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8DA5AAC" w14:textId="7E70036E" w:rsidR="009B6B06" w:rsidRPr="00DA33BD" w:rsidRDefault="007C22B3" w:rsidP="00DA33BD">
      <w:pPr>
        <w:spacing w:before="31" w:line="361" w:lineRule="auto"/>
        <w:ind w:right="4253"/>
        <w:rPr>
          <w:rFonts w:asciiTheme="minorHAnsi" w:hAnsiTheme="minorHAnsi" w:cstheme="minorHAnsi"/>
          <w:bCs/>
        </w:rPr>
      </w:pPr>
      <w:r w:rsidRPr="00DA33BD">
        <w:rPr>
          <w:rFonts w:asciiTheme="minorHAnsi" w:hAnsiTheme="minorHAnsi" w:cstheme="minorHAnsi"/>
          <w:bCs/>
          <w:color w:val="363435"/>
          <w:spacing w:val="-7"/>
          <w:w w:val="141"/>
        </w:rPr>
        <w:t>y</w:t>
      </w:r>
      <w:r w:rsidRPr="00DA33BD">
        <w:rPr>
          <w:rFonts w:asciiTheme="minorHAnsi" w:hAnsiTheme="minorHAnsi" w:cstheme="minorHAnsi"/>
          <w:bCs/>
          <w:color w:val="363435"/>
          <w:spacing w:val="-6"/>
          <w:w w:val="141"/>
        </w:rPr>
        <w:t>o</w:t>
      </w:r>
      <w:r w:rsidRPr="00DA33BD">
        <w:rPr>
          <w:rFonts w:asciiTheme="minorHAnsi" w:hAnsiTheme="minorHAnsi" w:cstheme="minorHAnsi"/>
          <w:bCs/>
          <w:color w:val="363435"/>
          <w:spacing w:val="4"/>
          <w:w w:val="141"/>
        </w:rPr>
        <w:t>u</w:t>
      </w:r>
      <w:r w:rsidRPr="00DA33BD">
        <w:rPr>
          <w:rFonts w:asciiTheme="minorHAnsi" w:hAnsiTheme="minorHAnsi" w:cstheme="minorHAnsi"/>
          <w:bCs/>
          <w:color w:val="363435"/>
          <w:w w:val="141"/>
        </w:rPr>
        <w:t>r</w:t>
      </w:r>
      <w:r w:rsidRPr="00DA33BD">
        <w:rPr>
          <w:rFonts w:asciiTheme="minorHAnsi" w:hAnsiTheme="minorHAnsi" w:cstheme="minorHAnsi"/>
          <w:bCs/>
          <w:color w:val="363435"/>
          <w:spacing w:val="3"/>
          <w:w w:val="141"/>
        </w:rPr>
        <w:t xml:space="preserve"> </w:t>
      </w:r>
      <w:r w:rsidRPr="00DA33BD">
        <w:rPr>
          <w:rFonts w:asciiTheme="minorHAnsi" w:hAnsiTheme="minorHAnsi" w:cstheme="minorHAnsi"/>
          <w:bCs/>
          <w:color w:val="363435"/>
          <w:w w:val="141"/>
        </w:rPr>
        <w:t>n</w:t>
      </w:r>
      <w:r w:rsidRPr="00DA33BD">
        <w:rPr>
          <w:rFonts w:asciiTheme="minorHAnsi" w:hAnsiTheme="minorHAnsi" w:cstheme="minorHAnsi"/>
          <w:bCs/>
          <w:color w:val="363435"/>
          <w:spacing w:val="7"/>
          <w:w w:val="126"/>
        </w:rPr>
        <w:t>a</w:t>
      </w:r>
      <w:r w:rsidRPr="00DA33BD">
        <w:rPr>
          <w:rFonts w:asciiTheme="minorHAnsi" w:hAnsiTheme="minorHAnsi" w:cstheme="minorHAnsi"/>
          <w:bCs/>
          <w:color w:val="363435"/>
          <w:spacing w:val="2"/>
          <w:w w:val="111"/>
        </w:rPr>
        <w:t>m</w:t>
      </w:r>
      <w:r w:rsidRPr="00DA33BD">
        <w:rPr>
          <w:rFonts w:asciiTheme="minorHAnsi" w:hAnsiTheme="minorHAnsi" w:cstheme="minorHAnsi"/>
          <w:bCs/>
          <w:color w:val="363435"/>
          <w:w w:val="132"/>
        </w:rPr>
        <w:t xml:space="preserve">e </w:t>
      </w:r>
      <w:r w:rsidRPr="00DA33BD">
        <w:rPr>
          <w:rFonts w:asciiTheme="minorHAnsi" w:hAnsiTheme="minorHAnsi" w:cstheme="minorHAnsi"/>
          <w:bCs/>
          <w:color w:val="363435"/>
          <w:spacing w:val="11"/>
          <w:w w:val="133"/>
        </w:rPr>
        <w:t>r</w:t>
      </w:r>
      <w:r w:rsidRPr="00DA33BD">
        <w:rPr>
          <w:rFonts w:asciiTheme="minorHAnsi" w:hAnsiTheme="minorHAnsi" w:cstheme="minorHAnsi"/>
          <w:bCs/>
          <w:color w:val="363435"/>
          <w:spacing w:val="5"/>
          <w:w w:val="133"/>
        </w:rPr>
        <w:t>é</w:t>
      </w:r>
      <w:r w:rsidRPr="00DA33BD">
        <w:rPr>
          <w:rFonts w:asciiTheme="minorHAnsi" w:hAnsiTheme="minorHAnsi" w:cstheme="minorHAnsi"/>
          <w:bCs/>
          <w:color w:val="363435"/>
          <w:spacing w:val="-3"/>
          <w:w w:val="133"/>
        </w:rPr>
        <w:t>s</w:t>
      </w:r>
      <w:r w:rsidRPr="00DA33BD">
        <w:rPr>
          <w:rFonts w:asciiTheme="minorHAnsi" w:hAnsiTheme="minorHAnsi" w:cstheme="minorHAnsi"/>
          <w:bCs/>
          <w:color w:val="363435"/>
          <w:spacing w:val="4"/>
          <w:w w:val="133"/>
        </w:rPr>
        <w:t>u</w:t>
      </w:r>
      <w:r w:rsidRPr="00DA33BD">
        <w:rPr>
          <w:rFonts w:asciiTheme="minorHAnsi" w:hAnsiTheme="minorHAnsi" w:cstheme="minorHAnsi"/>
          <w:bCs/>
          <w:color w:val="363435"/>
          <w:spacing w:val="3"/>
          <w:w w:val="133"/>
        </w:rPr>
        <w:t>m</w:t>
      </w:r>
      <w:r w:rsidRPr="00DA33BD">
        <w:rPr>
          <w:rFonts w:asciiTheme="minorHAnsi" w:hAnsiTheme="minorHAnsi" w:cstheme="minorHAnsi"/>
          <w:bCs/>
          <w:color w:val="363435"/>
          <w:w w:val="133"/>
        </w:rPr>
        <w:t>é</w:t>
      </w:r>
      <w:r w:rsidRPr="00DA33BD">
        <w:rPr>
          <w:rFonts w:asciiTheme="minorHAnsi" w:hAnsiTheme="minorHAnsi" w:cstheme="minorHAnsi"/>
          <w:bCs/>
          <w:color w:val="363435"/>
          <w:spacing w:val="-20"/>
          <w:w w:val="133"/>
        </w:rPr>
        <w:t xml:space="preserve"> </w:t>
      </w:r>
      <w:r w:rsidRPr="00DA33BD">
        <w:rPr>
          <w:rFonts w:asciiTheme="minorHAnsi" w:hAnsiTheme="minorHAnsi" w:cstheme="minorHAnsi"/>
          <w:bCs/>
          <w:color w:val="363435"/>
          <w:spacing w:val="-4"/>
          <w:w w:val="133"/>
        </w:rPr>
        <w:t>o</w:t>
      </w:r>
      <w:r w:rsidRPr="00DA33BD">
        <w:rPr>
          <w:rFonts w:asciiTheme="minorHAnsi" w:hAnsiTheme="minorHAnsi" w:cstheme="minorHAnsi"/>
          <w:bCs/>
          <w:color w:val="363435"/>
          <w:w w:val="133"/>
        </w:rPr>
        <w:t>r</w:t>
      </w:r>
      <w:r w:rsidRPr="00DA33BD">
        <w:rPr>
          <w:rFonts w:asciiTheme="minorHAnsi" w:hAnsiTheme="minorHAnsi" w:cstheme="minorHAnsi"/>
          <w:bCs/>
          <w:color w:val="363435"/>
          <w:spacing w:val="44"/>
          <w:w w:val="133"/>
        </w:rPr>
        <w:t xml:space="preserve"> </w:t>
      </w:r>
      <w:r w:rsidRPr="00DA33BD">
        <w:rPr>
          <w:rFonts w:asciiTheme="minorHAnsi" w:hAnsiTheme="minorHAnsi" w:cstheme="minorHAnsi"/>
          <w:bCs/>
          <w:color w:val="363435"/>
          <w:spacing w:val="5"/>
          <w:w w:val="158"/>
        </w:rPr>
        <w:t>c</w:t>
      </w:r>
      <w:r w:rsidRPr="00DA33BD">
        <w:rPr>
          <w:rFonts w:asciiTheme="minorHAnsi" w:hAnsiTheme="minorHAnsi" w:cstheme="minorHAnsi"/>
          <w:bCs/>
          <w:color w:val="363435"/>
          <w:w w:val="131"/>
        </w:rPr>
        <w:t>v</w:t>
      </w:r>
    </w:p>
    <w:p w14:paraId="62708410" w14:textId="77777777" w:rsidR="009B6B06" w:rsidRPr="00DA33BD" w:rsidRDefault="007C22B3" w:rsidP="00DA33BD">
      <w:pPr>
        <w:spacing w:line="258" w:lineRule="auto"/>
        <w:ind w:right="3854"/>
        <w:rPr>
          <w:rFonts w:asciiTheme="minorHAnsi" w:hAnsiTheme="minorHAnsi" w:cstheme="minorHAnsi"/>
          <w:bCs/>
        </w:rPr>
      </w:pPr>
      <w:r w:rsidRPr="00DA33BD">
        <w:rPr>
          <w:rFonts w:asciiTheme="minorHAnsi" w:hAnsiTheme="minorHAnsi" w:cstheme="minorHAnsi"/>
          <w:bCs/>
          <w:color w:val="363435"/>
          <w:spacing w:val="1"/>
          <w:w w:val="131"/>
        </w:rPr>
        <w:t>s</w:t>
      </w:r>
      <w:r w:rsidRPr="00DA33BD">
        <w:rPr>
          <w:rFonts w:asciiTheme="minorHAnsi" w:hAnsiTheme="minorHAnsi" w:cstheme="minorHAnsi"/>
          <w:bCs/>
          <w:color w:val="363435"/>
          <w:spacing w:val="3"/>
          <w:w w:val="207"/>
        </w:rPr>
        <w:t>t</w:t>
      </w:r>
      <w:r w:rsidRPr="00DA33BD">
        <w:rPr>
          <w:rFonts w:asciiTheme="minorHAnsi" w:hAnsiTheme="minorHAnsi" w:cstheme="minorHAnsi"/>
          <w:bCs/>
          <w:color w:val="363435"/>
          <w:spacing w:val="8"/>
          <w:w w:val="149"/>
        </w:rPr>
        <w:t>r</w:t>
      </w:r>
      <w:r w:rsidRPr="00DA33BD">
        <w:rPr>
          <w:rFonts w:asciiTheme="minorHAnsi" w:hAnsiTheme="minorHAnsi" w:cstheme="minorHAnsi"/>
          <w:bCs/>
          <w:color w:val="363435"/>
          <w:spacing w:val="3"/>
          <w:w w:val="132"/>
        </w:rPr>
        <w:t>e</w:t>
      </w:r>
      <w:r w:rsidRPr="00DA33BD">
        <w:rPr>
          <w:rFonts w:asciiTheme="minorHAnsi" w:hAnsiTheme="minorHAnsi" w:cstheme="minorHAnsi"/>
          <w:bCs/>
          <w:color w:val="363435"/>
          <w:spacing w:val="1"/>
          <w:w w:val="132"/>
        </w:rPr>
        <w:t>e</w:t>
      </w:r>
      <w:r w:rsidRPr="00DA33BD">
        <w:rPr>
          <w:rFonts w:asciiTheme="minorHAnsi" w:hAnsiTheme="minorHAnsi" w:cstheme="minorHAnsi"/>
          <w:bCs/>
          <w:color w:val="363435"/>
          <w:w w:val="207"/>
        </w:rPr>
        <w:t>t</w:t>
      </w:r>
      <w:r w:rsidRPr="00DA33BD">
        <w:rPr>
          <w:rFonts w:asciiTheme="minorHAnsi" w:hAnsiTheme="minorHAnsi" w:cstheme="minorHAnsi"/>
          <w:bCs/>
          <w:color w:val="363435"/>
          <w:spacing w:val="22"/>
        </w:rPr>
        <w:t xml:space="preserve"> </w:t>
      </w:r>
      <w:r w:rsidRPr="00DA33BD">
        <w:rPr>
          <w:rFonts w:asciiTheme="minorHAnsi" w:hAnsiTheme="minorHAnsi" w:cstheme="minorHAnsi"/>
          <w:bCs/>
          <w:color w:val="363435"/>
          <w:spacing w:val="8"/>
          <w:w w:val="135"/>
        </w:rPr>
        <w:t>a</w:t>
      </w:r>
      <w:r w:rsidRPr="00DA33BD">
        <w:rPr>
          <w:rFonts w:asciiTheme="minorHAnsi" w:hAnsiTheme="minorHAnsi" w:cstheme="minorHAnsi"/>
          <w:bCs/>
          <w:color w:val="363435"/>
          <w:spacing w:val="-5"/>
          <w:w w:val="135"/>
        </w:rPr>
        <w:t>dd</w:t>
      </w:r>
      <w:r w:rsidRPr="00DA33BD">
        <w:rPr>
          <w:rFonts w:asciiTheme="minorHAnsi" w:hAnsiTheme="minorHAnsi" w:cstheme="minorHAnsi"/>
          <w:bCs/>
          <w:color w:val="363435"/>
          <w:spacing w:val="11"/>
          <w:w w:val="135"/>
        </w:rPr>
        <w:t>r</w:t>
      </w:r>
      <w:r w:rsidRPr="00DA33BD">
        <w:rPr>
          <w:rFonts w:asciiTheme="minorHAnsi" w:hAnsiTheme="minorHAnsi" w:cstheme="minorHAnsi"/>
          <w:bCs/>
          <w:color w:val="363435"/>
          <w:spacing w:val="5"/>
          <w:w w:val="135"/>
        </w:rPr>
        <w:t>e</w:t>
      </w:r>
      <w:r w:rsidRPr="00DA33BD">
        <w:rPr>
          <w:rFonts w:asciiTheme="minorHAnsi" w:hAnsiTheme="minorHAnsi" w:cstheme="minorHAnsi"/>
          <w:bCs/>
          <w:color w:val="363435"/>
          <w:w w:val="135"/>
        </w:rPr>
        <w:t>ss</w:t>
      </w:r>
      <w:r w:rsidRPr="00DA33BD">
        <w:rPr>
          <w:rFonts w:asciiTheme="minorHAnsi" w:hAnsiTheme="minorHAnsi" w:cstheme="minorHAnsi"/>
          <w:bCs/>
          <w:color w:val="363435"/>
          <w:spacing w:val="4"/>
          <w:w w:val="135"/>
        </w:rPr>
        <w:t xml:space="preserve"> </w:t>
      </w:r>
      <w:r w:rsidRPr="00DA33BD">
        <w:rPr>
          <w:rFonts w:asciiTheme="minorHAnsi" w:hAnsiTheme="minorHAnsi" w:cstheme="minorHAnsi"/>
          <w:bCs/>
          <w:color w:val="363435"/>
          <w:w w:val="158"/>
        </w:rPr>
        <w:t>c</w:t>
      </w:r>
      <w:r w:rsidRPr="00DA33BD">
        <w:rPr>
          <w:rFonts w:asciiTheme="minorHAnsi" w:hAnsiTheme="minorHAnsi" w:cstheme="minorHAnsi"/>
          <w:bCs/>
          <w:color w:val="363435"/>
          <w:spacing w:val="1"/>
          <w:w w:val="129"/>
        </w:rPr>
        <w:t>i</w:t>
      </w:r>
      <w:r w:rsidRPr="00DA33BD">
        <w:rPr>
          <w:rFonts w:asciiTheme="minorHAnsi" w:hAnsiTheme="minorHAnsi" w:cstheme="minorHAnsi"/>
          <w:bCs/>
          <w:color w:val="363435"/>
          <w:spacing w:val="8"/>
          <w:w w:val="207"/>
        </w:rPr>
        <w:t>t</w:t>
      </w:r>
      <w:r w:rsidRPr="00DA33BD">
        <w:rPr>
          <w:rFonts w:asciiTheme="minorHAnsi" w:hAnsiTheme="minorHAnsi" w:cstheme="minorHAnsi"/>
          <w:bCs/>
          <w:color w:val="363435"/>
          <w:spacing w:val="-14"/>
          <w:w w:val="119"/>
        </w:rPr>
        <w:t>y</w:t>
      </w:r>
      <w:r w:rsidRPr="00DA33BD">
        <w:rPr>
          <w:rFonts w:asciiTheme="minorHAnsi" w:hAnsiTheme="minorHAnsi" w:cstheme="minorHAnsi"/>
          <w:bCs/>
          <w:color w:val="363435"/>
          <w:w w:val="102"/>
        </w:rPr>
        <w:t>,</w:t>
      </w:r>
      <w:r w:rsidRPr="00DA33BD">
        <w:rPr>
          <w:rFonts w:asciiTheme="minorHAnsi" w:hAnsiTheme="minorHAnsi" w:cstheme="minorHAnsi"/>
          <w:bCs/>
          <w:color w:val="363435"/>
          <w:spacing w:val="1"/>
        </w:rPr>
        <w:t xml:space="preserve"> </w:t>
      </w:r>
      <w:r w:rsidRPr="00DA33BD">
        <w:rPr>
          <w:rFonts w:asciiTheme="minorHAnsi" w:hAnsiTheme="minorHAnsi" w:cstheme="minorHAnsi"/>
          <w:bCs/>
          <w:color w:val="363435"/>
          <w:spacing w:val="1"/>
          <w:w w:val="131"/>
        </w:rPr>
        <w:t>s</w:t>
      </w:r>
      <w:r w:rsidRPr="00DA33BD">
        <w:rPr>
          <w:rFonts w:asciiTheme="minorHAnsi" w:hAnsiTheme="minorHAnsi" w:cstheme="minorHAnsi"/>
          <w:bCs/>
          <w:color w:val="363435"/>
          <w:spacing w:val="-6"/>
          <w:w w:val="207"/>
        </w:rPr>
        <w:t>t</w:t>
      </w:r>
      <w:r w:rsidRPr="00DA33BD">
        <w:rPr>
          <w:rFonts w:asciiTheme="minorHAnsi" w:hAnsiTheme="minorHAnsi" w:cstheme="minorHAnsi"/>
          <w:bCs/>
          <w:color w:val="363435"/>
          <w:spacing w:val="-8"/>
          <w:w w:val="126"/>
        </w:rPr>
        <w:t>a</w:t>
      </w:r>
      <w:r w:rsidRPr="00DA33BD">
        <w:rPr>
          <w:rFonts w:asciiTheme="minorHAnsi" w:hAnsiTheme="minorHAnsi" w:cstheme="minorHAnsi"/>
          <w:bCs/>
          <w:color w:val="363435"/>
          <w:spacing w:val="2"/>
          <w:w w:val="207"/>
        </w:rPr>
        <w:t>t</w:t>
      </w:r>
      <w:r w:rsidRPr="00DA33BD">
        <w:rPr>
          <w:rFonts w:asciiTheme="minorHAnsi" w:hAnsiTheme="minorHAnsi" w:cstheme="minorHAnsi"/>
          <w:bCs/>
          <w:color w:val="363435"/>
          <w:spacing w:val="4"/>
          <w:w w:val="132"/>
        </w:rPr>
        <w:t>e</w:t>
      </w:r>
      <w:r w:rsidRPr="00DA33BD">
        <w:rPr>
          <w:rFonts w:asciiTheme="minorHAnsi" w:hAnsiTheme="minorHAnsi" w:cstheme="minorHAnsi"/>
          <w:bCs/>
          <w:color w:val="363435"/>
          <w:w w:val="102"/>
        </w:rPr>
        <w:t>,</w:t>
      </w:r>
      <w:r w:rsidRPr="00DA33BD">
        <w:rPr>
          <w:rFonts w:asciiTheme="minorHAnsi" w:hAnsiTheme="minorHAnsi" w:cstheme="minorHAnsi"/>
          <w:bCs/>
          <w:color w:val="363435"/>
          <w:spacing w:val="1"/>
        </w:rPr>
        <w:t xml:space="preserve"> </w:t>
      </w:r>
      <w:r w:rsidRPr="00DA33BD">
        <w:rPr>
          <w:rFonts w:asciiTheme="minorHAnsi" w:hAnsiTheme="minorHAnsi" w:cstheme="minorHAnsi"/>
          <w:bCs/>
          <w:color w:val="363435"/>
          <w:spacing w:val="1"/>
          <w:w w:val="124"/>
        </w:rPr>
        <w:t>zi</w:t>
      </w:r>
      <w:r w:rsidRPr="00DA33BD">
        <w:rPr>
          <w:rFonts w:asciiTheme="minorHAnsi" w:hAnsiTheme="minorHAnsi" w:cstheme="minorHAnsi"/>
          <w:bCs/>
          <w:color w:val="363435"/>
          <w:w w:val="124"/>
        </w:rPr>
        <w:t>p</w:t>
      </w:r>
      <w:r w:rsidRPr="00DA33BD">
        <w:rPr>
          <w:rFonts w:asciiTheme="minorHAnsi" w:hAnsiTheme="minorHAnsi" w:cstheme="minorHAnsi"/>
          <w:bCs/>
          <w:color w:val="363435"/>
          <w:spacing w:val="-7"/>
          <w:w w:val="124"/>
        </w:rPr>
        <w:t xml:space="preserve"> </w:t>
      </w:r>
      <w:r w:rsidRPr="00DA33BD">
        <w:rPr>
          <w:rFonts w:asciiTheme="minorHAnsi" w:hAnsiTheme="minorHAnsi" w:cstheme="minorHAnsi"/>
          <w:bCs/>
          <w:color w:val="363435"/>
          <w:spacing w:val="-5"/>
          <w:w w:val="124"/>
        </w:rPr>
        <w:t>p</w:t>
      </w:r>
      <w:r w:rsidRPr="00DA33BD">
        <w:rPr>
          <w:rFonts w:asciiTheme="minorHAnsi" w:hAnsiTheme="minorHAnsi" w:cstheme="minorHAnsi"/>
          <w:bCs/>
          <w:color w:val="363435"/>
          <w:spacing w:val="-3"/>
          <w:w w:val="147"/>
        </w:rPr>
        <w:t>h</w:t>
      </w:r>
      <w:r w:rsidRPr="00DA33BD">
        <w:rPr>
          <w:rFonts w:asciiTheme="minorHAnsi" w:hAnsiTheme="minorHAnsi" w:cstheme="minorHAnsi"/>
          <w:bCs/>
          <w:color w:val="363435"/>
          <w:spacing w:val="-3"/>
          <w:w w:val="160"/>
        </w:rPr>
        <w:t>o</w:t>
      </w:r>
      <w:r w:rsidRPr="00DA33BD">
        <w:rPr>
          <w:rFonts w:asciiTheme="minorHAnsi" w:hAnsiTheme="minorHAnsi" w:cstheme="minorHAnsi"/>
          <w:bCs/>
          <w:color w:val="363435"/>
          <w:spacing w:val="1"/>
          <w:w w:val="141"/>
        </w:rPr>
        <w:t>n</w:t>
      </w:r>
      <w:r w:rsidRPr="00DA33BD">
        <w:rPr>
          <w:rFonts w:asciiTheme="minorHAnsi" w:hAnsiTheme="minorHAnsi" w:cstheme="minorHAnsi"/>
          <w:bCs/>
          <w:color w:val="363435"/>
          <w:spacing w:val="4"/>
          <w:w w:val="132"/>
        </w:rPr>
        <w:t>e</w:t>
      </w:r>
      <w:r w:rsidRPr="00DA33BD">
        <w:rPr>
          <w:rFonts w:asciiTheme="minorHAnsi" w:hAnsiTheme="minorHAnsi" w:cstheme="minorHAnsi"/>
          <w:bCs/>
          <w:color w:val="363435"/>
          <w:w w:val="102"/>
        </w:rPr>
        <w:t>,</w:t>
      </w:r>
      <w:r w:rsidRPr="00DA33BD">
        <w:rPr>
          <w:rFonts w:asciiTheme="minorHAnsi" w:hAnsiTheme="minorHAnsi" w:cstheme="minorHAnsi"/>
          <w:bCs/>
          <w:color w:val="363435"/>
          <w:spacing w:val="1"/>
        </w:rPr>
        <w:t xml:space="preserve"> </w:t>
      </w:r>
      <w:r w:rsidRPr="00DA33BD">
        <w:rPr>
          <w:rFonts w:asciiTheme="minorHAnsi" w:hAnsiTheme="minorHAnsi" w:cstheme="minorHAnsi"/>
          <w:bCs/>
          <w:color w:val="363435"/>
          <w:spacing w:val="1"/>
          <w:w w:val="158"/>
        </w:rPr>
        <w:t>c</w:t>
      </w:r>
      <w:r w:rsidRPr="00DA33BD">
        <w:rPr>
          <w:rFonts w:asciiTheme="minorHAnsi" w:hAnsiTheme="minorHAnsi" w:cstheme="minorHAnsi"/>
          <w:bCs/>
          <w:color w:val="363435"/>
          <w:spacing w:val="3"/>
          <w:w w:val="132"/>
        </w:rPr>
        <w:t>e</w:t>
      </w:r>
      <w:r w:rsidRPr="00DA33BD">
        <w:rPr>
          <w:rFonts w:asciiTheme="minorHAnsi" w:hAnsiTheme="minorHAnsi" w:cstheme="minorHAnsi"/>
          <w:bCs/>
          <w:color w:val="363435"/>
          <w:spacing w:val="3"/>
          <w:w w:val="204"/>
        </w:rPr>
        <w:t>l</w:t>
      </w:r>
      <w:r w:rsidRPr="00DA33BD">
        <w:rPr>
          <w:rFonts w:asciiTheme="minorHAnsi" w:hAnsiTheme="minorHAnsi" w:cstheme="minorHAnsi"/>
          <w:bCs/>
          <w:color w:val="363435"/>
          <w:w w:val="204"/>
        </w:rPr>
        <w:t>l</w:t>
      </w:r>
      <w:r w:rsidRPr="00DA33BD">
        <w:rPr>
          <w:rFonts w:asciiTheme="minorHAnsi" w:hAnsiTheme="minorHAnsi" w:cstheme="minorHAnsi"/>
          <w:bCs/>
          <w:color w:val="363435"/>
          <w:spacing w:val="21"/>
        </w:rPr>
        <w:t xml:space="preserve"> </w:t>
      </w:r>
      <w:r w:rsidRPr="00DA33BD">
        <w:rPr>
          <w:rFonts w:asciiTheme="minorHAnsi" w:hAnsiTheme="minorHAnsi" w:cstheme="minorHAnsi"/>
          <w:bCs/>
          <w:color w:val="363435"/>
          <w:spacing w:val="3"/>
          <w:w w:val="127"/>
        </w:rPr>
        <w:t>n</w:t>
      </w:r>
      <w:r w:rsidRPr="00DA33BD">
        <w:rPr>
          <w:rFonts w:asciiTheme="minorHAnsi" w:hAnsiTheme="minorHAnsi" w:cstheme="minorHAnsi"/>
          <w:bCs/>
          <w:color w:val="363435"/>
          <w:spacing w:val="4"/>
          <w:w w:val="127"/>
        </w:rPr>
        <w:t>u</w:t>
      </w:r>
      <w:r w:rsidRPr="00DA33BD">
        <w:rPr>
          <w:rFonts w:asciiTheme="minorHAnsi" w:hAnsiTheme="minorHAnsi" w:cstheme="minorHAnsi"/>
          <w:bCs/>
          <w:color w:val="363435"/>
          <w:spacing w:val="1"/>
          <w:w w:val="127"/>
        </w:rPr>
        <w:t>m</w:t>
      </w:r>
      <w:r w:rsidRPr="00DA33BD">
        <w:rPr>
          <w:rFonts w:asciiTheme="minorHAnsi" w:hAnsiTheme="minorHAnsi" w:cstheme="minorHAnsi"/>
          <w:bCs/>
          <w:color w:val="363435"/>
          <w:spacing w:val="-3"/>
          <w:w w:val="127"/>
        </w:rPr>
        <w:t>b</w:t>
      </w:r>
      <w:r w:rsidRPr="00DA33BD">
        <w:rPr>
          <w:rFonts w:asciiTheme="minorHAnsi" w:hAnsiTheme="minorHAnsi" w:cstheme="minorHAnsi"/>
          <w:bCs/>
          <w:color w:val="363435"/>
          <w:spacing w:val="3"/>
          <w:w w:val="127"/>
        </w:rPr>
        <w:t>e</w:t>
      </w:r>
      <w:r w:rsidRPr="00DA33BD">
        <w:rPr>
          <w:rFonts w:asciiTheme="minorHAnsi" w:hAnsiTheme="minorHAnsi" w:cstheme="minorHAnsi"/>
          <w:bCs/>
          <w:color w:val="363435"/>
          <w:spacing w:val="6"/>
          <w:w w:val="127"/>
        </w:rPr>
        <w:t>r</w:t>
      </w:r>
      <w:r w:rsidRPr="00DA33BD">
        <w:rPr>
          <w:rFonts w:asciiTheme="minorHAnsi" w:hAnsiTheme="minorHAnsi" w:cstheme="minorHAnsi"/>
          <w:bCs/>
          <w:color w:val="363435"/>
          <w:w w:val="127"/>
        </w:rPr>
        <w:t>s</w:t>
      </w:r>
      <w:r w:rsidRPr="00DA33BD">
        <w:rPr>
          <w:rFonts w:asciiTheme="minorHAnsi" w:hAnsiTheme="minorHAnsi" w:cstheme="minorHAnsi"/>
          <w:bCs/>
          <w:color w:val="363435"/>
          <w:spacing w:val="8"/>
          <w:w w:val="127"/>
        </w:rPr>
        <w:t xml:space="preserve"> </w:t>
      </w:r>
      <w:r w:rsidRPr="00DA33BD">
        <w:rPr>
          <w:rFonts w:asciiTheme="minorHAnsi" w:hAnsiTheme="minorHAnsi" w:cstheme="minorHAnsi"/>
          <w:bCs/>
          <w:color w:val="363435"/>
          <w:spacing w:val="3"/>
          <w:w w:val="132"/>
        </w:rPr>
        <w:t>e</w:t>
      </w:r>
      <w:r w:rsidRPr="00DA33BD">
        <w:rPr>
          <w:rFonts w:asciiTheme="minorHAnsi" w:hAnsiTheme="minorHAnsi" w:cstheme="minorHAnsi"/>
          <w:bCs/>
          <w:color w:val="363435"/>
          <w:spacing w:val="7"/>
          <w:w w:val="111"/>
        </w:rPr>
        <w:t>m</w:t>
      </w:r>
      <w:r w:rsidRPr="00DA33BD">
        <w:rPr>
          <w:rFonts w:asciiTheme="minorHAnsi" w:hAnsiTheme="minorHAnsi" w:cstheme="minorHAnsi"/>
          <w:bCs/>
          <w:color w:val="363435"/>
          <w:spacing w:val="6"/>
          <w:w w:val="126"/>
        </w:rPr>
        <w:t>a</w:t>
      </w:r>
      <w:r w:rsidRPr="00DA33BD">
        <w:rPr>
          <w:rFonts w:asciiTheme="minorHAnsi" w:hAnsiTheme="minorHAnsi" w:cstheme="minorHAnsi"/>
          <w:bCs/>
          <w:color w:val="363435"/>
          <w:spacing w:val="1"/>
          <w:w w:val="129"/>
        </w:rPr>
        <w:t>i</w:t>
      </w:r>
      <w:r w:rsidRPr="00DA33BD">
        <w:rPr>
          <w:rFonts w:asciiTheme="minorHAnsi" w:hAnsiTheme="minorHAnsi" w:cstheme="minorHAnsi"/>
          <w:bCs/>
          <w:color w:val="363435"/>
          <w:spacing w:val="5"/>
          <w:w w:val="204"/>
        </w:rPr>
        <w:t>l</w:t>
      </w:r>
      <w:r w:rsidRPr="00DA33BD">
        <w:rPr>
          <w:rFonts w:asciiTheme="minorHAnsi" w:hAnsiTheme="minorHAnsi" w:cstheme="minorHAnsi"/>
          <w:bCs/>
          <w:color w:val="363435"/>
          <w:w w:val="102"/>
        </w:rPr>
        <w:t>.</w:t>
      </w:r>
      <w:r w:rsidRPr="00DA33BD">
        <w:rPr>
          <w:rFonts w:asciiTheme="minorHAnsi" w:hAnsiTheme="minorHAnsi" w:cstheme="minorHAnsi"/>
          <w:bCs/>
          <w:color w:val="363435"/>
          <w:spacing w:val="1"/>
        </w:rPr>
        <w:t xml:space="preserve"> </w:t>
      </w:r>
      <w:r w:rsidRPr="00DA33BD">
        <w:rPr>
          <w:rFonts w:asciiTheme="minorHAnsi" w:hAnsiTheme="minorHAnsi" w:cstheme="minorHAnsi"/>
          <w:bCs/>
          <w:color w:val="363435"/>
          <w:spacing w:val="9"/>
          <w:w w:val="135"/>
        </w:rPr>
        <w:t>w</w:t>
      </w:r>
      <w:r w:rsidRPr="00DA33BD">
        <w:rPr>
          <w:rFonts w:asciiTheme="minorHAnsi" w:hAnsiTheme="minorHAnsi" w:cstheme="minorHAnsi"/>
          <w:bCs/>
          <w:color w:val="363435"/>
          <w:spacing w:val="2"/>
          <w:w w:val="132"/>
        </w:rPr>
        <w:t>e</w:t>
      </w:r>
      <w:r w:rsidRPr="00DA33BD">
        <w:rPr>
          <w:rFonts w:asciiTheme="minorHAnsi" w:hAnsiTheme="minorHAnsi" w:cstheme="minorHAnsi"/>
          <w:bCs/>
          <w:color w:val="363435"/>
          <w:spacing w:val="1"/>
          <w:w w:val="114"/>
        </w:rPr>
        <w:t>b</w:t>
      </w:r>
      <w:r w:rsidRPr="00DA33BD">
        <w:rPr>
          <w:rFonts w:asciiTheme="minorHAnsi" w:hAnsiTheme="minorHAnsi" w:cstheme="minorHAnsi"/>
          <w:bCs/>
          <w:color w:val="363435"/>
          <w:spacing w:val="-2"/>
          <w:w w:val="131"/>
        </w:rPr>
        <w:t>s</w:t>
      </w:r>
      <w:r w:rsidRPr="00DA33BD">
        <w:rPr>
          <w:rFonts w:asciiTheme="minorHAnsi" w:hAnsiTheme="minorHAnsi" w:cstheme="minorHAnsi"/>
          <w:bCs/>
          <w:color w:val="363435"/>
          <w:spacing w:val="1"/>
          <w:w w:val="129"/>
        </w:rPr>
        <w:t>i</w:t>
      </w:r>
      <w:r w:rsidRPr="00DA33BD">
        <w:rPr>
          <w:rFonts w:asciiTheme="minorHAnsi" w:hAnsiTheme="minorHAnsi" w:cstheme="minorHAnsi"/>
          <w:bCs/>
          <w:color w:val="363435"/>
          <w:spacing w:val="2"/>
          <w:w w:val="207"/>
        </w:rPr>
        <w:t>t</w:t>
      </w:r>
      <w:r w:rsidRPr="00DA33BD">
        <w:rPr>
          <w:rFonts w:asciiTheme="minorHAnsi" w:hAnsiTheme="minorHAnsi" w:cstheme="minorHAnsi"/>
          <w:bCs/>
          <w:color w:val="363435"/>
          <w:w w:val="132"/>
        </w:rPr>
        <w:t>e</w:t>
      </w:r>
    </w:p>
    <w:p w14:paraId="772E6399" w14:textId="77777777" w:rsidR="009B6B06" w:rsidRPr="00DA33BD" w:rsidRDefault="009B6B06">
      <w:pPr>
        <w:spacing w:line="200" w:lineRule="exact"/>
        <w:rPr>
          <w:rFonts w:asciiTheme="minorHAnsi" w:hAnsiTheme="minorHAnsi" w:cstheme="minorHAnsi"/>
        </w:rPr>
      </w:pPr>
    </w:p>
    <w:p w14:paraId="49AFCE3B" w14:textId="77777777" w:rsidR="009B6B06" w:rsidRPr="00DA33BD" w:rsidRDefault="007C22B3">
      <w:pPr>
        <w:ind w:left="208"/>
        <w:rPr>
          <w:rFonts w:asciiTheme="minorHAnsi" w:hAnsiTheme="minorHAnsi" w:cstheme="minorHAnsi"/>
        </w:rPr>
      </w:pPr>
      <w:r w:rsidRPr="00DA33BD">
        <w:rPr>
          <w:rFonts w:asciiTheme="minorHAnsi" w:hAnsiTheme="minorHAnsi" w:cstheme="minorHAnsi"/>
          <w:b/>
          <w:color w:val="363435"/>
          <w:spacing w:val="8"/>
          <w:w w:val="139"/>
          <w:u w:color="363435"/>
        </w:rPr>
        <w:t>a</w:t>
      </w:r>
      <w:r w:rsidRPr="00DA33BD">
        <w:rPr>
          <w:rFonts w:asciiTheme="minorHAnsi" w:hAnsiTheme="minorHAnsi" w:cstheme="minorHAnsi"/>
          <w:b/>
          <w:color w:val="363435"/>
          <w:spacing w:val="11"/>
          <w:w w:val="139"/>
          <w:u w:color="363435"/>
        </w:rPr>
        <w:t>re</w:t>
      </w:r>
      <w:r w:rsidRPr="00DA33BD">
        <w:rPr>
          <w:rFonts w:asciiTheme="minorHAnsi" w:hAnsiTheme="minorHAnsi" w:cstheme="minorHAnsi"/>
          <w:b/>
          <w:color w:val="363435"/>
          <w:spacing w:val="4"/>
          <w:w w:val="139"/>
          <w:u w:color="363435"/>
        </w:rPr>
        <w:t>a</w:t>
      </w:r>
      <w:r w:rsidRPr="00DA33BD">
        <w:rPr>
          <w:rFonts w:asciiTheme="minorHAnsi" w:hAnsiTheme="minorHAnsi" w:cstheme="minorHAnsi"/>
          <w:b/>
          <w:color w:val="363435"/>
          <w:w w:val="139"/>
          <w:u w:color="363435"/>
        </w:rPr>
        <w:t>s</w:t>
      </w:r>
      <w:r w:rsidRPr="00DA33BD">
        <w:rPr>
          <w:rFonts w:asciiTheme="minorHAnsi" w:hAnsiTheme="minorHAnsi" w:cstheme="minorHAnsi"/>
          <w:b/>
          <w:color w:val="363435"/>
          <w:spacing w:val="-33"/>
          <w:w w:val="139"/>
          <w:u w:color="363435"/>
        </w:rPr>
        <w:t xml:space="preserve"> </w:t>
      </w:r>
      <w:r w:rsidRPr="00DA33BD">
        <w:rPr>
          <w:rFonts w:asciiTheme="minorHAnsi" w:hAnsiTheme="minorHAnsi" w:cstheme="minorHAnsi"/>
          <w:b/>
          <w:color w:val="363435"/>
          <w:spacing w:val="-4"/>
          <w:w w:val="139"/>
          <w:u w:color="363435"/>
        </w:rPr>
        <w:t>o</w:t>
      </w:r>
      <w:r w:rsidRPr="00DA33BD">
        <w:rPr>
          <w:rFonts w:asciiTheme="minorHAnsi" w:hAnsiTheme="minorHAnsi" w:cstheme="minorHAnsi"/>
          <w:b/>
          <w:color w:val="363435"/>
          <w:w w:val="139"/>
          <w:u w:color="363435"/>
        </w:rPr>
        <w:t>f</w:t>
      </w:r>
      <w:r w:rsidRPr="00DA33BD">
        <w:rPr>
          <w:rFonts w:asciiTheme="minorHAnsi" w:hAnsiTheme="minorHAnsi" w:cstheme="minorHAnsi"/>
          <w:b/>
          <w:color w:val="363435"/>
          <w:spacing w:val="37"/>
          <w:w w:val="139"/>
          <w:u w:color="363435"/>
        </w:rPr>
        <w:t xml:space="preserve"> </w:t>
      </w:r>
      <w:r w:rsidRPr="00DA33BD">
        <w:rPr>
          <w:rFonts w:asciiTheme="minorHAnsi" w:hAnsiTheme="minorHAnsi" w:cstheme="minorHAnsi"/>
          <w:b/>
          <w:color w:val="363435"/>
          <w:spacing w:val="1"/>
          <w:w w:val="131"/>
          <w:u w:color="363435"/>
        </w:rPr>
        <w:t>s</w:t>
      </w:r>
      <w:r w:rsidRPr="00DA33BD">
        <w:rPr>
          <w:rFonts w:asciiTheme="minorHAnsi" w:hAnsiTheme="minorHAnsi" w:cstheme="minorHAnsi"/>
          <w:b/>
          <w:color w:val="363435"/>
          <w:spacing w:val="3"/>
          <w:w w:val="207"/>
          <w:u w:color="363435"/>
        </w:rPr>
        <w:t>t</w:t>
      </w:r>
      <w:r w:rsidRPr="00DA33BD">
        <w:rPr>
          <w:rFonts w:asciiTheme="minorHAnsi" w:hAnsiTheme="minorHAnsi" w:cstheme="minorHAnsi"/>
          <w:b/>
          <w:color w:val="363435"/>
          <w:spacing w:val="2"/>
          <w:w w:val="135"/>
          <w:u w:color="363435"/>
        </w:rPr>
        <w:t>u</w:t>
      </w:r>
      <w:r w:rsidRPr="00DA33BD">
        <w:rPr>
          <w:rFonts w:asciiTheme="minorHAnsi" w:hAnsiTheme="minorHAnsi" w:cstheme="minorHAnsi"/>
          <w:b/>
          <w:color w:val="363435"/>
          <w:spacing w:val="-4"/>
          <w:w w:val="142"/>
          <w:u w:color="363435"/>
        </w:rPr>
        <w:t>d</w:t>
      </w:r>
      <w:r w:rsidRPr="00DA33BD">
        <w:rPr>
          <w:rFonts w:asciiTheme="minorHAnsi" w:hAnsiTheme="minorHAnsi" w:cstheme="minorHAnsi"/>
          <w:b/>
          <w:color w:val="363435"/>
          <w:spacing w:val="-4"/>
          <w:w w:val="129"/>
          <w:u w:color="363435"/>
        </w:rPr>
        <w:t>i</w:t>
      </w:r>
      <w:r w:rsidRPr="00DA33BD">
        <w:rPr>
          <w:rFonts w:asciiTheme="minorHAnsi" w:hAnsiTheme="minorHAnsi" w:cstheme="minorHAnsi"/>
          <w:b/>
          <w:color w:val="363435"/>
          <w:w w:val="160"/>
          <w:u w:color="363435"/>
        </w:rPr>
        <w:t>o</w:t>
      </w:r>
      <w:r w:rsidRPr="00DA33BD">
        <w:rPr>
          <w:rFonts w:asciiTheme="minorHAnsi" w:hAnsiTheme="minorHAnsi" w:cstheme="minorHAnsi"/>
          <w:b/>
          <w:color w:val="363435"/>
          <w:spacing w:val="20"/>
          <w:w w:val="103"/>
          <w:u w:color="363435"/>
        </w:rPr>
        <w:t xml:space="preserve"> </w:t>
      </w:r>
      <w:r w:rsidRPr="00DA33BD">
        <w:rPr>
          <w:rFonts w:asciiTheme="minorHAnsi" w:hAnsiTheme="minorHAnsi" w:cstheme="minorHAnsi"/>
          <w:b/>
          <w:color w:val="363435"/>
          <w:spacing w:val="7"/>
          <w:w w:val="132"/>
          <w:u w:color="363435"/>
        </w:rPr>
        <w:t>e</w:t>
      </w:r>
      <w:r w:rsidRPr="00DA33BD">
        <w:rPr>
          <w:rFonts w:asciiTheme="minorHAnsi" w:hAnsiTheme="minorHAnsi" w:cstheme="minorHAnsi"/>
          <w:b/>
          <w:color w:val="363435"/>
          <w:spacing w:val="7"/>
          <w:w w:val="131"/>
          <w:u w:color="363435"/>
        </w:rPr>
        <w:t>x</w:t>
      </w:r>
      <w:r w:rsidRPr="00DA33BD">
        <w:rPr>
          <w:rFonts w:asciiTheme="minorHAnsi" w:hAnsiTheme="minorHAnsi" w:cstheme="minorHAnsi"/>
          <w:b/>
          <w:color w:val="363435"/>
          <w:spacing w:val="-5"/>
          <w:w w:val="106"/>
          <w:u w:color="363435"/>
        </w:rPr>
        <w:t>p</w:t>
      </w:r>
      <w:r w:rsidRPr="00DA33BD">
        <w:rPr>
          <w:rFonts w:asciiTheme="minorHAnsi" w:hAnsiTheme="minorHAnsi" w:cstheme="minorHAnsi"/>
          <w:b/>
          <w:color w:val="363435"/>
          <w:spacing w:val="2"/>
          <w:w w:val="132"/>
          <w:u w:color="363435"/>
        </w:rPr>
        <w:t>e</w:t>
      </w:r>
      <w:r w:rsidRPr="00DA33BD">
        <w:rPr>
          <w:rFonts w:asciiTheme="minorHAnsi" w:hAnsiTheme="minorHAnsi" w:cstheme="minorHAnsi"/>
          <w:b/>
          <w:color w:val="363435"/>
          <w:spacing w:val="-3"/>
          <w:w w:val="149"/>
          <w:u w:color="363435"/>
        </w:rPr>
        <w:t>r</w:t>
      </w:r>
      <w:r w:rsidRPr="00DA33BD">
        <w:rPr>
          <w:rFonts w:asciiTheme="minorHAnsi" w:hAnsiTheme="minorHAnsi" w:cstheme="minorHAnsi"/>
          <w:b/>
          <w:color w:val="363435"/>
          <w:spacing w:val="3"/>
          <w:w w:val="207"/>
          <w:u w:color="363435"/>
        </w:rPr>
        <w:t>t</w:t>
      </w:r>
      <w:r w:rsidRPr="00DA33BD">
        <w:rPr>
          <w:rFonts w:asciiTheme="minorHAnsi" w:hAnsiTheme="minorHAnsi" w:cstheme="minorHAnsi"/>
          <w:b/>
          <w:color w:val="363435"/>
          <w:spacing w:val="-1"/>
          <w:w w:val="129"/>
          <w:u w:color="363435"/>
        </w:rPr>
        <w:t>i</w:t>
      </w:r>
      <w:r w:rsidRPr="00DA33BD">
        <w:rPr>
          <w:rFonts w:asciiTheme="minorHAnsi" w:hAnsiTheme="minorHAnsi" w:cstheme="minorHAnsi"/>
          <w:b/>
          <w:color w:val="363435"/>
          <w:spacing w:val="-2"/>
          <w:w w:val="131"/>
          <w:u w:color="363435"/>
        </w:rPr>
        <w:t>s</w:t>
      </w:r>
      <w:r w:rsidRPr="00DA33BD">
        <w:rPr>
          <w:rFonts w:asciiTheme="minorHAnsi" w:hAnsiTheme="minorHAnsi" w:cstheme="minorHAnsi"/>
          <w:b/>
          <w:color w:val="363435"/>
          <w:w w:val="132"/>
          <w:u w:color="363435"/>
        </w:rPr>
        <w:t>e</w:t>
      </w:r>
    </w:p>
    <w:p w14:paraId="78878BC4" w14:textId="77777777" w:rsidR="009B6B06" w:rsidRPr="00DA33BD" w:rsidRDefault="007C22B3">
      <w:pPr>
        <w:spacing w:before="74"/>
        <w:ind w:left="208"/>
        <w:rPr>
          <w:rFonts w:asciiTheme="minorHAnsi" w:hAnsiTheme="minorHAnsi" w:cstheme="minorHAnsi"/>
        </w:rPr>
      </w:pPr>
      <w:r w:rsidRPr="00DA33BD">
        <w:rPr>
          <w:rFonts w:asciiTheme="minorHAnsi" w:hAnsiTheme="minorHAnsi" w:cstheme="minorHAnsi"/>
          <w:color w:val="363435"/>
          <w:spacing w:val="3"/>
          <w:w w:val="92"/>
        </w:rPr>
        <w:t>L</w:t>
      </w:r>
      <w:r w:rsidRPr="00DA33BD">
        <w:rPr>
          <w:rFonts w:asciiTheme="minorHAnsi" w:hAnsiTheme="minorHAnsi" w:cstheme="minorHAnsi"/>
          <w:color w:val="363435"/>
          <w:spacing w:val="2"/>
          <w:w w:val="92"/>
        </w:rPr>
        <w:t>i</w:t>
      </w:r>
      <w:r w:rsidRPr="00DA33BD">
        <w:rPr>
          <w:rFonts w:asciiTheme="minorHAnsi" w:hAnsiTheme="minorHAnsi" w:cstheme="minorHAnsi"/>
          <w:color w:val="363435"/>
          <w:spacing w:val="1"/>
          <w:w w:val="92"/>
        </w:rPr>
        <w:t>s</w:t>
      </w:r>
      <w:r w:rsidRPr="00DA33BD">
        <w:rPr>
          <w:rFonts w:asciiTheme="minorHAnsi" w:hAnsiTheme="minorHAnsi" w:cstheme="minorHAnsi"/>
          <w:color w:val="363435"/>
          <w:w w:val="92"/>
        </w:rPr>
        <w:t>t</w:t>
      </w:r>
      <w:r w:rsidRPr="00DA33BD">
        <w:rPr>
          <w:rFonts w:asciiTheme="minorHAnsi" w:hAnsiTheme="minorHAnsi" w:cstheme="minorHAnsi"/>
          <w:color w:val="363435"/>
          <w:spacing w:val="5"/>
          <w:w w:val="92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6"/>
          <w:w w:val="92"/>
        </w:rPr>
        <w:t>a</w:t>
      </w:r>
      <w:r w:rsidRPr="00DA33BD">
        <w:rPr>
          <w:rFonts w:asciiTheme="minorHAnsi" w:hAnsiTheme="minorHAnsi" w:cstheme="minorHAnsi"/>
          <w:color w:val="363435"/>
          <w:spacing w:val="4"/>
          <w:w w:val="92"/>
        </w:rPr>
        <w:t>l</w:t>
      </w:r>
      <w:r w:rsidRPr="00DA33BD">
        <w:rPr>
          <w:rFonts w:asciiTheme="minorHAnsi" w:hAnsiTheme="minorHAnsi" w:cstheme="minorHAnsi"/>
          <w:color w:val="363435"/>
          <w:w w:val="92"/>
        </w:rPr>
        <w:t>l</w:t>
      </w:r>
      <w:r w:rsidRPr="00DA33BD">
        <w:rPr>
          <w:rFonts w:asciiTheme="minorHAnsi" w:hAnsiTheme="minorHAnsi" w:cstheme="minorHAnsi"/>
          <w:color w:val="363435"/>
          <w:spacing w:val="1"/>
          <w:w w:val="92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5"/>
          <w:w w:val="92"/>
        </w:rPr>
        <w:t>t</w:t>
      </w:r>
      <w:r w:rsidRPr="00DA33BD">
        <w:rPr>
          <w:rFonts w:asciiTheme="minorHAnsi" w:hAnsiTheme="minorHAnsi" w:cstheme="minorHAnsi"/>
          <w:color w:val="363435"/>
          <w:spacing w:val="-1"/>
          <w:w w:val="92"/>
        </w:rPr>
        <w:t>h</w:t>
      </w:r>
      <w:r w:rsidRPr="00DA33BD">
        <w:rPr>
          <w:rFonts w:asciiTheme="minorHAnsi" w:hAnsiTheme="minorHAnsi" w:cstheme="minorHAnsi"/>
          <w:color w:val="363435"/>
          <w:spacing w:val="1"/>
          <w:w w:val="92"/>
        </w:rPr>
        <w:t>os</w:t>
      </w:r>
      <w:r w:rsidRPr="00DA33BD">
        <w:rPr>
          <w:rFonts w:asciiTheme="minorHAnsi" w:hAnsiTheme="minorHAnsi" w:cstheme="minorHAnsi"/>
          <w:color w:val="363435"/>
          <w:w w:val="92"/>
        </w:rPr>
        <w:t>e</w:t>
      </w:r>
      <w:r w:rsidRPr="00DA33BD">
        <w:rPr>
          <w:rFonts w:asciiTheme="minorHAnsi" w:hAnsiTheme="minorHAnsi" w:cstheme="minorHAnsi"/>
          <w:color w:val="363435"/>
          <w:spacing w:val="21"/>
          <w:w w:val="92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5"/>
          <w:w w:val="92"/>
        </w:rPr>
        <w:t>a</w:t>
      </w:r>
      <w:r w:rsidRPr="00DA33BD">
        <w:rPr>
          <w:rFonts w:asciiTheme="minorHAnsi" w:hAnsiTheme="minorHAnsi" w:cstheme="minorHAnsi"/>
          <w:color w:val="363435"/>
          <w:w w:val="92"/>
        </w:rPr>
        <w:t>r</w:t>
      </w:r>
      <w:r w:rsidRPr="00DA33BD">
        <w:rPr>
          <w:rFonts w:asciiTheme="minorHAnsi" w:hAnsiTheme="minorHAnsi" w:cstheme="minorHAnsi"/>
          <w:color w:val="363435"/>
          <w:spacing w:val="3"/>
          <w:w w:val="92"/>
        </w:rPr>
        <w:t>e</w:t>
      </w:r>
      <w:r w:rsidRPr="00DA33BD">
        <w:rPr>
          <w:rFonts w:asciiTheme="minorHAnsi" w:hAnsiTheme="minorHAnsi" w:cstheme="minorHAnsi"/>
          <w:color w:val="363435"/>
          <w:spacing w:val="6"/>
          <w:w w:val="92"/>
        </w:rPr>
        <w:t>a</w:t>
      </w:r>
      <w:r w:rsidRPr="00DA33BD">
        <w:rPr>
          <w:rFonts w:asciiTheme="minorHAnsi" w:hAnsiTheme="minorHAnsi" w:cstheme="minorHAnsi"/>
          <w:color w:val="363435"/>
          <w:spacing w:val="1"/>
          <w:w w:val="92"/>
        </w:rPr>
        <w:t>s</w:t>
      </w:r>
      <w:r w:rsidRPr="00DA33BD">
        <w:rPr>
          <w:rFonts w:asciiTheme="minorHAnsi" w:hAnsiTheme="minorHAnsi" w:cstheme="minorHAnsi"/>
          <w:color w:val="363435"/>
          <w:w w:val="92"/>
        </w:rPr>
        <w:t>,</w:t>
      </w:r>
      <w:r w:rsidRPr="00DA33BD">
        <w:rPr>
          <w:rFonts w:asciiTheme="minorHAnsi" w:hAnsiTheme="minorHAnsi" w:cstheme="minorHAnsi"/>
          <w:color w:val="363435"/>
          <w:spacing w:val="2"/>
          <w:w w:val="92"/>
        </w:rPr>
        <w:t xml:space="preserve"> p</w:t>
      </w:r>
      <w:r w:rsidRPr="00DA33BD">
        <w:rPr>
          <w:rFonts w:asciiTheme="minorHAnsi" w:hAnsiTheme="minorHAnsi" w:cstheme="minorHAnsi"/>
          <w:color w:val="363435"/>
          <w:w w:val="92"/>
        </w:rPr>
        <w:t>e</w:t>
      </w:r>
      <w:r w:rsidRPr="00DA33BD">
        <w:rPr>
          <w:rFonts w:asciiTheme="minorHAnsi" w:hAnsiTheme="minorHAnsi" w:cstheme="minorHAnsi"/>
          <w:color w:val="363435"/>
          <w:spacing w:val="-1"/>
          <w:w w:val="92"/>
        </w:rPr>
        <w:t>r</w:t>
      </w:r>
      <w:r w:rsidRPr="00DA33BD">
        <w:rPr>
          <w:rFonts w:asciiTheme="minorHAnsi" w:hAnsiTheme="minorHAnsi" w:cstheme="minorHAnsi"/>
          <w:color w:val="363435"/>
          <w:spacing w:val="2"/>
          <w:w w:val="92"/>
        </w:rPr>
        <w:t>h</w:t>
      </w:r>
      <w:r w:rsidRPr="00DA33BD">
        <w:rPr>
          <w:rFonts w:asciiTheme="minorHAnsi" w:hAnsiTheme="minorHAnsi" w:cstheme="minorHAnsi"/>
          <w:color w:val="363435"/>
          <w:spacing w:val="1"/>
          <w:w w:val="92"/>
        </w:rPr>
        <w:t>ap</w:t>
      </w:r>
      <w:r w:rsidRPr="00DA33BD">
        <w:rPr>
          <w:rFonts w:asciiTheme="minorHAnsi" w:hAnsiTheme="minorHAnsi" w:cstheme="minorHAnsi"/>
          <w:color w:val="363435"/>
          <w:w w:val="92"/>
        </w:rPr>
        <w:t>s</w:t>
      </w:r>
      <w:r w:rsidRPr="00DA33BD">
        <w:rPr>
          <w:rFonts w:asciiTheme="minorHAnsi" w:hAnsiTheme="minorHAnsi" w:cstheme="minorHAnsi"/>
          <w:color w:val="363435"/>
          <w:spacing w:val="28"/>
          <w:w w:val="92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3"/>
        </w:rPr>
        <w:t>i</w:t>
      </w:r>
      <w:r w:rsidRPr="00DA33BD">
        <w:rPr>
          <w:rFonts w:asciiTheme="minorHAnsi" w:hAnsiTheme="minorHAnsi" w:cstheme="minorHAnsi"/>
          <w:color w:val="363435"/>
        </w:rPr>
        <w:t>n</w:t>
      </w:r>
      <w:r w:rsidRPr="00DA33BD">
        <w:rPr>
          <w:rFonts w:asciiTheme="minorHAnsi" w:hAnsiTheme="minorHAnsi" w:cstheme="minorHAnsi"/>
          <w:color w:val="363435"/>
          <w:spacing w:val="1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5"/>
        </w:rPr>
        <w:t>t</w:t>
      </w:r>
      <w:r w:rsidRPr="00DA33BD">
        <w:rPr>
          <w:rFonts w:asciiTheme="minorHAnsi" w:hAnsiTheme="minorHAnsi" w:cstheme="minorHAnsi"/>
          <w:color w:val="363435"/>
          <w:spacing w:val="-1"/>
        </w:rPr>
        <w:t>h</w:t>
      </w:r>
      <w:r w:rsidRPr="00DA33BD">
        <w:rPr>
          <w:rFonts w:asciiTheme="minorHAnsi" w:hAnsiTheme="minorHAnsi" w:cstheme="minorHAnsi"/>
          <w:color w:val="363435"/>
        </w:rPr>
        <w:t>e</w:t>
      </w:r>
      <w:r w:rsidRPr="00DA33BD">
        <w:rPr>
          <w:rFonts w:asciiTheme="minorHAnsi" w:hAnsiTheme="minorHAnsi" w:cstheme="minorHAnsi"/>
          <w:color w:val="363435"/>
          <w:spacing w:val="-1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-2"/>
        </w:rPr>
        <w:t>o</w:t>
      </w:r>
      <w:r w:rsidRPr="00DA33BD">
        <w:rPr>
          <w:rFonts w:asciiTheme="minorHAnsi" w:hAnsiTheme="minorHAnsi" w:cstheme="minorHAnsi"/>
          <w:color w:val="363435"/>
          <w:spacing w:val="-1"/>
        </w:rPr>
        <w:t>r</w:t>
      </w:r>
      <w:r w:rsidRPr="00DA33BD">
        <w:rPr>
          <w:rFonts w:asciiTheme="minorHAnsi" w:hAnsiTheme="minorHAnsi" w:cstheme="minorHAnsi"/>
          <w:color w:val="363435"/>
        </w:rPr>
        <w:t>der</w:t>
      </w:r>
      <w:r w:rsidRPr="00DA33BD">
        <w:rPr>
          <w:rFonts w:asciiTheme="minorHAnsi" w:hAnsiTheme="minorHAnsi" w:cstheme="minorHAnsi"/>
          <w:color w:val="363435"/>
          <w:spacing w:val="-13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-2"/>
        </w:rPr>
        <w:t>o</w:t>
      </w:r>
      <w:r w:rsidRPr="00DA33BD">
        <w:rPr>
          <w:rFonts w:asciiTheme="minorHAnsi" w:hAnsiTheme="minorHAnsi" w:cstheme="minorHAnsi"/>
          <w:color w:val="363435"/>
        </w:rPr>
        <w:t>f</w:t>
      </w:r>
      <w:r w:rsidRPr="00DA33BD">
        <w:rPr>
          <w:rFonts w:asciiTheme="minorHAnsi" w:hAnsiTheme="minorHAnsi" w:cstheme="minorHAnsi"/>
          <w:color w:val="363435"/>
          <w:spacing w:val="-12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1"/>
          <w:w w:val="95"/>
        </w:rPr>
        <w:t>s</w:t>
      </w:r>
      <w:r w:rsidRPr="00DA33BD">
        <w:rPr>
          <w:rFonts w:asciiTheme="minorHAnsi" w:hAnsiTheme="minorHAnsi" w:cstheme="minorHAnsi"/>
          <w:color w:val="363435"/>
          <w:spacing w:val="4"/>
          <w:w w:val="95"/>
        </w:rPr>
        <w:t>t</w:t>
      </w:r>
      <w:r w:rsidRPr="00DA33BD">
        <w:rPr>
          <w:rFonts w:asciiTheme="minorHAnsi" w:hAnsiTheme="minorHAnsi" w:cstheme="minorHAnsi"/>
          <w:color w:val="363435"/>
          <w:w w:val="95"/>
        </w:rPr>
        <w:t>r</w:t>
      </w:r>
      <w:r w:rsidRPr="00DA33BD">
        <w:rPr>
          <w:rFonts w:asciiTheme="minorHAnsi" w:hAnsiTheme="minorHAnsi" w:cstheme="minorHAnsi"/>
          <w:color w:val="363435"/>
          <w:spacing w:val="-2"/>
          <w:w w:val="95"/>
        </w:rPr>
        <w:t>o</w:t>
      </w:r>
      <w:r w:rsidRPr="00DA33BD">
        <w:rPr>
          <w:rFonts w:asciiTheme="minorHAnsi" w:hAnsiTheme="minorHAnsi" w:cstheme="minorHAnsi"/>
          <w:color w:val="363435"/>
          <w:spacing w:val="2"/>
          <w:w w:val="95"/>
        </w:rPr>
        <w:t>ng</w:t>
      </w:r>
      <w:r w:rsidRPr="00DA33BD">
        <w:rPr>
          <w:rFonts w:asciiTheme="minorHAnsi" w:hAnsiTheme="minorHAnsi" w:cstheme="minorHAnsi"/>
          <w:color w:val="363435"/>
          <w:spacing w:val="4"/>
          <w:w w:val="95"/>
        </w:rPr>
        <w:t>e</w:t>
      </w:r>
      <w:r w:rsidRPr="00DA33BD">
        <w:rPr>
          <w:rFonts w:asciiTheme="minorHAnsi" w:hAnsiTheme="minorHAnsi" w:cstheme="minorHAnsi"/>
          <w:color w:val="363435"/>
          <w:spacing w:val="1"/>
          <w:w w:val="95"/>
        </w:rPr>
        <w:t>s</w:t>
      </w:r>
      <w:r w:rsidRPr="00DA33BD">
        <w:rPr>
          <w:rFonts w:asciiTheme="minorHAnsi" w:hAnsiTheme="minorHAnsi" w:cstheme="minorHAnsi"/>
          <w:color w:val="363435"/>
          <w:w w:val="95"/>
        </w:rPr>
        <w:t>t</w:t>
      </w:r>
      <w:r w:rsidRPr="00DA33BD">
        <w:rPr>
          <w:rFonts w:asciiTheme="minorHAnsi" w:hAnsiTheme="minorHAnsi" w:cstheme="minorHAnsi"/>
          <w:color w:val="363435"/>
          <w:spacing w:val="4"/>
          <w:w w:val="95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-1"/>
        </w:rPr>
        <w:t>t</w:t>
      </w:r>
      <w:r w:rsidRPr="00DA33BD">
        <w:rPr>
          <w:rFonts w:asciiTheme="minorHAnsi" w:hAnsiTheme="minorHAnsi" w:cstheme="minorHAnsi"/>
          <w:color w:val="363435"/>
        </w:rPr>
        <w:t>o</w:t>
      </w:r>
      <w:r w:rsidRPr="00DA33BD">
        <w:rPr>
          <w:rFonts w:asciiTheme="minorHAnsi" w:hAnsiTheme="minorHAnsi" w:cstheme="minorHAnsi"/>
          <w:color w:val="363435"/>
          <w:spacing w:val="3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-1"/>
          <w:w w:val="96"/>
        </w:rPr>
        <w:t>m</w:t>
      </w:r>
      <w:r w:rsidRPr="00DA33BD">
        <w:rPr>
          <w:rFonts w:asciiTheme="minorHAnsi" w:hAnsiTheme="minorHAnsi" w:cstheme="minorHAnsi"/>
          <w:color w:val="363435"/>
          <w:spacing w:val="2"/>
          <w:w w:val="96"/>
        </w:rPr>
        <w:t>o</w:t>
      </w:r>
      <w:r w:rsidRPr="00DA33BD">
        <w:rPr>
          <w:rFonts w:asciiTheme="minorHAnsi" w:hAnsiTheme="minorHAnsi" w:cstheme="minorHAnsi"/>
          <w:color w:val="363435"/>
          <w:w w:val="96"/>
        </w:rPr>
        <w:t>de</w:t>
      </w:r>
      <w:r w:rsidRPr="00DA33BD">
        <w:rPr>
          <w:rFonts w:asciiTheme="minorHAnsi" w:hAnsiTheme="minorHAnsi" w:cstheme="minorHAnsi"/>
          <w:color w:val="363435"/>
          <w:spacing w:val="2"/>
          <w:w w:val="96"/>
        </w:rPr>
        <w:t>r</w:t>
      </w:r>
      <w:r w:rsidRPr="00DA33BD">
        <w:rPr>
          <w:rFonts w:asciiTheme="minorHAnsi" w:hAnsiTheme="minorHAnsi" w:cstheme="minorHAnsi"/>
          <w:color w:val="363435"/>
          <w:w w:val="96"/>
        </w:rPr>
        <w:t>ate</w:t>
      </w:r>
      <w:r w:rsidRPr="00DA33BD">
        <w:rPr>
          <w:rFonts w:asciiTheme="minorHAnsi" w:hAnsiTheme="minorHAnsi" w:cstheme="minorHAnsi"/>
          <w:color w:val="363435"/>
          <w:spacing w:val="8"/>
          <w:w w:val="96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3"/>
        </w:rPr>
        <w:t>c</w:t>
      </w:r>
      <w:r w:rsidRPr="00DA33BD">
        <w:rPr>
          <w:rFonts w:asciiTheme="minorHAnsi" w:hAnsiTheme="minorHAnsi" w:cstheme="minorHAnsi"/>
          <w:color w:val="363435"/>
          <w:spacing w:val="-2"/>
        </w:rPr>
        <w:t>o</w:t>
      </w:r>
      <w:r w:rsidRPr="00DA33BD">
        <w:rPr>
          <w:rFonts w:asciiTheme="minorHAnsi" w:hAnsiTheme="minorHAnsi" w:cstheme="minorHAnsi"/>
          <w:color w:val="363435"/>
          <w:spacing w:val="4"/>
        </w:rPr>
        <w:t>m</w:t>
      </w:r>
      <w:r w:rsidRPr="00DA33BD">
        <w:rPr>
          <w:rFonts w:asciiTheme="minorHAnsi" w:hAnsiTheme="minorHAnsi" w:cstheme="minorHAnsi"/>
          <w:color w:val="363435"/>
          <w:spacing w:val="2"/>
        </w:rPr>
        <w:t>m</w:t>
      </w:r>
      <w:r w:rsidRPr="00DA33BD">
        <w:rPr>
          <w:rFonts w:asciiTheme="minorHAnsi" w:hAnsiTheme="minorHAnsi" w:cstheme="minorHAnsi"/>
          <w:color w:val="363435"/>
          <w:spacing w:val="6"/>
        </w:rPr>
        <w:t>a</w:t>
      </w:r>
      <w:r w:rsidRPr="00DA33BD">
        <w:rPr>
          <w:rFonts w:asciiTheme="minorHAnsi" w:hAnsiTheme="minorHAnsi" w:cstheme="minorHAnsi"/>
          <w:color w:val="363435"/>
          <w:spacing w:val="-1"/>
        </w:rPr>
        <w:t>n</w:t>
      </w:r>
      <w:r w:rsidRPr="00DA33BD">
        <w:rPr>
          <w:rFonts w:asciiTheme="minorHAnsi" w:hAnsiTheme="minorHAnsi" w:cstheme="minorHAnsi"/>
          <w:color w:val="363435"/>
          <w:spacing w:val="2"/>
        </w:rPr>
        <w:t>d</w:t>
      </w:r>
      <w:r w:rsidRPr="00DA33BD">
        <w:rPr>
          <w:rFonts w:asciiTheme="minorHAnsi" w:hAnsiTheme="minorHAnsi" w:cstheme="minorHAnsi"/>
          <w:color w:val="363435"/>
        </w:rPr>
        <w:t>,</w:t>
      </w:r>
      <w:r w:rsidRPr="00DA33BD">
        <w:rPr>
          <w:rFonts w:asciiTheme="minorHAnsi" w:hAnsiTheme="minorHAnsi" w:cstheme="minorHAnsi"/>
          <w:color w:val="363435"/>
          <w:spacing w:val="-11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2"/>
          <w:w w:val="95"/>
        </w:rPr>
        <w:t>w</w:t>
      </w:r>
      <w:r w:rsidRPr="00DA33BD">
        <w:rPr>
          <w:rFonts w:asciiTheme="minorHAnsi" w:hAnsiTheme="minorHAnsi" w:cstheme="minorHAnsi"/>
          <w:color w:val="363435"/>
          <w:spacing w:val="3"/>
          <w:w w:val="95"/>
        </w:rPr>
        <w:t>h</w:t>
      </w:r>
      <w:r w:rsidRPr="00DA33BD">
        <w:rPr>
          <w:rFonts w:asciiTheme="minorHAnsi" w:hAnsiTheme="minorHAnsi" w:cstheme="minorHAnsi"/>
          <w:color w:val="363435"/>
          <w:spacing w:val="-1"/>
          <w:w w:val="95"/>
        </w:rPr>
        <w:t>i</w:t>
      </w:r>
      <w:r w:rsidRPr="00DA33BD">
        <w:rPr>
          <w:rFonts w:asciiTheme="minorHAnsi" w:hAnsiTheme="minorHAnsi" w:cstheme="minorHAnsi"/>
          <w:color w:val="363435"/>
          <w:spacing w:val="3"/>
          <w:w w:val="95"/>
        </w:rPr>
        <w:t>c</w:t>
      </w:r>
      <w:r w:rsidRPr="00DA33BD">
        <w:rPr>
          <w:rFonts w:asciiTheme="minorHAnsi" w:hAnsiTheme="minorHAnsi" w:cstheme="minorHAnsi"/>
          <w:color w:val="363435"/>
          <w:w w:val="95"/>
        </w:rPr>
        <w:t>h</w:t>
      </w:r>
      <w:r w:rsidRPr="00DA33BD">
        <w:rPr>
          <w:rFonts w:asciiTheme="minorHAnsi" w:hAnsiTheme="minorHAnsi" w:cstheme="minorHAnsi"/>
          <w:color w:val="363435"/>
          <w:spacing w:val="7"/>
          <w:w w:val="95"/>
        </w:rPr>
        <w:t xml:space="preserve"> </w:t>
      </w:r>
      <w:r w:rsidRPr="00DA33BD">
        <w:rPr>
          <w:rFonts w:asciiTheme="minorHAnsi" w:hAnsiTheme="minorHAnsi" w:cstheme="minorHAnsi"/>
          <w:color w:val="363435"/>
        </w:rPr>
        <w:t>y</w:t>
      </w:r>
      <w:r w:rsidRPr="00DA33BD">
        <w:rPr>
          <w:rFonts w:asciiTheme="minorHAnsi" w:hAnsiTheme="minorHAnsi" w:cstheme="minorHAnsi"/>
          <w:color w:val="363435"/>
          <w:spacing w:val="-1"/>
        </w:rPr>
        <w:t>o</w:t>
      </w:r>
      <w:r w:rsidRPr="00DA33BD">
        <w:rPr>
          <w:rFonts w:asciiTheme="minorHAnsi" w:hAnsiTheme="minorHAnsi" w:cstheme="minorHAnsi"/>
          <w:color w:val="363435"/>
        </w:rPr>
        <w:t>u</w:t>
      </w:r>
      <w:r w:rsidRPr="00DA33BD">
        <w:rPr>
          <w:rFonts w:asciiTheme="minorHAnsi" w:hAnsiTheme="minorHAnsi" w:cstheme="minorHAnsi"/>
          <w:color w:val="363435"/>
          <w:spacing w:val="-14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3"/>
        </w:rPr>
        <w:t>c</w:t>
      </w:r>
      <w:r w:rsidRPr="00DA33BD">
        <w:rPr>
          <w:rFonts w:asciiTheme="minorHAnsi" w:hAnsiTheme="minorHAnsi" w:cstheme="minorHAnsi"/>
          <w:color w:val="363435"/>
          <w:spacing w:val="-1"/>
        </w:rPr>
        <w:t>o</w:t>
      </w:r>
      <w:r w:rsidRPr="00DA33BD">
        <w:rPr>
          <w:rFonts w:asciiTheme="minorHAnsi" w:hAnsiTheme="minorHAnsi" w:cstheme="minorHAnsi"/>
          <w:color w:val="363435"/>
          <w:spacing w:val="5"/>
        </w:rPr>
        <w:t>u</w:t>
      </w:r>
      <w:r w:rsidRPr="00DA33BD">
        <w:rPr>
          <w:rFonts w:asciiTheme="minorHAnsi" w:hAnsiTheme="minorHAnsi" w:cstheme="minorHAnsi"/>
          <w:color w:val="363435"/>
          <w:spacing w:val="-1"/>
        </w:rPr>
        <w:t>l</w:t>
      </w:r>
      <w:r w:rsidRPr="00DA33BD">
        <w:rPr>
          <w:rFonts w:asciiTheme="minorHAnsi" w:hAnsiTheme="minorHAnsi" w:cstheme="minorHAnsi"/>
          <w:color w:val="363435"/>
        </w:rPr>
        <w:t>d</w:t>
      </w:r>
      <w:r w:rsidRPr="00DA33BD">
        <w:rPr>
          <w:rFonts w:asciiTheme="minorHAnsi" w:hAnsiTheme="minorHAnsi" w:cstheme="minorHAnsi"/>
          <w:color w:val="363435"/>
          <w:spacing w:val="-15"/>
        </w:rPr>
        <w:t xml:space="preserve"> </w:t>
      </w:r>
      <w:r w:rsidRPr="00DA33BD">
        <w:rPr>
          <w:rFonts w:asciiTheme="minorHAnsi" w:hAnsiTheme="minorHAnsi" w:cstheme="minorHAnsi"/>
          <w:color w:val="363435"/>
        </w:rPr>
        <w:t>t</w:t>
      </w:r>
      <w:r w:rsidRPr="00DA33BD">
        <w:rPr>
          <w:rFonts w:asciiTheme="minorHAnsi" w:hAnsiTheme="minorHAnsi" w:cstheme="minorHAnsi"/>
          <w:color w:val="363435"/>
          <w:spacing w:val="3"/>
        </w:rPr>
        <w:t>e</w:t>
      </w:r>
      <w:r w:rsidRPr="00DA33BD">
        <w:rPr>
          <w:rFonts w:asciiTheme="minorHAnsi" w:hAnsiTheme="minorHAnsi" w:cstheme="minorHAnsi"/>
          <w:color w:val="363435"/>
          <w:spacing w:val="2"/>
        </w:rPr>
        <w:t>a</w:t>
      </w:r>
      <w:r w:rsidRPr="00DA33BD">
        <w:rPr>
          <w:rFonts w:asciiTheme="minorHAnsi" w:hAnsiTheme="minorHAnsi" w:cstheme="minorHAnsi"/>
          <w:color w:val="363435"/>
          <w:spacing w:val="3"/>
        </w:rPr>
        <w:t>c</w:t>
      </w:r>
      <w:r w:rsidRPr="00DA33BD">
        <w:rPr>
          <w:rFonts w:asciiTheme="minorHAnsi" w:hAnsiTheme="minorHAnsi" w:cstheme="minorHAnsi"/>
          <w:color w:val="363435"/>
          <w:spacing w:val="1"/>
        </w:rPr>
        <w:t>h</w:t>
      </w:r>
      <w:r w:rsidRPr="00DA33BD">
        <w:rPr>
          <w:rFonts w:asciiTheme="minorHAnsi" w:hAnsiTheme="minorHAnsi" w:cstheme="minorHAnsi"/>
          <w:color w:val="363435"/>
        </w:rPr>
        <w:t>.</w:t>
      </w:r>
    </w:p>
    <w:p w14:paraId="2AD7426D" w14:textId="77777777" w:rsidR="009B6B06" w:rsidRPr="00DA33BD" w:rsidRDefault="009B6B06">
      <w:pPr>
        <w:spacing w:line="200" w:lineRule="exact"/>
        <w:rPr>
          <w:rFonts w:asciiTheme="minorHAnsi" w:hAnsiTheme="minorHAnsi" w:cstheme="minorHAnsi"/>
        </w:rPr>
      </w:pPr>
    </w:p>
    <w:p w14:paraId="1F1C1BE1" w14:textId="77777777" w:rsidR="009B6B06" w:rsidRPr="00DA33BD" w:rsidRDefault="009B6B06">
      <w:pPr>
        <w:spacing w:line="200" w:lineRule="exact"/>
        <w:rPr>
          <w:rFonts w:asciiTheme="minorHAnsi" w:hAnsiTheme="minorHAnsi" w:cstheme="minorHAnsi"/>
        </w:rPr>
      </w:pPr>
    </w:p>
    <w:p w14:paraId="14664DC6" w14:textId="77777777" w:rsidR="009B6B06" w:rsidRPr="00DA33BD" w:rsidRDefault="007C22B3">
      <w:pPr>
        <w:ind w:left="208"/>
        <w:rPr>
          <w:rFonts w:asciiTheme="minorHAnsi" w:hAnsiTheme="minorHAnsi" w:cstheme="minorHAnsi"/>
        </w:rPr>
      </w:pPr>
      <w:r w:rsidRPr="00DA33BD">
        <w:rPr>
          <w:rFonts w:asciiTheme="minorHAnsi" w:hAnsiTheme="minorHAnsi" w:cstheme="minorHAnsi"/>
          <w:b/>
          <w:color w:val="363435"/>
          <w:spacing w:val="2"/>
          <w:w w:val="132"/>
          <w:u w:color="363435"/>
        </w:rPr>
        <w:t>e</w:t>
      </w:r>
      <w:r w:rsidRPr="00DA33BD">
        <w:rPr>
          <w:rFonts w:asciiTheme="minorHAnsi" w:hAnsiTheme="minorHAnsi" w:cstheme="minorHAnsi"/>
          <w:b/>
          <w:color w:val="363435"/>
          <w:spacing w:val="-5"/>
          <w:w w:val="142"/>
          <w:u w:color="363435"/>
        </w:rPr>
        <w:t>d</w:t>
      </w:r>
      <w:r w:rsidRPr="00DA33BD">
        <w:rPr>
          <w:rFonts w:asciiTheme="minorHAnsi" w:hAnsiTheme="minorHAnsi" w:cstheme="minorHAnsi"/>
          <w:b/>
          <w:color w:val="363435"/>
          <w:spacing w:val="-4"/>
          <w:w w:val="135"/>
          <w:u w:color="363435"/>
        </w:rPr>
        <w:t>u</w:t>
      </w:r>
      <w:r w:rsidRPr="00DA33BD">
        <w:rPr>
          <w:rFonts w:asciiTheme="minorHAnsi" w:hAnsiTheme="minorHAnsi" w:cstheme="minorHAnsi"/>
          <w:b/>
          <w:color w:val="363435"/>
          <w:spacing w:val="6"/>
          <w:w w:val="158"/>
          <w:u w:color="363435"/>
        </w:rPr>
        <w:t>c</w:t>
      </w:r>
      <w:r w:rsidRPr="00DA33BD">
        <w:rPr>
          <w:rFonts w:asciiTheme="minorHAnsi" w:hAnsiTheme="minorHAnsi" w:cstheme="minorHAnsi"/>
          <w:b/>
          <w:color w:val="363435"/>
          <w:spacing w:val="-8"/>
          <w:w w:val="126"/>
          <w:u w:color="363435"/>
        </w:rPr>
        <w:t>a</w:t>
      </w:r>
      <w:r w:rsidRPr="00DA33BD">
        <w:rPr>
          <w:rFonts w:asciiTheme="minorHAnsi" w:hAnsiTheme="minorHAnsi" w:cstheme="minorHAnsi"/>
          <w:b/>
          <w:color w:val="363435"/>
          <w:spacing w:val="3"/>
          <w:w w:val="207"/>
          <w:u w:color="363435"/>
        </w:rPr>
        <w:t>t</w:t>
      </w:r>
      <w:r w:rsidRPr="00DA33BD">
        <w:rPr>
          <w:rFonts w:asciiTheme="minorHAnsi" w:hAnsiTheme="minorHAnsi" w:cstheme="minorHAnsi"/>
          <w:b/>
          <w:color w:val="363435"/>
          <w:spacing w:val="-4"/>
          <w:w w:val="129"/>
          <w:u w:color="363435"/>
        </w:rPr>
        <w:t>i</w:t>
      </w:r>
      <w:r w:rsidRPr="00DA33BD">
        <w:rPr>
          <w:rFonts w:asciiTheme="minorHAnsi" w:hAnsiTheme="minorHAnsi" w:cstheme="minorHAnsi"/>
          <w:b/>
          <w:color w:val="363435"/>
          <w:spacing w:val="-3"/>
          <w:w w:val="160"/>
          <w:u w:color="363435"/>
        </w:rPr>
        <w:t>o</w:t>
      </w:r>
      <w:r w:rsidRPr="00DA33BD">
        <w:rPr>
          <w:rFonts w:asciiTheme="minorHAnsi" w:hAnsiTheme="minorHAnsi" w:cstheme="minorHAnsi"/>
          <w:b/>
          <w:color w:val="363435"/>
          <w:w w:val="141"/>
          <w:u w:color="363435"/>
        </w:rPr>
        <w:t>n</w:t>
      </w:r>
    </w:p>
    <w:p w14:paraId="33C25FE6" w14:textId="77777777" w:rsidR="009B6B06" w:rsidRPr="00DA33BD" w:rsidRDefault="007C22B3">
      <w:pPr>
        <w:spacing w:before="74"/>
        <w:ind w:left="208"/>
        <w:rPr>
          <w:rFonts w:asciiTheme="minorHAnsi" w:hAnsiTheme="minorHAnsi" w:cstheme="minorHAnsi"/>
        </w:rPr>
      </w:pPr>
      <w:r w:rsidRPr="00DA33BD">
        <w:rPr>
          <w:rFonts w:asciiTheme="minorHAnsi" w:hAnsiTheme="minorHAnsi" w:cstheme="minorHAnsi"/>
          <w:color w:val="363435"/>
          <w:spacing w:val="-10"/>
          <w:w w:val="90"/>
        </w:rPr>
        <w:t>Y</w:t>
      </w:r>
      <w:r w:rsidRPr="00DA33BD">
        <w:rPr>
          <w:rFonts w:asciiTheme="minorHAnsi" w:hAnsiTheme="minorHAnsi" w:cstheme="minorHAnsi"/>
          <w:color w:val="363435"/>
          <w:spacing w:val="3"/>
          <w:w w:val="90"/>
        </w:rPr>
        <w:t>e</w:t>
      </w:r>
      <w:r w:rsidRPr="00DA33BD">
        <w:rPr>
          <w:rFonts w:asciiTheme="minorHAnsi" w:hAnsiTheme="minorHAnsi" w:cstheme="minorHAnsi"/>
          <w:color w:val="363435"/>
          <w:spacing w:val="4"/>
          <w:w w:val="90"/>
        </w:rPr>
        <w:t>ar</w:t>
      </w:r>
      <w:r w:rsidRPr="00DA33BD">
        <w:rPr>
          <w:rFonts w:asciiTheme="minorHAnsi" w:hAnsiTheme="minorHAnsi" w:cstheme="minorHAnsi"/>
          <w:color w:val="363435"/>
          <w:w w:val="90"/>
        </w:rPr>
        <w:t xml:space="preserve">*     </w:t>
      </w:r>
      <w:r w:rsidRPr="00DA33BD">
        <w:rPr>
          <w:rFonts w:asciiTheme="minorHAnsi" w:hAnsiTheme="minorHAnsi" w:cstheme="minorHAnsi"/>
          <w:color w:val="363435"/>
          <w:spacing w:val="7"/>
          <w:w w:val="90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2"/>
          <w:w w:val="90"/>
        </w:rPr>
        <w:t>M</w:t>
      </w:r>
      <w:r w:rsidRPr="00DA33BD">
        <w:rPr>
          <w:rFonts w:asciiTheme="minorHAnsi" w:hAnsiTheme="minorHAnsi" w:cstheme="minorHAnsi"/>
          <w:color w:val="363435"/>
          <w:spacing w:val="5"/>
          <w:w w:val="90"/>
        </w:rPr>
        <w:t>a</w:t>
      </w:r>
      <w:r w:rsidRPr="00DA33BD">
        <w:rPr>
          <w:rFonts w:asciiTheme="minorHAnsi" w:hAnsiTheme="minorHAnsi" w:cstheme="minorHAnsi"/>
          <w:color w:val="363435"/>
          <w:spacing w:val="1"/>
          <w:w w:val="90"/>
        </w:rPr>
        <w:t>s</w:t>
      </w:r>
      <w:r w:rsidRPr="00DA33BD">
        <w:rPr>
          <w:rFonts w:asciiTheme="minorHAnsi" w:hAnsiTheme="minorHAnsi" w:cstheme="minorHAnsi"/>
          <w:color w:val="363435"/>
          <w:w w:val="90"/>
        </w:rPr>
        <w:t>ter</w:t>
      </w:r>
      <w:r w:rsidRPr="00DA33BD">
        <w:rPr>
          <w:rFonts w:asciiTheme="minorHAnsi" w:hAnsiTheme="minorHAnsi" w:cstheme="minorHAnsi"/>
          <w:color w:val="363435"/>
          <w:spacing w:val="39"/>
          <w:w w:val="90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-2"/>
        </w:rPr>
        <w:t>o</w:t>
      </w:r>
      <w:r w:rsidRPr="00DA33BD">
        <w:rPr>
          <w:rFonts w:asciiTheme="minorHAnsi" w:hAnsiTheme="minorHAnsi" w:cstheme="minorHAnsi"/>
          <w:color w:val="363435"/>
        </w:rPr>
        <w:t>f</w:t>
      </w:r>
      <w:r w:rsidRPr="00DA33BD">
        <w:rPr>
          <w:rFonts w:asciiTheme="minorHAnsi" w:hAnsiTheme="minorHAnsi" w:cstheme="minorHAnsi"/>
          <w:color w:val="363435"/>
          <w:spacing w:val="-12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-3"/>
        </w:rPr>
        <w:t>F</w:t>
      </w:r>
      <w:r w:rsidRPr="00DA33BD">
        <w:rPr>
          <w:rFonts w:asciiTheme="minorHAnsi" w:hAnsiTheme="minorHAnsi" w:cstheme="minorHAnsi"/>
          <w:color w:val="363435"/>
          <w:spacing w:val="3"/>
        </w:rPr>
        <w:t>i</w:t>
      </w:r>
      <w:r w:rsidRPr="00DA33BD">
        <w:rPr>
          <w:rFonts w:asciiTheme="minorHAnsi" w:hAnsiTheme="minorHAnsi" w:cstheme="minorHAnsi"/>
          <w:color w:val="363435"/>
          <w:spacing w:val="-1"/>
        </w:rPr>
        <w:t>n</w:t>
      </w:r>
      <w:r w:rsidRPr="00DA33BD">
        <w:rPr>
          <w:rFonts w:asciiTheme="minorHAnsi" w:hAnsiTheme="minorHAnsi" w:cstheme="minorHAnsi"/>
          <w:color w:val="363435"/>
        </w:rPr>
        <w:t>e</w:t>
      </w:r>
      <w:r w:rsidRPr="00DA33BD">
        <w:rPr>
          <w:rFonts w:asciiTheme="minorHAnsi" w:hAnsiTheme="minorHAnsi" w:cstheme="minorHAnsi"/>
          <w:color w:val="363435"/>
          <w:spacing w:val="-14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7"/>
          <w:w w:val="92"/>
        </w:rPr>
        <w:t>A</w:t>
      </w:r>
      <w:r w:rsidRPr="00DA33BD">
        <w:rPr>
          <w:rFonts w:asciiTheme="minorHAnsi" w:hAnsiTheme="minorHAnsi" w:cstheme="minorHAnsi"/>
          <w:color w:val="363435"/>
          <w:spacing w:val="5"/>
          <w:w w:val="92"/>
        </w:rPr>
        <w:t>r</w:t>
      </w:r>
      <w:r w:rsidRPr="00DA33BD">
        <w:rPr>
          <w:rFonts w:asciiTheme="minorHAnsi" w:hAnsiTheme="minorHAnsi" w:cstheme="minorHAnsi"/>
          <w:color w:val="363435"/>
          <w:spacing w:val="4"/>
          <w:w w:val="92"/>
        </w:rPr>
        <w:t>t</w:t>
      </w:r>
      <w:r w:rsidRPr="00DA33BD">
        <w:rPr>
          <w:rFonts w:asciiTheme="minorHAnsi" w:hAnsiTheme="minorHAnsi" w:cstheme="minorHAnsi"/>
          <w:color w:val="363435"/>
          <w:w w:val="92"/>
        </w:rPr>
        <w:t>s</w:t>
      </w:r>
      <w:r w:rsidRPr="00DA33BD">
        <w:rPr>
          <w:rFonts w:asciiTheme="minorHAnsi" w:hAnsiTheme="minorHAnsi" w:cstheme="minorHAnsi"/>
          <w:color w:val="363435"/>
          <w:spacing w:val="4"/>
          <w:w w:val="92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3"/>
        </w:rPr>
        <w:t>i</w:t>
      </w:r>
      <w:r w:rsidRPr="00DA33BD">
        <w:rPr>
          <w:rFonts w:asciiTheme="minorHAnsi" w:hAnsiTheme="minorHAnsi" w:cstheme="minorHAnsi"/>
          <w:color w:val="363435"/>
        </w:rPr>
        <w:t>n</w:t>
      </w:r>
      <w:r w:rsidRPr="00DA33BD">
        <w:rPr>
          <w:rFonts w:asciiTheme="minorHAnsi" w:hAnsiTheme="minorHAnsi" w:cstheme="minorHAnsi"/>
          <w:color w:val="363435"/>
          <w:spacing w:val="1"/>
        </w:rPr>
        <w:t xml:space="preserve"> </w:t>
      </w:r>
      <w:r w:rsidRPr="00DA33BD">
        <w:rPr>
          <w:rFonts w:asciiTheme="minorHAnsi" w:hAnsiTheme="minorHAnsi" w:cstheme="minorHAnsi"/>
          <w:color w:val="363435"/>
        </w:rPr>
        <w:t>. . .</w:t>
      </w:r>
    </w:p>
    <w:p w14:paraId="42E5D285" w14:textId="77777777" w:rsidR="009B6B06" w:rsidRPr="00DA33BD" w:rsidRDefault="007C22B3">
      <w:pPr>
        <w:spacing w:before="10"/>
        <w:ind w:left="928"/>
        <w:rPr>
          <w:rFonts w:asciiTheme="minorHAnsi" w:hAnsiTheme="minorHAnsi" w:cstheme="minorHAnsi"/>
        </w:rPr>
      </w:pPr>
      <w:r w:rsidRPr="00DA33BD">
        <w:rPr>
          <w:rFonts w:asciiTheme="minorHAnsi" w:hAnsiTheme="minorHAnsi" w:cstheme="minorHAnsi"/>
          <w:color w:val="363435"/>
          <w:spacing w:val="2"/>
          <w:w w:val="96"/>
        </w:rPr>
        <w:t>M</w:t>
      </w:r>
      <w:r w:rsidRPr="00DA33BD">
        <w:rPr>
          <w:rFonts w:asciiTheme="minorHAnsi" w:hAnsiTheme="minorHAnsi" w:cstheme="minorHAnsi"/>
          <w:color w:val="363435"/>
          <w:spacing w:val="5"/>
          <w:w w:val="96"/>
        </w:rPr>
        <w:t>a</w:t>
      </w:r>
      <w:r w:rsidRPr="00DA33BD">
        <w:rPr>
          <w:rFonts w:asciiTheme="minorHAnsi" w:hAnsiTheme="minorHAnsi" w:cstheme="minorHAnsi"/>
          <w:color w:val="363435"/>
          <w:spacing w:val="8"/>
          <w:w w:val="96"/>
        </w:rPr>
        <w:t>r</w:t>
      </w:r>
      <w:r w:rsidRPr="00DA33BD">
        <w:rPr>
          <w:rFonts w:asciiTheme="minorHAnsi" w:hAnsiTheme="minorHAnsi" w:cstheme="minorHAnsi"/>
          <w:color w:val="363435"/>
          <w:spacing w:val="2"/>
          <w:w w:val="96"/>
        </w:rPr>
        <w:t>yl</w:t>
      </w:r>
      <w:r w:rsidRPr="00DA33BD">
        <w:rPr>
          <w:rFonts w:asciiTheme="minorHAnsi" w:hAnsiTheme="minorHAnsi" w:cstheme="minorHAnsi"/>
          <w:color w:val="363435"/>
          <w:spacing w:val="6"/>
          <w:w w:val="96"/>
        </w:rPr>
        <w:t>a</w:t>
      </w:r>
      <w:r w:rsidRPr="00DA33BD">
        <w:rPr>
          <w:rFonts w:asciiTheme="minorHAnsi" w:hAnsiTheme="minorHAnsi" w:cstheme="minorHAnsi"/>
          <w:color w:val="363435"/>
          <w:spacing w:val="-1"/>
          <w:w w:val="96"/>
        </w:rPr>
        <w:t>n</w:t>
      </w:r>
      <w:r w:rsidRPr="00DA33BD">
        <w:rPr>
          <w:rFonts w:asciiTheme="minorHAnsi" w:hAnsiTheme="minorHAnsi" w:cstheme="minorHAnsi"/>
          <w:color w:val="363435"/>
          <w:w w:val="96"/>
        </w:rPr>
        <w:t>d</w:t>
      </w:r>
      <w:r w:rsidRPr="00DA33BD">
        <w:rPr>
          <w:rFonts w:asciiTheme="minorHAnsi" w:hAnsiTheme="minorHAnsi" w:cstheme="minorHAnsi"/>
          <w:color w:val="363435"/>
          <w:spacing w:val="8"/>
          <w:w w:val="96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2"/>
          <w:w w:val="96"/>
        </w:rPr>
        <w:t>I</w:t>
      </w:r>
      <w:r w:rsidRPr="00DA33BD">
        <w:rPr>
          <w:rFonts w:asciiTheme="minorHAnsi" w:hAnsiTheme="minorHAnsi" w:cstheme="minorHAnsi"/>
          <w:color w:val="363435"/>
          <w:spacing w:val="3"/>
          <w:w w:val="96"/>
        </w:rPr>
        <w:t>n</w:t>
      </w:r>
      <w:r w:rsidRPr="00DA33BD">
        <w:rPr>
          <w:rFonts w:asciiTheme="minorHAnsi" w:hAnsiTheme="minorHAnsi" w:cstheme="minorHAnsi"/>
          <w:color w:val="363435"/>
          <w:spacing w:val="1"/>
          <w:w w:val="96"/>
        </w:rPr>
        <w:t>s</w:t>
      </w:r>
      <w:r w:rsidRPr="00DA33BD">
        <w:rPr>
          <w:rFonts w:asciiTheme="minorHAnsi" w:hAnsiTheme="minorHAnsi" w:cstheme="minorHAnsi"/>
          <w:color w:val="363435"/>
          <w:spacing w:val="4"/>
          <w:w w:val="96"/>
        </w:rPr>
        <w:t>t</w:t>
      </w:r>
      <w:r w:rsidRPr="00DA33BD">
        <w:rPr>
          <w:rFonts w:asciiTheme="minorHAnsi" w:hAnsiTheme="minorHAnsi" w:cstheme="minorHAnsi"/>
          <w:color w:val="363435"/>
          <w:spacing w:val="-3"/>
          <w:w w:val="96"/>
        </w:rPr>
        <w:t>i</w:t>
      </w:r>
      <w:r w:rsidRPr="00DA33BD">
        <w:rPr>
          <w:rFonts w:asciiTheme="minorHAnsi" w:hAnsiTheme="minorHAnsi" w:cstheme="minorHAnsi"/>
          <w:color w:val="363435"/>
          <w:spacing w:val="4"/>
          <w:w w:val="96"/>
        </w:rPr>
        <w:t>t</w:t>
      </w:r>
      <w:r w:rsidRPr="00DA33BD">
        <w:rPr>
          <w:rFonts w:asciiTheme="minorHAnsi" w:hAnsiTheme="minorHAnsi" w:cstheme="minorHAnsi"/>
          <w:color w:val="363435"/>
          <w:spacing w:val="-2"/>
          <w:w w:val="96"/>
        </w:rPr>
        <w:t>u</w:t>
      </w:r>
      <w:r w:rsidRPr="00DA33BD">
        <w:rPr>
          <w:rFonts w:asciiTheme="minorHAnsi" w:hAnsiTheme="minorHAnsi" w:cstheme="minorHAnsi"/>
          <w:color w:val="363435"/>
          <w:w w:val="96"/>
        </w:rPr>
        <w:t>te</w:t>
      </w:r>
      <w:r w:rsidRPr="00DA33BD">
        <w:rPr>
          <w:rFonts w:asciiTheme="minorHAnsi" w:hAnsiTheme="minorHAnsi" w:cstheme="minorHAnsi"/>
          <w:color w:val="363435"/>
          <w:spacing w:val="25"/>
          <w:w w:val="96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4"/>
          <w:w w:val="96"/>
        </w:rPr>
        <w:t>C</w:t>
      </w:r>
      <w:r w:rsidRPr="00DA33BD">
        <w:rPr>
          <w:rFonts w:asciiTheme="minorHAnsi" w:hAnsiTheme="minorHAnsi" w:cstheme="minorHAnsi"/>
          <w:color w:val="363435"/>
          <w:spacing w:val="-1"/>
          <w:w w:val="96"/>
        </w:rPr>
        <w:t>o</w:t>
      </w:r>
      <w:r w:rsidRPr="00DA33BD">
        <w:rPr>
          <w:rFonts w:asciiTheme="minorHAnsi" w:hAnsiTheme="minorHAnsi" w:cstheme="minorHAnsi"/>
          <w:color w:val="363435"/>
          <w:spacing w:val="4"/>
          <w:w w:val="96"/>
        </w:rPr>
        <w:t>l</w:t>
      </w:r>
      <w:r w:rsidRPr="00DA33BD">
        <w:rPr>
          <w:rFonts w:asciiTheme="minorHAnsi" w:hAnsiTheme="minorHAnsi" w:cstheme="minorHAnsi"/>
          <w:color w:val="363435"/>
          <w:spacing w:val="-1"/>
          <w:w w:val="96"/>
        </w:rPr>
        <w:t>l</w:t>
      </w:r>
      <w:r w:rsidRPr="00DA33BD">
        <w:rPr>
          <w:rFonts w:asciiTheme="minorHAnsi" w:hAnsiTheme="minorHAnsi" w:cstheme="minorHAnsi"/>
          <w:color w:val="363435"/>
          <w:spacing w:val="2"/>
          <w:w w:val="96"/>
        </w:rPr>
        <w:t>eg</w:t>
      </w:r>
      <w:r w:rsidRPr="00DA33BD">
        <w:rPr>
          <w:rFonts w:asciiTheme="minorHAnsi" w:hAnsiTheme="minorHAnsi" w:cstheme="minorHAnsi"/>
          <w:color w:val="363435"/>
          <w:w w:val="96"/>
        </w:rPr>
        <w:t>e</w:t>
      </w:r>
      <w:r w:rsidRPr="00DA33BD">
        <w:rPr>
          <w:rFonts w:asciiTheme="minorHAnsi" w:hAnsiTheme="minorHAnsi" w:cstheme="minorHAnsi"/>
          <w:color w:val="363435"/>
          <w:spacing w:val="-13"/>
          <w:w w:val="96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-2"/>
        </w:rPr>
        <w:t>o</w:t>
      </w:r>
      <w:r w:rsidRPr="00DA33BD">
        <w:rPr>
          <w:rFonts w:asciiTheme="minorHAnsi" w:hAnsiTheme="minorHAnsi" w:cstheme="minorHAnsi"/>
          <w:color w:val="363435"/>
        </w:rPr>
        <w:t>f</w:t>
      </w:r>
      <w:r w:rsidRPr="00DA33BD">
        <w:rPr>
          <w:rFonts w:asciiTheme="minorHAnsi" w:hAnsiTheme="minorHAnsi" w:cstheme="minorHAnsi"/>
          <w:color w:val="363435"/>
          <w:spacing w:val="-12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8"/>
        </w:rPr>
        <w:t>A</w:t>
      </w:r>
      <w:r w:rsidRPr="00DA33BD">
        <w:rPr>
          <w:rFonts w:asciiTheme="minorHAnsi" w:hAnsiTheme="minorHAnsi" w:cstheme="minorHAnsi"/>
          <w:color w:val="363435"/>
          <w:spacing w:val="5"/>
        </w:rPr>
        <w:t>r</w:t>
      </w:r>
      <w:r w:rsidRPr="00DA33BD">
        <w:rPr>
          <w:rFonts w:asciiTheme="minorHAnsi" w:hAnsiTheme="minorHAnsi" w:cstheme="minorHAnsi"/>
          <w:color w:val="363435"/>
        </w:rPr>
        <w:t>t</w:t>
      </w:r>
    </w:p>
    <w:p w14:paraId="05CA1B9A" w14:textId="77777777" w:rsidR="009B6B06" w:rsidRPr="00DA33BD" w:rsidRDefault="007C22B3">
      <w:pPr>
        <w:spacing w:before="10"/>
        <w:ind w:left="928"/>
        <w:rPr>
          <w:rFonts w:asciiTheme="minorHAnsi" w:hAnsiTheme="minorHAnsi" w:cstheme="minorHAnsi"/>
        </w:rPr>
      </w:pPr>
      <w:r w:rsidRPr="00DA33BD">
        <w:rPr>
          <w:rFonts w:asciiTheme="minorHAnsi" w:hAnsiTheme="minorHAnsi" w:cstheme="minorHAnsi"/>
          <w:color w:val="363435"/>
          <w:spacing w:val="-2"/>
          <w:w w:val="96"/>
        </w:rPr>
        <w:t>P</w:t>
      </w:r>
      <w:r w:rsidRPr="00DA33BD">
        <w:rPr>
          <w:rFonts w:asciiTheme="minorHAnsi" w:hAnsiTheme="minorHAnsi" w:cstheme="minorHAnsi"/>
          <w:color w:val="363435"/>
          <w:w w:val="96"/>
        </w:rPr>
        <w:t>ro</w:t>
      </w:r>
      <w:r w:rsidRPr="00DA33BD">
        <w:rPr>
          <w:rFonts w:asciiTheme="minorHAnsi" w:hAnsiTheme="minorHAnsi" w:cstheme="minorHAnsi"/>
          <w:color w:val="363435"/>
          <w:spacing w:val="3"/>
          <w:w w:val="96"/>
        </w:rPr>
        <w:t>g</w:t>
      </w:r>
      <w:r w:rsidRPr="00DA33BD">
        <w:rPr>
          <w:rFonts w:asciiTheme="minorHAnsi" w:hAnsiTheme="minorHAnsi" w:cstheme="minorHAnsi"/>
          <w:color w:val="363435"/>
          <w:spacing w:val="2"/>
          <w:w w:val="96"/>
        </w:rPr>
        <w:t>r</w:t>
      </w:r>
      <w:r w:rsidRPr="00DA33BD">
        <w:rPr>
          <w:rFonts w:asciiTheme="minorHAnsi" w:hAnsiTheme="minorHAnsi" w:cstheme="minorHAnsi"/>
          <w:color w:val="363435"/>
          <w:spacing w:val="6"/>
          <w:w w:val="96"/>
        </w:rPr>
        <w:t>a</w:t>
      </w:r>
      <w:r w:rsidRPr="00DA33BD">
        <w:rPr>
          <w:rFonts w:asciiTheme="minorHAnsi" w:hAnsiTheme="minorHAnsi" w:cstheme="minorHAnsi"/>
          <w:color w:val="363435"/>
          <w:w w:val="96"/>
        </w:rPr>
        <w:t>m</w:t>
      </w:r>
      <w:r w:rsidRPr="00DA33BD">
        <w:rPr>
          <w:rFonts w:asciiTheme="minorHAnsi" w:hAnsiTheme="minorHAnsi" w:cstheme="minorHAnsi"/>
          <w:color w:val="363435"/>
          <w:spacing w:val="6"/>
          <w:w w:val="96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-2"/>
        </w:rPr>
        <w:t>o</w:t>
      </w:r>
      <w:r w:rsidRPr="00DA33BD">
        <w:rPr>
          <w:rFonts w:asciiTheme="minorHAnsi" w:hAnsiTheme="minorHAnsi" w:cstheme="minorHAnsi"/>
          <w:color w:val="363435"/>
        </w:rPr>
        <w:t>f</w:t>
      </w:r>
      <w:r w:rsidRPr="00DA33BD">
        <w:rPr>
          <w:rFonts w:asciiTheme="minorHAnsi" w:hAnsiTheme="minorHAnsi" w:cstheme="minorHAnsi"/>
          <w:color w:val="363435"/>
          <w:spacing w:val="-12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-1"/>
        </w:rPr>
        <w:t>S</w:t>
      </w:r>
      <w:r w:rsidRPr="00DA33BD">
        <w:rPr>
          <w:rFonts w:asciiTheme="minorHAnsi" w:hAnsiTheme="minorHAnsi" w:cstheme="minorHAnsi"/>
          <w:color w:val="363435"/>
          <w:spacing w:val="4"/>
        </w:rPr>
        <w:t>t</w:t>
      </w:r>
      <w:r w:rsidRPr="00DA33BD">
        <w:rPr>
          <w:rFonts w:asciiTheme="minorHAnsi" w:hAnsiTheme="minorHAnsi" w:cstheme="minorHAnsi"/>
          <w:color w:val="363435"/>
        </w:rPr>
        <w:t>udy</w:t>
      </w:r>
    </w:p>
    <w:p w14:paraId="359189E9" w14:textId="77777777" w:rsidR="009B6B06" w:rsidRPr="00DA33BD" w:rsidRDefault="009B6B06">
      <w:pPr>
        <w:spacing w:before="10" w:line="240" w:lineRule="exact"/>
        <w:rPr>
          <w:rFonts w:asciiTheme="minorHAnsi" w:hAnsiTheme="minorHAnsi" w:cstheme="minorHAnsi"/>
        </w:rPr>
      </w:pPr>
    </w:p>
    <w:p w14:paraId="2B647481" w14:textId="77777777" w:rsidR="009B6B06" w:rsidRPr="00DA33BD" w:rsidRDefault="007C22B3">
      <w:pPr>
        <w:ind w:left="208"/>
        <w:rPr>
          <w:rFonts w:asciiTheme="minorHAnsi" w:hAnsiTheme="minorHAnsi" w:cstheme="minorHAnsi"/>
        </w:rPr>
      </w:pPr>
      <w:r w:rsidRPr="00DA33BD">
        <w:rPr>
          <w:rFonts w:asciiTheme="minorHAnsi" w:hAnsiTheme="minorHAnsi" w:cstheme="minorHAnsi"/>
          <w:color w:val="363435"/>
          <w:spacing w:val="-10"/>
          <w:w w:val="87"/>
        </w:rPr>
        <w:t>Y</w:t>
      </w:r>
      <w:r w:rsidRPr="00DA33BD">
        <w:rPr>
          <w:rFonts w:asciiTheme="minorHAnsi" w:hAnsiTheme="minorHAnsi" w:cstheme="minorHAnsi"/>
          <w:color w:val="363435"/>
          <w:spacing w:val="3"/>
          <w:w w:val="87"/>
        </w:rPr>
        <w:t>e</w:t>
      </w:r>
      <w:r w:rsidRPr="00DA33BD">
        <w:rPr>
          <w:rFonts w:asciiTheme="minorHAnsi" w:hAnsiTheme="minorHAnsi" w:cstheme="minorHAnsi"/>
          <w:color w:val="363435"/>
          <w:spacing w:val="4"/>
          <w:w w:val="87"/>
        </w:rPr>
        <w:t>a</w:t>
      </w:r>
      <w:r w:rsidRPr="00DA33BD">
        <w:rPr>
          <w:rFonts w:asciiTheme="minorHAnsi" w:hAnsiTheme="minorHAnsi" w:cstheme="minorHAnsi"/>
          <w:color w:val="363435"/>
          <w:w w:val="87"/>
        </w:rPr>
        <w:t xml:space="preserve">r       </w:t>
      </w:r>
      <w:r w:rsidRPr="00DA33BD">
        <w:rPr>
          <w:rFonts w:asciiTheme="minorHAnsi" w:hAnsiTheme="minorHAnsi" w:cstheme="minorHAnsi"/>
          <w:color w:val="363435"/>
          <w:spacing w:val="35"/>
          <w:w w:val="87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-2"/>
        </w:rPr>
        <w:t>N</w:t>
      </w:r>
      <w:r w:rsidRPr="00DA33BD">
        <w:rPr>
          <w:rFonts w:asciiTheme="minorHAnsi" w:hAnsiTheme="minorHAnsi" w:cstheme="minorHAnsi"/>
          <w:color w:val="363435"/>
          <w:spacing w:val="3"/>
        </w:rPr>
        <w:t>e</w:t>
      </w:r>
      <w:r w:rsidRPr="00DA33BD">
        <w:rPr>
          <w:rFonts w:asciiTheme="minorHAnsi" w:hAnsiTheme="minorHAnsi" w:cstheme="minorHAnsi"/>
          <w:color w:val="363435"/>
          <w:spacing w:val="4"/>
        </w:rPr>
        <w:t>x</w:t>
      </w:r>
      <w:r w:rsidRPr="00DA33BD">
        <w:rPr>
          <w:rFonts w:asciiTheme="minorHAnsi" w:hAnsiTheme="minorHAnsi" w:cstheme="minorHAnsi"/>
          <w:color w:val="363435"/>
        </w:rPr>
        <w:t>t</w:t>
      </w:r>
      <w:r w:rsidRPr="00DA33BD">
        <w:rPr>
          <w:rFonts w:asciiTheme="minorHAnsi" w:hAnsiTheme="minorHAnsi" w:cstheme="minorHAnsi"/>
          <w:color w:val="363435"/>
          <w:spacing w:val="-7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3"/>
          <w:w w:val="95"/>
        </w:rPr>
        <w:t>h</w:t>
      </w:r>
      <w:r w:rsidRPr="00DA33BD">
        <w:rPr>
          <w:rFonts w:asciiTheme="minorHAnsi" w:hAnsiTheme="minorHAnsi" w:cstheme="minorHAnsi"/>
          <w:color w:val="363435"/>
          <w:spacing w:val="2"/>
          <w:w w:val="95"/>
        </w:rPr>
        <w:t>i</w:t>
      </w:r>
      <w:r w:rsidRPr="00DA33BD">
        <w:rPr>
          <w:rFonts w:asciiTheme="minorHAnsi" w:hAnsiTheme="minorHAnsi" w:cstheme="minorHAnsi"/>
          <w:color w:val="363435"/>
          <w:spacing w:val="4"/>
          <w:w w:val="95"/>
        </w:rPr>
        <w:t>g</w:t>
      </w:r>
      <w:r w:rsidRPr="00DA33BD">
        <w:rPr>
          <w:rFonts w:asciiTheme="minorHAnsi" w:hAnsiTheme="minorHAnsi" w:cstheme="minorHAnsi"/>
          <w:color w:val="363435"/>
          <w:spacing w:val="-1"/>
          <w:w w:val="95"/>
        </w:rPr>
        <w:t>h</w:t>
      </w:r>
      <w:r w:rsidRPr="00DA33BD">
        <w:rPr>
          <w:rFonts w:asciiTheme="minorHAnsi" w:hAnsiTheme="minorHAnsi" w:cstheme="minorHAnsi"/>
          <w:color w:val="363435"/>
          <w:spacing w:val="4"/>
          <w:w w:val="95"/>
        </w:rPr>
        <w:t>e</w:t>
      </w:r>
      <w:r w:rsidRPr="00DA33BD">
        <w:rPr>
          <w:rFonts w:asciiTheme="minorHAnsi" w:hAnsiTheme="minorHAnsi" w:cstheme="minorHAnsi"/>
          <w:color w:val="363435"/>
          <w:spacing w:val="1"/>
          <w:w w:val="95"/>
        </w:rPr>
        <w:t>s</w:t>
      </w:r>
      <w:r w:rsidRPr="00DA33BD">
        <w:rPr>
          <w:rFonts w:asciiTheme="minorHAnsi" w:hAnsiTheme="minorHAnsi" w:cstheme="minorHAnsi"/>
          <w:color w:val="363435"/>
          <w:w w:val="95"/>
        </w:rPr>
        <w:t>t</w:t>
      </w:r>
      <w:r w:rsidRPr="00DA33BD">
        <w:rPr>
          <w:rFonts w:asciiTheme="minorHAnsi" w:hAnsiTheme="minorHAnsi" w:cstheme="minorHAnsi"/>
          <w:color w:val="363435"/>
          <w:spacing w:val="5"/>
          <w:w w:val="95"/>
        </w:rPr>
        <w:t xml:space="preserve"> </w:t>
      </w:r>
      <w:r w:rsidRPr="00DA33BD">
        <w:rPr>
          <w:rFonts w:asciiTheme="minorHAnsi" w:hAnsiTheme="minorHAnsi" w:cstheme="minorHAnsi"/>
          <w:color w:val="363435"/>
        </w:rPr>
        <w:t>d</w:t>
      </w:r>
      <w:r w:rsidRPr="00DA33BD">
        <w:rPr>
          <w:rFonts w:asciiTheme="minorHAnsi" w:hAnsiTheme="minorHAnsi" w:cstheme="minorHAnsi"/>
          <w:color w:val="363435"/>
          <w:spacing w:val="2"/>
        </w:rPr>
        <w:t>e</w:t>
      </w:r>
      <w:r w:rsidRPr="00DA33BD">
        <w:rPr>
          <w:rFonts w:asciiTheme="minorHAnsi" w:hAnsiTheme="minorHAnsi" w:cstheme="minorHAnsi"/>
          <w:color w:val="363435"/>
          <w:spacing w:val="3"/>
        </w:rPr>
        <w:t>g</w:t>
      </w:r>
      <w:r w:rsidRPr="00DA33BD">
        <w:rPr>
          <w:rFonts w:asciiTheme="minorHAnsi" w:hAnsiTheme="minorHAnsi" w:cstheme="minorHAnsi"/>
          <w:color w:val="363435"/>
        </w:rPr>
        <w:t>r</w:t>
      </w:r>
      <w:r w:rsidRPr="00DA33BD">
        <w:rPr>
          <w:rFonts w:asciiTheme="minorHAnsi" w:hAnsiTheme="minorHAnsi" w:cstheme="minorHAnsi"/>
          <w:color w:val="363435"/>
          <w:spacing w:val="2"/>
        </w:rPr>
        <w:t>e</w:t>
      </w:r>
      <w:r w:rsidRPr="00DA33BD">
        <w:rPr>
          <w:rFonts w:asciiTheme="minorHAnsi" w:hAnsiTheme="minorHAnsi" w:cstheme="minorHAnsi"/>
          <w:color w:val="363435"/>
        </w:rPr>
        <w:t>e</w:t>
      </w:r>
    </w:p>
    <w:p w14:paraId="47D64FEE" w14:textId="77777777" w:rsidR="009B6B06" w:rsidRPr="00DA33BD" w:rsidRDefault="007C22B3">
      <w:pPr>
        <w:spacing w:before="10"/>
        <w:ind w:left="928"/>
        <w:rPr>
          <w:rFonts w:asciiTheme="minorHAnsi" w:hAnsiTheme="minorHAnsi" w:cstheme="minorHAnsi"/>
        </w:rPr>
      </w:pPr>
      <w:r w:rsidRPr="00DA33BD">
        <w:rPr>
          <w:rFonts w:asciiTheme="minorHAnsi" w:hAnsiTheme="minorHAnsi" w:cstheme="minorHAnsi"/>
          <w:color w:val="363435"/>
          <w:spacing w:val="2"/>
          <w:w w:val="101"/>
        </w:rPr>
        <w:t>I</w:t>
      </w:r>
      <w:r w:rsidRPr="00DA33BD">
        <w:rPr>
          <w:rFonts w:asciiTheme="minorHAnsi" w:hAnsiTheme="minorHAnsi" w:cstheme="minorHAnsi"/>
          <w:color w:val="363435"/>
          <w:spacing w:val="3"/>
          <w:w w:val="105"/>
        </w:rPr>
        <w:t>n</w:t>
      </w:r>
      <w:r w:rsidRPr="00DA33BD">
        <w:rPr>
          <w:rFonts w:asciiTheme="minorHAnsi" w:hAnsiTheme="minorHAnsi" w:cstheme="minorHAnsi"/>
          <w:color w:val="363435"/>
          <w:spacing w:val="1"/>
          <w:w w:val="83"/>
        </w:rPr>
        <w:t>s</w:t>
      </w:r>
      <w:r w:rsidRPr="00DA33BD">
        <w:rPr>
          <w:rFonts w:asciiTheme="minorHAnsi" w:hAnsiTheme="minorHAnsi" w:cstheme="minorHAnsi"/>
          <w:color w:val="363435"/>
          <w:spacing w:val="4"/>
          <w:w w:val="101"/>
        </w:rPr>
        <w:t>t</w:t>
      </w:r>
      <w:r w:rsidRPr="00DA33BD">
        <w:rPr>
          <w:rFonts w:asciiTheme="minorHAnsi" w:hAnsiTheme="minorHAnsi" w:cstheme="minorHAnsi"/>
          <w:color w:val="363435"/>
          <w:spacing w:val="-3"/>
          <w:w w:val="101"/>
        </w:rPr>
        <w:t>i</w:t>
      </w:r>
      <w:r w:rsidRPr="00DA33BD">
        <w:rPr>
          <w:rFonts w:asciiTheme="minorHAnsi" w:hAnsiTheme="minorHAnsi" w:cstheme="minorHAnsi"/>
          <w:color w:val="363435"/>
          <w:spacing w:val="4"/>
          <w:w w:val="105"/>
        </w:rPr>
        <w:t>t</w:t>
      </w:r>
      <w:r w:rsidRPr="00DA33BD">
        <w:rPr>
          <w:rFonts w:asciiTheme="minorHAnsi" w:hAnsiTheme="minorHAnsi" w:cstheme="minorHAnsi"/>
          <w:color w:val="363435"/>
          <w:spacing w:val="-2"/>
          <w:w w:val="105"/>
        </w:rPr>
        <w:t>u</w:t>
      </w:r>
      <w:r w:rsidRPr="00DA33BD">
        <w:rPr>
          <w:rFonts w:asciiTheme="minorHAnsi" w:hAnsiTheme="minorHAnsi" w:cstheme="minorHAnsi"/>
          <w:color w:val="363435"/>
          <w:spacing w:val="4"/>
          <w:w w:val="101"/>
        </w:rPr>
        <w:t>t</w:t>
      </w:r>
      <w:r w:rsidRPr="00DA33BD">
        <w:rPr>
          <w:rFonts w:asciiTheme="minorHAnsi" w:hAnsiTheme="minorHAnsi" w:cstheme="minorHAnsi"/>
          <w:color w:val="363435"/>
          <w:spacing w:val="-1"/>
          <w:w w:val="101"/>
        </w:rPr>
        <w:t>i</w:t>
      </w:r>
      <w:r w:rsidRPr="00DA33BD">
        <w:rPr>
          <w:rFonts w:asciiTheme="minorHAnsi" w:hAnsiTheme="minorHAnsi" w:cstheme="minorHAnsi"/>
          <w:color w:val="363435"/>
          <w:spacing w:val="-2"/>
          <w:w w:val="97"/>
        </w:rPr>
        <w:t>o</w:t>
      </w:r>
      <w:r w:rsidRPr="00DA33BD">
        <w:rPr>
          <w:rFonts w:asciiTheme="minorHAnsi" w:hAnsiTheme="minorHAnsi" w:cstheme="minorHAnsi"/>
          <w:color w:val="363435"/>
          <w:w w:val="105"/>
        </w:rPr>
        <w:t>n</w:t>
      </w:r>
    </w:p>
    <w:p w14:paraId="03C539DA" w14:textId="77777777" w:rsidR="009B6B06" w:rsidRPr="00DA33BD" w:rsidRDefault="007C22B3">
      <w:pPr>
        <w:spacing w:before="10"/>
        <w:ind w:left="928"/>
        <w:rPr>
          <w:rFonts w:asciiTheme="minorHAnsi" w:hAnsiTheme="minorHAnsi" w:cstheme="minorHAnsi"/>
        </w:rPr>
      </w:pPr>
      <w:r w:rsidRPr="00DA33BD">
        <w:rPr>
          <w:rFonts w:asciiTheme="minorHAnsi" w:hAnsiTheme="minorHAnsi" w:cstheme="minorHAnsi"/>
          <w:color w:val="363435"/>
          <w:spacing w:val="-2"/>
          <w:w w:val="96"/>
        </w:rPr>
        <w:t>P</w:t>
      </w:r>
      <w:r w:rsidRPr="00DA33BD">
        <w:rPr>
          <w:rFonts w:asciiTheme="minorHAnsi" w:hAnsiTheme="minorHAnsi" w:cstheme="minorHAnsi"/>
          <w:color w:val="363435"/>
          <w:w w:val="96"/>
        </w:rPr>
        <w:t>ro</w:t>
      </w:r>
      <w:r w:rsidRPr="00DA33BD">
        <w:rPr>
          <w:rFonts w:asciiTheme="minorHAnsi" w:hAnsiTheme="minorHAnsi" w:cstheme="minorHAnsi"/>
          <w:color w:val="363435"/>
          <w:spacing w:val="3"/>
          <w:w w:val="96"/>
        </w:rPr>
        <w:t>g</w:t>
      </w:r>
      <w:r w:rsidRPr="00DA33BD">
        <w:rPr>
          <w:rFonts w:asciiTheme="minorHAnsi" w:hAnsiTheme="minorHAnsi" w:cstheme="minorHAnsi"/>
          <w:color w:val="363435"/>
          <w:spacing w:val="2"/>
          <w:w w:val="96"/>
        </w:rPr>
        <w:t>r</w:t>
      </w:r>
      <w:r w:rsidRPr="00DA33BD">
        <w:rPr>
          <w:rFonts w:asciiTheme="minorHAnsi" w:hAnsiTheme="minorHAnsi" w:cstheme="minorHAnsi"/>
          <w:color w:val="363435"/>
          <w:spacing w:val="6"/>
          <w:w w:val="96"/>
        </w:rPr>
        <w:t>a</w:t>
      </w:r>
      <w:r w:rsidRPr="00DA33BD">
        <w:rPr>
          <w:rFonts w:asciiTheme="minorHAnsi" w:hAnsiTheme="minorHAnsi" w:cstheme="minorHAnsi"/>
          <w:color w:val="363435"/>
          <w:w w:val="96"/>
        </w:rPr>
        <w:t>m</w:t>
      </w:r>
      <w:r w:rsidRPr="00DA33BD">
        <w:rPr>
          <w:rFonts w:asciiTheme="minorHAnsi" w:hAnsiTheme="minorHAnsi" w:cstheme="minorHAnsi"/>
          <w:color w:val="363435"/>
          <w:spacing w:val="6"/>
          <w:w w:val="96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-2"/>
        </w:rPr>
        <w:t>o</w:t>
      </w:r>
      <w:r w:rsidRPr="00DA33BD">
        <w:rPr>
          <w:rFonts w:asciiTheme="minorHAnsi" w:hAnsiTheme="minorHAnsi" w:cstheme="minorHAnsi"/>
          <w:color w:val="363435"/>
        </w:rPr>
        <w:t>f</w:t>
      </w:r>
      <w:r w:rsidRPr="00DA33BD">
        <w:rPr>
          <w:rFonts w:asciiTheme="minorHAnsi" w:hAnsiTheme="minorHAnsi" w:cstheme="minorHAnsi"/>
          <w:color w:val="363435"/>
          <w:spacing w:val="-12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-1"/>
        </w:rPr>
        <w:t>S</w:t>
      </w:r>
      <w:r w:rsidRPr="00DA33BD">
        <w:rPr>
          <w:rFonts w:asciiTheme="minorHAnsi" w:hAnsiTheme="minorHAnsi" w:cstheme="minorHAnsi"/>
          <w:color w:val="363435"/>
          <w:spacing w:val="4"/>
        </w:rPr>
        <w:t>t</w:t>
      </w:r>
      <w:r w:rsidRPr="00DA33BD">
        <w:rPr>
          <w:rFonts w:asciiTheme="minorHAnsi" w:hAnsiTheme="minorHAnsi" w:cstheme="minorHAnsi"/>
          <w:color w:val="363435"/>
        </w:rPr>
        <w:t>udy</w:t>
      </w:r>
    </w:p>
    <w:p w14:paraId="37130A1C" w14:textId="77777777" w:rsidR="009B6B06" w:rsidRPr="00DA33BD" w:rsidRDefault="009B6B06">
      <w:pPr>
        <w:spacing w:before="17" w:line="280" w:lineRule="exact"/>
        <w:rPr>
          <w:rFonts w:asciiTheme="minorHAnsi" w:hAnsiTheme="minorHAnsi" w:cstheme="minorHAnsi"/>
        </w:rPr>
      </w:pPr>
    </w:p>
    <w:p w14:paraId="7077961B" w14:textId="77777777" w:rsidR="009B6B06" w:rsidRPr="00DA33BD" w:rsidRDefault="007C22B3">
      <w:pPr>
        <w:ind w:left="208"/>
        <w:rPr>
          <w:rFonts w:asciiTheme="minorHAnsi" w:hAnsiTheme="minorHAnsi" w:cstheme="minorHAnsi"/>
        </w:rPr>
      </w:pPr>
      <w:r w:rsidRPr="00DA33BD">
        <w:rPr>
          <w:rFonts w:asciiTheme="minorHAnsi" w:hAnsiTheme="minorHAnsi" w:cstheme="minorHAnsi"/>
          <w:b/>
          <w:color w:val="363435"/>
          <w:spacing w:val="2"/>
          <w:w w:val="207"/>
          <w:u w:color="363435"/>
        </w:rPr>
        <w:t>t</w:t>
      </w:r>
      <w:r w:rsidRPr="00DA33BD">
        <w:rPr>
          <w:rFonts w:asciiTheme="minorHAnsi" w:hAnsiTheme="minorHAnsi" w:cstheme="minorHAnsi"/>
          <w:b/>
          <w:color w:val="363435"/>
          <w:spacing w:val="8"/>
          <w:w w:val="132"/>
          <w:u w:color="363435"/>
        </w:rPr>
        <w:t>e</w:t>
      </w:r>
      <w:r w:rsidRPr="00DA33BD">
        <w:rPr>
          <w:rFonts w:asciiTheme="minorHAnsi" w:hAnsiTheme="minorHAnsi" w:cstheme="minorHAnsi"/>
          <w:b/>
          <w:color w:val="363435"/>
          <w:spacing w:val="-7"/>
          <w:w w:val="126"/>
          <w:u w:color="363435"/>
        </w:rPr>
        <w:t>a</w:t>
      </w:r>
      <w:r w:rsidRPr="00DA33BD">
        <w:rPr>
          <w:rFonts w:asciiTheme="minorHAnsi" w:hAnsiTheme="minorHAnsi" w:cstheme="minorHAnsi"/>
          <w:b/>
          <w:color w:val="363435"/>
          <w:w w:val="152"/>
          <w:u w:color="363435"/>
        </w:rPr>
        <w:t>c</w:t>
      </w:r>
      <w:r w:rsidRPr="00DA33BD">
        <w:rPr>
          <w:rFonts w:asciiTheme="minorHAnsi" w:hAnsiTheme="minorHAnsi" w:cstheme="minorHAnsi"/>
          <w:b/>
          <w:color w:val="363435"/>
          <w:spacing w:val="1"/>
          <w:w w:val="152"/>
          <w:u w:color="363435"/>
        </w:rPr>
        <w:t>h</w:t>
      </w:r>
      <w:r w:rsidRPr="00DA33BD">
        <w:rPr>
          <w:rFonts w:asciiTheme="minorHAnsi" w:hAnsiTheme="minorHAnsi" w:cstheme="minorHAnsi"/>
          <w:b/>
          <w:color w:val="363435"/>
          <w:spacing w:val="3"/>
          <w:w w:val="129"/>
          <w:u w:color="363435"/>
        </w:rPr>
        <w:t>i</w:t>
      </w:r>
      <w:r w:rsidRPr="00DA33BD">
        <w:rPr>
          <w:rFonts w:asciiTheme="minorHAnsi" w:hAnsiTheme="minorHAnsi" w:cstheme="minorHAnsi"/>
          <w:b/>
          <w:color w:val="363435"/>
          <w:spacing w:val="-3"/>
          <w:w w:val="141"/>
          <w:u w:color="363435"/>
        </w:rPr>
        <w:t>n</w:t>
      </w:r>
      <w:r w:rsidRPr="00DA33BD">
        <w:rPr>
          <w:rFonts w:asciiTheme="minorHAnsi" w:hAnsiTheme="minorHAnsi" w:cstheme="minorHAnsi"/>
          <w:b/>
          <w:color w:val="363435"/>
          <w:w w:val="150"/>
          <w:u w:color="363435"/>
        </w:rPr>
        <w:t>g</w:t>
      </w:r>
      <w:r w:rsidRPr="00DA33BD">
        <w:rPr>
          <w:rFonts w:asciiTheme="minorHAnsi" w:hAnsiTheme="minorHAnsi" w:cstheme="minorHAnsi"/>
          <w:b/>
          <w:color w:val="363435"/>
          <w:spacing w:val="20"/>
          <w:w w:val="103"/>
          <w:u w:color="363435"/>
        </w:rPr>
        <w:t xml:space="preserve"> </w:t>
      </w:r>
      <w:r w:rsidRPr="00DA33BD">
        <w:rPr>
          <w:rFonts w:asciiTheme="minorHAnsi" w:hAnsiTheme="minorHAnsi" w:cstheme="minorHAnsi"/>
          <w:b/>
          <w:color w:val="363435"/>
          <w:spacing w:val="7"/>
          <w:w w:val="132"/>
          <w:u w:color="363435"/>
        </w:rPr>
        <w:t>e</w:t>
      </w:r>
      <w:r w:rsidRPr="00DA33BD">
        <w:rPr>
          <w:rFonts w:asciiTheme="minorHAnsi" w:hAnsiTheme="minorHAnsi" w:cstheme="minorHAnsi"/>
          <w:b/>
          <w:color w:val="363435"/>
          <w:spacing w:val="7"/>
          <w:w w:val="131"/>
          <w:u w:color="363435"/>
        </w:rPr>
        <w:t>x</w:t>
      </w:r>
      <w:r w:rsidRPr="00DA33BD">
        <w:rPr>
          <w:rFonts w:asciiTheme="minorHAnsi" w:hAnsiTheme="minorHAnsi" w:cstheme="minorHAnsi"/>
          <w:b/>
          <w:color w:val="363435"/>
          <w:spacing w:val="-5"/>
          <w:w w:val="106"/>
          <w:u w:color="363435"/>
        </w:rPr>
        <w:t>p</w:t>
      </w:r>
      <w:r w:rsidRPr="00DA33BD">
        <w:rPr>
          <w:rFonts w:asciiTheme="minorHAnsi" w:hAnsiTheme="minorHAnsi" w:cstheme="minorHAnsi"/>
          <w:b/>
          <w:color w:val="363435"/>
          <w:spacing w:val="2"/>
          <w:w w:val="132"/>
          <w:u w:color="363435"/>
        </w:rPr>
        <w:t>e</w:t>
      </w:r>
      <w:r w:rsidRPr="00DA33BD">
        <w:rPr>
          <w:rFonts w:asciiTheme="minorHAnsi" w:hAnsiTheme="minorHAnsi" w:cstheme="minorHAnsi"/>
          <w:b/>
          <w:color w:val="363435"/>
          <w:spacing w:val="7"/>
          <w:w w:val="149"/>
          <w:u w:color="363435"/>
        </w:rPr>
        <w:t>r</w:t>
      </w:r>
      <w:r w:rsidRPr="00DA33BD">
        <w:rPr>
          <w:rFonts w:asciiTheme="minorHAnsi" w:hAnsiTheme="minorHAnsi" w:cstheme="minorHAnsi"/>
          <w:b/>
          <w:color w:val="363435"/>
          <w:spacing w:val="2"/>
          <w:w w:val="129"/>
          <w:u w:color="363435"/>
        </w:rPr>
        <w:t>i</w:t>
      </w:r>
      <w:r w:rsidRPr="00DA33BD">
        <w:rPr>
          <w:rFonts w:asciiTheme="minorHAnsi" w:hAnsiTheme="minorHAnsi" w:cstheme="minorHAnsi"/>
          <w:b/>
          <w:color w:val="363435"/>
          <w:spacing w:val="2"/>
          <w:w w:val="132"/>
          <w:u w:color="363435"/>
        </w:rPr>
        <w:t>e</w:t>
      </w:r>
      <w:r w:rsidRPr="00DA33BD">
        <w:rPr>
          <w:rFonts w:asciiTheme="minorHAnsi" w:hAnsiTheme="minorHAnsi" w:cstheme="minorHAnsi"/>
          <w:b/>
          <w:color w:val="363435"/>
          <w:spacing w:val="-3"/>
          <w:w w:val="141"/>
          <w:u w:color="363435"/>
        </w:rPr>
        <w:t>n</w:t>
      </w:r>
      <w:r w:rsidRPr="00DA33BD">
        <w:rPr>
          <w:rFonts w:asciiTheme="minorHAnsi" w:hAnsiTheme="minorHAnsi" w:cstheme="minorHAnsi"/>
          <w:b/>
          <w:color w:val="363435"/>
          <w:spacing w:val="1"/>
          <w:w w:val="158"/>
          <w:u w:color="363435"/>
        </w:rPr>
        <w:t>c</w:t>
      </w:r>
      <w:r w:rsidRPr="00DA33BD">
        <w:rPr>
          <w:rFonts w:asciiTheme="minorHAnsi" w:hAnsiTheme="minorHAnsi" w:cstheme="minorHAnsi"/>
          <w:b/>
          <w:color w:val="363435"/>
          <w:w w:val="132"/>
          <w:u w:color="363435"/>
        </w:rPr>
        <w:t>e</w:t>
      </w:r>
    </w:p>
    <w:p w14:paraId="36C68404" w14:textId="77777777" w:rsidR="009B6B06" w:rsidRPr="00DA33BD" w:rsidRDefault="007C22B3">
      <w:pPr>
        <w:spacing w:before="74" w:line="250" w:lineRule="auto"/>
        <w:ind w:left="208" w:right="4755"/>
        <w:rPr>
          <w:rFonts w:asciiTheme="minorHAnsi" w:hAnsiTheme="minorHAnsi" w:cstheme="minorHAnsi"/>
        </w:rPr>
      </w:pPr>
      <w:r w:rsidRPr="00DA33BD">
        <w:rPr>
          <w:rFonts w:asciiTheme="minorHAnsi" w:hAnsiTheme="minorHAnsi" w:cstheme="minorHAnsi"/>
          <w:color w:val="363435"/>
          <w:spacing w:val="-10"/>
          <w:w w:val="87"/>
        </w:rPr>
        <w:t>Y</w:t>
      </w:r>
      <w:r w:rsidRPr="00DA33BD">
        <w:rPr>
          <w:rFonts w:asciiTheme="minorHAnsi" w:hAnsiTheme="minorHAnsi" w:cstheme="minorHAnsi"/>
          <w:color w:val="363435"/>
          <w:spacing w:val="3"/>
          <w:w w:val="87"/>
        </w:rPr>
        <w:t>e</w:t>
      </w:r>
      <w:r w:rsidRPr="00DA33BD">
        <w:rPr>
          <w:rFonts w:asciiTheme="minorHAnsi" w:hAnsiTheme="minorHAnsi" w:cstheme="minorHAnsi"/>
          <w:color w:val="363435"/>
          <w:spacing w:val="4"/>
          <w:w w:val="87"/>
        </w:rPr>
        <w:t>a</w:t>
      </w:r>
      <w:r w:rsidRPr="00DA33BD">
        <w:rPr>
          <w:rFonts w:asciiTheme="minorHAnsi" w:hAnsiTheme="minorHAnsi" w:cstheme="minorHAnsi"/>
          <w:color w:val="363435"/>
          <w:w w:val="87"/>
        </w:rPr>
        <w:t>r</w:t>
      </w:r>
      <w:r w:rsidRPr="00DA33BD">
        <w:rPr>
          <w:rFonts w:asciiTheme="minorHAnsi" w:hAnsiTheme="minorHAnsi" w:cstheme="minorHAnsi"/>
          <w:color w:val="363435"/>
          <w:spacing w:val="8"/>
          <w:w w:val="87"/>
        </w:rPr>
        <w:t xml:space="preserve"> </w:t>
      </w:r>
      <w:r w:rsidRPr="00DA33BD">
        <w:rPr>
          <w:rFonts w:asciiTheme="minorHAnsi" w:hAnsiTheme="minorHAnsi" w:cstheme="minorHAnsi"/>
          <w:color w:val="363435"/>
        </w:rPr>
        <w:t xml:space="preserve">–   </w:t>
      </w:r>
      <w:r w:rsidRPr="00DA33BD">
        <w:rPr>
          <w:rFonts w:asciiTheme="minorHAnsi" w:hAnsiTheme="minorHAnsi" w:cstheme="minorHAnsi"/>
          <w:color w:val="363435"/>
          <w:spacing w:val="32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-6"/>
          <w:w w:val="96"/>
        </w:rPr>
        <w:t>P</w:t>
      </w:r>
      <w:r w:rsidRPr="00DA33BD">
        <w:rPr>
          <w:rFonts w:asciiTheme="minorHAnsi" w:hAnsiTheme="minorHAnsi" w:cstheme="minorHAnsi"/>
          <w:color w:val="363435"/>
          <w:spacing w:val="1"/>
          <w:w w:val="96"/>
        </w:rPr>
        <w:t>o</w:t>
      </w:r>
      <w:r w:rsidRPr="00DA33BD">
        <w:rPr>
          <w:rFonts w:asciiTheme="minorHAnsi" w:hAnsiTheme="minorHAnsi" w:cstheme="minorHAnsi"/>
          <w:color w:val="363435"/>
          <w:w w:val="96"/>
        </w:rPr>
        <w:t>s</w:t>
      </w:r>
      <w:r w:rsidRPr="00DA33BD">
        <w:rPr>
          <w:rFonts w:asciiTheme="minorHAnsi" w:hAnsiTheme="minorHAnsi" w:cstheme="minorHAnsi"/>
          <w:color w:val="363435"/>
          <w:spacing w:val="-3"/>
          <w:w w:val="96"/>
        </w:rPr>
        <w:t>i</w:t>
      </w:r>
      <w:r w:rsidRPr="00DA33BD">
        <w:rPr>
          <w:rFonts w:asciiTheme="minorHAnsi" w:hAnsiTheme="minorHAnsi" w:cstheme="minorHAnsi"/>
          <w:color w:val="363435"/>
          <w:spacing w:val="4"/>
          <w:w w:val="96"/>
        </w:rPr>
        <w:t>t</w:t>
      </w:r>
      <w:r w:rsidRPr="00DA33BD">
        <w:rPr>
          <w:rFonts w:asciiTheme="minorHAnsi" w:hAnsiTheme="minorHAnsi" w:cstheme="minorHAnsi"/>
          <w:color w:val="363435"/>
          <w:spacing w:val="-1"/>
          <w:w w:val="96"/>
        </w:rPr>
        <w:t>i</w:t>
      </w:r>
      <w:r w:rsidRPr="00DA33BD">
        <w:rPr>
          <w:rFonts w:asciiTheme="minorHAnsi" w:hAnsiTheme="minorHAnsi" w:cstheme="minorHAnsi"/>
          <w:color w:val="363435"/>
          <w:spacing w:val="-2"/>
          <w:w w:val="96"/>
        </w:rPr>
        <w:t>o</w:t>
      </w:r>
      <w:r w:rsidRPr="00DA33BD">
        <w:rPr>
          <w:rFonts w:asciiTheme="minorHAnsi" w:hAnsiTheme="minorHAnsi" w:cstheme="minorHAnsi"/>
          <w:color w:val="363435"/>
          <w:w w:val="96"/>
        </w:rPr>
        <w:t>n</w:t>
      </w:r>
      <w:r w:rsidRPr="00DA33BD">
        <w:rPr>
          <w:rFonts w:asciiTheme="minorHAnsi" w:hAnsiTheme="minorHAnsi" w:cstheme="minorHAnsi"/>
          <w:color w:val="363435"/>
          <w:spacing w:val="8"/>
          <w:w w:val="96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-4"/>
          <w:w w:val="96"/>
        </w:rPr>
        <w:t>(</w:t>
      </w:r>
      <w:r w:rsidRPr="00DA33BD">
        <w:rPr>
          <w:rFonts w:asciiTheme="minorHAnsi" w:hAnsiTheme="minorHAnsi" w:cstheme="minorHAnsi"/>
          <w:color w:val="363435"/>
          <w:spacing w:val="3"/>
          <w:w w:val="96"/>
        </w:rPr>
        <w:t>i</w:t>
      </w:r>
      <w:r w:rsidRPr="00DA33BD">
        <w:rPr>
          <w:rFonts w:asciiTheme="minorHAnsi" w:hAnsiTheme="minorHAnsi" w:cstheme="minorHAnsi"/>
          <w:color w:val="363435"/>
          <w:spacing w:val="-1"/>
          <w:w w:val="96"/>
        </w:rPr>
        <w:t>n</w:t>
      </w:r>
      <w:r w:rsidRPr="00DA33BD">
        <w:rPr>
          <w:rFonts w:asciiTheme="minorHAnsi" w:hAnsiTheme="minorHAnsi" w:cstheme="minorHAnsi"/>
          <w:color w:val="363435"/>
          <w:spacing w:val="2"/>
          <w:w w:val="96"/>
        </w:rPr>
        <w:t>c</w:t>
      </w:r>
      <w:r w:rsidRPr="00DA33BD">
        <w:rPr>
          <w:rFonts w:asciiTheme="minorHAnsi" w:hAnsiTheme="minorHAnsi" w:cstheme="minorHAnsi"/>
          <w:color w:val="363435"/>
          <w:spacing w:val="-3"/>
          <w:w w:val="96"/>
        </w:rPr>
        <w:t>l</w:t>
      </w:r>
      <w:r w:rsidRPr="00DA33BD">
        <w:rPr>
          <w:rFonts w:asciiTheme="minorHAnsi" w:hAnsiTheme="minorHAnsi" w:cstheme="minorHAnsi"/>
          <w:color w:val="363435"/>
          <w:w w:val="96"/>
        </w:rPr>
        <w:t>ude</w:t>
      </w:r>
      <w:r w:rsidRPr="00DA33BD">
        <w:rPr>
          <w:rFonts w:asciiTheme="minorHAnsi" w:hAnsiTheme="minorHAnsi" w:cstheme="minorHAnsi"/>
          <w:color w:val="363435"/>
          <w:spacing w:val="5"/>
          <w:w w:val="96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2"/>
        </w:rPr>
        <w:t>r</w:t>
      </w:r>
      <w:r w:rsidRPr="00DA33BD">
        <w:rPr>
          <w:rFonts w:asciiTheme="minorHAnsi" w:hAnsiTheme="minorHAnsi" w:cstheme="minorHAnsi"/>
          <w:color w:val="363435"/>
          <w:spacing w:val="6"/>
        </w:rPr>
        <w:t>a</w:t>
      </w:r>
      <w:r w:rsidRPr="00DA33BD">
        <w:rPr>
          <w:rFonts w:asciiTheme="minorHAnsi" w:hAnsiTheme="minorHAnsi" w:cstheme="minorHAnsi"/>
          <w:color w:val="363435"/>
          <w:spacing w:val="4"/>
        </w:rPr>
        <w:t>nk</w:t>
      </w:r>
      <w:r w:rsidRPr="00DA33BD">
        <w:rPr>
          <w:rFonts w:asciiTheme="minorHAnsi" w:hAnsiTheme="minorHAnsi" w:cstheme="minorHAnsi"/>
          <w:color w:val="363435"/>
        </w:rPr>
        <w:t>:</w:t>
      </w:r>
      <w:r w:rsidRPr="00DA33BD">
        <w:rPr>
          <w:rFonts w:asciiTheme="minorHAnsi" w:hAnsiTheme="minorHAnsi" w:cstheme="minorHAnsi"/>
          <w:color w:val="363435"/>
          <w:spacing w:val="-13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2"/>
          <w:w w:val="98"/>
        </w:rPr>
        <w:t>I</w:t>
      </w:r>
      <w:r w:rsidRPr="00DA33BD">
        <w:rPr>
          <w:rFonts w:asciiTheme="minorHAnsi" w:hAnsiTheme="minorHAnsi" w:cstheme="minorHAnsi"/>
          <w:color w:val="363435"/>
          <w:spacing w:val="3"/>
          <w:w w:val="98"/>
        </w:rPr>
        <w:t>n</w:t>
      </w:r>
      <w:r w:rsidRPr="00DA33BD">
        <w:rPr>
          <w:rFonts w:asciiTheme="minorHAnsi" w:hAnsiTheme="minorHAnsi" w:cstheme="minorHAnsi"/>
          <w:color w:val="363435"/>
          <w:spacing w:val="1"/>
          <w:w w:val="98"/>
        </w:rPr>
        <w:t>s</w:t>
      </w:r>
      <w:r w:rsidRPr="00DA33BD">
        <w:rPr>
          <w:rFonts w:asciiTheme="minorHAnsi" w:hAnsiTheme="minorHAnsi" w:cstheme="minorHAnsi"/>
          <w:color w:val="363435"/>
          <w:spacing w:val="4"/>
          <w:w w:val="98"/>
        </w:rPr>
        <w:t>tr</w:t>
      </w:r>
      <w:r w:rsidRPr="00DA33BD">
        <w:rPr>
          <w:rFonts w:asciiTheme="minorHAnsi" w:hAnsiTheme="minorHAnsi" w:cstheme="minorHAnsi"/>
          <w:color w:val="363435"/>
          <w:w w:val="98"/>
        </w:rPr>
        <w:t>u</w:t>
      </w:r>
      <w:r w:rsidRPr="00DA33BD">
        <w:rPr>
          <w:rFonts w:asciiTheme="minorHAnsi" w:hAnsiTheme="minorHAnsi" w:cstheme="minorHAnsi"/>
          <w:color w:val="363435"/>
          <w:spacing w:val="3"/>
          <w:w w:val="98"/>
        </w:rPr>
        <w:t>c</w:t>
      </w:r>
      <w:r w:rsidRPr="00DA33BD">
        <w:rPr>
          <w:rFonts w:asciiTheme="minorHAnsi" w:hAnsiTheme="minorHAnsi" w:cstheme="minorHAnsi"/>
          <w:color w:val="363435"/>
          <w:spacing w:val="-1"/>
          <w:w w:val="98"/>
        </w:rPr>
        <w:t>t</w:t>
      </w:r>
      <w:r w:rsidRPr="00DA33BD">
        <w:rPr>
          <w:rFonts w:asciiTheme="minorHAnsi" w:hAnsiTheme="minorHAnsi" w:cstheme="minorHAnsi"/>
          <w:color w:val="363435"/>
          <w:spacing w:val="-2"/>
          <w:w w:val="98"/>
        </w:rPr>
        <w:t>o</w:t>
      </w:r>
      <w:r w:rsidRPr="00DA33BD">
        <w:rPr>
          <w:rFonts w:asciiTheme="minorHAnsi" w:hAnsiTheme="minorHAnsi" w:cstheme="minorHAnsi"/>
          <w:color w:val="363435"/>
          <w:spacing w:val="-8"/>
          <w:w w:val="98"/>
        </w:rPr>
        <w:t>r</w:t>
      </w:r>
      <w:r w:rsidRPr="00DA33BD">
        <w:rPr>
          <w:rFonts w:asciiTheme="minorHAnsi" w:hAnsiTheme="minorHAnsi" w:cstheme="minorHAnsi"/>
          <w:color w:val="363435"/>
          <w:w w:val="98"/>
        </w:rPr>
        <w:t>,</w:t>
      </w:r>
      <w:r w:rsidRPr="00DA33BD">
        <w:rPr>
          <w:rFonts w:asciiTheme="minorHAnsi" w:hAnsiTheme="minorHAnsi" w:cstheme="minorHAnsi"/>
          <w:color w:val="363435"/>
          <w:spacing w:val="10"/>
          <w:w w:val="98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2"/>
          <w:w w:val="98"/>
        </w:rPr>
        <w:t>A</w:t>
      </w:r>
      <w:r w:rsidRPr="00DA33BD">
        <w:rPr>
          <w:rFonts w:asciiTheme="minorHAnsi" w:hAnsiTheme="minorHAnsi" w:cstheme="minorHAnsi"/>
          <w:color w:val="363435"/>
          <w:spacing w:val="-2"/>
          <w:w w:val="98"/>
        </w:rPr>
        <w:t>d</w:t>
      </w:r>
      <w:r w:rsidRPr="00DA33BD">
        <w:rPr>
          <w:rFonts w:asciiTheme="minorHAnsi" w:hAnsiTheme="minorHAnsi" w:cstheme="minorHAnsi"/>
          <w:color w:val="363435"/>
          <w:spacing w:val="-3"/>
          <w:w w:val="98"/>
        </w:rPr>
        <w:t>j</w:t>
      </w:r>
      <w:r w:rsidRPr="00DA33BD">
        <w:rPr>
          <w:rFonts w:asciiTheme="minorHAnsi" w:hAnsiTheme="minorHAnsi" w:cstheme="minorHAnsi"/>
          <w:color w:val="363435"/>
          <w:spacing w:val="4"/>
          <w:w w:val="98"/>
        </w:rPr>
        <w:t>u</w:t>
      </w:r>
      <w:r w:rsidRPr="00DA33BD">
        <w:rPr>
          <w:rFonts w:asciiTheme="minorHAnsi" w:hAnsiTheme="minorHAnsi" w:cstheme="minorHAnsi"/>
          <w:color w:val="363435"/>
          <w:spacing w:val="-1"/>
          <w:w w:val="98"/>
        </w:rPr>
        <w:t>n</w:t>
      </w:r>
      <w:r w:rsidRPr="00DA33BD">
        <w:rPr>
          <w:rFonts w:asciiTheme="minorHAnsi" w:hAnsiTheme="minorHAnsi" w:cstheme="minorHAnsi"/>
          <w:color w:val="363435"/>
          <w:spacing w:val="3"/>
          <w:w w:val="98"/>
        </w:rPr>
        <w:t>c</w:t>
      </w:r>
      <w:r w:rsidRPr="00DA33BD">
        <w:rPr>
          <w:rFonts w:asciiTheme="minorHAnsi" w:hAnsiTheme="minorHAnsi" w:cstheme="minorHAnsi"/>
          <w:color w:val="363435"/>
          <w:spacing w:val="2"/>
          <w:w w:val="98"/>
        </w:rPr>
        <w:t>t</w:t>
      </w:r>
      <w:r w:rsidRPr="00DA33BD">
        <w:rPr>
          <w:rFonts w:asciiTheme="minorHAnsi" w:hAnsiTheme="minorHAnsi" w:cstheme="minorHAnsi"/>
          <w:color w:val="363435"/>
          <w:w w:val="98"/>
        </w:rPr>
        <w:t>,</w:t>
      </w:r>
      <w:r w:rsidRPr="00DA33BD">
        <w:rPr>
          <w:rFonts w:asciiTheme="minorHAnsi" w:hAnsiTheme="minorHAnsi" w:cstheme="minorHAnsi"/>
          <w:color w:val="363435"/>
          <w:spacing w:val="-6"/>
          <w:w w:val="98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1"/>
        </w:rPr>
        <w:t>G</w:t>
      </w:r>
      <w:r w:rsidRPr="00DA33BD">
        <w:rPr>
          <w:rFonts w:asciiTheme="minorHAnsi" w:hAnsiTheme="minorHAnsi" w:cstheme="minorHAnsi"/>
          <w:color w:val="363435"/>
          <w:spacing w:val="5"/>
        </w:rPr>
        <w:t>T</w:t>
      </w:r>
      <w:r w:rsidRPr="00DA33BD">
        <w:rPr>
          <w:rFonts w:asciiTheme="minorHAnsi" w:hAnsiTheme="minorHAnsi" w:cstheme="minorHAnsi"/>
          <w:color w:val="363435"/>
        </w:rPr>
        <w:t>I,</w:t>
      </w:r>
      <w:r w:rsidRPr="00DA33BD">
        <w:rPr>
          <w:rFonts w:asciiTheme="minorHAnsi" w:hAnsiTheme="minorHAnsi" w:cstheme="minorHAnsi"/>
          <w:color w:val="363435"/>
          <w:spacing w:val="15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2"/>
        </w:rPr>
        <w:t>e</w:t>
      </w:r>
      <w:r w:rsidRPr="00DA33BD">
        <w:rPr>
          <w:rFonts w:asciiTheme="minorHAnsi" w:hAnsiTheme="minorHAnsi" w:cstheme="minorHAnsi"/>
          <w:color w:val="363435"/>
        </w:rPr>
        <w:t>t</w:t>
      </w:r>
      <w:r w:rsidRPr="00DA33BD">
        <w:rPr>
          <w:rFonts w:asciiTheme="minorHAnsi" w:hAnsiTheme="minorHAnsi" w:cstheme="minorHAnsi"/>
          <w:color w:val="363435"/>
          <w:spacing w:val="3"/>
        </w:rPr>
        <w:t>c</w:t>
      </w:r>
      <w:r w:rsidRPr="00DA33BD">
        <w:rPr>
          <w:rFonts w:asciiTheme="minorHAnsi" w:hAnsiTheme="minorHAnsi" w:cstheme="minorHAnsi"/>
          <w:color w:val="363435"/>
          <w:spacing w:val="-8"/>
        </w:rPr>
        <w:t>.</w:t>
      </w:r>
      <w:r w:rsidRPr="00DA33BD">
        <w:rPr>
          <w:rFonts w:asciiTheme="minorHAnsi" w:hAnsiTheme="minorHAnsi" w:cstheme="minorHAnsi"/>
          <w:color w:val="363435"/>
        </w:rPr>
        <w:t xml:space="preserve">) </w:t>
      </w:r>
      <w:r w:rsidRPr="00DA33BD">
        <w:rPr>
          <w:rFonts w:asciiTheme="minorHAnsi" w:hAnsiTheme="minorHAnsi" w:cstheme="minorHAnsi"/>
          <w:color w:val="363435"/>
          <w:spacing w:val="-10"/>
          <w:w w:val="87"/>
        </w:rPr>
        <w:t>Y</w:t>
      </w:r>
      <w:r w:rsidRPr="00DA33BD">
        <w:rPr>
          <w:rFonts w:asciiTheme="minorHAnsi" w:hAnsiTheme="minorHAnsi" w:cstheme="minorHAnsi"/>
          <w:color w:val="363435"/>
          <w:spacing w:val="3"/>
          <w:w w:val="87"/>
        </w:rPr>
        <w:t>e</w:t>
      </w:r>
      <w:r w:rsidRPr="00DA33BD">
        <w:rPr>
          <w:rFonts w:asciiTheme="minorHAnsi" w:hAnsiTheme="minorHAnsi" w:cstheme="minorHAnsi"/>
          <w:color w:val="363435"/>
          <w:spacing w:val="4"/>
          <w:w w:val="87"/>
        </w:rPr>
        <w:t>a</w:t>
      </w:r>
      <w:r w:rsidRPr="00DA33BD">
        <w:rPr>
          <w:rFonts w:asciiTheme="minorHAnsi" w:hAnsiTheme="minorHAnsi" w:cstheme="minorHAnsi"/>
          <w:color w:val="363435"/>
          <w:w w:val="87"/>
        </w:rPr>
        <w:t xml:space="preserve">r       </w:t>
      </w:r>
      <w:r w:rsidRPr="00DA33BD">
        <w:rPr>
          <w:rFonts w:asciiTheme="minorHAnsi" w:hAnsiTheme="minorHAnsi" w:cstheme="minorHAnsi"/>
          <w:color w:val="363435"/>
          <w:spacing w:val="35"/>
          <w:w w:val="87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2"/>
          <w:w w:val="101"/>
        </w:rPr>
        <w:t>I</w:t>
      </w:r>
      <w:r w:rsidRPr="00DA33BD">
        <w:rPr>
          <w:rFonts w:asciiTheme="minorHAnsi" w:hAnsiTheme="minorHAnsi" w:cstheme="minorHAnsi"/>
          <w:color w:val="363435"/>
          <w:spacing w:val="3"/>
          <w:w w:val="105"/>
        </w:rPr>
        <w:t>n</w:t>
      </w:r>
      <w:r w:rsidRPr="00DA33BD">
        <w:rPr>
          <w:rFonts w:asciiTheme="minorHAnsi" w:hAnsiTheme="minorHAnsi" w:cstheme="minorHAnsi"/>
          <w:color w:val="363435"/>
          <w:spacing w:val="1"/>
          <w:w w:val="83"/>
        </w:rPr>
        <w:t>s</w:t>
      </w:r>
      <w:r w:rsidRPr="00DA33BD">
        <w:rPr>
          <w:rFonts w:asciiTheme="minorHAnsi" w:hAnsiTheme="minorHAnsi" w:cstheme="minorHAnsi"/>
          <w:color w:val="363435"/>
          <w:spacing w:val="4"/>
          <w:w w:val="101"/>
        </w:rPr>
        <w:t>t</w:t>
      </w:r>
      <w:r w:rsidRPr="00DA33BD">
        <w:rPr>
          <w:rFonts w:asciiTheme="minorHAnsi" w:hAnsiTheme="minorHAnsi" w:cstheme="minorHAnsi"/>
          <w:color w:val="363435"/>
          <w:spacing w:val="-3"/>
          <w:w w:val="101"/>
        </w:rPr>
        <w:t>i</w:t>
      </w:r>
      <w:r w:rsidRPr="00DA33BD">
        <w:rPr>
          <w:rFonts w:asciiTheme="minorHAnsi" w:hAnsiTheme="minorHAnsi" w:cstheme="minorHAnsi"/>
          <w:color w:val="363435"/>
          <w:spacing w:val="4"/>
          <w:w w:val="105"/>
        </w:rPr>
        <w:t>t</w:t>
      </w:r>
      <w:r w:rsidRPr="00DA33BD">
        <w:rPr>
          <w:rFonts w:asciiTheme="minorHAnsi" w:hAnsiTheme="minorHAnsi" w:cstheme="minorHAnsi"/>
          <w:color w:val="363435"/>
          <w:spacing w:val="-2"/>
          <w:w w:val="105"/>
        </w:rPr>
        <w:t>u</w:t>
      </w:r>
      <w:r w:rsidRPr="00DA33BD">
        <w:rPr>
          <w:rFonts w:asciiTheme="minorHAnsi" w:hAnsiTheme="minorHAnsi" w:cstheme="minorHAnsi"/>
          <w:color w:val="363435"/>
          <w:spacing w:val="4"/>
          <w:w w:val="101"/>
        </w:rPr>
        <w:t>t</w:t>
      </w:r>
      <w:r w:rsidRPr="00DA33BD">
        <w:rPr>
          <w:rFonts w:asciiTheme="minorHAnsi" w:hAnsiTheme="minorHAnsi" w:cstheme="minorHAnsi"/>
          <w:color w:val="363435"/>
          <w:spacing w:val="-1"/>
          <w:w w:val="101"/>
        </w:rPr>
        <w:t>i</w:t>
      </w:r>
      <w:r w:rsidRPr="00DA33BD">
        <w:rPr>
          <w:rFonts w:asciiTheme="minorHAnsi" w:hAnsiTheme="minorHAnsi" w:cstheme="minorHAnsi"/>
          <w:color w:val="363435"/>
          <w:spacing w:val="-2"/>
          <w:w w:val="97"/>
        </w:rPr>
        <w:t>o</w:t>
      </w:r>
      <w:r w:rsidRPr="00DA33BD">
        <w:rPr>
          <w:rFonts w:asciiTheme="minorHAnsi" w:hAnsiTheme="minorHAnsi" w:cstheme="minorHAnsi"/>
          <w:color w:val="363435"/>
          <w:spacing w:val="-2"/>
          <w:w w:val="105"/>
        </w:rPr>
        <w:t>n</w:t>
      </w:r>
      <w:r w:rsidRPr="00DA33BD">
        <w:rPr>
          <w:rFonts w:asciiTheme="minorHAnsi" w:hAnsiTheme="minorHAnsi" w:cstheme="minorHAnsi"/>
          <w:color w:val="363435"/>
        </w:rPr>
        <w:t xml:space="preserve">, </w:t>
      </w:r>
      <w:r w:rsidRPr="00DA33BD">
        <w:rPr>
          <w:rFonts w:asciiTheme="minorHAnsi" w:hAnsiTheme="minorHAnsi" w:cstheme="minorHAnsi"/>
          <w:color w:val="363435"/>
          <w:spacing w:val="1"/>
        </w:rPr>
        <w:t>C</w:t>
      </w:r>
      <w:r w:rsidRPr="00DA33BD">
        <w:rPr>
          <w:rFonts w:asciiTheme="minorHAnsi" w:hAnsiTheme="minorHAnsi" w:cstheme="minorHAnsi"/>
          <w:color w:val="363435"/>
          <w:spacing w:val="-3"/>
        </w:rPr>
        <w:t>i</w:t>
      </w:r>
      <w:r w:rsidRPr="00DA33BD">
        <w:rPr>
          <w:rFonts w:asciiTheme="minorHAnsi" w:hAnsiTheme="minorHAnsi" w:cstheme="minorHAnsi"/>
          <w:color w:val="363435"/>
          <w:spacing w:val="7"/>
        </w:rPr>
        <w:t>t</w:t>
      </w:r>
      <w:r w:rsidRPr="00DA33BD">
        <w:rPr>
          <w:rFonts w:asciiTheme="minorHAnsi" w:hAnsiTheme="minorHAnsi" w:cstheme="minorHAnsi"/>
          <w:color w:val="363435"/>
        </w:rPr>
        <w:t>y</w:t>
      </w:r>
    </w:p>
    <w:p w14:paraId="78C3712E" w14:textId="77777777" w:rsidR="009B6B06" w:rsidRPr="00DA33BD" w:rsidRDefault="007C22B3">
      <w:pPr>
        <w:ind w:left="928"/>
        <w:rPr>
          <w:rFonts w:asciiTheme="minorHAnsi" w:hAnsiTheme="minorHAnsi" w:cstheme="minorHAnsi"/>
        </w:rPr>
      </w:pPr>
      <w:r w:rsidRPr="00DA33BD">
        <w:rPr>
          <w:rFonts w:asciiTheme="minorHAnsi" w:hAnsiTheme="minorHAnsi" w:cstheme="minorHAnsi"/>
          <w:color w:val="363435"/>
          <w:spacing w:val="3"/>
          <w:w w:val="92"/>
        </w:rPr>
        <w:t>L</w:t>
      </w:r>
      <w:r w:rsidRPr="00DA33BD">
        <w:rPr>
          <w:rFonts w:asciiTheme="minorHAnsi" w:hAnsiTheme="minorHAnsi" w:cstheme="minorHAnsi"/>
          <w:color w:val="363435"/>
          <w:spacing w:val="2"/>
          <w:w w:val="92"/>
        </w:rPr>
        <w:t>i</w:t>
      </w:r>
      <w:r w:rsidRPr="00DA33BD">
        <w:rPr>
          <w:rFonts w:asciiTheme="minorHAnsi" w:hAnsiTheme="minorHAnsi" w:cstheme="minorHAnsi"/>
          <w:color w:val="363435"/>
          <w:spacing w:val="1"/>
          <w:w w:val="92"/>
        </w:rPr>
        <w:t>s</w:t>
      </w:r>
      <w:r w:rsidRPr="00DA33BD">
        <w:rPr>
          <w:rFonts w:asciiTheme="minorHAnsi" w:hAnsiTheme="minorHAnsi" w:cstheme="minorHAnsi"/>
          <w:color w:val="363435"/>
          <w:w w:val="92"/>
        </w:rPr>
        <w:t>t</w:t>
      </w:r>
      <w:r w:rsidRPr="00DA33BD">
        <w:rPr>
          <w:rFonts w:asciiTheme="minorHAnsi" w:hAnsiTheme="minorHAnsi" w:cstheme="minorHAnsi"/>
          <w:color w:val="363435"/>
          <w:spacing w:val="5"/>
          <w:w w:val="92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3"/>
          <w:w w:val="92"/>
        </w:rPr>
        <w:t>c</w:t>
      </w:r>
      <w:r w:rsidRPr="00DA33BD">
        <w:rPr>
          <w:rFonts w:asciiTheme="minorHAnsi" w:hAnsiTheme="minorHAnsi" w:cstheme="minorHAnsi"/>
          <w:color w:val="363435"/>
          <w:spacing w:val="-1"/>
          <w:w w:val="92"/>
        </w:rPr>
        <w:t>o</w:t>
      </w:r>
      <w:r w:rsidRPr="00DA33BD">
        <w:rPr>
          <w:rFonts w:asciiTheme="minorHAnsi" w:hAnsiTheme="minorHAnsi" w:cstheme="minorHAnsi"/>
          <w:color w:val="363435"/>
          <w:spacing w:val="4"/>
          <w:w w:val="92"/>
        </w:rPr>
        <w:t>u</w:t>
      </w:r>
      <w:r w:rsidRPr="00DA33BD">
        <w:rPr>
          <w:rFonts w:asciiTheme="minorHAnsi" w:hAnsiTheme="minorHAnsi" w:cstheme="minorHAnsi"/>
          <w:color w:val="363435"/>
          <w:spacing w:val="2"/>
          <w:w w:val="92"/>
        </w:rPr>
        <w:t>r</w:t>
      </w:r>
      <w:r w:rsidRPr="00DA33BD">
        <w:rPr>
          <w:rFonts w:asciiTheme="minorHAnsi" w:hAnsiTheme="minorHAnsi" w:cstheme="minorHAnsi"/>
          <w:color w:val="363435"/>
          <w:spacing w:val="1"/>
          <w:w w:val="92"/>
        </w:rPr>
        <w:t>s</w:t>
      </w:r>
      <w:r w:rsidRPr="00DA33BD">
        <w:rPr>
          <w:rFonts w:asciiTheme="minorHAnsi" w:hAnsiTheme="minorHAnsi" w:cstheme="minorHAnsi"/>
          <w:color w:val="363435"/>
          <w:spacing w:val="4"/>
          <w:w w:val="92"/>
        </w:rPr>
        <w:t>e</w:t>
      </w:r>
      <w:r w:rsidRPr="00DA33BD">
        <w:rPr>
          <w:rFonts w:asciiTheme="minorHAnsi" w:hAnsiTheme="minorHAnsi" w:cstheme="minorHAnsi"/>
          <w:color w:val="363435"/>
          <w:w w:val="92"/>
        </w:rPr>
        <w:t>s</w:t>
      </w:r>
      <w:r w:rsidRPr="00DA33BD">
        <w:rPr>
          <w:rFonts w:asciiTheme="minorHAnsi" w:hAnsiTheme="minorHAnsi" w:cstheme="minorHAnsi"/>
          <w:color w:val="363435"/>
          <w:spacing w:val="6"/>
          <w:w w:val="92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4"/>
        </w:rPr>
        <w:t>t</w:t>
      </w:r>
      <w:r w:rsidRPr="00DA33BD">
        <w:rPr>
          <w:rFonts w:asciiTheme="minorHAnsi" w:hAnsiTheme="minorHAnsi" w:cstheme="minorHAnsi"/>
          <w:color w:val="363435"/>
        </w:rPr>
        <w:t>a</w:t>
      </w:r>
      <w:r w:rsidRPr="00DA33BD">
        <w:rPr>
          <w:rFonts w:asciiTheme="minorHAnsi" w:hAnsiTheme="minorHAnsi" w:cstheme="minorHAnsi"/>
          <w:color w:val="363435"/>
          <w:spacing w:val="3"/>
        </w:rPr>
        <w:t>u</w:t>
      </w:r>
      <w:r w:rsidRPr="00DA33BD">
        <w:rPr>
          <w:rFonts w:asciiTheme="minorHAnsi" w:hAnsiTheme="minorHAnsi" w:cstheme="minorHAnsi"/>
          <w:color w:val="363435"/>
          <w:spacing w:val="4"/>
        </w:rPr>
        <w:t>g</w:t>
      </w:r>
      <w:r w:rsidRPr="00DA33BD">
        <w:rPr>
          <w:rFonts w:asciiTheme="minorHAnsi" w:hAnsiTheme="minorHAnsi" w:cstheme="minorHAnsi"/>
          <w:color w:val="363435"/>
          <w:spacing w:val="-3"/>
        </w:rPr>
        <w:t>h</w:t>
      </w:r>
      <w:r w:rsidRPr="00DA33BD">
        <w:rPr>
          <w:rFonts w:asciiTheme="minorHAnsi" w:hAnsiTheme="minorHAnsi" w:cstheme="minorHAnsi"/>
          <w:color w:val="363435"/>
        </w:rPr>
        <w:t>t</w:t>
      </w:r>
      <w:r w:rsidRPr="00DA33BD">
        <w:rPr>
          <w:rFonts w:asciiTheme="minorHAnsi" w:hAnsiTheme="minorHAnsi" w:cstheme="minorHAnsi"/>
          <w:color w:val="363435"/>
          <w:spacing w:val="-3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-2"/>
        </w:rPr>
        <w:t>o</w:t>
      </w:r>
      <w:r w:rsidRPr="00DA33BD">
        <w:rPr>
          <w:rFonts w:asciiTheme="minorHAnsi" w:hAnsiTheme="minorHAnsi" w:cstheme="minorHAnsi"/>
          <w:color w:val="363435"/>
        </w:rPr>
        <w:t>r</w:t>
      </w:r>
      <w:r w:rsidRPr="00DA33BD">
        <w:rPr>
          <w:rFonts w:asciiTheme="minorHAnsi" w:hAnsiTheme="minorHAnsi" w:cstheme="minorHAnsi"/>
          <w:color w:val="363435"/>
          <w:spacing w:val="-4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3"/>
        </w:rPr>
        <w:t>c</w:t>
      </w:r>
      <w:r w:rsidRPr="00DA33BD">
        <w:rPr>
          <w:rFonts w:asciiTheme="minorHAnsi" w:hAnsiTheme="minorHAnsi" w:cstheme="minorHAnsi"/>
          <w:color w:val="363435"/>
          <w:spacing w:val="-2"/>
        </w:rPr>
        <w:t>o</w:t>
      </w:r>
      <w:r w:rsidRPr="00DA33BD">
        <w:rPr>
          <w:rFonts w:asciiTheme="minorHAnsi" w:hAnsiTheme="minorHAnsi" w:cstheme="minorHAnsi"/>
          <w:color w:val="363435"/>
          <w:spacing w:val="-3"/>
        </w:rPr>
        <w:t>n</w:t>
      </w:r>
      <w:r w:rsidRPr="00DA33BD">
        <w:rPr>
          <w:rFonts w:asciiTheme="minorHAnsi" w:hAnsiTheme="minorHAnsi" w:cstheme="minorHAnsi"/>
          <w:color w:val="363435"/>
        </w:rPr>
        <w:t>te</w:t>
      </w:r>
      <w:r w:rsidRPr="00DA33BD">
        <w:rPr>
          <w:rFonts w:asciiTheme="minorHAnsi" w:hAnsiTheme="minorHAnsi" w:cstheme="minorHAnsi"/>
          <w:color w:val="363435"/>
          <w:spacing w:val="-3"/>
        </w:rPr>
        <w:t>n</w:t>
      </w:r>
      <w:r w:rsidRPr="00DA33BD">
        <w:rPr>
          <w:rFonts w:asciiTheme="minorHAnsi" w:hAnsiTheme="minorHAnsi" w:cstheme="minorHAnsi"/>
          <w:color w:val="363435"/>
        </w:rPr>
        <w:t>t</w:t>
      </w:r>
      <w:r w:rsidRPr="00DA33BD">
        <w:rPr>
          <w:rFonts w:asciiTheme="minorHAnsi" w:hAnsiTheme="minorHAnsi" w:cstheme="minorHAnsi"/>
          <w:color w:val="363435"/>
          <w:spacing w:val="-1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-2"/>
        </w:rPr>
        <w:t>o</w:t>
      </w:r>
      <w:r w:rsidRPr="00DA33BD">
        <w:rPr>
          <w:rFonts w:asciiTheme="minorHAnsi" w:hAnsiTheme="minorHAnsi" w:cstheme="minorHAnsi"/>
          <w:color w:val="363435"/>
        </w:rPr>
        <w:t>f</w:t>
      </w:r>
      <w:r w:rsidRPr="00DA33BD">
        <w:rPr>
          <w:rFonts w:asciiTheme="minorHAnsi" w:hAnsiTheme="minorHAnsi" w:cstheme="minorHAnsi"/>
          <w:color w:val="363435"/>
          <w:spacing w:val="-12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3"/>
          <w:w w:val="93"/>
        </w:rPr>
        <w:t>c</w:t>
      </w:r>
      <w:r w:rsidRPr="00DA33BD">
        <w:rPr>
          <w:rFonts w:asciiTheme="minorHAnsi" w:hAnsiTheme="minorHAnsi" w:cstheme="minorHAnsi"/>
          <w:color w:val="363435"/>
          <w:spacing w:val="-1"/>
          <w:w w:val="93"/>
        </w:rPr>
        <w:t>o</w:t>
      </w:r>
      <w:r w:rsidRPr="00DA33BD">
        <w:rPr>
          <w:rFonts w:asciiTheme="minorHAnsi" w:hAnsiTheme="minorHAnsi" w:cstheme="minorHAnsi"/>
          <w:color w:val="363435"/>
          <w:spacing w:val="4"/>
          <w:w w:val="93"/>
        </w:rPr>
        <w:t>u</w:t>
      </w:r>
      <w:r w:rsidRPr="00DA33BD">
        <w:rPr>
          <w:rFonts w:asciiTheme="minorHAnsi" w:hAnsiTheme="minorHAnsi" w:cstheme="minorHAnsi"/>
          <w:color w:val="363435"/>
          <w:spacing w:val="2"/>
          <w:w w:val="93"/>
        </w:rPr>
        <w:t>r</w:t>
      </w:r>
      <w:r w:rsidRPr="00DA33BD">
        <w:rPr>
          <w:rFonts w:asciiTheme="minorHAnsi" w:hAnsiTheme="minorHAnsi" w:cstheme="minorHAnsi"/>
          <w:color w:val="363435"/>
          <w:spacing w:val="1"/>
          <w:w w:val="93"/>
        </w:rPr>
        <w:t>s</w:t>
      </w:r>
      <w:r w:rsidRPr="00DA33BD">
        <w:rPr>
          <w:rFonts w:asciiTheme="minorHAnsi" w:hAnsiTheme="minorHAnsi" w:cstheme="minorHAnsi"/>
          <w:color w:val="363435"/>
          <w:w w:val="93"/>
        </w:rPr>
        <w:t>e</w:t>
      </w:r>
      <w:r w:rsidRPr="00DA33BD">
        <w:rPr>
          <w:rFonts w:asciiTheme="minorHAnsi" w:hAnsiTheme="minorHAnsi" w:cstheme="minorHAnsi"/>
          <w:color w:val="363435"/>
          <w:spacing w:val="7"/>
          <w:w w:val="93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6"/>
        </w:rPr>
        <w:t>a</w:t>
      </w:r>
      <w:r w:rsidRPr="00DA33BD">
        <w:rPr>
          <w:rFonts w:asciiTheme="minorHAnsi" w:hAnsiTheme="minorHAnsi" w:cstheme="minorHAnsi"/>
          <w:color w:val="363435"/>
          <w:spacing w:val="-1"/>
        </w:rPr>
        <w:t>n</w:t>
      </w:r>
      <w:r w:rsidRPr="00DA33BD">
        <w:rPr>
          <w:rFonts w:asciiTheme="minorHAnsi" w:hAnsiTheme="minorHAnsi" w:cstheme="minorHAnsi"/>
          <w:color w:val="363435"/>
        </w:rPr>
        <w:t>d</w:t>
      </w:r>
      <w:r w:rsidRPr="00DA33BD">
        <w:rPr>
          <w:rFonts w:asciiTheme="minorHAnsi" w:hAnsiTheme="minorHAnsi" w:cstheme="minorHAnsi"/>
          <w:color w:val="363435"/>
          <w:spacing w:val="-2"/>
        </w:rPr>
        <w:t xml:space="preserve"> </w:t>
      </w:r>
      <w:r w:rsidRPr="00DA33BD">
        <w:rPr>
          <w:rFonts w:asciiTheme="minorHAnsi" w:hAnsiTheme="minorHAnsi" w:cstheme="minorHAnsi"/>
          <w:color w:val="363435"/>
        </w:rPr>
        <w:t>y</w:t>
      </w:r>
      <w:r w:rsidRPr="00DA33BD">
        <w:rPr>
          <w:rFonts w:asciiTheme="minorHAnsi" w:hAnsiTheme="minorHAnsi" w:cstheme="minorHAnsi"/>
          <w:color w:val="363435"/>
          <w:spacing w:val="-1"/>
        </w:rPr>
        <w:t>o</w:t>
      </w:r>
      <w:r w:rsidRPr="00DA33BD">
        <w:rPr>
          <w:rFonts w:asciiTheme="minorHAnsi" w:hAnsiTheme="minorHAnsi" w:cstheme="minorHAnsi"/>
          <w:color w:val="363435"/>
          <w:spacing w:val="4"/>
        </w:rPr>
        <w:t>u</w:t>
      </w:r>
      <w:r w:rsidRPr="00DA33BD">
        <w:rPr>
          <w:rFonts w:asciiTheme="minorHAnsi" w:hAnsiTheme="minorHAnsi" w:cstheme="minorHAnsi"/>
          <w:color w:val="363435"/>
        </w:rPr>
        <w:t>r</w:t>
      </w:r>
      <w:r w:rsidRPr="00DA33BD">
        <w:rPr>
          <w:rFonts w:asciiTheme="minorHAnsi" w:hAnsiTheme="minorHAnsi" w:cstheme="minorHAnsi"/>
          <w:color w:val="363435"/>
          <w:spacing w:val="-15"/>
        </w:rPr>
        <w:t xml:space="preserve"> </w:t>
      </w:r>
      <w:r w:rsidRPr="00DA33BD">
        <w:rPr>
          <w:rFonts w:asciiTheme="minorHAnsi" w:hAnsiTheme="minorHAnsi" w:cstheme="minorHAnsi"/>
          <w:color w:val="363435"/>
          <w:w w:val="99"/>
        </w:rPr>
        <w:t>r</w:t>
      </w:r>
      <w:r w:rsidRPr="00DA33BD">
        <w:rPr>
          <w:rFonts w:asciiTheme="minorHAnsi" w:hAnsiTheme="minorHAnsi" w:cstheme="minorHAnsi"/>
          <w:color w:val="363435"/>
          <w:spacing w:val="4"/>
          <w:w w:val="89"/>
        </w:rPr>
        <w:t>e</w:t>
      </w:r>
      <w:r w:rsidRPr="00DA33BD">
        <w:rPr>
          <w:rFonts w:asciiTheme="minorHAnsi" w:hAnsiTheme="minorHAnsi" w:cstheme="minorHAnsi"/>
          <w:color w:val="363435"/>
          <w:w w:val="83"/>
        </w:rPr>
        <w:t>s</w:t>
      </w:r>
      <w:r w:rsidRPr="00DA33BD">
        <w:rPr>
          <w:rFonts w:asciiTheme="minorHAnsi" w:hAnsiTheme="minorHAnsi" w:cstheme="minorHAnsi"/>
          <w:color w:val="363435"/>
          <w:spacing w:val="2"/>
          <w:w w:val="101"/>
        </w:rPr>
        <w:t>p</w:t>
      </w:r>
      <w:r w:rsidRPr="00DA33BD">
        <w:rPr>
          <w:rFonts w:asciiTheme="minorHAnsi" w:hAnsiTheme="minorHAnsi" w:cstheme="minorHAnsi"/>
          <w:color w:val="363435"/>
          <w:spacing w:val="-2"/>
          <w:w w:val="97"/>
        </w:rPr>
        <w:t>o</w:t>
      </w:r>
      <w:r w:rsidRPr="00DA33BD">
        <w:rPr>
          <w:rFonts w:asciiTheme="minorHAnsi" w:hAnsiTheme="minorHAnsi" w:cstheme="minorHAnsi"/>
          <w:color w:val="363435"/>
          <w:spacing w:val="3"/>
          <w:w w:val="105"/>
        </w:rPr>
        <w:t>n</w:t>
      </w:r>
      <w:r w:rsidRPr="00DA33BD">
        <w:rPr>
          <w:rFonts w:asciiTheme="minorHAnsi" w:hAnsiTheme="minorHAnsi" w:cstheme="minorHAnsi"/>
          <w:color w:val="363435"/>
          <w:w w:val="83"/>
        </w:rPr>
        <w:t>s</w:t>
      </w:r>
      <w:r w:rsidRPr="00DA33BD">
        <w:rPr>
          <w:rFonts w:asciiTheme="minorHAnsi" w:hAnsiTheme="minorHAnsi" w:cstheme="minorHAnsi"/>
          <w:color w:val="363435"/>
          <w:spacing w:val="-1"/>
          <w:w w:val="92"/>
        </w:rPr>
        <w:t>i</w:t>
      </w:r>
      <w:r w:rsidRPr="00DA33BD">
        <w:rPr>
          <w:rFonts w:asciiTheme="minorHAnsi" w:hAnsiTheme="minorHAnsi" w:cstheme="minorHAnsi"/>
          <w:color w:val="363435"/>
          <w:spacing w:val="-2"/>
        </w:rPr>
        <w:t>b</w:t>
      </w:r>
      <w:r w:rsidRPr="00DA33BD">
        <w:rPr>
          <w:rFonts w:asciiTheme="minorHAnsi" w:hAnsiTheme="minorHAnsi" w:cstheme="minorHAnsi"/>
          <w:color w:val="363435"/>
          <w:spacing w:val="4"/>
          <w:w w:val="92"/>
        </w:rPr>
        <w:t>i</w:t>
      </w:r>
      <w:r w:rsidRPr="00DA33BD">
        <w:rPr>
          <w:rFonts w:asciiTheme="minorHAnsi" w:hAnsiTheme="minorHAnsi" w:cstheme="minorHAnsi"/>
          <w:color w:val="363435"/>
          <w:spacing w:val="3"/>
          <w:w w:val="89"/>
        </w:rPr>
        <w:t>l</w:t>
      </w:r>
      <w:r w:rsidRPr="00DA33BD">
        <w:rPr>
          <w:rFonts w:asciiTheme="minorHAnsi" w:hAnsiTheme="minorHAnsi" w:cstheme="minorHAnsi"/>
          <w:color w:val="363435"/>
          <w:spacing w:val="-3"/>
          <w:w w:val="92"/>
        </w:rPr>
        <w:t>i</w:t>
      </w:r>
      <w:r w:rsidRPr="00DA33BD">
        <w:rPr>
          <w:rFonts w:asciiTheme="minorHAnsi" w:hAnsiTheme="minorHAnsi" w:cstheme="minorHAnsi"/>
          <w:color w:val="363435"/>
          <w:spacing w:val="4"/>
          <w:w w:val="110"/>
        </w:rPr>
        <w:t>t</w:t>
      </w:r>
      <w:r w:rsidRPr="00DA33BD">
        <w:rPr>
          <w:rFonts w:asciiTheme="minorHAnsi" w:hAnsiTheme="minorHAnsi" w:cstheme="minorHAnsi"/>
          <w:color w:val="363435"/>
          <w:spacing w:val="-1"/>
          <w:w w:val="92"/>
        </w:rPr>
        <w:t>i</w:t>
      </w:r>
      <w:r w:rsidRPr="00DA33BD">
        <w:rPr>
          <w:rFonts w:asciiTheme="minorHAnsi" w:hAnsiTheme="minorHAnsi" w:cstheme="minorHAnsi"/>
          <w:color w:val="363435"/>
          <w:spacing w:val="4"/>
          <w:w w:val="89"/>
        </w:rPr>
        <w:t>e</w:t>
      </w:r>
      <w:r w:rsidRPr="00DA33BD">
        <w:rPr>
          <w:rFonts w:asciiTheme="minorHAnsi" w:hAnsiTheme="minorHAnsi" w:cstheme="minorHAnsi"/>
          <w:color w:val="363435"/>
          <w:w w:val="83"/>
        </w:rPr>
        <w:t>s</w:t>
      </w:r>
    </w:p>
    <w:p w14:paraId="34E0F2A6" w14:textId="77777777" w:rsidR="009B6B06" w:rsidRPr="00DA33BD" w:rsidRDefault="009B6B06">
      <w:pPr>
        <w:spacing w:line="200" w:lineRule="exact"/>
        <w:rPr>
          <w:rFonts w:asciiTheme="minorHAnsi" w:hAnsiTheme="minorHAnsi" w:cstheme="minorHAnsi"/>
        </w:rPr>
      </w:pPr>
    </w:p>
    <w:p w14:paraId="34C9904A" w14:textId="77777777" w:rsidR="009B6B06" w:rsidRPr="00DA33BD" w:rsidRDefault="007C22B3">
      <w:pPr>
        <w:ind w:left="208"/>
        <w:rPr>
          <w:rFonts w:asciiTheme="minorHAnsi" w:hAnsiTheme="minorHAnsi" w:cstheme="minorHAnsi"/>
        </w:rPr>
      </w:pPr>
      <w:r w:rsidRPr="00DA33BD">
        <w:rPr>
          <w:rFonts w:asciiTheme="minorHAnsi" w:hAnsiTheme="minorHAnsi" w:cstheme="minorHAnsi"/>
          <w:b/>
          <w:color w:val="363435"/>
          <w:spacing w:val="7"/>
          <w:w w:val="132"/>
          <w:u w:color="363435"/>
        </w:rPr>
        <w:t>e</w:t>
      </w:r>
      <w:r w:rsidRPr="00DA33BD">
        <w:rPr>
          <w:rFonts w:asciiTheme="minorHAnsi" w:hAnsiTheme="minorHAnsi" w:cstheme="minorHAnsi"/>
          <w:b/>
          <w:color w:val="363435"/>
          <w:spacing w:val="7"/>
          <w:w w:val="131"/>
          <w:u w:color="363435"/>
        </w:rPr>
        <w:t>x</w:t>
      </w:r>
      <w:r w:rsidRPr="00DA33BD">
        <w:rPr>
          <w:rFonts w:asciiTheme="minorHAnsi" w:hAnsiTheme="minorHAnsi" w:cstheme="minorHAnsi"/>
          <w:b/>
          <w:color w:val="363435"/>
          <w:spacing w:val="1"/>
          <w:w w:val="147"/>
          <w:u w:color="363435"/>
        </w:rPr>
        <w:t>h</w:t>
      </w:r>
      <w:r w:rsidRPr="00DA33BD">
        <w:rPr>
          <w:rFonts w:asciiTheme="minorHAnsi" w:hAnsiTheme="minorHAnsi" w:cstheme="minorHAnsi"/>
          <w:b/>
          <w:color w:val="363435"/>
          <w:spacing w:val="1"/>
          <w:w w:val="129"/>
          <w:u w:color="363435"/>
        </w:rPr>
        <w:t>i</w:t>
      </w:r>
      <w:r w:rsidRPr="00DA33BD">
        <w:rPr>
          <w:rFonts w:asciiTheme="minorHAnsi" w:hAnsiTheme="minorHAnsi" w:cstheme="minorHAnsi"/>
          <w:b/>
          <w:color w:val="363435"/>
          <w:spacing w:val="-3"/>
          <w:w w:val="114"/>
          <w:u w:color="363435"/>
        </w:rPr>
        <w:t>b</w:t>
      </w:r>
      <w:r w:rsidRPr="00DA33BD">
        <w:rPr>
          <w:rFonts w:asciiTheme="minorHAnsi" w:hAnsiTheme="minorHAnsi" w:cstheme="minorHAnsi"/>
          <w:b/>
          <w:color w:val="363435"/>
          <w:spacing w:val="1"/>
          <w:w w:val="129"/>
          <w:u w:color="363435"/>
        </w:rPr>
        <w:t>i</w:t>
      </w:r>
      <w:r w:rsidRPr="00DA33BD">
        <w:rPr>
          <w:rFonts w:asciiTheme="minorHAnsi" w:hAnsiTheme="minorHAnsi" w:cstheme="minorHAnsi"/>
          <w:b/>
          <w:color w:val="363435"/>
          <w:spacing w:val="3"/>
          <w:w w:val="207"/>
          <w:u w:color="363435"/>
        </w:rPr>
        <w:t>t</w:t>
      </w:r>
      <w:r w:rsidRPr="00DA33BD">
        <w:rPr>
          <w:rFonts w:asciiTheme="minorHAnsi" w:hAnsiTheme="minorHAnsi" w:cstheme="minorHAnsi"/>
          <w:b/>
          <w:color w:val="363435"/>
          <w:spacing w:val="-4"/>
          <w:w w:val="129"/>
          <w:u w:color="363435"/>
        </w:rPr>
        <w:t>i</w:t>
      </w:r>
      <w:r w:rsidRPr="00DA33BD">
        <w:rPr>
          <w:rFonts w:asciiTheme="minorHAnsi" w:hAnsiTheme="minorHAnsi" w:cstheme="minorHAnsi"/>
          <w:b/>
          <w:color w:val="363435"/>
          <w:spacing w:val="-3"/>
          <w:w w:val="160"/>
          <w:u w:color="363435"/>
        </w:rPr>
        <w:t>o</w:t>
      </w:r>
      <w:r w:rsidRPr="00DA33BD">
        <w:rPr>
          <w:rFonts w:asciiTheme="minorHAnsi" w:hAnsiTheme="minorHAnsi" w:cstheme="minorHAnsi"/>
          <w:b/>
          <w:color w:val="363435"/>
          <w:spacing w:val="-2"/>
          <w:w w:val="141"/>
          <w:u w:color="363435"/>
        </w:rPr>
        <w:t>n</w:t>
      </w:r>
      <w:r w:rsidRPr="00DA33BD">
        <w:rPr>
          <w:rFonts w:asciiTheme="minorHAnsi" w:hAnsiTheme="minorHAnsi" w:cstheme="minorHAnsi"/>
          <w:b/>
          <w:color w:val="363435"/>
          <w:w w:val="131"/>
          <w:u w:color="363435"/>
        </w:rPr>
        <w:t>s</w:t>
      </w:r>
    </w:p>
    <w:p w14:paraId="33B13363" w14:textId="77777777" w:rsidR="009B6B06" w:rsidRPr="00DA33BD" w:rsidRDefault="007C22B3">
      <w:pPr>
        <w:spacing w:before="74"/>
        <w:ind w:left="208"/>
        <w:rPr>
          <w:rFonts w:asciiTheme="minorHAnsi" w:hAnsiTheme="minorHAnsi" w:cstheme="minorHAnsi"/>
        </w:rPr>
      </w:pPr>
      <w:r w:rsidRPr="00DA33BD">
        <w:rPr>
          <w:rFonts w:asciiTheme="minorHAnsi" w:hAnsiTheme="minorHAnsi" w:cstheme="minorHAnsi"/>
          <w:color w:val="363435"/>
          <w:spacing w:val="-1"/>
          <w:w w:val="98"/>
        </w:rPr>
        <w:t>On</w:t>
      </w:r>
      <w:r w:rsidRPr="00DA33BD">
        <w:rPr>
          <w:rFonts w:asciiTheme="minorHAnsi" w:hAnsiTheme="minorHAnsi" w:cstheme="minorHAnsi"/>
          <w:color w:val="363435"/>
          <w:spacing w:val="2"/>
          <w:w w:val="98"/>
        </w:rPr>
        <w:t>e</w:t>
      </w:r>
      <w:r w:rsidRPr="00DA33BD">
        <w:rPr>
          <w:rFonts w:asciiTheme="minorHAnsi" w:hAnsiTheme="minorHAnsi" w:cstheme="minorHAnsi"/>
          <w:color w:val="363435"/>
          <w:spacing w:val="-1"/>
          <w:w w:val="98"/>
        </w:rPr>
        <w:t>-</w:t>
      </w:r>
      <w:r w:rsidRPr="00DA33BD">
        <w:rPr>
          <w:rFonts w:asciiTheme="minorHAnsi" w:hAnsiTheme="minorHAnsi" w:cstheme="minorHAnsi"/>
          <w:color w:val="363435"/>
          <w:spacing w:val="2"/>
          <w:w w:val="98"/>
        </w:rPr>
        <w:t>p</w:t>
      </w:r>
      <w:r w:rsidRPr="00DA33BD">
        <w:rPr>
          <w:rFonts w:asciiTheme="minorHAnsi" w:hAnsiTheme="minorHAnsi" w:cstheme="minorHAnsi"/>
          <w:color w:val="363435"/>
          <w:w w:val="98"/>
        </w:rPr>
        <w:t>e</w:t>
      </w:r>
      <w:r w:rsidRPr="00DA33BD">
        <w:rPr>
          <w:rFonts w:asciiTheme="minorHAnsi" w:hAnsiTheme="minorHAnsi" w:cstheme="minorHAnsi"/>
          <w:color w:val="363435"/>
          <w:spacing w:val="2"/>
          <w:w w:val="98"/>
        </w:rPr>
        <w:t>r</w:t>
      </w:r>
      <w:r w:rsidRPr="00DA33BD">
        <w:rPr>
          <w:rFonts w:asciiTheme="minorHAnsi" w:hAnsiTheme="minorHAnsi" w:cstheme="minorHAnsi"/>
          <w:color w:val="363435"/>
          <w:spacing w:val="1"/>
          <w:w w:val="98"/>
        </w:rPr>
        <w:t>s</w:t>
      </w:r>
      <w:r w:rsidRPr="00DA33BD">
        <w:rPr>
          <w:rFonts w:asciiTheme="minorHAnsi" w:hAnsiTheme="minorHAnsi" w:cstheme="minorHAnsi"/>
          <w:color w:val="363435"/>
          <w:spacing w:val="-2"/>
          <w:w w:val="98"/>
        </w:rPr>
        <w:t>o</w:t>
      </w:r>
      <w:r w:rsidRPr="00DA33BD">
        <w:rPr>
          <w:rFonts w:asciiTheme="minorHAnsi" w:hAnsiTheme="minorHAnsi" w:cstheme="minorHAnsi"/>
          <w:color w:val="363435"/>
          <w:w w:val="98"/>
        </w:rPr>
        <w:t>n</w:t>
      </w:r>
      <w:r w:rsidRPr="00DA33BD">
        <w:rPr>
          <w:rFonts w:asciiTheme="minorHAnsi" w:hAnsiTheme="minorHAnsi" w:cstheme="minorHAnsi"/>
          <w:color w:val="363435"/>
          <w:spacing w:val="6"/>
          <w:w w:val="98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-1"/>
          <w:w w:val="87"/>
        </w:rPr>
        <w:t>S</w:t>
      </w:r>
      <w:r w:rsidRPr="00DA33BD">
        <w:rPr>
          <w:rFonts w:asciiTheme="minorHAnsi" w:hAnsiTheme="minorHAnsi" w:cstheme="minorHAnsi"/>
          <w:color w:val="363435"/>
          <w:spacing w:val="-1"/>
        </w:rPr>
        <w:t>ho</w:t>
      </w:r>
      <w:r w:rsidRPr="00DA33BD">
        <w:rPr>
          <w:rFonts w:asciiTheme="minorHAnsi" w:hAnsiTheme="minorHAnsi" w:cstheme="minorHAnsi"/>
          <w:color w:val="363435"/>
          <w:spacing w:val="3"/>
          <w:w w:val="91"/>
        </w:rPr>
        <w:t>w</w:t>
      </w:r>
      <w:r w:rsidRPr="00DA33BD">
        <w:rPr>
          <w:rFonts w:asciiTheme="minorHAnsi" w:hAnsiTheme="minorHAnsi" w:cstheme="minorHAnsi"/>
          <w:color w:val="363435"/>
          <w:w w:val="83"/>
        </w:rPr>
        <w:t>s</w:t>
      </w:r>
    </w:p>
    <w:p w14:paraId="300D21E6" w14:textId="77777777" w:rsidR="009B6B06" w:rsidRPr="00DA33BD" w:rsidRDefault="007C22B3">
      <w:pPr>
        <w:spacing w:before="10"/>
        <w:ind w:left="208"/>
        <w:rPr>
          <w:rFonts w:asciiTheme="minorHAnsi" w:hAnsiTheme="minorHAnsi" w:cstheme="minorHAnsi"/>
        </w:rPr>
      </w:pPr>
      <w:r w:rsidRPr="00DA33BD">
        <w:rPr>
          <w:rFonts w:asciiTheme="minorHAnsi" w:hAnsiTheme="minorHAnsi" w:cstheme="minorHAnsi"/>
          <w:color w:val="363435"/>
          <w:spacing w:val="-10"/>
          <w:w w:val="90"/>
        </w:rPr>
        <w:t>Y</w:t>
      </w:r>
      <w:r w:rsidRPr="00DA33BD">
        <w:rPr>
          <w:rFonts w:asciiTheme="minorHAnsi" w:hAnsiTheme="minorHAnsi" w:cstheme="minorHAnsi"/>
          <w:color w:val="363435"/>
          <w:spacing w:val="3"/>
          <w:w w:val="90"/>
        </w:rPr>
        <w:t>e</w:t>
      </w:r>
      <w:r w:rsidRPr="00DA33BD">
        <w:rPr>
          <w:rFonts w:asciiTheme="minorHAnsi" w:hAnsiTheme="minorHAnsi" w:cstheme="minorHAnsi"/>
          <w:color w:val="363435"/>
          <w:spacing w:val="4"/>
          <w:w w:val="90"/>
        </w:rPr>
        <w:t>a</w:t>
      </w:r>
      <w:r w:rsidRPr="00DA33BD">
        <w:rPr>
          <w:rFonts w:asciiTheme="minorHAnsi" w:hAnsiTheme="minorHAnsi" w:cstheme="minorHAnsi"/>
          <w:color w:val="363435"/>
          <w:w w:val="90"/>
        </w:rPr>
        <w:t xml:space="preserve">r       </w:t>
      </w:r>
      <w:r w:rsidRPr="00DA33BD">
        <w:rPr>
          <w:rFonts w:asciiTheme="minorHAnsi" w:hAnsiTheme="minorHAnsi" w:cstheme="minorHAnsi"/>
          <w:color w:val="363435"/>
          <w:spacing w:val="12"/>
          <w:w w:val="90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-1"/>
          <w:w w:val="90"/>
        </w:rPr>
        <w:t>Sho</w:t>
      </w:r>
      <w:r w:rsidRPr="00DA33BD">
        <w:rPr>
          <w:rFonts w:asciiTheme="minorHAnsi" w:hAnsiTheme="minorHAnsi" w:cstheme="minorHAnsi"/>
          <w:color w:val="363435"/>
          <w:w w:val="90"/>
        </w:rPr>
        <w:t>w</w:t>
      </w:r>
      <w:r w:rsidRPr="00DA33BD">
        <w:rPr>
          <w:rFonts w:asciiTheme="minorHAnsi" w:hAnsiTheme="minorHAnsi" w:cstheme="minorHAnsi"/>
          <w:color w:val="363435"/>
          <w:spacing w:val="23"/>
          <w:w w:val="90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4"/>
        </w:rPr>
        <w:t>t</w:t>
      </w:r>
      <w:r w:rsidRPr="00DA33BD">
        <w:rPr>
          <w:rFonts w:asciiTheme="minorHAnsi" w:hAnsiTheme="minorHAnsi" w:cstheme="minorHAnsi"/>
          <w:color w:val="363435"/>
          <w:spacing w:val="-3"/>
        </w:rPr>
        <w:t>i</w:t>
      </w:r>
      <w:r w:rsidRPr="00DA33BD">
        <w:rPr>
          <w:rFonts w:asciiTheme="minorHAnsi" w:hAnsiTheme="minorHAnsi" w:cstheme="minorHAnsi"/>
          <w:color w:val="363435"/>
          <w:spacing w:val="5"/>
        </w:rPr>
        <w:t>t</w:t>
      </w:r>
      <w:r w:rsidRPr="00DA33BD">
        <w:rPr>
          <w:rFonts w:asciiTheme="minorHAnsi" w:hAnsiTheme="minorHAnsi" w:cstheme="minorHAnsi"/>
          <w:color w:val="363435"/>
          <w:spacing w:val="-1"/>
        </w:rPr>
        <w:t>l</w:t>
      </w:r>
      <w:r w:rsidRPr="00DA33BD">
        <w:rPr>
          <w:rFonts w:asciiTheme="minorHAnsi" w:hAnsiTheme="minorHAnsi" w:cstheme="minorHAnsi"/>
          <w:color w:val="363435"/>
          <w:spacing w:val="1"/>
        </w:rPr>
        <w:t>e</w:t>
      </w:r>
      <w:r w:rsidRPr="00DA33BD">
        <w:rPr>
          <w:rFonts w:asciiTheme="minorHAnsi" w:hAnsiTheme="minorHAnsi" w:cstheme="minorHAnsi"/>
          <w:color w:val="363435"/>
        </w:rPr>
        <w:t>,</w:t>
      </w:r>
      <w:r w:rsidRPr="00DA33BD">
        <w:rPr>
          <w:rFonts w:asciiTheme="minorHAnsi" w:hAnsiTheme="minorHAnsi" w:cstheme="minorHAnsi"/>
          <w:color w:val="363435"/>
          <w:spacing w:val="-9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-1"/>
          <w:w w:val="95"/>
        </w:rPr>
        <w:t>S</w:t>
      </w:r>
      <w:r w:rsidRPr="00DA33BD">
        <w:rPr>
          <w:rFonts w:asciiTheme="minorHAnsi" w:hAnsiTheme="minorHAnsi" w:cstheme="minorHAnsi"/>
          <w:color w:val="363435"/>
          <w:spacing w:val="2"/>
          <w:w w:val="95"/>
        </w:rPr>
        <w:t>p</w:t>
      </w:r>
      <w:r w:rsidRPr="00DA33BD">
        <w:rPr>
          <w:rFonts w:asciiTheme="minorHAnsi" w:hAnsiTheme="minorHAnsi" w:cstheme="minorHAnsi"/>
          <w:color w:val="363435"/>
          <w:spacing w:val="-2"/>
          <w:w w:val="95"/>
        </w:rPr>
        <w:t>o</w:t>
      </w:r>
      <w:r w:rsidRPr="00DA33BD">
        <w:rPr>
          <w:rFonts w:asciiTheme="minorHAnsi" w:hAnsiTheme="minorHAnsi" w:cstheme="minorHAnsi"/>
          <w:color w:val="363435"/>
          <w:spacing w:val="3"/>
          <w:w w:val="95"/>
        </w:rPr>
        <w:t>n</w:t>
      </w:r>
      <w:r w:rsidRPr="00DA33BD">
        <w:rPr>
          <w:rFonts w:asciiTheme="minorHAnsi" w:hAnsiTheme="minorHAnsi" w:cstheme="minorHAnsi"/>
          <w:color w:val="363435"/>
          <w:spacing w:val="1"/>
          <w:w w:val="95"/>
        </w:rPr>
        <w:t>s</w:t>
      </w:r>
      <w:r w:rsidRPr="00DA33BD">
        <w:rPr>
          <w:rFonts w:asciiTheme="minorHAnsi" w:hAnsiTheme="minorHAnsi" w:cstheme="minorHAnsi"/>
          <w:color w:val="363435"/>
          <w:spacing w:val="-2"/>
          <w:w w:val="95"/>
        </w:rPr>
        <w:t>o</w:t>
      </w:r>
      <w:r w:rsidRPr="00DA33BD">
        <w:rPr>
          <w:rFonts w:asciiTheme="minorHAnsi" w:hAnsiTheme="minorHAnsi" w:cstheme="minorHAnsi"/>
          <w:color w:val="363435"/>
          <w:spacing w:val="2"/>
          <w:w w:val="95"/>
        </w:rPr>
        <w:t>r</w:t>
      </w:r>
      <w:r w:rsidRPr="00DA33BD">
        <w:rPr>
          <w:rFonts w:asciiTheme="minorHAnsi" w:hAnsiTheme="minorHAnsi" w:cstheme="minorHAnsi"/>
          <w:color w:val="363435"/>
          <w:spacing w:val="3"/>
          <w:w w:val="95"/>
        </w:rPr>
        <w:t>i</w:t>
      </w:r>
      <w:r w:rsidRPr="00DA33BD">
        <w:rPr>
          <w:rFonts w:asciiTheme="minorHAnsi" w:hAnsiTheme="minorHAnsi" w:cstheme="minorHAnsi"/>
          <w:color w:val="363435"/>
          <w:spacing w:val="2"/>
          <w:w w:val="95"/>
        </w:rPr>
        <w:t>n</w:t>
      </w:r>
      <w:r w:rsidRPr="00DA33BD">
        <w:rPr>
          <w:rFonts w:asciiTheme="minorHAnsi" w:hAnsiTheme="minorHAnsi" w:cstheme="minorHAnsi"/>
          <w:color w:val="363435"/>
          <w:w w:val="95"/>
        </w:rPr>
        <w:t>g</w:t>
      </w:r>
      <w:r w:rsidRPr="00DA33BD">
        <w:rPr>
          <w:rFonts w:asciiTheme="minorHAnsi" w:hAnsiTheme="minorHAnsi" w:cstheme="minorHAnsi"/>
          <w:color w:val="363435"/>
          <w:spacing w:val="10"/>
          <w:w w:val="95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2"/>
          <w:w w:val="101"/>
        </w:rPr>
        <w:t>I</w:t>
      </w:r>
      <w:r w:rsidRPr="00DA33BD">
        <w:rPr>
          <w:rFonts w:asciiTheme="minorHAnsi" w:hAnsiTheme="minorHAnsi" w:cstheme="minorHAnsi"/>
          <w:color w:val="363435"/>
          <w:spacing w:val="3"/>
          <w:w w:val="105"/>
        </w:rPr>
        <w:t>n</w:t>
      </w:r>
      <w:r w:rsidRPr="00DA33BD">
        <w:rPr>
          <w:rFonts w:asciiTheme="minorHAnsi" w:hAnsiTheme="minorHAnsi" w:cstheme="minorHAnsi"/>
          <w:color w:val="363435"/>
          <w:spacing w:val="1"/>
          <w:w w:val="83"/>
        </w:rPr>
        <w:t>s</w:t>
      </w:r>
      <w:r w:rsidRPr="00DA33BD">
        <w:rPr>
          <w:rFonts w:asciiTheme="minorHAnsi" w:hAnsiTheme="minorHAnsi" w:cstheme="minorHAnsi"/>
          <w:color w:val="363435"/>
          <w:spacing w:val="4"/>
          <w:w w:val="110"/>
        </w:rPr>
        <w:t>t</w:t>
      </w:r>
      <w:r w:rsidRPr="00DA33BD">
        <w:rPr>
          <w:rFonts w:asciiTheme="minorHAnsi" w:hAnsiTheme="minorHAnsi" w:cstheme="minorHAnsi"/>
          <w:color w:val="363435"/>
          <w:spacing w:val="-3"/>
          <w:w w:val="92"/>
        </w:rPr>
        <w:t>i</w:t>
      </w:r>
      <w:r w:rsidRPr="00DA33BD">
        <w:rPr>
          <w:rFonts w:asciiTheme="minorHAnsi" w:hAnsiTheme="minorHAnsi" w:cstheme="minorHAnsi"/>
          <w:color w:val="363435"/>
          <w:spacing w:val="4"/>
          <w:w w:val="110"/>
        </w:rPr>
        <w:t>t</w:t>
      </w:r>
      <w:r w:rsidRPr="00DA33BD">
        <w:rPr>
          <w:rFonts w:asciiTheme="minorHAnsi" w:hAnsiTheme="minorHAnsi" w:cstheme="minorHAnsi"/>
          <w:color w:val="363435"/>
          <w:spacing w:val="-2"/>
          <w:w w:val="102"/>
        </w:rPr>
        <w:t>u</w:t>
      </w:r>
      <w:r w:rsidRPr="00DA33BD">
        <w:rPr>
          <w:rFonts w:asciiTheme="minorHAnsi" w:hAnsiTheme="minorHAnsi" w:cstheme="minorHAnsi"/>
          <w:color w:val="363435"/>
          <w:spacing w:val="4"/>
          <w:w w:val="110"/>
        </w:rPr>
        <w:t>t</w:t>
      </w:r>
      <w:r w:rsidRPr="00DA33BD">
        <w:rPr>
          <w:rFonts w:asciiTheme="minorHAnsi" w:hAnsiTheme="minorHAnsi" w:cstheme="minorHAnsi"/>
          <w:color w:val="363435"/>
          <w:spacing w:val="-1"/>
          <w:w w:val="92"/>
        </w:rPr>
        <w:t>i</w:t>
      </w:r>
      <w:r w:rsidRPr="00DA33BD">
        <w:rPr>
          <w:rFonts w:asciiTheme="minorHAnsi" w:hAnsiTheme="minorHAnsi" w:cstheme="minorHAnsi"/>
          <w:color w:val="363435"/>
          <w:spacing w:val="-2"/>
          <w:w w:val="97"/>
        </w:rPr>
        <w:t>o</w:t>
      </w:r>
      <w:r w:rsidRPr="00DA33BD">
        <w:rPr>
          <w:rFonts w:asciiTheme="minorHAnsi" w:hAnsiTheme="minorHAnsi" w:cstheme="minorHAnsi"/>
          <w:color w:val="363435"/>
          <w:w w:val="105"/>
        </w:rPr>
        <w:t>n</w:t>
      </w:r>
    </w:p>
    <w:p w14:paraId="02DA5298" w14:textId="77777777" w:rsidR="009B6B06" w:rsidRPr="00DA33BD" w:rsidRDefault="009B6B06">
      <w:pPr>
        <w:spacing w:before="10" w:line="240" w:lineRule="exact"/>
        <w:rPr>
          <w:rFonts w:asciiTheme="minorHAnsi" w:hAnsiTheme="minorHAnsi" w:cstheme="minorHAnsi"/>
        </w:rPr>
      </w:pPr>
    </w:p>
    <w:p w14:paraId="0C9F4320" w14:textId="77777777" w:rsidR="009B6B06" w:rsidRPr="00DA33BD" w:rsidRDefault="007C22B3">
      <w:pPr>
        <w:ind w:left="208"/>
        <w:rPr>
          <w:rFonts w:asciiTheme="minorHAnsi" w:hAnsiTheme="minorHAnsi" w:cstheme="minorHAnsi"/>
        </w:rPr>
      </w:pPr>
      <w:r w:rsidRPr="00DA33BD">
        <w:rPr>
          <w:rFonts w:asciiTheme="minorHAnsi" w:hAnsiTheme="minorHAnsi" w:cstheme="minorHAnsi"/>
          <w:color w:val="363435"/>
          <w:spacing w:val="-5"/>
          <w:w w:val="95"/>
        </w:rPr>
        <w:t>J</w:t>
      </w:r>
      <w:r w:rsidRPr="00DA33BD">
        <w:rPr>
          <w:rFonts w:asciiTheme="minorHAnsi" w:hAnsiTheme="minorHAnsi" w:cstheme="minorHAnsi"/>
          <w:color w:val="363435"/>
          <w:spacing w:val="4"/>
          <w:w w:val="95"/>
        </w:rPr>
        <w:t>u</w:t>
      </w:r>
      <w:r w:rsidRPr="00DA33BD">
        <w:rPr>
          <w:rFonts w:asciiTheme="minorHAnsi" w:hAnsiTheme="minorHAnsi" w:cstheme="minorHAnsi"/>
          <w:color w:val="363435"/>
          <w:spacing w:val="2"/>
          <w:w w:val="95"/>
        </w:rPr>
        <w:t>r</w:t>
      </w:r>
      <w:r w:rsidRPr="00DA33BD">
        <w:rPr>
          <w:rFonts w:asciiTheme="minorHAnsi" w:hAnsiTheme="minorHAnsi" w:cstheme="minorHAnsi"/>
          <w:color w:val="363435"/>
          <w:spacing w:val="-1"/>
          <w:w w:val="95"/>
        </w:rPr>
        <w:t>i</w:t>
      </w:r>
      <w:r w:rsidRPr="00DA33BD">
        <w:rPr>
          <w:rFonts w:asciiTheme="minorHAnsi" w:hAnsiTheme="minorHAnsi" w:cstheme="minorHAnsi"/>
          <w:color w:val="363435"/>
          <w:spacing w:val="2"/>
          <w:w w:val="95"/>
        </w:rPr>
        <w:t>e</w:t>
      </w:r>
      <w:r w:rsidRPr="00DA33BD">
        <w:rPr>
          <w:rFonts w:asciiTheme="minorHAnsi" w:hAnsiTheme="minorHAnsi" w:cstheme="minorHAnsi"/>
          <w:color w:val="363435"/>
          <w:w w:val="95"/>
        </w:rPr>
        <w:t>d</w:t>
      </w:r>
      <w:r w:rsidRPr="00DA33BD">
        <w:rPr>
          <w:rFonts w:asciiTheme="minorHAnsi" w:hAnsiTheme="minorHAnsi" w:cstheme="minorHAnsi"/>
          <w:color w:val="363435"/>
          <w:spacing w:val="6"/>
          <w:w w:val="95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-1"/>
          <w:w w:val="87"/>
        </w:rPr>
        <w:t>S</w:t>
      </w:r>
      <w:r w:rsidRPr="00DA33BD">
        <w:rPr>
          <w:rFonts w:asciiTheme="minorHAnsi" w:hAnsiTheme="minorHAnsi" w:cstheme="minorHAnsi"/>
          <w:color w:val="363435"/>
          <w:spacing w:val="-1"/>
          <w:w w:val="103"/>
        </w:rPr>
        <w:t>h</w:t>
      </w:r>
      <w:r w:rsidRPr="00DA33BD">
        <w:rPr>
          <w:rFonts w:asciiTheme="minorHAnsi" w:hAnsiTheme="minorHAnsi" w:cstheme="minorHAnsi"/>
          <w:color w:val="363435"/>
          <w:spacing w:val="-1"/>
          <w:w w:val="93"/>
        </w:rPr>
        <w:t>o</w:t>
      </w:r>
      <w:r w:rsidRPr="00DA33BD">
        <w:rPr>
          <w:rFonts w:asciiTheme="minorHAnsi" w:hAnsiTheme="minorHAnsi" w:cstheme="minorHAnsi"/>
          <w:color w:val="363435"/>
          <w:spacing w:val="3"/>
          <w:w w:val="93"/>
        </w:rPr>
        <w:t>w</w:t>
      </w:r>
      <w:r w:rsidRPr="00DA33BD">
        <w:rPr>
          <w:rFonts w:asciiTheme="minorHAnsi" w:hAnsiTheme="minorHAnsi" w:cstheme="minorHAnsi"/>
          <w:color w:val="363435"/>
          <w:w w:val="83"/>
        </w:rPr>
        <w:t>s</w:t>
      </w:r>
    </w:p>
    <w:p w14:paraId="54DED50E" w14:textId="77777777" w:rsidR="009B6B06" w:rsidRPr="00DA33BD" w:rsidRDefault="007C22B3">
      <w:pPr>
        <w:spacing w:before="10"/>
        <w:ind w:left="208"/>
        <w:rPr>
          <w:rFonts w:asciiTheme="minorHAnsi" w:hAnsiTheme="minorHAnsi" w:cstheme="minorHAnsi"/>
        </w:rPr>
      </w:pPr>
      <w:r w:rsidRPr="00DA33BD">
        <w:rPr>
          <w:rFonts w:asciiTheme="minorHAnsi" w:hAnsiTheme="minorHAnsi" w:cstheme="minorHAnsi"/>
          <w:color w:val="363435"/>
          <w:spacing w:val="-10"/>
          <w:w w:val="90"/>
        </w:rPr>
        <w:t>Y</w:t>
      </w:r>
      <w:r w:rsidRPr="00DA33BD">
        <w:rPr>
          <w:rFonts w:asciiTheme="minorHAnsi" w:hAnsiTheme="minorHAnsi" w:cstheme="minorHAnsi"/>
          <w:color w:val="363435"/>
          <w:spacing w:val="3"/>
          <w:w w:val="90"/>
        </w:rPr>
        <w:t>e</w:t>
      </w:r>
      <w:r w:rsidRPr="00DA33BD">
        <w:rPr>
          <w:rFonts w:asciiTheme="minorHAnsi" w:hAnsiTheme="minorHAnsi" w:cstheme="minorHAnsi"/>
          <w:color w:val="363435"/>
          <w:spacing w:val="4"/>
          <w:w w:val="90"/>
        </w:rPr>
        <w:t>a</w:t>
      </w:r>
      <w:r w:rsidRPr="00DA33BD">
        <w:rPr>
          <w:rFonts w:asciiTheme="minorHAnsi" w:hAnsiTheme="minorHAnsi" w:cstheme="minorHAnsi"/>
          <w:color w:val="363435"/>
          <w:w w:val="90"/>
        </w:rPr>
        <w:t xml:space="preserve">r       </w:t>
      </w:r>
      <w:r w:rsidRPr="00DA33BD">
        <w:rPr>
          <w:rFonts w:asciiTheme="minorHAnsi" w:hAnsiTheme="minorHAnsi" w:cstheme="minorHAnsi"/>
          <w:color w:val="363435"/>
          <w:spacing w:val="12"/>
          <w:w w:val="90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-1"/>
          <w:w w:val="90"/>
        </w:rPr>
        <w:t>Sho</w:t>
      </w:r>
      <w:r w:rsidRPr="00DA33BD">
        <w:rPr>
          <w:rFonts w:asciiTheme="minorHAnsi" w:hAnsiTheme="minorHAnsi" w:cstheme="minorHAnsi"/>
          <w:color w:val="363435"/>
          <w:w w:val="90"/>
        </w:rPr>
        <w:t>w</w:t>
      </w:r>
      <w:r w:rsidRPr="00DA33BD">
        <w:rPr>
          <w:rFonts w:asciiTheme="minorHAnsi" w:hAnsiTheme="minorHAnsi" w:cstheme="minorHAnsi"/>
          <w:color w:val="363435"/>
          <w:spacing w:val="23"/>
          <w:w w:val="90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4"/>
        </w:rPr>
        <w:t>t</w:t>
      </w:r>
      <w:r w:rsidRPr="00DA33BD">
        <w:rPr>
          <w:rFonts w:asciiTheme="minorHAnsi" w:hAnsiTheme="minorHAnsi" w:cstheme="minorHAnsi"/>
          <w:color w:val="363435"/>
          <w:spacing w:val="-3"/>
        </w:rPr>
        <w:t>i</w:t>
      </w:r>
      <w:r w:rsidRPr="00DA33BD">
        <w:rPr>
          <w:rFonts w:asciiTheme="minorHAnsi" w:hAnsiTheme="minorHAnsi" w:cstheme="minorHAnsi"/>
          <w:color w:val="363435"/>
          <w:spacing w:val="5"/>
        </w:rPr>
        <w:t>t</w:t>
      </w:r>
      <w:r w:rsidRPr="00DA33BD">
        <w:rPr>
          <w:rFonts w:asciiTheme="minorHAnsi" w:hAnsiTheme="minorHAnsi" w:cstheme="minorHAnsi"/>
          <w:color w:val="363435"/>
          <w:spacing w:val="-1"/>
        </w:rPr>
        <w:t>l</w:t>
      </w:r>
      <w:r w:rsidRPr="00DA33BD">
        <w:rPr>
          <w:rFonts w:asciiTheme="minorHAnsi" w:hAnsiTheme="minorHAnsi" w:cstheme="minorHAnsi"/>
          <w:color w:val="363435"/>
          <w:spacing w:val="1"/>
        </w:rPr>
        <w:t>e</w:t>
      </w:r>
      <w:r w:rsidRPr="00DA33BD">
        <w:rPr>
          <w:rFonts w:asciiTheme="minorHAnsi" w:hAnsiTheme="minorHAnsi" w:cstheme="minorHAnsi"/>
          <w:color w:val="363435"/>
        </w:rPr>
        <w:t>,</w:t>
      </w:r>
      <w:r w:rsidRPr="00DA33BD">
        <w:rPr>
          <w:rFonts w:asciiTheme="minorHAnsi" w:hAnsiTheme="minorHAnsi" w:cstheme="minorHAnsi"/>
          <w:color w:val="363435"/>
          <w:spacing w:val="-9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-1"/>
          <w:w w:val="95"/>
        </w:rPr>
        <w:t>S</w:t>
      </w:r>
      <w:r w:rsidRPr="00DA33BD">
        <w:rPr>
          <w:rFonts w:asciiTheme="minorHAnsi" w:hAnsiTheme="minorHAnsi" w:cstheme="minorHAnsi"/>
          <w:color w:val="363435"/>
          <w:spacing w:val="2"/>
          <w:w w:val="95"/>
        </w:rPr>
        <w:t>p</w:t>
      </w:r>
      <w:r w:rsidRPr="00DA33BD">
        <w:rPr>
          <w:rFonts w:asciiTheme="minorHAnsi" w:hAnsiTheme="minorHAnsi" w:cstheme="minorHAnsi"/>
          <w:color w:val="363435"/>
          <w:spacing w:val="-2"/>
          <w:w w:val="95"/>
        </w:rPr>
        <w:t>o</w:t>
      </w:r>
      <w:r w:rsidRPr="00DA33BD">
        <w:rPr>
          <w:rFonts w:asciiTheme="minorHAnsi" w:hAnsiTheme="minorHAnsi" w:cstheme="minorHAnsi"/>
          <w:color w:val="363435"/>
          <w:spacing w:val="3"/>
          <w:w w:val="95"/>
        </w:rPr>
        <w:t>n</w:t>
      </w:r>
      <w:r w:rsidRPr="00DA33BD">
        <w:rPr>
          <w:rFonts w:asciiTheme="minorHAnsi" w:hAnsiTheme="minorHAnsi" w:cstheme="minorHAnsi"/>
          <w:color w:val="363435"/>
          <w:spacing w:val="1"/>
          <w:w w:val="95"/>
        </w:rPr>
        <w:t>s</w:t>
      </w:r>
      <w:r w:rsidRPr="00DA33BD">
        <w:rPr>
          <w:rFonts w:asciiTheme="minorHAnsi" w:hAnsiTheme="minorHAnsi" w:cstheme="minorHAnsi"/>
          <w:color w:val="363435"/>
          <w:spacing w:val="-2"/>
          <w:w w:val="95"/>
        </w:rPr>
        <w:t>o</w:t>
      </w:r>
      <w:r w:rsidRPr="00DA33BD">
        <w:rPr>
          <w:rFonts w:asciiTheme="minorHAnsi" w:hAnsiTheme="minorHAnsi" w:cstheme="minorHAnsi"/>
          <w:color w:val="363435"/>
          <w:spacing w:val="2"/>
          <w:w w:val="95"/>
        </w:rPr>
        <w:t>r</w:t>
      </w:r>
      <w:r w:rsidRPr="00DA33BD">
        <w:rPr>
          <w:rFonts w:asciiTheme="minorHAnsi" w:hAnsiTheme="minorHAnsi" w:cstheme="minorHAnsi"/>
          <w:color w:val="363435"/>
          <w:spacing w:val="3"/>
          <w:w w:val="95"/>
        </w:rPr>
        <w:t>i</w:t>
      </w:r>
      <w:r w:rsidRPr="00DA33BD">
        <w:rPr>
          <w:rFonts w:asciiTheme="minorHAnsi" w:hAnsiTheme="minorHAnsi" w:cstheme="minorHAnsi"/>
          <w:color w:val="363435"/>
          <w:spacing w:val="2"/>
          <w:w w:val="95"/>
        </w:rPr>
        <w:t>n</w:t>
      </w:r>
      <w:r w:rsidRPr="00DA33BD">
        <w:rPr>
          <w:rFonts w:asciiTheme="minorHAnsi" w:hAnsiTheme="minorHAnsi" w:cstheme="minorHAnsi"/>
          <w:color w:val="363435"/>
          <w:w w:val="95"/>
        </w:rPr>
        <w:t>g</w:t>
      </w:r>
      <w:r w:rsidRPr="00DA33BD">
        <w:rPr>
          <w:rFonts w:asciiTheme="minorHAnsi" w:hAnsiTheme="minorHAnsi" w:cstheme="minorHAnsi"/>
          <w:color w:val="363435"/>
          <w:spacing w:val="10"/>
          <w:w w:val="95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2"/>
          <w:w w:val="101"/>
        </w:rPr>
        <w:t>I</w:t>
      </w:r>
      <w:r w:rsidRPr="00DA33BD">
        <w:rPr>
          <w:rFonts w:asciiTheme="minorHAnsi" w:hAnsiTheme="minorHAnsi" w:cstheme="minorHAnsi"/>
          <w:color w:val="363435"/>
          <w:spacing w:val="3"/>
          <w:w w:val="105"/>
        </w:rPr>
        <w:t>n</w:t>
      </w:r>
      <w:r w:rsidRPr="00DA33BD">
        <w:rPr>
          <w:rFonts w:asciiTheme="minorHAnsi" w:hAnsiTheme="minorHAnsi" w:cstheme="minorHAnsi"/>
          <w:color w:val="363435"/>
          <w:spacing w:val="1"/>
          <w:w w:val="83"/>
        </w:rPr>
        <w:t>s</w:t>
      </w:r>
      <w:r w:rsidRPr="00DA33BD">
        <w:rPr>
          <w:rFonts w:asciiTheme="minorHAnsi" w:hAnsiTheme="minorHAnsi" w:cstheme="minorHAnsi"/>
          <w:color w:val="363435"/>
          <w:spacing w:val="4"/>
          <w:w w:val="110"/>
        </w:rPr>
        <w:t>t</w:t>
      </w:r>
      <w:r w:rsidRPr="00DA33BD">
        <w:rPr>
          <w:rFonts w:asciiTheme="minorHAnsi" w:hAnsiTheme="minorHAnsi" w:cstheme="minorHAnsi"/>
          <w:color w:val="363435"/>
          <w:spacing w:val="-3"/>
          <w:w w:val="92"/>
        </w:rPr>
        <w:t>i</w:t>
      </w:r>
      <w:r w:rsidRPr="00DA33BD">
        <w:rPr>
          <w:rFonts w:asciiTheme="minorHAnsi" w:hAnsiTheme="minorHAnsi" w:cstheme="minorHAnsi"/>
          <w:color w:val="363435"/>
          <w:spacing w:val="4"/>
          <w:w w:val="110"/>
        </w:rPr>
        <w:t>t</w:t>
      </w:r>
      <w:r w:rsidRPr="00DA33BD">
        <w:rPr>
          <w:rFonts w:asciiTheme="minorHAnsi" w:hAnsiTheme="minorHAnsi" w:cstheme="minorHAnsi"/>
          <w:color w:val="363435"/>
          <w:spacing w:val="-2"/>
          <w:w w:val="102"/>
        </w:rPr>
        <w:t>u</w:t>
      </w:r>
      <w:r w:rsidRPr="00DA33BD">
        <w:rPr>
          <w:rFonts w:asciiTheme="minorHAnsi" w:hAnsiTheme="minorHAnsi" w:cstheme="minorHAnsi"/>
          <w:color w:val="363435"/>
          <w:spacing w:val="4"/>
          <w:w w:val="110"/>
        </w:rPr>
        <w:t>t</w:t>
      </w:r>
      <w:r w:rsidRPr="00DA33BD">
        <w:rPr>
          <w:rFonts w:asciiTheme="minorHAnsi" w:hAnsiTheme="minorHAnsi" w:cstheme="minorHAnsi"/>
          <w:color w:val="363435"/>
          <w:spacing w:val="-1"/>
          <w:w w:val="92"/>
        </w:rPr>
        <w:t>i</w:t>
      </w:r>
      <w:r w:rsidRPr="00DA33BD">
        <w:rPr>
          <w:rFonts w:asciiTheme="minorHAnsi" w:hAnsiTheme="minorHAnsi" w:cstheme="minorHAnsi"/>
          <w:color w:val="363435"/>
          <w:spacing w:val="-2"/>
          <w:w w:val="97"/>
        </w:rPr>
        <w:t>o</w:t>
      </w:r>
      <w:r w:rsidRPr="00DA33BD">
        <w:rPr>
          <w:rFonts w:asciiTheme="minorHAnsi" w:hAnsiTheme="minorHAnsi" w:cstheme="minorHAnsi"/>
          <w:color w:val="363435"/>
          <w:w w:val="105"/>
        </w:rPr>
        <w:t>n</w:t>
      </w:r>
    </w:p>
    <w:p w14:paraId="03A04DED" w14:textId="77777777" w:rsidR="009B6B06" w:rsidRPr="00DA33BD" w:rsidRDefault="009B6B06">
      <w:pPr>
        <w:spacing w:before="10" w:line="240" w:lineRule="exact"/>
        <w:rPr>
          <w:rFonts w:asciiTheme="minorHAnsi" w:hAnsiTheme="minorHAnsi" w:cstheme="minorHAnsi"/>
        </w:rPr>
      </w:pPr>
    </w:p>
    <w:p w14:paraId="37DA2B1B" w14:textId="77777777" w:rsidR="009B6B06" w:rsidRPr="00DA33BD" w:rsidRDefault="007C22B3">
      <w:pPr>
        <w:ind w:left="208"/>
        <w:rPr>
          <w:rFonts w:asciiTheme="minorHAnsi" w:hAnsiTheme="minorHAnsi" w:cstheme="minorHAnsi"/>
        </w:rPr>
      </w:pPr>
      <w:r w:rsidRPr="00DA33BD">
        <w:rPr>
          <w:rFonts w:asciiTheme="minorHAnsi" w:hAnsiTheme="minorHAnsi" w:cstheme="minorHAnsi"/>
          <w:color w:val="363435"/>
          <w:spacing w:val="-1"/>
        </w:rPr>
        <w:t>G</w:t>
      </w:r>
      <w:r w:rsidRPr="00DA33BD">
        <w:rPr>
          <w:rFonts w:asciiTheme="minorHAnsi" w:hAnsiTheme="minorHAnsi" w:cstheme="minorHAnsi"/>
          <w:color w:val="363435"/>
        </w:rPr>
        <w:t>r</w:t>
      </w:r>
      <w:r w:rsidRPr="00DA33BD">
        <w:rPr>
          <w:rFonts w:asciiTheme="minorHAnsi" w:hAnsiTheme="minorHAnsi" w:cstheme="minorHAnsi"/>
          <w:color w:val="363435"/>
          <w:spacing w:val="-1"/>
        </w:rPr>
        <w:t>ou</w:t>
      </w:r>
      <w:r w:rsidRPr="00DA33BD">
        <w:rPr>
          <w:rFonts w:asciiTheme="minorHAnsi" w:hAnsiTheme="minorHAnsi" w:cstheme="minorHAnsi"/>
          <w:color w:val="363435"/>
        </w:rPr>
        <w:t>p</w:t>
      </w:r>
      <w:r w:rsidRPr="00DA33BD">
        <w:rPr>
          <w:rFonts w:asciiTheme="minorHAnsi" w:hAnsiTheme="minorHAnsi" w:cstheme="minorHAnsi"/>
          <w:color w:val="363435"/>
          <w:spacing w:val="3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-1"/>
          <w:w w:val="87"/>
        </w:rPr>
        <w:t>S</w:t>
      </w:r>
      <w:r w:rsidRPr="00DA33BD">
        <w:rPr>
          <w:rFonts w:asciiTheme="minorHAnsi" w:hAnsiTheme="minorHAnsi" w:cstheme="minorHAnsi"/>
          <w:color w:val="363435"/>
          <w:spacing w:val="-1"/>
        </w:rPr>
        <w:t>ho</w:t>
      </w:r>
      <w:r w:rsidRPr="00DA33BD">
        <w:rPr>
          <w:rFonts w:asciiTheme="minorHAnsi" w:hAnsiTheme="minorHAnsi" w:cstheme="minorHAnsi"/>
          <w:color w:val="363435"/>
          <w:spacing w:val="3"/>
          <w:w w:val="91"/>
        </w:rPr>
        <w:t>w</w:t>
      </w:r>
      <w:r w:rsidRPr="00DA33BD">
        <w:rPr>
          <w:rFonts w:asciiTheme="minorHAnsi" w:hAnsiTheme="minorHAnsi" w:cstheme="minorHAnsi"/>
          <w:color w:val="363435"/>
          <w:w w:val="83"/>
        </w:rPr>
        <w:t>s</w:t>
      </w:r>
    </w:p>
    <w:p w14:paraId="47B47284" w14:textId="77777777" w:rsidR="009B6B06" w:rsidRPr="00DA33BD" w:rsidRDefault="007C22B3">
      <w:pPr>
        <w:spacing w:before="10"/>
        <w:ind w:left="208"/>
        <w:rPr>
          <w:rFonts w:asciiTheme="minorHAnsi" w:hAnsiTheme="minorHAnsi" w:cstheme="minorHAnsi"/>
        </w:rPr>
      </w:pPr>
      <w:r w:rsidRPr="00DA33BD">
        <w:rPr>
          <w:rFonts w:asciiTheme="minorHAnsi" w:hAnsiTheme="minorHAnsi" w:cstheme="minorHAnsi"/>
          <w:color w:val="363435"/>
          <w:spacing w:val="-10"/>
          <w:w w:val="90"/>
        </w:rPr>
        <w:t>Y</w:t>
      </w:r>
      <w:r w:rsidRPr="00DA33BD">
        <w:rPr>
          <w:rFonts w:asciiTheme="minorHAnsi" w:hAnsiTheme="minorHAnsi" w:cstheme="minorHAnsi"/>
          <w:color w:val="363435"/>
          <w:spacing w:val="3"/>
          <w:w w:val="90"/>
        </w:rPr>
        <w:t>e</w:t>
      </w:r>
      <w:r w:rsidRPr="00DA33BD">
        <w:rPr>
          <w:rFonts w:asciiTheme="minorHAnsi" w:hAnsiTheme="minorHAnsi" w:cstheme="minorHAnsi"/>
          <w:color w:val="363435"/>
          <w:spacing w:val="4"/>
          <w:w w:val="90"/>
        </w:rPr>
        <w:t>a</w:t>
      </w:r>
      <w:r w:rsidRPr="00DA33BD">
        <w:rPr>
          <w:rFonts w:asciiTheme="minorHAnsi" w:hAnsiTheme="minorHAnsi" w:cstheme="minorHAnsi"/>
          <w:color w:val="363435"/>
          <w:w w:val="90"/>
        </w:rPr>
        <w:t xml:space="preserve">r       </w:t>
      </w:r>
      <w:r w:rsidRPr="00DA33BD">
        <w:rPr>
          <w:rFonts w:asciiTheme="minorHAnsi" w:hAnsiTheme="minorHAnsi" w:cstheme="minorHAnsi"/>
          <w:color w:val="363435"/>
          <w:spacing w:val="12"/>
          <w:w w:val="90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-1"/>
          <w:w w:val="90"/>
        </w:rPr>
        <w:t>Sho</w:t>
      </w:r>
      <w:r w:rsidRPr="00DA33BD">
        <w:rPr>
          <w:rFonts w:asciiTheme="minorHAnsi" w:hAnsiTheme="minorHAnsi" w:cstheme="minorHAnsi"/>
          <w:color w:val="363435"/>
          <w:w w:val="90"/>
        </w:rPr>
        <w:t>w</w:t>
      </w:r>
      <w:r w:rsidRPr="00DA33BD">
        <w:rPr>
          <w:rFonts w:asciiTheme="minorHAnsi" w:hAnsiTheme="minorHAnsi" w:cstheme="minorHAnsi"/>
          <w:color w:val="363435"/>
          <w:spacing w:val="23"/>
          <w:w w:val="90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4"/>
        </w:rPr>
        <w:t>t</w:t>
      </w:r>
      <w:r w:rsidRPr="00DA33BD">
        <w:rPr>
          <w:rFonts w:asciiTheme="minorHAnsi" w:hAnsiTheme="minorHAnsi" w:cstheme="minorHAnsi"/>
          <w:color w:val="363435"/>
          <w:spacing w:val="-3"/>
        </w:rPr>
        <w:t>i</w:t>
      </w:r>
      <w:r w:rsidRPr="00DA33BD">
        <w:rPr>
          <w:rFonts w:asciiTheme="minorHAnsi" w:hAnsiTheme="minorHAnsi" w:cstheme="minorHAnsi"/>
          <w:color w:val="363435"/>
          <w:spacing w:val="5"/>
        </w:rPr>
        <w:t>t</w:t>
      </w:r>
      <w:r w:rsidRPr="00DA33BD">
        <w:rPr>
          <w:rFonts w:asciiTheme="minorHAnsi" w:hAnsiTheme="minorHAnsi" w:cstheme="minorHAnsi"/>
          <w:color w:val="363435"/>
          <w:spacing w:val="-1"/>
        </w:rPr>
        <w:t>l</w:t>
      </w:r>
      <w:r w:rsidRPr="00DA33BD">
        <w:rPr>
          <w:rFonts w:asciiTheme="minorHAnsi" w:hAnsiTheme="minorHAnsi" w:cstheme="minorHAnsi"/>
          <w:color w:val="363435"/>
          <w:spacing w:val="1"/>
        </w:rPr>
        <w:t>e</w:t>
      </w:r>
      <w:r w:rsidRPr="00DA33BD">
        <w:rPr>
          <w:rFonts w:asciiTheme="minorHAnsi" w:hAnsiTheme="minorHAnsi" w:cstheme="minorHAnsi"/>
          <w:color w:val="363435"/>
        </w:rPr>
        <w:t>,</w:t>
      </w:r>
      <w:r w:rsidRPr="00DA33BD">
        <w:rPr>
          <w:rFonts w:asciiTheme="minorHAnsi" w:hAnsiTheme="minorHAnsi" w:cstheme="minorHAnsi"/>
          <w:color w:val="363435"/>
          <w:spacing w:val="-9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-1"/>
          <w:w w:val="95"/>
        </w:rPr>
        <w:t>S</w:t>
      </w:r>
      <w:r w:rsidRPr="00DA33BD">
        <w:rPr>
          <w:rFonts w:asciiTheme="minorHAnsi" w:hAnsiTheme="minorHAnsi" w:cstheme="minorHAnsi"/>
          <w:color w:val="363435"/>
          <w:spacing w:val="2"/>
          <w:w w:val="95"/>
        </w:rPr>
        <w:t>p</w:t>
      </w:r>
      <w:r w:rsidRPr="00DA33BD">
        <w:rPr>
          <w:rFonts w:asciiTheme="minorHAnsi" w:hAnsiTheme="minorHAnsi" w:cstheme="minorHAnsi"/>
          <w:color w:val="363435"/>
          <w:spacing w:val="-2"/>
          <w:w w:val="95"/>
        </w:rPr>
        <w:t>o</w:t>
      </w:r>
      <w:r w:rsidRPr="00DA33BD">
        <w:rPr>
          <w:rFonts w:asciiTheme="minorHAnsi" w:hAnsiTheme="minorHAnsi" w:cstheme="minorHAnsi"/>
          <w:color w:val="363435"/>
          <w:spacing w:val="3"/>
          <w:w w:val="95"/>
        </w:rPr>
        <w:t>n</w:t>
      </w:r>
      <w:r w:rsidRPr="00DA33BD">
        <w:rPr>
          <w:rFonts w:asciiTheme="minorHAnsi" w:hAnsiTheme="minorHAnsi" w:cstheme="minorHAnsi"/>
          <w:color w:val="363435"/>
          <w:spacing w:val="1"/>
          <w:w w:val="95"/>
        </w:rPr>
        <w:t>s</w:t>
      </w:r>
      <w:r w:rsidRPr="00DA33BD">
        <w:rPr>
          <w:rFonts w:asciiTheme="minorHAnsi" w:hAnsiTheme="minorHAnsi" w:cstheme="minorHAnsi"/>
          <w:color w:val="363435"/>
          <w:spacing w:val="-2"/>
          <w:w w:val="95"/>
        </w:rPr>
        <w:t>o</w:t>
      </w:r>
      <w:r w:rsidRPr="00DA33BD">
        <w:rPr>
          <w:rFonts w:asciiTheme="minorHAnsi" w:hAnsiTheme="minorHAnsi" w:cstheme="minorHAnsi"/>
          <w:color w:val="363435"/>
          <w:spacing w:val="2"/>
          <w:w w:val="95"/>
        </w:rPr>
        <w:t>r</w:t>
      </w:r>
      <w:r w:rsidRPr="00DA33BD">
        <w:rPr>
          <w:rFonts w:asciiTheme="minorHAnsi" w:hAnsiTheme="minorHAnsi" w:cstheme="minorHAnsi"/>
          <w:color w:val="363435"/>
          <w:spacing w:val="3"/>
          <w:w w:val="95"/>
        </w:rPr>
        <w:t>i</w:t>
      </w:r>
      <w:r w:rsidRPr="00DA33BD">
        <w:rPr>
          <w:rFonts w:asciiTheme="minorHAnsi" w:hAnsiTheme="minorHAnsi" w:cstheme="minorHAnsi"/>
          <w:color w:val="363435"/>
          <w:spacing w:val="2"/>
          <w:w w:val="95"/>
        </w:rPr>
        <w:t>n</w:t>
      </w:r>
      <w:r w:rsidRPr="00DA33BD">
        <w:rPr>
          <w:rFonts w:asciiTheme="minorHAnsi" w:hAnsiTheme="minorHAnsi" w:cstheme="minorHAnsi"/>
          <w:color w:val="363435"/>
          <w:w w:val="95"/>
        </w:rPr>
        <w:t>g</w:t>
      </w:r>
      <w:r w:rsidRPr="00DA33BD">
        <w:rPr>
          <w:rFonts w:asciiTheme="minorHAnsi" w:hAnsiTheme="minorHAnsi" w:cstheme="minorHAnsi"/>
          <w:color w:val="363435"/>
          <w:spacing w:val="10"/>
          <w:w w:val="95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2"/>
          <w:w w:val="101"/>
        </w:rPr>
        <w:t>I</w:t>
      </w:r>
      <w:r w:rsidRPr="00DA33BD">
        <w:rPr>
          <w:rFonts w:asciiTheme="minorHAnsi" w:hAnsiTheme="minorHAnsi" w:cstheme="minorHAnsi"/>
          <w:color w:val="363435"/>
          <w:spacing w:val="3"/>
          <w:w w:val="105"/>
        </w:rPr>
        <w:t>n</w:t>
      </w:r>
      <w:r w:rsidRPr="00DA33BD">
        <w:rPr>
          <w:rFonts w:asciiTheme="minorHAnsi" w:hAnsiTheme="minorHAnsi" w:cstheme="minorHAnsi"/>
          <w:color w:val="363435"/>
          <w:spacing w:val="1"/>
          <w:w w:val="83"/>
        </w:rPr>
        <w:t>s</w:t>
      </w:r>
      <w:r w:rsidRPr="00DA33BD">
        <w:rPr>
          <w:rFonts w:asciiTheme="minorHAnsi" w:hAnsiTheme="minorHAnsi" w:cstheme="minorHAnsi"/>
          <w:color w:val="363435"/>
          <w:spacing w:val="4"/>
          <w:w w:val="110"/>
        </w:rPr>
        <w:t>t</w:t>
      </w:r>
      <w:r w:rsidRPr="00DA33BD">
        <w:rPr>
          <w:rFonts w:asciiTheme="minorHAnsi" w:hAnsiTheme="minorHAnsi" w:cstheme="minorHAnsi"/>
          <w:color w:val="363435"/>
          <w:spacing w:val="-3"/>
          <w:w w:val="92"/>
        </w:rPr>
        <w:t>i</w:t>
      </w:r>
      <w:r w:rsidRPr="00DA33BD">
        <w:rPr>
          <w:rFonts w:asciiTheme="minorHAnsi" w:hAnsiTheme="minorHAnsi" w:cstheme="minorHAnsi"/>
          <w:color w:val="363435"/>
          <w:spacing w:val="4"/>
          <w:w w:val="110"/>
        </w:rPr>
        <w:t>t</w:t>
      </w:r>
      <w:r w:rsidRPr="00DA33BD">
        <w:rPr>
          <w:rFonts w:asciiTheme="minorHAnsi" w:hAnsiTheme="minorHAnsi" w:cstheme="minorHAnsi"/>
          <w:color w:val="363435"/>
          <w:spacing w:val="-2"/>
          <w:w w:val="102"/>
        </w:rPr>
        <w:t>u</w:t>
      </w:r>
      <w:r w:rsidRPr="00DA33BD">
        <w:rPr>
          <w:rFonts w:asciiTheme="minorHAnsi" w:hAnsiTheme="minorHAnsi" w:cstheme="minorHAnsi"/>
          <w:color w:val="363435"/>
          <w:spacing w:val="4"/>
          <w:w w:val="110"/>
        </w:rPr>
        <w:t>t</w:t>
      </w:r>
      <w:r w:rsidRPr="00DA33BD">
        <w:rPr>
          <w:rFonts w:asciiTheme="minorHAnsi" w:hAnsiTheme="minorHAnsi" w:cstheme="minorHAnsi"/>
          <w:color w:val="363435"/>
          <w:spacing w:val="-1"/>
          <w:w w:val="92"/>
        </w:rPr>
        <w:t>i</w:t>
      </w:r>
      <w:r w:rsidRPr="00DA33BD">
        <w:rPr>
          <w:rFonts w:asciiTheme="minorHAnsi" w:hAnsiTheme="minorHAnsi" w:cstheme="minorHAnsi"/>
          <w:color w:val="363435"/>
          <w:spacing w:val="-2"/>
          <w:w w:val="97"/>
        </w:rPr>
        <w:t>o</w:t>
      </w:r>
      <w:r w:rsidRPr="00DA33BD">
        <w:rPr>
          <w:rFonts w:asciiTheme="minorHAnsi" w:hAnsiTheme="minorHAnsi" w:cstheme="minorHAnsi"/>
          <w:color w:val="363435"/>
          <w:w w:val="105"/>
        </w:rPr>
        <w:t>n</w:t>
      </w:r>
    </w:p>
    <w:p w14:paraId="7FCAACCB" w14:textId="77777777" w:rsidR="009B6B06" w:rsidRPr="00DA33BD" w:rsidRDefault="009B6B06">
      <w:pPr>
        <w:spacing w:before="4" w:line="100" w:lineRule="exact"/>
        <w:rPr>
          <w:rFonts w:asciiTheme="minorHAnsi" w:hAnsiTheme="minorHAnsi" w:cstheme="minorHAnsi"/>
        </w:rPr>
      </w:pPr>
    </w:p>
    <w:p w14:paraId="1D53D538" w14:textId="77777777" w:rsidR="009B6B06" w:rsidRPr="00DA33BD" w:rsidRDefault="009B6B06">
      <w:pPr>
        <w:spacing w:line="200" w:lineRule="exact"/>
        <w:rPr>
          <w:rFonts w:asciiTheme="minorHAnsi" w:hAnsiTheme="minorHAnsi" w:cstheme="minorHAnsi"/>
        </w:rPr>
      </w:pPr>
    </w:p>
    <w:p w14:paraId="3427875B" w14:textId="77777777" w:rsidR="009B6B06" w:rsidRPr="00DA33BD" w:rsidRDefault="007C22B3">
      <w:pPr>
        <w:ind w:left="208"/>
        <w:rPr>
          <w:rFonts w:asciiTheme="minorHAnsi" w:hAnsiTheme="minorHAnsi" w:cstheme="minorHAnsi"/>
        </w:rPr>
      </w:pPr>
      <w:r w:rsidRPr="00DA33BD">
        <w:rPr>
          <w:rFonts w:asciiTheme="minorHAnsi" w:hAnsiTheme="minorHAnsi" w:cstheme="minorHAnsi"/>
          <w:b/>
          <w:color w:val="363435"/>
          <w:spacing w:val="-14"/>
          <w:w w:val="126"/>
        </w:rPr>
        <w:t>a</w:t>
      </w:r>
      <w:r w:rsidRPr="00DA33BD">
        <w:rPr>
          <w:rFonts w:asciiTheme="minorHAnsi" w:hAnsiTheme="minorHAnsi" w:cstheme="minorHAnsi"/>
          <w:b/>
          <w:color w:val="363435"/>
          <w:spacing w:val="-12"/>
          <w:w w:val="135"/>
        </w:rPr>
        <w:t>w</w:t>
      </w:r>
      <w:r w:rsidRPr="00DA33BD">
        <w:rPr>
          <w:rFonts w:asciiTheme="minorHAnsi" w:hAnsiTheme="minorHAnsi" w:cstheme="minorHAnsi"/>
          <w:b/>
          <w:color w:val="363435"/>
          <w:spacing w:val="6"/>
          <w:w w:val="126"/>
        </w:rPr>
        <w:t>a</w:t>
      </w:r>
      <w:r w:rsidRPr="00DA33BD">
        <w:rPr>
          <w:rFonts w:asciiTheme="minorHAnsi" w:hAnsiTheme="minorHAnsi" w:cstheme="minorHAnsi"/>
          <w:b/>
          <w:color w:val="363435"/>
          <w:spacing w:val="7"/>
          <w:w w:val="149"/>
        </w:rPr>
        <w:t>r</w:t>
      </w:r>
      <w:r w:rsidRPr="00DA33BD">
        <w:rPr>
          <w:rFonts w:asciiTheme="minorHAnsi" w:hAnsiTheme="minorHAnsi" w:cstheme="minorHAnsi"/>
          <w:b/>
          <w:color w:val="363435"/>
          <w:spacing w:val="-1"/>
          <w:w w:val="142"/>
        </w:rPr>
        <w:t>d</w:t>
      </w:r>
      <w:r w:rsidRPr="00DA33BD">
        <w:rPr>
          <w:rFonts w:asciiTheme="minorHAnsi" w:hAnsiTheme="minorHAnsi" w:cstheme="minorHAnsi"/>
          <w:b/>
          <w:color w:val="363435"/>
          <w:w w:val="131"/>
        </w:rPr>
        <w:t>s</w:t>
      </w:r>
      <w:r w:rsidRPr="00DA33BD">
        <w:rPr>
          <w:rFonts w:asciiTheme="minorHAnsi" w:hAnsiTheme="minorHAnsi" w:cstheme="minorHAnsi"/>
          <w:b/>
          <w:color w:val="363435"/>
          <w:w w:val="102"/>
        </w:rPr>
        <w:t>,</w:t>
      </w:r>
      <w:r w:rsidRPr="00DA33BD">
        <w:rPr>
          <w:rFonts w:asciiTheme="minorHAnsi" w:hAnsiTheme="minorHAnsi" w:cstheme="minorHAnsi"/>
          <w:b/>
          <w:color w:val="363435"/>
          <w:spacing w:val="1"/>
        </w:rPr>
        <w:t xml:space="preserve"> </w:t>
      </w:r>
      <w:r w:rsidRPr="00DA33BD">
        <w:rPr>
          <w:rFonts w:asciiTheme="minorHAnsi" w:hAnsiTheme="minorHAnsi" w:cstheme="minorHAnsi"/>
          <w:b/>
          <w:color w:val="363435"/>
          <w:spacing w:val="8"/>
          <w:w w:val="149"/>
        </w:rPr>
        <w:t>r</w:t>
      </w:r>
      <w:r w:rsidRPr="00DA33BD">
        <w:rPr>
          <w:rFonts w:asciiTheme="minorHAnsi" w:hAnsiTheme="minorHAnsi" w:cstheme="minorHAnsi"/>
          <w:b/>
          <w:color w:val="363435"/>
          <w:spacing w:val="1"/>
          <w:w w:val="132"/>
        </w:rPr>
        <w:t>e</w:t>
      </w:r>
      <w:r w:rsidRPr="00DA33BD">
        <w:rPr>
          <w:rFonts w:asciiTheme="minorHAnsi" w:hAnsiTheme="minorHAnsi" w:cstheme="minorHAnsi"/>
          <w:b/>
          <w:color w:val="363435"/>
          <w:w w:val="158"/>
        </w:rPr>
        <w:t>c</w:t>
      </w:r>
      <w:r w:rsidRPr="00DA33BD">
        <w:rPr>
          <w:rFonts w:asciiTheme="minorHAnsi" w:hAnsiTheme="minorHAnsi" w:cstheme="minorHAnsi"/>
          <w:b/>
          <w:color w:val="363435"/>
          <w:w w:val="160"/>
        </w:rPr>
        <w:t>o</w:t>
      </w:r>
      <w:r w:rsidRPr="00DA33BD">
        <w:rPr>
          <w:rFonts w:asciiTheme="minorHAnsi" w:hAnsiTheme="minorHAnsi" w:cstheme="minorHAnsi"/>
          <w:b/>
          <w:color w:val="363435"/>
          <w:spacing w:val="-1"/>
          <w:w w:val="150"/>
        </w:rPr>
        <w:t>g</w:t>
      </w:r>
      <w:r w:rsidRPr="00DA33BD">
        <w:rPr>
          <w:rFonts w:asciiTheme="minorHAnsi" w:hAnsiTheme="minorHAnsi" w:cstheme="minorHAnsi"/>
          <w:b/>
          <w:color w:val="363435"/>
          <w:spacing w:val="2"/>
          <w:w w:val="141"/>
        </w:rPr>
        <w:t>n</w:t>
      </w:r>
      <w:r w:rsidRPr="00DA33BD">
        <w:rPr>
          <w:rFonts w:asciiTheme="minorHAnsi" w:hAnsiTheme="minorHAnsi" w:cstheme="minorHAnsi"/>
          <w:b/>
          <w:color w:val="363435"/>
          <w:spacing w:val="1"/>
          <w:w w:val="129"/>
        </w:rPr>
        <w:t>i</w:t>
      </w:r>
      <w:r w:rsidRPr="00DA33BD">
        <w:rPr>
          <w:rFonts w:asciiTheme="minorHAnsi" w:hAnsiTheme="minorHAnsi" w:cstheme="minorHAnsi"/>
          <w:b/>
          <w:color w:val="363435"/>
          <w:spacing w:val="3"/>
          <w:w w:val="207"/>
        </w:rPr>
        <w:t>t</w:t>
      </w:r>
      <w:r w:rsidRPr="00DA33BD">
        <w:rPr>
          <w:rFonts w:asciiTheme="minorHAnsi" w:hAnsiTheme="minorHAnsi" w:cstheme="minorHAnsi"/>
          <w:b/>
          <w:color w:val="363435"/>
          <w:spacing w:val="-4"/>
          <w:w w:val="129"/>
        </w:rPr>
        <w:t>i</w:t>
      </w:r>
      <w:r w:rsidRPr="00DA33BD">
        <w:rPr>
          <w:rFonts w:asciiTheme="minorHAnsi" w:hAnsiTheme="minorHAnsi" w:cstheme="minorHAnsi"/>
          <w:b/>
          <w:color w:val="363435"/>
          <w:spacing w:val="-3"/>
          <w:w w:val="160"/>
        </w:rPr>
        <w:t>o</w:t>
      </w:r>
      <w:r w:rsidRPr="00DA33BD">
        <w:rPr>
          <w:rFonts w:asciiTheme="minorHAnsi" w:hAnsiTheme="minorHAnsi" w:cstheme="minorHAnsi"/>
          <w:b/>
          <w:color w:val="363435"/>
          <w:spacing w:val="-4"/>
          <w:w w:val="141"/>
        </w:rPr>
        <w:t>n</w:t>
      </w:r>
      <w:r w:rsidRPr="00DA33BD">
        <w:rPr>
          <w:rFonts w:asciiTheme="minorHAnsi" w:hAnsiTheme="minorHAnsi" w:cstheme="minorHAnsi"/>
          <w:b/>
          <w:color w:val="363435"/>
          <w:w w:val="102"/>
        </w:rPr>
        <w:t>,</w:t>
      </w:r>
      <w:r w:rsidRPr="00DA33BD">
        <w:rPr>
          <w:rFonts w:asciiTheme="minorHAnsi" w:hAnsiTheme="minorHAnsi" w:cstheme="minorHAnsi"/>
          <w:b/>
          <w:color w:val="363435"/>
          <w:spacing w:val="1"/>
        </w:rPr>
        <w:t xml:space="preserve"> </w:t>
      </w:r>
      <w:r w:rsidRPr="00DA33BD">
        <w:rPr>
          <w:rFonts w:asciiTheme="minorHAnsi" w:hAnsiTheme="minorHAnsi" w:cstheme="minorHAnsi"/>
          <w:b/>
          <w:color w:val="363435"/>
          <w:spacing w:val="3"/>
          <w:w w:val="129"/>
        </w:rPr>
        <w:t>i</w:t>
      </w:r>
      <w:r w:rsidRPr="00DA33BD">
        <w:rPr>
          <w:rFonts w:asciiTheme="minorHAnsi" w:hAnsiTheme="minorHAnsi" w:cstheme="minorHAnsi"/>
          <w:b/>
          <w:color w:val="363435"/>
          <w:spacing w:val="-3"/>
          <w:w w:val="141"/>
        </w:rPr>
        <w:t>n</w:t>
      </w:r>
      <w:r w:rsidRPr="00DA33BD">
        <w:rPr>
          <w:rFonts w:asciiTheme="minorHAnsi" w:hAnsiTheme="minorHAnsi" w:cstheme="minorHAnsi"/>
          <w:b/>
          <w:color w:val="363435"/>
          <w:spacing w:val="1"/>
          <w:w w:val="158"/>
        </w:rPr>
        <w:t>c</w:t>
      </w:r>
      <w:r w:rsidRPr="00DA33BD">
        <w:rPr>
          <w:rFonts w:asciiTheme="minorHAnsi" w:hAnsiTheme="minorHAnsi" w:cstheme="minorHAnsi"/>
          <w:b/>
          <w:color w:val="363435"/>
          <w:spacing w:val="-3"/>
          <w:w w:val="204"/>
        </w:rPr>
        <w:t>l</w:t>
      </w:r>
      <w:r w:rsidRPr="00DA33BD">
        <w:rPr>
          <w:rFonts w:asciiTheme="minorHAnsi" w:hAnsiTheme="minorHAnsi" w:cstheme="minorHAnsi"/>
          <w:b/>
          <w:color w:val="363435"/>
          <w:spacing w:val="-2"/>
          <w:w w:val="135"/>
        </w:rPr>
        <w:t>u</w:t>
      </w:r>
      <w:r w:rsidRPr="00DA33BD">
        <w:rPr>
          <w:rFonts w:asciiTheme="minorHAnsi" w:hAnsiTheme="minorHAnsi" w:cstheme="minorHAnsi"/>
          <w:b/>
          <w:color w:val="363435"/>
          <w:spacing w:val="-2"/>
          <w:w w:val="131"/>
        </w:rPr>
        <w:t>s</w:t>
      </w:r>
      <w:r w:rsidRPr="00DA33BD">
        <w:rPr>
          <w:rFonts w:asciiTheme="minorHAnsi" w:hAnsiTheme="minorHAnsi" w:cstheme="minorHAnsi"/>
          <w:b/>
          <w:color w:val="363435"/>
          <w:spacing w:val="-4"/>
          <w:w w:val="129"/>
        </w:rPr>
        <w:t>i</w:t>
      </w:r>
      <w:r w:rsidRPr="00DA33BD">
        <w:rPr>
          <w:rFonts w:asciiTheme="minorHAnsi" w:hAnsiTheme="minorHAnsi" w:cstheme="minorHAnsi"/>
          <w:b/>
          <w:color w:val="363435"/>
          <w:spacing w:val="-3"/>
          <w:w w:val="160"/>
        </w:rPr>
        <w:t>o</w:t>
      </w:r>
      <w:r w:rsidRPr="00DA33BD">
        <w:rPr>
          <w:rFonts w:asciiTheme="minorHAnsi" w:hAnsiTheme="minorHAnsi" w:cstheme="minorHAnsi"/>
          <w:b/>
          <w:color w:val="363435"/>
          <w:w w:val="141"/>
        </w:rPr>
        <w:t>n</w:t>
      </w:r>
      <w:r w:rsidRPr="00DA33BD">
        <w:rPr>
          <w:rFonts w:asciiTheme="minorHAnsi" w:hAnsiTheme="minorHAnsi" w:cstheme="minorHAnsi"/>
          <w:b/>
          <w:color w:val="363435"/>
          <w:spacing w:val="21"/>
        </w:rPr>
        <w:t xml:space="preserve"> </w:t>
      </w:r>
      <w:r w:rsidRPr="00DA33BD">
        <w:rPr>
          <w:rFonts w:asciiTheme="minorHAnsi" w:hAnsiTheme="minorHAnsi" w:cstheme="minorHAnsi"/>
          <w:b/>
          <w:color w:val="363435"/>
          <w:spacing w:val="4"/>
          <w:w w:val="136"/>
        </w:rPr>
        <w:t>i</w:t>
      </w:r>
      <w:r w:rsidRPr="00DA33BD">
        <w:rPr>
          <w:rFonts w:asciiTheme="minorHAnsi" w:hAnsiTheme="minorHAnsi" w:cstheme="minorHAnsi"/>
          <w:b/>
          <w:color w:val="363435"/>
          <w:w w:val="136"/>
        </w:rPr>
        <w:t>n</w:t>
      </w:r>
      <w:r w:rsidRPr="00DA33BD">
        <w:rPr>
          <w:rFonts w:asciiTheme="minorHAnsi" w:hAnsiTheme="minorHAnsi" w:cstheme="minorHAnsi"/>
          <w:b/>
          <w:color w:val="363435"/>
          <w:spacing w:val="5"/>
          <w:w w:val="136"/>
        </w:rPr>
        <w:t xml:space="preserve"> </w:t>
      </w:r>
      <w:r w:rsidRPr="00DA33BD">
        <w:rPr>
          <w:rFonts w:asciiTheme="minorHAnsi" w:hAnsiTheme="minorHAnsi" w:cstheme="minorHAnsi"/>
          <w:b/>
          <w:color w:val="363435"/>
          <w:spacing w:val="-5"/>
          <w:w w:val="106"/>
        </w:rPr>
        <w:t>p</w:t>
      </w:r>
      <w:r w:rsidRPr="00DA33BD">
        <w:rPr>
          <w:rFonts w:asciiTheme="minorHAnsi" w:hAnsiTheme="minorHAnsi" w:cstheme="minorHAnsi"/>
          <w:b/>
          <w:color w:val="363435"/>
          <w:spacing w:val="3"/>
          <w:w w:val="135"/>
        </w:rPr>
        <w:t>u</w:t>
      </w:r>
      <w:r w:rsidRPr="00DA33BD">
        <w:rPr>
          <w:rFonts w:asciiTheme="minorHAnsi" w:hAnsiTheme="minorHAnsi" w:cstheme="minorHAnsi"/>
          <w:b/>
          <w:color w:val="363435"/>
          <w:spacing w:val="-3"/>
          <w:w w:val="114"/>
        </w:rPr>
        <w:t>b</w:t>
      </w:r>
      <w:r w:rsidRPr="00DA33BD">
        <w:rPr>
          <w:rFonts w:asciiTheme="minorHAnsi" w:hAnsiTheme="minorHAnsi" w:cstheme="minorHAnsi"/>
          <w:b/>
          <w:color w:val="363435"/>
          <w:spacing w:val="2"/>
          <w:w w:val="204"/>
        </w:rPr>
        <w:t>l</w:t>
      </w:r>
      <w:r w:rsidRPr="00DA33BD">
        <w:rPr>
          <w:rFonts w:asciiTheme="minorHAnsi" w:hAnsiTheme="minorHAnsi" w:cstheme="minorHAnsi"/>
          <w:b/>
          <w:color w:val="363435"/>
          <w:spacing w:val="-4"/>
          <w:w w:val="129"/>
        </w:rPr>
        <w:t>i</w:t>
      </w:r>
      <w:r w:rsidRPr="00DA33BD">
        <w:rPr>
          <w:rFonts w:asciiTheme="minorHAnsi" w:hAnsiTheme="minorHAnsi" w:cstheme="minorHAnsi"/>
          <w:b/>
          <w:color w:val="363435"/>
          <w:spacing w:val="6"/>
          <w:w w:val="158"/>
        </w:rPr>
        <w:t>c</w:t>
      </w:r>
      <w:r w:rsidRPr="00DA33BD">
        <w:rPr>
          <w:rFonts w:asciiTheme="minorHAnsi" w:hAnsiTheme="minorHAnsi" w:cstheme="minorHAnsi"/>
          <w:b/>
          <w:color w:val="363435"/>
          <w:spacing w:val="-8"/>
          <w:w w:val="126"/>
        </w:rPr>
        <w:t>a</w:t>
      </w:r>
      <w:r w:rsidRPr="00DA33BD">
        <w:rPr>
          <w:rFonts w:asciiTheme="minorHAnsi" w:hAnsiTheme="minorHAnsi" w:cstheme="minorHAnsi"/>
          <w:b/>
          <w:color w:val="363435"/>
          <w:spacing w:val="3"/>
          <w:w w:val="207"/>
        </w:rPr>
        <w:t>t</w:t>
      </w:r>
      <w:r w:rsidRPr="00DA33BD">
        <w:rPr>
          <w:rFonts w:asciiTheme="minorHAnsi" w:hAnsiTheme="minorHAnsi" w:cstheme="minorHAnsi"/>
          <w:b/>
          <w:color w:val="363435"/>
          <w:spacing w:val="-4"/>
          <w:w w:val="129"/>
        </w:rPr>
        <w:t>i</w:t>
      </w:r>
      <w:r w:rsidRPr="00DA33BD">
        <w:rPr>
          <w:rFonts w:asciiTheme="minorHAnsi" w:hAnsiTheme="minorHAnsi" w:cstheme="minorHAnsi"/>
          <w:b/>
          <w:color w:val="363435"/>
          <w:spacing w:val="-3"/>
          <w:w w:val="160"/>
        </w:rPr>
        <w:t>o</w:t>
      </w:r>
      <w:r w:rsidRPr="00DA33BD">
        <w:rPr>
          <w:rFonts w:asciiTheme="minorHAnsi" w:hAnsiTheme="minorHAnsi" w:cstheme="minorHAnsi"/>
          <w:b/>
          <w:color w:val="363435"/>
          <w:spacing w:val="-2"/>
          <w:w w:val="141"/>
        </w:rPr>
        <w:t>n</w:t>
      </w:r>
      <w:r w:rsidRPr="00DA33BD">
        <w:rPr>
          <w:rFonts w:asciiTheme="minorHAnsi" w:hAnsiTheme="minorHAnsi" w:cstheme="minorHAnsi"/>
          <w:b/>
          <w:color w:val="363435"/>
          <w:w w:val="131"/>
        </w:rPr>
        <w:t>s</w:t>
      </w:r>
    </w:p>
    <w:p w14:paraId="6B8088DF" w14:textId="77777777" w:rsidR="009B6B06" w:rsidRPr="00DA33BD" w:rsidRDefault="007C22B3">
      <w:pPr>
        <w:spacing w:before="57"/>
        <w:ind w:left="208"/>
        <w:rPr>
          <w:rFonts w:asciiTheme="minorHAnsi" w:hAnsiTheme="minorHAnsi" w:cstheme="minorHAnsi"/>
        </w:rPr>
        <w:sectPr w:rsidR="009B6B06" w:rsidRPr="00DA33BD">
          <w:headerReference w:type="default" r:id="rId7"/>
          <w:footerReference w:type="default" r:id="rId8"/>
          <w:pgSz w:w="12240" w:h="15840"/>
          <w:pgMar w:top="1420" w:right="1160" w:bottom="280" w:left="1140" w:header="847" w:footer="871" w:gutter="0"/>
          <w:cols w:space="720"/>
        </w:sectPr>
      </w:pPr>
      <w:r w:rsidRPr="00DA33BD">
        <w:rPr>
          <w:rFonts w:asciiTheme="minorHAnsi" w:hAnsiTheme="minorHAnsi" w:cstheme="minorHAnsi"/>
          <w:color w:val="363435"/>
          <w:spacing w:val="-10"/>
          <w:w w:val="90"/>
        </w:rPr>
        <w:t>Y</w:t>
      </w:r>
      <w:r w:rsidRPr="00DA33BD">
        <w:rPr>
          <w:rFonts w:asciiTheme="minorHAnsi" w:hAnsiTheme="minorHAnsi" w:cstheme="minorHAnsi"/>
          <w:color w:val="363435"/>
          <w:spacing w:val="3"/>
          <w:w w:val="90"/>
        </w:rPr>
        <w:t>e</w:t>
      </w:r>
      <w:r w:rsidRPr="00DA33BD">
        <w:rPr>
          <w:rFonts w:asciiTheme="minorHAnsi" w:hAnsiTheme="minorHAnsi" w:cstheme="minorHAnsi"/>
          <w:color w:val="363435"/>
          <w:spacing w:val="4"/>
          <w:w w:val="90"/>
        </w:rPr>
        <w:t>a</w:t>
      </w:r>
      <w:r w:rsidRPr="00DA33BD">
        <w:rPr>
          <w:rFonts w:asciiTheme="minorHAnsi" w:hAnsiTheme="minorHAnsi" w:cstheme="minorHAnsi"/>
          <w:color w:val="363435"/>
          <w:w w:val="90"/>
        </w:rPr>
        <w:t xml:space="preserve">r       </w:t>
      </w:r>
      <w:r w:rsidRPr="00DA33BD">
        <w:rPr>
          <w:rFonts w:asciiTheme="minorHAnsi" w:hAnsiTheme="minorHAnsi" w:cstheme="minorHAnsi"/>
          <w:color w:val="363435"/>
          <w:spacing w:val="12"/>
          <w:w w:val="90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-4"/>
          <w:w w:val="90"/>
        </w:rPr>
        <w:t>A</w:t>
      </w:r>
      <w:r w:rsidRPr="00DA33BD">
        <w:rPr>
          <w:rFonts w:asciiTheme="minorHAnsi" w:hAnsiTheme="minorHAnsi" w:cstheme="minorHAnsi"/>
          <w:color w:val="363435"/>
          <w:spacing w:val="2"/>
          <w:w w:val="90"/>
        </w:rPr>
        <w:t>w</w:t>
      </w:r>
      <w:r w:rsidRPr="00DA33BD">
        <w:rPr>
          <w:rFonts w:asciiTheme="minorHAnsi" w:hAnsiTheme="minorHAnsi" w:cstheme="minorHAnsi"/>
          <w:color w:val="363435"/>
          <w:spacing w:val="4"/>
          <w:w w:val="90"/>
        </w:rPr>
        <w:t>a</w:t>
      </w:r>
      <w:r w:rsidRPr="00DA33BD">
        <w:rPr>
          <w:rFonts w:asciiTheme="minorHAnsi" w:hAnsiTheme="minorHAnsi" w:cstheme="minorHAnsi"/>
          <w:color w:val="363435"/>
          <w:spacing w:val="-1"/>
          <w:w w:val="90"/>
        </w:rPr>
        <w:t>r</w:t>
      </w:r>
      <w:r w:rsidRPr="00DA33BD">
        <w:rPr>
          <w:rFonts w:asciiTheme="minorHAnsi" w:hAnsiTheme="minorHAnsi" w:cstheme="minorHAnsi"/>
          <w:color w:val="363435"/>
          <w:spacing w:val="2"/>
          <w:w w:val="90"/>
        </w:rPr>
        <w:t>d</w:t>
      </w:r>
      <w:r w:rsidRPr="00DA33BD">
        <w:rPr>
          <w:rFonts w:asciiTheme="minorHAnsi" w:hAnsiTheme="minorHAnsi" w:cstheme="minorHAnsi"/>
          <w:color w:val="363435"/>
          <w:w w:val="90"/>
        </w:rPr>
        <w:t>,</w:t>
      </w:r>
      <w:r w:rsidRPr="00DA33BD">
        <w:rPr>
          <w:rFonts w:asciiTheme="minorHAnsi" w:hAnsiTheme="minorHAnsi" w:cstheme="minorHAnsi"/>
          <w:color w:val="363435"/>
          <w:spacing w:val="24"/>
          <w:w w:val="90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-1"/>
          <w:w w:val="87"/>
        </w:rPr>
        <w:t>S</w:t>
      </w:r>
      <w:r w:rsidRPr="00DA33BD">
        <w:rPr>
          <w:rFonts w:asciiTheme="minorHAnsi" w:hAnsiTheme="minorHAnsi" w:cstheme="minorHAnsi"/>
          <w:color w:val="363435"/>
          <w:spacing w:val="2"/>
          <w:w w:val="101"/>
        </w:rPr>
        <w:t>p</w:t>
      </w:r>
      <w:r w:rsidRPr="00DA33BD">
        <w:rPr>
          <w:rFonts w:asciiTheme="minorHAnsi" w:hAnsiTheme="minorHAnsi" w:cstheme="minorHAnsi"/>
          <w:color w:val="363435"/>
          <w:spacing w:val="-2"/>
          <w:w w:val="97"/>
        </w:rPr>
        <w:t>o</w:t>
      </w:r>
      <w:r w:rsidRPr="00DA33BD">
        <w:rPr>
          <w:rFonts w:asciiTheme="minorHAnsi" w:hAnsiTheme="minorHAnsi" w:cstheme="minorHAnsi"/>
          <w:color w:val="363435"/>
          <w:spacing w:val="3"/>
          <w:w w:val="105"/>
        </w:rPr>
        <w:t>n</w:t>
      </w:r>
      <w:r w:rsidRPr="00DA33BD">
        <w:rPr>
          <w:rFonts w:asciiTheme="minorHAnsi" w:hAnsiTheme="minorHAnsi" w:cstheme="minorHAnsi"/>
          <w:color w:val="363435"/>
          <w:spacing w:val="1"/>
          <w:w w:val="83"/>
        </w:rPr>
        <w:t>s</w:t>
      </w:r>
      <w:r w:rsidRPr="00DA33BD">
        <w:rPr>
          <w:rFonts w:asciiTheme="minorHAnsi" w:hAnsiTheme="minorHAnsi" w:cstheme="minorHAnsi"/>
          <w:color w:val="363435"/>
          <w:spacing w:val="-2"/>
          <w:w w:val="97"/>
        </w:rPr>
        <w:t>o</w:t>
      </w:r>
      <w:r w:rsidRPr="00DA33BD">
        <w:rPr>
          <w:rFonts w:asciiTheme="minorHAnsi" w:hAnsiTheme="minorHAnsi" w:cstheme="minorHAnsi"/>
          <w:color w:val="363435"/>
          <w:w w:val="99"/>
        </w:rPr>
        <w:t>r</w:t>
      </w:r>
    </w:p>
    <w:p w14:paraId="3D0FB28C" w14:textId="77777777" w:rsidR="009B6B06" w:rsidRPr="00DA33BD" w:rsidRDefault="009B6B06">
      <w:pPr>
        <w:spacing w:before="1" w:line="140" w:lineRule="exact"/>
        <w:rPr>
          <w:rFonts w:asciiTheme="minorHAnsi" w:hAnsiTheme="minorHAnsi" w:cstheme="minorHAnsi"/>
        </w:rPr>
      </w:pPr>
    </w:p>
    <w:p w14:paraId="1E416F1E" w14:textId="77777777" w:rsidR="009B6B06" w:rsidRPr="00DA33BD" w:rsidRDefault="007C22B3">
      <w:pPr>
        <w:spacing w:before="31"/>
        <w:ind w:left="2334"/>
        <w:rPr>
          <w:rFonts w:asciiTheme="minorHAnsi" w:hAnsiTheme="minorHAnsi" w:cstheme="minorHAnsi"/>
        </w:rPr>
      </w:pPr>
      <w:r w:rsidRPr="00DA33BD">
        <w:rPr>
          <w:rFonts w:asciiTheme="minorHAnsi" w:hAnsiTheme="minorHAnsi" w:cstheme="minorHAnsi"/>
          <w:b/>
          <w:color w:val="363435"/>
          <w:spacing w:val="-3"/>
          <w:w w:val="107"/>
        </w:rPr>
        <w:t>j</w:t>
      </w:r>
      <w:r w:rsidRPr="00DA33BD">
        <w:rPr>
          <w:rFonts w:asciiTheme="minorHAnsi" w:hAnsiTheme="minorHAnsi" w:cstheme="minorHAnsi"/>
          <w:b/>
          <w:color w:val="363435"/>
          <w:spacing w:val="-1"/>
          <w:w w:val="160"/>
        </w:rPr>
        <w:t>o</w:t>
      </w:r>
      <w:r w:rsidRPr="00DA33BD">
        <w:rPr>
          <w:rFonts w:asciiTheme="minorHAnsi" w:hAnsiTheme="minorHAnsi" w:cstheme="minorHAnsi"/>
          <w:b/>
          <w:color w:val="363435"/>
          <w:spacing w:val="-2"/>
          <w:w w:val="131"/>
        </w:rPr>
        <w:t>s</w:t>
      </w:r>
      <w:r w:rsidRPr="00DA33BD">
        <w:rPr>
          <w:rFonts w:asciiTheme="minorHAnsi" w:hAnsiTheme="minorHAnsi" w:cstheme="minorHAnsi"/>
          <w:b/>
          <w:color w:val="363435"/>
          <w:spacing w:val="1"/>
          <w:w w:val="132"/>
        </w:rPr>
        <w:t>e</w:t>
      </w:r>
      <w:r w:rsidRPr="00DA33BD">
        <w:rPr>
          <w:rFonts w:asciiTheme="minorHAnsi" w:hAnsiTheme="minorHAnsi" w:cstheme="minorHAnsi"/>
          <w:b/>
          <w:color w:val="363435"/>
          <w:spacing w:val="-5"/>
          <w:w w:val="106"/>
        </w:rPr>
        <w:t>p</w:t>
      </w:r>
      <w:r w:rsidRPr="00DA33BD">
        <w:rPr>
          <w:rFonts w:asciiTheme="minorHAnsi" w:hAnsiTheme="minorHAnsi" w:cstheme="minorHAnsi"/>
          <w:b/>
          <w:color w:val="363435"/>
          <w:w w:val="147"/>
        </w:rPr>
        <w:t>h</w:t>
      </w:r>
      <w:r w:rsidRPr="00DA33BD">
        <w:rPr>
          <w:rFonts w:asciiTheme="minorHAnsi" w:hAnsiTheme="minorHAnsi" w:cstheme="minorHAnsi"/>
          <w:b/>
          <w:color w:val="363435"/>
          <w:spacing w:val="22"/>
        </w:rPr>
        <w:t xml:space="preserve"> </w:t>
      </w:r>
      <w:r w:rsidRPr="00DA33BD">
        <w:rPr>
          <w:rFonts w:asciiTheme="minorHAnsi" w:hAnsiTheme="minorHAnsi" w:cstheme="minorHAnsi"/>
          <w:b/>
          <w:color w:val="363435"/>
          <w:spacing w:val="2"/>
          <w:w w:val="111"/>
        </w:rPr>
        <w:t>m</w:t>
      </w:r>
      <w:r w:rsidRPr="00DA33BD">
        <w:rPr>
          <w:rFonts w:asciiTheme="minorHAnsi" w:hAnsiTheme="minorHAnsi" w:cstheme="minorHAnsi"/>
          <w:b/>
          <w:color w:val="363435"/>
          <w:spacing w:val="3"/>
          <w:w w:val="132"/>
        </w:rPr>
        <w:t>e</w:t>
      </w:r>
      <w:r w:rsidRPr="00DA33BD">
        <w:rPr>
          <w:rFonts w:asciiTheme="minorHAnsi" w:hAnsiTheme="minorHAnsi" w:cstheme="minorHAnsi"/>
          <w:b/>
          <w:color w:val="363435"/>
          <w:spacing w:val="7"/>
          <w:w w:val="119"/>
        </w:rPr>
        <w:t>y</w:t>
      </w:r>
      <w:r w:rsidRPr="00DA33BD">
        <w:rPr>
          <w:rFonts w:asciiTheme="minorHAnsi" w:hAnsiTheme="minorHAnsi" w:cstheme="minorHAnsi"/>
          <w:b/>
          <w:color w:val="363435"/>
          <w:spacing w:val="2"/>
          <w:w w:val="132"/>
        </w:rPr>
        <w:t>e</w:t>
      </w:r>
      <w:r w:rsidRPr="00DA33BD">
        <w:rPr>
          <w:rFonts w:asciiTheme="minorHAnsi" w:hAnsiTheme="minorHAnsi" w:cstheme="minorHAnsi"/>
          <w:b/>
          <w:color w:val="363435"/>
          <w:spacing w:val="6"/>
          <w:w w:val="149"/>
        </w:rPr>
        <w:t>r</w:t>
      </w:r>
      <w:r w:rsidRPr="00DA33BD">
        <w:rPr>
          <w:rFonts w:asciiTheme="minorHAnsi" w:hAnsiTheme="minorHAnsi" w:cstheme="minorHAnsi"/>
          <w:b/>
          <w:color w:val="363435"/>
          <w:spacing w:val="-3"/>
          <w:w w:val="147"/>
        </w:rPr>
        <w:t>h</w:t>
      </w:r>
      <w:r w:rsidRPr="00DA33BD">
        <w:rPr>
          <w:rFonts w:asciiTheme="minorHAnsi" w:hAnsiTheme="minorHAnsi" w:cstheme="minorHAnsi"/>
          <w:b/>
          <w:color w:val="363435"/>
          <w:spacing w:val="-3"/>
          <w:w w:val="160"/>
        </w:rPr>
        <w:t>o</w:t>
      </w:r>
      <w:r w:rsidRPr="00DA33BD">
        <w:rPr>
          <w:rFonts w:asciiTheme="minorHAnsi" w:hAnsiTheme="minorHAnsi" w:cstheme="minorHAnsi"/>
          <w:b/>
          <w:color w:val="363435"/>
          <w:spacing w:val="1"/>
          <w:w w:val="161"/>
        </w:rPr>
        <w:t>f</w:t>
      </w:r>
      <w:r w:rsidRPr="00DA33BD">
        <w:rPr>
          <w:rFonts w:asciiTheme="minorHAnsi" w:hAnsiTheme="minorHAnsi" w:cstheme="minorHAnsi"/>
          <w:b/>
          <w:color w:val="363435"/>
          <w:w w:val="161"/>
        </w:rPr>
        <w:t>f</w:t>
      </w:r>
      <w:r w:rsidRPr="00DA33BD">
        <w:rPr>
          <w:rFonts w:asciiTheme="minorHAnsi" w:hAnsiTheme="minorHAnsi" w:cstheme="minorHAnsi"/>
          <w:b/>
          <w:color w:val="363435"/>
          <w:spacing w:val="22"/>
        </w:rPr>
        <w:t xml:space="preserve"> </w:t>
      </w:r>
      <w:r w:rsidRPr="00DA33BD">
        <w:rPr>
          <w:rFonts w:asciiTheme="minorHAnsi" w:hAnsiTheme="minorHAnsi" w:cstheme="minorHAnsi"/>
          <w:b/>
          <w:color w:val="363435"/>
          <w:spacing w:val="1"/>
          <w:w w:val="158"/>
        </w:rPr>
        <w:t>c</w:t>
      </w:r>
      <w:r w:rsidRPr="00DA33BD">
        <w:rPr>
          <w:rFonts w:asciiTheme="minorHAnsi" w:hAnsiTheme="minorHAnsi" w:cstheme="minorHAnsi"/>
          <w:b/>
          <w:color w:val="363435"/>
          <w:spacing w:val="2"/>
          <w:w w:val="132"/>
        </w:rPr>
        <w:t>e</w:t>
      </w:r>
      <w:r w:rsidRPr="00DA33BD">
        <w:rPr>
          <w:rFonts w:asciiTheme="minorHAnsi" w:hAnsiTheme="minorHAnsi" w:cstheme="minorHAnsi"/>
          <w:b/>
          <w:color w:val="363435"/>
          <w:spacing w:val="2"/>
          <w:w w:val="141"/>
        </w:rPr>
        <w:t>n</w:t>
      </w:r>
      <w:r w:rsidRPr="00DA33BD">
        <w:rPr>
          <w:rFonts w:asciiTheme="minorHAnsi" w:hAnsiTheme="minorHAnsi" w:cstheme="minorHAnsi"/>
          <w:b/>
          <w:color w:val="363435"/>
          <w:spacing w:val="2"/>
          <w:w w:val="207"/>
        </w:rPr>
        <w:t>t</w:t>
      </w:r>
      <w:r w:rsidRPr="00DA33BD">
        <w:rPr>
          <w:rFonts w:asciiTheme="minorHAnsi" w:hAnsiTheme="minorHAnsi" w:cstheme="minorHAnsi"/>
          <w:b/>
          <w:color w:val="363435"/>
          <w:spacing w:val="2"/>
          <w:w w:val="132"/>
        </w:rPr>
        <w:t>e</w:t>
      </w:r>
      <w:r w:rsidRPr="00DA33BD">
        <w:rPr>
          <w:rFonts w:asciiTheme="minorHAnsi" w:hAnsiTheme="minorHAnsi" w:cstheme="minorHAnsi"/>
          <w:b/>
          <w:color w:val="363435"/>
          <w:w w:val="149"/>
        </w:rPr>
        <w:t>r</w:t>
      </w:r>
      <w:r w:rsidRPr="00DA33BD">
        <w:rPr>
          <w:rFonts w:asciiTheme="minorHAnsi" w:hAnsiTheme="minorHAnsi" w:cstheme="minorHAnsi"/>
          <w:b/>
          <w:color w:val="363435"/>
          <w:spacing w:val="21"/>
        </w:rPr>
        <w:t xml:space="preserve"> </w:t>
      </w:r>
      <w:r w:rsidRPr="00DA33BD">
        <w:rPr>
          <w:rFonts w:asciiTheme="minorHAnsi" w:hAnsiTheme="minorHAnsi" w:cstheme="minorHAnsi"/>
          <w:b/>
          <w:color w:val="363435"/>
          <w:spacing w:val="-1"/>
          <w:w w:val="146"/>
        </w:rPr>
        <w:t>f</w:t>
      </w:r>
      <w:r w:rsidRPr="00DA33BD">
        <w:rPr>
          <w:rFonts w:asciiTheme="minorHAnsi" w:hAnsiTheme="minorHAnsi" w:cstheme="minorHAnsi"/>
          <w:b/>
          <w:color w:val="363435"/>
          <w:spacing w:val="-4"/>
          <w:w w:val="146"/>
        </w:rPr>
        <w:t>o</w:t>
      </w:r>
      <w:r w:rsidRPr="00DA33BD">
        <w:rPr>
          <w:rFonts w:asciiTheme="minorHAnsi" w:hAnsiTheme="minorHAnsi" w:cstheme="minorHAnsi"/>
          <w:b/>
          <w:color w:val="363435"/>
          <w:w w:val="146"/>
        </w:rPr>
        <w:t>r</w:t>
      </w:r>
      <w:r w:rsidRPr="00DA33BD">
        <w:rPr>
          <w:rFonts w:asciiTheme="minorHAnsi" w:hAnsiTheme="minorHAnsi" w:cstheme="minorHAnsi"/>
          <w:b/>
          <w:color w:val="363435"/>
          <w:spacing w:val="26"/>
          <w:w w:val="146"/>
        </w:rPr>
        <w:t xml:space="preserve"> </w:t>
      </w:r>
      <w:r w:rsidRPr="00DA33BD">
        <w:rPr>
          <w:rFonts w:asciiTheme="minorHAnsi" w:hAnsiTheme="minorHAnsi" w:cstheme="minorHAnsi"/>
          <w:b/>
          <w:color w:val="363435"/>
          <w:spacing w:val="9"/>
          <w:w w:val="146"/>
        </w:rPr>
        <w:t>ca</w:t>
      </w:r>
      <w:r w:rsidRPr="00DA33BD">
        <w:rPr>
          <w:rFonts w:asciiTheme="minorHAnsi" w:hAnsiTheme="minorHAnsi" w:cstheme="minorHAnsi"/>
          <w:b/>
          <w:color w:val="363435"/>
          <w:spacing w:val="12"/>
          <w:w w:val="146"/>
        </w:rPr>
        <w:t>r</w:t>
      </w:r>
      <w:r w:rsidRPr="00DA33BD">
        <w:rPr>
          <w:rFonts w:asciiTheme="minorHAnsi" w:hAnsiTheme="minorHAnsi" w:cstheme="minorHAnsi"/>
          <w:b/>
          <w:color w:val="363435"/>
          <w:spacing w:val="4"/>
          <w:w w:val="146"/>
        </w:rPr>
        <w:t>e</w:t>
      </w:r>
      <w:r w:rsidRPr="00DA33BD">
        <w:rPr>
          <w:rFonts w:asciiTheme="minorHAnsi" w:hAnsiTheme="minorHAnsi" w:cstheme="minorHAnsi"/>
          <w:b/>
          <w:color w:val="363435"/>
          <w:spacing w:val="3"/>
          <w:w w:val="146"/>
        </w:rPr>
        <w:t>e</w:t>
      </w:r>
      <w:r w:rsidRPr="00DA33BD">
        <w:rPr>
          <w:rFonts w:asciiTheme="minorHAnsi" w:hAnsiTheme="minorHAnsi" w:cstheme="minorHAnsi"/>
          <w:b/>
          <w:color w:val="363435"/>
          <w:w w:val="146"/>
        </w:rPr>
        <w:t>r</w:t>
      </w:r>
      <w:r w:rsidRPr="00DA33BD">
        <w:rPr>
          <w:rFonts w:asciiTheme="minorHAnsi" w:hAnsiTheme="minorHAnsi" w:cstheme="minorHAnsi"/>
          <w:b/>
          <w:color w:val="363435"/>
          <w:spacing w:val="-37"/>
          <w:w w:val="146"/>
        </w:rPr>
        <w:t xml:space="preserve"> </w:t>
      </w:r>
      <w:r w:rsidRPr="00DA33BD">
        <w:rPr>
          <w:rFonts w:asciiTheme="minorHAnsi" w:hAnsiTheme="minorHAnsi" w:cstheme="minorHAnsi"/>
          <w:b/>
          <w:color w:val="363435"/>
          <w:spacing w:val="-4"/>
          <w:w w:val="142"/>
        </w:rPr>
        <w:t>d</w:t>
      </w:r>
      <w:r w:rsidRPr="00DA33BD">
        <w:rPr>
          <w:rFonts w:asciiTheme="minorHAnsi" w:hAnsiTheme="minorHAnsi" w:cstheme="minorHAnsi"/>
          <w:b/>
          <w:color w:val="363435"/>
          <w:spacing w:val="3"/>
          <w:w w:val="132"/>
        </w:rPr>
        <w:t>e</w:t>
      </w:r>
      <w:r w:rsidRPr="00DA33BD">
        <w:rPr>
          <w:rFonts w:asciiTheme="minorHAnsi" w:hAnsiTheme="minorHAnsi" w:cstheme="minorHAnsi"/>
          <w:b/>
          <w:color w:val="363435"/>
          <w:spacing w:val="8"/>
          <w:w w:val="131"/>
        </w:rPr>
        <w:t>v</w:t>
      </w:r>
      <w:r w:rsidRPr="00DA33BD">
        <w:rPr>
          <w:rFonts w:asciiTheme="minorHAnsi" w:hAnsiTheme="minorHAnsi" w:cstheme="minorHAnsi"/>
          <w:b/>
          <w:color w:val="363435"/>
          <w:spacing w:val="3"/>
          <w:w w:val="132"/>
        </w:rPr>
        <w:t>e</w:t>
      </w:r>
      <w:r w:rsidRPr="00DA33BD">
        <w:rPr>
          <w:rFonts w:asciiTheme="minorHAnsi" w:hAnsiTheme="minorHAnsi" w:cstheme="minorHAnsi"/>
          <w:b/>
          <w:color w:val="363435"/>
          <w:spacing w:val="1"/>
          <w:w w:val="204"/>
        </w:rPr>
        <w:t>l</w:t>
      </w:r>
      <w:r w:rsidRPr="00DA33BD">
        <w:rPr>
          <w:rFonts w:asciiTheme="minorHAnsi" w:hAnsiTheme="minorHAnsi" w:cstheme="minorHAnsi"/>
          <w:b/>
          <w:color w:val="363435"/>
          <w:spacing w:val="-3"/>
          <w:w w:val="160"/>
        </w:rPr>
        <w:t>o</w:t>
      </w:r>
      <w:r w:rsidRPr="00DA33BD">
        <w:rPr>
          <w:rFonts w:asciiTheme="minorHAnsi" w:hAnsiTheme="minorHAnsi" w:cstheme="minorHAnsi"/>
          <w:b/>
          <w:color w:val="363435"/>
          <w:spacing w:val="-5"/>
          <w:w w:val="106"/>
        </w:rPr>
        <w:t>p</w:t>
      </w:r>
      <w:r w:rsidRPr="00DA33BD">
        <w:rPr>
          <w:rFonts w:asciiTheme="minorHAnsi" w:hAnsiTheme="minorHAnsi" w:cstheme="minorHAnsi"/>
          <w:b/>
          <w:color w:val="363435"/>
          <w:spacing w:val="2"/>
          <w:w w:val="111"/>
        </w:rPr>
        <w:t>m</w:t>
      </w:r>
      <w:r w:rsidRPr="00DA33BD">
        <w:rPr>
          <w:rFonts w:asciiTheme="minorHAnsi" w:hAnsiTheme="minorHAnsi" w:cstheme="minorHAnsi"/>
          <w:b/>
          <w:color w:val="363435"/>
          <w:spacing w:val="2"/>
          <w:w w:val="132"/>
        </w:rPr>
        <w:t>e</w:t>
      </w:r>
      <w:r w:rsidRPr="00DA33BD">
        <w:rPr>
          <w:rFonts w:asciiTheme="minorHAnsi" w:hAnsiTheme="minorHAnsi" w:cstheme="minorHAnsi"/>
          <w:b/>
          <w:color w:val="363435"/>
          <w:spacing w:val="2"/>
          <w:w w:val="141"/>
        </w:rPr>
        <w:t>n</w:t>
      </w:r>
      <w:r w:rsidRPr="00DA33BD">
        <w:rPr>
          <w:rFonts w:asciiTheme="minorHAnsi" w:hAnsiTheme="minorHAnsi" w:cstheme="minorHAnsi"/>
          <w:b/>
          <w:color w:val="363435"/>
          <w:w w:val="207"/>
        </w:rPr>
        <w:t>t</w:t>
      </w:r>
    </w:p>
    <w:p w14:paraId="4F508599" w14:textId="77777777" w:rsidR="009B6B06" w:rsidRPr="00DA33BD" w:rsidRDefault="009B6B06">
      <w:pPr>
        <w:spacing w:before="2" w:line="120" w:lineRule="exact"/>
        <w:rPr>
          <w:rFonts w:asciiTheme="minorHAnsi" w:hAnsiTheme="minorHAnsi" w:cstheme="minorHAnsi"/>
        </w:rPr>
      </w:pPr>
    </w:p>
    <w:p w14:paraId="5F222528" w14:textId="77777777" w:rsidR="009B6B06" w:rsidRPr="00DA33BD" w:rsidRDefault="009B6B06">
      <w:pPr>
        <w:spacing w:line="200" w:lineRule="exact"/>
        <w:rPr>
          <w:rFonts w:asciiTheme="minorHAnsi" w:hAnsiTheme="minorHAnsi" w:cstheme="minorHAnsi"/>
        </w:rPr>
      </w:pPr>
    </w:p>
    <w:p w14:paraId="3BF862EC" w14:textId="77777777" w:rsidR="009B6B06" w:rsidRPr="00DA33BD" w:rsidRDefault="009B6B06">
      <w:pPr>
        <w:spacing w:line="200" w:lineRule="exact"/>
        <w:rPr>
          <w:rFonts w:asciiTheme="minorHAnsi" w:hAnsiTheme="minorHAnsi" w:cstheme="minorHAnsi"/>
        </w:rPr>
      </w:pPr>
    </w:p>
    <w:p w14:paraId="42F7C715" w14:textId="77777777" w:rsidR="009B6B06" w:rsidRPr="00DA33BD" w:rsidRDefault="009B6B06">
      <w:pPr>
        <w:spacing w:line="200" w:lineRule="exact"/>
        <w:rPr>
          <w:rFonts w:asciiTheme="minorHAnsi" w:hAnsiTheme="minorHAnsi" w:cstheme="minorHAnsi"/>
        </w:rPr>
      </w:pPr>
    </w:p>
    <w:p w14:paraId="369D582E" w14:textId="77777777" w:rsidR="009B6B06" w:rsidRPr="00DA33BD" w:rsidRDefault="007C22B3">
      <w:pPr>
        <w:spacing w:before="31"/>
        <w:ind w:left="208"/>
        <w:rPr>
          <w:rFonts w:asciiTheme="minorHAnsi" w:hAnsiTheme="minorHAnsi" w:cstheme="minorHAnsi"/>
        </w:rPr>
      </w:pPr>
      <w:r w:rsidRPr="00DA33BD">
        <w:rPr>
          <w:rFonts w:asciiTheme="minorHAnsi" w:hAnsiTheme="minorHAnsi" w:cstheme="minorHAnsi"/>
          <w:b/>
          <w:color w:val="363435"/>
          <w:spacing w:val="6"/>
          <w:w w:val="126"/>
        </w:rPr>
        <w:t>a</w:t>
      </w:r>
      <w:r w:rsidRPr="00DA33BD">
        <w:rPr>
          <w:rFonts w:asciiTheme="minorHAnsi" w:hAnsiTheme="minorHAnsi" w:cstheme="minorHAnsi"/>
          <w:b/>
          <w:color w:val="363435"/>
          <w:spacing w:val="-4"/>
          <w:w w:val="142"/>
        </w:rPr>
        <w:t>dd</w:t>
      </w:r>
      <w:r w:rsidRPr="00DA33BD">
        <w:rPr>
          <w:rFonts w:asciiTheme="minorHAnsi" w:hAnsiTheme="minorHAnsi" w:cstheme="minorHAnsi"/>
          <w:b/>
          <w:color w:val="363435"/>
          <w:spacing w:val="1"/>
          <w:w w:val="129"/>
        </w:rPr>
        <w:t>i</w:t>
      </w:r>
      <w:r w:rsidRPr="00DA33BD">
        <w:rPr>
          <w:rFonts w:asciiTheme="minorHAnsi" w:hAnsiTheme="minorHAnsi" w:cstheme="minorHAnsi"/>
          <w:b/>
          <w:color w:val="363435"/>
          <w:spacing w:val="3"/>
          <w:w w:val="207"/>
        </w:rPr>
        <w:t>t</w:t>
      </w:r>
      <w:r w:rsidRPr="00DA33BD">
        <w:rPr>
          <w:rFonts w:asciiTheme="minorHAnsi" w:hAnsiTheme="minorHAnsi" w:cstheme="minorHAnsi"/>
          <w:b/>
          <w:color w:val="363435"/>
          <w:spacing w:val="-4"/>
          <w:w w:val="129"/>
        </w:rPr>
        <w:t>i</w:t>
      </w:r>
      <w:r w:rsidRPr="00DA33BD">
        <w:rPr>
          <w:rFonts w:asciiTheme="minorHAnsi" w:hAnsiTheme="minorHAnsi" w:cstheme="minorHAnsi"/>
          <w:b/>
          <w:color w:val="363435"/>
          <w:spacing w:val="-3"/>
          <w:w w:val="160"/>
        </w:rPr>
        <w:t>o</w:t>
      </w:r>
      <w:r w:rsidRPr="00DA33BD">
        <w:rPr>
          <w:rFonts w:asciiTheme="minorHAnsi" w:hAnsiTheme="minorHAnsi" w:cstheme="minorHAnsi"/>
          <w:b/>
          <w:color w:val="363435"/>
          <w:w w:val="141"/>
        </w:rPr>
        <w:t>n</w:t>
      </w:r>
      <w:r w:rsidRPr="00DA33BD">
        <w:rPr>
          <w:rFonts w:asciiTheme="minorHAnsi" w:hAnsiTheme="minorHAnsi" w:cstheme="minorHAnsi"/>
          <w:b/>
          <w:color w:val="363435"/>
          <w:spacing w:val="6"/>
          <w:w w:val="126"/>
        </w:rPr>
        <w:t>a</w:t>
      </w:r>
      <w:r w:rsidRPr="00DA33BD">
        <w:rPr>
          <w:rFonts w:asciiTheme="minorHAnsi" w:hAnsiTheme="minorHAnsi" w:cstheme="minorHAnsi"/>
          <w:b/>
          <w:color w:val="363435"/>
          <w:w w:val="204"/>
        </w:rPr>
        <w:t>l</w:t>
      </w:r>
      <w:r w:rsidRPr="00DA33BD">
        <w:rPr>
          <w:rFonts w:asciiTheme="minorHAnsi" w:hAnsiTheme="minorHAnsi" w:cstheme="minorHAnsi"/>
          <w:b/>
          <w:color w:val="363435"/>
          <w:spacing w:val="21"/>
        </w:rPr>
        <w:t xml:space="preserve"> </w:t>
      </w:r>
      <w:r w:rsidRPr="00DA33BD">
        <w:rPr>
          <w:rFonts w:asciiTheme="minorHAnsi" w:hAnsiTheme="minorHAnsi" w:cstheme="minorHAnsi"/>
          <w:b/>
          <w:color w:val="363435"/>
          <w:spacing w:val="-4"/>
          <w:w w:val="106"/>
        </w:rPr>
        <w:t>p</w:t>
      </w:r>
      <w:r w:rsidRPr="00DA33BD">
        <w:rPr>
          <w:rFonts w:asciiTheme="minorHAnsi" w:hAnsiTheme="minorHAnsi" w:cstheme="minorHAnsi"/>
          <w:b/>
          <w:color w:val="363435"/>
          <w:spacing w:val="-5"/>
          <w:w w:val="149"/>
        </w:rPr>
        <w:t>r</w:t>
      </w:r>
      <w:r w:rsidRPr="00DA33BD">
        <w:rPr>
          <w:rFonts w:asciiTheme="minorHAnsi" w:hAnsiTheme="minorHAnsi" w:cstheme="minorHAnsi"/>
          <w:b/>
          <w:color w:val="363435"/>
          <w:spacing w:val="-3"/>
          <w:w w:val="160"/>
        </w:rPr>
        <w:t>o</w:t>
      </w:r>
      <w:r w:rsidRPr="00DA33BD">
        <w:rPr>
          <w:rFonts w:asciiTheme="minorHAnsi" w:hAnsiTheme="minorHAnsi" w:cstheme="minorHAnsi"/>
          <w:b/>
          <w:color w:val="363435"/>
          <w:spacing w:val="1"/>
          <w:w w:val="161"/>
        </w:rPr>
        <w:t>f</w:t>
      </w:r>
      <w:r w:rsidRPr="00DA33BD">
        <w:rPr>
          <w:rFonts w:asciiTheme="minorHAnsi" w:hAnsiTheme="minorHAnsi" w:cstheme="minorHAnsi"/>
          <w:b/>
          <w:color w:val="363435"/>
          <w:spacing w:val="4"/>
          <w:w w:val="132"/>
        </w:rPr>
        <w:t>e</w:t>
      </w:r>
      <w:r w:rsidRPr="00DA33BD">
        <w:rPr>
          <w:rFonts w:asciiTheme="minorHAnsi" w:hAnsiTheme="minorHAnsi" w:cstheme="minorHAnsi"/>
          <w:b/>
          <w:color w:val="363435"/>
          <w:w w:val="131"/>
        </w:rPr>
        <w:t>s</w:t>
      </w:r>
      <w:r w:rsidRPr="00DA33BD">
        <w:rPr>
          <w:rFonts w:asciiTheme="minorHAnsi" w:hAnsiTheme="minorHAnsi" w:cstheme="minorHAnsi"/>
          <w:b/>
          <w:color w:val="363435"/>
          <w:spacing w:val="-2"/>
          <w:w w:val="131"/>
        </w:rPr>
        <w:t>s</w:t>
      </w:r>
      <w:r w:rsidRPr="00DA33BD">
        <w:rPr>
          <w:rFonts w:asciiTheme="minorHAnsi" w:hAnsiTheme="minorHAnsi" w:cstheme="minorHAnsi"/>
          <w:b/>
          <w:color w:val="363435"/>
          <w:spacing w:val="-4"/>
          <w:w w:val="129"/>
        </w:rPr>
        <w:t>i</w:t>
      </w:r>
      <w:r w:rsidRPr="00DA33BD">
        <w:rPr>
          <w:rFonts w:asciiTheme="minorHAnsi" w:hAnsiTheme="minorHAnsi" w:cstheme="minorHAnsi"/>
          <w:b/>
          <w:color w:val="363435"/>
          <w:spacing w:val="-3"/>
          <w:w w:val="160"/>
        </w:rPr>
        <w:t>o</w:t>
      </w:r>
      <w:r w:rsidRPr="00DA33BD">
        <w:rPr>
          <w:rFonts w:asciiTheme="minorHAnsi" w:hAnsiTheme="minorHAnsi" w:cstheme="minorHAnsi"/>
          <w:b/>
          <w:color w:val="363435"/>
          <w:w w:val="141"/>
        </w:rPr>
        <w:t>n</w:t>
      </w:r>
      <w:r w:rsidRPr="00DA33BD">
        <w:rPr>
          <w:rFonts w:asciiTheme="minorHAnsi" w:hAnsiTheme="minorHAnsi" w:cstheme="minorHAnsi"/>
          <w:b/>
          <w:color w:val="363435"/>
          <w:spacing w:val="6"/>
          <w:w w:val="126"/>
        </w:rPr>
        <w:t>a</w:t>
      </w:r>
      <w:r w:rsidRPr="00DA33BD">
        <w:rPr>
          <w:rFonts w:asciiTheme="minorHAnsi" w:hAnsiTheme="minorHAnsi" w:cstheme="minorHAnsi"/>
          <w:b/>
          <w:color w:val="363435"/>
          <w:w w:val="204"/>
        </w:rPr>
        <w:t>l</w:t>
      </w:r>
      <w:r w:rsidRPr="00DA33BD">
        <w:rPr>
          <w:rFonts w:asciiTheme="minorHAnsi" w:hAnsiTheme="minorHAnsi" w:cstheme="minorHAnsi"/>
          <w:b/>
          <w:color w:val="363435"/>
          <w:spacing w:val="22"/>
        </w:rPr>
        <w:t xml:space="preserve"> </w:t>
      </w:r>
      <w:r w:rsidRPr="00DA33BD">
        <w:rPr>
          <w:rFonts w:asciiTheme="minorHAnsi" w:hAnsiTheme="minorHAnsi" w:cstheme="minorHAnsi"/>
          <w:b/>
          <w:color w:val="363435"/>
          <w:spacing w:val="7"/>
          <w:w w:val="132"/>
        </w:rPr>
        <w:t>e</w:t>
      </w:r>
      <w:r w:rsidRPr="00DA33BD">
        <w:rPr>
          <w:rFonts w:asciiTheme="minorHAnsi" w:hAnsiTheme="minorHAnsi" w:cstheme="minorHAnsi"/>
          <w:b/>
          <w:color w:val="363435"/>
          <w:spacing w:val="7"/>
          <w:w w:val="131"/>
        </w:rPr>
        <w:t>x</w:t>
      </w:r>
      <w:r w:rsidRPr="00DA33BD">
        <w:rPr>
          <w:rFonts w:asciiTheme="minorHAnsi" w:hAnsiTheme="minorHAnsi" w:cstheme="minorHAnsi"/>
          <w:b/>
          <w:color w:val="363435"/>
          <w:spacing w:val="-5"/>
          <w:w w:val="106"/>
        </w:rPr>
        <w:t>p</w:t>
      </w:r>
      <w:r w:rsidRPr="00DA33BD">
        <w:rPr>
          <w:rFonts w:asciiTheme="minorHAnsi" w:hAnsiTheme="minorHAnsi" w:cstheme="minorHAnsi"/>
          <w:b/>
          <w:color w:val="363435"/>
          <w:spacing w:val="2"/>
          <w:w w:val="132"/>
        </w:rPr>
        <w:t>e</w:t>
      </w:r>
      <w:r w:rsidRPr="00DA33BD">
        <w:rPr>
          <w:rFonts w:asciiTheme="minorHAnsi" w:hAnsiTheme="minorHAnsi" w:cstheme="minorHAnsi"/>
          <w:b/>
          <w:color w:val="363435"/>
          <w:spacing w:val="7"/>
          <w:w w:val="149"/>
        </w:rPr>
        <w:t>r</w:t>
      </w:r>
      <w:r w:rsidRPr="00DA33BD">
        <w:rPr>
          <w:rFonts w:asciiTheme="minorHAnsi" w:hAnsiTheme="minorHAnsi" w:cstheme="minorHAnsi"/>
          <w:b/>
          <w:color w:val="363435"/>
          <w:spacing w:val="2"/>
          <w:w w:val="129"/>
        </w:rPr>
        <w:t>i</w:t>
      </w:r>
      <w:r w:rsidRPr="00DA33BD">
        <w:rPr>
          <w:rFonts w:asciiTheme="minorHAnsi" w:hAnsiTheme="minorHAnsi" w:cstheme="minorHAnsi"/>
          <w:b/>
          <w:color w:val="363435"/>
          <w:spacing w:val="2"/>
          <w:w w:val="132"/>
        </w:rPr>
        <w:t>e</w:t>
      </w:r>
      <w:r w:rsidRPr="00DA33BD">
        <w:rPr>
          <w:rFonts w:asciiTheme="minorHAnsi" w:hAnsiTheme="minorHAnsi" w:cstheme="minorHAnsi"/>
          <w:b/>
          <w:color w:val="363435"/>
          <w:spacing w:val="-3"/>
          <w:w w:val="141"/>
        </w:rPr>
        <w:t>n</w:t>
      </w:r>
      <w:r w:rsidRPr="00DA33BD">
        <w:rPr>
          <w:rFonts w:asciiTheme="minorHAnsi" w:hAnsiTheme="minorHAnsi" w:cstheme="minorHAnsi"/>
          <w:b/>
          <w:color w:val="363435"/>
          <w:spacing w:val="1"/>
          <w:w w:val="158"/>
        </w:rPr>
        <w:t>c</w:t>
      </w:r>
      <w:r w:rsidRPr="00DA33BD">
        <w:rPr>
          <w:rFonts w:asciiTheme="minorHAnsi" w:hAnsiTheme="minorHAnsi" w:cstheme="minorHAnsi"/>
          <w:b/>
          <w:color w:val="363435"/>
          <w:spacing w:val="4"/>
          <w:w w:val="132"/>
        </w:rPr>
        <w:t>e</w:t>
      </w:r>
      <w:r w:rsidRPr="00DA33BD">
        <w:rPr>
          <w:rFonts w:asciiTheme="minorHAnsi" w:hAnsiTheme="minorHAnsi" w:cstheme="minorHAnsi"/>
          <w:b/>
          <w:color w:val="363435"/>
          <w:w w:val="131"/>
        </w:rPr>
        <w:t>s</w:t>
      </w:r>
    </w:p>
    <w:p w14:paraId="4D4CB799" w14:textId="77777777" w:rsidR="009B6B06" w:rsidRPr="00DA33BD" w:rsidRDefault="007C22B3">
      <w:pPr>
        <w:spacing w:before="74" w:line="250" w:lineRule="auto"/>
        <w:ind w:left="208" w:right="181"/>
        <w:rPr>
          <w:rFonts w:asciiTheme="minorHAnsi" w:hAnsiTheme="minorHAnsi" w:cstheme="minorHAnsi"/>
        </w:rPr>
      </w:pPr>
      <w:r w:rsidRPr="00DA33BD">
        <w:rPr>
          <w:rFonts w:asciiTheme="minorHAnsi" w:hAnsiTheme="minorHAnsi" w:cstheme="minorHAnsi"/>
          <w:color w:val="363435"/>
          <w:spacing w:val="-2"/>
        </w:rPr>
        <w:t>No</w:t>
      </w:r>
      <w:r w:rsidRPr="00DA33BD">
        <w:rPr>
          <w:rFonts w:asciiTheme="minorHAnsi" w:hAnsiTheme="minorHAnsi" w:cstheme="minorHAnsi"/>
          <w:color w:val="363435"/>
        </w:rPr>
        <w:t>t</w:t>
      </w:r>
      <w:r w:rsidRPr="00DA33BD">
        <w:rPr>
          <w:rFonts w:asciiTheme="minorHAnsi" w:hAnsiTheme="minorHAnsi" w:cstheme="minorHAnsi"/>
          <w:color w:val="363435"/>
          <w:spacing w:val="1"/>
        </w:rPr>
        <w:t>e</w:t>
      </w:r>
      <w:r w:rsidRPr="00DA33BD">
        <w:rPr>
          <w:rFonts w:asciiTheme="minorHAnsi" w:hAnsiTheme="minorHAnsi" w:cstheme="minorHAnsi"/>
          <w:color w:val="363435"/>
        </w:rPr>
        <w:t>:</w:t>
      </w:r>
      <w:r w:rsidRPr="00DA33BD">
        <w:rPr>
          <w:rFonts w:asciiTheme="minorHAnsi" w:hAnsiTheme="minorHAnsi" w:cstheme="minorHAnsi"/>
          <w:color w:val="363435"/>
          <w:spacing w:val="-1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4"/>
          <w:w w:val="94"/>
        </w:rPr>
        <w:t>T</w:t>
      </w:r>
      <w:r w:rsidRPr="00DA33BD">
        <w:rPr>
          <w:rFonts w:asciiTheme="minorHAnsi" w:hAnsiTheme="minorHAnsi" w:cstheme="minorHAnsi"/>
          <w:color w:val="363435"/>
          <w:spacing w:val="3"/>
          <w:w w:val="94"/>
        </w:rPr>
        <w:t>h</w:t>
      </w:r>
      <w:r w:rsidRPr="00DA33BD">
        <w:rPr>
          <w:rFonts w:asciiTheme="minorHAnsi" w:hAnsiTheme="minorHAnsi" w:cstheme="minorHAnsi"/>
          <w:color w:val="363435"/>
          <w:spacing w:val="2"/>
          <w:w w:val="94"/>
        </w:rPr>
        <w:t>i</w:t>
      </w:r>
      <w:r w:rsidRPr="00DA33BD">
        <w:rPr>
          <w:rFonts w:asciiTheme="minorHAnsi" w:hAnsiTheme="minorHAnsi" w:cstheme="minorHAnsi"/>
          <w:color w:val="363435"/>
          <w:w w:val="94"/>
        </w:rPr>
        <w:t>s</w:t>
      </w:r>
      <w:r w:rsidRPr="00DA33BD">
        <w:rPr>
          <w:rFonts w:asciiTheme="minorHAnsi" w:hAnsiTheme="minorHAnsi" w:cstheme="minorHAnsi"/>
          <w:color w:val="363435"/>
          <w:spacing w:val="20"/>
          <w:w w:val="94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-7"/>
          <w:w w:val="94"/>
        </w:rPr>
        <w:t>“</w:t>
      </w:r>
      <w:r w:rsidRPr="00DA33BD">
        <w:rPr>
          <w:rFonts w:asciiTheme="minorHAnsi" w:hAnsiTheme="minorHAnsi" w:cstheme="minorHAnsi"/>
          <w:color w:val="363435"/>
          <w:spacing w:val="5"/>
          <w:w w:val="94"/>
        </w:rPr>
        <w:t>c</w:t>
      </w:r>
      <w:r w:rsidRPr="00DA33BD">
        <w:rPr>
          <w:rFonts w:asciiTheme="minorHAnsi" w:hAnsiTheme="minorHAnsi" w:cstheme="minorHAnsi"/>
          <w:color w:val="363435"/>
          <w:w w:val="94"/>
        </w:rPr>
        <w:t>at</w:t>
      </w:r>
      <w:r w:rsidRPr="00DA33BD">
        <w:rPr>
          <w:rFonts w:asciiTheme="minorHAnsi" w:hAnsiTheme="minorHAnsi" w:cstheme="minorHAnsi"/>
          <w:color w:val="363435"/>
          <w:spacing w:val="3"/>
          <w:w w:val="94"/>
        </w:rPr>
        <w:t>c</w:t>
      </w:r>
      <w:r w:rsidRPr="00DA33BD">
        <w:rPr>
          <w:rFonts w:asciiTheme="minorHAnsi" w:hAnsiTheme="minorHAnsi" w:cstheme="minorHAnsi"/>
          <w:color w:val="363435"/>
          <w:spacing w:val="-1"/>
          <w:w w:val="94"/>
        </w:rPr>
        <w:t>h</w:t>
      </w:r>
      <w:r w:rsidRPr="00DA33BD">
        <w:rPr>
          <w:rFonts w:asciiTheme="minorHAnsi" w:hAnsiTheme="minorHAnsi" w:cstheme="minorHAnsi"/>
          <w:color w:val="363435"/>
          <w:spacing w:val="1"/>
          <w:w w:val="94"/>
        </w:rPr>
        <w:t>-</w:t>
      </w:r>
      <w:r w:rsidRPr="00DA33BD">
        <w:rPr>
          <w:rFonts w:asciiTheme="minorHAnsi" w:hAnsiTheme="minorHAnsi" w:cstheme="minorHAnsi"/>
          <w:color w:val="363435"/>
          <w:spacing w:val="7"/>
          <w:w w:val="94"/>
        </w:rPr>
        <w:t>a</w:t>
      </w:r>
      <w:r w:rsidRPr="00DA33BD">
        <w:rPr>
          <w:rFonts w:asciiTheme="minorHAnsi" w:hAnsiTheme="minorHAnsi" w:cstheme="minorHAnsi"/>
          <w:color w:val="363435"/>
          <w:spacing w:val="4"/>
          <w:w w:val="94"/>
        </w:rPr>
        <w:t>l</w:t>
      </w:r>
      <w:r w:rsidRPr="00DA33BD">
        <w:rPr>
          <w:rFonts w:asciiTheme="minorHAnsi" w:hAnsiTheme="minorHAnsi" w:cstheme="minorHAnsi"/>
          <w:color w:val="363435"/>
          <w:spacing w:val="7"/>
          <w:w w:val="94"/>
        </w:rPr>
        <w:t>l</w:t>
      </w:r>
      <w:r w:rsidRPr="00DA33BD">
        <w:rPr>
          <w:rFonts w:asciiTheme="minorHAnsi" w:hAnsiTheme="minorHAnsi" w:cstheme="minorHAnsi"/>
          <w:color w:val="363435"/>
          <w:w w:val="94"/>
        </w:rPr>
        <w:t xml:space="preserve">” </w:t>
      </w:r>
      <w:r w:rsidRPr="00DA33BD">
        <w:rPr>
          <w:rFonts w:asciiTheme="minorHAnsi" w:hAnsiTheme="minorHAnsi" w:cstheme="minorHAnsi"/>
          <w:color w:val="363435"/>
          <w:spacing w:val="5"/>
          <w:w w:val="94"/>
        </w:rPr>
        <w:t>c</w:t>
      </w:r>
      <w:r w:rsidRPr="00DA33BD">
        <w:rPr>
          <w:rFonts w:asciiTheme="minorHAnsi" w:hAnsiTheme="minorHAnsi" w:cstheme="minorHAnsi"/>
          <w:color w:val="363435"/>
          <w:w w:val="94"/>
        </w:rPr>
        <w:t>at</w:t>
      </w:r>
      <w:r w:rsidRPr="00DA33BD">
        <w:rPr>
          <w:rFonts w:asciiTheme="minorHAnsi" w:hAnsiTheme="minorHAnsi" w:cstheme="minorHAnsi"/>
          <w:color w:val="363435"/>
          <w:spacing w:val="2"/>
          <w:w w:val="94"/>
        </w:rPr>
        <w:t>eg</w:t>
      </w:r>
      <w:r w:rsidRPr="00DA33BD">
        <w:rPr>
          <w:rFonts w:asciiTheme="minorHAnsi" w:hAnsiTheme="minorHAnsi" w:cstheme="minorHAnsi"/>
          <w:color w:val="363435"/>
          <w:spacing w:val="-2"/>
          <w:w w:val="94"/>
        </w:rPr>
        <w:t>o</w:t>
      </w:r>
      <w:r w:rsidRPr="00DA33BD">
        <w:rPr>
          <w:rFonts w:asciiTheme="minorHAnsi" w:hAnsiTheme="minorHAnsi" w:cstheme="minorHAnsi"/>
          <w:color w:val="363435"/>
          <w:spacing w:val="8"/>
          <w:w w:val="94"/>
        </w:rPr>
        <w:t>r</w:t>
      </w:r>
      <w:r w:rsidRPr="00DA33BD">
        <w:rPr>
          <w:rFonts w:asciiTheme="minorHAnsi" w:hAnsiTheme="minorHAnsi" w:cstheme="minorHAnsi"/>
          <w:color w:val="363435"/>
          <w:w w:val="94"/>
        </w:rPr>
        <w:t>y</w:t>
      </w:r>
      <w:r w:rsidRPr="00DA33BD">
        <w:rPr>
          <w:rFonts w:asciiTheme="minorHAnsi" w:hAnsiTheme="minorHAnsi" w:cstheme="minorHAnsi"/>
          <w:color w:val="363435"/>
          <w:spacing w:val="-4"/>
          <w:w w:val="94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3"/>
        </w:rPr>
        <w:t>m</w:t>
      </w:r>
      <w:r w:rsidRPr="00DA33BD">
        <w:rPr>
          <w:rFonts w:asciiTheme="minorHAnsi" w:hAnsiTheme="minorHAnsi" w:cstheme="minorHAnsi"/>
          <w:color w:val="363435"/>
          <w:spacing w:val="2"/>
        </w:rPr>
        <w:t>i</w:t>
      </w:r>
      <w:r w:rsidRPr="00DA33BD">
        <w:rPr>
          <w:rFonts w:asciiTheme="minorHAnsi" w:hAnsiTheme="minorHAnsi" w:cstheme="minorHAnsi"/>
          <w:color w:val="363435"/>
          <w:spacing w:val="4"/>
        </w:rPr>
        <w:t>g</w:t>
      </w:r>
      <w:r w:rsidRPr="00DA33BD">
        <w:rPr>
          <w:rFonts w:asciiTheme="minorHAnsi" w:hAnsiTheme="minorHAnsi" w:cstheme="minorHAnsi"/>
          <w:color w:val="363435"/>
          <w:spacing w:val="-3"/>
        </w:rPr>
        <w:t>h</w:t>
      </w:r>
      <w:r w:rsidRPr="00DA33BD">
        <w:rPr>
          <w:rFonts w:asciiTheme="minorHAnsi" w:hAnsiTheme="minorHAnsi" w:cstheme="minorHAnsi"/>
          <w:color w:val="363435"/>
        </w:rPr>
        <w:t>t</w:t>
      </w:r>
      <w:r w:rsidRPr="00DA33BD">
        <w:rPr>
          <w:rFonts w:asciiTheme="minorHAnsi" w:hAnsiTheme="minorHAnsi" w:cstheme="minorHAnsi"/>
          <w:color w:val="363435"/>
          <w:spacing w:val="-5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3"/>
          <w:w w:val="94"/>
        </w:rPr>
        <w:t>i</w:t>
      </w:r>
      <w:r w:rsidRPr="00DA33BD">
        <w:rPr>
          <w:rFonts w:asciiTheme="minorHAnsi" w:hAnsiTheme="minorHAnsi" w:cstheme="minorHAnsi"/>
          <w:color w:val="363435"/>
          <w:spacing w:val="-1"/>
          <w:w w:val="94"/>
        </w:rPr>
        <w:t>n</w:t>
      </w:r>
      <w:r w:rsidRPr="00DA33BD">
        <w:rPr>
          <w:rFonts w:asciiTheme="minorHAnsi" w:hAnsiTheme="minorHAnsi" w:cstheme="minorHAnsi"/>
          <w:color w:val="363435"/>
          <w:spacing w:val="2"/>
          <w:w w:val="94"/>
        </w:rPr>
        <w:t>c</w:t>
      </w:r>
      <w:r w:rsidRPr="00DA33BD">
        <w:rPr>
          <w:rFonts w:asciiTheme="minorHAnsi" w:hAnsiTheme="minorHAnsi" w:cstheme="minorHAnsi"/>
          <w:color w:val="363435"/>
          <w:spacing w:val="-3"/>
          <w:w w:val="94"/>
        </w:rPr>
        <w:t>l</w:t>
      </w:r>
      <w:r w:rsidRPr="00DA33BD">
        <w:rPr>
          <w:rFonts w:asciiTheme="minorHAnsi" w:hAnsiTheme="minorHAnsi" w:cstheme="minorHAnsi"/>
          <w:color w:val="363435"/>
          <w:w w:val="94"/>
        </w:rPr>
        <w:t>ude</w:t>
      </w:r>
      <w:r w:rsidRPr="00DA33BD">
        <w:rPr>
          <w:rFonts w:asciiTheme="minorHAnsi" w:hAnsiTheme="minorHAnsi" w:cstheme="minorHAnsi"/>
          <w:color w:val="363435"/>
          <w:spacing w:val="18"/>
          <w:w w:val="94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1"/>
          <w:w w:val="94"/>
        </w:rPr>
        <w:t>s</w:t>
      </w:r>
      <w:r w:rsidRPr="00DA33BD">
        <w:rPr>
          <w:rFonts w:asciiTheme="minorHAnsi" w:hAnsiTheme="minorHAnsi" w:cstheme="minorHAnsi"/>
          <w:color w:val="363435"/>
          <w:spacing w:val="-1"/>
          <w:w w:val="94"/>
        </w:rPr>
        <w:t>ho</w:t>
      </w:r>
      <w:r w:rsidRPr="00DA33BD">
        <w:rPr>
          <w:rFonts w:asciiTheme="minorHAnsi" w:hAnsiTheme="minorHAnsi" w:cstheme="minorHAnsi"/>
          <w:color w:val="363435"/>
          <w:spacing w:val="3"/>
          <w:w w:val="94"/>
        </w:rPr>
        <w:t>w</w:t>
      </w:r>
      <w:r w:rsidRPr="00DA33BD">
        <w:rPr>
          <w:rFonts w:asciiTheme="minorHAnsi" w:hAnsiTheme="minorHAnsi" w:cstheme="minorHAnsi"/>
          <w:color w:val="363435"/>
          <w:w w:val="94"/>
        </w:rPr>
        <w:t>s</w:t>
      </w:r>
      <w:r w:rsidRPr="00DA33BD">
        <w:rPr>
          <w:rFonts w:asciiTheme="minorHAnsi" w:hAnsiTheme="minorHAnsi" w:cstheme="minorHAnsi"/>
          <w:color w:val="363435"/>
          <w:spacing w:val="-6"/>
          <w:w w:val="94"/>
        </w:rPr>
        <w:t xml:space="preserve"> </w:t>
      </w:r>
      <w:r w:rsidRPr="00DA33BD">
        <w:rPr>
          <w:rFonts w:asciiTheme="minorHAnsi" w:hAnsiTheme="minorHAnsi" w:cstheme="minorHAnsi"/>
          <w:color w:val="363435"/>
          <w:w w:val="87"/>
        </w:rPr>
        <w:t>y</w:t>
      </w:r>
      <w:r w:rsidRPr="00DA33BD">
        <w:rPr>
          <w:rFonts w:asciiTheme="minorHAnsi" w:hAnsiTheme="minorHAnsi" w:cstheme="minorHAnsi"/>
          <w:color w:val="363435"/>
          <w:spacing w:val="-1"/>
          <w:w w:val="97"/>
        </w:rPr>
        <w:t>o</w:t>
      </w:r>
      <w:r w:rsidRPr="00DA33BD">
        <w:rPr>
          <w:rFonts w:asciiTheme="minorHAnsi" w:hAnsiTheme="minorHAnsi" w:cstheme="minorHAnsi"/>
          <w:color w:val="363435"/>
          <w:spacing w:val="-5"/>
          <w:w w:val="102"/>
        </w:rPr>
        <w:t>u</w:t>
      </w:r>
      <w:r w:rsidRPr="00DA33BD">
        <w:rPr>
          <w:rFonts w:asciiTheme="minorHAnsi" w:hAnsiTheme="minorHAnsi" w:cstheme="minorHAnsi"/>
          <w:color w:val="363435"/>
          <w:spacing w:val="-9"/>
          <w:w w:val="70"/>
        </w:rPr>
        <w:t>’</w:t>
      </w:r>
      <w:r w:rsidRPr="00DA33BD">
        <w:rPr>
          <w:rFonts w:asciiTheme="minorHAnsi" w:hAnsiTheme="minorHAnsi" w:cstheme="minorHAnsi"/>
          <w:color w:val="363435"/>
          <w:spacing w:val="-1"/>
          <w:w w:val="86"/>
        </w:rPr>
        <w:t>v</w:t>
      </w:r>
      <w:r w:rsidRPr="00DA33BD">
        <w:rPr>
          <w:rFonts w:asciiTheme="minorHAnsi" w:hAnsiTheme="minorHAnsi" w:cstheme="minorHAnsi"/>
          <w:color w:val="363435"/>
          <w:w w:val="89"/>
        </w:rPr>
        <w:t>e</w:t>
      </w:r>
      <w:r w:rsidRPr="00DA33BD">
        <w:rPr>
          <w:rFonts w:asciiTheme="minorHAnsi" w:hAnsiTheme="minorHAnsi" w:cstheme="minorHAnsi"/>
          <w:color w:val="363435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3"/>
        </w:rPr>
        <w:t>c</w:t>
      </w:r>
      <w:r w:rsidRPr="00DA33BD">
        <w:rPr>
          <w:rFonts w:asciiTheme="minorHAnsi" w:hAnsiTheme="minorHAnsi" w:cstheme="minorHAnsi"/>
          <w:color w:val="363435"/>
          <w:spacing w:val="4"/>
        </w:rPr>
        <w:t>u</w:t>
      </w:r>
      <w:r w:rsidRPr="00DA33BD">
        <w:rPr>
          <w:rFonts w:asciiTheme="minorHAnsi" w:hAnsiTheme="minorHAnsi" w:cstheme="minorHAnsi"/>
          <w:color w:val="363435"/>
          <w:spacing w:val="2"/>
        </w:rPr>
        <w:t>r</w:t>
      </w:r>
      <w:r w:rsidRPr="00DA33BD">
        <w:rPr>
          <w:rFonts w:asciiTheme="minorHAnsi" w:hAnsiTheme="minorHAnsi" w:cstheme="minorHAnsi"/>
          <w:color w:val="363435"/>
        </w:rPr>
        <w:t>at</w:t>
      </w:r>
      <w:r w:rsidRPr="00DA33BD">
        <w:rPr>
          <w:rFonts w:asciiTheme="minorHAnsi" w:hAnsiTheme="minorHAnsi" w:cstheme="minorHAnsi"/>
          <w:color w:val="363435"/>
          <w:spacing w:val="2"/>
        </w:rPr>
        <w:t>ed</w:t>
      </w:r>
      <w:r w:rsidRPr="00DA33BD">
        <w:rPr>
          <w:rFonts w:asciiTheme="minorHAnsi" w:hAnsiTheme="minorHAnsi" w:cstheme="minorHAnsi"/>
          <w:color w:val="363435"/>
        </w:rPr>
        <w:t>,</w:t>
      </w:r>
      <w:r w:rsidRPr="00DA33BD">
        <w:rPr>
          <w:rFonts w:asciiTheme="minorHAnsi" w:hAnsiTheme="minorHAnsi" w:cstheme="minorHAnsi"/>
          <w:color w:val="363435"/>
          <w:spacing w:val="-19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5"/>
          <w:w w:val="92"/>
        </w:rPr>
        <w:t>ar</w:t>
      </w:r>
      <w:r w:rsidRPr="00DA33BD">
        <w:rPr>
          <w:rFonts w:asciiTheme="minorHAnsi" w:hAnsiTheme="minorHAnsi" w:cstheme="minorHAnsi"/>
          <w:color w:val="363435"/>
          <w:spacing w:val="4"/>
          <w:w w:val="92"/>
        </w:rPr>
        <w:t>t</w:t>
      </w:r>
      <w:r w:rsidRPr="00DA33BD">
        <w:rPr>
          <w:rFonts w:asciiTheme="minorHAnsi" w:hAnsiTheme="minorHAnsi" w:cstheme="minorHAnsi"/>
          <w:color w:val="363435"/>
          <w:spacing w:val="-1"/>
          <w:w w:val="92"/>
        </w:rPr>
        <w:t>i</w:t>
      </w:r>
      <w:r w:rsidRPr="00DA33BD">
        <w:rPr>
          <w:rFonts w:asciiTheme="minorHAnsi" w:hAnsiTheme="minorHAnsi" w:cstheme="minorHAnsi"/>
          <w:color w:val="363435"/>
          <w:spacing w:val="2"/>
          <w:w w:val="92"/>
        </w:rPr>
        <w:t>c</w:t>
      </w:r>
      <w:r w:rsidRPr="00DA33BD">
        <w:rPr>
          <w:rFonts w:asciiTheme="minorHAnsi" w:hAnsiTheme="minorHAnsi" w:cstheme="minorHAnsi"/>
          <w:color w:val="363435"/>
          <w:spacing w:val="-1"/>
          <w:w w:val="92"/>
        </w:rPr>
        <w:t>l</w:t>
      </w:r>
      <w:r w:rsidRPr="00DA33BD">
        <w:rPr>
          <w:rFonts w:asciiTheme="minorHAnsi" w:hAnsiTheme="minorHAnsi" w:cstheme="minorHAnsi"/>
          <w:color w:val="363435"/>
          <w:spacing w:val="4"/>
          <w:w w:val="92"/>
        </w:rPr>
        <w:t>e</w:t>
      </w:r>
      <w:r w:rsidRPr="00DA33BD">
        <w:rPr>
          <w:rFonts w:asciiTheme="minorHAnsi" w:hAnsiTheme="minorHAnsi" w:cstheme="minorHAnsi"/>
          <w:color w:val="363435"/>
          <w:w w:val="92"/>
        </w:rPr>
        <w:t>s</w:t>
      </w:r>
      <w:r w:rsidRPr="00DA33BD">
        <w:rPr>
          <w:rFonts w:asciiTheme="minorHAnsi" w:hAnsiTheme="minorHAnsi" w:cstheme="minorHAnsi"/>
          <w:color w:val="363435"/>
          <w:spacing w:val="6"/>
          <w:w w:val="92"/>
        </w:rPr>
        <w:t xml:space="preserve"> </w:t>
      </w:r>
      <w:r w:rsidRPr="00DA33BD">
        <w:rPr>
          <w:rFonts w:asciiTheme="minorHAnsi" w:hAnsiTheme="minorHAnsi" w:cstheme="minorHAnsi"/>
          <w:color w:val="363435"/>
          <w:w w:val="87"/>
        </w:rPr>
        <w:t>y</w:t>
      </w:r>
      <w:r w:rsidRPr="00DA33BD">
        <w:rPr>
          <w:rFonts w:asciiTheme="minorHAnsi" w:hAnsiTheme="minorHAnsi" w:cstheme="minorHAnsi"/>
          <w:color w:val="363435"/>
          <w:spacing w:val="-1"/>
          <w:w w:val="97"/>
        </w:rPr>
        <w:t>o</w:t>
      </w:r>
      <w:r w:rsidRPr="00DA33BD">
        <w:rPr>
          <w:rFonts w:asciiTheme="minorHAnsi" w:hAnsiTheme="minorHAnsi" w:cstheme="minorHAnsi"/>
          <w:color w:val="363435"/>
          <w:spacing w:val="-5"/>
          <w:w w:val="102"/>
        </w:rPr>
        <w:t>u</w:t>
      </w:r>
      <w:r w:rsidRPr="00DA33BD">
        <w:rPr>
          <w:rFonts w:asciiTheme="minorHAnsi" w:hAnsiTheme="minorHAnsi" w:cstheme="minorHAnsi"/>
          <w:color w:val="363435"/>
          <w:spacing w:val="-9"/>
          <w:w w:val="70"/>
        </w:rPr>
        <w:t>’</w:t>
      </w:r>
      <w:r w:rsidRPr="00DA33BD">
        <w:rPr>
          <w:rFonts w:asciiTheme="minorHAnsi" w:hAnsiTheme="minorHAnsi" w:cstheme="minorHAnsi"/>
          <w:color w:val="363435"/>
          <w:spacing w:val="-1"/>
          <w:w w:val="86"/>
        </w:rPr>
        <w:t>v</w:t>
      </w:r>
      <w:r w:rsidRPr="00DA33BD">
        <w:rPr>
          <w:rFonts w:asciiTheme="minorHAnsi" w:hAnsiTheme="minorHAnsi" w:cstheme="minorHAnsi"/>
          <w:color w:val="363435"/>
          <w:w w:val="89"/>
        </w:rPr>
        <w:t>e</w:t>
      </w:r>
      <w:r w:rsidRPr="00DA33BD">
        <w:rPr>
          <w:rFonts w:asciiTheme="minorHAnsi" w:hAnsiTheme="minorHAnsi" w:cstheme="minorHAnsi"/>
          <w:color w:val="363435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-1"/>
          <w:w w:val="93"/>
        </w:rPr>
        <w:t>p</w:t>
      </w:r>
      <w:r w:rsidRPr="00DA33BD">
        <w:rPr>
          <w:rFonts w:asciiTheme="minorHAnsi" w:hAnsiTheme="minorHAnsi" w:cstheme="minorHAnsi"/>
          <w:color w:val="363435"/>
          <w:w w:val="93"/>
        </w:rPr>
        <w:t>u</w:t>
      </w:r>
      <w:r w:rsidRPr="00DA33BD">
        <w:rPr>
          <w:rFonts w:asciiTheme="minorHAnsi" w:hAnsiTheme="minorHAnsi" w:cstheme="minorHAnsi"/>
          <w:color w:val="363435"/>
          <w:spacing w:val="-1"/>
          <w:w w:val="93"/>
        </w:rPr>
        <w:t>b</w:t>
      </w:r>
      <w:r w:rsidRPr="00DA33BD">
        <w:rPr>
          <w:rFonts w:asciiTheme="minorHAnsi" w:hAnsiTheme="minorHAnsi" w:cstheme="minorHAnsi"/>
          <w:color w:val="363435"/>
          <w:spacing w:val="3"/>
          <w:w w:val="93"/>
        </w:rPr>
        <w:t>l</w:t>
      </w:r>
      <w:r w:rsidRPr="00DA33BD">
        <w:rPr>
          <w:rFonts w:asciiTheme="minorHAnsi" w:hAnsiTheme="minorHAnsi" w:cstheme="minorHAnsi"/>
          <w:color w:val="363435"/>
          <w:spacing w:val="2"/>
          <w:w w:val="93"/>
        </w:rPr>
        <w:t>i</w:t>
      </w:r>
      <w:r w:rsidRPr="00DA33BD">
        <w:rPr>
          <w:rFonts w:asciiTheme="minorHAnsi" w:hAnsiTheme="minorHAnsi" w:cstheme="minorHAnsi"/>
          <w:color w:val="363435"/>
          <w:spacing w:val="1"/>
          <w:w w:val="93"/>
        </w:rPr>
        <w:t>s</w:t>
      </w:r>
      <w:r w:rsidRPr="00DA33BD">
        <w:rPr>
          <w:rFonts w:asciiTheme="minorHAnsi" w:hAnsiTheme="minorHAnsi" w:cstheme="minorHAnsi"/>
          <w:color w:val="363435"/>
          <w:spacing w:val="-1"/>
          <w:w w:val="93"/>
        </w:rPr>
        <w:t>h</w:t>
      </w:r>
      <w:r w:rsidRPr="00DA33BD">
        <w:rPr>
          <w:rFonts w:asciiTheme="minorHAnsi" w:hAnsiTheme="minorHAnsi" w:cstheme="minorHAnsi"/>
          <w:color w:val="363435"/>
          <w:spacing w:val="2"/>
          <w:w w:val="93"/>
        </w:rPr>
        <w:t>ed</w:t>
      </w:r>
      <w:r w:rsidRPr="00DA33BD">
        <w:rPr>
          <w:rFonts w:asciiTheme="minorHAnsi" w:hAnsiTheme="minorHAnsi" w:cstheme="minorHAnsi"/>
          <w:color w:val="363435"/>
          <w:w w:val="93"/>
        </w:rPr>
        <w:t>,</w:t>
      </w:r>
      <w:r w:rsidRPr="00DA33BD">
        <w:rPr>
          <w:rFonts w:asciiTheme="minorHAnsi" w:hAnsiTheme="minorHAnsi" w:cstheme="minorHAnsi"/>
          <w:color w:val="363435"/>
          <w:spacing w:val="35"/>
          <w:w w:val="93"/>
        </w:rPr>
        <w:t xml:space="preserve"> </w:t>
      </w:r>
      <w:r w:rsidRPr="00DA33BD">
        <w:rPr>
          <w:rFonts w:asciiTheme="minorHAnsi" w:hAnsiTheme="minorHAnsi" w:cstheme="minorHAnsi"/>
          <w:color w:val="363435"/>
          <w:w w:val="93"/>
        </w:rPr>
        <w:t>we</w:t>
      </w:r>
      <w:r w:rsidRPr="00DA33BD">
        <w:rPr>
          <w:rFonts w:asciiTheme="minorHAnsi" w:hAnsiTheme="minorHAnsi" w:cstheme="minorHAnsi"/>
          <w:color w:val="363435"/>
          <w:spacing w:val="1"/>
          <w:w w:val="93"/>
        </w:rPr>
        <w:t>b</w:t>
      </w:r>
      <w:r w:rsidRPr="00DA33BD">
        <w:rPr>
          <w:rFonts w:asciiTheme="minorHAnsi" w:hAnsiTheme="minorHAnsi" w:cstheme="minorHAnsi"/>
          <w:color w:val="363435"/>
          <w:w w:val="93"/>
        </w:rPr>
        <w:t>s</w:t>
      </w:r>
      <w:r w:rsidRPr="00DA33BD">
        <w:rPr>
          <w:rFonts w:asciiTheme="minorHAnsi" w:hAnsiTheme="minorHAnsi" w:cstheme="minorHAnsi"/>
          <w:color w:val="363435"/>
          <w:spacing w:val="-3"/>
          <w:w w:val="93"/>
        </w:rPr>
        <w:t>i</w:t>
      </w:r>
      <w:r w:rsidRPr="00DA33BD">
        <w:rPr>
          <w:rFonts w:asciiTheme="minorHAnsi" w:hAnsiTheme="minorHAnsi" w:cstheme="minorHAnsi"/>
          <w:color w:val="363435"/>
          <w:w w:val="93"/>
        </w:rPr>
        <w:t>t</w:t>
      </w:r>
      <w:r w:rsidRPr="00DA33BD">
        <w:rPr>
          <w:rFonts w:asciiTheme="minorHAnsi" w:hAnsiTheme="minorHAnsi" w:cstheme="minorHAnsi"/>
          <w:color w:val="363435"/>
          <w:spacing w:val="4"/>
          <w:w w:val="93"/>
        </w:rPr>
        <w:t>e</w:t>
      </w:r>
      <w:r w:rsidRPr="00DA33BD">
        <w:rPr>
          <w:rFonts w:asciiTheme="minorHAnsi" w:hAnsiTheme="minorHAnsi" w:cstheme="minorHAnsi"/>
          <w:color w:val="363435"/>
          <w:w w:val="93"/>
        </w:rPr>
        <w:t>s</w:t>
      </w:r>
      <w:r w:rsidRPr="00DA33BD">
        <w:rPr>
          <w:rFonts w:asciiTheme="minorHAnsi" w:hAnsiTheme="minorHAnsi" w:cstheme="minorHAnsi"/>
          <w:color w:val="363435"/>
          <w:spacing w:val="-6"/>
          <w:w w:val="93"/>
        </w:rPr>
        <w:t xml:space="preserve"> </w:t>
      </w:r>
      <w:r w:rsidRPr="00DA33BD">
        <w:rPr>
          <w:rFonts w:asciiTheme="minorHAnsi" w:hAnsiTheme="minorHAnsi" w:cstheme="minorHAnsi"/>
          <w:color w:val="363435"/>
          <w:w w:val="87"/>
        </w:rPr>
        <w:t>y</w:t>
      </w:r>
      <w:r w:rsidRPr="00DA33BD">
        <w:rPr>
          <w:rFonts w:asciiTheme="minorHAnsi" w:hAnsiTheme="minorHAnsi" w:cstheme="minorHAnsi"/>
          <w:color w:val="363435"/>
          <w:spacing w:val="-1"/>
          <w:w w:val="97"/>
        </w:rPr>
        <w:t>o</w:t>
      </w:r>
      <w:r w:rsidRPr="00DA33BD">
        <w:rPr>
          <w:rFonts w:asciiTheme="minorHAnsi" w:hAnsiTheme="minorHAnsi" w:cstheme="minorHAnsi"/>
          <w:color w:val="363435"/>
          <w:spacing w:val="-5"/>
          <w:w w:val="102"/>
        </w:rPr>
        <w:t>u</w:t>
      </w:r>
      <w:r w:rsidRPr="00DA33BD">
        <w:rPr>
          <w:rFonts w:asciiTheme="minorHAnsi" w:hAnsiTheme="minorHAnsi" w:cstheme="minorHAnsi"/>
          <w:color w:val="363435"/>
          <w:spacing w:val="-9"/>
          <w:w w:val="70"/>
        </w:rPr>
        <w:t>’</w:t>
      </w:r>
      <w:r w:rsidRPr="00DA33BD">
        <w:rPr>
          <w:rFonts w:asciiTheme="minorHAnsi" w:hAnsiTheme="minorHAnsi" w:cstheme="minorHAnsi"/>
          <w:color w:val="363435"/>
          <w:spacing w:val="-1"/>
          <w:w w:val="86"/>
        </w:rPr>
        <w:t>v</w:t>
      </w:r>
      <w:r w:rsidRPr="00DA33BD">
        <w:rPr>
          <w:rFonts w:asciiTheme="minorHAnsi" w:hAnsiTheme="minorHAnsi" w:cstheme="minorHAnsi"/>
          <w:color w:val="363435"/>
          <w:w w:val="89"/>
        </w:rPr>
        <w:t>e</w:t>
      </w:r>
      <w:r w:rsidRPr="00DA33BD">
        <w:rPr>
          <w:rFonts w:asciiTheme="minorHAnsi" w:hAnsiTheme="minorHAnsi" w:cstheme="minorHAnsi"/>
          <w:color w:val="363435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1"/>
          <w:w w:val="95"/>
        </w:rPr>
        <w:t>c</w:t>
      </w:r>
      <w:r w:rsidRPr="00DA33BD">
        <w:rPr>
          <w:rFonts w:asciiTheme="minorHAnsi" w:hAnsiTheme="minorHAnsi" w:cstheme="minorHAnsi"/>
          <w:color w:val="363435"/>
          <w:w w:val="95"/>
        </w:rPr>
        <w:t>r</w:t>
      </w:r>
      <w:r w:rsidRPr="00DA33BD">
        <w:rPr>
          <w:rFonts w:asciiTheme="minorHAnsi" w:hAnsiTheme="minorHAnsi" w:cstheme="minorHAnsi"/>
          <w:color w:val="363435"/>
          <w:spacing w:val="3"/>
          <w:w w:val="95"/>
        </w:rPr>
        <w:t>e</w:t>
      </w:r>
      <w:r w:rsidRPr="00DA33BD">
        <w:rPr>
          <w:rFonts w:asciiTheme="minorHAnsi" w:hAnsiTheme="minorHAnsi" w:cstheme="minorHAnsi"/>
          <w:color w:val="363435"/>
          <w:w w:val="95"/>
        </w:rPr>
        <w:t>at</w:t>
      </w:r>
      <w:r w:rsidRPr="00DA33BD">
        <w:rPr>
          <w:rFonts w:asciiTheme="minorHAnsi" w:hAnsiTheme="minorHAnsi" w:cstheme="minorHAnsi"/>
          <w:color w:val="363435"/>
          <w:spacing w:val="2"/>
          <w:w w:val="95"/>
        </w:rPr>
        <w:t>ed</w:t>
      </w:r>
      <w:r w:rsidRPr="00DA33BD">
        <w:rPr>
          <w:rFonts w:asciiTheme="minorHAnsi" w:hAnsiTheme="minorHAnsi" w:cstheme="minorHAnsi"/>
          <w:color w:val="363435"/>
          <w:w w:val="95"/>
        </w:rPr>
        <w:t>,</w:t>
      </w:r>
      <w:r w:rsidRPr="00DA33BD">
        <w:rPr>
          <w:rFonts w:asciiTheme="minorHAnsi" w:hAnsiTheme="minorHAnsi" w:cstheme="minorHAnsi"/>
          <w:color w:val="363435"/>
          <w:spacing w:val="3"/>
          <w:w w:val="95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5"/>
          <w:w w:val="91"/>
        </w:rPr>
        <w:t>a</w:t>
      </w:r>
      <w:r w:rsidRPr="00DA33BD">
        <w:rPr>
          <w:rFonts w:asciiTheme="minorHAnsi" w:hAnsiTheme="minorHAnsi" w:cstheme="minorHAnsi"/>
          <w:color w:val="363435"/>
          <w:spacing w:val="5"/>
          <w:w w:val="99"/>
        </w:rPr>
        <w:t>r</w:t>
      </w:r>
      <w:r w:rsidRPr="00DA33BD">
        <w:rPr>
          <w:rFonts w:asciiTheme="minorHAnsi" w:hAnsiTheme="minorHAnsi" w:cstheme="minorHAnsi"/>
          <w:color w:val="363435"/>
          <w:spacing w:val="4"/>
          <w:w w:val="110"/>
        </w:rPr>
        <w:t>t</w:t>
      </w:r>
      <w:r w:rsidRPr="00DA33BD">
        <w:rPr>
          <w:rFonts w:asciiTheme="minorHAnsi" w:hAnsiTheme="minorHAnsi" w:cstheme="minorHAnsi"/>
          <w:color w:val="363435"/>
          <w:w w:val="83"/>
        </w:rPr>
        <w:t xml:space="preserve">s </w:t>
      </w:r>
      <w:r w:rsidRPr="00DA33BD">
        <w:rPr>
          <w:rFonts w:asciiTheme="minorHAnsi" w:hAnsiTheme="minorHAnsi" w:cstheme="minorHAnsi"/>
          <w:color w:val="363435"/>
          <w:spacing w:val="-2"/>
          <w:w w:val="95"/>
        </w:rPr>
        <w:t>o</w:t>
      </w:r>
      <w:r w:rsidRPr="00DA33BD">
        <w:rPr>
          <w:rFonts w:asciiTheme="minorHAnsi" w:hAnsiTheme="minorHAnsi" w:cstheme="minorHAnsi"/>
          <w:color w:val="363435"/>
          <w:spacing w:val="2"/>
          <w:w w:val="95"/>
        </w:rPr>
        <w:t>r</w:t>
      </w:r>
      <w:r w:rsidRPr="00DA33BD">
        <w:rPr>
          <w:rFonts w:asciiTheme="minorHAnsi" w:hAnsiTheme="minorHAnsi" w:cstheme="minorHAnsi"/>
          <w:color w:val="363435"/>
          <w:spacing w:val="4"/>
          <w:w w:val="95"/>
        </w:rPr>
        <w:t>g</w:t>
      </w:r>
      <w:r w:rsidRPr="00DA33BD">
        <w:rPr>
          <w:rFonts w:asciiTheme="minorHAnsi" w:hAnsiTheme="minorHAnsi" w:cstheme="minorHAnsi"/>
          <w:color w:val="363435"/>
          <w:spacing w:val="6"/>
          <w:w w:val="95"/>
        </w:rPr>
        <w:t>a</w:t>
      </w:r>
      <w:r w:rsidRPr="00DA33BD">
        <w:rPr>
          <w:rFonts w:asciiTheme="minorHAnsi" w:hAnsiTheme="minorHAnsi" w:cstheme="minorHAnsi"/>
          <w:color w:val="363435"/>
          <w:spacing w:val="3"/>
          <w:w w:val="95"/>
        </w:rPr>
        <w:t>n</w:t>
      </w:r>
      <w:r w:rsidRPr="00DA33BD">
        <w:rPr>
          <w:rFonts w:asciiTheme="minorHAnsi" w:hAnsiTheme="minorHAnsi" w:cstheme="minorHAnsi"/>
          <w:color w:val="363435"/>
          <w:spacing w:val="4"/>
          <w:w w:val="95"/>
        </w:rPr>
        <w:t>i</w:t>
      </w:r>
      <w:r w:rsidRPr="00DA33BD">
        <w:rPr>
          <w:rFonts w:asciiTheme="minorHAnsi" w:hAnsiTheme="minorHAnsi" w:cstheme="minorHAnsi"/>
          <w:color w:val="363435"/>
          <w:spacing w:val="5"/>
          <w:w w:val="95"/>
        </w:rPr>
        <w:t>z</w:t>
      </w:r>
      <w:r w:rsidRPr="00DA33BD">
        <w:rPr>
          <w:rFonts w:asciiTheme="minorHAnsi" w:hAnsiTheme="minorHAnsi" w:cstheme="minorHAnsi"/>
          <w:color w:val="363435"/>
          <w:w w:val="95"/>
        </w:rPr>
        <w:t>a</w:t>
      </w:r>
      <w:r w:rsidRPr="00DA33BD">
        <w:rPr>
          <w:rFonts w:asciiTheme="minorHAnsi" w:hAnsiTheme="minorHAnsi" w:cstheme="minorHAnsi"/>
          <w:color w:val="363435"/>
          <w:spacing w:val="4"/>
          <w:w w:val="95"/>
        </w:rPr>
        <w:t>t</w:t>
      </w:r>
      <w:r w:rsidRPr="00DA33BD">
        <w:rPr>
          <w:rFonts w:asciiTheme="minorHAnsi" w:hAnsiTheme="minorHAnsi" w:cstheme="minorHAnsi"/>
          <w:color w:val="363435"/>
          <w:spacing w:val="-1"/>
          <w:w w:val="95"/>
        </w:rPr>
        <w:t>i</w:t>
      </w:r>
      <w:r w:rsidRPr="00DA33BD">
        <w:rPr>
          <w:rFonts w:asciiTheme="minorHAnsi" w:hAnsiTheme="minorHAnsi" w:cstheme="minorHAnsi"/>
          <w:color w:val="363435"/>
          <w:spacing w:val="-2"/>
          <w:w w:val="95"/>
        </w:rPr>
        <w:t>o</w:t>
      </w:r>
      <w:r w:rsidRPr="00DA33BD">
        <w:rPr>
          <w:rFonts w:asciiTheme="minorHAnsi" w:hAnsiTheme="minorHAnsi" w:cstheme="minorHAnsi"/>
          <w:color w:val="363435"/>
          <w:spacing w:val="3"/>
          <w:w w:val="95"/>
        </w:rPr>
        <w:t>n</w:t>
      </w:r>
      <w:r w:rsidRPr="00DA33BD">
        <w:rPr>
          <w:rFonts w:asciiTheme="minorHAnsi" w:hAnsiTheme="minorHAnsi" w:cstheme="minorHAnsi"/>
          <w:color w:val="363435"/>
          <w:w w:val="95"/>
        </w:rPr>
        <w:t>s</w:t>
      </w:r>
      <w:r w:rsidRPr="00DA33BD">
        <w:rPr>
          <w:rFonts w:asciiTheme="minorHAnsi" w:hAnsiTheme="minorHAnsi" w:cstheme="minorHAnsi"/>
          <w:color w:val="363435"/>
          <w:spacing w:val="4"/>
          <w:w w:val="95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3"/>
        </w:rPr>
        <w:t>i</w:t>
      </w:r>
      <w:r w:rsidRPr="00DA33BD">
        <w:rPr>
          <w:rFonts w:asciiTheme="minorHAnsi" w:hAnsiTheme="minorHAnsi" w:cstheme="minorHAnsi"/>
          <w:color w:val="363435"/>
        </w:rPr>
        <w:t>n</w:t>
      </w:r>
      <w:r w:rsidRPr="00DA33BD">
        <w:rPr>
          <w:rFonts w:asciiTheme="minorHAnsi" w:hAnsiTheme="minorHAnsi" w:cstheme="minorHAnsi"/>
          <w:color w:val="363435"/>
          <w:spacing w:val="1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2"/>
          <w:w w:val="95"/>
        </w:rPr>
        <w:t>w</w:t>
      </w:r>
      <w:r w:rsidRPr="00DA33BD">
        <w:rPr>
          <w:rFonts w:asciiTheme="minorHAnsi" w:hAnsiTheme="minorHAnsi" w:cstheme="minorHAnsi"/>
          <w:color w:val="363435"/>
          <w:spacing w:val="3"/>
          <w:w w:val="95"/>
        </w:rPr>
        <w:t>h</w:t>
      </w:r>
      <w:r w:rsidRPr="00DA33BD">
        <w:rPr>
          <w:rFonts w:asciiTheme="minorHAnsi" w:hAnsiTheme="minorHAnsi" w:cstheme="minorHAnsi"/>
          <w:color w:val="363435"/>
          <w:spacing w:val="-1"/>
          <w:w w:val="95"/>
        </w:rPr>
        <w:t>i</w:t>
      </w:r>
      <w:r w:rsidRPr="00DA33BD">
        <w:rPr>
          <w:rFonts w:asciiTheme="minorHAnsi" w:hAnsiTheme="minorHAnsi" w:cstheme="minorHAnsi"/>
          <w:color w:val="363435"/>
          <w:spacing w:val="3"/>
          <w:w w:val="95"/>
        </w:rPr>
        <w:t>c</w:t>
      </w:r>
      <w:r w:rsidRPr="00DA33BD">
        <w:rPr>
          <w:rFonts w:asciiTheme="minorHAnsi" w:hAnsiTheme="minorHAnsi" w:cstheme="minorHAnsi"/>
          <w:color w:val="363435"/>
          <w:w w:val="95"/>
        </w:rPr>
        <w:t>h</w:t>
      </w:r>
      <w:r w:rsidRPr="00DA33BD">
        <w:rPr>
          <w:rFonts w:asciiTheme="minorHAnsi" w:hAnsiTheme="minorHAnsi" w:cstheme="minorHAnsi"/>
          <w:color w:val="363435"/>
          <w:spacing w:val="7"/>
          <w:w w:val="95"/>
        </w:rPr>
        <w:t xml:space="preserve"> </w:t>
      </w:r>
      <w:r w:rsidRPr="00DA33BD">
        <w:rPr>
          <w:rFonts w:asciiTheme="minorHAnsi" w:hAnsiTheme="minorHAnsi" w:cstheme="minorHAnsi"/>
          <w:color w:val="363435"/>
          <w:w w:val="87"/>
        </w:rPr>
        <w:t>y</w:t>
      </w:r>
      <w:r w:rsidRPr="00DA33BD">
        <w:rPr>
          <w:rFonts w:asciiTheme="minorHAnsi" w:hAnsiTheme="minorHAnsi" w:cstheme="minorHAnsi"/>
          <w:color w:val="363435"/>
          <w:spacing w:val="-1"/>
          <w:w w:val="97"/>
        </w:rPr>
        <w:t>o</w:t>
      </w:r>
      <w:r w:rsidRPr="00DA33BD">
        <w:rPr>
          <w:rFonts w:asciiTheme="minorHAnsi" w:hAnsiTheme="minorHAnsi" w:cstheme="minorHAnsi"/>
          <w:color w:val="363435"/>
          <w:spacing w:val="-5"/>
          <w:w w:val="102"/>
        </w:rPr>
        <w:t>u</w:t>
      </w:r>
      <w:r w:rsidRPr="00DA33BD">
        <w:rPr>
          <w:rFonts w:asciiTheme="minorHAnsi" w:hAnsiTheme="minorHAnsi" w:cstheme="minorHAnsi"/>
          <w:color w:val="363435"/>
          <w:spacing w:val="-9"/>
          <w:w w:val="70"/>
        </w:rPr>
        <w:t>’</w:t>
      </w:r>
      <w:r w:rsidRPr="00DA33BD">
        <w:rPr>
          <w:rFonts w:asciiTheme="minorHAnsi" w:hAnsiTheme="minorHAnsi" w:cstheme="minorHAnsi"/>
          <w:color w:val="363435"/>
          <w:spacing w:val="-1"/>
          <w:w w:val="86"/>
        </w:rPr>
        <w:t>v</w:t>
      </w:r>
      <w:r w:rsidRPr="00DA33BD">
        <w:rPr>
          <w:rFonts w:asciiTheme="minorHAnsi" w:hAnsiTheme="minorHAnsi" w:cstheme="minorHAnsi"/>
          <w:color w:val="363435"/>
          <w:w w:val="89"/>
        </w:rPr>
        <w:t>e</w:t>
      </w:r>
      <w:r w:rsidRPr="00DA33BD">
        <w:rPr>
          <w:rFonts w:asciiTheme="minorHAnsi" w:hAnsiTheme="minorHAnsi" w:cstheme="minorHAnsi"/>
          <w:color w:val="363435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1"/>
          <w:w w:val="96"/>
        </w:rPr>
        <w:t>p</w:t>
      </w:r>
      <w:r w:rsidRPr="00DA33BD">
        <w:rPr>
          <w:rFonts w:asciiTheme="minorHAnsi" w:hAnsiTheme="minorHAnsi" w:cstheme="minorHAnsi"/>
          <w:color w:val="363435"/>
          <w:spacing w:val="5"/>
          <w:w w:val="96"/>
        </w:rPr>
        <w:t>ar</w:t>
      </w:r>
      <w:r w:rsidRPr="00DA33BD">
        <w:rPr>
          <w:rFonts w:asciiTheme="minorHAnsi" w:hAnsiTheme="minorHAnsi" w:cstheme="minorHAnsi"/>
          <w:color w:val="363435"/>
          <w:spacing w:val="4"/>
          <w:w w:val="96"/>
        </w:rPr>
        <w:t>t</w:t>
      </w:r>
      <w:r w:rsidRPr="00DA33BD">
        <w:rPr>
          <w:rFonts w:asciiTheme="minorHAnsi" w:hAnsiTheme="minorHAnsi" w:cstheme="minorHAnsi"/>
          <w:color w:val="363435"/>
          <w:spacing w:val="-1"/>
          <w:w w:val="96"/>
        </w:rPr>
        <w:t>i</w:t>
      </w:r>
      <w:r w:rsidRPr="00DA33BD">
        <w:rPr>
          <w:rFonts w:asciiTheme="minorHAnsi" w:hAnsiTheme="minorHAnsi" w:cstheme="minorHAnsi"/>
          <w:color w:val="363435"/>
          <w:spacing w:val="1"/>
          <w:w w:val="96"/>
        </w:rPr>
        <w:t>c</w:t>
      </w:r>
      <w:r w:rsidRPr="00DA33BD">
        <w:rPr>
          <w:rFonts w:asciiTheme="minorHAnsi" w:hAnsiTheme="minorHAnsi" w:cstheme="minorHAnsi"/>
          <w:color w:val="363435"/>
          <w:spacing w:val="-2"/>
          <w:w w:val="96"/>
        </w:rPr>
        <w:t>i</w:t>
      </w:r>
      <w:r w:rsidRPr="00DA33BD">
        <w:rPr>
          <w:rFonts w:asciiTheme="minorHAnsi" w:hAnsiTheme="minorHAnsi" w:cstheme="minorHAnsi"/>
          <w:color w:val="363435"/>
          <w:spacing w:val="1"/>
          <w:w w:val="96"/>
        </w:rPr>
        <w:t>p</w:t>
      </w:r>
      <w:r w:rsidRPr="00DA33BD">
        <w:rPr>
          <w:rFonts w:asciiTheme="minorHAnsi" w:hAnsiTheme="minorHAnsi" w:cstheme="minorHAnsi"/>
          <w:color w:val="363435"/>
          <w:w w:val="96"/>
        </w:rPr>
        <w:t>at</w:t>
      </w:r>
      <w:r w:rsidRPr="00DA33BD">
        <w:rPr>
          <w:rFonts w:asciiTheme="minorHAnsi" w:hAnsiTheme="minorHAnsi" w:cstheme="minorHAnsi"/>
          <w:color w:val="363435"/>
          <w:spacing w:val="2"/>
          <w:w w:val="96"/>
        </w:rPr>
        <w:t>ed</w:t>
      </w:r>
      <w:r w:rsidRPr="00DA33BD">
        <w:rPr>
          <w:rFonts w:asciiTheme="minorHAnsi" w:hAnsiTheme="minorHAnsi" w:cstheme="minorHAnsi"/>
          <w:color w:val="363435"/>
          <w:w w:val="96"/>
        </w:rPr>
        <w:t>,</w:t>
      </w:r>
      <w:r w:rsidRPr="00DA33BD">
        <w:rPr>
          <w:rFonts w:asciiTheme="minorHAnsi" w:hAnsiTheme="minorHAnsi" w:cstheme="minorHAnsi"/>
          <w:color w:val="363435"/>
          <w:spacing w:val="12"/>
          <w:w w:val="96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2"/>
        </w:rPr>
        <w:t>e</w:t>
      </w:r>
      <w:r w:rsidRPr="00DA33BD">
        <w:rPr>
          <w:rFonts w:asciiTheme="minorHAnsi" w:hAnsiTheme="minorHAnsi" w:cstheme="minorHAnsi"/>
          <w:color w:val="363435"/>
        </w:rPr>
        <w:t>t</w:t>
      </w:r>
      <w:r w:rsidRPr="00DA33BD">
        <w:rPr>
          <w:rFonts w:asciiTheme="minorHAnsi" w:hAnsiTheme="minorHAnsi" w:cstheme="minorHAnsi"/>
          <w:color w:val="363435"/>
          <w:spacing w:val="3"/>
        </w:rPr>
        <w:t>c</w:t>
      </w:r>
      <w:r w:rsidRPr="00DA33BD">
        <w:rPr>
          <w:rFonts w:asciiTheme="minorHAnsi" w:hAnsiTheme="minorHAnsi" w:cstheme="minorHAnsi"/>
          <w:color w:val="363435"/>
        </w:rPr>
        <w:t>.</w:t>
      </w:r>
    </w:p>
    <w:p w14:paraId="132C4F16" w14:textId="77777777" w:rsidR="009B6B06" w:rsidRPr="00DA33BD" w:rsidRDefault="009B6B06">
      <w:pPr>
        <w:spacing w:line="160" w:lineRule="exact"/>
        <w:rPr>
          <w:rFonts w:asciiTheme="minorHAnsi" w:hAnsiTheme="minorHAnsi" w:cstheme="minorHAnsi"/>
        </w:rPr>
      </w:pPr>
    </w:p>
    <w:p w14:paraId="25E2C50D" w14:textId="77777777" w:rsidR="009B6B06" w:rsidRPr="00DA33BD" w:rsidRDefault="009B6B06">
      <w:pPr>
        <w:spacing w:line="200" w:lineRule="exact"/>
        <w:rPr>
          <w:rFonts w:asciiTheme="minorHAnsi" w:hAnsiTheme="minorHAnsi" w:cstheme="minorHAnsi"/>
        </w:rPr>
      </w:pPr>
    </w:p>
    <w:p w14:paraId="07AE5732" w14:textId="77777777" w:rsidR="009B6B06" w:rsidRPr="00DA33BD" w:rsidRDefault="007C22B3">
      <w:pPr>
        <w:ind w:left="208"/>
        <w:rPr>
          <w:rFonts w:asciiTheme="minorHAnsi" w:hAnsiTheme="minorHAnsi" w:cstheme="minorHAnsi"/>
        </w:rPr>
      </w:pPr>
      <w:r w:rsidRPr="00DA33BD">
        <w:rPr>
          <w:rFonts w:asciiTheme="minorHAnsi" w:hAnsiTheme="minorHAnsi" w:cstheme="minorHAnsi"/>
          <w:color w:val="363435"/>
          <w:spacing w:val="-3"/>
        </w:rPr>
        <w:t>F</w:t>
      </w:r>
      <w:r w:rsidRPr="00DA33BD">
        <w:rPr>
          <w:rFonts w:asciiTheme="minorHAnsi" w:hAnsiTheme="minorHAnsi" w:cstheme="minorHAnsi"/>
          <w:color w:val="363435"/>
          <w:spacing w:val="3"/>
        </w:rPr>
        <w:t>i</w:t>
      </w:r>
      <w:r w:rsidRPr="00DA33BD">
        <w:rPr>
          <w:rFonts w:asciiTheme="minorHAnsi" w:hAnsiTheme="minorHAnsi" w:cstheme="minorHAnsi"/>
          <w:color w:val="363435"/>
          <w:spacing w:val="2"/>
        </w:rPr>
        <w:t>n</w:t>
      </w:r>
      <w:r w:rsidRPr="00DA33BD">
        <w:rPr>
          <w:rFonts w:asciiTheme="minorHAnsi" w:hAnsiTheme="minorHAnsi" w:cstheme="minorHAnsi"/>
          <w:color w:val="363435"/>
          <w:spacing w:val="7"/>
        </w:rPr>
        <w:t>a</w:t>
      </w:r>
      <w:r w:rsidRPr="00DA33BD">
        <w:rPr>
          <w:rFonts w:asciiTheme="minorHAnsi" w:hAnsiTheme="minorHAnsi" w:cstheme="minorHAnsi"/>
          <w:color w:val="363435"/>
        </w:rPr>
        <w:t>l</w:t>
      </w:r>
      <w:r w:rsidRPr="00DA33BD">
        <w:rPr>
          <w:rFonts w:asciiTheme="minorHAnsi" w:hAnsiTheme="minorHAnsi" w:cstheme="minorHAnsi"/>
          <w:color w:val="363435"/>
          <w:spacing w:val="-18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-1"/>
        </w:rPr>
        <w:t>n</w:t>
      </w:r>
      <w:r w:rsidRPr="00DA33BD">
        <w:rPr>
          <w:rFonts w:asciiTheme="minorHAnsi" w:hAnsiTheme="minorHAnsi" w:cstheme="minorHAnsi"/>
          <w:color w:val="363435"/>
          <w:spacing w:val="-2"/>
        </w:rPr>
        <w:t>o</w:t>
      </w:r>
      <w:r w:rsidRPr="00DA33BD">
        <w:rPr>
          <w:rFonts w:asciiTheme="minorHAnsi" w:hAnsiTheme="minorHAnsi" w:cstheme="minorHAnsi"/>
          <w:color w:val="363435"/>
        </w:rPr>
        <w:t>t</w:t>
      </w:r>
      <w:r w:rsidRPr="00DA33BD">
        <w:rPr>
          <w:rFonts w:asciiTheme="minorHAnsi" w:hAnsiTheme="minorHAnsi" w:cstheme="minorHAnsi"/>
          <w:color w:val="363435"/>
          <w:spacing w:val="1"/>
        </w:rPr>
        <w:t>e</w:t>
      </w:r>
      <w:r w:rsidRPr="00DA33BD">
        <w:rPr>
          <w:rFonts w:asciiTheme="minorHAnsi" w:hAnsiTheme="minorHAnsi" w:cstheme="minorHAnsi"/>
          <w:color w:val="363435"/>
        </w:rPr>
        <w:t>:</w:t>
      </w:r>
      <w:r w:rsidRPr="00DA33BD">
        <w:rPr>
          <w:rFonts w:asciiTheme="minorHAnsi" w:hAnsiTheme="minorHAnsi" w:cstheme="minorHAnsi"/>
          <w:color w:val="363435"/>
          <w:spacing w:val="-8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-2"/>
          <w:w w:val="95"/>
        </w:rPr>
        <w:t>M</w:t>
      </w:r>
      <w:r w:rsidRPr="00DA33BD">
        <w:rPr>
          <w:rFonts w:asciiTheme="minorHAnsi" w:hAnsiTheme="minorHAnsi" w:cstheme="minorHAnsi"/>
          <w:color w:val="363435"/>
          <w:spacing w:val="1"/>
          <w:w w:val="95"/>
        </w:rPr>
        <w:t>os</w:t>
      </w:r>
      <w:r w:rsidRPr="00DA33BD">
        <w:rPr>
          <w:rFonts w:asciiTheme="minorHAnsi" w:hAnsiTheme="minorHAnsi" w:cstheme="minorHAnsi"/>
          <w:color w:val="363435"/>
          <w:w w:val="95"/>
        </w:rPr>
        <w:t>t</w:t>
      </w:r>
      <w:r w:rsidRPr="00DA33BD">
        <w:rPr>
          <w:rFonts w:asciiTheme="minorHAnsi" w:hAnsiTheme="minorHAnsi" w:cstheme="minorHAnsi"/>
          <w:color w:val="363435"/>
          <w:spacing w:val="16"/>
          <w:w w:val="95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3"/>
          <w:w w:val="95"/>
        </w:rPr>
        <w:t>in</w:t>
      </w:r>
      <w:r w:rsidRPr="00DA33BD">
        <w:rPr>
          <w:rFonts w:asciiTheme="minorHAnsi" w:hAnsiTheme="minorHAnsi" w:cstheme="minorHAnsi"/>
          <w:color w:val="363435"/>
          <w:spacing w:val="1"/>
          <w:w w:val="95"/>
        </w:rPr>
        <w:t>s</w:t>
      </w:r>
      <w:r w:rsidRPr="00DA33BD">
        <w:rPr>
          <w:rFonts w:asciiTheme="minorHAnsi" w:hAnsiTheme="minorHAnsi" w:cstheme="minorHAnsi"/>
          <w:color w:val="363435"/>
          <w:spacing w:val="4"/>
          <w:w w:val="95"/>
        </w:rPr>
        <w:t>t</w:t>
      </w:r>
      <w:r w:rsidRPr="00DA33BD">
        <w:rPr>
          <w:rFonts w:asciiTheme="minorHAnsi" w:hAnsiTheme="minorHAnsi" w:cstheme="minorHAnsi"/>
          <w:color w:val="363435"/>
          <w:spacing w:val="-3"/>
          <w:w w:val="95"/>
        </w:rPr>
        <w:t>i</w:t>
      </w:r>
      <w:r w:rsidRPr="00DA33BD">
        <w:rPr>
          <w:rFonts w:asciiTheme="minorHAnsi" w:hAnsiTheme="minorHAnsi" w:cstheme="minorHAnsi"/>
          <w:color w:val="363435"/>
          <w:spacing w:val="4"/>
          <w:w w:val="95"/>
        </w:rPr>
        <w:t>t</w:t>
      </w:r>
      <w:r w:rsidRPr="00DA33BD">
        <w:rPr>
          <w:rFonts w:asciiTheme="minorHAnsi" w:hAnsiTheme="minorHAnsi" w:cstheme="minorHAnsi"/>
          <w:color w:val="363435"/>
          <w:spacing w:val="-2"/>
          <w:w w:val="95"/>
        </w:rPr>
        <w:t>u</w:t>
      </w:r>
      <w:r w:rsidRPr="00DA33BD">
        <w:rPr>
          <w:rFonts w:asciiTheme="minorHAnsi" w:hAnsiTheme="minorHAnsi" w:cstheme="minorHAnsi"/>
          <w:color w:val="363435"/>
          <w:spacing w:val="4"/>
          <w:w w:val="95"/>
        </w:rPr>
        <w:t>t</w:t>
      </w:r>
      <w:r w:rsidRPr="00DA33BD">
        <w:rPr>
          <w:rFonts w:asciiTheme="minorHAnsi" w:hAnsiTheme="minorHAnsi" w:cstheme="minorHAnsi"/>
          <w:color w:val="363435"/>
          <w:spacing w:val="-1"/>
          <w:w w:val="95"/>
        </w:rPr>
        <w:t>i</w:t>
      </w:r>
      <w:r w:rsidRPr="00DA33BD">
        <w:rPr>
          <w:rFonts w:asciiTheme="minorHAnsi" w:hAnsiTheme="minorHAnsi" w:cstheme="minorHAnsi"/>
          <w:color w:val="363435"/>
          <w:spacing w:val="-2"/>
          <w:w w:val="95"/>
        </w:rPr>
        <w:t>o</w:t>
      </w:r>
      <w:r w:rsidRPr="00DA33BD">
        <w:rPr>
          <w:rFonts w:asciiTheme="minorHAnsi" w:hAnsiTheme="minorHAnsi" w:cstheme="minorHAnsi"/>
          <w:color w:val="363435"/>
          <w:spacing w:val="3"/>
          <w:w w:val="95"/>
        </w:rPr>
        <w:t>n</w:t>
      </w:r>
      <w:r w:rsidRPr="00DA33BD">
        <w:rPr>
          <w:rFonts w:asciiTheme="minorHAnsi" w:hAnsiTheme="minorHAnsi" w:cstheme="minorHAnsi"/>
          <w:color w:val="363435"/>
          <w:spacing w:val="1"/>
          <w:w w:val="95"/>
        </w:rPr>
        <w:t>s</w:t>
      </w:r>
      <w:r w:rsidRPr="00DA33BD">
        <w:rPr>
          <w:rFonts w:asciiTheme="minorHAnsi" w:hAnsiTheme="minorHAnsi" w:cstheme="minorHAnsi"/>
          <w:color w:val="363435"/>
          <w:spacing w:val="-9"/>
          <w:w w:val="95"/>
        </w:rPr>
        <w:t>/</w:t>
      </w:r>
      <w:r w:rsidRPr="00DA33BD">
        <w:rPr>
          <w:rFonts w:asciiTheme="minorHAnsi" w:hAnsiTheme="minorHAnsi" w:cstheme="minorHAnsi"/>
          <w:color w:val="363435"/>
          <w:spacing w:val="-2"/>
          <w:w w:val="95"/>
        </w:rPr>
        <w:t>o</w:t>
      </w:r>
      <w:r w:rsidRPr="00DA33BD">
        <w:rPr>
          <w:rFonts w:asciiTheme="minorHAnsi" w:hAnsiTheme="minorHAnsi" w:cstheme="minorHAnsi"/>
          <w:color w:val="363435"/>
          <w:spacing w:val="2"/>
          <w:w w:val="95"/>
        </w:rPr>
        <w:t>r</w:t>
      </w:r>
      <w:r w:rsidRPr="00DA33BD">
        <w:rPr>
          <w:rFonts w:asciiTheme="minorHAnsi" w:hAnsiTheme="minorHAnsi" w:cstheme="minorHAnsi"/>
          <w:color w:val="363435"/>
          <w:spacing w:val="4"/>
          <w:w w:val="95"/>
        </w:rPr>
        <w:t>g</w:t>
      </w:r>
      <w:r w:rsidRPr="00DA33BD">
        <w:rPr>
          <w:rFonts w:asciiTheme="minorHAnsi" w:hAnsiTheme="minorHAnsi" w:cstheme="minorHAnsi"/>
          <w:color w:val="363435"/>
          <w:spacing w:val="6"/>
          <w:w w:val="95"/>
        </w:rPr>
        <w:t>a</w:t>
      </w:r>
      <w:r w:rsidRPr="00DA33BD">
        <w:rPr>
          <w:rFonts w:asciiTheme="minorHAnsi" w:hAnsiTheme="minorHAnsi" w:cstheme="minorHAnsi"/>
          <w:color w:val="363435"/>
          <w:spacing w:val="3"/>
          <w:w w:val="95"/>
        </w:rPr>
        <w:t>n</w:t>
      </w:r>
      <w:r w:rsidRPr="00DA33BD">
        <w:rPr>
          <w:rFonts w:asciiTheme="minorHAnsi" w:hAnsiTheme="minorHAnsi" w:cstheme="minorHAnsi"/>
          <w:color w:val="363435"/>
          <w:spacing w:val="4"/>
          <w:w w:val="95"/>
        </w:rPr>
        <w:t>i</w:t>
      </w:r>
      <w:r w:rsidRPr="00DA33BD">
        <w:rPr>
          <w:rFonts w:asciiTheme="minorHAnsi" w:hAnsiTheme="minorHAnsi" w:cstheme="minorHAnsi"/>
          <w:color w:val="363435"/>
          <w:spacing w:val="5"/>
          <w:w w:val="95"/>
        </w:rPr>
        <w:t>z</w:t>
      </w:r>
      <w:r w:rsidRPr="00DA33BD">
        <w:rPr>
          <w:rFonts w:asciiTheme="minorHAnsi" w:hAnsiTheme="minorHAnsi" w:cstheme="minorHAnsi"/>
          <w:color w:val="363435"/>
          <w:w w:val="95"/>
        </w:rPr>
        <w:t>a</w:t>
      </w:r>
      <w:r w:rsidRPr="00DA33BD">
        <w:rPr>
          <w:rFonts w:asciiTheme="minorHAnsi" w:hAnsiTheme="minorHAnsi" w:cstheme="minorHAnsi"/>
          <w:color w:val="363435"/>
          <w:spacing w:val="4"/>
          <w:w w:val="95"/>
        </w:rPr>
        <w:t>t</w:t>
      </w:r>
      <w:r w:rsidRPr="00DA33BD">
        <w:rPr>
          <w:rFonts w:asciiTheme="minorHAnsi" w:hAnsiTheme="minorHAnsi" w:cstheme="minorHAnsi"/>
          <w:color w:val="363435"/>
          <w:spacing w:val="-1"/>
          <w:w w:val="95"/>
        </w:rPr>
        <w:t>i</w:t>
      </w:r>
      <w:r w:rsidRPr="00DA33BD">
        <w:rPr>
          <w:rFonts w:asciiTheme="minorHAnsi" w:hAnsiTheme="minorHAnsi" w:cstheme="minorHAnsi"/>
          <w:color w:val="363435"/>
          <w:spacing w:val="-2"/>
          <w:w w:val="95"/>
        </w:rPr>
        <w:t>o</w:t>
      </w:r>
      <w:r w:rsidRPr="00DA33BD">
        <w:rPr>
          <w:rFonts w:asciiTheme="minorHAnsi" w:hAnsiTheme="minorHAnsi" w:cstheme="minorHAnsi"/>
          <w:color w:val="363435"/>
          <w:spacing w:val="3"/>
          <w:w w:val="95"/>
        </w:rPr>
        <w:t>n</w:t>
      </w:r>
      <w:r w:rsidRPr="00DA33BD">
        <w:rPr>
          <w:rFonts w:asciiTheme="minorHAnsi" w:hAnsiTheme="minorHAnsi" w:cstheme="minorHAnsi"/>
          <w:color w:val="363435"/>
          <w:w w:val="95"/>
        </w:rPr>
        <w:t>s</w:t>
      </w:r>
      <w:r w:rsidRPr="00DA33BD">
        <w:rPr>
          <w:rFonts w:asciiTheme="minorHAnsi" w:hAnsiTheme="minorHAnsi" w:cstheme="minorHAnsi"/>
          <w:color w:val="363435"/>
          <w:spacing w:val="47"/>
          <w:w w:val="95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4"/>
          <w:w w:val="95"/>
        </w:rPr>
        <w:t>wil</w:t>
      </w:r>
      <w:r w:rsidRPr="00DA33BD">
        <w:rPr>
          <w:rFonts w:asciiTheme="minorHAnsi" w:hAnsiTheme="minorHAnsi" w:cstheme="minorHAnsi"/>
          <w:color w:val="363435"/>
          <w:w w:val="95"/>
        </w:rPr>
        <w:t>l</w:t>
      </w:r>
      <w:r w:rsidRPr="00DA33BD">
        <w:rPr>
          <w:rFonts w:asciiTheme="minorHAnsi" w:hAnsiTheme="minorHAnsi" w:cstheme="minorHAnsi"/>
          <w:color w:val="363435"/>
          <w:spacing w:val="-11"/>
          <w:w w:val="95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-1"/>
        </w:rPr>
        <w:t>n</w:t>
      </w:r>
      <w:r w:rsidRPr="00DA33BD">
        <w:rPr>
          <w:rFonts w:asciiTheme="minorHAnsi" w:hAnsiTheme="minorHAnsi" w:cstheme="minorHAnsi"/>
          <w:color w:val="363435"/>
          <w:spacing w:val="-2"/>
        </w:rPr>
        <w:t>o</w:t>
      </w:r>
      <w:r w:rsidRPr="00DA33BD">
        <w:rPr>
          <w:rFonts w:asciiTheme="minorHAnsi" w:hAnsiTheme="minorHAnsi" w:cstheme="minorHAnsi"/>
          <w:color w:val="363435"/>
        </w:rPr>
        <w:t>t</w:t>
      </w:r>
      <w:r w:rsidRPr="00DA33BD">
        <w:rPr>
          <w:rFonts w:asciiTheme="minorHAnsi" w:hAnsiTheme="minorHAnsi" w:cstheme="minorHAnsi"/>
          <w:color w:val="363435"/>
          <w:spacing w:val="8"/>
        </w:rPr>
        <w:t xml:space="preserve"> </w:t>
      </w:r>
      <w:r w:rsidRPr="00DA33BD">
        <w:rPr>
          <w:rFonts w:asciiTheme="minorHAnsi" w:hAnsiTheme="minorHAnsi" w:cstheme="minorHAnsi"/>
          <w:color w:val="363435"/>
        </w:rPr>
        <w:t>r</w:t>
      </w:r>
      <w:r w:rsidRPr="00DA33BD">
        <w:rPr>
          <w:rFonts w:asciiTheme="minorHAnsi" w:hAnsiTheme="minorHAnsi" w:cstheme="minorHAnsi"/>
          <w:color w:val="363435"/>
          <w:spacing w:val="3"/>
        </w:rPr>
        <w:t>e</w:t>
      </w:r>
      <w:r w:rsidRPr="00DA33BD">
        <w:rPr>
          <w:rFonts w:asciiTheme="minorHAnsi" w:hAnsiTheme="minorHAnsi" w:cstheme="minorHAnsi"/>
          <w:color w:val="363435"/>
          <w:spacing w:val="2"/>
        </w:rPr>
        <w:t>a</w:t>
      </w:r>
      <w:r w:rsidRPr="00DA33BD">
        <w:rPr>
          <w:rFonts w:asciiTheme="minorHAnsi" w:hAnsiTheme="minorHAnsi" w:cstheme="minorHAnsi"/>
          <w:color w:val="363435"/>
        </w:rPr>
        <w:t>d</w:t>
      </w:r>
      <w:r w:rsidRPr="00DA33BD">
        <w:rPr>
          <w:rFonts w:asciiTheme="minorHAnsi" w:hAnsiTheme="minorHAnsi" w:cstheme="minorHAnsi"/>
          <w:color w:val="363435"/>
          <w:spacing w:val="-17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-1"/>
        </w:rPr>
        <w:t>m</w:t>
      </w:r>
      <w:r w:rsidRPr="00DA33BD">
        <w:rPr>
          <w:rFonts w:asciiTheme="minorHAnsi" w:hAnsiTheme="minorHAnsi" w:cstheme="minorHAnsi"/>
          <w:color w:val="363435"/>
          <w:spacing w:val="-2"/>
        </w:rPr>
        <w:t>o</w:t>
      </w:r>
      <w:r w:rsidRPr="00DA33BD">
        <w:rPr>
          <w:rFonts w:asciiTheme="minorHAnsi" w:hAnsiTheme="minorHAnsi" w:cstheme="minorHAnsi"/>
          <w:color w:val="363435"/>
        </w:rPr>
        <w:t>re</w:t>
      </w:r>
      <w:r w:rsidRPr="00DA33BD">
        <w:rPr>
          <w:rFonts w:asciiTheme="minorHAnsi" w:hAnsiTheme="minorHAnsi" w:cstheme="minorHAnsi"/>
          <w:color w:val="363435"/>
          <w:spacing w:val="-12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5"/>
        </w:rPr>
        <w:t>t</w:t>
      </w:r>
      <w:r w:rsidRPr="00DA33BD">
        <w:rPr>
          <w:rFonts w:asciiTheme="minorHAnsi" w:hAnsiTheme="minorHAnsi" w:cstheme="minorHAnsi"/>
          <w:color w:val="363435"/>
          <w:spacing w:val="2"/>
        </w:rPr>
        <w:t>h</w:t>
      </w:r>
      <w:r w:rsidRPr="00DA33BD">
        <w:rPr>
          <w:rFonts w:asciiTheme="minorHAnsi" w:hAnsiTheme="minorHAnsi" w:cstheme="minorHAnsi"/>
          <w:color w:val="363435"/>
          <w:spacing w:val="6"/>
        </w:rPr>
        <w:t>a</w:t>
      </w:r>
      <w:r w:rsidRPr="00DA33BD">
        <w:rPr>
          <w:rFonts w:asciiTheme="minorHAnsi" w:hAnsiTheme="minorHAnsi" w:cstheme="minorHAnsi"/>
          <w:color w:val="363435"/>
        </w:rPr>
        <w:t>n</w:t>
      </w:r>
      <w:r w:rsidRPr="00DA33BD">
        <w:rPr>
          <w:rFonts w:asciiTheme="minorHAnsi" w:hAnsiTheme="minorHAnsi" w:cstheme="minorHAnsi"/>
          <w:color w:val="363435"/>
          <w:spacing w:val="6"/>
        </w:rPr>
        <w:t xml:space="preserve"> </w:t>
      </w:r>
      <w:r w:rsidRPr="00DA33BD">
        <w:rPr>
          <w:rFonts w:asciiTheme="minorHAnsi" w:hAnsiTheme="minorHAnsi" w:cstheme="minorHAnsi"/>
          <w:color w:val="363435"/>
        </w:rPr>
        <w:t>a</w:t>
      </w:r>
      <w:r w:rsidRPr="00DA33BD">
        <w:rPr>
          <w:rFonts w:asciiTheme="minorHAnsi" w:hAnsiTheme="minorHAnsi" w:cstheme="minorHAnsi"/>
          <w:color w:val="363435"/>
          <w:spacing w:val="-8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1"/>
          <w:w w:val="92"/>
        </w:rPr>
        <w:t>p</w:t>
      </w:r>
      <w:r w:rsidRPr="00DA33BD">
        <w:rPr>
          <w:rFonts w:asciiTheme="minorHAnsi" w:hAnsiTheme="minorHAnsi" w:cstheme="minorHAnsi"/>
          <w:color w:val="363435"/>
          <w:spacing w:val="5"/>
          <w:w w:val="92"/>
        </w:rPr>
        <w:t>a</w:t>
      </w:r>
      <w:r w:rsidRPr="00DA33BD">
        <w:rPr>
          <w:rFonts w:asciiTheme="minorHAnsi" w:hAnsiTheme="minorHAnsi" w:cstheme="minorHAnsi"/>
          <w:color w:val="363435"/>
          <w:spacing w:val="2"/>
          <w:w w:val="92"/>
        </w:rPr>
        <w:t>g</w:t>
      </w:r>
      <w:r w:rsidRPr="00DA33BD">
        <w:rPr>
          <w:rFonts w:asciiTheme="minorHAnsi" w:hAnsiTheme="minorHAnsi" w:cstheme="minorHAnsi"/>
          <w:color w:val="363435"/>
          <w:w w:val="92"/>
        </w:rPr>
        <w:t>e</w:t>
      </w:r>
      <w:r w:rsidRPr="00DA33BD">
        <w:rPr>
          <w:rFonts w:asciiTheme="minorHAnsi" w:hAnsiTheme="minorHAnsi" w:cstheme="minorHAnsi"/>
          <w:color w:val="363435"/>
          <w:spacing w:val="7"/>
          <w:w w:val="92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-2"/>
        </w:rPr>
        <w:t>o</w:t>
      </w:r>
      <w:r w:rsidRPr="00DA33BD">
        <w:rPr>
          <w:rFonts w:asciiTheme="minorHAnsi" w:hAnsiTheme="minorHAnsi" w:cstheme="minorHAnsi"/>
          <w:color w:val="363435"/>
        </w:rPr>
        <w:t>r</w:t>
      </w:r>
      <w:r w:rsidRPr="00DA33BD">
        <w:rPr>
          <w:rFonts w:asciiTheme="minorHAnsi" w:hAnsiTheme="minorHAnsi" w:cstheme="minorHAnsi"/>
          <w:color w:val="363435"/>
          <w:spacing w:val="-4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8"/>
        </w:rPr>
        <w:t>t</w:t>
      </w:r>
      <w:r w:rsidRPr="00DA33BD">
        <w:rPr>
          <w:rFonts w:asciiTheme="minorHAnsi" w:hAnsiTheme="minorHAnsi" w:cstheme="minorHAnsi"/>
          <w:color w:val="363435"/>
        </w:rPr>
        <w:t>wo</w:t>
      </w:r>
      <w:r w:rsidRPr="00DA33BD">
        <w:rPr>
          <w:rFonts w:asciiTheme="minorHAnsi" w:hAnsiTheme="minorHAnsi" w:cstheme="minorHAnsi"/>
          <w:color w:val="363435"/>
          <w:spacing w:val="-10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-2"/>
        </w:rPr>
        <w:t>o</w:t>
      </w:r>
      <w:r w:rsidRPr="00DA33BD">
        <w:rPr>
          <w:rFonts w:asciiTheme="minorHAnsi" w:hAnsiTheme="minorHAnsi" w:cstheme="minorHAnsi"/>
          <w:color w:val="363435"/>
        </w:rPr>
        <w:t>f</w:t>
      </w:r>
      <w:r w:rsidRPr="00DA33BD">
        <w:rPr>
          <w:rFonts w:asciiTheme="minorHAnsi" w:hAnsiTheme="minorHAnsi" w:cstheme="minorHAnsi"/>
          <w:color w:val="363435"/>
          <w:spacing w:val="-12"/>
        </w:rPr>
        <w:t xml:space="preserve"> </w:t>
      </w:r>
      <w:r w:rsidRPr="00DA33BD">
        <w:rPr>
          <w:rFonts w:asciiTheme="minorHAnsi" w:hAnsiTheme="minorHAnsi" w:cstheme="minorHAnsi"/>
          <w:color w:val="363435"/>
        </w:rPr>
        <w:t>y</w:t>
      </w:r>
      <w:r w:rsidRPr="00DA33BD">
        <w:rPr>
          <w:rFonts w:asciiTheme="minorHAnsi" w:hAnsiTheme="minorHAnsi" w:cstheme="minorHAnsi"/>
          <w:color w:val="363435"/>
          <w:spacing w:val="-1"/>
        </w:rPr>
        <w:t>o</w:t>
      </w:r>
      <w:r w:rsidRPr="00DA33BD">
        <w:rPr>
          <w:rFonts w:asciiTheme="minorHAnsi" w:hAnsiTheme="minorHAnsi" w:cstheme="minorHAnsi"/>
          <w:color w:val="363435"/>
          <w:spacing w:val="4"/>
        </w:rPr>
        <w:t>u</w:t>
      </w:r>
      <w:r w:rsidRPr="00DA33BD">
        <w:rPr>
          <w:rFonts w:asciiTheme="minorHAnsi" w:hAnsiTheme="minorHAnsi" w:cstheme="minorHAnsi"/>
          <w:color w:val="363435"/>
        </w:rPr>
        <w:t>r</w:t>
      </w:r>
      <w:r w:rsidRPr="00DA33BD">
        <w:rPr>
          <w:rFonts w:asciiTheme="minorHAnsi" w:hAnsiTheme="minorHAnsi" w:cstheme="minorHAnsi"/>
          <w:color w:val="363435"/>
          <w:spacing w:val="-15"/>
        </w:rPr>
        <w:t xml:space="preserve"> </w:t>
      </w:r>
      <w:r w:rsidRPr="00DA33BD">
        <w:rPr>
          <w:rFonts w:asciiTheme="minorHAnsi" w:hAnsiTheme="minorHAnsi" w:cstheme="minorHAnsi"/>
          <w:color w:val="363435"/>
          <w:w w:val="95"/>
        </w:rPr>
        <w:t>r</w:t>
      </w:r>
      <w:r w:rsidRPr="00DA33BD">
        <w:rPr>
          <w:rFonts w:asciiTheme="minorHAnsi" w:hAnsiTheme="minorHAnsi" w:cstheme="minorHAnsi"/>
          <w:color w:val="363435"/>
          <w:spacing w:val="4"/>
          <w:w w:val="95"/>
        </w:rPr>
        <w:t>é</w:t>
      </w:r>
      <w:r w:rsidRPr="00DA33BD">
        <w:rPr>
          <w:rFonts w:asciiTheme="minorHAnsi" w:hAnsiTheme="minorHAnsi" w:cstheme="minorHAnsi"/>
          <w:color w:val="363435"/>
          <w:spacing w:val="1"/>
          <w:w w:val="95"/>
        </w:rPr>
        <w:t>s</w:t>
      </w:r>
      <w:r w:rsidRPr="00DA33BD">
        <w:rPr>
          <w:rFonts w:asciiTheme="minorHAnsi" w:hAnsiTheme="minorHAnsi" w:cstheme="minorHAnsi"/>
          <w:color w:val="363435"/>
          <w:spacing w:val="4"/>
          <w:w w:val="95"/>
        </w:rPr>
        <w:t>u</w:t>
      </w:r>
      <w:r w:rsidRPr="00DA33BD">
        <w:rPr>
          <w:rFonts w:asciiTheme="minorHAnsi" w:hAnsiTheme="minorHAnsi" w:cstheme="minorHAnsi"/>
          <w:color w:val="363435"/>
          <w:spacing w:val="-1"/>
          <w:w w:val="95"/>
        </w:rPr>
        <w:t>m</w:t>
      </w:r>
      <w:r w:rsidRPr="00DA33BD">
        <w:rPr>
          <w:rFonts w:asciiTheme="minorHAnsi" w:hAnsiTheme="minorHAnsi" w:cstheme="minorHAnsi"/>
          <w:color w:val="363435"/>
          <w:spacing w:val="1"/>
          <w:w w:val="95"/>
        </w:rPr>
        <w:t>é</w:t>
      </w:r>
      <w:r w:rsidRPr="00DA33BD">
        <w:rPr>
          <w:rFonts w:asciiTheme="minorHAnsi" w:hAnsiTheme="minorHAnsi" w:cstheme="minorHAnsi"/>
          <w:color w:val="363435"/>
          <w:w w:val="95"/>
        </w:rPr>
        <w:t>.</w:t>
      </w:r>
      <w:r w:rsidRPr="00DA33BD">
        <w:rPr>
          <w:rFonts w:asciiTheme="minorHAnsi" w:hAnsiTheme="minorHAnsi" w:cstheme="minorHAnsi"/>
          <w:color w:val="363435"/>
          <w:spacing w:val="4"/>
          <w:w w:val="95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2"/>
        </w:rPr>
        <w:t>S</w:t>
      </w:r>
      <w:r w:rsidRPr="00DA33BD">
        <w:rPr>
          <w:rFonts w:asciiTheme="minorHAnsi" w:hAnsiTheme="minorHAnsi" w:cstheme="minorHAnsi"/>
          <w:color w:val="363435"/>
        </w:rPr>
        <w:t>o</w:t>
      </w:r>
      <w:r w:rsidRPr="00DA33BD">
        <w:rPr>
          <w:rFonts w:asciiTheme="minorHAnsi" w:hAnsiTheme="minorHAnsi" w:cstheme="minorHAnsi"/>
          <w:color w:val="363435"/>
          <w:spacing w:val="-17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3"/>
        </w:rPr>
        <w:t>i</w:t>
      </w:r>
      <w:r w:rsidRPr="00DA33BD">
        <w:rPr>
          <w:rFonts w:asciiTheme="minorHAnsi" w:hAnsiTheme="minorHAnsi" w:cstheme="minorHAnsi"/>
          <w:color w:val="363435"/>
        </w:rPr>
        <w:t>f</w:t>
      </w:r>
      <w:r w:rsidRPr="00DA33BD">
        <w:rPr>
          <w:rFonts w:asciiTheme="minorHAnsi" w:hAnsiTheme="minorHAnsi" w:cstheme="minorHAnsi"/>
          <w:color w:val="363435"/>
          <w:spacing w:val="-13"/>
        </w:rPr>
        <w:t xml:space="preserve"> </w:t>
      </w:r>
      <w:r w:rsidRPr="00DA33BD">
        <w:rPr>
          <w:rFonts w:asciiTheme="minorHAnsi" w:hAnsiTheme="minorHAnsi" w:cstheme="minorHAnsi"/>
          <w:color w:val="363435"/>
        </w:rPr>
        <w:t>y</w:t>
      </w:r>
      <w:r w:rsidRPr="00DA33BD">
        <w:rPr>
          <w:rFonts w:asciiTheme="minorHAnsi" w:hAnsiTheme="minorHAnsi" w:cstheme="minorHAnsi"/>
          <w:color w:val="363435"/>
          <w:spacing w:val="-1"/>
        </w:rPr>
        <w:t>o</w:t>
      </w:r>
      <w:r w:rsidRPr="00DA33BD">
        <w:rPr>
          <w:rFonts w:asciiTheme="minorHAnsi" w:hAnsiTheme="minorHAnsi" w:cstheme="minorHAnsi"/>
          <w:color w:val="363435"/>
        </w:rPr>
        <w:t>u</w:t>
      </w:r>
      <w:r w:rsidRPr="00DA33BD">
        <w:rPr>
          <w:rFonts w:asciiTheme="minorHAnsi" w:hAnsiTheme="minorHAnsi" w:cstheme="minorHAnsi"/>
          <w:color w:val="363435"/>
          <w:spacing w:val="-14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2"/>
          <w:w w:val="89"/>
        </w:rPr>
        <w:t>h</w:t>
      </w:r>
      <w:r w:rsidRPr="00DA33BD">
        <w:rPr>
          <w:rFonts w:asciiTheme="minorHAnsi" w:hAnsiTheme="minorHAnsi" w:cstheme="minorHAnsi"/>
          <w:color w:val="363435"/>
          <w:w w:val="89"/>
        </w:rPr>
        <w:t>a</w:t>
      </w:r>
      <w:r w:rsidRPr="00DA33BD">
        <w:rPr>
          <w:rFonts w:asciiTheme="minorHAnsi" w:hAnsiTheme="minorHAnsi" w:cstheme="minorHAnsi"/>
          <w:color w:val="363435"/>
          <w:spacing w:val="-1"/>
          <w:w w:val="89"/>
        </w:rPr>
        <w:t>v</w:t>
      </w:r>
      <w:r w:rsidRPr="00DA33BD">
        <w:rPr>
          <w:rFonts w:asciiTheme="minorHAnsi" w:hAnsiTheme="minorHAnsi" w:cstheme="minorHAnsi"/>
          <w:color w:val="363435"/>
          <w:w w:val="89"/>
        </w:rPr>
        <w:t>e</w:t>
      </w:r>
      <w:r w:rsidRPr="00DA33BD">
        <w:rPr>
          <w:rFonts w:asciiTheme="minorHAnsi" w:hAnsiTheme="minorHAnsi" w:cstheme="minorHAnsi"/>
          <w:color w:val="363435"/>
          <w:spacing w:val="18"/>
          <w:w w:val="89"/>
        </w:rPr>
        <w:t xml:space="preserve"> </w:t>
      </w:r>
      <w:r w:rsidRPr="00DA33BD">
        <w:rPr>
          <w:rFonts w:asciiTheme="minorHAnsi" w:hAnsiTheme="minorHAnsi" w:cstheme="minorHAnsi"/>
          <w:color w:val="363435"/>
          <w:w w:val="89"/>
        </w:rPr>
        <w:t>A</w:t>
      </w:r>
      <w:r w:rsidRPr="00DA33BD">
        <w:rPr>
          <w:rFonts w:asciiTheme="minorHAnsi" w:hAnsiTheme="minorHAnsi" w:cstheme="minorHAnsi"/>
          <w:color w:val="363435"/>
          <w:spacing w:val="1"/>
          <w:w w:val="89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2"/>
          <w:w w:val="90"/>
        </w:rPr>
        <w:t>L</w:t>
      </w:r>
      <w:r w:rsidRPr="00DA33BD">
        <w:rPr>
          <w:rFonts w:asciiTheme="minorHAnsi" w:hAnsiTheme="minorHAnsi" w:cstheme="minorHAnsi"/>
          <w:color w:val="363435"/>
          <w:w w:val="110"/>
        </w:rPr>
        <w:t>O</w:t>
      </w:r>
      <w:r w:rsidRPr="00DA33BD">
        <w:rPr>
          <w:rFonts w:asciiTheme="minorHAnsi" w:hAnsiTheme="minorHAnsi" w:cstheme="minorHAnsi"/>
          <w:color w:val="363435"/>
          <w:w w:val="108"/>
        </w:rPr>
        <w:t>T</w:t>
      </w:r>
    </w:p>
    <w:p w14:paraId="4653D9FA" w14:textId="77777777" w:rsidR="009B6B06" w:rsidRPr="00DA33BD" w:rsidRDefault="007C22B3">
      <w:pPr>
        <w:spacing w:before="10" w:line="250" w:lineRule="auto"/>
        <w:ind w:left="208" w:right="174"/>
        <w:rPr>
          <w:rFonts w:asciiTheme="minorHAnsi" w:hAnsiTheme="minorHAnsi" w:cstheme="minorHAnsi"/>
        </w:rPr>
      </w:pPr>
      <w:r w:rsidRPr="00DA33BD">
        <w:rPr>
          <w:rFonts w:asciiTheme="minorHAnsi" w:hAnsiTheme="minorHAnsi" w:cstheme="minorHAnsi"/>
          <w:color w:val="363435"/>
          <w:spacing w:val="-2"/>
        </w:rPr>
        <w:t>o</w:t>
      </w:r>
      <w:r w:rsidRPr="00DA33BD">
        <w:rPr>
          <w:rFonts w:asciiTheme="minorHAnsi" w:hAnsiTheme="minorHAnsi" w:cstheme="minorHAnsi"/>
          <w:color w:val="363435"/>
        </w:rPr>
        <w:t>f</w:t>
      </w:r>
      <w:r w:rsidRPr="00DA33BD">
        <w:rPr>
          <w:rFonts w:asciiTheme="minorHAnsi" w:hAnsiTheme="minorHAnsi" w:cstheme="minorHAnsi"/>
          <w:color w:val="363435"/>
          <w:spacing w:val="-12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3"/>
          <w:w w:val="93"/>
        </w:rPr>
        <w:t>e</w:t>
      </w:r>
      <w:r w:rsidRPr="00DA33BD">
        <w:rPr>
          <w:rFonts w:asciiTheme="minorHAnsi" w:hAnsiTheme="minorHAnsi" w:cstheme="minorHAnsi"/>
          <w:color w:val="363435"/>
          <w:spacing w:val="2"/>
          <w:w w:val="93"/>
        </w:rPr>
        <w:t>xp</w:t>
      </w:r>
      <w:r w:rsidRPr="00DA33BD">
        <w:rPr>
          <w:rFonts w:asciiTheme="minorHAnsi" w:hAnsiTheme="minorHAnsi" w:cstheme="minorHAnsi"/>
          <w:color w:val="363435"/>
          <w:w w:val="93"/>
        </w:rPr>
        <w:t>e</w:t>
      </w:r>
      <w:r w:rsidRPr="00DA33BD">
        <w:rPr>
          <w:rFonts w:asciiTheme="minorHAnsi" w:hAnsiTheme="minorHAnsi" w:cstheme="minorHAnsi"/>
          <w:color w:val="363435"/>
          <w:spacing w:val="2"/>
          <w:w w:val="93"/>
        </w:rPr>
        <w:t>r</w:t>
      </w:r>
      <w:r w:rsidRPr="00DA33BD">
        <w:rPr>
          <w:rFonts w:asciiTheme="minorHAnsi" w:hAnsiTheme="minorHAnsi" w:cstheme="minorHAnsi"/>
          <w:color w:val="363435"/>
          <w:spacing w:val="-1"/>
          <w:w w:val="93"/>
        </w:rPr>
        <w:t>i</w:t>
      </w:r>
      <w:r w:rsidRPr="00DA33BD">
        <w:rPr>
          <w:rFonts w:asciiTheme="minorHAnsi" w:hAnsiTheme="minorHAnsi" w:cstheme="minorHAnsi"/>
          <w:color w:val="363435"/>
          <w:w w:val="93"/>
        </w:rPr>
        <w:t>e</w:t>
      </w:r>
      <w:r w:rsidRPr="00DA33BD">
        <w:rPr>
          <w:rFonts w:asciiTheme="minorHAnsi" w:hAnsiTheme="minorHAnsi" w:cstheme="minorHAnsi"/>
          <w:color w:val="363435"/>
          <w:spacing w:val="-1"/>
          <w:w w:val="93"/>
        </w:rPr>
        <w:t>n</w:t>
      </w:r>
      <w:r w:rsidRPr="00DA33BD">
        <w:rPr>
          <w:rFonts w:asciiTheme="minorHAnsi" w:hAnsiTheme="minorHAnsi" w:cstheme="minorHAnsi"/>
          <w:color w:val="363435"/>
          <w:spacing w:val="4"/>
          <w:w w:val="93"/>
        </w:rPr>
        <w:t>c</w:t>
      </w:r>
      <w:r w:rsidRPr="00DA33BD">
        <w:rPr>
          <w:rFonts w:asciiTheme="minorHAnsi" w:hAnsiTheme="minorHAnsi" w:cstheme="minorHAnsi"/>
          <w:color w:val="363435"/>
          <w:spacing w:val="1"/>
          <w:w w:val="93"/>
        </w:rPr>
        <w:t>e</w:t>
      </w:r>
      <w:r w:rsidRPr="00DA33BD">
        <w:rPr>
          <w:rFonts w:asciiTheme="minorHAnsi" w:hAnsiTheme="minorHAnsi" w:cstheme="minorHAnsi"/>
          <w:color w:val="363435"/>
          <w:w w:val="93"/>
        </w:rPr>
        <w:t>,</w:t>
      </w:r>
      <w:r w:rsidRPr="00DA33BD">
        <w:rPr>
          <w:rFonts w:asciiTheme="minorHAnsi" w:hAnsiTheme="minorHAnsi" w:cstheme="minorHAnsi"/>
          <w:color w:val="363435"/>
          <w:spacing w:val="7"/>
          <w:w w:val="93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-1"/>
        </w:rPr>
        <w:t>d</w:t>
      </w:r>
      <w:r w:rsidRPr="00DA33BD">
        <w:rPr>
          <w:rFonts w:asciiTheme="minorHAnsi" w:hAnsiTheme="minorHAnsi" w:cstheme="minorHAnsi"/>
          <w:color w:val="363435"/>
        </w:rPr>
        <w:t>o</w:t>
      </w:r>
      <w:r w:rsidRPr="00DA33BD">
        <w:rPr>
          <w:rFonts w:asciiTheme="minorHAnsi" w:hAnsiTheme="minorHAnsi" w:cstheme="minorHAnsi"/>
          <w:color w:val="363435"/>
          <w:spacing w:val="-2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1"/>
          <w:w w:val="94"/>
        </w:rPr>
        <w:t>s</w:t>
      </w:r>
      <w:r w:rsidRPr="00DA33BD">
        <w:rPr>
          <w:rFonts w:asciiTheme="minorHAnsi" w:hAnsiTheme="minorHAnsi" w:cstheme="minorHAnsi"/>
          <w:color w:val="363435"/>
          <w:spacing w:val="-2"/>
          <w:w w:val="94"/>
        </w:rPr>
        <w:t>o</w:t>
      </w:r>
      <w:r w:rsidRPr="00DA33BD">
        <w:rPr>
          <w:rFonts w:asciiTheme="minorHAnsi" w:hAnsiTheme="minorHAnsi" w:cstheme="minorHAnsi"/>
          <w:color w:val="363435"/>
          <w:spacing w:val="-1"/>
          <w:w w:val="94"/>
        </w:rPr>
        <w:t>m</w:t>
      </w:r>
      <w:r w:rsidRPr="00DA33BD">
        <w:rPr>
          <w:rFonts w:asciiTheme="minorHAnsi" w:hAnsiTheme="minorHAnsi" w:cstheme="minorHAnsi"/>
          <w:color w:val="363435"/>
          <w:w w:val="94"/>
        </w:rPr>
        <w:t>e</w:t>
      </w:r>
      <w:r w:rsidRPr="00DA33BD">
        <w:rPr>
          <w:rFonts w:asciiTheme="minorHAnsi" w:hAnsiTheme="minorHAnsi" w:cstheme="minorHAnsi"/>
          <w:color w:val="363435"/>
          <w:spacing w:val="4"/>
          <w:w w:val="94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-3"/>
          <w:w w:val="94"/>
        </w:rPr>
        <w:t>j</w:t>
      </w:r>
      <w:r w:rsidRPr="00DA33BD">
        <w:rPr>
          <w:rFonts w:asciiTheme="minorHAnsi" w:hAnsiTheme="minorHAnsi" w:cstheme="minorHAnsi"/>
          <w:color w:val="363435"/>
          <w:w w:val="94"/>
        </w:rPr>
        <w:t>u</w:t>
      </w:r>
      <w:r w:rsidRPr="00DA33BD">
        <w:rPr>
          <w:rFonts w:asciiTheme="minorHAnsi" w:hAnsiTheme="minorHAnsi" w:cstheme="minorHAnsi"/>
          <w:color w:val="363435"/>
          <w:spacing w:val="4"/>
          <w:w w:val="94"/>
        </w:rPr>
        <w:t>d</w:t>
      </w:r>
      <w:r w:rsidRPr="00DA33BD">
        <w:rPr>
          <w:rFonts w:asciiTheme="minorHAnsi" w:hAnsiTheme="minorHAnsi" w:cstheme="minorHAnsi"/>
          <w:color w:val="363435"/>
          <w:spacing w:val="-1"/>
          <w:w w:val="94"/>
        </w:rPr>
        <w:t>i</w:t>
      </w:r>
      <w:r w:rsidRPr="00DA33BD">
        <w:rPr>
          <w:rFonts w:asciiTheme="minorHAnsi" w:hAnsiTheme="minorHAnsi" w:cstheme="minorHAnsi"/>
          <w:color w:val="363435"/>
          <w:spacing w:val="1"/>
          <w:w w:val="94"/>
        </w:rPr>
        <w:t>c</w:t>
      </w:r>
      <w:r w:rsidRPr="00DA33BD">
        <w:rPr>
          <w:rFonts w:asciiTheme="minorHAnsi" w:hAnsiTheme="minorHAnsi" w:cstheme="minorHAnsi"/>
          <w:color w:val="363435"/>
          <w:spacing w:val="-1"/>
          <w:w w:val="94"/>
        </w:rPr>
        <w:t>io</w:t>
      </w:r>
      <w:r w:rsidRPr="00DA33BD">
        <w:rPr>
          <w:rFonts w:asciiTheme="minorHAnsi" w:hAnsiTheme="minorHAnsi" w:cstheme="minorHAnsi"/>
          <w:color w:val="363435"/>
          <w:spacing w:val="4"/>
          <w:w w:val="94"/>
        </w:rPr>
        <w:t>u</w:t>
      </w:r>
      <w:r w:rsidRPr="00DA33BD">
        <w:rPr>
          <w:rFonts w:asciiTheme="minorHAnsi" w:hAnsiTheme="minorHAnsi" w:cstheme="minorHAnsi"/>
          <w:color w:val="363435"/>
          <w:w w:val="94"/>
        </w:rPr>
        <w:t>s</w:t>
      </w:r>
      <w:r w:rsidRPr="00DA33BD">
        <w:rPr>
          <w:rFonts w:asciiTheme="minorHAnsi" w:hAnsiTheme="minorHAnsi" w:cstheme="minorHAnsi"/>
          <w:color w:val="363435"/>
          <w:spacing w:val="14"/>
          <w:w w:val="94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2"/>
        </w:rPr>
        <w:t>e</w:t>
      </w:r>
      <w:r w:rsidRPr="00DA33BD">
        <w:rPr>
          <w:rFonts w:asciiTheme="minorHAnsi" w:hAnsiTheme="minorHAnsi" w:cstheme="minorHAnsi"/>
          <w:color w:val="363435"/>
          <w:spacing w:val="4"/>
        </w:rPr>
        <w:t>d</w:t>
      </w:r>
      <w:r w:rsidRPr="00DA33BD">
        <w:rPr>
          <w:rFonts w:asciiTheme="minorHAnsi" w:hAnsiTheme="minorHAnsi" w:cstheme="minorHAnsi"/>
          <w:color w:val="363435"/>
          <w:spacing w:val="-3"/>
        </w:rPr>
        <w:t>i</w:t>
      </w:r>
      <w:r w:rsidRPr="00DA33BD">
        <w:rPr>
          <w:rFonts w:asciiTheme="minorHAnsi" w:hAnsiTheme="minorHAnsi" w:cstheme="minorHAnsi"/>
          <w:color w:val="363435"/>
          <w:spacing w:val="4"/>
        </w:rPr>
        <w:t>t</w:t>
      </w:r>
      <w:r w:rsidRPr="00DA33BD">
        <w:rPr>
          <w:rFonts w:asciiTheme="minorHAnsi" w:hAnsiTheme="minorHAnsi" w:cstheme="minorHAnsi"/>
          <w:color w:val="363435"/>
          <w:spacing w:val="3"/>
        </w:rPr>
        <w:t>i</w:t>
      </w:r>
      <w:r w:rsidRPr="00DA33BD">
        <w:rPr>
          <w:rFonts w:asciiTheme="minorHAnsi" w:hAnsiTheme="minorHAnsi" w:cstheme="minorHAnsi"/>
          <w:color w:val="363435"/>
          <w:spacing w:val="2"/>
        </w:rPr>
        <w:t>n</w:t>
      </w:r>
      <w:r w:rsidRPr="00DA33BD">
        <w:rPr>
          <w:rFonts w:asciiTheme="minorHAnsi" w:hAnsiTheme="minorHAnsi" w:cstheme="minorHAnsi"/>
          <w:color w:val="363435"/>
        </w:rPr>
        <w:t>g</w:t>
      </w:r>
      <w:r w:rsidRPr="00DA33BD">
        <w:rPr>
          <w:rFonts w:asciiTheme="minorHAnsi" w:hAnsiTheme="minorHAnsi" w:cstheme="minorHAnsi"/>
          <w:color w:val="363435"/>
          <w:spacing w:val="-18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-2"/>
        </w:rPr>
        <w:t>o</w:t>
      </w:r>
      <w:r w:rsidRPr="00DA33BD">
        <w:rPr>
          <w:rFonts w:asciiTheme="minorHAnsi" w:hAnsiTheme="minorHAnsi" w:cstheme="minorHAnsi"/>
          <w:color w:val="363435"/>
        </w:rPr>
        <w:t>f</w:t>
      </w:r>
      <w:r w:rsidRPr="00DA33BD">
        <w:rPr>
          <w:rFonts w:asciiTheme="minorHAnsi" w:hAnsiTheme="minorHAnsi" w:cstheme="minorHAnsi"/>
          <w:color w:val="363435"/>
          <w:spacing w:val="-12"/>
        </w:rPr>
        <w:t xml:space="preserve"> </w:t>
      </w:r>
      <w:r w:rsidRPr="00DA33BD">
        <w:rPr>
          <w:rFonts w:asciiTheme="minorHAnsi" w:hAnsiTheme="minorHAnsi" w:cstheme="minorHAnsi"/>
          <w:color w:val="363435"/>
        </w:rPr>
        <w:t>y</w:t>
      </w:r>
      <w:r w:rsidRPr="00DA33BD">
        <w:rPr>
          <w:rFonts w:asciiTheme="minorHAnsi" w:hAnsiTheme="minorHAnsi" w:cstheme="minorHAnsi"/>
          <w:color w:val="363435"/>
          <w:spacing w:val="-1"/>
        </w:rPr>
        <w:t>o</w:t>
      </w:r>
      <w:r w:rsidRPr="00DA33BD">
        <w:rPr>
          <w:rFonts w:asciiTheme="minorHAnsi" w:hAnsiTheme="minorHAnsi" w:cstheme="minorHAnsi"/>
          <w:color w:val="363435"/>
          <w:spacing w:val="4"/>
        </w:rPr>
        <w:t>u</w:t>
      </w:r>
      <w:r w:rsidRPr="00DA33BD">
        <w:rPr>
          <w:rFonts w:asciiTheme="minorHAnsi" w:hAnsiTheme="minorHAnsi" w:cstheme="minorHAnsi"/>
          <w:color w:val="363435"/>
        </w:rPr>
        <w:t>r</w:t>
      </w:r>
      <w:r w:rsidRPr="00DA33BD">
        <w:rPr>
          <w:rFonts w:asciiTheme="minorHAnsi" w:hAnsiTheme="minorHAnsi" w:cstheme="minorHAnsi"/>
          <w:color w:val="363435"/>
          <w:spacing w:val="-15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3"/>
          <w:w w:val="94"/>
        </w:rPr>
        <w:t>c</w:t>
      </w:r>
      <w:r w:rsidRPr="00DA33BD">
        <w:rPr>
          <w:rFonts w:asciiTheme="minorHAnsi" w:hAnsiTheme="minorHAnsi" w:cstheme="minorHAnsi"/>
          <w:color w:val="363435"/>
          <w:spacing w:val="4"/>
          <w:w w:val="94"/>
        </w:rPr>
        <w:t>u</w:t>
      </w:r>
      <w:r w:rsidRPr="00DA33BD">
        <w:rPr>
          <w:rFonts w:asciiTheme="minorHAnsi" w:hAnsiTheme="minorHAnsi" w:cstheme="minorHAnsi"/>
          <w:color w:val="363435"/>
          <w:spacing w:val="2"/>
          <w:w w:val="94"/>
        </w:rPr>
        <w:t>rr</w:t>
      </w:r>
      <w:r w:rsidRPr="00DA33BD">
        <w:rPr>
          <w:rFonts w:asciiTheme="minorHAnsi" w:hAnsiTheme="minorHAnsi" w:cstheme="minorHAnsi"/>
          <w:color w:val="363435"/>
          <w:spacing w:val="-1"/>
          <w:w w:val="94"/>
        </w:rPr>
        <w:t>i</w:t>
      </w:r>
      <w:r w:rsidRPr="00DA33BD">
        <w:rPr>
          <w:rFonts w:asciiTheme="minorHAnsi" w:hAnsiTheme="minorHAnsi" w:cstheme="minorHAnsi"/>
          <w:color w:val="363435"/>
          <w:spacing w:val="3"/>
          <w:w w:val="94"/>
        </w:rPr>
        <w:t>c</w:t>
      </w:r>
      <w:r w:rsidRPr="00DA33BD">
        <w:rPr>
          <w:rFonts w:asciiTheme="minorHAnsi" w:hAnsiTheme="minorHAnsi" w:cstheme="minorHAnsi"/>
          <w:color w:val="363435"/>
          <w:spacing w:val="5"/>
          <w:w w:val="94"/>
        </w:rPr>
        <w:t>u</w:t>
      </w:r>
      <w:r w:rsidRPr="00DA33BD">
        <w:rPr>
          <w:rFonts w:asciiTheme="minorHAnsi" w:hAnsiTheme="minorHAnsi" w:cstheme="minorHAnsi"/>
          <w:color w:val="363435"/>
          <w:spacing w:val="-3"/>
          <w:w w:val="94"/>
        </w:rPr>
        <w:t>l</w:t>
      </w:r>
      <w:r w:rsidRPr="00DA33BD">
        <w:rPr>
          <w:rFonts w:asciiTheme="minorHAnsi" w:hAnsiTheme="minorHAnsi" w:cstheme="minorHAnsi"/>
          <w:color w:val="363435"/>
          <w:spacing w:val="4"/>
          <w:w w:val="94"/>
        </w:rPr>
        <w:t>u</w:t>
      </w:r>
      <w:r w:rsidRPr="00DA33BD">
        <w:rPr>
          <w:rFonts w:asciiTheme="minorHAnsi" w:hAnsiTheme="minorHAnsi" w:cstheme="minorHAnsi"/>
          <w:color w:val="363435"/>
          <w:w w:val="94"/>
        </w:rPr>
        <w:t>m</w:t>
      </w:r>
      <w:r w:rsidRPr="00DA33BD">
        <w:rPr>
          <w:rFonts w:asciiTheme="minorHAnsi" w:hAnsiTheme="minorHAnsi" w:cstheme="minorHAnsi"/>
          <w:color w:val="363435"/>
          <w:spacing w:val="35"/>
          <w:w w:val="94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4"/>
          <w:w w:val="94"/>
        </w:rPr>
        <w:t>v</w:t>
      </w:r>
      <w:r w:rsidRPr="00DA33BD">
        <w:rPr>
          <w:rFonts w:asciiTheme="minorHAnsi" w:hAnsiTheme="minorHAnsi" w:cstheme="minorHAnsi"/>
          <w:color w:val="363435"/>
          <w:spacing w:val="-3"/>
          <w:w w:val="94"/>
        </w:rPr>
        <w:t>i</w:t>
      </w:r>
      <w:r w:rsidRPr="00DA33BD">
        <w:rPr>
          <w:rFonts w:asciiTheme="minorHAnsi" w:hAnsiTheme="minorHAnsi" w:cstheme="minorHAnsi"/>
          <w:color w:val="363435"/>
          <w:spacing w:val="4"/>
          <w:w w:val="94"/>
        </w:rPr>
        <w:t>t</w:t>
      </w:r>
      <w:r w:rsidRPr="00DA33BD">
        <w:rPr>
          <w:rFonts w:asciiTheme="minorHAnsi" w:hAnsiTheme="minorHAnsi" w:cstheme="minorHAnsi"/>
          <w:color w:val="363435"/>
          <w:spacing w:val="2"/>
          <w:w w:val="94"/>
        </w:rPr>
        <w:t>a</w:t>
      </w:r>
      <w:r w:rsidRPr="00DA33BD">
        <w:rPr>
          <w:rFonts w:asciiTheme="minorHAnsi" w:hAnsiTheme="minorHAnsi" w:cstheme="minorHAnsi"/>
          <w:color w:val="363435"/>
          <w:w w:val="94"/>
        </w:rPr>
        <w:t>e</w:t>
      </w:r>
      <w:r w:rsidRPr="00DA33BD">
        <w:rPr>
          <w:rFonts w:asciiTheme="minorHAnsi" w:hAnsiTheme="minorHAnsi" w:cstheme="minorHAnsi"/>
          <w:color w:val="363435"/>
          <w:spacing w:val="-4"/>
          <w:w w:val="94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-9"/>
        </w:rPr>
        <w:t>(</w:t>
      </w:r>
      <w:r w:rsidRPr="00DA33BD">
        <w:rPr>
          <w:rFonts w:asciiTheme="minorHAnsi" w:hAnsiTheme="minorHAnsi" w:cstheme="minorHAnsi"/>
          <w:color w:val="363435"/>
          <w:spacing w:val="5"/>
        </w:rPr>
        <w:t>t</w:t>
      </w:r>
      <w:r w:rsidRPr="00DA33BD">
        <w:rPr>
          <w:rFonts w:asciiTheme="minorHAnsi" w:hAnsiTheme="minorHAnsi" w:cstheme="minorHAnsi"/>
          <w:color w:val="363435"/>
          <w:spacing w:val="-1"/>
        </w:rPr>
        <w:t>h</w:t>
      </w:r>
      <w:r w:rsidRPr="00DA33BD">
        <w:rPr>
          <w:rFonts w:asciiTheme="minorHAnsi" w:hAnsiTheme="minorHAnsi" w:cstheme="minorHAnsi"/>
          <w:color w:val="363435"/>
        </w:rPr>
        <w:t>e</w:t>
      </w:r>
      <w:r w:rsidRPr="00DA33BD">
        <w:rPr>
          <w:rFonts w:asciiTheme="minorHAnsi" w:hAnsiTheme="minorHAnsi" w:cstheme="minorHAnsi"/>
          <w:color w:val="363435"/>
          <w:spacing w:val="-4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-1"/>
        </w:rPr>
        <w:t>d</w:t>
      </w:r>
      <w:r w:rsidRPr="00DA33BD">
        <w:rPr>
          <w:rFonts w:asciiTheme="minorHAnsi" w:hAnsiTheme="minorHAnsi" w:cstheme="minorHAnsi"/>
          <w:color w:val="363435"/>
          <w:spacing w:val="1"/>
        </w:rPr>
        <w:t>o</w:t>
      </w:r>
      <w:r w:rsidRPr="00DA33BD">
        <w:rPr>
          <w:rFonts w:asciiTheme="minorHAnsi" w:hAnsiTheme="minorHAnsi" w:cstheme="minorHAnsi"/>
          <w:color w:val="363435"/>
          <w:spacing w:val="3"/>
        </w:rPr>
        <w:t>c</w:t>
      </w:r>
      <w:r w:rsidRPr="00DA33BD">
        <w:rPr>
          <w:rFonts w:asciiTheme="minorHAnsi" w:hAnsiTheme="minorHAnsi" w:cstheme="minorHAnsi"/>
          <w:color w:val="363435"/>
          <w:spacing w:val="4"/>
        </w:rPr>
        <w:t>u</w:t>
      </w:r>
      <w:r w:rsidRPr="00DA33BD">
        <w:rPr>
          <w:rFonts w:asciiTheme="minorHAnsi" w:hAnsiTheme="minorHAnsi" w:cstheme="minorHAnsi"/>
          <w:color w:val="363435"/>
          <w:spacing w:val="-1"/>
        </w:rPr>
        <w:t>m</w:t>
      </w:r>
      <w:r w:rsidRPr="00DA33BD">
        <w:rPr>
          <w:rFonts w:asciiTheme="minorHAnsi" w:hAnsiTheme="minorHAnsi" w:cstheme="minorHAnsi"/>
          <w:color w:val="363435"/>
        </w:rPr>
        <w:t>e</w:t>
      </w:r>
      <w:r w:rsidRPr="00DA33BD">
        <w:rPr>
          <w:rFonts w:asciiTheme="minorHAnsi" w:hAnsiTheme="minorHAnsi" w:cstheme="minorHAnsi"/>
          <w:color w:val="363435"/>
          <w:spacing w:val="-3"/>
        </w:rPr>
        <w:t>n</w:t>
      </w:r>
      <w:r w:rsidRPr="00DA33BD">
        <w:rPr>
          <w:rFonts w:asciiTheme="minorHAnsi" w:hAnsiTheme="minorHAnsi" w:cstheme="minorHAnsi"/>
          <w:color w:val="363435"/>
        </w:rPr>
        <w:t>t</w:t>
      </w:r>
      <w:r w:rsidRPr="00DA33BD">
        <w:rPr>
          <w:rFonts w:asciiTheme="minorHAnsi" w:hAnsiTheme="minorHAnsi" w:cstheme="minorHAnsi"/>
          <w:color w:val="363435"/>
          <w:spacing w:val="-7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2"/>
          <w:w w:val="94"/>
        </w:rPr>
        <w:t>w</w:t>
      </w:r>
      <w:r w:rsidRPr="00DA33BD">
        <w:rPr>
          <w:rFonts w:asciiTheme="minorHAnsi" w:hAnsiTheme="minorHAnsi" w:cstheme="minorHAnsi"/>
          <w:color w:val="363435"/>
          <w:spacing w:val="3"/>
          <w:w w:val="94"/>
        </w:rPr>
        <w:t>h</w:t>
      </w:r>
      <w:r w:rsidRPr="00DA33BD">
        <w:rPr>
          <w:rFonts w:asciiTheme="minorHAnsi" w:hAnsiTheme="minorHAnsi" w:cstheme="minorHAnsi"/>
          <w:color w:val="363435"/>
          <w:spacing w:val="-1"/>
          <w:w w:val="94"/>
        </w:rPr>
        <w:t>i</w:t>
      </w:r>
      <w:r w:rsidRPr="00DA33BD">
        <w:rPr>
          <w:rFonts w:asciiTheme="minorHAnsi" w:hAnsiTheme="minorHAnsi" w:cstheme="minorHAnsi"/>
          <w:color w:val="363435"/>
          <w:spacing w:val="3"/>
          <w:w w:val="94"/>
        </w:rPr>
        <w:t>c</w:t>
      </w:r>
      <w:r w:rsidRPr="00DA33BD">
        <w:rPr>
          <w:rFonts w:asciiTheme="minorHAnsi" w:hAnsiTheme="minorHAnsi" w:cstheme="minorHAnsi"/>
          <w:color w:val="363435"/>
          <w:w w:val="94"/>
        </w:rPr>
        <w:t>h</w:t>
      </w:r>
      <w:r w:rsidRPr="00DA33BD">
        <w:rPr>
          <w:rFonts w:asciiTheme="minorHAnsi" w:hAnsiTheme="minorHAnsi" w:cstheme="minorHAnsi"/>
          <w:color w:val="363435"/>
          <w:spacing w:val="12"/>
          <w:w w:val="94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5"/>
          <w:w w:val="94"/>
        </w:rPr>
        <w:t>ar</w:t>
      </w:r>
      <w:r w:rsidRPr="00DA33BD">
        <w:rPr>
          <w:rFonts w:asciiTheme="minorHAnsi" w:hAnsiTheme="minorHAnsi" w:cstheme="minorHAnsi"/>
          <w:color w:val="363435"/>
          <w:spacing w:val="4"/>
          <w:w w:val="94"/>
        </w:rPr>
        <w:t>t</w:t>
      </w:r>
      <w:r w:rsidRPr="00DA33BD">
        <w:rPr>
          <w:rFonts w:asciiTheme="minorHAnsi" w:hAnsiTheme="minorHAnsi" w:cstheme="minorHAnsi"/>
          <w:color w:val="363435"/>
          <w:spacing w:val="-1"/>
          <w:w w:val="94"/>
        </w:rPr>
        <w:t>i</w:t>
      </w:r>
      <w:r w:rsidRPr="00DA33BD">
        <w:rPr>
          <w:rFonts w:asciiTheme="minorHAnsi" w:hAnsiTheme="minorHAnsi" w:cstheme="minorHAnsi"/>
          <w:color w:val="363435"/>
          <w:spacing w:val="3"/>
          <w:w w:val="94"/>
        </w:rPr>
        <w:t>c</w:t>
      </w:r>
      <w:r w:rsidRPr="00DA33BD">
        <w:rPr>
          <w:rFonts w:asciiTheme="minorHAnsi" w:hAnsiTheme="minorHAnsi" w:cstheme="minorHAnsi"/>
          <w:color w:val="363435"/>
          <w:spacing w:val="5"/>
          <w:w w:val="94"/>
        </w:rPr>
        <w:t>u</w:t>
      </w:r>
      <w:r w:rsidRPr="00DA33BD">
        <w:rPr>
          <w:rFonts w:asciiTheme="minorHAnsi" w:hAnsiTheme="minorHAnsi" w:cstheme="minorHAnsi"/>
          <w:color w:val="363435"/>
          <w:spacing w:val="2"/>
          <w:w w:val="94"/>
        </w:rPr>
        <w:t>l</w:t>
      </w:r>
      <w:r w:rsidRPr="00DA33BD">
        <w:rPr>
          <w:rFonts w:asciiTheme="minorHAnsi" w:hAnsiTheme="minorHAnsi" w:cstheme="minorHAnsi"/>
          <w:color w:val="363435"/>
          <w:w w:val="94"/>
        </w:rPr>
        <w:t>at</w:t>
      </w:r>
      <w:r w:rsidRPr="00DA33BD">
        <w:rPr>
          <w:rFonts w:asciiTheme="minorHAnsi" w:hAnsiTheme="minorHAnsi" w:cstheme="minorHAnsi"/>
          <w:color w:val="363435"/>
          <w:spacing w:val="4"/>
          <w:w w:val="94"/>
        </w:rPr>
        <w:t>e</w:t>
      </w:r>
      <w:r w:rsidRPr="00DA33BD">
        <w:rPr>
          <w:rFonts w:asciiTheme="minorHAnsi" w:hAnsiTheme="minorHAnsi" w:cstheme="minorHAnsi"/>
          <w:color w:val="363435"/>
          <w:w w:val="94"/>
        </w:rPr>
        <w:t>s</w:t>
      </w:r>
      <w:r w:rsidRPr="00DA33BD">
        <w:rPr>
          <w:rFonts w:asciiTheme="minorHAnsi" w:hAnsiTheme="minorHAnsi" w:cstheme="minorHAnsi"/>
          <w:color w:val="363435"/>
          <w:spacing w:val="8"/>
          <w:w w:val="94"/>
        </w:rPr>
        <w:t xml:space="preserve"> </w:t>
      </w:r>
      <w:r w:rsidRPr="00DA33BD">
        <w:rPr>
          <w:rFonts w:asciiTheme="minorHAnsi" w:hAnsiTheme="minorHAnsi" w:cstheme="minorHAnsi"/>
          <w:color w:val="363435"/>
        </w:rPr>
        <w:t>y</w:t>
      </w:r>
      <w:r w:rsidRPr="00DA33BD">
        <w:rPr>
          <w:rFonts w:asciiTheme="minorHAnsi" w:hAnsiTheme="minorHAnsi" w:cstheme="minorHAnsi"/>
          <w:color w:val="363435"/>
          <w:spacing w:val="-1"/>
        </w:rPr>
        <w:t>o</w:t>
      </w:r>
      <w:r w:rsidRPr="00DA33BD">
        <w:rPr>
          <w:rFonts w:asciiTheme="minorHAnsi" w:hAnsiTheme="minorHAnsi" w:cstheme="minorHAnsi"/>
          <w:color w:val="363435"/>
          <w:spacing w:val="4"/>
        </w:rPr>
        <w:t>u</w:t>
      </w:r>
      <w:r w:rsidRPr="00DA33BD">
        <w:rPr>
          <w:rFonts w:asciiTheme="minorHAnsi" w:hAnsiTheme="minorHAnsi" w:cstheme="minorHAnsi"/>
          <w:color w:val="363435"/>
        </w:rPr>
        <w:t>r</w:t>
      </w:r>
      <w:r w:rsidRPr="00DA33BD">
        <w:rPr>
          <w:rFonts w:asciiTheme="minorHAnsi" w:hAnsiTheme="minorHAnsi" w:cstheme="minorHAnsi"/>
          <w:color w:val="363435"/>
          <w:spacing w:val="-15"/>
        </w:rPr>
        <w:t xml:space="preserve"> </w:t>
      </w:r>
      <w:r w:rsidRPr="00DA33BD">
        <w:rPr>
          <w:rFonts w:asciiTheme="minorHAnsi" w:hAnsiTheme="minorHAnsi" w:cstheme="minorHAnsi"/>
          <w:color w:val="363435"/>
        </w:rPr>
        <w:t>e</w:t>
      </w:r>
      <w:r w:rsidRPr="00DA33BD">
        <w:rPr>
          <w:rFonts w:asciiTheme="minorHAnsi" w:hAnsiTheme="minorHAnsi" w:cstheme="minorHAnsi"/>
          <w:color w:val="363435"/>
          <w:spacing w:val="-3"/>
        </w:rPr>
        <w:t>n</w:t>
      </w:r>
      <w:r w:rsidRPr="00DA33BD">
        <w:rPr>
          <w:rFonts w:asciiTheme="minorHAnsi" w:hAnsiTheme="minorHAnsi" w:cstheme="minorHAnsi"/>
          <w:color w:val="363435"/>
          <w:spacing w:val="4"/>
        </w:rPr>
        <w:t>t</w:t>
      </w:r>
      <w:r w:rsidRPr="00DA33BD">
        <w:rPr>
          <w:rFonts w:asciiTheme="minorHAnsi" w:hAnsiTheme="minorHAnsi" w:cstheme="minorHAnsi"/>
          <w:color w:val="363435"/>
          <w:spacing w:val="3"/>
        </w:rPr>
        <w:t>i</w:t>
      </w:r>
      <w:r w:rsidRPr="00DA33BD">
        <w:rPr>
          <w:rFonts w:asciiTheme="minorHAnsi" w:hAnsiTheme="minorHAnsi" w:cstheme="minorHAnsi"/>
          <w:color w:val="363435"/>
        </w:rPr>
        <w:t>re</w:t>
      </w:r>
      <w:r w:rsidRPr="00DA33BD">
        <w:rPr>
          <w:rFonts w:asciiTheme="minorHAnsi" w:hAnsiTheme="minorHAnsi" w:cstheme="minorHAnsi"/>
          <w:color w:val="363435"/>
          <w:spacing w:val="-14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-2"/>
          <w:w w:val="101"/>
        </w:rPr>
        <w:t>p</w:t>
      </w:r>
      <w:r w:rsidRPr="00DA33BD">
        <w:rPr>
          <w:rFonts w:asciiTheme="minorHAnsi" w:hAnsiTheme="minorHAnsi" w:cstheme="minorHAnsi"/>
          <w:color w:val="363435"/>
          <w:w w:val="99"/>
        </w:rPr>
        <w:t>r</w:t>
      </w:r>
      <w:r w:rsidRPr="00DA33BD">
        <w:rPr>
          <w:rFonts w:asciiTheme="minorHAnsi" w:hAnsiTheme="minorHAnsi" w:cstheme="minorHAnsi"/>
          <w:color w:val="363435"/>
          <w:spacing w:val="-2"/>
          <w:w w:val="97"/>
        </w:rPr>
        <w:t>o</w:t>
      </w:r>
      <w:r w:rsidRPr="00DA33BD">
        <w:rPr>
          <w:rFonts w:asciiTheme="minorHAnsi" w:hAnsiTheme="minorHAnsi" w:cstheme="minorHAnsi"/>
          <w:color w:val="363435"/>
          <w:spacing w:val="1"/>
          <w:w w:val="87"/>
        </w:rPr>
        <w:t>f</w:t>
      </w:r>
      <w:r w:rsidRPr="00DA33BD">
        <w:rPr>
          <w:rFonts w:asciiTheme="minorHAnsi" w:hAnsiTheme="minorHAnsi" w:cstheme="minorHAnsi"/>
          <w:color w:val="363435"/>
          <w:spacing w:val="4"/>
          <w:w w:val="89"/>
        </w:rPr>
        <w:t>e</w:t>
      </w:r>
      <w:r w:rsidRPr="00DA33BD">
        <w:rPr>
          <w:rFonts w:asciiTheme="minorHAnsi" w:hAnsiTheme="minorHAnsi" w:cstheme="minorHAnsi"/>
          <w:color w:val="363435"/>
          <w:spacing w:val="3"/>
          <w:w w:val="83"/>
        </w:rPr>
        <w:t>s</w:t>
      </w:r>
      <w:r w:rsidRPr="00DA33BD">
        <w:rPr>
          <w:rFonts w:asciiTheme="minorHAnsi" w:hAnsiTheme="minorHAnsi" w:cstheme="minorHAnsi"/>
          <w:color w:val="363435"/>
          <w:w w:val="83"/>
        </w:rPr>
        <w:t>s</w:t>
      </w:r>
      <w:r w:rsidRPr="00DA33BD">
        <w:rPr>
          <w:rFonts w:asciiTheme="minorHAnsi" w:hAnsiTheme="minorHAnsi" w:cstheme="minorHAnsi"/>
          <w:color w:val="363435"/>
          <w:spacing w:val="-1"/>
          <w:w w:val="92"/>
        </w:rPr>
        <w:t>i</w:t>
      </w:r>
      <w:r w:rsidRPr="00DA33BD">
        <w:rPr>
          <w:rFonts w:asciiTheme="minorHAnsi" w:hAnsiTheme="minorHAnsi" w:cstheme="minorHAnsi"/>
          <w:color w:val="363435"/>
          <w:spacing w:val="-2"/>
          <w:w w:val="97"/>
        </w:rPr>
        <w:t>o</w:t>
      </w:r>
      <w:r w:rsidRPr="00DA33BD">
        <w:rPr>
          <w:rFonts w:asciiTheme="minorHAnsi" w:hAnsiTheme="minorHAnsi" w:cstheme="minorHAnsi"/>
          <w:color w:val="363435"/>
          <w:spacing w:val="2"/>
          <w:w w:val="105"/>
        </w:rPr>
        <w:t>n</w:t>
      </w:r>
      <w:r w:rsidRPr="00DA33BD">
        <w:rPr>
          <w:rFonts w:asciiTheme="minorHAnsi" w:hAnsiTheme="minorHAnsi" w:cstheme="minorHAnsi"/>
          <w:color w:val="363435"/>
          <w:spacing w:val="7"/>
          <w:w w:val="91"/>
        </w:rPr>
        <w:t>a</w:t>
      </w:r>
      <w:r w:rsidRPr="00DA33BD">
        <w:rPr>
          <w:rFonts w:asciiTheme="minorHAnsi" w:hAnsiTheme="minorHAnsi" w:cstheme="minorHAnsi"/>
          <w:color w:val="363435"/>
          <w:w w:val="89"/>
        </w:rPr>
        <w:t xml:space="preserve">l </w:t>
      </w:r>
      <w:r w:rsidRPr="00DA33BD">
        <w:rPr>
          <w:rFonts w:asciiTheme="minorHAnsi" w:hAnsiTheme="minorHAnsi" w:cstheme="minorHAnsi"/>
          <w:color w:val="363435"/>
          <w:spacing w:val="3"/>
          <w:w w:val="94"/>
        </w:rPr>
        <w:t>h</w:t>
      </w:r>
      <w:r w:rsidRPr="00DA33BD">
        <w:rPr>
          <w:rFonts w:asciiTheme="minorHAnsi" w:hAnsiTheme="minorHAnsi" w:cstheme="minorHAnsi"/>
          <w:color w:val="363435"/>
          <w:spacing w:val="2"/>
          <w:w w:val="94"/>
        </w:rPr>
        <w:t>i</w:t>
      </w:r>
      <w:r w:rsidRPr="00DA33BD">
        <w:rPr>
          <w:rFonts w:asciiTheme="minorHAnsi" w:hAnsiTheme="minorHAnsi" w:cstheme="minorHAnsi"/>
          <w:color w:val="363435"/>
          <w:spacing w:val="1"/>
          <w:w w:val="94"/>
        </w:rPr>
        <w:t>s</w:t>
      </w:r>
      <w:r w:rsidRPr="00DA33BD">
        <w:rPr>
          <w:rFonts w:asciiTheme="minorHAnsi" w:hAnsiTheme="minorHAnsi" w:cstheme="minorHAnsi"/>
          <w:color w:val="363435"/>
          <w:spacing w:val="-1"/>
          <w:w w:val="94"/>
        </w:rPr>
        <w:t>t</w:t>
      </w:r>
      <w:r w:rsidRPr="00DA33BD">
        <w:rPr>
          <w:rFonts w:asciiTheme="minorHAnsi" w:hAnsiTheme="minorHAnsi" w:cstheme="minorHAnsi"/>
          <w:color w:val="363435"/>
          <w:spacing w:val="-2"/>
          <w:w w:val="94"/>
        </w:rPr>
        <w:t>o</w:t>
      </w:r>
      <w:r w:rsidRPr="00DA33BD">
        <w:rPr>
          <w:rFonts w:asciiTheme="minorHAnsi" w:hAnsiTheme="minorHAnsi" w:cstheme="minorHAnsi"/>
          <w:color w:val="363435"/>
          <w:spacing w:val="8"/>
          <w:w w:val="94"/>
        </w:rPr>
        <w:t>r</w:t>
      </w:r>
      <w:r w:rsidRPr="00DA33BD">
        <w:rPr>
          <w:rFonts w:asciiTheme="minorHAnsi" w:hAnsiTheme="minorHAnsi" w:cstheme="minorHAnsi"/>
          <w:color w:val="363435"/>
          <w:spacing w:val="-5"/>
          <w:w w:val="94"/>
        </w:rPr>
        <w:t>y</w:t>
      </w:r>
      <w:r w:rsidRPr="00DA33BD">
        <w:rPr>
          <w:rFonts w:asciiTheme="minorHAnsi" w:hAnsiTheme="minorHAnsi" w:cstheme="minorHAnsi"/>
          <w:color w:val="363435"/>
          <w:w w:val="94"/>
        </w:rPr>
        <w:t>)</w:t>
      </w:r>
      <w:r w:rsidRPr="00DA33BD">
        <w:rPr>
          <w:rFonts w:asciiTheme="minorHAnsi" w:hAnsiTheme="minorHAnsi" w:cstheme="minorHAnsi"/>
          <w:color w:val="363435"/>
          <w:spacing w:val="12"/>
          <w:w w:val="94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1"/>
          <w:w w:val="94"/>
        </w:rPr>
        <w:t>b</w:t>
      </w:r>
      <w:r w:rsidRPr="00DA33BD">
        <w:rPr>
          <w:rFonts w:asciiTheme="minorHAnsi" w:hAnsiTheme="minorHAnsi" w:cstheme="minorHAnsi"/>
          <w:color w:val="363435"/>
          <w:spacing w:val="6"/>
          <w:w w:val="94"/>
        </w:rPr>
        <w:t>a</w:t>
      </w:r>
      <w:r w:rsidRPr="00DA33BD">
        <w:rPr>
          <w:rFonts w:asciiTheme="minorHAnsi" w:hAnsiTheme="minorHAnsi" w:cstheme="minorHAnsi"/>
          <w:color w:val="363435"/>
          <w:spacing w:val="1"/>
          <w:w w:val="94"/>
        </w:rPr>
        <w:t>s</w:t>
      </w:r>
      <w:r w:rsidRPr="00DA33BD">
        <w:rPr>
          <w:rFonts w:asciiTheme="minorHAnsi" w:hAnsiTheme="minorHAnsi" w:cstheme="minorHAnsi"/>
          <w:color w:val="363435"/>
          <w:spacing w:val="2"/>
          <w:w w:val="94"/>
        </w:rPr>
        <w:t>e</w:t>
      </w:r>
      <w:r w:rsidRPr="00DA33BD">
        <w:rPr>
          <w:rFonts w:asciiTheme="minorHAnsi" w:hAnsiTheme="minorHAnsi" w:cstheme="minorHAnsi"/>
          <w:color w:val="363435"/>
          <w:w w:val="94"/>
        </w:rPr>
        <w:t>d</w:t>
      </w:r>
      <w:r w:rsidRPr="00DA33BD">
        <w:rPr>
          <w:rFonts w:asciiTheme="minorHAnsi" w:hAnsiTheme="minorHAnsi" w:cstheme="minorHAnsi"/>
          <w:color w:val="363435"/>
          <w:spacing w:val="1"/>
          <w:w w:val="94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-2"/>
        </w:rPr>
        <w:t>o</w:t>
      </w:r>
      <w:r w:rsidRPr="00DA33BD">
        <w:rPr>
          <w:rFonts w:asciiTheme="minorHAnsi" w:hAnsiTheme="minorHAnsi" w:cstheme="minorHAnsi"/>
          <w:color w:val="363435"/>
        </w:rPr>
        <w:t>n</w:t>
      </w:r>
      <w:r w:rsidRPr="00DA33BD">
        <w:rPr>
          <w:rFonts w:asciiTheme="minorHAnsi" w:hAnsiTheme="minorHAnsi" w:cstheme="minorHAnsi"/>
          <w:color w:val="363435"/>
          <w:spacing w:val="2"/>
        </w:rPr>
        <w:t xml:space="preserve"> </w:t>
      </w:r>
      <w:r w:rsidRPr="00DA33BD">
        <w:rPr>
          <w:rFonts w:asciiTheme="minorHAnsi" w:hAnsiTheme="minorHAnsi" w:cstheme="minorHAnsi"/>
          <w:color w:val="363435"/>
        </w:rPr>
        <w:t>y</w:t>
      </w:r>
      <w:r w:rsidRPr="00DA33BD">
        <w:rPr>
          <w:rFonts w:asciiTheme="minorHAnsi" w:hAnsiTheme="minorHAnsi" w:cstheme="minorHAnsi"/>
          <w:color w:val="363435"/>
          <w:spacing w:val="-1"/>
        </w:rPr>
        <w:t>o</w:t>
      </w:r>
      <w:r w:rsidRPr="00DA33BD">
        <w:rPr>
          <w:rFonts w:asciiTheme="minorHAnsi" w:hAnsiTheme="minorHAnsi" w:cstheme="minorHAnsi"/>
          <w:color w:val="363435"/>
          <w:spacing w:val="4"/>
        </w:rPr>
        <w:t>u</w:t>
      </w:r>
      <w:r w:rsidRPr="00DA33BD">
        <w:rPr>
          <w:rFonts w:asciiTheme="minorHAnsi" w:hAnsiTheme="minorHAnsi" w:cstheme="minorHAnsi"/>
          <w:color w:val="363435"/>
        </w:rPr>
        <w:t>r</w:t>
      </w:r>
      <w:r w:rsidRPr="00DA33BD">
        <w:rPr>
          <w:rFonts w:asciiTheme="minorHAnsi" w:hAnsiTheme="minorHAnsi" w:cstheme="minorHAnsi"/>
          <w:color w:val="363435"/>
          <w:spacing w:val="-15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7"/>
          <w:w w:val="94"/>
        </w:rPr>
        <w:t>k</w:t>
      </w:r>
      <w:r w:rsidRPr="00DA33BD">
        <w:rPr>
          <w:rFonts w:asciiTheme="minorHAnsi" w:hAnsiTheme="minorHAnsi" w:cstheme="minorHAnsi"/>
          <w:color w:val="363435"/>
          <w:spacing w:val="-1"/>
          <w:w w:val="94"/>
        </w:rPr>
        <w:t>no</w:t>
      </w:r>
      <w:r w:rsidRPr="00DA33BD">
        <w:rPr>
          <w:rFonts w:asciiTheme="minorHAnsi" w:hAnsiTheme="minorHAnsi" w:cstheme="minorHAnsi"/>
          <w:color w:val="363435"/>
          <w:spacing w:val="2"/>
          <w:w w:val="94"/>
        </w:rPr>
        <w:t>w</w:t>
      </w:r>
      <w:r w:rsidRPr="00DA33BD">
        <w:rPr>
          <w:rFonts w:asciiTheme="minorHAnsi" w:hAnsiTheme="minorHAnsi" w:cstheme="minorHAnsi"/>
          <w:color w:val="363435"/>
          <w:spacing w:val="-1"/>
          <w:w w:val="94"/>
        </w:rPr>
        <w:t>l</w:t>
      </w:r>
      <w:r w:rsidRPr="00DA33BD">
        <w:rPr>
          <w:rFonts w:asciiTheme="minorHAnsi" w:hAnsiTheme="minorHAnsi" w:cstheme="minorHAnsi"/>
          <w:color w:val="363435"/>
          <w:spacing w:val="2"/>
          <w:w w:val="94"/>
        </w:rPr>
        <w:t>e</w:t>
      </w:r>
      <w:r w:rsidRPr="00DA33BD">
        <w:rPr>
          <w:rFonts w:asciiTheme="minorHAnsi" w:hAnsiTheme="minorHAnsi" w:cstheme="minorHAnsi"/>
          <w:color w:val="363435"/>
          <w:spacing w:val="3"/>
          <w:w w:val="94"/>
        </w:rPr>
        <w:t>d</w:t>
      </w:r>
      <w:r w:rsidRPr="00DA33BD">
        <w:rPr>
          <w:rFonts w:asciiTheme="minorHAnsi" w:hAnsiTheme="minorHAnsi" w:cstheme="minorHAnsi"/>
          <w:color w:val="363435"/>
          <w:spacing w:val="2"/>
          <w:w w:val="94"/>
        </w:rPr>
        <w:t>g</w:t>
      </w:r>
      <w:r w:rsidRPr="00DA33BD">
        <w:rPr>
          <w:rFonts w:asciiTheme="minorHAnsi" w:hAnsiTheme="minorHAnsi" w:cstheme="minorHAnsi"/>
          <w:color w:val="363435"/>
          <w:w w:val="94"/>
        </w:rPr>
        <w:t>e</w:t>
      </w:r>
      <w:r w:rsidRPr="00DA33BD">
        <w:rPr>
          <w:rFonts w:asciiTheme="minorHAnsi" w:hAnsiTheme="minorHAnsi" w:cstheme="minorHAnsi"/>
          <w:color w:val="363435"/>
          <w:spacing w:val="6"/>
          <w:w w:val="94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-2"/>
        </w:rPr>
        <w:t>o</w:t>
      </w:r>
      <w:r w:rsidRPr="00DA33BD">
        <w:rPr>
          <w:rFonts w:asciiTheme="minorHAnsi" w:hAnsiTheme="minorHAnsi" w:cstheme="minorHAnsi"/>
          <w:color w:val="363435"/>
        </w:rPr>
        <w:t>f</w:t>
      </w:r>
      <w:r w:rsidRPr="00DA33BD">
        <w:rPr>
          <w:rFonts w:asciiTheme="minorHAnsi" w:hAnsiTheme="minorHAnsi" w:cstheme="minorHAnsi"/>
          <w:color w:val="363435"/>
          <w:spacing w:val="-12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5"/>
        </w:rPr>
        <w:t>t</w:t>
      </w:r>
      <w:r w:rsidRPr="00DA33BD">
        <w:rPr>
          <w:rFonts w:asciiTheme="minorHAnsi" w:hAnsiTheme="minorHAnsi" w:cstheme="minorHAnsi"/>
          <w:color w:val="363435"/>
          <w:spacing w:val="-1"/>
        </w:rPr>
        <w:t>h</w:t>
      </w:r>
      <w:r w:rsidRPr="00DA33BD">
        <w:rPr>
          <w:rFonts w:asciiTheme="minorHAnsi" w:hAnsiTheme="minorHAnsi" w:cstheme="minorHAnsi"/>
          <w:color w:val="363435"/>
        </w:rPr>
        <w:t>e</w:t>
      </w:r>
      <w:r w:rsidRPr="00DA33BD">
        <w:rPr>
          <w:rFonts w:asciiTheme="minorHAnsi" w:hAnsiTheme="minorHAnsi" w:cstheme="minorHAnsi"/>
          <w:color w:val="363435"/>
          <w:spacing w:val="-1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7"/>
        </w:rPr>
        <w:t>t</w:t>
      </w:r>
      <w:r w:rsidRPr="00DA33BD">
        <w:rPr>
          <w:rFonts w:asciiTheme="minorHAnsi" w:hAnsiTheme="minorHAnsi" w:cstheme="minorHAnsi"/>
          <w:color w:val="363435"/>
          <w:spacing w:val="6"/>
        </w:rPr>
        <w:t>y</w:t>
      </w:r>
      <w:r w:rsidRPr="00DA33BD">
        <w:rPr>
          <w:rFonts w:asciiTheme="minorHAnsi" w:hAnsiTheme="minorHAnsi" w:cstheme="minorHAnsi"/>
          <w:color w:val="363435"/>
          <w:spacing w:val="1"/>
        </w:rPr>
        <w:t>p</w:t>
      </w:r>
      <w:r w:rsidRPr="00DA33BD">
        <w:rPr>
          <w:rFonts w:asciiTheme="minorHAnsi" w:hAnsiTheme="minorHAnsi" w:cstheme="minorHAnsi"/>
          <w:color w:val="363435"/>
        </w:rPr>
        <w:t>e</w:t>
      </w:r>
      <w:r w:rsidRPr="00DA33BD">
        <w:rPr>
          <w:rFonts w:asciiTheme="minorHAnsi" w:hAnsiTheme="minorHAnsi" w:cstheme="minorHAnsi"/>
          <w:color w:val="363435"/>
          <w:spacing w:val="-16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-2"/>
        </w:rPr>
        <w:t>o</w:t>
      </w:r>
      <w:r w:rsidRPr="00DA33BD">
        <w:rPr>
          <w:rFonts w:asciiTheme="minorHAnsi" w:hAnsiTheme="minorHAnsi" w:cstheme="minorHAnsi"/>
          <w:color w:val="363435"/>
        </w:rPr>
        <w:t>f</w:t>
      </w:r>
      <w:r w:rsidRPr="00DA33BD">
        <w:rPr>
          <w:rFonts w:asciiTheme="minorHAnsi" w:hAnsiTheme="minorHAnsi" w:cstheme="minorHAnsi"/>
          <w:color w:val="363435"/>
          <w:spacing w:val="-12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1"/>
          <w:w w:val="96"/>
        </w:rPr>
        <w:t>s</w:t>
      </w:r>
      <w:r w:rsidRPr="00DA33BD">
        <w:rPr>
          <w:rFonts w:asciiTheme="minorHAnsi" w:hAnsiTheme="minorHAnsi" w:cstheme="minorHAnsi"/>
          <w:color w:val="363435"/>
          <w:spacing w:val="3"/>
          <w:w w:val="96"/>
        </w:rPr>
        <w:t>c</w:t>
      </w:r>
      <w:r w:rsidRPr="00DA33BD">
        <w:rPr>
          <w:rFonts w:asciiTheme="minorHAnsi" w:hAnsiTheme="minorHAnsi" w:cstheme="minorHAnsi"/>
          <w:color w:val="363435"/>
          <w:spacing w:val="-1"/>
          <w:w w:val="96"/>
        </w:rPr>
        <w:t>h</w:t>
      </w:r>
      <w:r w:rsidRPr="00DA33BD">
        <w:rPr>
          <w:rFonts w:asciiTheme="minorHAnsi" w:hAnsiTheme="minorHAnsi" w:cstheme="minorHAnsi"/>
          <w:color w:val="363435"/>
          <w:spacing w:val="2"/>
          <w:w w:val="96"/>
        </w:rPr>
        <w:t>o</w:t>
      </w:r>
      <w:r w:rsidRPr="00DA33BD">
        <w:rPr>
          <w:rFonts w:asciiTheme="minorHAnsi" w:hAnsiTheme="minorHAnsi" w:cstheme="minorHAnsi"/>
          <w:color w:val="363435"/>
          <w:spacing w:val="-1"/>
          <w:w w:val="96"/>
        </w:rPr>
        <w:t>o</w:t>
      </w:r>
      <w:r w:rsidRPr="00DA33BD">
        <w:rPr>
          <w:rFonts w:asciiTheme="minorHAnsi" w:hAnsiTheme="minorHAnsi" w:cstheme="minorHAnsi"/>
          <w:color w:val="363435"/>
          <w:spacing w:val="4"/>
          <w:w w:val="96"/>
        </w:rPr>
        <w:t>l</w:t>
      </w:r>
      <w:r w:rsidRPr="00DA33BD">
        <w:rPr>
          <w:rFonts w:asciiTheme="minorHAnsi" w:hAnsiTheme="minorHAnsi" w:cstheme="minorHAnsi"/>
          <w:color w:val="363435"/>
          <w:spacing w:val="-9"/>
          <w:w w:val="96"/>
        </w:rPr>
        <w:t>/</w:t>
      </w:r>
      <w:r w:rsidRPr="00DA33BD">
        <w:rPr>
          <w:rFonts w:asciiTheme="minorHAnsi" w:hAnsiTheme="minorHAnsi" w:cstheme="minorHAnsi"/>
          <w:color w:val="363435"/>
          <w:spacing w:val="-2"/>
          <w:w w:val="96"/>
        </w:rPr>
        <w:t>o</w:t>
      </w:r>
      <w:r w:rsidRPr="00DA33BD">
        <w:rPr>
          <w:rFonts w:asciiTheme="minorHAnsi" w:hAnsiTheme="minorHAnsi" w:cstheme="minorHAnsi"/>
          <w:color w:val="363435"/>
          <w:spacing w:val="2"/>
          <w:w w:val="96"/>
        </w:rPr>
        <w:t>r</w:t>
      </w:r>
      <w:r w:rsidRPr="00DA33BD">
        <w:rPr>
          <w:rFonts w:asciiTheme="minorHAnsi" w:hAnsiTheme="minorHAnsi" w:cstheme="minorHAnsi"/>
          <w:color w:val="363435"/>
          <w:spacing w:val="4"/>
          <w:w w:val="96"/>
        </w:rPr>
        <w:t>g</w:t>
      </w:r>
      <w:r w:rsidRPr="00DA33BD">
        <w:rPr>
          <w:rFonts w:asciiTheme="minorHAnsi" w:hAnsiTheme="minorHAnsi" w:cstheme="minorHAnsi"/>
          <w:color w:val="363435"/>
          <w:spacing w:val="6"/>
          <w:w w:val="96"/>
        </w:rPr>
        <w:t>a</w:t>
      </w:r>
      <w:r w:rsidRPr="00DA33BD">
        <w:rPr>
          <w:rFonts w:asciiTheme="minorHAnsi" w:hAnsiTheme="minorHAnsi" w:cstheme="minorHAnsi"/>
          <w:color w:val="363435"/>
          <w:spacing w:val="3"/>
          <w:w w:val="96"/>
        </w:rPr>
        <w:t>n</w:t>
      </w:r>
      <w:r w:rsidRPr="00DA33BD">
        <w:rPr>
          <w:rFonts w:asciiTheme="minorHAnsi" w:hAnsiTheme="minorHAnsi" w:cstheme="minorHAnsi"/>
          <w:color w:val="363435"/>
          <w:spacing w:val="4"/>
          <w:w w:val="96"/>
        </w:rPr>
        <w:t>i</w:t>
      </w:r>
      <w:r w:rsidRPr="00DA33BD">
        <w:rPr>
          <w:rFonts w:asciiTheme="minorHAnsi" w:hAnsiTheme="minorHAnsi" w:cstheme="minorHAnsi"/>
          <w:color w:val="363435"/>
          <w:spacing w:val="5"/>
          <w:w w:val="96"/>
        </w:rPr>
        <w:t>z</w:t>
      </w:r>
      <w:r w:rsidRPr="00DA33BD">
        <w:rPr>
          <w:rFonts w:asciiTheme="minorHAnsi" w:hAnsiTheme="minorHAnsi" w:cstheme="minorHAnsi"/>
          <w:color w:val="363435"/>
          <w:w w:val="96"/>
        </w:rPr>
        <w:t>a</w:t>
      </w:r>
      <w:r w:rsidRPr="00DA33BD">
        <w:rPr>
          <w:rFonts w:asciiTheme="minorHAnsi" w:hAnsiTheme="minorHAnsi" w:cstheme="minorHAnsi"/>
          <w:color w:val="363435"/>
          <w:spacing w:val="4"/>
          <w:w w:val="96"/>
        </w:rPr>
        <w:t>t</w:t>
      </w:r>
      <w:r w:rsidRPr="00DA33BD">
        <w:rPr>
          <w:rFonts w:asciiTheme="minorHAnsi" w:hAnsiTheme="minorHAnsi" w:cstheme="minorHAnsi"/>
          <w:color w:val="363435"/>
          <w:spacing w:val="-1"/>
          <w:w w:val="96"/>
        </w:rPr>
        <w:t>i</w:t>
      </w:r>
      <w:r w:rsidRPr="00DA33BD">
        <w:rPr>
          <w:rFonts w:asciiTheme="minorHAnsi" w:hAnsiTheme="minorHAnsi" w:cstheme="minorHAnsi"/>
          <w:color w:val="363435"/>
          <w:spacing w:val="-2"/>
          <w:w w:val="96"/>
        </w:rPr>
        <w:t>o</w:t>
      </w:r>
      <w:r w:rsidRPr="00DA33BD">
        <w:rPr>
          <w:rFonts w:asciiTheme="minorHAnsi" w:hAnsiTheme="minorHAnsi" w:cstheme="minorHAnsi"/>
          <w:color w:val="363435"/>
          <w:w w:val="96"/>
        </w:rPr>
        <w:t>n</w:t>
      </w:r>
      <w:r w:rsidRPr="00DA33BD">
        <w:rPr>
          <w:rFonts w:asciiTheme="minorHAnsi" w:hAnsiTheme="minorHAnsi" w:cstheme="minorHAnsi"/>
          <w:color w:val="363435"/>
          <w:spacing w:val="4"/>
          <w:w w:val="96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-1"/>
        </w:rPr>
        <w:t>t</w:t>
      </w:r>
      <w:r w:rsidRPr="00DA33BD">
        <w:rPr>
          <w:rFonts w:asciiTheme="minorHAnsi" w:hAnsiTheme="minorHAnsi" w:cstheme="minorHAnsi"/>
          <w:color w:val="363435"/>
        </w:rPr>
        <w:t>o</w:t>
      </w:r>
      <w:r w:rsidRPr="00DA33BD">
        <w:rPr>
          <w:rFonts w:asciiTheme="minorHAnsi" w:hAnsiTheme="minorHAnsi" w:cstheme="minorHAnsi"/>
          <w:color w:val="363435"/>
          <w:spacing w:val="3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2"/>
          <w:w w:val="95"/>
        </w:rPr>
        <w:t>w</w:t>
      </w:r>
      <w:r w:rsidRPr="00DA33BD">
        <w:rPr>
          <w:rFonts w:asciiTheme="minorHAnsi" w:hAnsiTheme="minorHAnsi" w:cstheme="minorHAnsi"/>
          <w:color w:val="363435"/>
          <w:spacing w:val="3"/>
          <w:w w:val="95"/>
        </w:rPr>
        <w:t>h</w:t>
      </w:r>
      <w:r w:rsidRPr="00DA33BD">
        <w:rPr>
          <w:rFonts w:asciiTheme="minorHAnsi" w:hAnsiTheme="minorHAnsi" w:cstheme="minorHAnsi"/>
          <w:color w:val="363435"/>
          <w:spacing w:val="-1"/>
          <w:w w:val="95"/>
        </w:rPr>
        <w:t>i</w:t>
      </w:r>
      <w:r w:rsidRPr="00DA33BD">
        <w:rPr>
          <w:rFonts w:asciiTheme="minorHAnsi" w:hAnsiTheme="minorHAnsi" w:cstheme="minorHAnsi"/>
          <w:color w:val="363435"/>
          <w:spacing w:val="3"/>
          <w:w w:val="95"/>
        </w:rPr>
        <w:t>c</w:t>
      </w:r>
      <w:r w:rsidRPr="00DA33BD">
        <w:rPr>
          <w:rFonts w:asciiTheme="minorHAnsi" w:hAnsiTheme="minorHAnsi" w:cstheme="minorHAnsi"/>
          <w:color w:val="363435"/>
          <w:w w:val="95"/>
        </w:rPr>
        <w:t>h</w:t>
      </w:r>
      <w:r w:rsidRPr="00DA33BD">
        <w:rPr>
          <w:rFonts w:asciiTheme="minorHAnsi" w:hAnsiTheme="minorHAnsi" w:cstheme="minorHAnsi"/>
          <w:color w:val="363435"/>
          <w:spacing w:val="7"/>
          <w:w w:val="95"/>
        </w:rPr>
        <w:t xml:space="preserve"> </w:t>
      </w:r>
      <w:r w:rsidRPr="00DA33BD">
        <w:rPr>
          <w:rFonts w:asciiTheme="minorHAnsi" w:hAnsiTheme="minorHAnsi" w:cstheme="minorHAnsi"/>
          <w:color w:val="363435"/>
        </w:rPr>
        <w:t>y</w:t>
      </w:r>
      <w:r w:rsidRPr="00DA33BD">
        <w:rPr>
          <w:rFonts w:asciiTheme="minorHAnsi" w:hAnsiTheme="minorHAnsi" w:cstheme="minorHAnsi"/>
          <w:color w:val="363435"/>
          <w:spacing w:val="-1"/>
        </w:rPr>
        <w:t>o</w:t>
      </w:r>
      <w:r w:rsidRPr="00DA33BD">
        <w:rPr>
          <w:rFonts w:asciiTheme="minorHAnsi" w:hAnsiTheme="minorHAnsi" w:cstheme="minorHAnsi"/>
          <w:color w:val="363435"/>
        </w:rPr>
        <w:t>u</w:t>
      </w:r>
      <w:r w:rsidRPr="00DA33BD">
        <w:rPr>
          <w:rFonts w:asciiTheme="minorHAnsi" w:hAnsiTheme="minorHAnsi" w:cstheme="minorHAnsi"/>
          <w:color w:val="363435"/>
          <w:spacing w:val="-14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5"/>
        </w:rPr>
        <w:t>a</w:t>
      </w:r>
      <w:r w:rsidRPr="00DA33BD">
        <w:rPr>
          <w:rFonts w:asciiTheme="minorHAnsi" w:hAnsiTheme="minorHAnsi" w:cstheme="minorHAnsi"/>
          <w:color w:val="363435"/>
        </w:rPr>
        <w:t>re</w:t>
      </w:r>
      <w:r w:rsidRPr="00DA33BD">
        <w:rPr>
          <w:rFonts w:asciiTheme="minorHAnsi" w:hAnsiTheme="minorHAnsi" w:cstheme="minorHAnsi"/>
          <w:color w:val="363435"/>
          <w:spacing w:val="-18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1"/>
          <w:w w:val="92"/>
        </w:rPr>
        <w:t>a</w:t>
      </w:r>
      <w:r w:rsidRPr="00DA33BD">
        <w:rPr>
          <w:rFonts w:asciiTheme="minorHAnsi" w:hAnsiTheme="minorHAnsi" w:cstheme="minorHAnsi"/>
          <w:color w:val="363435"/>
          <w:spacing w:val="-1"/>
          <w:w w:val="92"/>
        </w:rPr>
        <w:t>pp</w:t>
      </w:r>
      <w:r w:rsidRPr="00DA33BD">
        <w:rPr>
          <w:rFonts w:asciiTheme="minorHAnsi" w:hAnsiTheme="minorHAnsi" w:cstheme="minorHAnsi"/>
          <w:color w:val="363435"/>
          <w:w w:val="92"/>
        </w:rPr>
        <w:t>l</w:t>
      </w:r>
      <w:r w:rsidRPr="00DA33BD">
        <w:rPr>
          <w:rFonts w:asciiTheme="minorHAnsi" w:hAnsiTheme="minorHAnsi" w:cstheme="minorHAnsi"/>
          <w:color w:val="363435"/>
          <w:spacing w:val="5"/>
          <w:w w:val="92"/>
        </w:rPr>
        <w:t>y</w:t>
      </w:r>
      <w:r w:rsidRPr="00DA33BD">
        <w:rPr>
          <w:rFonts w:asciiTheme="minorHAnsi" w:hAnsiTheme="minorHAnsi" w:cstheme="minorHAnsi"/>
          <w:color w:val="363435"/>
          <w:spacing w:val="3"/>
          <w:w w:val="92"/>
        </w:rPr>
        <w:t>i</w:t>
      </w:r>
      <w:r w:rsidRPr="00DA33BD">
        <w:rPr>
          <w:rFonts w:asciiTheme="minorHAnsi" w:hAnsiTheme="minorHAnsi" w:cstheme="minorHAnsi"/>
          <w:color w:val="363435"/>
          <w:spacing w:val="2"/>
          <w:w w:val="92"/>
        </w:rPr>
        <w:t>n</w:t>
      </w:r>
      <w:r w:rsidRPr="00DA33BD">
        <w:rPr>
          <w:rFonts w:asciiTheme="minorHAnsi" w:hAnsiTheme="minorHAnsi" w:cstheme="minorHAnsi"/>
          <w:color w:val="363435"/>
          <w:spacing w:val="-1"/>
          <w:w w:val="92"/>
        </w:rPr>
        <w:t>g</w:t>
      </w:r>
      <w:r w:rsidRPr="00DA33BD">
        <w:rPr>
          <w:rFonts w:asciiTheme="minorHAnsi" w:hAnsiTheme="minorHAnsi" w:cstheme="minorHAnsi"/>
          <w:color w:val="363435"/>
          <w:w w:val="92"/>
        </w:rPr>
        <w:t>.</w:t>
      </w:r>
      <w:r w:rsidRPr="00DA33BD">
        <w:rPr>
          <w:rFonts w:asciiTheme="minorHAnsi" w:hAnsiTheme="minorHAnsi" w:cstheme="minorHAnsi"/>
          <w:color w:val="363435"/>
          <w:spacing w:val="29"/>
          <w:w w:val="92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3"/>
          <w:w w:val="92"/>
        </w:rPr>
        <w:t>B</w:t>
      </w:r>
      <w:r w:rsidRPr="00DA33BD">
        <w:rPr>
          <w:rFonts w:asciiTheme="minorHAnsi" w:hAnsiTheme="minorHAnsi" w:cstheme="minorHAnsi"/>
          <w:color w:val="363435"/>
          <w:spacing w:val="2"/>
          <w:w w:val="92"/>
        </w:rPr>
        <w:t>e</w:t>
      </w:r>
      <w:r w:rsidRPr="00DA33BD">
        <w:rPr>
          <w:rFonts w:asciiTheme="minorHAnsi" w:hAnsiTheme="minorHAnsi" w:cstheme="minorHAnsi"/>
          <w:color w:val="363435"/>
          <w:spacing w:val="5"/>
          <w:w w:val="92"/>
        </w:rPr>
        <w:t>c</w:t>
      </w:r>
      <w:r w:rsidRPr="00DA33BD">
        <w:rPr>
          <w:rFonts w:asciiTheme="minorHAnsi" w:hAnsiTheme="minorHAnsi" w:cstheme="minorHAnsi"/>
          <w:color w:val="363435"/>
          <w:w w:val="92"/>
        </w:rPr>
        <w:t>a</w:t>
      </w:r>
      <w:r w:rsidRPr="00DA33BD">
        <w:rPr>
          <w:rFonts w:asciiTheme="minorHAnsi" w:hAnsiTheme="minorHAnsi" w:cstheme="minorHAnsi"/>
          <w:color w:val="363435"/>
          <w:spacing w:val="4"/>
          <w:w w:val="92"/>
        </w:rPr>
        <w:t>u</w:t>
      </w:r>
      <w:r w:rsidRPr="00DA33BD">
        <w:rPr>
          <w:rFonts w:asciiTheme="minorHAnsi" w:hAnsiTheme="minorHAnsi" w:cstheme="minorHAnsi"/>
          <w:color w:val="363435"/>
          <w:spacing w:val="1"/>
          <w:w w:val="92"/>
        </w:rPr>
        <w:t>s</w:t>
      </w:r>
      <w:r w:rsidRPr="00DA33BD">
        <w:rPr>
          <w:rFonts w:asciiTheme="minorHAnsi" w:hAnsiTheme="minorHAnsi" w:cstheme="minorHAnsi"/>
          <w:color w:val="363435"/>
          <w:w w:val="92"/>
        </w:rPr>
        <w:t>e</w:t>
      </w:r>
      <w:r w:rsidRPr="00DA33BD">
        <w:rPr>
          <w:rFonts w:asciiTheme="minorHAnsi" w:hAnsiTheme="minorHAnsi" w:cstheme="minorHAnsi"/>
          <w:color w:val="363435"/>
          <w:spacing w:val="-2"/>
          <w:w w:val="92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5"/>
          <w:w w:val="92"/>
        </w:rPr>
        <w:t>t</w:t>
      </w:r>
      <w:r w:rsidRPr="00DA33BD">
        <w:rPr>
          <w:rFonts w:asciiTheme="minorHAnsi" w:hAnsiTheme="minorHAnsi" w:cstheme="minorHAnsi"/>
          <w:color w:val="363435"/>
          <w:spacing w:val="3"/>
          <w:w w:val="92"/>
        </w:rPr>
        <w:t>h</w:t>
      </w:r>
      <w:r w:rsidRPr="00DA33BD">
        <w:rPr>
          <w:rFonts w:asciiTheme="minorHAnsi" w:hAnsiTheme="minorHAnsi" w:cstheme="minorHAnsi"/>
          <w:color w:val="363435"/>
          <w:spacing w:val="2"/>
          <w:w w:val="92"/>
        </w:rPr>
        <w:t>i</w:t>
      </w:r>
      <w:r w:rsidRPr="00DA33BD">
        <w:rPr>
          <w:rFonts w:asciiTheme="minorHAnsi" w:hAnsiTheme="minorHAnsi" w:cstheme="minorHAnsi"/>
          <w:color w:val="363435"/>
          <w:w w:val="92"/>
        </w:rPr>
        <w:t>s</w:t>
      </w:r>
      <w:r w:rsidRPr="00DA33BD">
        <w:rPr>
          <w:rFonts w:asciiTheme="minorHAnsi" w:hAnsiTheme="minorHAnsi" w:cstheme="minorHAnsi"/>
          <w:color w:val="363435"/>
          <w:spacing w:val="19"/>
          <w:w w:val="92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2"/>
          <w:w w:val="92"/>
        </w:rPr>
        <w:t>i</w:t>
      </w:r>
      <w:r w:rsidRPr="00DA33BD">
        <w:rPr>
          <w:rFonts w:asciiTheme="minorHAnsi" w:hAnsiTheme="minorHAnsi" w:cstheme="minorHAnsi"/>
          <w:color w:val="363435"/>
          <w:w w:val="92"/>
        </w:rPr>
        <w:t>s</w:t>
      </w:r>
      <w:r w:rsidRPr="00DA33BD">
        <w:rPr>
          <w:rFonts w:asciiTheme="minorHAnsi" w:hAnsiTheme="minorHAnsi" w:cstheme="minorHAnsi"/>
          <w:color w:val="363435"/>
          <w:spacing w:val="-3"/>
          <w:w w:val="92"/>
        </w:rPr>
        <w:t xml:space="preserve"> </w:t>
      </w:r>
      <w:r w:rsidRPr="00DA33BD">
        <w:rPr>
          <w:rFonts w:asciiTheme="minorHAnsi" w:hAnsiTheme="minorHAnsi" w:cstheme="minorHAnsi"/>
          <w:color w:val="363435"/>
        </w:rPr>
        <w:t>a</w:t>
      </w:r>
      <w:r w:rsidRPr="00DA33BD">
        <w:rPr>
          <w:rFonts w:asciiTheme="minorHAnsi" w:hAnsiTheme="minorHAnsi" w:cstheme="minorHAnsi"/>
          <w:color w:val="363435"/>
          <w:spacing w:val="-8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-4"/>
        </w:rPr>
        <w:t>“</w:t>
      </w:r>
      <w:r w:rsidRPr="00DA33BD">
        <w:rPr>
          <w:rFonts w:asciiTheme="minorHAnsi" w:hAnsiTheme="minorHAnsi" w:cstheme="minorHAnsi"/>
          <w:color w:val="363435"/>
        </w:rPr>
        <w:t>t</w:t>
      </w:r>
      <w:r w:rsidRPr="00DA33BD">
        <w:rPr>
          <w:rFonts w:asciiTheme="minorHAnsi" w:hAnsiTheme="minorHAnsi" w:cstheme="minorHAnsi"/>
          <w:color w:val="363435"/>
          <w:spacing w:val="3"/>
        </w:rPr>
        <w:t>e</w:t>
      </w:r>
      <w:r w:rsidRPr="00DA33BD">
        <w:rPr>
          <w:rFonts w:asciiTheme="minorHAnsi" w:hAnsiTheme="minorHAnsi" w:cstheme="minorHAnsi"/>
          <w:color w:val="363435"/>
          <w:spacing w:val="2"/>
        </w:rPr>
        <w:t>a</w:t>
      </w:r>
      <w:r w:rsidRPr="00DA33BD">
        <w:rPr>
          <w:rFonts w:asciiTheme="minorHAnsi" w:hAnsiTheme="minorHAnsi" w:cstheme="minorHAnsi"/>
          <w:color w:val="363435"/>
          <w:spacing w:val="3"/>
        </w:rPr>
        <w:t>c</w:t>
      </w:r>
      <w:r w:rsidRPr="00DA33BD">
        <w:rPr>
          <w:rFonts w:asciiTheme="minorHAnsi" w:hAnsiTheme="minorHAnsi" w:cstheme="minorHAnsi"/>
          <w:color w:val="363435"/>
          <w:spacing w:val="1"/>
        </w:rPr>
        <w:t>h</w:t>
      </w:r>
      <w:r w:rsidRPr="00DA33BD">
        <w:rPr>
          <w:rFonts w:asciiTheme="minorHAnsi" w:hAnsiTheme="minorHAnsi" w:cstheme="minorHAnsi"/>
          <w:color w:val="363435"/>
        </w:rPr>
        <w:t xml:space="preserve">- </w:t>
      </w:r>
      <w:r w:rsidRPr="00DA33BD">
        <w:rPr>
          <w:rFonts w:asciiTheme="minorHAnsi" w:hAnsiTheme="minorHAnsi" w:cstheme="minorHAnsi"/>
          <w:color w:val="363435"/>
          <w:spacing w:val="3"/>
        </w:rPr>
        <w:t>i</w:t>
      </w:r>
      <w:r w:rsidRPr="00DA33BD">
        <w:rPr>
          <w:rFonts w:asciiTheme="minorHAnsi" w:hAnsiTheme="minorHAnsi" w:cstheme="minorHAnsi"/>
          <w:color w:val="363435"/>
          <w:spacing w:val="2"/>
        </w:rPr>
        <w:t>n</w:t>
      </w:r>
      <w:r w:rsidRPr="00DA33BD">
        <w:rPr>
          <w:rFonts w:asciiTheme="minorHAnsi" w:hAnsiTheme="minorHAnsi" w:cstheme="minorHAnsi"/>
          <w:color w:val="363435"/>
        </w:rPr>
        <w:t>g</w:t>
      </w:r>
      <w:r w:rsidRPr="00DA33BD">
        <w:rPr>
          <w:rFonts w:asciiTheme="minorHAnsi" w:hAnsiTheme="minorHAnsi" w:cstheme="minorHAnsi"/>
          <w:color w:val="363435"/>
          <w:spacing w:val="-10"/>
        </w:rPr>
        <w:t xml:space="preserve"> </w:t>
      </w:r>
      <w:r w:rsidRPr="00DA33BD">
        <w:rPr>
          <w:rFonts w:asciiTheme="minorHAnsi" w:hAnsiTheme="minorHAnsi" w:cstheme="minorHAnsi"/>
          <w:color w:val="363435"/>
          <w:w w:val="94"/>
        </w:rPr>
        <w:t>r</w:t>
      </w:r>
      <w:r w:rsidRPr="00DA33BD">
        <w:rPr>
          <w:rFonts w:asciiTheme="minorHAnsi" w:hAnsiTheme="minorHAnsi" w:cstheme="minorHAnsi"/>
          <w:color w:val="363435"/>
          <w:spacing w:val="4"/>
          <w:w w:val="94"/>
        </w:rPr>
        <w:t>é</w:t>
      </w:r>
      <w:r w:rsidRPr="00DA33BD">
        <w:rPr>
          <w:rFonts w:asciiTheme="minorHAnsi" w:hAnsiTheme="minorHAnsi" w:cstheme="minorHAnsi"/>
          <w:color w:val="363435"/>
          <w:spacing w:val="1"/>
          <w:w w:val="94"/>
        </w:rPr>
        <w:t>s</w:t>
      </w:r>
      <w:r w:rsidRPr="00DA33BD">
        <w:rPr>
          <w:rFonts w:asciiTheme="minorHAnsi" w:hAnsiTheme="minorHAnsi" w:cstheme="minorHAnsi"/>
          <w:color w:val="363435"/>
          <w:spacing w:val="4"/>
          <w:w w:val="94"/>
        </w:rPr>
        <w:t>u</w:t>
      </w:r>
      <w:r w:rsidRPr="00DA33BD">
        <w:rPr>
          <w:rFonts w:asciiTheme="minorHAnsi" w:hAnsiTheme="minorHAnsi" w:cstheme="minorHAnsi"/>
          <w:color w:val="363435"/>
          <w:spacing w:val="-1"/>
          <w:w w:val="94"/>
        </w:rPr>
        <w:t>m</w:t>
      </w:r>
      <w:r w:rsidRPr="00DA33BD">
        <w:rPr>
          <w:rFonts w:asciiTheme="minorHAnsi" w:hAnsiTheme="minorHAnsi" w:cstheme="minorHAnsi"/>
          <w:color w:val="363435"/>
          <w:spacing w:val="1"/>
          <w:w w:val="94"/>
        </w:rPr>
        <w:t>é</w:t>
      </w:r>
      <w:r w:rsidRPr="00DA33BD">
        <w:rPr>
          <w:rFonts w:asciiTheme="minorHAnsi" w:hAnsiTheme="minorHAnsi" w:cstheme="minorHAnsi"/>
          <w:color w:val="363435"/>
          <w:spacing w:val="-10"/>
          <w:w w:val="94"/>
        </w:rPr>
        <w:t>,</w:t>
      </w:r>
      <w:r w:rsidRPr="00DA33BD">
        <w:rPr>
          <w:rFonts w:asciiTheme="minorHAnsi" w:hAnsiTheme="minorHAnsi" w:cstheme="minorHAnsi"/>
          <w:color w:val="363435"/>
          <w:w w:val="94"/>
        </w:rPr>
        <w:t>”</w:t>
      </w:r>
      <w:r w:rsidRPr="00DA33BD">
        <w:rPr>
          <w:rFonts w:asciiTheme="minorHAnsi" w:hAnsiTheme="minorHAnsi" w:cstheme="minorHAnsi"/>
          <w:color w:val="363435"/>
          <w:spacing w:val="8"/>
          <w:w w:val="94"/>
        </w:rPr>
        <w:t xml:space="preserve"> </w:t>
      </w:r>
      <w:r w:rsidRPr="00DA33BD">
        <w:rPr>
          <w:rFonts w:asciiTheme="minorHAnsi" w:hAnsiTheme="minorHAnsi" w:cstheme="minorHAnsi"/>
          <w:color w:val="363435"/>
        </w:rPr>
        <w:t>y</w:t>
      </w:r>
      <w:r w:rsidRPr="00DA33BD">
        <w:rPr>
          <w:rFonts w:asciiTheme="minorHAnsi" w:hAnsiTheme="minorHAnsi" w:cstheme="minorHAnsi"/>
          <w:color w:val="363435"/>
          <w:spacing w:val="-1"/>
        </w:rPr>
        <w:t>o</w:t>
      </w:r>
      <w:r w:rsidRPr="00DA33BD">
        <w:rPr>
          <w:rFonts w:asciiTheme="minorHAnsi" w:hAnsiTheme="minorHAnsi" w:cstheme="minorHAnsi"/>
          <w:color w:val="363435"/>
          <w:spacing w:val="4"/>
        </w:rPr>
        <w:t>u</w:t>
      </w:r>
      <w:r w:rsidRPr="00DA33BD">
        <w:rPr>
          <w:rFonts w:asciiTheme="minorHAnsi" w:hAnsiTheme="minorHAnsi" w:cstheme="minorHAnsi"/>
          <w:color w:val="363435"/>
        </w:rPr>
        <w:t>r</w:t>
      </w:r>
      <w:r w:rsidRPr="00DA33BD">
        <w:rPr>
          <w:rFonts w:asciiTheme="minorHAnsi" w:hAnsiTheme="minorHAnsi" w:cstheme="minorHAnsi"/>
          <w:color w:val="363435"/>
          <w:spacing w:val="-15"/>
        </w:rPr>
        <w:t xml:space="preserve"> </w:t>
      </w:r>
      <w:r w:rsidRPr="00DA33BD">
        <w:rPr>
          <w:rFonts w:asciiTheme="minorHAnsi" w:hAnsiTheme="minorHAnsi" w:cstheme="minorHAnsi"/>
          <w:color w:val="363435"/>
          <w:w w:val="92"/>
        </w:rPr>
        <w:t>t</w:t>
      </w:r>
      <w:r w:rsidRPr="00DA33BD">
        <w:rPr>
          <w:rFonts w:asciiTheme="minorHAnsi" w:hAnsiTheme="minorHAnsi" w:cstheme="minorHAnsi"/>
          <w:color w:val="363435"/>
          <w:spacing w:val="3"/>
          <w:w w:val="92"/>
        </w:rPr>
        <w:t>e</w:t>
      </w:r>
      <w:r w:rsidRPr="00DA33BD">
        <w:rPr>
          <w:rFonts w:asciiTheme="minorHAnsi" w:hAnsiTheme="minorHAnsi" w:cstheme="minorHAnsi"/>
          <w:color w:val="363435"/>
          <w:spacing w:val="2"/>
          <w:w w:val="92"/>
        </w:rPr>
        <w:t>a</w:t>
      </w:r>
      <w:r w:rsidRPr="00DA33BD">
        <w:rPr>
          <w:rFonts w:asciiTheme="minorHAnsi" w:hAnsiTheme="minorHAnsi" w:cstheme="minorHAnsi"/>
          <w:color w:val="363435"/>
          <w:spacing w:val="3"/>
          <w:w w:val="92"/>
        </w:rPr>
        <w:t>chi</w:t>
      </w:r>
      <w:r w:rsidRPr="00DA33BD">
        <w:rPr>
          <w:rFonts w:asciiTheme="minorHAnsi" w:hAnsiTheme="minorHAnsi" w:cstheme="minorHAnsi"/>
          <w:color w:val="363435"/>
          <w:spacing w:val="2"/>
          <w:w w:val="92"/>
        </w:rPr>
        <w:t>n</w:t>
      </w:r>
      <w:r w:rsidRPr="00DA33BD">
        <w:rPr>
          <w:rFonts w:asciiTheme="minorHAnsi" w:hAnsiTheme="minorHAnsi" w:cstheme="minorHAnsi"/>
          <w:color w:val="363435"/>
          <w:w w:val="92"/>
        </w:rPr>
        <w:t>g</w:t>
      </w:r>
      <w:r w:rsidRPr="00DA33BD">
        <w:rPr>
          <w:rFonts w:asciiTheme="minorHAnsi" w:hAnsiTheme="minorHAnsi" w:cstheme="minorHAnsi"/>
          <w:color w:val="363435"/>
          <w:spacing w:val="31"/>
          <w:w w:val="92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3"/>
          <w:w w:val="92"/>
        </w:rPr>
        <w:t>e</w:t>
      </w:r>
      <w:r w:rsidRPr="00DA33BD">
        <w:rPr>
          <w:rFonts w:asciiTheme="minorHAnsi" w:hAnsiTheme="minorHAnsi" w:cstheme="minorHAnsi"/>
          <w:color w:val="363435"/>
          <w:spacing w:val="2"/>
          <w:w w:val="92"/>
        </w:rPr>
        <w:t>xp</w:t>
      </w:r>
      <w:r w:rsidRPr="00DA33BD">
        <w:rPr>
          <w:rFonts w:asciiTheme="minorHAnsi" w:hAnsiTheme="minorHAnsi" w:cstheme="minorHAnsi"/>
          <w:color w:val="363435"/>
          <w:w w:val="92"/>
        </w:rPr>
        <w:t>e</w:t>
      </w:r>
      <w:r w:rsidRPr="00DA33BD">
        <w:rPr>
          <w:rFonts w:asciiTheme="minorHAnsi" w:hAnsiTheme="minorHAnsi" w:cstheme="minorHAnsi"/>
          <w:color w:val="363435"/>
          <w:spacing w:val="2"/>
          <w:w w:val="92"/>
        </w:rPr>
        <w:t>r</w:t>
      </w:r>
      <w:r w:rsidRPr="00DA33BD">
        <w:rPr>
          <w:rFonts w:asciiTheme="minorHAnsi" w:hAnsiTheme="minorHAnsi" w:cstheme="minorHAnsi"/>
          <w:color w:val="363435"/>
          <w:spacing w:val="-1"/>
          <w:w w:val="92"/>
        </w:rPr>
        <w:t>i</w:t>
      </w:r>
      <w:r w:rsidRPr="00DA33BD">
        <w:rPr>
          <w:rFonts w:asciiTheme="minorHAnsi" w:hAnsiTheme="minorHAnsi" w:cstheme="minorHAnsi"/>
          <w:color w:val="363435"/>
          <w:w w:val="92"/>
        </w:rPr>
        <w:t>e</w:t>
      </w:r>
      <w:r w:rsidRPr="00DA33BD">
        <w:rPr>
          <w:rFonts w:asciiTheme="minorHAnsi" w:hAnsiTheme="minorHAnsi" w:cstheme="minorHAnsi"/>
          <w:color w:val="363435"/>
          <w:spacing w:val="-1"/>
          <w:w w:val="92"/>
        </w:rPr>
        <w:t>n</w:t>
      </w:r>
      <w:r w:rsidRPr="00DA33BD">
        <w:rPr>
          <w:rFonts w:asciiTheme="minorHAnsi" w:hAnsiTheme="minorHAnsi" w:cstheme="minorHAnsi"/>
          <w:color w:val="363435"/>
          <w:spacing w:val="4"/>
          <w:w w:val="92"/>
        </w:rPr>
        <w:t>c</w:t>
      </w:r>
      <w:r w:rsidRPr="00DA33BD">
        <w:rPr>
          <w:rFonts w:asciiTheme="minorHAnsi" w:hAnsiTheme="minorHAnsi" w:cstheme="minorHAnsi"/>
          <w:color w:val="363435"/>
          <w:w w:val="92"/>
        </w:rPr>
        <w:t>e</w:t>
      </w:r>
      <w:r w:rsidRPr="00DA33BD">
        <w:rPr>
          <w:rFonts w:asciiTheme="minorHAnsi" w:hAnsiTheme="minorHAnsi" w:cstheme="minorHAnsi"/>
          <w:color w:val="363435"/>
          <w:spacing w:val="13"/>
          <w:w w:val="92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2"/>
          <w:w w:val="92"/>
        </w:rPr>
        <w:t>i</w:t>
      </w:r>
      <w:r w:rsidRPr="00DA33BD">
        <w:rPr>
          <w:rFonts w:asciiTheme="minorHAnsi" w:hAnsiTheme="minorHAnsi" w:cstheme="minorHAnsi"/>
          <w:color w:val="363435"/>
          <w:w w:val="92"/>
        </w:rPr>
        <w:t>s</w:t>
      </w:r>
      <w:r w:rsidRPr="00DA33BD">
        <w:rPr>
          <w:rFonts w:asciiTheme="minorHAnsi" w:hAnsiTheme="minorHAnsi" w:cstheme="minorHAnsi"/>
          <w:color w:val="363435"/>
          <w:spacing w:val="-3"/>
          <w:w w:val="92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3"/>
          <w:w w:val="92"/>
        </w:rPr>
        <w:t>l</w:t>
      </w:r>
      <w:r w:rsidRPr="00DA33BD">
        <w:rPr>
          <w:rFonts w:asciiTheme="minorHAnsi" w:hAnsiTheme="minorHAnsi" w:cstheme="minorHAnsi"/>
          <w:color w:val="363435"/>
          <w:spacing w:val="2"/>
          <w:w w:val="92"/>
        </w:rPr>
        <w:t>i</w:t>
      </w:r>
      <w:r w:rsidRPr="00DA33BD">
        <w:rPr>
          <w:rFonts w:asciiTheme="minorHAnsi" w:hAnsiTheme="minorHAnsi" w:cstheme="minorHAnsi"/>
          <w:color w:val="363435"/>
          <w:spacing w:val="1"/>
          <w:w w:val="92"/>
        </w:rPr>
        <w:t>s</w:t>
      </w:r>
      <w:r w:rsidRPr="00DA33BD">
        <w:rPr>
          <w:rFonts w:asciiTheme="minorHAnsi" w:hAnsiTheme="minorHAnsi" w:cstheme="minorHAnsi"/>
          <w:color w:val="363435"/>
          <w:w w:val="92"/>
        </w:rPr>
        <w:t>t</w:t>
      </w:r>
      <w:r w:rsidRPr="00DA33BD">
        <w:rPr>
          <w:rFonts w:asciiTheme="minorHAnsi" w:hAnsiTheme="minorHAnsi" w:cstheme="minorHAnsi"/>
          <w:color w:val="363435"/>
          <w:spacing w:val="2"/>
          <w:w w:val="92"/>
        </w:rPr>
        <w:t>e</w:t>
      </w:r>
      <w:r w:rsidRPr="00DA33BD">
        <w:rPr>
          <w:rFonts w:asciiTheme="minorHAnsi" w:hAnsiTheme="minorHAnsi" w:cstheme="minorHAnsi"/>
          <w:color w:val="363435"/>
          <w:w w:val="92"/>
        </w:rPr>
        <w:t>d</w:t>
      </w:r>
      <w:r w:rsidRPr="00DA33BD">
        <w:rPr>
          <w:rFonts w:asciiTheme="minorHAnsi" w:hAnsiTheme="minorHAnsi" w:cstheme="minorHAnsi"/>
          <w:color w:val="363435"/>
          <w:spacing w:val="12"/>
          <w:w w:val="92"/>
        </w:rPr>
        <w:t xml:space="preserve"> </w:t>
      </w:r>
      <w:r w:rsidRPr="00DA33BD">
        <w:rPr>
          <w:rFonts w:asciiTheme="minorHAnsi" w:hAnsiTheme="minorHAnsi" w:cstheme="minorHAnsi"/>
          <w:color w:val="363435"/>
          <w:w w:val="92"/>
        </w:rPr>
        <w:t>f</w:t>
      </w:r>
      <w:r w:rsidRPr="00DA33BD">
        <w:rPr>
          <w:rFonts w:asciiTheme="minorHAnsi" w:hAnsiTheme="minorHAnsi" w:cstheme="minorHAnsi"/>
          <w:color w:val="363435"/>
          <w:spacing w:val="4"/>
          <w:w w:val="92"/>
        </w:rPr>
        <w:t>i</w:t>
      </w:r>
      <w:r w:rsidRPr="00DA33BD">
        <w:rPr>
          <w:rFonts w:asciiTheme="minorHAnsi" w:hAnsiTheme="minorHAnsi" w:cstheme="minorHAnsi"/>
          <w:color w:val="363435"/>
          <w:spacing w:val="2"/>
          <w:w w:val="92"/>
        </w:rPr>
        <w:t>r</w:t>
      </w:r>
      <w:r w:rsidRPr="00DA33BD">
        <w:rPr>
          <w:rFonts w:asciiTheme="minorHAnsi" w:hAnsiTheme="minorHAnsi" w:cstheme="minorHAnsi"/>
          <w:color w:val="363435"/>
          <w:spacing w:val="1"/>
          <w:w w:val="92"/>
        </w:rPr>
        <w:t>s</w:t>
      </w:r>
      <w:r w:rsidRPr="00DA33BD">
        <w:rPr>
          <w:rFonts w:asciiTheme="minorHAnsi" w:hAnsiTheme="minorHAnsi" w:cstheme="minorHAnsi"/>
          <w:color w:val="363435"/>
          <w:spacing w:val="2"/>
          <w:w w:val="92"/>
        </w:rPr>
        <w:t>t</w:t>
      </w:r>
      <w:r w:rsidRPr="00DA33BD">
        <w:rPr>
          <w:rFonts w:asciiTheme="minorHAnsi" w:hAnsiTheme="minorHAnsi" w:cstheme="minorHAnsi"/>
          <w:color w:val="363435"/>
          <w:w w:val="92"/>
        </w:rPr>
        <w:t>.</w:t>
      </w:r>
      <w:r w:rsidRPr="00DA33BD">
        <w:rPr>
          <w:rFonts w:asciiTheme="minorHAnsi" w:hAnsiTheme="minorHAnsi" w:cstheme="minorHAnsi"/>
          <w:color w:val="363435"/>
          <w:spacing w:val="8"/>
          <w:w w:val="92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3"/>
        </w:rPr>
        <w:t>I</w:t>
      </w:r>
      <w:r w:rsidRPr="00DA33BD">
        <w:rPr>
          <w:rFonts w:asciiTheme="minorHAnsi" w:hAnsiTheme="minorHAnsi" w:cstheme="minorHAnsi"/>
          <w:color w:val="363435"/>
        </w:rPr>
        <w:t>f</w:t>
      </w:r>
      <w:r w:rsidRPr="00DA33BD">
        <w:rPr>
          <w:rFonts w:asciiTheme="minorHAnsi" w:hAnsiTheme="minorHAnsi" w:cstheme="minorHAnsi"/>
          <w:color w:val="363435"/>
          <w:spacing w:val="-8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5"/>
          <w:w w:val="93"/>
        </w:rPr>
        <w:t>t</w:t>
      </w:r>
      <w:r w:rsidRPr="00DA33BD">
        <w:rPr>
          <w:rFonts w:asciiTheme="minorHAnsi" w:hAnsiTheme="minorHAnsi" w:cstheme="minorHAnsi"/>
          <w:color w:val="363435"/>
          <w:spacing w:val="3"/>
          <w:w w:val="93"/>
        </w:rPr>
        <w:t>h</w:t>
      </w:r>
      <w:r w:rsidRPr="00DA33BD">
        <w:rPr>
          <w:rFonts w:asciiTheme="minorHAnsi" w:hAnsiTheme="minorHAnsi" w:cstheme="minorHAnsi"/>
          <w:color w:val="363435"/>
          <w:spacing w:val="2"/>
          <w:w w:val="93"/>
        </w:rPr>
        <w:t>i</w:t>
      </w:r>
      <w:r w:rsidRPr="00DA33BD">
        <w:rPr>
          <w:rFonts w:asciiTheme="minorHAnsi" w:hAnsiTheme="minorHAnsi" w:cstheme="minorHAnsi"/>
          <w:color w:val="363435"/>
          <w:w w:val="93"/>
        </w:rPr>
        <w:t>s</w:t>
      </w:r>
      <w:r w:rsidRPr="00DA33BD">
        <w:rPr>
          <w:rFonts w:asciiTheme="minorHAnsi" w:hAnsiTheme="minorHAnsi" w:cstheme="minorHAnsi"/>
          <w:color w:val="363435"/>
          <w:spacing w:val="15"/>
          <w:w w:val="93"/>
        </w:rPr>
        <w:t xml:space="preserve"> </w:t>
      </w:r>
      <w:r w:rsidRPr="00DA33BD">
        <w:rPr>
          <w:rFonts w:asciiTheme="minorHAnsi" w:hAnsiTheme="minorHAnsi" w:cstheme="minorHAnsi"/>
          <w:color w:val="363435"/>
          <w:w w:val="93"/>
        </w:rPr>
        <w:t>r</w:t>
      </w:r>
      <w:r w:rsidRPr="00DA33BD">
        <w:rPr>
          <w:rFonts w:asciiTheme="minorHAnsi" w:hAnsiTheme="minorHAnsi" w:cstheme="minorHAnsi"/>
          <w:color w:val="363435"/>
          <w:spacing w:val="4"/>
          <w:w w:val="93"/>
        </w:rPr>
        <w:t>é</w:t>
      </w:r>
      <w:r w:rsidRPr="00DA33BD">
        <w:rPr>
          <w:rFonts w:asciiTheme="minorHAnsi" w:hAnsiTheme="minorHAnsi" w:cstheme="minorHAnsi"/>
          <w:color w:val="363435"/>
          <w:spacing w:val="1"/>
          <w:w w:val="93"/>
        </w:rPr>
        <w:t>s</w:t>
      </w:r>
      <w:r w:rsidRPr="00DA33BD">
        <w:rPr>
          <w:rFonts w:asciiTheme="minorHAnsi" w:hAnsiTheme="minorHAnsi" w:cstheme="minorHAnsi"/>
          <w:color w:val="363435"/>
          <w:spacing w:val="4"/>
          <w:w w:val="93"/>
        </w:rPr>
        <w:t>u</w:t>
      </w:r>
      <w:r w:rsidRPr="00DA33BD">
        <w:rPr>
          <w:rFonts w:asciiTheme="minorHAnsi" w:hAnsiTheme="minorHAnsi" w:cstheme="minorHAnsi"/>
          <w:color w:val="363435"/>
          <w:spacing w:val="-1"/>
          <w:w w:val="93"/>
        </w:rPr>
        <w:t>m</w:t>
      </w:r>
      <w:r w:rsidRPr="00DA33BD">
        <w:rPr>
          <w:rFonts w:asciiTheme="minorHAnsi" w:hAnsiTheme="minorHAnsi" w:cstheme="minorHAnsi"/>
          <w:color w:val="363435"/>
          <w:w w:val="93"/>
        </w:rPr>
        <w:t>é</w:t>
      </w:r>
      <w:r w:rsidRPr="00DA33BD">
        <w:rPr>
          <w:rFonts w:asciiTheme="minorHAnsi" w:hAnsiTheme="minorHAnsi" w:cstheme="minorHAnsi"/>
          <w:color w:val="363435"/>
          <w:spacing w:val="15"/>
          <w:w w:val="93"/>
        </w:rPr>
        <w:t xml:space="preserve"> </w:t>
      </w:r>
      <w:r w:rsidRPr="00DA33BD">
        <w:rPr>
          <w:rFonts w:asciiTheme="minorHAnsi" w:hAnsiTheme="minorHAnsi" w:cstheme="minorHAnsi"/>
          <w:color w:val="363435"/>
          <w:w w:val="93"/>
        </w:rPr>
        <w:t>were</w:t>
      </w:r>
      <w:r w:rsidRPr="00DA33BD">
        <w:rPr>
          <w:rFonts w:asciiTheme="minorHAnsi" w:hAnsiTheme="minorHAnsi" w:cstheme="minorHAnsi"/>
          <w:color w:val="363435"/>
          <w:spacing w:val="-2"/>
          <w:w w:val="93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-1"/>
        </w:rPr>
        <w:t>t</w:t>
      </w:r>
      <w:r w:rsidRPr="00DA33BD">
        <w:rPr>
          <w:rFonts w:asciiTheme="minorHAnsi" w:hAnsiTheme="minorHAnsi" w:cstheme="minorHAnsi"/>
          <w:color w:val="363435"/>
        </w:rPr>
        <w:t>o</w:t>
      </w:r>
      <w:r w:rsidRPr="00DA33BD">
        <w:rPr>
          <w:rFonts w:asciiTheme="minorHAnsi" w:hAnsiTheme="minorHAnsi" w:cstheme="minorHAnsi"/>
          <w:color w:val="363435"/>
          <w:spacing w:val="3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2"/>
          <w:w w:val="95"/>
        </w:rPr>
        <w:t>a</w:t>
      </w:r>
      <w:r w:rsidRPr="00DA33BD">
        <w:rPr>
          <w:rFonts w:asciiTheme="minorHAnsi" w:hAnsiTheme="minorHAnsi" w:cstheme="minorHAnsi"/>
          <w:color w:val="363435"/>
          <w:spacing w:val="3"/>
          <w:w w:val="95"/>
        </w:rPr>
        <w:t>cc</w:t>
      </w:r>
      <w:r w:rsidRPr="00DA33BD">
        <w:rPr>
          <w:rFonts w:asciiTheme="minorHAnsi" w:hAnsiTheme="minorHAnsi" w:cstheme="minorHAnsi"/>
          <w:color w:val="363435"/>
          <w:spacing w:val="-2"/>
          <w:w w:val="95"/>
        </w:rPr>
        <w:t>om</w:t>
      </w:r>
      <w:r w:rsidRPr="00DA33BD">
        <w:rPr>
          <w:rFonts w:asciiTheme="minorHAnsi" w:hAnsiTheme="minorHAnsi" w:cstheme="minorHAnsi"/>
          <w:color w:val="363435"/>
          <w:spacing w:val="1"/>
          <w:w w:val="95"/>
        </w:rPr>
        <w:t>p</w:t>
      </w:r>
      <w:r w:rsidRPr="00DA33BD">
        <w:rPr>
          <w:rFonts w:asciiTheme="minorHAnsi" w:hAnsiTheme="minorHAnsi" w:cstheme="minorHAnsi"/>
          <w:color w:val="363435"/>
          <w:spacing w:val="6"/>
          <w:w w:val="95"/>
        </w:rPr>
        <w:t>a</w:t>
      </w:r>
      <w:r w:rsidRPr="00DA33BD">
        <w:rPr>
          <w:rFonts w:asciiTheme="minorHAnsi" w:hAnsiTheme="minorHAnsi" w:cstheme="minorHAnsi"/>
          <w:color w:val="363435"/>
          <w:spacing w:val="-2"/>
          <w:w w:val="95"/>
        </w:rPr>
        <w:t>n</w:t>
      </w:r>
      <w:r w:rsidRPr="00DA33BD">
        <w:rPr>
          <w:rFonts w:asciiTheme="minorHAnsi" w:hAnsiTheme="minorHAnsi" w:cstheme="minorHAnsi"/>
          <w:color w:val="363435"/>
          <w:w w:val="95"/>
        </w:rPr>
        <w:t>y</w:t>
      </w:r>
      <w:r w:rsidRPr="00DA33BD">
        <w:rPr>
          <w:rFonts w:asciiTheme="minorHAnsi" w:hAnsiTheme="minorHAnsi" w:cstheme="minorHAnsi"/>
          <w:color w:val="363435"/>
          <w:spacing w:val="6"/>
          <w:w w:val="95"/>
        </w:rPr>
        <w:t xml:space="preserve"> </w:t>
      </w:r>
      <w:r w:rsidRPr="00DA33BD">
        <w:rPr>
          <w:rFonts w:asciiTheme="minorHAnsi" w:hAnsiTheme="minorHAnsi" w:cstheme="minorHAnsi"/>
          <w:color w:val="363435"/>
        </w:rPr>
        <w:t>y</w:t>
      </w:r>
      <w:r w:rsidRPr="00DA33BD">
        <w:rPr>
          <w:rFonts w:asciiTheme="minorHAnsi" w:hAnsiTheme="minorHAnsi" w:cstheme="minorHAnsi"/>
          <w:color w:val="363435"/>
          <w:spacing w:val="-1"/>
        </w:rPr>
        <w:t>o</w:t>
      </w:r>
      <w:r w:rsidRPr="00DA33BD">
        <w:rPr>
          <w:rFonts w:asciiTheme="minorHAnsi" w:hAnsiTheme="minorHAnsi" w:cstheme="minorHAnsi"/>
          <w:color w:val="363435"/>
          <w:spacing w:val="4"/>
        </w:rPr>
        <w:t>u</w:t>
      </w:r>
      <w:r w:rsidRPr="00DA33BD">
        <w:rPr>
          <w:rFonts w:asciiTheme="minorHAnsi" w:hAnsiTheme="minorHAnsi" w:cstheme="minorHAnsi"/>
          <w:color w:val="363435"/>
        </w:rPr>
        <w:t>r</w:t>
      </w:r>
      <w:r w:rsidRPr="00DA33BD">
        <w:rPr>
          <w:rFonts w:asciiTheme="minorHAnsi" w:hAnsiTheme="minorHAnsi" w:cstheme="minorHAnsi"/>
          <w:color w:val="363435"/>
          <w:spacing w:val="-15"/>
        </w:rPr>
        <w:t xml:space="preserve"> </w:t>
      </w:r>
      <w:r w:rsidRPr="00DA33BD">
        <w:rPr>
          <w:rFonts w:asciiTheme="minorHAnsi" w:hAnsiTheme="minorHAnsi" w:cstheme="minorHAnsi"/>
          <w:color w:val="363435"/>
          <w:w w:val="94"/>
        </w:rPr>
        <w:t>w</w:t>
      </w:r>
      <w:r w:rsidRPr="00DA33BD">
        <w:rPr>
          <w:rFonts w:asciiTheme="minorHAnsi" w:hAnsiTheme="minorHAnsi" w:cstheme="minorHAnsi"/>
          <w:color w:val="363435"/>
          <w:spacing w:val="-2"/>
          <w:w w:val="94"/>
        </w:rPr>
        <w:t>o</w:t>
      </w:r>
      <w:r w:rsidRPr="00DA33BD">
        <w:rPr>
          <w:rFonts w:asciiTheme="minorHAnsi" w:hAnsiTheme="minorHAnsi" w:cstheme="minorHAnsi"/>
          <w:color w:val="363435"/>
          <w:spacing w:val="-1"/>
          <w:w w:val="94"/>
        </w:rPr>
        <w:t>r</w:t>
      </w:r>
      <w:r w:rsidRPr="00DA33BD">
        <w:rPr>
          <w:rFonts w:asciiTheme="minorHAnsi" w:hAnsiTheme="minorHAnsi" w:cstheme="minorHAnsi"/>
          <w:color w:val="363435"/>
          <w:w w:val="94"/>
        </w:rPr>
        <w:t>k</w:t>
      </w:r>
      <w:r w:rsidRPr="00DA33BD">
        <w:rPr>
          <w:rFonts w:asciiTheme="minorHAnsi" w:hAnsiTheme="minorHAnsi" w:cstheme="minorHAnsi"/>
          <w:color w:val="363435"/>
          <w:spacing w:val="7"/>
          <w:w w:val="94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3"/>
        </w:rPr>
        <w:t>i</w:t>
      </w:r>
      <w:r w:rsidRPr="00DA33BD">
        <w:rPr>
          <w:rFonts w:asciiTheme="minorHAnsi" w:hAnsiTheme="minorHAnsi" w:cstheme="minorHAnsi"/>
          <w:color w:val="363435"/>
        </w:rPr>
        <w:t>n</w:t>
      </w:r>
      <w:r w:rsidRPr="00DA33BD">
        <w:rPr>
          <w:rFonts w:asciiTheme="minorHAnsi" w:hAnsiTheme="minorHAnsi" w:cstheme="minorHAnsi"/>
          <w:color w:val="363435"/>
          <w:spacing w:val="1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6"/>
        </w:rPr>
        <w:t>a</w:t>
      </w:r>
      <w:r w:rsidRPr="00DA33BD">
        <w:rPr>
          <w:rFonts w:asciiTheme="minorHAnsi" w:hAnsiTheme="minorHAnsi" w:cstheme="minorHAnsi"/>
          <w:color w:val="363435"/>
        </w:rPr>
        <w:t>n</w:t>
      </w:r>
      <w:r w:rsidRPr="00DA33BD">
        <w:rPr>
          <w:rFonts w:asciiTheme="minorHAnsi" w:hAnsiTheme="minorHAnsi" w:cstheme="minorHAnsi"/>
          <w:color w:val="363435"/>
          <w:spacing w:val="-3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3"/>
          <w:w w:val="96"/>
        </w:rPr>
        <w:t>e</w:t>
      </w:r>
      <w:r w:rsidRPr="00DA33BD">
        <w:rPr>
          <w:rFonts w:asciiTheme="minorHAnsi" w:hAnsiTheme="minorHAnsi" w:cstheme="minorHAnsi"/>
          <w:color w:val="363435"/>
          <w:spacing w:val="7"/>
          <w:w w:val="96"/>
        </w:rPr>
        <w:t>x</w:t>
      </w:r>
      <w:r w:rsidRPr="00DA33BD">
        <w:rPr>
          <w:rFonts w:asciiTheme="minorHAnsi" w:hAnsiTheme="minorHAnsi" w:cstheme="minorHAnsi"/>
          <w:color w:val="363435"/>
          <w:spacing w:val="3"/>
          <w:w w:val="96"/>
        </w:rPr>
        <w:t>h</w:t>
      </w:r>
      <w:r w:rsidRPr="00DA33BD">
        <w:rPr>
          <w:rFonts w:asciiTheme="minorHAnsi" w:hAnsiTheme="minorHAnsi" w:cstheme="minorHAnsi"/>
          <w:color w:val="363435"/>
          <w:spacing w:val="-1"/>
          <w:w w:val="96"/>
        </w:rPr>
        <w:t>i</w:t>
      </w:r>
      <w:r w:rsidRPr="00DA33BD">
        <w:rPr>
          <w:rFonts w:asciiTheme="minorHAnsi" w:hAnsiTheme="minorHAnsi" w:cstheme="minorHAnsi"/>
          <w:color w:val="363435"/>
          <w:spacing w:val="-2"/>
          <w:w w:val="96"/>
        </w:rPr>
        <w:t>b</w:t>
      </w:r>
      <w:r w:rsidRPr="00DA33BD">
        <w:rPr>
          <w:rFonts w:asciiTheme="minorHAnsi" w:hAnsiTheme="minorHAnsi" w:cstheme="minorHAnsi"/>
          <w:color w:val="363435"/>
          <w:spacing w:val="-3"/>
          <w:w w:val="96"/>
        </w:rPr>
        <w:t>i</w:t>
      </w:r>
      <w:r w:rsidRPr="00DA33BD">
        <w:rPr>
          <w:rFonts w:asciiTheme="minorHAnsi" w:hAnsiTheme="minorHAnsi" w:cstheme="minorHAnsi"/>
          <w:color w:val="363435"/>
          <w:spacing w:val="4"/>
          <w:w w:val="96"/>
        </w:rPr>
        <w:t>t</w:t>
      </w:r>
      <w:r w:rsidRPr="00DA33BD">
        <w:rPr>
          <w:rFonts w:asciiTheme="minorHAnsi" w:hAnsiTheme="minorHAnsi" w:cstheme="minorHAnsi"/>
          <w:color w:val="363435"/>
          <w:spacing w:val="-1"/>
          <w:w w:val="96"/>
        </w:rPr>
        <w:t>i</w:t>
      </w:r>
      <w:r w:rsidRPr="00DA33BD">
        <w:rPr>
          <w:rFonts w:asciiTheme="minorHAnsi" w:hAnsiTheme="minorHAnsi" w:cstheme="minorHAnsi"/>
          <w:color w:val="363435"/>
          <w:spacing w:val="-2"/>
          <w:w w:val="96"/>
        </w:rPr>
        <w:t>on</w:t>
      </w:r>
      <w:r w:rsidRPr="00DA33BD">
        <w:rPr>
          <w:rFonts w:asciiTheme="minorHAnsi" w:hAnsiTheme="minorHAnsi" w:cstheme="minorHAnsi"/>
          <w:color w:val="363435"/>
          <w:w w:val="96"/>
        </w:rPr>
        <w:t>,</w:t>
      </w:r>
      <w:r w:rsidRPr="00DA33BD">
        <w:rPr>
          <w:rFonts w:asciiTheme="minorHAnsi" w:hAnsiTheme="minorHAnsi" w:cstheme="minorHAnsi"/>
          <w:color w:val="363435"/>
          <w:spacing w:val="10"/>
          <w:w w:val="96"/>
        </w:rPr>
        <w:t xml:space="preserve"> </w:t>
      </w:r>
      <w:r w:rsidRPr="00DA33BD">
        <w:rPr>
          <w:rFonts w:asciiTheme="minorHAnsi" w:hAnsiTheme="minorHAnsi" w:cstheme="minorHAnsi"/>
          <w:color w:val="363435"/>
        </w:rPr>
        <w:t>y</w:t>
      </w:r>
      <w:r w:rsidRPr="00DA33BD">
        <w:rPr>
          <w:rFonts w:asciiTheme="minorHAnsi" w:hAnsiTheme="minorHAnsi" w:cstheme="minorHAnsi"/>
          <w:color w:val="363435"/>
          <w:spacing w:val="-1"/>
        </w:rPr>
        <w:t>o</w:t>
      </w:r>
      <w:r w:rsidRPr="00DA33BD">
        <w:rPr>
          <w:rFonts w:asciiTheme="minorHAnsi" w:hAnsiTheme="minorHAnsi" w:cstheme="minorHAnsi"/>
          <w:color w:val="363435"/>
        </w:rPr>
        <w:t xml:space="preserve">u </w:t>
      </w:r>
      <w:r w:rsidRPr="00DA33BD">
        <w:rPr>
          <w:rFonts w:asciiTheme="minorHAnsi" w:hAnsiTheme="minorHAnsi" w:cstheme="minorHAnsi"/>
          <w:color w:val="363435"/>
          <w:spacing w:val="3"/>
        </w:rPr>
        <w:t>m</w:t>
      </w:r>
      <w:r w:rsidRPr="00DA33BD">
        <w:rPr>
          <w:rFonts w:asciiTheme="minorHAnsi" w:hAnsiTheme="minorHAnsi" w:cstheme="minorHAnsi"/>
          <w:color w:val="363435"/>
          <w:spacing w:val="2"/>
        </w:rPr>
        <w:t>i</w:t>
      </w:r>
      <w:r w:rsidRPr="00DA33BD">
        <w:rPr>
          <w:rFonts w:asciiTheme="minorHAnsi" w:hAnsiTheme="minorHAnsi" w:cstheme="minorHAnsi"/>
          <w:color w:val="363435"/>
          <w:spacing w:val="4"/>
        </w:rPr>
        <w:t>g</w:t>
      </w:r>
      <w:r w:rsidRPr="00DA33BD">
        <w:rPr>
          <w:rFonts w:asciiTheme="minorHAnsi" w:hAnsiTheme="minorHAnsi" w:cstheme="minorHAnsi"/>
          <w:color w:val="363435"/>
          <w:spacing w:val="-3"/>
        </w:rPr>
        <w:t>h</w:t>
      </w:r>
      <w:r w:rsidRPr="00DA33BD">
        <w:rPr>
          <w:rFonts w:asciiTheme="minorHAnsi" w:hAnsiTheme="minorHAnsi" w:cstheme="minorHAnsi"/>
          <w:color w:val="363435"/>
        </w:rPr>
        <w:t>t</w:t>
      </w:r>
      <w:r w:rsidRPr="00DA33BD">
        <w:rPr>
          <w:rFonts w:asciiTheme="minorHAnsi" w:hAnsiTheme="minorHAnsi" w:cstheme="minorHAnsi"/>
          <w:color w:val="363435"/>
          <w:spacing w:val="-5"/>
        </w:rPr>
        <w:t xml:space="preserve"> </w:t>
      </w:r>
      <w:r w:rsidRPr="00DA33BD">
        <w:rPr>
          <w:rFonts w:asciiTheme="minorHAnsi" w:hAnsiTheme="minorHAnsi" w:cstheme="minorHAnsi"/>
          <w:color w:val="363435"/>
          <w:w w:val="91"/>
        </w:rPr>
        <w:t>d</w:t>
      </w:r>
      <w:r w:rsidRPr="00DA33BD">
        <w:rPr>
          <w:rFonts w:asciiTheme="minorHAnsi" w:hAnsiTheme="minorHAnsi" w:cstheme="minorHAnsi"/>
          <w:color w:val="363435"/>
          <w:spacing w:val="2"/>
          <w:w w:val="91"/>
        </w:rPr>
        <w:t>e</w:t>
      </w:r>
      <w:r w:rsidRPr="00DA33BD">
        <w:rPr>
          <w:rFonts w:asciiTheme="minorHAnsi" w:hAnsiTheme="minorHAnsi" w:cstheme="minorHAnsi"/>
          <w:color w:val="363435"/>
          <w:spacing w:val="-1"/>
          <w:w w:val="91"/>
        </w:rPr>
        <w:t>l</w:t>
      </w:r>
      <w:r w:rsidRPr="00DA33BD">
        <w:rPr>
          <w:rFonts w:asciiTheme="minorHAnsi" w:hAnsiTheme="minorHAnsi" w:cstheme="minorHAnsi"/>
          <w:color w:val="363435"/>
          <w:spacing w:val="2"/>
          <w:w w:val="91"/>
        </w:rPr>
        <w:t>e</w:t>
      </w:r>
      <w:r w:rsidRPr="00DA33BD">
        <w:rPr>
          <w:rFonts w:asciiTheme="minorHAnsi" w:hAnsiTheme="minorHAnsi" w:cstheme="minorHAnsi"/>
          <w:color w:val="363435"/>
          <w:w w:val="91"/>
        </w:rPr>
        <w:t>te</w:t>
      </w:r>
      <w:r w:rsidRPr="00DA33BD">
        <w:rPr>
          <w:rFonts w:asciiTheme="minorHAnsi" w:hAnsiTheme="minorHAnsi" w:cstheme="minorHAnsi"/>
          <w:color w:val="363435"/>
          <w:spacing w:val="19"/>
          <w:w w:val="91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-15"/>
          <w:w w:val="91"/>
        </w:rPr>
        <w:t>“</w:t>
      </w:r>
      <w:r w:rsidRPr="00DA33BD">
        <w:rPr>
          <w:rFonts w:asciiTheme="minorHAnsi" w:hAnsiTheme="minorHAnsi" w:cstheme="minorHAnsi"/>
          <w:color w:val="363435"/>
          <w:spacing w:val="7"/>
          <w:w w:val="91"/>
        </w:rPr>
        <w:t>A</w:t>
      </w:r>
      <w:r w:rsidRPr="00DA33BD">
        <w:rPr>
          <w:rFonts w:asciiTheme="minorHAnsi" w:hAnsiTheme="minorHAnsi" w:cstheme="minorHAnsi"/>
          <w:color w:val="363435"/>
          <w:w w:val="91"/>
        </w:rPr>
        <w:t>r</w:t>
      </w:r>
      <w:r w:rsidRPr="00DA33BD">
        <w:rPr>
          <w:rFonts w:asciiTheme="minorHAnsi" w:hAnsiTheme="minorHAnsi" w:cstheme="minorHAnsi"/>
          <w:color w:val="363435"/>
          <w:spacing w:val="3"/>
          <w:w w:val="91"/>
        </w:rPr>
        <w:t>e</w:t>
      </w:r>
      <w:r w:rsidRPr="00DA33BD">
        <w:rPr>
          <w:rFonts w:asciiTheme="minorHAnsi" w:hAnsiTheme="minorHAnsi" w:cstheme="minorHAnsi"/>
          <w:color w:val="363435"/>
          <w:spacing w:val="5"/>
          <w:w w:val="91"/>
        </w:rPr>
        <w:t>a</w:t>
      </w:r>
      <w:r w:rsidRPr="00DA33BD">
        <w:rPr>
          <w:rFonts w:asciiTheme="minorHAnsi" w:hAnsiTheme="minorHAnsi" w:cstheme="minorHAnsi"/>
          <w:color w:val="363435"/>
          <w:w w:val="91"/>
        </w:rPr>
        <w:t>s</w:t>
      </w:r>
      <w:r w:rsidRPr="00DA33BD">
        <w:rPr>
          <w:rFonts w:asciiTheme="minorHAnsi" w:hAnsiTheme="minorHAnsi" w:cstheme="minorHAnsi"/>
          <w:color w:val="363435"/>
          <w:spacing w:val="-5"/>
          <w:w w:val="91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-2"/>
        </w:rPr>
        <w:t>o</w:t>
      </w:r>
      <w:r w:rsidRPr="00DA33BD">
        <w:rPr>
          <w:rFonts w:asciiTheme="minorHAnsi" w:hAnsiTheme="minorHAnsi" w:cstheme="minorHAnsi"/>
          <w:color w:val="363435"/>
        </w:rPr>
        <w:t>f</w:t>
      </w:r>
      <w:r w:rsidRPr="00DA33BD">
        <w:rPr>
          <w:rFonts w:asciiTheme="minorHAnsi" w:hAnsiTheme="minorHAnsi" w:cstheme="minorHAnsi"/>
          <w:color w:val="363435"/>
          <w:spacing w:val="-12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-1"/>
        </w:rPr>
        <w:t>S</w:t>
      </w:r>
      <w:r w:rsidRPr="00DA33BD">
        <w:rPr>
          <w:rFonts w:asciiTheme="minorHAnsi" w:hAnsiTheme="minorHAnsi" w:cstheme="minorHAnsi"/>
          <w:color w:val="363435"/>
          <w:spacing w:val="4"/>
        </w:rPr>
        <w:t>t</w:t>
      </w:r>
      <w:r w:rsidRPr="00DA33BD">
        <w:rPr>
          <w:rFonts w:asciiTheme="minorHAnsi" w:hAnsiTheme="minorHAnsi" w:cstheme="minorHAnsi"/>
          <w:color w:val="363435"/>
        </w:rPr>
        <w:t>u</w:t>
      </w:r>
      <w:r w:rsidRPr="00DA33BD">
        <w:rPr>
          <w:rFonts w:asciiTheme="minorHAnsi" w:hAnsiTheme="minorHAnsi" w:cstheme="minorHAnsi"/>
          <w:color w:val="363435"/>
          <w:spacing w:val="4"/>
        </w:rPr>
        <w:t>d</w:t>
      </w:r>
      <w:r w:rsidRPr="00DA33BD">
        <w:rPr>
          <w:rFonts w:asciiTheme="minorHAnsi" w:hAnsiTheme="minorHAnsi" w:cstheme="minorHAnsi"/>
          <w:color w:val="363435"/>
          <w:spacing w:val="-1"/>
        </w:rPr>
        <w:t>i</w:t>
      </w:r>
      <w:r w:rsidRPr="00DA33BD">
        <w:rPr>
          <w:rFonts w:asciiTheme="minorHAnsi" w:hAnsiTheme="minorHAnsi" w:cstheme="minorHAnsi"/>
          <w:color w:val="363435"/>
        </w:rPr>
        <w:t>o</w:t>
      </w:r>
      <w:r w:rsidRPr="00DA33BD">
        <w:rPr>
          <w:rFonts w:asciiTheme="minorHAnsi" w:hAnsiTheme="minorHAnsi" w:cstheme="minorHAnsi"/>
          <w:color w:val="363435"/>
          <w:spacing w:val="-12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5"/>
          <w:w w:val="93"/>
        </w:rPr>
        <w:t>E</w:t>
      </w:r>
      <w:r w:rsidRPr="00DA33BD">
        <w:rPr>
          <w:rFonts w:asciiTheme="minorHAnsi" w:hAnsiTheme="minorHAnsi" w:cstheme="minorHAnsi"/>
          <w:color w:val="363435"/>
          <w:spacing w:val="2"/>
          <w:w w:val="93"/>
        </w:rPr>
        <w:t>xp</w:t>
      </w:r>
      <w:r w:rsidRPr="00DA33BD">
        <w:rPr>
          <w:rFonts w:asciiTheme="minorHAnsi" w:hAnsiTheme="minorHAnsi" w:cstheme="minorHAnsi"/>
          <w:color w:val="363435"/>
          <w:w w:val="93"/>
        </w:rPr>
        <w:t>e</w:t>
      </w:r>
      <w:r w:rsidRPr="00DA33BD">
        <w:rPr>
          <w:rFonts w:asciiTheme="minorHAnsi" w:hAnsiTheme="minorHAnsi" w:cstheme="minorHAnsi"/>
          <w:color w:val="363435"/>
          <w:spacing w:val="5"/>
          <w:w w:val="93"/>
        </w:rPr>
        <w:t>r</w:t>
      </w:r>
      <w:r w:rsidRPr="00DA33BD">
        <w:rPr>
          <w:rFonts w:asciiTheme="minorHAnsi" w:hAnsiTheme="minorHAnsi" w:cstheme="minorHAnsi"/>
          <w:color w:val="363435"/>
          <w:spacing w:val="4"/>
          <w:w w:val="93"/>
        </w:rPr>
        <w:t>t</w:t>
      </w:r>
      <w:r w:rsidRPr="00DA33BD">
        <w:rPr>
          <w:rFonts w:asciiTheme="minorHAnsi" w:hAnsiTheme="minorHAnsi" w:cstheme="minorHAnsi"/>
          <w:color w:val="363435"/>
          <w:spacing w:val="2"/>
          <w:w w:val="93"/>
        </w:rPr>
        <w:t>i</w:t>
      </w:r>
      <w:r w:rsidRPr="00DA33BD">
        <w:rPr>
          <w:rFonts w:asciiTheme="minorHAnsi" w:hAnsiTheme="minorHAnsi" w:cstheme="minorHAnsi"/>
          <w:color w:val="363435"/>
          <w:spacing w:val="1"/>
          <w:w w:val="93"/>
        </w:rPr>
        <w:t>s</w:t>
      </w:r>
      <w:r w:rsidRPr="00DA33BD">
        <w:rPr>
          <w:rFonts w:asciiTheme="minorHAnsi" w:hAnsiTheme="minorHAnsi" w:cstheme="minorHAnsi"/>
          <w:color w:val="363435"/>
          <w:w w:val="93"/>
        </w:rPr>
        <w:t>e”</w:t>
      </w:r>
      <w:r w:rsidRPr="00DA33BD">
        <w:rPr>
          <w:rFonts w:asciiTheme="minorHAnsi" w:hAnsiTheme="minorHAnsi" w:cstheme="minorHAnsi"/>
          <w:color w:val="363435"/>
          <w:spacing w:val="5"/>
          <w:w w:val="93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6"/>
        </w:rPr>
        <w:t>a</w:t>
      </w:r>
      <w:r w:rsidRPr="00DA33BD">
        <w:rPr>
          <w:rFonts w:asciiTheme="minorHAnsi" w:hAnsiTheme="minorHAnsi" w:cstheme="minorHAnsi"/>
          <w:color w:val="363435"/>
          <w:spacing w:val="-1"/>
        </w:rPr>
        <w:t>n</w:t>
      </w:r>
      <w:r w:rsidRPr="00DA33BD">
        <w:rPr>
          <w:rFonts w:asciiTheme="minorHAnsi" w:hAnsiTheme="minorHAnsi" w:cstheme="minorHAnsi"/>
          <w:color w:val="363435"/>
        </w:rPr>
        <w:t>d</w:t>
      </w:r>
      <w:r w:rsidRPr="00DA33BD">
        <w:rPr>
          <w:rFonts w:asciiTheme="minorHAnsi" w:hAnsiTheme="minorHAnsi" w:cstheme="minorHAnsi"/>
          <w:color w:val="363435"/>
          <w:spacing w:val="-2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-1"/>
          <w:w w:val="92"/>
        </w:rPr>
        <w:t>p</w:t>
      </w:r>
      <w:r w:rsidRPr="00DA33BD">
        <w:rPr>
          <w:rFonts w:asciiTheme="minorHAnsi" w:hAnsiTheme="minorHAnsi" w:cstheme="minorHAnsi"/>
          <w:color w:val="363435"/>
          <w:spacing w:val="2"/>
          <w:w w:val="92"/>
        </w:rPr>
        <w:t>la</w:t>
      </w:r>
      <w:r w:rsidRPr="00DA33BD">
        <w:rPr>
          <w:rFonts w:asciiTheme="minorHAnsi" w:hAnsiTheme="minorHAnsi" w:cstheme="minorHAnsi"/>
          <w:color w:val="363435"/>
          <w:spacing w:val="4"/>
          <w:w w:val="92"/>
        </w:rPr>
        <w:t>c</w:t>
      </w:r>
      <w:r w:rsidRPr="00DA33BD">
        <w:rPr>
          <w:rFonts w:asciiTheme="minorHAnsi" w:hAnsiTheme="minorHAnsi" w:cstheme="minorHAnsi"/>
          <w:color w:val="363435"/>
          <w:w w:val="92"/>
        </w:rPr>
        <w:t>e</w:t>
      </w:r>
      <w:r w:rsidRPr="00DA33BD">
        <w:rPr>
          <w:rFonts w:asciiTheme="minorHAnsi" w:hAnsiTheme="minorHAnsi" w:cstheme="minorHAnsi"/>
          <w:color w:val="363435"/>
          <w:spacing w:val="7"/>
          <w:w w:val="92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5"/>
        </w:rPr>
        <w:t>t</w:t>
      </w:r>
      <w:r w:rsidRPr="00DA33BD">
        <w:rPr>
          <w:rFonts w:asciiTheme="minorHAnsi" w:hAnsiTheme="minorHAnsi" w:cstheme="minorHAnsi"/>
          <w:color w:val="363435"/>
          <w:spacing w:val="-1"/>
        </w:rPr>
        <w:t>h</w:t>
      </w:r>
      <w:r w:rsidRPr="00DA33BD">
        <w:rPr>
          <w:rFonts w:asciiTheme="minorHAnsi" w:hAnsiTheme="minorHAnsi" w:cstheme="minorHAnsi"/>
          <w:color w:val="363435"/>
        </w:rPr>
        <w:t>e</w:t>
      </w:r>
      <w:r w:rsidRPr="00DA33BD">
        <w:rPr>
          <w:rFonts w:asciiTheme="minorHAnsi" w:hAnsiTheme="minorHAnsi" w:cstheme="minorHAnsi"/>
          <w:color w:val="363435"/>
          <w:spacing w:val="-1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3"/>
          <w:w w:val="95"/>
        </w:rPr>
        <w:t>e</w:t>
      </w:r>
      <w:r w:rsidRPr="00DA33BD">
        <w:rPr>
          <w:rFonts w:asciiTheme="minorHAnsi" w:hAnsiTheme="minorHAnsi" w:cstheme="minorHAnsi"/>
          <w:color w:val="363435"/>
          <w:spacing w:val="7"/>
          <w:w w:val="95"/>
        </w:rPr>
        <w:t>x</w:t>
      </w:r>
      <w:r w:rsidRPr="00DA33BD">
        <w:rPr>
          <w:rFonts w:asciiTheme="minorHAnsi" w:hAnsiTheme="minorHAnsi" w:cstheme="minorHAnsi"/>
          <w:color w:val="363435"/>
          <w:spacing w:val="3"/>
          <w:w w:val="95"/>
        </w:rPr>
        <w:t>h</w:t>
      </w:r>
      <w:r w:rsidRPr="00DA33BD">
        <w:rPr>
          <w:rFonts w:asciiTheme="minorHAnsi" w:hAnsiTheme="minorHAnsi" w:cstheme="minorHAnsi"/>
          <w:color w:val="363435"/>
          <w:spacing w:val="-1"/>
          <w:w w:val="95"/>
        </w:rPr>
        <w:t>i</w:t>
      </w:r>
      <w:r w:rsidRPr="00DA33BD">
        <w:rPr>
          <w:rFonts w:asciiTheme="minorHAnsi" w:hAnsiTheme="minorHAnsi" w:cstheme="minorHAnsi"/>
          <w:color w:val="363435"/>
          <w:spacing w:val="-2"/>
          <w:w w:val="95"/>
        </w:rPr>
        <w:t>b</w:t>
      </w:r>
      <w:r w:rsidRPr="00DA33BD">
        <w:rPr>
          <w:rFonts w:asciiTheme="minorHAnsi" w:hAnsiTheme="minorHAnsi" w:cstheme="minorHAnsi"/>
          <w:color w:val="363435"/>
          <w:spacing w:val="-3"/>
          <w:w w:val="95"/>
        </w:rPr>
        <w:t>i</w:t>
      </w:r>
      <w:r w:rsidRPr="00DA33BD">
        <w:rPr>
          <w:rFonts w:asciiTheme="minorHAnsi" w:hAnsiTheme="minorHAnsi" w:cstheme="minorHAnsi"/>
          <w:color w:val="363435"/>
          <w:spacing w:val="4"/>
          <w:w w:val="95"/>
        </w:rPr>
        <w:t>t</w:t>
      </w:r>
      <w:r w:rsidRPr="00DA33BD">
        <w:rPr>
          <w:rFonts w:asciiTheme="minorHAnsi" w:hAnsiTheme="minorHAnsi" w:cstheme="minorHAnsi"/>
          <w:color w:val="363435"/>
          <w:spacing w:val="-1"/>
          <w:w w:val="95"/>
        </w:rPr>
        <w:t>i</w:t>
      </w:r>
      <w:r w:rsidRPr="00DA33BD">
        <w:rPr>
          <w:rFonts w:asciiTheme="minorHAnsi" w:hAnsiTheme="minorHAnsi" w:cstheme="minorHAnsi"/>
          <w:color w:val="363435"/>
          <w:spacing w:val="-2"/>
          <w:w w:val="95"/>
        </w:rPr>
        <w:t>o</w:t>
      </w:r>
      <w:r w:rsidRPr="00DA33BD">
        <w:rPr>
          <w:rFonts w:asciiTheme="minorHAnsi" w:hAnsiTheme="minorHAnsi" w:cstheme="minorHAnsi"/>
          <w:color w:val="363435"/>
          <w:w w:val="95"/>
        </w:rPr>
        <w:t>n</w:t>
      </w:r>
      <w:r w:rsidRPr="00DA33BD">
        <w:rPr>
          <w:rFonts w:asciiTheme="minorHAnsi" w:hAnsiTheme="minorHAnsi" w:cstheme="minorHAnsi"/>
          <w:color w:val="363435"/>
          <w:spacing w:val="17"/>
          <w:w w:val="95"/>
        </w:rPr>
        <w:t xml:space="preserve"> </w:t>
      </w:r>
      <w:r w:rsidRPr="00DA33BD">
        <w:rPr>
          <w:rFonts w:asciiTheme="minorHAnsi" w:hAnsiTheme="minorHAnsi" w:cstheme="minorHAnsi"/>
          <w:color w:val="363435"/>
          <w:w w:val="95"/>
        </w:rPr>
        <w:t>r</w:t>
      </w:r>
      <w:r w:rsidRPr="00DA33BD">
        <w:rPr>
          <w:rFonts w:asciiTheme="minorHAnsi" w:hAnsiTheme="minorHAnsi" w:cstheme="minorHAnsi"/>
          <w:color w:val="363435"/>
          <w:spacing w:val="2"/>
          <w:w w:val="95"/>
        </w:rPr>
        <w:t>e</w:t>
      </w:r>
      <w:r w:rsidRPr="00DA33BD">
        <w:rPr>
          <w:rFonts w:asciiTheme="minorHAnsi" w:hAnsiTheme="minorHAnsi" w:cstheme="minorHAnsi"/>
          <w:color w:val="363435"/>
          <w:spacing w:val="3"/>
          <w:w w:val="95"/>
        </w:rPr>
        <w:t>c</w:t>
      </w:r>
      <w:r w:rsidRPr="00DA33BD">
        <w:rPr>
          <w:rFonts w:asciiTheme="minorHAnsi" w:hAnsiTheme="minorHAnsi" w:cstheme="minorHAnsi"/>
          <w:color w:val="363435"/>
          <w:spacing w:val="-2"/>
          <w:w w:val="95"/>
        </w:rPr>
        <w:t>o</w:t>
      </w:r>
      <w:r w:rsidRPr="00DA33BD">
        <w:rPr>
          <w:rFonts w:asciiTheme="minorHAnsi" w:hAnsiTheme="minorHAnsi" w:cstheme="minorHAnsi"/>
          <w:color w:val="363435"/>
          <w:spacing w:val="-1"/>
          <w:w w:val="95"/>
        </w:rPr>
        <w:t>r</w:t>
      </w:r>
      <w:r w:rsidRPr="00DA33BD">
        <w:rPr>
          <w:rFonts w:asciiTheme="minorHAnsi" w:hAnsiTheme="minorHAnsi" w:cstheme="minorHAnsi"/>
          <w:color w:val="363435"/>
          <w:w w:val="95"/>
        </w:rPr>
        <w:t>d</w:t>
      </w:r>
      <w:r w:rsidRPr="00DA33BD">
        <w:rPr>
          <w:rFonts w:asciiTheme="minorHAnsi" w:hAnsiTheme="minorHAnsi" w:cstheme="minorHAnsi"/>
          <w:color w:val="363435"/>
          <w:spacing w:val="6"/>
          <w:w w:val="95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3"/>
          <w:w w:val="95"/>
        </w:rPr>
        <w:t>i</w:t>
      </w:r>
      <w:r w:rsidRPr="00DA33BD">
        <w:rPr>
          <w:rFonts w:asciiTheme="minorHAnsi" w:hAnsiTheme="minorHAnsi" w:cstheme="minorHAnsi"/>
          <w:color w:val="363435"/>
          <w:spacing w:val="4"/>
          <w:w w:val="95"/>
        </w:rPr>
        <w:t>m</w:t>
      </w:r>
      <w:r w:rsidRPr="00DA33BD">
        <w:rPr>
          <w:rFonts w:asciiTheme="minorHAnsi" w:hAnsiTheme="minorHAnsi" w:cstheme="minorHAnsi"/>
          <w:color w:val="363435"/>
          <w:spacing w:val="-1"/>
          <w:w w:val="95"/>
        </w:rPr>
        <w:t>m</w:t>
      </w:r>
      <w:r w:rsidRPr="00DA33BD">
        <w:rPr>
          <w:rFonts w:asciiTheme="minorHAnsi" w:hAnsiTheme="minorHAnsi" w:cstheme="minorHAnsi"/>
          <w:color w:val="363435"/>
          <w:spacing w:val="2"/>
          <w:w w:val="95"/>
        </w:rPr>
        <w:t>e</w:t>
      </w:r>
      <w:r w:rsidRPr="00DA33BD">
        <w:rPr>
          <w:rFonts w:asciiTheme="minorHAnsi" w:hAnsiTheme="minorHAnsi" w:cstheme="minorHAnsi"/>
          <w:color w:val="363435"/>
          <w:spacing w:val="4"/>
          <w:w w:val="95"/>
        </w:rPr>
        <w:t>d</w:t>
      </w:r>
      <w:r w:rsidRPr="00DA33BD">
        <w:rPr>
          <w:rFonts w:asciiTheme="minorHAnsi" w:hAnsiTheme="minorHAnsi" w:cstheme="minorHAnsi"/>
          <w:color w:val="363435"/>
          <w:spacing w:val="2"/>
          <w:w w:val="95"/>
        </w:rPr>
        <w:t>i</w:t>
      </w:r>
      <w:r w:rsidRPr="00DA33BD">
        <w:rPr>
          <w:rFonts w:asciiTheme="minorHAnsi" w:hAnsiTheme="minorHAnsi" w:cstheme="minorHAnsi"/>
          <w:color w:val="363435"/>
          <w:w w:val="95"/>
        </w:rPr>
        <w:t>at</w:t>
      </w:r>
      <w:r w:rsidRPr="00DA33BD">
        <w:rPr>
          <w:rFonts w:asciiTheme="minorHAnsi" w:hAnsiTheme="minorHAnsi" w:cstheme="minorHAnsi"/>
          <w:color w:val="363435"/>
          <w:spacing w:val="2"/>
          <w:w w:val="95"/>
        </w:rPr>
        <w:t>e</w:t>
      </w:r>
      <w:r w:rsidRPr="00DA33BD">
        <w:rPr>
          <w:rFonts w:asciiTheme="minorHAnsi" w:hAnsiTheme="minorHAnsi" w:cstheme="minorHAnsi"/>
          <w:color w:val="363435"/>
          <w:w w:val="95"/>
        </w:rPr>
        <w:t>ly</w:t>
      </w:r>
      <w:r w:rsidRPr="00DA33BD">
        <w:rPr>
          <w:rFonts w:asciiTheme="minorHAnsi" w:hAnsiTheme="minorHAnsi" w:cstheme="minorHAnsi"/>
          <w:color w:val="363435"/>
          <w:spacing w:val="7"/>
          <w:w w:val="95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6"/>
          <w:w w:val="95"/>
        </w:rPr>
        <w:t>af</w:t>
      </w:r>
      <w:r w:rsidRPr="00DA33BD">
        <w:rPr>
          <w:rFonts w:asciiTheme="minorHAnsi" w:hAnsiTheme="minorHAnsi" w:cstheme="minorHAnsi"/>
          <w:color w:val="363435"/>
          <w:w w:val="95"/>
        </w:rPr>
        <w:t xml:space="preserve">ter </w:t>
      </w:r>
      <w:r w:rsidRPr="00DA33BD">
        <w:rPr>
          <w:rFonts w:asciiTheme="minorHAnsi" w:hAnsiTheme="minorHAnsi" w:cstheme="minorHAnsi"/>
          <w:color w:val="363435"/>
          <w:spacing w:val="-2"/>
        </w:rPr>
        <w:t>“</w:t>
      </w:r>
      <w:r w:rsidRPr="00DA33BD">
        <w:rPr>
          <w:rFonts w:asciiTheme="minorHAnsi" w:hAnsiTheme="minorHAnsi" w:cstheme="minorHAnsi"/>
          <w:color w:val="363435"/>
          <w:spacing w:val="5"/>
        </w:rPr>
        <w:t>E</w:t>
      </w:r>
      <w:r w:rsidRPr="00DA33BD">
        <w:rPr>
          <w:rFonts w:asciiTheme="minorHAnsi" w:hAnsiTheme="minorHAnsi" w:cstheme="minorHAnsi"/>
          <w:color w:val="363435"/>
          <w:spacing w:val="-2"/>
        </w:rPr>
        <w:t>d</w:t>
      </w:r>
      <w:r w:rsidRPr="00DA33BD">
        <w:rPr>
          <w:rFonts w:asciiTheme="minorHAnsi" w:hAnsiTheme="minorHAnsi" w:cstheme="minorHAnsi"/>
          <w:color w:val="363435"/>
        </w:rPr>
        <w:t>u</w:t>
      </w:r>
      <w:r w:rsidRPr="00DA33BD">
        <w:rPr>
          <w:rFonts w:asciiTheme="minorHAnsi" w:hAnsiTheme="minorHAnsi" w:cstheme="minorHAnsi"/>
          <w:color w:val="363435"/>
          <w:spacing w:val="5"/>
        </w:rPr>
        <w:t>c</w:t>
      </w:r>
      <w:r w:rsidRPr="00DA33BD">
        <w:rPr>
          <w:rFonts w:asciiTheme="minorHAnsi" w:hAnsiTheme="minorHAnsi" w:cstheme="minorHAnsi"/>
          <w:color w:val="363435"/>
        </w:rPr>
        <w:t>a</w:t>
      </w:r>
      <w:r w:rsidRPr="00DA33BD">
        <w:rPr>
          <w:rFonts w:asciiTheme="minorHAnsi" w:hAnsiTheme="minorHAnsi" w:cstheme="minorHAnsi"/>
          <w:color w:val="363435"/>
          <w:spacing w:val="4"/>
        </w:rPr>
        <w:t>t</w:t>
      </w:r>
      <w:r w:rsidRPr="00DA33BD">
        <w:rPr>
          <w:rFonts w:asciiTheme="minorHAnsi" w:hAnsiTheme="minorHAnsi" w:cstheme="minorHAnsi"/>
          <w:color w:val="363435"/>
          <w:spacing w:val="-1"/>
        </w:rPr>
        <w:t>i</w:t>
      </w:r>
      <w:r w:rsidRPr="00DA33BD">
        <w:rPr>
          <w:rFonts w:asciiTheme="minorHAnsi" w:hAnsiTheme="minorHAnsi" w:cstheme="minorHAnsi"/>
          <w:color w:val="363435"/>
          <w:spacing w:val="-2"/>
        </w:rPr>
        <w:t>o</w:t>
      </w:r>
      <w:r w:rsidRPr="00DA33BD">
        <w:rPr>
          <w:rFonts w:asciiTheme="minorHAnsi" w:hAnsiTheme="minorHAnsi" w:cstheme="minorHAnsi"/>
          <w:color w:val="363435"/>
          <w:spacing w:val="1"/>
        </w:rPr>
        <w:t>n</w:t>
      </w:r>
      <w:r w:rsidRPr="00DA33BD">
        <w:rPr>
          <w:rFonts w:asciiTheme="minorHAnsi" w:hAnsiTheme="minorHAnsi" w:cstheme="minorHAnsi"/>
          <w:color w:val="363435"/>
          <w:spacing w:val="-12"/>
        </w:rPr>
        <w:t>.</w:t>
      </w:r>
      <w:r w:rsidRPr="00DA33BD">
        <w:rPr>
          <w:rFonts w:asciiTheme="minorHAnsi" w:hAnsiTheme="minorHAnsi" w:cstheme="minorHAnsi"/>
          <w:color w:val="363435"/>
        </w:rPr>
        <w:t>”</w:t>
      </w:r>
    </w:p>
    <w:p w14:paraId="19DE2A3C" w14:textId="77777777" w:rsidR="009B6B06" w:rsidRPr="00DA33BD" w:rsidRDefault="009B6B06">
      <w:pPr>
        <w:spacing w:line="160" w:lineRule="exact"/>
        <w:rPr>
          <w:rFonts w:asciiTheme="minorHAnsi" w:hAnsiTheme="minorHAnsi" w:cstheme="minorHAnsi"/>
        </w:rPr>
      </w:pPr>
    </w:p>
    <w:p w14:paraId="7B06EE2D" w14:textId="77777777" w:rsidR="009B6B06" w:rsidRPr="00DA33BD" w:rsidRDefault="009B6B06">
      <w:pPr>
        <w:spacing w:line="200" w:lineRule="exact"/>
        <w:rPr>
          <w:rFonts w:asciiTheme="minorHAnsi" w:hAnsiTheme="minorHAnsi" w:cstheme="minorHAnsi"/>
        </w:rPr>
      </w:pPr>
    </w:p>
    <w:p w14:paraId="53EC1EE5" w14:textId="77777777" w:rsidR="009B6B06" w:rsidRPr="00DA33BD" w:rsidRDefault="007C22B3">
      <w:pPr>
        <w:spacing w:line="250" w:lineRule="auto"/>
        <w:ind w:left="208" w:right="473"/>
        <w:rPr>
          <w:rFonts w:asciiTheme="minorHAnsi" w:hAnsiTheme="minorHAnsi" w:cstheme="minorHAnsi"/>
        </w:rPr>
      </w:pPr>
      <w:r w:rsidRPr="00DA33BD">
        <w:rPr>
          <w:rFonts w:asciiTheme="minorHAnsi" w:hAnsiTheme="minorHAnsi" w:cstheme="minorHAnsi"/>
          <w:color w:val="363435"/>
          <w:spacing w:val="2"/>
          <w:w w:val="96"/>
        </w:rPr>
        <w:t>M</w:t>
      </w:r>
      <w:r w:rsidRPr="00DA33BD">
        <w:rPr>
          <w:rFonts w:asciiTheme="minorHAnsi" w:hAnsiTheme="minorHAnsi" w:cstheme="minorHAnsi"/>
          <w:color w:val="363435"/>
          <w:spacing w:val="5"/>
          <w:w w:val="96"/>
        </w:rPr>
        <w:t>a</w:t>
      </w:r>
      <w:r w:rsidRPr="00DA33BD">
        <w:rPr>
          <w:rFonts w:asciiTheme="minorHAnsi" w:hAnsiTheme="minorHAnsi" w:cstheme="minorHAnsi"/>
          <w:color w:val="363435"/>
          <w:spacing w:val="2"/>
          <w:w w:val="96"/>
        </w:rPr>
        <w:t>r</w:t>
      </w:r>
      <w:r w:rsidRPr="00DA33BD">
        <w:rPr>
          <w:rFonts w:asciiTheme="minorHAnsi" w:hAnsiTheme="minorHAnsi" w:cstheme="minorHAnsi"/>
          <w:color w:val="363435"/>
          <w:spacing w:val="3"/>
          <w:w w:val="96"/>
        </w:rPr>
        <w:t>gin</w:t>
      </w:r>
      <w:r w:rsidRPr="00DA33BD">
        <w:rPr>
          <w:rFonts w:asciiTheme="minorHAnsi" w:hAnsiTheme="minorHAnsi" w:cstheme="minorHAnsi"/>
          <w:color w:val="363435"/>
          <w:spacing w:val="1"/>
          <w:w w:val="96"/>
        </w:rPr>
        <w:t>s</w:t>
      </w:r>
      <w:r w:rsidRPr="00DA33BD">
        <w:rPr>
          <w:rFonts w:asciiTheme="minorHAnsi" w:hAnsiTheme="minorHAnsi" w:cstheme="minorHAnsi"/>
          <w:color w:val="363435"/>
          <w:w w:val="96"/>
        </w:rPr>
        <w:t>,</w:t>
      </w:r>
      <w:r w:rsidRPr="00DA33BD">
        <w:rPr>
          <w:rFonts w:asciiTheme="minorHAnsi" w:hAnsiTheme="minorHAnsi" w:cstheme="minorHAnsi"/>
          <w:color w:val="363435"/>
          <w:spacing w:val="3"/>
          <w:w w:val="96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-2"/>
        </w:rPr>
        <w:t>Fo</w:t>
      </w:r>
      <w:r w:rsidRPr="00DA33BD">
        <w:rPr>
          <w:rFonts w:asciiTheme="minorHAnsi" w:hAnsiTheme="minorHAnsi" w:cstheme="minorHAnsi"/>
          <w:color w:val="363435"/>
          <w:spacing w:val="-3"/>
        </w:rPr>
        <w:t>n</w:t>
      </w:r>
      <w:r w:rsidRPr="00DA33BD">
        <w:rPr>
          <w:rFonts w:asciiTheme="minorHAnsi" w:hAnsiTheme="minorHAnsi" w:cstheme="minorHAnsi"/>
          <w:color w:val="363435"/>
        </w:rPr>
        <w:t>t</w:t>
      </w:r>
      <w:r w:rsidRPr="00DA33BD">
        <w:rPr>
          <w:rFonts w:asciiTheme="minorHAnsi" w:hAnsiTheme="minorHAnsi" w:cstheme="minorHAnsi"/>
          <w:color w:val="363435"/>
          <w:spacing w:val="3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3"/>
          <w:w w:val="93"/>
        </w:rPr>
        <w:t>c</w:t>
      </w:r>
      <w:r w:rsidRPr="00DA33BD">
        <w:rPr>
          <w:rFonts w:asciiTheme="minorHAnsi" w:hAnsiTheme="minorHAnsi" w:cstheme="minorHAnsi"/>
          <w:color w:val="363435"/>
          <w:spacing w:val="-1"/>
          <w:w w:val="93"/>
        </w:rPr>
        <w:t>h</w:t>
      </w:r>
      <w:r w:rsidRPr="00DA33BD">
        <w:rPr>
          <w:rFonts w:asciiTheme="minorHAnsi" w:hAnsiTheme="minorHAnsi" w:cstheme="minorHAnsi"/>
          <w:color w:val="363435"/>
          <w:spacing w:val="-2"/>
          <w:w w:val="93"/>
        </w:rPr>
        <w:t>o</w:t>
      </w:r>
      <w:r w:rsidRPr="00DA33BD">
        <w:rPr>
          <w:rFonts w:asciiTheme="minorHAnsi" w:hAnsiTheme="minorHAnsi" w:cstheme="minorHAnsi"/>
          <w:color w:val="363435"/>
          <w:spacing w:val="-1"/>
          <w:w w:val="93"/>
        </w:rPr>
        <w:t>i</w:t>
      </w:r>
      <w:r w:rsidRPr="00DA33BD">
        <w:rPr>
          <w:rFonts w:asciiTheme="minorHAnsi" w:hAnsiTheme="minorHAnsi" w:cstheme="minorHAnsi"/>
          <w:color w:val="363435"/>
          <w:spacing w:val="4"/>
          <w:w w:val="93"/>
        </w:rPr>
        <w:t>ce</w:t>
      </w:r>
      <w:r w:rsidRPr="00DA33BD">
        <w:rPr>
          <w:rFonts w:asciiTheme="minorHAnsi" w:hAnsiTheme="minorHAnsi" w:cstheme="minorHAnsi"/>
          <w:color w:val="363435"/>
          <w:spacing w:val="1"/>
          <w:w w:val="93"/>
        </w:rPr>
        <w:t>s</w:t>
      </w:r>
      <w:r w:rsidRPr="00DA33BD">
        <w:rPr>
          <w:rFonts w:asciiTheme="minorHAnsi" w:hAnsiTheme="minorHAnsi" w:cstheme="minorHAnsi"/>
          <w:color w:val="363435"/>
          <w:w w:val="93"/>
        </w:rPr>
        <w:t>,</w:t>
      </w:r>
      <w:r w:rsidRPr="00DA33BD">
        <w:rPr>
          <w:rFonts w:asciiTheme="minorHAnsi" w:hAnsiTheme="minorHAnsi" w:cstheme="minorHAnsi"/>
          <w:color w:val="363435"/>
          <w:spacing w:val="4"/>
          <w:w w:val="93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2"/>
        </w:rPr>
        <w:t>b</w:t>
      </w:r>
      <w:r w:rsidRPr="00DA33BD">
        <w:rPr>
          <w:rFonts w:asciiTheme="minorHAnsi" w:hAnsiTheme="minorHAnsi" w:cstheme="minorHAnsi"/>
          <w:color w:val="363435"/>
          <w:spacing w:val="-1"/>
        </w:rPr>
        <w:t>ol</w:t>
      </w:r>
      <w:r w:rsidRPr="00DA33BD">
        <w:rPr>
          <w:rFonts w:asciiTheme="minorHAnsi" w:hAnsiTheme="minorHAnsi" w:cstheme="minorHAnsi"/>
          <w:color w:val="363435"/>
        </w:rPr>
        <w:t>d</w:t>
      </w:r>
      <w:r w:rsidRPr="00DA33BD">
        <w:rPr>
          <w:rFonts w:asciiTheme="minorHAnsi" w:hAnsiTheme="minorHAnsi" w:cstheme="minorHAnsi"/>
          <w:color w:val="363435"/>
          <w:spacing w:val="-8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-2"/>
        </w:rPr>
        <w:t>o</w:t>
      </w:r>
      <w:r w:rsidRPr="00DA33BD">
        <w:rPr>
          <w:rFonts w:asciiTheme="minorHAnsi" w:hAnsiTheme="minorHAnsi" w:cstheme="minorHAnsi"/>
          <w:color w:val="363435"/>
        </w:rPr>
        <w:t>r</w:t>
      </w:r>
      <w:r w:rsidRPr="00DA33BD">
        <w:rPr>
          <w:rFonts w:asciiTheme="minorHAnsi" w:hAnsiTheme="minorHAnsi" w:cstheme="minorHAnsi"/>
          <w:color w:val="363435"/>
          <w:spacing w:val="-4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-3"/>
          <w:w w:val="93"/>
        </w:rPr>
        <w:t>i</w:t>
      </w:r>
      <w:r w:rsidRPr="00DA33BD">
        <w:rPr>
          <w:rFonts w:asciiTheme="minorHAnsi" w:hAnsiTheme="minorHAnsi" w:cstheme="minorHAnsi"/>
          <w:color w:val="363435"/>
          <w:spacing w:val="4"/>
          <w:w w:val="93"/>
        </w:rPr>
        <w:t>t</w:t>
      </w:r>
      <w:r w:rsidRPr="00DA33BD">
        <w:rPr>
          <w:rFonts w:asciiTheme="minorHAnsi" w:hAnsiTheme="minorHAnsi" w:cstheme="minorHAnsi"/>
          <w:color w:val="363435"/>
          <w:spacing w:val="6"/>
          <w:w w:val="93"/>
        </w:rPr>
        <w:t>a</w:t>
      </w:r>
      <w:r w:rsidRPr="00DA33BD">
        <w:rPr>
          <w:rFonts w:asciiTheme="minorHAnsi" w:hAnsiTheme="minorHAnsi" w:cstheme="minorHAnsi"/>
          <w:color w:val="363435"/>
          <w:spacing w:val="3"/>
          <w:w w:val="93"/>
        </w:rPr>
        <w:t>l</w:t>
      </w:r>
      <w:r w:rsidRPr="00DA33BD">
        <w:rPr>
          <w:rFonts w:asciiTheme="minorHAnsi" w:hAnsiTheme="minorHAnsi" w:cstheme="minorHAnsi"/>
          <w:color w:val="363435"/>
          <w:spacing w:val="-1"/>
          <w:w w:val="93"/>
        </w:rPr>
        <w:t>i</w:t>
      </w:r>
      <w:r w:rsidRPr="00DA33BD">
        <w:rPr>
          <w:rFonts w:asciiTheme="minorHAnsi" w:hAnsiTheme="minorHAnsi" w:cstheme="minorHAnsi"/>
          <w:color w:val="363435"/>
          <w:w w:val="93"/>
        </w:rPr>
        <w:t>c</w:t>
      </w:r>
      <w:r w:rsidRPr="00DA33BD">
        <w:rPr>
          <w:rFonts w:asciiTheme="minorHAnsi" w:hAnsiTheme="minorHAnsi" w:cstheme="minorHAnsi"/>
          <w:color w:val="363435"/>
          <w:spacing w:val="6"/>
          <w:w w:val="93"/>
        </w:rPr>
        <w:t xml:space="preserve"> </w:t>
      </w:r>
      <w:r w:rsidRPr="00DA33BD">
        <w:rPr>
          <w:rFonts w:asciiTheme="minorHAnsi" w:hAnsiTheme="minorHAnsi" w:cstheme="minorHAnsi"/>
          <w:color w:val="363435"/>
        </w:rPr>
        <w:t>t</w:t>
      </w:r>
      <w:r w:rsidRPr="00DA33BD">
        <w:rPr>
          <w:rFonts w:asciiTheme="minorHAnsi" w:hAnsiTheme="minorHAnsi" w:cstheme="minorHAnsi"/>
          <w:color w:val="363435"/>
          <w:spacing w:val="3"/>
        </w:rPr>
        <w:t>e</w:t>
      </w:r>
      <w:r w:rsidRPr="00DA33BD">
        <w:rPr>
          <w:rFonts w:asciiTheme="minorHAnsi" w:hAnsiTheme="minorHAnsi" w:cstheme="minorHAnsi"/>
          <w:color w:val="363435"/>
          <w:spacing w:val="4"/>
        </w:rPr>
        <w:t>x</w:t>
      </w:r>
      <w:r w:rsidRPr="00DA33BD">
        <w:rPr>
          <w:rFonts w:asciiTheme="minorHAnsi" w:hAnsiTheme="minorHAnsi" w:cstheme="minorHAnsi"/>
          <w:color w:val="363435"/>
          <w:spacing w:val="2"/>
        </w:rPr>
        <w:t>t</w:t>
      </w:r>
      <w:r w:rsidRPr="00DA33BD">
        <w:rPr>
          <w:rFonts w:asciiTheme="minorHAnsi" w:hAnsiTheme="minorHAnsi" w:cstheme="minorHAnsi"/>
          <w:color w:val="363435"/>
        </w:rPr>
        <w:t>,</w:t>
      </w:r>
      <w:r w:rsidRPr="00DA33BD">
        <w:rPr>
          <w:rFonts w:asciiTheme="minorHAnsi" w:hAnsiTheme="minorHAnsi" w:cstheme="minorHAnsi"/>
          <w:color w:val="363435"/>
          <w:spacing w:val="-13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6"/>
        </w:rPr>
        <w:t>a</w:t>
      </w:r>
      <w:r w:rsidRPr="00DA33BD">
        <w:rPr>
          <w:rFonts w:asciiTheme="minorHAnsi" w:hAnsiTheme="minorHAnsi" w:cstheme="minorHAnsi"/>
          <w:color w:val="363435"/>
          <w:spacing w:val="-1"/>
        </w:rPr>
        <w:t>n</w:t>
      </w:r>
      <w:r w:rsidRPr="00DA33BD">
        <w:rPr>
          <w:rFonts w:asciiTheme="minorHAnsi" w:hAnsiTheme="minorHAnsi" w:cstheme="minorHAnsi"/>
          <w:color w:val="363435"/>
        </w:rPr>
        <w:t>d</w:t>
      </w:r>
      <w:r w:rsidRPr="00DA33BD">
        <w:rPr>
          <w:rFonts w:asciiTheme="minorHAnsi" w:hAnsiTheme="minorHAnsi" w:cstheme="minorHAnsi"/>
          <w:color w:val="363435"/>
          <w:spacing w:val="-2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2"/>
          <w:w w:val="95"/>
        </w:rPr>
        <w:t>l</w:t>
      </w:r>
      <w:r w:rsidRPr="00DA33BD">
        <w:rPr>
          <w:rFonts w:asciiTheme="minorHAnsi" w:hAnsiTheme="minorHAnsi" w:cstheme="minorHAnsi"/>
          <w:color w:val="363435"/>
          <w:w w:val="95"/>
        </w:rPr>
        <w:t>ay</w:t>
      </w:r>
      <w:r w:rsidRPr="00DA33BD">
        <w:rPr>
          <w:rFonts w:asciiTheme="minorHAnsi" w:hAnsiTheme="minorHAnsi" w:cstheme="minorHAnsi"/>
          <w:color w:val="363435"/>
          <w:spacing w:val="-1"/>
          <w:w w:val="95"/>
        </w:rPr>
        <w:t>o</w:t>
      </w:r>
      <w:r w:rsidRPr="00DA33BD">
        <w:rPr>
          <w:rFonts w:asciiTheme="minorHAnsi" w:hAnsiTheme="minorHAnsi" w:cstheme="minorHAnsi"/>
          <w:color w:val="363435"/>
          <w:spacing w:val="-2"/>
          <w:w w:val="95"/>
        </w:rPr>
        <w:t>u</w:t>
      </w:r>
      <w:r w:rsidRPr="00DA33BD">
        <w:rPr>
          <w:rFonts w:asciiTheme="minorHAnsi" w:hAnsiTheme="minorHAnsi" w:cstheme="minorHAnsi"/>
          <w:color w:val="363435"/>
          <w:w w:val="95"/>
        </w:rPr>
        <w:t>t</w:t>
      </w:r>
      <w:r w:rsidRPr="00DA33BD">
        <w:rPr>
          <w:rFonts w:asciiTheme="minorHAnsi" w:hAnsiTheme="minorHAnsi" w:cstheme="minorHAnsi"/>
          <w:color w:val="363435"/>
          <w:spacing w:val="5"/>
          <w:w w:val="95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1"/>
          <w:w w:val="95"/>
        </w:rPr>
        <w:t>s</w:t>
      </w:r>
      <w:r w:rsidRPr="00DA33BD">
        <w:rPr>
          <w:rFonts w:asciiTheme="minorHAnsi" w:hAnsiTheme="minorHAnsi" w:cstheme="minorHAnsi"/>
          <w:color w:val="363435"/>
          <w:spacing w:val="-1"/>
          <w:w w:val="95"/>
        </w:rPr>
        <w:t>ho</w:t>
      </w:r>
      <w:r w:rsidRPr="00DA33BD">
        <w:rPr>
          <w:rFonts w:asciiTheme="minorHAnsi" w:hAnsiTheme="minorHAnsi" w:cstheme="minorHAnsi"/>
          <w:color w:val="363435"/>
          <w:spacing w:val="5"/>
          <w:w w:val="95"/>
        </w:rPr>
        <w:t>u</w:t>
      </w:r>
      <w:r w:rsidRPr="00DA33BD">
        <w:rPr>
          <w:rFonts w:asciiTheme="minorHAnsi" w:hAnsiTheme="minorHAnsi" w:cstheme="minorHAnsi"/>
          <w:color w:val="363435"/>
          <w:spacing w:val="-1"/>
          <w:w w:val="95"/>
        </w:rPr>
        <w:t>l</w:t>
      </w:r>
      <w:r w:rsidRPr="00DA33BD">
        <w:rPr>
          <w:rFonts w:asciiTheme="minorHAnsi" w:hAnsiTheme="minorHAnsi" w:cstheme="minorHAnsi"/>
          <w:color w:val="363435"/>
          <w:w w:val="95"/>
        </w:rPr>
        <w:t>d</w:t>
      </w:r>
      <w:r w:rsidRPr="00DA33BD">
        <w:rPr>
          <w:rFonts w:asciiTheme="minorHAnsi" w:hAnsiTheme="minorHAnsi" w:cstheme="minorHAnsi"/>
          <w:color w:val="363435"/>
          <w:spacing w:val="13"/>
          <w:w w:val="95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1"/>
          <w:w w:val="95"/>
        </w:rPr>
        <w:t>s</w:t>
      </w:r>
      <w:r w:rsidRPr="00DA33BD">
        <w:rPr>
          <w:rFonts w:asciiTheme="minorHAnsi" w:hAnsiTheme="minorHAnsi" w:cstheme="minorHAnsi"/>
          <w:color w:val="363435"/>
          <w:spacing w:val="4"/>
          <w:w w:val="95"/>
        </w:rPr>
        <w:t>u</w:t>
      </w:r>
      <w:r w:rsidRPr="00DA33BD">
        <w:rPr>
          <w:rFonts w:asciiTheme="minorHAnsi" w:hAnsiTheme="minorHAnsi" w:cstheme="minorHAnsi"/>
          <w:color w:val="363435"/>
          <w:spacing w:val="-3"/>
          <w:w w:val="95"/>
        </w:rPr>
        <w:t>i</w:t>
      </w:r>
      <w:r w:rsidRPr="00DA33BD">
        <w:rPr>
          <w:rFonts w:asciiTheme="minorHAnsi" w:hAnsiTheme="minorHAnsi" w:cstheme="minorHAnsi"/>
          <w:color w:val="363435"/>
          <w:w w:val="95"/>
        </w:rPr>
        <w:t>t</w:t>
      </w:r>
      <w:r w:rsidRPr="00DA33BD">
        <w:rPr>
          <w:rFonts w:asciiTheme="minorHAnsi" w:hAnsiTheme="minorHAnsi" w:cstheme="minorHAnsi"/>
          <w:color w:val="363435"/>
          <w:spacing w:val="7"/>
          <w:w w:val="95"/>
        </w:rPr>
        <w:t xml:space="preserve"> </w:t>
      </w:r>
      <w:r w:rsidRPr="00DA33BD">
        <w:rPr>
          <w:rFonts w:asciiTheme="minorHAnsi" w:hAnsiTheme="minorHAnsi" w:cstheme="minorHAnsi"/>
          <w:color w:val="363435"/>
        </w:rPr>
        <w:t>y</w:t>
      </w:r>
      <w:r w:rsidRPr="00DA33BD">
        <w:rPr>
          <w:rFonts w:asciiTheme="minorHAnsi" w:hAnsiTheme="minorHAnsi" w:cstheme="minorHAnsi"/>
          <w:color w:val="363435"/>
          <w:spacing w:val="-1"/>
        </w:rPr>
        <w:t>o</w:t>
      </w:r>
      <w:r w:rsidRPr="00DA33BD">
        <w:rPr>
          <w:rFonts w:asciiTheme="minorHAnsi" w:hAnsiTheme="minorHAnsi" w:cstheme="minorHAnsi"/>
          <w:color w:val="363435"/>
          <w:spacing w:val="4"/>
        </w:rPr>
        <w:t>u</w:t>
      </w:r>
      <w:r w:rsidRPr="00DA33BD">
        <w:rPr>
          <w:rFonts w:asciiTheme="minorHAnsi" w:hAnsiTheme="minorHAnsi" w:cstheme="minorHAnsi"/>
          <w:color w:val="363435"/>
        </w:rPr>
        <w:t>r</w:t>
      </w:r>
      <w:r w:rsidRPr="00DA33BD">
        <w:rPr>
          <w:rFonts w:asciiTheme="minorHAnsi" w:hAnsiTheme="minorHAnsi" w:cstheme="minorHAnsi"/>
          <w:color w:val="363435"/>
          <w:spacing w:val="-15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2"/>
          <w:w w:val="93"/>
        </w:rPr>
        <w:t>p</w:t>
      </w:r>
      <w:r w:rsidRPr="00DA33BD">
        <w:rPr>
          <w:rFonts w:asciiTheme="minorHAnsi" w:hAnsiTheme="minorHAnsi" w:cstheme="minorHAnsi"/>
          <w:color w:val="363435"/>
          <w:w w:val="93"/>
        </w:rPr>
        <w:t>e</w:t>
      </w:r>
      <w:r w:rsidRPr="00DA33BD">
        <w:rPr>
          <w:rFonts w:asciiTheme="minorHAnsi" w:hAnsiTheme="minorHAnsi" w:cstheme="minorHAnsi"/>
          <w:color w:val="363435"/>
          <w:spacing w:val="2"/>
          <w:w w:val="93"/>
        </w:rPr>
        <w:t>r</w:t>
      </w:r>
      <w:r w:rsidRPr="00DA33BD">
        <w:rPr>
          <w:rFonts w:asciiTheme="minorHAnsi" w:hAnsiTheme="minorHAnsi" w:cstheme="minorHAnsi"/>
          <w:color w:val="363435"/>
          <w:spacing w:val="1"/>
          <w:w w:val="93"/>
        </w:rPr>
        <w:t>s</w:t>
      </w:r>
      <w:r w:rsidRPr="00DA33BD">
        <w:rPr>
          <w:rFonts w:asciiTheme="minorHAnsi" w:hAnsiTheme="minorHAnsi" w:cstheme="minorHAnsi"/>
          <w:color w:val="363435"/>
          <w:spacing w:val="-2"/>
          <w:w w:val="93"/>
        </w:rPr>
        <w:t>o</w:t>
      </w:r>
      <w:r w:rsidRPr="00DA33BD">
        <w:rPr>
          <w:rFonts w:asciiTheme="minorHAnsi" w:hAnsiTheme="minorHAnsi" w:cstheme="minorHAnsi"/>
          <w:color w:val="363435"/>
          <w:spacing w:val="2"/>
          <w:w w:val="93"/>
        </w:rPr>
        <w:t>n</w:t>
      </w:r>
      <w:r w:rsidRPr="00DA33BD">
        <w:rPr>
          <w:rFonts w:asciiTheme="minorHAnsi" w:hAnsiTheme="minorHAnsi" w:cstheme="minorHAnsi"/>
          <w:color w:val="363435"/>
          <w:spacing w:val="6"/>
          <w:w w:val="93"/>
        </w:rPr>
        <w:t>a</w:t>
      </w:r>
      <w:r w:rsidRPr="00DA33BD">
        <w:rPr>
          <w:rFonts w:asciiTheme="minorHAnsi" w:hAnsiTheme="minorHAnsi" w:cstheme="minorHAnsi"/>
          <w:color w:val="363435"/>
          <w:w w:val="93"/>
        </w:rPr>
        <w:t>l</w:t>
      </w:r>
      <w:r w:rsidRPr="00DA33BD">
        <w:rPr>
          <w:rFonts w:asciiTheme="minorHAnsi" w:hAnsiTheme="minorHAnsi" w:cstheme="minorHAnsi"/>
          <w:color w:val="363435"/>
          <w:spacing w:val="17"/>
          <w:w w:val="93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2"/>
          <w:w w:val="93"/>
        </w:rPr>
        <w:t>a</w:t>
      </w:r>
      <w:r w:rsidRPr="00DA33BD">
        <w:rPr>
          <w:rFonts w:asciiTheme="minorHAnsi" w:hAnsiTheme="minorHAnsi" w:cstheme="minorHAnsi"/>
          <w:color w:val="363435"/>
          <w:spacing w:val="4"/>
          <w:w w:val="93"/>
        </w:rPr>
        <w:t>e</w:t>
      </w:r>
      <w:r w:rsidRPr="00DA33BD">
        <w:rPr>
          <w:rFonts w:asciiTheme="minorHAnsi" w:hAnsiTheme="minorHAnsi" w:cstheme="minorHAnsi"/>
          <w:color w:val="363435"/>
          <w:spacing w:val="1"/>
          <w:w w:val="93"/>
        </w:rPr>
        <w:t>s</w:t>
      </w:r>
      <w:r w:rsidRPr="00DA33BD">
        <w:rPr>
          <w:rFonts w:asciiTheme="minorHAnsi" w:hAnsiTheme="minorHAnsi" w:cstheme="minorHAnsi"/>
          <w:color w:val="363435"/>
          <w:spacing w:val="5"/>
          <w:w w:val="93"/>
        </w:rPr>
        <w:t>t</w:t>
      </w:r>
      <w:r w:rsidRPr="00DA33BD">
        <w:rPr>
          <w:rFonts w:asciiTheme="minorHAnsi" w:hAnsiTheme="minorHAnsi" w:cstheme="minorHAnsi"/>
          <w:color w:val="363435"/>
          <w:spacing w:val="-1"/>
          <w:w w:val="93"/>
        </w:rPr>
        <w:t>h</w:t>
      </w:r>
      <w:r w:rsidRPr="00DA33BD">
        <w:rPr>
          <w:rFonts w:asciiTheme="minorHAnsi" w:hAnsiTheme="minorHAnsi" w:cstheme="minorHAnsi"/>
          <w:color w:val="363435"/>
          <w:spacing w:val="2"/>
          <w:w w:val="93"/>
        </w:rPr>
        <w:t>e</w:t>
      </w:r>
      <w:r w:rsidRPr="00DA33BD">
        <w:rPr>
          <w:rFonts w:asciiTheme="minorHAnsi" w:hAnsiTheme="minorHAnsi" w:cstheme="minorHAnsi"/>
          <w:color w:val="363435"/>
          <w:spacing w:val="4"/>
          <w:w w:val="93"/>
        </w:rPr>
        <w:t>t</w:t>
      </w:r>
      <w:r w:rsidRPr="00DA33BD">
        <w:rPr>
          <w:rFonts w:asciiTheme="minorHAnsi" w:hAnsiTheme="minorHAnsi" w:cstheme="minorHAnsi"/>
          <w:color w:val="363435"/>
          <w:spacing w:val="-1"/>
          <w:w w:val="93"/>
        </w:rPr>
        <w:t>i</w:t>
      </w:r>
      <w:r w:rsidRPr="00DA33BD">
        <w:rPr>
          <w:rFonts w:asciiTheme="minorHAnsi" w:hAnsiTheme="minorHAnsi" w:cstheme="minorHAnsi"/>
          <w:color w:val="363435"/>
          <w:w w:val="93"/>
        </w:rPr>
        <w:t>c</w:t>
      </w:r>
      <w:r w:rsidRPr="00DA33BD">
        <w:rPr>
          <w:rFonts w:asciiTheme="minorHAnsi" w:hAnsiTheme="minorHAnsi" w:cstheme="minorHAnsi"/>
          <w:color w:val="363435"/>
          <w:spacing w:val="14"/>
          <w:w w:val="93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1"/>
          <w:w w:val="93"/>
        </w:rPr>
        <w:t>w</w:t>
      </w:r>
      <w:r w:rsidRPr="00DA33BD">
        <w:rPr>
          <w:rFonts w:asciiTheme="minorHAnsi" w:hAnsiTheme="minorHAnsi" w:cstheme="minorHAnsi"/>
          <w:color w:val="363435"/>
          <w:spacing w:val="3"/>
          <w:w w:val="93"/>
        </w:rPr>
        <w:t>h</w:t>
      </w:r>
      <w:r w:rsidRPr="00DA33BD">
        <w:rPr>
          <w:rFonts w:asciiTheme="minorHAnsi" w:hAnsiTheme="minorHAnsi" w:cstheme="minorHAnsi"/>
          <w:color w:val="363435"/>
          <w:spacing w:val="4"/>
          <w:w w:val="93"/>
        </w:rPr>
        <w:t>i</w:t>
      </w:r>
      <w:r w:rsidRPr="00DA33BD">
        <w:rPr>
          <w:rFonts w:asciiTheme="minorHAnsi" w:hAnsiTheme="minorHAnsi" w:cstheme="minorHAnsi"/>
          <w:color w:val="363435"/>
          <w:spacing w:val="-1"/>
          <w:w w:val="93"/>
        </w:rPr>
        <w:t>l</w:t>
      </w:r>
      <w:r w:rsidRPr="00DA33BD">
        <w:rPr>
          <w:rFonts w:asciiTheme="minorHAnsi" w:hAnsiTheme="minorHAnsi" w:cstheme="minorHAnsi"/>
          <w:color w:val="363435"/>
          <w:w w:val="93"/>
        </w:rPr>
        <w:t>e</w:t>
      </w:r>
      <w:r w:rsidRPr="00DA33BD">
        <w:rPr>
          <w:rFonts w:asciiTheme="minorHAnsi" w:hAnsiTheme="minorHAnsi" w:cstheme="minorHAnsi"/>
          <w:color w:val="363435"/>
          <w:spacing w:val="5"/>
          <w:w w:val="93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2"/>
          <w:w w:val="93"/>
        </w:rPr>
        <w:t>b</w:t>
      </w:r>
      <w:r w:rsidRPr="00DA33BD">
        <w:rPr>
          <w:rFonts w:asciiTheme="minorHAnsi" w:hAnsiTheme="minorHAnsi" w:cstheme="minorHAnsi"/>
          <w:color w:val="363435"/>
          <w:w w:val="93"/>
        </w:rPr>
        <w:t>e</w:t>
      </w:r>
      <w:r w:rsidRPr="00DA33BD">
        <w:rPr>
          <w:rFonts w:asciiTheme="minorHAnsi" w:hAnsiTheme="minorHAnsi" w:cstheme="minorHAnsi"/>
          <w:color w:val="363435"/>
          <w:spacing w:val="3"/>
          <w:w w:val="93"/>
        </w:rPr>
        <w:t>i</w:t>
      </w:r>
      <w:r w:rsidRPr="00DA33BD">
        <w:rPr>
          <w:rFonts w:asciiTheme="minorHAnsi" w:hAnsiTheme="minorHAnsi" w:cstheme="minorHAnsi"/>
          <w:color w:val="363435"/>
          <w:spacing w:val="2"/>
          <w:w w:val="93"/>
        </w:rPr>
        <w:t>n</w:t>
      </w:r>
      <w:r w:rsidRPr="00DA33BD">
        <w:rPr>
          <w:rFonts w:asciiTheme="minorHAnsi" w:hAnsiTheme="minorHAnsi" w:cstheme="minorHAnsi"/>
          <w:color w:val="363435"/>
          <w:w w:val="93"/>
        </w:rPr>
        <w:t>g</w:t>
      </w:r>
      <w:r w:rsidRPr="00DA33BD">
        <w:rPr>
          <w:rFonts w:asciiTheme="minorHAnsi" w:hAnsiTheme="minorHAnsi" w:cstheme="minorHAnsi"/>
          <w:color w:val="363435"/>
          <w:spacing w:val="15"/>
          <w:w w:val="93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-1"/>
          <w:w w:val="93"/>
        </w:rPr>
        <w:t>v</w:t>
      </w:r>
      <w:r w:rsidRPr="00DA33BD">
        <w:rPr>
          <w:rFonts w:asciiTheme="minorHAnsi" w:hAnsiTheme="minorHAnsi" w:cstheme="minorHAnsi"/>
          <w:color w:val="363435"/>
          <w:w w:val="93"/>
        </w:rPr>
        <w:t>e</w:t>
      </w:r>
      <w:r w:rsidRPr="00DA33BD">
        <w:rPr>
          <w:rFonts w:asciiTheme="minorHAnsi" w:hAnsiTheme="minorHAnsi" w:cstheme="minorHAnsi"/>
          <w:color w:val="363435"/>
          <w:spacing w:val="7"/>
          <w:w w:val="93"/>
        </w:rPr>
        <w:t>r</w:t>
      </w:r>
      <w:r w:rsidRPr="00DA33BD">
        <w:rPr>
          <w:rFonts w:asciiTheme="minorHAnsi" w:hAnsiTheme="minorHAnsi" w:cstheme="minorHAnsi"/>
          <w:color w:val="363435"/>
          <w:w w:val="93"/>
        </w:rPr>
        <w:t>y</w:t>
      </w:r>
      <w:r w:rsidRPr="00DA33BD">
        <w:rPr>
          <w:rFonts w:asciiTheme="minorHAnsi" w:hAnsiTheme="minorHAnsi" w:cstheme="minorHAnsi"/>
          <w:color w:val="363435"/>
          <w:spacing w:val="-9"/>
          <w:w w:val="93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-1"/>
        </w:rPr>
        <w:t>l</w:t>
      </w:r>
      <w:r w:rsidRPr="00DA33BD">
        <w:rPr>
          <w:rFonts w:asciiTheme="minorHAnsi" w:hAnsiTheme="minorHAnsi" w:cstheme="minorHAnsi"/>
          <w:color w:val="363435"/>
          <w:spacing w:val="2"/>
        </w:rPr>
        <w:t>e</w:t>
      </w:r>
      <w:r w:rsidRPr="00DA33BD">
        <w:rPr>
          <w:rFonts w:asciiTheme="minorHAnsi" w:hAnsiTheme="minorHAnsi" w:cstheme="minorHAnsi"/>
          <w:color w:val="363435"/>
          <w:spacing w:val="3"/>
        </w:rPr>
        <w:t>g</w:t>
      </w:r>
      <w:r w:rsidRPr="00DA33BD">
        <w:rPr>
          <w:rFonts w:asciiTheme="minorHAnsi" w:hAnsiTheme="minorHAnsi" w:cstheme="minorHAnsi"/>
          <w:color w:val="363435"/>
          <w:spacing w:val="-1"/>
        </w:rPr>
        <w:t>ibl</w:t>
      </w:r>
      <w:r w:rsidRPr="00DA33BD">
        <w:rPr>
          <w:rFonts w:asciiTheme="minorHAnsi" w:hAnsiTheme="minorHAnsi" w:cstheme="minorHAnsi"/>
          <w:color w:val="363435"/>
          <w:spacing w:val="1"/>
        </w:rPr>
        <w:t>e</w:t>
      </w:r>
      <w:r w:rsidRPr="00DA33BD">
        <w:rPr>
          <w:rFonts w:asciiTheme="minorHAnsi" w:hAnsiTheme="minorHAnsi" w:cstheme="minorHAnsi"/>
          <w:color w:val="363435"/>
        </w:rPr>
        <w:t>.</w:t>
      </w:r>
      <w:r w:rsidRPr="00DA33BD">
        <w:rPr>
          <w:rFonts w:asciiTheme="minorHAnsi" w:hAnsiTheme="minorHAnsi" w:cstheme="minorHAnsi"/>
          <w:color w:val="363435"/>
          <w:spacing w:val="3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4"/>
          <w:w w:val="108"/>
        </w:rPr>
        <w:t>T</w:t>
      </w:r>
      <w:r w:rsidRPr="00DA33BD">
        <w:rPr>
          <w:rFonts w:asciiTheme="minorHAnsi" w:hAnsiTheme="minorHAnsi" w:cstheme="minorHAnsi"/>
          <w:color w:val="363435"/>
          <w:spacing w:val="3"/>
          <w:w w:val="103"/>
        </w:rPr>
        <w:t>h</w:t>
      </w:r>
      <w:r w:rsidRPr="00DA33BD">
        <w:rPr>
          <w:rFonts w:asciiTheme="minorHAnsi" w:hAnsiTheme="minorHAnsi" w:cstheme="minorHAnsi"/>
          <w:color w:val="363435"/>
          <w:spacing w:val="2"/>
          <w:w w:val="92"/>
        </w:rPr>
        <w:t>i</w:t>
      </w:r>
      <w:r w:rsidRPr="00DA33BD">
        <w:rPr>
          <w:rFonts w:asciiTheme="minorHAnsi" w:hAnsiTheme="minorHAnsi" w:cstheme="minorHAnsi"/>
          <w:color w:val="363435"/>
          <w:w w:val="83"/>
        </w:rPr>
        <w:t xml:space="preserve">s </w:t>
      </w:r>
      <w:r w:rsidRPr="00DA33BD">
        <w:rPr>
          <w:rFonts w:asciiTheme="minorHAnsi" w:hAnsiTheme="minorHAnsi" w:cstheme="minorHAnsi"/>
          <w:color w:val="363435"/>
          <w:w w:val="92"/>
        </w:rPr>
        <w:t>t</w:t>
      </w:r>
      <w:r w:rsidRPr="00DA33BD">
        <w:rPr>
          <w:rFonts w:asciiTheme="minorHAnsi" w:hAnsiTheme="minorHAnsi" w:cstheme="minorHAnsi"/>
          <w:color w:val="363435"/>
          <w:spacing w:val="1"/>
          <w:w w:val="92"/>
        </w:rPr>
        <w:t>e</w:t>
      </w:r>
      <w:r w:rsidRPr="00DA33BD">
        <w:rPr>
          <w:rFonts w:asciiTheme="minorHAnsi" w:hAnsiTheme="minorHAnsi" w:cstheme="minorHAnsi"/>
          <w:color w:val="363435"/>
          <w:spacing w:val="-2"/>
          <w:w w:val="92"/>
        </w:rPr>
        <w:t>m</w:t>
      </w:r>
      <w:r w:rsidRPr="00DA33BD">
        <w:rPr>
          <w:rFonts w:asciiTheme="minorHAnsi" w:hAnsiTheme="minorHAnsi" w:cstheme="minorHAnsi"/>
          <w:color w:val="363435"/>
          <w:spacing w:val="-1"/>
          <w:w w:val="92"/>
        </w:rPr>
        <w:t>p</w:t>
      </w:r>
      <w:r w:rsidRPr="00DA33BD">
        <w:rPr>
          <w:rFonts w:asciiTheme="minorHAnsi" w:hAnsiTheme="minorHAnsi" w:cstheme="minorHAnsi"/>
          <w:color w:val="363435"/>
          <w:spacing w:val="2"/>
          <w:w w:val="92"/>
        </w:rPr>
        <w:t>l</w:t>
      </w:r>
      <w:r w:rsidRPr="00DA33BD">
        <w:rPr>
          <w:rFonts w:asciiTheme="minorHAnsi" w:hAnsiTheme="minorHAnsi" w:cstheme="minorHAnsi"/>
          <w:color w:val="363435"/>
          <w:w w:val="92"/>
        </w:rPr>
        <w:t>ate</w:t>
      </w:r>
      <w:r w:rsidRPr="00DA33BD">
        <w:rPr>
          <w:rFonts w:asciiTheme="minorHAnsi" w:hAnsiTheme="minorHAnsi" w:cstheme="minorHAnsi"/>
          <w:color w:val="363435"/>
          <w:spacing w:val="39"/>
          <w:w w:val="92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2"/>
          <w:w w:val="92"/>
        </w:rPr>
        <w:t>i</w:t>
      </w:r>
      <w:r w:rsidRPr="00DA33BD">
        <w:rPr>
          <w:rFonts w:asciiTheme="minorHAnsi" w:hAnsiTheme="minorHAnsi" w:cstheme="minorHAnsi"/>
          <w:color w:val="363435"/>
          <w:w w:val="92"/>
        </w:rPr>
        <w:t>s</w:t>
      </w:r>
      <w:r w:rsidRPr="00DA33BD">
        <w:rPr>
          <w:rFonts w:asciiTheme="minorHAnsi" w:hAnsiTheme="minorHAnsi" w:cstheme="minorHAnsi"/>
          <w:color w:val="363435"/>
          <w:spacing w:val="-3"/>
          <w:w w:val="92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-1"/>
          <w:w w:val="92"/>
        </w:rPr>
        <w:t>m</w:t>
      </w:r>
      <w:r w:rsidRPr="00DA33BD">
        <w:rPr>
          <w:rFonts w:asciiTheme="minorHAnsi" w:hAnsiTheme="minorHAnsi" w:cstheme="minorHAnsi"/>
          <w:color w:val="363435"/>
          <w:w w:val="92"/>
        </w:rPr>
        <w:t>er</w:t>
      </w:r>
      <w:r w:rsidRPr="00DA33BD">
        <w:rPr>
          <w:rFonts w:asciiTheme="minorHAnsi" w:hAnsiTheme="minorHAnsi" w:cstheme="minorHAnsi"/>
          <w:color w:val="363435"/>
          <w:spacing w:val="2"/>
          <w:w w:val="92"/>
        </w:rPr>
        <w:t>e</w:t>
      </w:r>
      <w:r w:rsidRPr="00DA33BD">
        <w:rPr>
          <w:rFonts w:asciiTheme="minorHAnsi" w:hAnsiTheme="minorHAnsi" w:cstheme="minorHAnsi"/>
          <w:color w:val="363435"/>
          <w:w w:val="92"/>
        </w:rPr>
        <w:t>ly</w:t>
      </w:r>
      <w:r w:rsidRPr="00DA33BD">
        <w:rPr>
          <w:rFonts w:asciiTheme="minorHAnsi" w:hAnsiTheme="minorHAnsi" w:cstheme="minorHAnsi"/>
          <w:color w:val="363435"/>
          <w:spacing w:val="11"/>
          <w:w w:val="92"/>
        </w:rPr>
        <w:t xml:space="preserve"> </w:t>
      </w:r>
      <w:r w:rsidRPr="00DA33BD">
        <w:rPr>
          <w:rFonts w:asciiTheme="minorHAnsi" w:hAnsiTheme="minorHAnsi" w:cstheme="minorHAnsi"/>
          <w:color w:val="363435"/>
        </w:rPr>
        <w:t>a</w:t>
      </w:r>
      <w:r w:rsidRPr="00DA33BD">
        <w:rPr>
          <w:rFonts w:asciiTheme="minorHAnsi" w:hAnsiTheme="minorHAnsi" w:cstheme="minorHAnsi"/>
          <w:color w:val="363435"/>
          <w:spacing w:val="-8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1"/>
          <w:w w:val="83"/>
        </w:rPr>
        <w:t>s</w:t>
      </w:r>
      <w:r w:rsidRPr="00DA33BD">
        <w:rPr>
          <w:rFonts w:asciiTheme="minorHAnsi" w:hAnsiTheme="minorHAnsi" w:cstheme="minorHAnsi"/>
          <w:color w:val="363435"/>
          <w:spacing w:val="3"/>
          <w:w w:val="102"/>
        </w:rPr>
        <w:t>u</w:t>
      </w:r>
      <w:r w:rsidRPr="00DA33BD">
        <w:rPr>
          <w:rFonts w:asciiTheme="minorHAnsi" w:hAnsiTheme="minorHAnsi" w:cstheme="minorHAnsi"/>
          <w:color w:val="363435"/>
          <w:spacing w:val="5"/>
          <w:w w:val="89"/>
        </w:rPr>
        <w:t>g</w:t>
      </w:r>
      <w:r w:rsidRPr="00DA33BD">
        <w:rPr>
          <w:rFonts w:asciiTheme="minorHAnsi" w:hAnsiTheme="minorHAnsi" w:cstheme="minorHAnsi"/>
          <w:color w:val="363435"/>
          <w:spacing w:val="2"/>
          <w:w w:val="89"/>
        </w:rPr>
        <w:t>g</w:t>
      </w:r>
      <w:r w:rsidRPr="00DA33BD">
        <w:rPr>
          <w:rFonts w:asciiTheme="minorHAnsi" w:hAnsiTheme="minorHAnsi" w:cstheme="minorHAnsi"/>
          <w:color w:val="363435"/>
          <w:spacing w:val="4"/>
          <w:w w:val="89"/>
        </w:rPr>
        <w:t>e</w:t>
      </w:r>
      <w:r w:rsidRPr="00DA33BD">
        <w:rPr>
          <w:rFonts w:asciiTheme="minorHAnsi" w:hAnsiTheme="minorHAnsi" w:cstheme="minorHAnsi"/>
          <w:color w:val="363435"/>
          <w:spacing w:val="1"/>
          <w:w w:val="83"/>
        </w:rPr>
        <w:t>s</w:t>
      </w:r>
      <w:r w:rsidRPr="00DA33BD">
        <w:rPr>
          <w:rFonts w:asciiTheme="minorHAnsi" w:hAnsiTheme="minorHAnsi" w:cstheme="minorHAnsi"/>
          <w:color w:val="363435"/>
          <w:spacing w:val="4"/>
          <w:w w:val="110"/>
        </w:rPr>
        <w:t>t</w:t>
      </w:r>
      <w:r w:rsidRPr="00DA33BD">
        <w:rPr>
          <w:rFonts w:asciiTheme="minorHAnsi" w:hAnsiTheme="minorHAnsi" w:cstheme="minorHAnsi"/>
          <w:color w:val="363435"/>
          <w:spacing w:val="-1"/>
          <w:w w:val="92"/>
        </w:rPr>
        <w:t>i</w:t>
      </w:r>
      <w:r w:rsidRPr="00DA33BD">
        <w:rPr>
          <w:rFonts w:asciiTheme="minorHAnsi" w:hAnsiTheme="minorHAnsi" w:cstheme="minorHAnsi"/>
          <w:color w:val="363435"/>
          <w:spacing w:val="-2"/>
          <w:w w:val="97"/>
        </w:rPr>
        <w:t>o</w:t>
      </w:r>
      <w:r w:rsidRPr="00DA33BD">
        <w:rPr>
          <w:rFonts w:asciiTheme="minorHAnsi" w:hAnsiTheme="minorHAnsi" w:cstheme="minorHAnsi"/>
          <w:color w:val="363435"/>
          <w:spacing w:val="1"/>
          <w:w w:val="105"/>
        </w:rPr>
        <w:t>n</w:t>
      </w:r>
      <w:r w:rsidRPr="00DA33BD">
        <w:rPr>
          <w:rFonts w:asciiTheme="minorHAnsi" w:hAnsiTheme="minorHAnsi" w:cstheme="minorHAnsi"/>
          <w:color w:val="363435"/>
        </w:rPr>
        <w:t>.</w:t>
      </w:r>
    </w:p>
    <w:p w14:paraId="246A1C6C" w14:textId="77777777" w:rsidR="009B6B06" w:rsidRPr="00DA33BD" w:rsidRDefault="009B6B06">
      <w:pPr>
        <w:spacing w:line="160" w:lineRule="exact"/>
        <w:rPr>
          <w:rFonts w:asciiTheme="minorHAnsi" w:hAnsiTheme="minorHAnsi" w:cstheme="minorHAnsi"/>
        </w:rPr>
      </w:pPr>
    </w:p>
    <w:p w14:paraId="15D11DEC" w14:textId="77777777" w:rsidR="009B6B06" w:rsidRPr="00DA33BD" w:rsidRDefault="009B6B06">
      <w:pPr>
        <w:spacing w:line="200" w:lineRule="exact"/>
        <w:rPr>
          <w:rFonts w:asciiTheme="minorHAnsi" w:hAnsiTheme="minorHAnsi" w:cstheme="minorHAnsi"/>
        </w:rPr>
      </w:pPr>
    </w:p>
    <w:p w14:paraId="1275B38A" w14:textId="77777777" w:rsidR="009B6B06" w:rsidRPr="00DA33BD" w:rsidRDefault="007C22B3">
      <w:pPr>
        <w:ind w:left="308"/>
        <w:rPr>
          <w:rFonts w:asciiTheme="minorHAnsi" w:hAnsiTheme="minorHAnsi" w:cstheme="minorHAnsi"/>
        </w:rPr>
        <w:sectPr w:rsidR="009B6B06" w:rsidRPr="00DA33BD">
          <w:pgSz w:w="12240" w:h="15840"/>
          <w:pgMar w:top="1420" w:right="1160" w:bottom="280" w:left="1140" w:header="847" w:footer="871" w:gutter="0"/>
          <w:cols w:space="720"/>
        </w:sectPr>
      </w:pPr>
      <w:r w:rsidRPr="00DA33BD">
        <w:rPr>
          <w:rFonts w:asciiTheme="minorHAnsi" w:hAnsiTheme="minorHAnsi" w:cstheme="minorHAnsi"/>
          <w:color w:val="363435"/>
        </w:rPr>
        <w:t>•</w:t>
      </w:r>
      <w:r w:rsidRPr="00DA33BD">
        <w:rPr>
          <w:rFonts w:asciiTheme="minorHAnsi" w:hAnsiTheme="minorHAnsi" w:cstheme="minorHAnsi"/>
          <w:color w:val="363435"/>
          <w:spacing w:val="7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4"/>
        </w:rPr>
        <w:t>C</w:t>
      </w:r>
      <w:r w:rsidRPr="00DA33BD">
        <w:rPr>
          <w:rFonts w:asciiTheme="minorHAnsi" w:hAnsiTheme="minorHAnsi" w:cstheme="minorHAnsi"/>
          <w:color w:val="363435"/>
          <w:spacing w:val="-2"/>
        </w:rPr>
        <w:t>omp</w:t>
      </w:r>
      <w:r w:rsidRPr="00DA33BD">
        <w:rPr>
          <w:rFonts w:asciiTheme="minorHAnsi" w:hAnsiTheme="minorHAnsi" w:cstheme="minorHAnsi"/>
          <w:color w:val="363435"/>
          <w:spacing w:val="4"/>
        </w:rPr>
        <w:t>i</w:t>
      </w:r>
      <w:r w:rsidRPr="00DA33BD">
        <w:rPr>
          <w:rFonts w:asciiTheme="minorHAnsi" w:hAnsiTheme="minorHAnsi" w:cstheme="minorHAnsi"/>
          <w:color w:val="363435"/>
          <w:spacing w:val="-1"/>
        </w:rPr>
        <w:t>l</w:t>
      </w:r>
      <w:r w:rsidRPr="00DA33BD">
        <w:rPr>
          <w:rFonts w:asciiTheme="minorHAnsi" w:hAnsiTheme="minorHAnsi" w:cstheme="minorHAnsi"/>
          <w:color w:val="363435"/>
          <w:spacing w:val="2"/>
        </w:rPr>
        <w:t>e</w:t>
      </w:r>
      <w:r w:rsidRPr="00DA33BD">
        <w:rPr>
          <w:rFonts w:asciiTheme="minorHAnsi" w:hAnsiTheme="minorHAnsi" w:cstheme="minorHAnsi"/>
          <w:color w:val="363435"/>
        </w:rPr>
        <w:t>d</w:t>
      </w:r>
      <w:r w:rsidRPr="00DA33BD">
        <w:rPr>
          <w:rFonts w:asciiTheme="minorHAnsi" w:hAnsiTheme="minorHAnsi" w:cstheme="minorHAnsi"/>
          <w:color w:val="363435"/>
          <w:spacing w:val="-14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-1"/>
        </w:rPr>
        <w:t>b</w:t>
      </w:r>
      <w:r w:rsidRPr="00DA33BD">
        <w:rPr>
          <w:rFonts w:asciiTheme="minorHAnsi" w:hAnsiTheme="minorHAnsi" w:cstheme="minorHAnsi"/>
          <w:color w:val="363435"/>
        </w:rPr>
        <w:t>y</w:t>
      </w:r>
      <w:r w:rsidRPr="00DA33BD">
        <w:rPr>
          <w:rFonts w:asciiTheme="minorHAnsi" w:hAnsiTheme="minorHAnsi" w:cstheme="minorHAnsi"/>
          <w:color w:val="363435"/>
          <w:spacing w:val="-13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-1"/>
          <w:w w:val="94"/>
        </w:rPr>
        <w:t>S</w:t>
      </w:r>
      <w:r w:rsidRPr="00DA33BD">
        <w:rPr>
          <w:rFonts w:asciiTheme="minorHAnsi" w:hAnsiTheme="minorHAnsi" w:cstheme="minorHAnsi"/>
          <w:color w:val="363435"/>
          <w:spacing w:val="4"/>
          <w:w w:val="94"/>
        </w:rPr>
        <w:t>t</w:t>
      </w:r>
      <w:r w:rsidRPr="00DA33BD">
        <w:rPr>
          <w:rFonts w:asciiTheme="minorHAnsi" w:hAnsiTheme="minorHAnsi" w:cstheme="minorHAnsi"/>
          <w:color w:val="363435"/>
          <w:spacing w:val="2"/>
          <w:w w:val="94"/>
        </w:rPr>
        <w:t>a</w:t>
      </w:r>
      <w:r w:rsidRPr="00DA33BD">
        <w:rPr>
          <w:rFonts w:asciiTheme="minorHAnsi" w:hAnsiTheme="minorHAnsi" w:cstheme="minorHAnsi"/>
          <w:color w:val="363435"/>
          <w:spacing w:val="4"/>
          <w:w w:val="94"/>
        </w:rPr>
        <w:t>ce</w:t>
      </w:r>
      <w:r w:rsidRPr="00DA33BD">
        <w:rPr>
          <w:rFonts w:asciiTheme="minorHAnsi" w:hAnsiTheme="minorHAnsi" w:cstheme="minorHAnsi"/>
          <w:color w:val="363435"/>
          <w:w w:val="94"/>
        </w:rPr>
        <w:t>y</w:t>
      </w:r>
      <w:r w:rsidRPr="00DA33BD">
        <w:rPr>
          <w:rFonts w:asciiTheme="minorHAnsi" w:hAnsiTheme="minorHAnsi" w:cstheme="minorHAnsi"/>
          <w:color w:val="363435"/>
          <w:spacing w:val="-13"/>
          <w:w w:val="94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-2"/>
          <w:w w:val="94"/>
        </w:rPr>
        <w:t>M</w:t>
      </w:r>
      <w:r w:rsidRPr="00DA33BD">
        <w:rPr>
          <w:rFonts w:asciiTheme="minorHAnsi" w:hAnsiTheme="minorHAnsi" w:cstheme="minorHAnsi"/>
          <w:color w:val="363435"/>
          <w:spacing w:val="1"/>
          <w:w w:val="94"/>
        </w:rPr>
        <w:t>c</w:t>
      </w:r>
      <w:r w:rsidRPr="00DA33BD">
        <w:rPr>
          <w:rFonts w:asciiTheme="minorHAnsi" w:hAnsiTheme="minorHAnsi" w:cstheme="minorHAnsi"/>
          <w:color w:val="363435"/>
          <w:spacing w:val="3"/>
          <w:w w:val="94"/>
        </w:rPr>
        <w:t>K</w:t>
      </w:r>
      <w:r w:rsidRPr="00DA33BD">
        <w:rPr>
          <w:rFonts w:asciiTheme="minorHAnsi" w:hAnsiTheme="minorHAnsi" w:cstheme="minorHAnsi"/>
          <w:color w:val="363435"/>
          <w:w w:val="94"/>
        </w:rPr>
        <w:t>e</w:t>
      </w:r>
      <w:r w:rsidRPr="00DA33BD">
        <w:rPr>
          <w:rFonts w:asciiTheme="minorHAnsi" w:hAnsiTheme="minorHAnsi" w:cstheme="minorHAnsi"/>
          <w:color w:val="363435"/>
          <w:spacing w:val="3"/>
          <w:w w:val="94"/>
        </w:rPr>
        <w:t>n</w:t>
      </w:r>
      <w:r w:rsidRPr="00DA33BD">
        <w:rPr>
          <w:rFonts w:asciiTheme="minorHAnsi" w:hAnsiTheme="minorHAnsi" w:cstheme="minorHAnsi"/>
          <w:color w:val="363435"/>
          <w:spacing w:val="2"/>
          <w:w w:val="94"/>
        </w:rPr>
        <w:t>n</w:t>
      </w:r>
      <w:r w:rsidRPr="00DA33BD">
        <w:rPr>
          <w:rFonts w:asciiTheme="minorHAnsi" w:hAnsiTheme="minorHAnsi" w:cstheme="minorHAnsi"/>
          <w:color w:val="363435"/>
          <w:w w:val="94"/>
        </w:rPr>
        <w:t>a</w:t>
      </w:r>
      <w:r w:rsidRPr="00DA33BD">
        <w:rPr>
          <w:rFonts w:asciiTheme="minorHAnsi" w:hAnsiTheme="minorHAnsi" w:cstheme="minorHAnsi"/>
          <w:color w:val="363435"/>
          <w:spacing w:val="28"/>
          <w:w w:val="94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1"/>
        </w:rPr>
        <w:t>f</w:t>
      </w:r>
      <w:r w:rsidRPr="00DA33BD">
        <w:rPr>
          <w:rFonts w:asciiTheme="minorHAnsi" w:hAnsiTheme="minorHAnsi" w:cstheme="minorHAnsi"/>
          <w:color w:val="363435"/>
          <w:spacing w:val="-2"/>
        </w:rPr>
        <w:t>o</w:t>
      </w:r>
      <w:r w:rsidRPr="00DA33BD">
        <w:rPr>
          <w:rFonts w:asciiTheme="minorHAnsi" w:hAnsiTheme="minorHAnsi" w:cstheme="minorHAnsi"/>
          <w:color w:val="363435"/>
        </w:rPr>
        <w:t>r</w:t>
      </w:r>
      <w:r w:rsidRPr="00DA33BD">
        <w:rPr>
          <w:rFonts w:asciiTheme="minorHAnsi" w:hAnsiTheme="minorHAnsi" w:cstheme="minorHAnsi"/>
          <w:color w:val="363435"/>
          <w:spacing w:val="38"/>
        </w:rPr>
        <w:t xml:space="preserve"> </w:t>
      </w:r>
      <w:r w:rsidRPr="00DA33BD">
        <w:rPr>
          <w:rFonts w:asciiTheme="minorHAnsi" w:eastAsia="Garamond" w:hAnsiTheme="minorHAnsi" w:cstheme="minorHAnsi"/>
          <w:i/>
          <w:color w:val="363435"/>
          <w:spacing w:val="1"/>
        </w:rPr>
        <w:t>E</w:t>
      </w:r>
      <w:r w:rsidRPr="00DA33BD">
        <w:rPr>
          <w:rFonts w:asciiTheme="minorHAnsi" w:eastAsia="Garamond" w:hAnsiTheme="minorHAnsi" w:cstheme="minorHAnsi"/>
          <w:i/>
          <w:color w:val="363435"/>
        </w:rPr>
        <w:t xml:space="preserve">D </w:t>
      </w:r>
      <w:r w:rsidRPr="00DA33BD">
        <w:rPr>
          <w:rFonts w:asciiTheme="minorHAnsi" w:eastAsia="Garamond" w:hAnsiTheme="minorHAnsi" w:cstheme="minorHAnsi"/>
          <w:i/>
          <w:color w:val="363435"/>
          <w:spacing w:val="-12"/>
        </w:rPr>
        <w:t>5</w:t>
      </w:r>
      <w:r w:rsidRPr="00DA33BD">
        <w:rPr>
          <w:rFonts w:asciiTheme="minorHAnsi" w:eastAsia="Garamond" w:hAnsiTheme="minorHAnsi" w:cstheme="minorHAnsi"/>
          <w:i/>
          <w:color w:val="363435"/>
          <w:spacing w:val="-11"/>
        </w:rPr>
        <w:t>53</w:t>
      </w:r>
      <w:r w:rsidRPr="00DA33BD">
        <w:rPr>
          <w:rFonts w:asciiTheme="minorHAnsi" w:eastAsia="Garamond" w:hAnsiTheme="minorHAnsi" w:cstheme="minorHAnsi"/>
          <w:i/>
          <w:color w:val="363435"/>
        </w:rPr>
        <w:t xml:space="preserve">3 </w:t>
      </w:r>
      <w:r w:rsidRPr="00DA33BD">
        <w:rPr>
          <w:rFonts w:asciiTheme="minorHAnsi" w:eastAsia="Garamond" w:hAnsiTheme="minorHAnsi" w:cstheme="minorHAnsi"/>
          <w:i/>
          <w:color w:val="363435"/>
          <w:spacing w:val="-6"/>
        </w:rPr>
        <w:t>P</w:t>
      </w:r>
      <w:r w:rsidRPr="00DA33BD">
        <w:rPr>
          <w:rFonts w:asciiTheme="minorHAnsi" w:eastAsia="Garamond" w:hAnsiTheme="minorHAnsi" w:cstheme="minorHAnsi"/>
          <w:i/>
          <w:color w:val="363435"/>
          <w:spacing w:val="3"/>
        </w:rPr>
        <w:t>h</w:t>
      </w:r>
      <w:r w:rsidRPr="00DA33BD">
        <w:rPr>
          <w:rFonts w:asciiTheme="minorHAnsi" w:eastAsia="Garamond" w:hAnsiTheme="minorHAnsi" w:cstheme="minorHAnsi"/>
          <w:i/>
          <w:color w:val="363435"/>
          <w:spacing w:val="-2"/>
        </w:rPr>
        <w:t>i</w:t>
      </w:r>
      <w:r w:rsidRPr="00DA33BD">
        <w:rPr>
          <w:rFonts w:asciiTheme="minorHAnsi" w:eastAsia="Garamond" w:hAnsiTheme="minorHAnsi" w:cstheme="minorHAnsi"/>
          <w:i/>
          <w:color w:val="363435"/>
          <w:spacing w:val="3"/>
        </w:rPr>
        <w:t>l</w:t>
      </w:r>
      <w:r w:rsidRPr="00DA33BD">
        <w:rPr>
          <w:rFonts w:asciiTheme="minorHAnsi" w:eastAsia="Garamond" w:hAnsiTheme="minorHAnsi" w:cstheme="minorHAnsi"/>
          <w:i/>
          <w:color w:val="363435"/>
          <w:spacing w:val="-2"/>
        </w:rPr>
        <w:t>o</w:t>
      </w:r>
      <w:r w:rsidRPr="00DA33BD">
        <w:rPr>
          <w:rFonts w:asciiTheme="minorHAnsi" w:eastAsia="Garamond" w:hAnsiTheme="minorHAnsi" w:cstheme="minorHAnsi"/>
          <w:i/>
          <w:color w:val="363435"/>
          <w:spacing w:val="-1"/>
        </w:rPr>
        <w:t>s</w:t>
      </w:r>
      <w:r w:rsidRPr="00DA33BD">
        <w:rPr>
          <w:rFonts w:asciiTheme="minorHAnsi" w:eastAsia="Garamond" w:hAnsiTheme="minorHAnsi" w:cstheme="minorHAnsi"/>
          <w:i/>
          <w:color w:val="363435"/>
          <w:spacing w:val="1"/>
        </w:rPr>
        <w:t>o</w:t>
      </w:r>
      <w:r w:rsidRPr="00DA33BD">
        <w:rPr>
          <w:rFonts w:asciiTheme="minorHAnsi" w:eastAsia="Garamond" w:hAnsiTheme="minorHAnsi" w:cstheme="minorHAnsi"/>
          <w:i/>
          <w:color w:val="363435"/>
          <w:spacing w:val="-1"/>
        </w:rPr>
        <w:t>p</w:t>
      </w:r>
      <w:r w:rsidRPr="00DA33BD">
        <w:rPr>
          <w:rFonts w:asciiTheme="minorHAnsi" w:eastAsia="Garamond" w:hAnsiTheme="minorHAnsi" w:cstheme="minorHAnsi"/>
          <w:i/>
          <w:color w:val="363435"/>
          <w:spacing w:val="2"/>
        </w:rPr>
        <w:t>h</w:t>
      </w:r>
      <w:r w:rsidRPr="00DA33BD">
        <w:rPr>
          <w:rFonts w:asciiTheme="minorHAnsi" w:eastAsia="Garamond" w:hAnsiTheme="minorHAnsi" w:cstheme="minorHAnsi"/>
          <w:i/>
          <w:color w:val="363435"/>
        </w:rPr>
        <w:t xml:space="preserve">y &amp; </w:t>
      </w:r>
      <w:r w:rsidRPr="00DA33BD">
        <w:rPr>
          <w:rFonts w:asciiTheme="minorHAnsi" w:eastAsia="Garamond" w:hAnsiTheme="minorHAnsi" w:cstheme="minorHAnsi"/>
          <w:i/>
          <w:color w:val="363435"/>
          <w:spacing w:val="-6"/>
        </w:rPr>
        <w:t>P</w:t>
      </w:r>
      <w:r w:rsidRPr="00DA33BD">
        <w:rPr>
          <w:rFonts w:asciiTheme="minorHAnsi" w:eastAsia="Garamond" w:hAnsiTheme="minorHAnsi" w:cstheme="minorHAnsi"/>
          <w:i/>
          <w:color w:val="363435"/>
          <w:spacing w:val="1"/>
        </w:rPr>
        <w:t>e</w:t>
      </w:r>
      <w:r w:rsidRPr="00DA33BD">
        <w:rPr>
          <w:rFonts w:asciiTheme="minorHAnsi" w:eastAsia="Garamond" w:hAnsiTheme="minorHAnsi" w:cstheme="minorHAnsi"/>
          <w:i/>
          <w:color w:val="363435"/>
          <w:spacing w:val="3"/>
        </w:rPr>
        <w:t>d</w:t>
      </w:r>
      <w:r w:rsidRPr="00DA33BD">
        <w:rPr>
          <w:rFonts w:asciiTheme="minorHAnsi" w:eastAsia="Garamond" w:hAnsiTheme="minorHAnsi" w:cstheme="minorHAnsi"/>
          <w:i/>
          <w:color w:val="363435"/>
          <w:spacing w:val="2"/>
        </w:rPr>
        <w:t>a</w:t>
      </w:r>
      <w:r w:rsidRPr="00DA33BD">
        <w:rPr>
          <w:rFonts w:asciiTheme="minorHAnsi" w:eastAsia="Garamond" w:hAnsiTheme="minorHAnsi" w:cstheme="minorHAnsi"/>
          <w:i/>
          <w:color w:val="363435"/>
        </w:rPr>
        <w:t>g</w:t>
      </w:r>
      <w:r w:rsidRPr="00DA33BD">
        <w:rPr>
          <w:rFonts w:asciiTheme="minorHAnsi" w:eastAsia="Garamond" w:hAnsiTheme="minorHAnsi" w:cstheme="minorHAnsi"/>
          <w:i/>
          <w:color w:val="363435"/>
          <w:spacing w:val="1"/>
        </w:rPr>
        <w:t>o</w:t>
      </w:r>
      <w:r w:rsidRPr="00DA33BD">
        <w:rPr>
          <w:rFonts w:asciiTheme="minorHAnsi" w:eastAsia="Garamond" w:hAnsiTheme="minorHAnsi" w:cstheme="minorHAnsi"/>
          <w:i/>
          <w:color w:val="363435"/>
          <w:spacing w:val="28"/>
        </w:rPr>
        <w:t>g</w:t>
      </w:r>
      <w:r w:rsidRPr="00DA33BD">
        <w:rPr>
          <w:rFonts w:asciiTheme="minorHAnsi" w:eastAsia="Garamond" w:hAnsiTheme="minorHAnsi" w:cstheme="minorHAnsi"/>
          <w:i/>
          <w:color w:val="363435"/>
        </w:rPr>
        <w:t xml:space="preserve">y of </w:t>
      </w:r>
      <w:r w:rsidRPr="00DA33BD">
        <w:rPr>
          <w:rFonts w:asciiTheme="minorHAnsi" w:eastAsia="Garamond" w:hAnsiTheme="minorHAnsi" w:cstheme="minorHAnsi"/>
          <w:i/>
          <w:color w:val="363435"/>
          <w:spacing w:val="-5"/>
        </w:rPr>
        <w:t>P</w:t>
      </w:r>
      <w:r w:rsidRPr="00DA33BD">
        <w:rPr>
          <w:rFonts w:asciiTheme="minorHAnsi" w:eastAsia="Garamond" w:hAnsiTheme="minorHAnsi" w:cstheme="minorHAnsi"/>
          <w:i/>
          <w:color w:val="363435"/>
          <w:spacing w:val="-2"/>
        </w:rPr>
        <w:t>o</w:t>
      </w:r>
      <w:r w:rsidRPr="00DA33BD">
        <w:rPr>
          <w:rFonts w:asciiTheme="minorHAnsi" w:eastAsia="Garamond" w:hAnsiTheme="minorHAnsi" w:cstheme="minorHAnsi"/>
          <w:i/>
          <w:color w:val="363435"/>
          <w:spacing w:val="1"/>
        </w:rPr>
        <w:t>st</w:t>
      </w:r>
      <w:r w:rsidRPr="00DA33BD">
        <w:rPr>
          <w:rFonts w:asciiTheme="minorHAnsi" w:eastAsia="Garamond" w:hAnsiTheme="minorHAnsi" w:cstheme="minorHAnsi"/>
          <w:i/>
          <w:color w:val="363435"/>
          <w:spacing w:val="-1"/>
        </w:rPr>
        <w:t>-s</w:t>
      </w:r>
      <w:r w:rsidRPr="00DA33BD">
        <w:rPr>
          <w:rFonts w:asciiTheme="minorHAnsi" w:eastAsia="Garamond" w:hAnsiTheme="minorHAnsi" w:cstheme="minorHAnsi"/>
          <w:i/>
          <w:color w:val="363435"/>
          <w:spacing w:val="1"/>
        </w:rPr>
        <w:t>eco</w:t>
      </w:r>
      <w:r w:rsidRPr="00DA33BD">
        <w:rPr>
          <w:rFonts w:asciiTheme="minorHAnsi" w:eastAsia="Garamond" w:hAnsiTheme="minorHAnsi" w:cstheme="minorHAnsi"/>
          <w:i/>
          <w:color w:val="363435"/>
        </w:rPr>
        <w:t>n</w:t>
      </w:r>
      <w:r w:rsidRPr="00DA33BD">
        <w:rPr>
          <w:rFonts w:asciiTheme="minorHAnsi" w:eastAsia="Garamond" w:hAnsiTheme="minorHAnsi" w:cstheme="minorHAnsi"/>
          <w:i/>
          <w:color w:val="363435"/>
          <w:spacing w:val="3"/>
        </w:rPr>
        <w:t>d</w:t>
      </w:r>
      <w:r w:rsidRPr="00DA33BD">
        <w:rPr>
          <w:rFonts w:asciiTheme="minorHAnsi" w:eastAsia="Garamond" w:hAnsiTheme="minorHAnsi" w:cstheme="minorHAnsi"/>
          <w:i/>
          <w:color w:val="363435"/>
          <w:spacing w:val="2"/>
        </w:rPr>
        <w:t>a</w:t>
      </w:r>
      <w:r w:rsidRPr="00DA33BD">
        <w:rPr>
          <w:rFonts w:asciiTheme="minorHAnsi" w:eastAsia="Garamond" w:hAnsiTheme="minorHAnsi" w:cstheme="minorHAnsi"/>
          <w:i/>
          <w:color w:val="363435"/>
          <w:spacing w:val="9"/>
        </w:rPr>
        <w:t>r</w:t>
      </w:r>
      <w:r w:rsidRPr="00DA33BD">
        <w:rPr>
          <w:rFonts w:asciiTheme="minorHAnsi" w:eastAsia="Garamond" w:hAnsiTheme="minorHAnsi" w:cstheme="minorHAnsi"/>
          <w:i/>
          <w:color w:val="363435"/>
        </w:rPr>
        <w:t>y V</w:t>
      </w:r>
      <w:r w:rsidRPr="00DA33BD">
        <w:rPr>
          <w:rFonts w:asciiTheme="minorHAnsi" w:eastAsia="Garamond" w:hAnsiTheme="minorHAnsi" w:cstheme="minorHAnsi"/>
          <w:i/>
          <w:color w:val="363435"/>
          <w:spacing w:val="1"/>
        </w:rPr>
        <w:t>i</w:t>
      </w:r>
      <w:r w:rsidRPr="00DA33BD">
        <w:rPr>
          <w:rFonts w:asciiTheme="minorHAnsi" w:eastAsia="Garamond" w:hAnsiTheme="minorHAnsi" w:cstheme="minorHAnsi"/>
          <w:i/>
          <w:color w:val="363435"/>
          <w:spacing w:val="-1"/>
        </w:rPr>
        <w:t>s</w:t>
      </w:r>
      <w:r w:rsidRPr="00DA33BD">
        <w:rPr>
          <w:rFonts w:asciiTheme="minorHAnsi" w:eastAsia="Garamond" w:hAnsiTheme="minorHAnsi" w:cstheme="minorHAnsi"/>
          <w:i/>
          <w:color w:val="363435"/>
          <w:spacing w:val="1"/>
        </w:rPr>
        <w:t>ua</w:t>
      </w:r>
      <w:r w:rsidRPr="00DA33BD">
        <w:rPr>
          <w:rFonts w:asciiTheme="minorHAnsi" w:eastAsia="Garamond" w:hAnsiTheme="minorHAnsi" w:cstheme="minorHAnsi"/>
          <w:i/>
          <w:color w:val="363435"/>
        </w:rPr>
        <w:t xml:space="preserve">l </w:t>
      </w:r>
      <w:r w:rsidRPr="00DA33BD">
        <w:rPr>
          <w:rFonts w:asciiTheme="minorHAnsi" w:eastAsia="Garamond" w:hAnsiTheme="minorHAnsi" w:cstheme="minorHAnsi"/>
          <w:i/>
          <w:color w:val="363435"/>
          <w:spacing w:val="1"/>
        </w:rPr>
        <w:t>A</w:t>
      </w:r>
      <w:r w:rsidRPr="00DA33BD">
        <w:rPr>
          <w:rFonts w:asciiTheme="minorHAnsi" w:eastAsia="Garamond" w:hAnsiTheme="minorHAnsi" w:cstheme="minorHAnsi"/>
          <w:i/>
          <w:color w:val="363435"/>
          <w:spacing w:val="6"/>
        </w:rPr>
        <w:t>r</w:t>
      </w:r>
      <w:r w:rsidRPr="00DA33BD">
        <w:rPr>
          <w:rFonts w:asciiTheme="minorHAnsi" w:eastAsia="Garamond" w:hAnsiTheme="minorHAnsi" w:cstheme="minorHAnsi"/>
          <w:i/>
          <w:color w:val="363435"/>
          <w:spacing w:val="-1"/>
        </w:rPr>
        <w:t>t</w:t>
      </w:r>
      <w:r w:rsidRPr="00DA33BD">
        <w:rPr>
          <w:rFonts w:asciiTheme="minorHAnsi" w:eastAsia="Garamond" w:hAnsiTheme="minorHAnsi" w:cstheme="minorHAnsi"/>
          <w:i/>
          <w:color w:val="363435"/>
        </w:rPr>
        <w:t>s E</w:t>
      </w:r>
      <w:r w:rsidRPr="00DA33BD">
        <w:rPr>
          <w:rFonts w:asciiTheme="minorHAnsi" w:eastAsia="Garamond" w:hAnsiTheme="minorHAnsi" w:cstheme="minorHAnsi"/>
          <w:i/>
          <w:color w:val="363435"/>
          <w:spacing w:val="1"/>
        </w:rPr>
        <w:t>du</w:t>
      </w:r>
      <w:r w:rsidRPr="00DA33BD">
        <w:rPr>
          <w:rFonts w:asciiTheme="minorHAnsi" w:eastAsia="Garamond" w:hAnsiTheme="minorHAnsi" w:cstheme="minorHAnsi"/>
          <w:i/>
          <w:color w:val="363435"/>
        </w:rPr>
        <w:t>c</w:t>
      </w:r>
      <w:r w:rsidRPr="00DA33BD">
        <w:rPr>
          <w:rFonts w:asciiTheme="minorHAnsi" w:eastAsia="Garamond" w:hAnsiTheme="minorHAnsi" w:cstheme="minorHAnsi"/>
          <w:i/>
          <w:color w:val="363435"/>
          <w:spacing w:val="1"/>
        </w:rPr>
        <w:t>a</w:t>
      </w:r>
      <w:r w:rsidRPr="00DA33BD">
        <w:rPr>
          <w:rFonts w:asciiTheme="minorHAnsi" w:eastAsia="Garamond" w:hAnsiTheme="minorHAnsi" w:cstheme="minorHAnsi"/>
          <w:i/>
          <w:color w:val="363435"/>
          <w:spacing w:val="5"/>
        </w:rPr>
        <w:t>t</w:t>
      </w:r>
      <w:r w:rsidRPr="00DA33BD">
        <w:rPr>
          <w:rFonts w:asciiTheme="minorHAnsi" w:eastAsia="Garamond" w:hAnsiTheme="minorHAnsi" w:cstheme="minorHAnsi"/>
          <w:i/>
          <w:color w:val="363435"/>
          <w:spacing w:val="1"/>
        </w:rPr>
        <w:t>io</w:t>
      </w:r>
      <w:r w:rsidRPr="00DA33BD">
        <w:rPr>
          <w:rFonts w:asciiTheme="minorHAnsi" w:eastAsia="Garamond" w:hAnsiTheme="minorHAnsi" w:cstheme="minorHAnsi"/>
          <w:i/>
          <w:color w:val="363435"/>
        </w:rPr>
        <w:t>n</w:t>
      </w:r>
      <w:r w:rsidRPr="00DA33BD">
        <w:rPr>
          <w:rFonts w:asciiTheme="minorHAnsi" w:hAnsiTheme="minorHAnsi" w:cstheme="minorHAnsi"/>
          <w:color w:val="363435"/>
        </w:rPr>
        <w:t>.</w:t>
      </w:r>
    </w:p>
    <w:p w14:paraId="48756F94" w14:textId="77777777" w:rsidR="009B6B06" w:rsidRPr="00DA33BD" w:rsidRDefault="007C22B3">
      <w:pPr>
        <w:spacing w:before="62" w:line="540" w:lineRule="exact"/>
        <w:ind w:left="100"/>
        <w:rPr>
          <w:rFonts w:asciiTheme="minorHAnsi" w:eastAsia="Arial" w:hAnsiTheme="minorHAnsi" w:cstheme="minorHAnsi"/>
        </w:rPr>
      </w:pPr>
      <w:r w:rsidRPr="00DA33BD">
        <w:rPr>
          <w:rFonts w:asciiTheme="minorHAnsi" w:eastAsia="Arial" w:hAnsiTheme="minorHAnsi" w:cstheme="minorHAnsi"/>
          <w:b/>
          <w:color w:val="363435"/>
          <w:position w:val="-7"/>
        </w:rPr>
        <w:lastRenderedPageBreak/>
        <w:t>john</w:t>
      </w:r>
    </w:p>
    <w:p w14:paraId="5C464E51" w14:textId="77777777" w:rsidR="009B6B06" w:rsidRPr="00DA33BD" w:rsidRDefault="007C22B3">
      <w:pPr>
        <w:spacing w:line="460" w:lineRule="exact"/>
        <w:ind w:left="100" w:right="-102"/>
        <w:rPr>
          <w:rFonts w:asciiTheme="minorHAnsi" w:eastAsia="Arial" w:hAnsiTheme="minorHAnsi" w:cstheme="minorHAnsi"/>
        </w:rPr>
      </w:pPr>
      <w:r w:rsidRPr="00DA33BD">
        <w:rPr>
          <w:rFonts w:asciiTheme="minorHAnsi" w:eastAsia="Arial" w:hAnsiTheme="minorHAnsi" w:cstheme="minorHAnsi"/>
          <w:color w:val="363435"/>
          <w:w w:val="102"/>
          <w:position w:val="1"/>
        </w:rPr>
        <w:t>mica</w:t>
      </w:r>
    </w:p>
    <w:p w14:paraId="10375331" w14:textId="77777777" w:rsidR="009B6B06" w:rsidRPr="00DA33BD" w:rsidRDefault="007C22B3">
      <w:pPr>
        <w:spacing w:before="62"/>
        <w:rPr>
          <w:rFonts w:asciiTheme="minorHAnsi" w:eastAsia="Arial" w:hAnsiTheme="minorHAnsi" w:cstheme="minorHAnsi"/>
        </w:rPr>
      </w:pPr>
      <w:r w:rsidRPr="00DA33BD">
        <w:rPr>
          <w:rFonts w:asciiTheme="minorHAnsi" w:hAnsiTheme="minorHAnsi" w:cstheme="minorHAnsi"/>
        </w:rPr>
        <w:br w:type="column"/>
      </w:r>
      <w:r w:rsidRPr="00DA33BD">
        <w:rPr>
          <w:rFonts w:asciiTheme="minorHAnsi" w:eastAsia="Arial" w:hAnsiTheme="minorHAnsi" w:cstheme="minorHAnsi"/>
          <w:color w:val="363435"/>
        </w:rPr>
        <w:t>1234 Eutaw Place #1</w:t>
      </w:r>
    </w:p>
    <w:p w14:paraId="357F4981" w14:textId="77777777" w:rsidR="009B6B06" w:rsidRPr="00DA33BD" w:rsidRDefault="007C22B3">
      <w:pPr>
        <w:spacing w:before="10"/>
        <w:rPr>
          <w:rFonts w:asciiTheme="minorHAnsi" w:eastAsia="Arial" w:hAnsiTheme="minorHAnsi" w:cstheme="minorHAnsi"/>
        </w:rPr>
      </w:pPr>
      <w:r w:rsidRPr="00DA33BD">
        <w:rPr>
          <w:rFonts w:asciiTheme="minorHAnsi" w:eastAsia="Arial" w:hAnsiTheme="minorHAnsi" w:cstheme="minorHAnsi"/>
          <w:color w:val="363435"/>
        </w:rPr>
        <w:t>Baltimore, MD 21217</w:t>
      </w:r>
    </w:p>
    <w:p w14:paraId="6F33B75F" w14:textId="77777777" w:rsidR="009B6B06" w:rsidRPr="00DA33BD" w:rsidRDefault="007C22B3">
      <w:pPr>
        <w:spacing w:before="10" w:line="250" w:lineRule="auto"/>
        <w:ind w:right="6594"/>
        <w:rPr>
          <w:rFonts w:asciiTheme="minorHAnsi" w:eastAsia="Arial" w:hAnsiTheme="minorHAnsi" w:cstheme="minorHAnsi"/>
        </w:rPr>
        <w:sectPr w:rsidR="009B6B06" w:rsidRPr="00DA33BD">
          <w:headerReference w:type="default" r:id="rId9"/>
          <w:footerReference w:type="default" r:id="rId10"/>
          <w:pgSz w:w="12240" w:h="15840"/>
          <w:pgMar w:top="840" w:right="640" w:bottom="280" w:left="620" w:header="0" w:footer="0" w:gutter="0"/>
          <w:cols w:num="2" w:space="720" w:equalWidth="0">
            <w:col w:w="1270" w:space="1500"/>
            <w:col w:w="8210"/>
          </w:cols>
        </w:sectPr>
      </w:pPr>
      <w:r w:rsidRPr="00DA33BD">
        <w:rPr>
          <w:rFonts w:asciiTheme="minorHAnsi" w:eastAsia="Arial" w:hAnsiTheme="minorHAnsi" w:cstheme="minorHAnsi"/>
          <w:color w:val="363435"/>
        </w:rPr>
        <w:t>410.444.5555</w:t>
      </w:r>
      <w:hyperlink r:id="rId11">
        <w:r w:rsidRPr="00DA33BD">
          <w:rPr>
            <w:rFonts w:asciiTheme="minorHAnsi" w:eastAsia="Arial" w:hAnsiTheme="minorHAnsi" w:cstheme="minorHAnsi"/>
            <w:color w:val="363435"/>
          </w:rPr>
          <w:t xml:space="preserve"> jmica@gmail.com</w:t>
        </w:r>
      </w:hyperlink>
    </w:p>
    <w:p w14:paraId="2E0EABBA" w14:textId="77777777" w:rsidR="009B6B06" w:rsidRPr="00DA33BD" w:rsidRDefault="009B6B06">
      <w:pPr>
        <w:spacing w:before="9" w:line="140" w:lineRule="exact"/>
        <w:rPr>
          <w:rFonts w:asciiTheme="minorHAnsi" w:hAnsiTheme="minorHAnsi" w:cstheme="minorHAnsi"/>
        </w:rPr>
      </w:pPr>
    </w:p>
    <w:p w14:paraId="03DECDEC" w14:textId="77777777" w:rsidR="009B6B06" w:rsidRPr="00DA33BD" w:rsidRDefault="007C22B3">
      <w:pPr>
        <w:ind w:left="100"/>
        <w:rPr>
          <w:rFonts w:asciiTheme="minorHAnsi" w:eastAsia="Arial" w:hAnsiTheme="minorHAnsi" w:cstheme="minorHAnsi"/>
        </w:rPr>
      </w:pPr>
      <w:r w:rsidRPr="00DA33BD">
        <w:rPr>
          <w:rFonts w:asciiTheme="minorHAnsi" w:eastAsia="Arial" w:hAnsiTheme="minorHAnsi" w:cstheme="minorHAnsi"/>
          <w:b/>
          <w:color w:val="363435"/>
          <w:w w:val="78"/>
        </w:rPr>
        <w:t>AREAS</w:t>
      </w:r>
      <w:r w:rsidRPr="00DA33BD">
        <w:rPr>
          <w:rFonts w:asciiTheme="minorHAnsi" w:eastAsia="Arial" w:hAnsiTheme="minorHAnsi" w:cstheme="minorHAnsi"/>
          <w:b/>
          <w:color w:val="363435"/>
          <w:spacing w:val="17"/>
          <w:w w:val="78"/>
        </w:rPr>
        <w:t xml:space="preserve"> </w:t>
      </w:r>
      <w:r w:rsidRPr="00DA33BD">
        <w:rPr>
          <w:rFonts w:asciiTheme="minorHAnsi" w:eastAsia="Arial" w:hAnsiTheme="minorHAnsi" w:cstheme="minorHAnsi"/>
          <w:b/>
          <w:color w:val="363435"/>
          <w:w w:val="78"/>
        </w:rPr>
        <w:t>OF</w:t>
      </w:r>
      <w:r w:rsidRPr="00DA33BD">
        <w:rPr>
          <w:rFonts w:asciiTheme="minorHAnsi" w:eastAsia="Arial" w:hAnsiTheme="minorHAnsi" w:cstheme="minorHAnsi"/>
          <w:b/>
          <w:color w:val="363435"/>
          <w:spacing w:val="4"/>
          <w:w w:val="78"/>
        </w:rPr>
        <w:t xml:space="preserve"> </w:t>
      </w:r>
      <w:r w:rsidRPr="00DA33BD">
        <w:rPr>
          <w:rFonts w:asciiTheme="minorHAnsi" w:eastAsia="Arial" w:hAnsiTheme="minorHAnsi" w:cstheme="minorHAnsi"/>
          <w:b/>
          <w:color w:val="363435"/>
          <w:w w:val="78"/>
        </w:rPr>
        <w:t>STUDIO</w:t>
      </w:r>
      <w:r w:rsidRPr="00DA33BD">
        <w:rPr>
          <w:rFonts w:asciiTheme="minorHAnsi" w:eastAsia="Arial" w:hAnsiTheme="minorHAnsi" w:cstheme="minorHAnsi"/>
          <w:b/>
          <w:color w:val="363435"/>
          <w:spacing w:val="18"/>
          <w:w w:val="78"/>
        </w:rPr>
        <w:t xml:space="preserve"> </w:t>
      </w:r>
      <w:r w:rsidRPr="00DA33BD">
        <w:rPr>
          <w:rFonts w:asciiTheme="minorHAnsi" w:eastAsia="Arial" w:hAnsiTheme="minorHAnsi" w:cstheme="minorHAnsi"/>
          <w:b/>
          <w:color w:val="363435"/>
          <w:w w:val="79"/>
        </w:rPr>
        <w:t>EXPE</w:t>
      </w:r>
      <w:r w:rsidRPr="00DA33BD">
        <w:rPr>
          <w:rFonts w:asciiTheme="minorHAnsi" w:eastAsia="Arial" w:hAnsiTheme="minorHAnsi" w:cstheme="minorHAnsi"/>
          <w:b/>
          <w:color w:val="363435"/>
          <w:spacing w:val="-4"/>
          <w:w w:val="79"/>
        </w:rPr>
        <w:t>R</w:t>
      </w:r>
      <w:r w:rsidRPr="00DA33BD">
        <w:rPr>
          <w:rFonts w:asciiTheme="minorHAnsi" w:eastAsia="Arial" w:hAnsiTheme="minorHAnsi" w:cstheme="minorHAnsi"/>
          <w:b/>
          <w:color w:val="363435"/>
          <w:w w:val="80"/>
        </w:rPr>
        <w:t>TISE</w:t>
      </w:r>
    </w:p>
    <w:p w14:paraId="158E97ED" w14:textId="77777777" w:rsidR="009B6B06" w:rsidRPr="00DA33BD" w:rsidRDefault="007C22B3">
      <w:pPr>
        <w:spacing w:before="8"/>
        <w:ind w:left="820"/>
        <w:rPr>
          <w:rFonts w:asciiTheme="minorHAnsi" w:eastAsia="Arial" w:hAnsiTheme="minorHAnsi" w:cstheme="minorHAnsi"/>
        </w:rPr>
      </w:pPr>
      <w:r w:rsidRPr="00DA33BD">
        <w:rPr>
          <w:rFonts w:asciiTheme="minorHAnsi" w:eastAsia="Arial" w:hAnsiTheme="minorHAnsi" w:cstheme="minorHAnsi"/>
          <w:color w:val="363435"/>
        </w:rPr>
        <w:t>Graphic Design, Color &amp; Design, Electronic Media, Programming for</w:t>
      </w:r>
      <w:r w:rsidRPr="00DA33BD">
        <w:rPr>
          <w:rFonts w:asciiTheme="minorHAnsi" w:eastAsia="Arial" w:hAnsiTheme="minorHAnsi" w:cstheme="minorHAnsi"/>
          <w:color w:val="363435"/>
          <w:spacing w:val="-10"/>
        </w:rPr>
        <w:t xml:space="preserve"> </w:t>
      </w:r>
      <w:r w:rsidRPr="00DA33BD">
        <w:rPr>
          <w:rFonts w:asciiTheme="minorHAnsi" w:eastAsia="Arial" w:hAnsiTheme="minorHAnsi" w:cstheme="minorHAnsi"/>
          <w:color w:val="363435"/>
        </w:rPr>
        <w:t>Artists, Electronics for</w:t>
      </w:r>
    </w:p>
    <w:p w14:paraId="1A6713A0" w14:textId="77777777" w:rsidR="009B6B06" w:rsidRPr="00DA33BD" w:rsidRDefault="007C22B3">
      <w:pPr>
        <w:spacing w:before="10"/>
        <w:ind w:left="820"/>
        <w:rPr>
          <w:rFonts w:asciiTheme="minorHAnsi" w:eastAsia="Arial" w:hAnsiTheme="minorHAnsi" w:cstheme="minorHAnsi"/>
        </w:rPr>
      </w:pPr>
      <w:r w:rsidRPr="00DA33BD">
        <w:rPr>
          <w:rFonts w:asciiTheme="minorHAnsi" w:eastAsia="Arial" w:hAnsiTheme="minorHAnsi" w:cstheme="minorHAnsi"/>
          <w:color w:val="363435"/>
        </w:rPr>
        <w:t xml:space="preserve">Artists, </w:t>
      </w:r>
      <w:r w:rsidRPr="00DA33BD">
        <w:rPr>
          <w:rFonts w:asciiTheme="minorHAnsi" w:eastAsia="Arial" w:hAnsiTheme="minorHAnsi" w:cstheme="minorHAnsi"/>
          <w:color w:val="363435"/>
        </w:rPr>
        <w:t>Digital Imaging, Ceramics, Drawing</w:t>
      </w:r>
    </w:p>
    <w:p w14:paraId="7F68A143" w14:textId="77777777" w:rsidR="009B6B06" w:rsidRPr="00DA33BD" w:rsidRDefault="009B6B06">
      <w:pPr>
        <w:spacing w:before="14" w:line="260" w:lineRule="exact"/>
        <w:rPr>
          <w:rFonts w:asciiTheme="minorHAnsi" w:hAnsiTheme="minorHAnsi" w:cstheme="minorHAnsi"/>
        </w:rPr>
      </w:pPr>
    </w:p>
    <w:p w14:paraId="6BFF73C2" w14:textId="77777777" w:rsidR="009B6B06" w:rsidRPr="00DA33BD" w:rsidRDefault="007C22B3">
      <w:pPr>
        <w:ind w:left="100"/>
        <w:rPr>
          <w:rFonts w:asciiTheme="minorHAnsi" w:eastAsia="Arial" w:hAnsiTheme="minorHAnsi" w:cstheme="minorHAnsi"/>
        </w:rPr>
      </w:pPr>
      <w:r w:rsidRPr="00DA33BD">
        <w:rPr>
          <w:rFonts w:asciiTheme="minorHAnsi" w:eastAsia="Arial" w:hAnsiTheme="minorHAnsi" w:cstheme="minorHAnsi"/>
          <w:b/>
          <w:color w:val="363435"/>
          <w:w w:val="78"/>
        </w:rPr>
        <w:t>EDUC</w:t>
      </w:r>
      <w:r w:rsidRPr="00DA33BD">
        <w:rPr>
          <w:rFonts w:asciiTheme="minorHAnsi" w:eastAsia="Arial" w:hAnsiTheme="minorHAnsi" w:cstheme="minorHAnsi"/>
          <w:b/>
          <w:color w:val="363435"/>
          <w:spacing w:val="-12"/>
          <w:w w:val="78"/>
        </w:rPr>
        <w:t>A</w:t>
      </w:r>
      <w:r w:rsidRPr="00DA33BD">
        <w:rPr>
          <w:rFonts w:asciiTheme="minorHAnsi" w:eastAsia="Arial" w:hAnsiTheme="minorHAnsi" w:cstheme="minorHAnsi"/>
          <w:b/>
          <w:color w:val="363435"/>
          <w:w w:val="79"/>
        </w:rPr>
        <w:t>TION</w:t>
      </w:r>
    </w:p>
    <w:p w14:paraId="4208D363" w14:textId="77777777" w:rsidR="009B6B06" w:rsidRPr="00DA33BD" w:rsidRDefault="007C22B3">
      <w:pPr>
        <w:spacing w:before="15"/>
        <w:ind w:left="100"/>
        <w:rPr>
          <w:rFonts w:asciiTheme="minorHAnsi" w:eastAsia="Arial" w:hAnsiTheme="minorHAnsi" w:cstheme="minorHAnsi"/>
        </w:rPr>
      </w:pPr>
      <w:r w:rsidRPr="00DA33BD">
        <w:rPr>
          <w:rFonts w:asciiTheme="minorHAnsi" w:eastAsia="Arial" w:hAnsiTheme="minorHAnsi" w:cstheme="minorHAnsi"/>
          <w:b/>
          <w:color w:val="363435"/>
        </w:rPr>
        <w:t xml:space="preserve">2012   </w:t>
      </w:r>
      <w:r w:rsidRPr="00DA33BD">
        <w:rPr>
          <w:rFonts w:asciiTheme="minorHAnsi" w:eastAsia="Arial" w:hAnsiTheme="minorHAnsi" w:cstheme="minorHAnsi"/>
          <w:b/>
          <w:color w:val="363435"/>
          <w:spacing w:val="53"/>
        </w:rPr>
        <w:t xml:space="preserve"> </w:t>
      </w:r>
      <w:r w:rsidRPr="00DA33BD">
        <w:rPr>
          <w:rFonts w:asciiTheme="minorHAnsi" w:eastAsia="Arial" w:hAnsiTheme="minorHAnsi" w:cstheme="minorHAnsi"/>
          <w:b/>
          <w:color w:val="363435"/>
          <w:w w:val="87"/>
        </w:rPr>
        <w:t>M.</w:t>
      </w:r>
      <w:r w:rsidRPr="00DA33BD">
        <w:rPr>
          <w:rFonts w:asciiTheme="minorHAnsi" w:eastAsia="Arial" w:hAnsiTheme="minorHAnsi" w:cstheme="minorHAnsi"/>
          <w:b/>
          <w:color w:val="363435"/>
          <w:spacing w:val="-21"/>
          <w:w w:val="87"/>
        </w:rPr>
        <w:t>F</w:t>
      </w:r>
      <w:r w:rsidRPr="00DA33BD">
        <w:rPr>
          <w:rFonts w:asciiTheme="minorHAnsi" w:eastAsia="Arial" w:hAnsiTheme="minorHAnsi" w:cstheme="minorHAnsi"/>
          <w:b/>
          <w:color w:val="363435"/>
          <w:w w:val="87"/>
        </w:rPr>
        <w:t>.A.</w:t>
      </w:r>
      <w:r w:rsidRPr="00DA33BD">
        <w:rPr>
          <w:rFonts w:asciiTheme="minorHAnsi" w:eastAsia="Arial" w:hAnsiTheme="minorHAnsi" w:cstheme="minorHAnsi"/>
          <w:b/>
          <w:color w:val="363435"/>
          <w:spacing w:val="1"/>
          <w:w w:val="87"/>
        </w:rPr>
        <w:t xml:space="preserve"> </w:t>
      </w:r>
      <w:r w:rsidRPr="00DA33BD">
        <w:rPr>
          <w:rFonts w:asciiTheme="minorHAnsi" w:eastAsia="Arial" w:hAnsiTheme="minorHAnsi" w:cstheme="minorHAnsi"/>
          <w:b/>
          <w:color w:val="363435"/>
          <w:w w:val="87"/>
        </w:rPr>
        <w:t>Photographic</w:t>
      </w:r>
      <w:r w:rsidRPr="00DA33BD">
        <w:rPr>
          <w:rFonts w:asciiTheme="minorHAnsi" w:eastAsia="Arial" w:hAnsiTheme="minorHAnsi" w:cstheme="minorHAnsi"/>
          <w:b/>
          <w:color w:val="363435"/>
          <w:spacing w:val="5"/>
          <w:w w:val="87"/>
        </w:rPr>
        <w:t xml:space="preserve"> </w:t>
      </w:r>
      <w:r w:rsidRPr="00DA33BD">
        <w:rPr>
          <w:rFonts w:asciiTheme="minorHAnsi" w:eastAsia="Arial" w:hAnsiTheme="minorHAnsi" w:cstheme="minorHAnsi"/>
          <w:b/>
          <w:color w:val="363435"/>
          <w:w w:val="87"/>
        </w:rPr>
        <w:t>and</w:t>
      </w:r>
      <w:r w:rsidRPr="00DA33BD">
        <w:rPr>
          <w:rFonts w:asciiTheme="minorHAnsi" w:eastAsia="Arial" w:hAnsiTheme="minorHAnsi" w:cstheme="minorHAnsi"/>
          <w:b/>
          <w:color w:val="363435"/>
          <w:spacing w:val="8"/>
          <w:w w:val="87"/>
        </w:rPr>
        <w:t xml:space="preserve"> </w:t>
      </w:r>
      <w:r w:rsidRPr="00DA33BD">
        <w:rPr>
          <w:rFonts w:asciiTheme="minorHAnsi" w:eastAsia="Arial" w:hAnsiTheme="minorHAnsi" w:cstheme="minorHAnsi"/>
          <w:b/>
          <w:color w:val="363435"/>
          <w:w w:val="87"/>
        </w:rPr>
        <w:t>Electronic</w:t>
      </w:r>
      <w:r w:rsidRPr="00DA33BD">
        <w:rPr>
          <w:rFonts w:asciiTheme="minorHAnsi" w:eastAsia="Arial" w:hAnsiTheme="minorHAnsi" w:cstheme="minorHAnsi"/>
          <w:b/>
          <w:color w:val="363435"/>
          <w:spacing w:val="5"/>
          <w:w w:val="87"/>
        </w:rPr>
        <w:t xml:space="preserve"> </w:t>
      </w:r>
      <w:r w:rsidRPr="00DA33BD">
        <w:rPr>
          <w:rFonts w:asciiTheme="minorHAnsi" w:eastAsia="Arial" w:hAnsiTheme="minorHAnsi" w:cstheme="minorHAnsi"/>
          <w:b/>
          <w:color w:val="363435"/>
        </w:rPr>
        <w:t>Media</w:t>
      </w:r>
    </w:p>
    <w:p w14:paraId="67A244D2" w14:textId="77777777" w:rsidR="009B6B06" w:rsidRPr="00DA33BD" w:rsidRDefault="007C22B3">
      <w:pPr>
        <w:spacing w:before="8"/>
        <w:ind w:left="820"/>
        <w:rPr>
          <w:rFonts w:asciiTheme="minorHAnsi" w:eastAsia="Arial" w:hAnsiTheme="minorHAnsi" w:cstheme="minorHAnsi"/>
        </w:rPr>
      </w:pPr>
      <w:r w:rsidRPr="00DA33BD">
        <w:rPr>
          <w:rFonts w:asciiTheme="minorHAnsi" w:eastAsia="Arial" w:hAnsiTheme="minorHAnsi" w:cstheme="minorHAnsi"/>
          <w:color w:val="363435"/>
        </w:rPr>
        <w:t>Maryland Institute College of</w:t>
      </w:r>
      <w:r w:rsidRPr="00DA33BD">
        <w:rPr>
          <w:rFonts w:asciiTheme="minorHAnsi" w:eastAsia="Arial" w:hAnsiTheme="minorHAnsi" w:cstheme="minorHAnsi"/>
          <w:color w:val="363435"/>
          <w:spacing w:val="-11"/>
        </w:rPr>
        <w:t xml:space="preserve"> </w:t>
      </w:r>
      <w:r w:rsidRPr="00DA33BD">
        <w:rPr>
          <w:rFonts w:asciiTheme="minorHAnsi" w:eastAsia="Arial" w:hAnsiTheme="minorHAnsi" w:cstheme="minorHAnsi"/>
          <w:color w:val="363435"/>
        </w:rPr>
        <w:t>Art, Baltimore, MD</w:t>
      </w:r>
    </w:p>
    <w:p w14:paraId="57370D8B" w14:textId="77777777" w:rsidR="009B6B06" w:rsidRPr="00DA33BD" w:rsidRDefault="007C22B3">
      <w:pPr>
        <w:spacing w:before="17"/>
        <w:ind w:left="100"/>
        <w:rPr>
          <w:rFonts w:asciiTheme="minorHAnsi" w:eastAsia="Arial" w:hAnsiTheme="minorHAnsi" w:cstheme="minorHAnsi"/>
        </w:rPr>
      </w:pPr>
      <w:r w:rsidRPr="00DA33BD">
        <w:rPr>
          <w:rFonts w:asciiTheme="minorHAnsi" w:eastAsia="Arial" w:hAnsiTheme="minorHAnsi" w:cstheme="minorHAnsi"/>
          <w:b/>
          <w:color w:val="363435"/>
        </w:rPr>
        <w:t xml:space="preserve">2004   </w:t>
      </w:r>
      <w:r w:rsidRPr="00DA33BD">
        <w:rPr>
          <w:rFonts w:asciiTheme="minorHAnsi" w:eastAsia="Arial" w:hAnsiTheme="minorHAnsi" w:cstheme="minorHAnsi"/>
          <w:b/>
          <w:color w:val="363435"/>
          <w:spacing w:val="53"/>
        </w:rPr>
        <w:t xml:space="preserve"> </w:t>
      </w:r>
      <w:r w:rsidRPr="00DA33BD">
        <w:rPr>
          <w:rFonts w:asciiTheme="minorHAnsi" w:eastAsia="Arial" w:hAnsiTheme="minorHAnsi" w:cstheme="minorHAnsi"/>
          <w:b/>
          <w:color w:val="363435"/>
          <w:spacing w:val="-7"/>
          <w:w w:val="85"/>
        </w:rPr>
        <w:t>B</w:t>
      </w:r>
      <w:r w:rsidRPr="00DA33BD">
        <w:rPr>
          <w:rFonts w:asciiTheme="minorHAnsi" w:eastAsia="Arial" w:hAnsiTheme="minorHAnsi" w:cstheme="minorHAnsi"/>
          <w:b/>
          <w:color w:val="363435"/>
          <w:w w:val="85"/>
        </w:rPr>
        <w:t>.A.</w:t>
      </w:r>
      <w:r w:rsidRPr="00DA33BD">
        <w:rPr>
          <w:rFonts w:asciiTheme="minorHAnsi" w:eastAsia="Arial" w:hAnsiTheme="minorHAnsi" w:cstheme="minorHAnsi"/>
          <w:b/>
          <w:color w:val="363435"/>
          <w:spacing w:val="-9"/>
          <w:w w:val="85"/>
        </w:rPr>
        <w:t xml:space="preserve"> </w:t>
      </w:r>
      <w:r w:rsidRPr="00DA33BD">
        <w:rPr>
          <w:rFonts w:asciiTheme="minorHAnsi" w:eastAsia="Arial" w:hAnsiTheme="minorHAnsi" w:cstheme="minorHAnsi"/>
          <w:b/>
          <w:color w:val="363435"/>
          <w:w w:val="85"/>
        </w:rPr>
        <w:t>Visual</w:t>
      </w:r>
      <w:r w:rsidRPr="00DA33BD">
        <w:rPr>
          <w:rFonts w:asciiTheme="minorHAnsi" w:eastAsia="Arial" w:hAnsiTheme="minorHAnsi" w:cstheme="minorHAnsi"/>
          <w:b/>
          <w:color w:val="363435"/>
          <w:spacing w:val="18"/>
          <w:w w:val="85"/>
        </w:rPr>
        <w:t xml:space="preserve"> </w:t>
      </w:r>
      <w:r w:rsidRPr="00DA33BD">
        <w:rPr>
          <w:rFonts w:asciiTheme="minorHAnsi" w:eastAsia="Arial" w:hAnsiTheme="minorHAnsi" w:cstheme="minorHAnsi"/>
          <w:b/>
          <w:color w:val="363435"/>
          <w:w w:val="85"/>
        </w:rPr>
        <w:t>Communication</w:t>
      </w:r>
      <w:r w:rsidRPr="00DA33BD">
        <w:rPr>
          <w:rFonts w:asciiTheme="minorHAnsi" w:eastAsia="Arial" w:hAnsiTheme="minorHAnsi" w:cstheme="minorHAnsi"/>
          <w:b/>
          <w:color w:val="363435"/>
          <w:spacing w:val="37"/>
          <w:w w:val="85"/>
        </w:rPr>
        <w:t xml:space="preserve"> </w:t>
      </w:r>
      <w:r w:rsidRPr="00DA33BD">
        <w:rPr>
          <w:rFonts w:asciiTheme="minorHAnsi" w:eastAsia="Arial" w:hAnsiTheme="minorHAnsi" w:cstheme="minorHAnsi"/>
          <w:b/>
          <w:color w:val="363435"/>
        </w:rPr>
        <w:t>Design</w:t>
      </w:r>
    </w:p>
    <w:p w14:paraId="760F84DB" w14:textId="77777777" w:rsidR="009B6B06" w:rsidRPr="00DA33BD" w:rsidRDefault="007C22B3">
      <w:pPr>
        <w:spacing w:before="8"/>
        <w:ind w:left="820"/>
        <w:rPr>
          <w:rFonts w:asciiTheme="minorHAnsi" w:eastAsia="Arial" w:hAnsiTheme="minorHAnsi" w:cstheme="minorHAnsi"/>
        </w:rPr>
      </w:pPr>
      <w:r w:rsidRPr="00DA33BD">
        <w:rPr>
          <w:rFonts w:asciiTheme="minorHAnsi" w:eastAsia="Arial" w:hAnsiTheme="minorHAnsi" w:cstheme="minorHAnsi"/>
          <w:color w:val="363435"/>
        </w:rPr>
        <w:t xml:space="preserve">Eastern </w:t>
      </w:r>
      <w:r w:rsidRPr="00DA33BD">
        <w:rPr>
          <w:rFonts w:asciiTheme="minorHAnsi" w:eastAsia="Arial" w:hAnsiTheme="minorHAnsi" w:cstheme="minorHAnsi"/>
          <w:color w:val="363435"/>
          <w:spacing w:val="-7"/>
        </w:rPr>
        <w:t>W</w:t>
      </w:r>
      <w:r w:rsidRPr="00DA33BD">
        <w:rPr>
          <w:rFonts w:asciiTheme="minorHAnsi" w:eastAsia="Arial" w:hAnsiTheme="minorHAnsi" w:cstheme="minorHAnsi"/>
          <w:color w:val="363435"/>
        </w:rPr>
        <w:t>ashington Universit</w:t>
      </w:r>
      <w:r w:rsidRPr="00DA33BD">
        <w:rPr>
          <w:rFonts w:asciiTheme="minorHAnsi" w:eastAsia="Arial" w:hAnsiTheme="minorHAnsi" w:cstheme="minorHAnsi"/>
          <w:color w:val="363435"/>
          <w:spacing w:val="-15"/>
        </w:rPr>
        <w:t>y</w:t>
      </w:r>
      <w:r w:rsidRPr="00DA33BD">
        <w:rPr>
          <w:rFonts w:asciiTheme="minorHAnsi" w:eastAsia="Arial" w:hAnsiTheme="minorHAnsi" w:cstheme="minorHAnsi"/>
          <w:color w:val="363435"/>
        </w:rPr>
        <w:t>, Chene</w:t>
      </w:r>
      <w:r w:rsidRPr="00DA33BD">
        <w:rPr>
          <w:rFonts w:asciiTheme="minorHAnsi" w:eastAsia="Arial" w:hAnsiTheme="minorHAnsi" w:cstheme="minorHAnsi"/>
          <w:color w:val="363435"/>
          <w:spacing w:val="-15"/>
        </w:rPr>
        <w:t>y</w:t>
      </w:r>
      <w:r w:rsidRPr="00DA33BD">
        <w:rPr>
          <w:rFonts w:asciiTheme="minorHAnsi" w:eastAsia="Arial" w:hAnsiTheme="minorHAnsi" w:cstheme="minorHAnsi"/>
          <w:color w:val="363435"/>
        </w:rPr>
        <w:t xml:space="preserve">, </w:t>
      </w:r>
      <w:r w:rsidRPr="00DA33BD">
        <w:rPr>
          <w:rFonts w:asciiTheme="minorHAnsi" w:eastAsia="Arial" w:hAnsiTheme="minorHAnsi" w:cstheme="minorHAnsi"/>
          <w:color w:val="363435"/>
          <w:spacing w:val="-7"/>
        </w:rPr>
        <w:t>W</w:t>
      </w:r>
      <w:r w:rsidRPr="00DA33BD">
        <w:rPr>
          <w:rFonts w:asciiTheme="minorHAnsi" w:eastAsia="Arial" w:hAnsiTheme="minorHAnsi" w:cstheme="minorHAnsi"/>
          <w:color w:val="363435"/>
        </w:rPr>
        <w:t>A</w:t>
      </w:r>
    </w:p>
    <w:p w14:paraId="4C68ACF6" w14:textId="77777777" w:rsidR="009B6B06" w:rsidRPr="00DA33BD" w:rsidRDefault="007C22B3">
      <w:pPr>
        <w:spacing w:before="17"/>
        <w:ind w:left="820"/>
        <w:rPr>
          <w:rFonts w:asciiTheme="minorHAnsi" w:eastAsia="Arial" w:hAnsiTheme="minorHAnsi" w:cstheme="minorHAnsi"/>
        </w:rPr>
      </w:pPr>
      <w:r w:rsidRPr="00DA33BD">
        <w:rPr>
          <w:rFonts w:asciiTheme="minorHAnsi" w:eastAsia="Arial" w:hAnsiTheme="minorHAnsi" w:cstheme="minorHAnsi"/>
          <w:b/>
          <w:color w:val="363435"/>
          <w:spacing w:val="-7"/>
          <w:w w:val="85"/>
        </w:rPr>
        <w:t>B</w:t>
      </w:r>
      <w:r w:rsidRPr="00DA33BD">
        <w:rPr>
          <w:rFonts w:asciiTheme="minorHAnsi" w:eastAsia="Arial" w:hAnsiTheme="minorHAnsi" w:cstheme="minorHAnsi"/>
          <w:b/>
          <w:color w:val="363435"/>
          <w:w w:val="85"/>
        </w:rPr>
        <w:t>.A.</w:t>
      </w:r>
      <w:r w:rsidRPr="00DA33BD">
        <w:rPr>
          <w:rFonts w:asciiTheme="minorHAnsi" w:eastAsia="Arial" w:hAnsiTheme="minorHAnsi" w:cstheme="minorHAnsi"/>
          <w:b/>
          <w:color w:val="363435"/>
          <w:spacing w:val="-2"/>
          <w:w w:val="85"/>
        </w:rPr>
        <w:t xml:space="preserve"> </w:t>
      </w:r>
      <w:r w:rsidRPr="00DA33BD">
        <w:rPr>
          <w:rFonts w:asciiTheme="minorHAnsi" w:eastAsia="Arial" w:hAnsiTheme="minorHAnsi" w:cstheme="minorHAnsi"/>
          <w:b/>
          <w:color w:val="363435"/>
          <w:w w:val="85"/>
        </w:rPr>
        <w:t>Fine</w:t>
      </w:r>
      <w:r w:rsidRPr="00DA33BD">
        <w:rPr>
          <w:rFonts w:asciiTheme="minorHAnsi" w:eastAsia="Arial" w:hAnsiTheme="minorHAnsi" w:cstheme="minorHAnsi"/>
          <w:b/>
          <w:color w:val="363435"/>
          <w:spacing w:val="3"/>
          <w:w w:val="85"/>
        </w:rPr>
        <w:t xml:space="preserve"> </w:t>
      </w:r>
      <w:r w:rsidRPr="00DA33BD">
        <w:rPr>
          <w:rFonts w:asciiTheme="minorHAnsi" w:eastAsia="Arial" w:hAnsiTheme="minorHAnsi" w:cstheme="minorHAnsi"/>
          <w:b/>
          <w:color w:val="363435"/>
          <w:w w:val="85"/>
        </w:rPr>
        <w:t>Art</w:t>
      </w:r>
      <w:r w:rsidRPr="00DA33BD">
        <w:rPr>
          <w:rFonts w:asciiTheme="minorHAnsi" w:eastAsia="Arial" w:hAnsiTheme="minorHAnsi" w:cstheme="minorHAnsi"/>
          <w:b/>
          <w:color w:val="363435"/>
          <w:spacing w:val="9"/>
          <w:w w:val="85"/>
        </w:rPr>
        <w:t xml:space="preserve"> </w:t>
      </w:r>
      <w:r w:rsidRPr="00DA33BD">
        <w:rPr>
          <w:rFonts w:asciiTheme="minorHAnsi" w:eastAsia="Arial" w:hAnsiTheme="minorHAnsi" w:cstheme="minorHAnsi"/>
          <w:b/>
          <w:color w:val="363435"/>
        </w:rPr>
        <w:t>(Studio)</w:t>
      </w:r>
    </w:p>
    <w:p w14:paraId="66C02651" w14:textId="77777777" w:rsidR="009B6B06" w:rsidRPr="00DA33BD" w:rsidRDefault="007C22B3">
      <w:pPr>
        <w:spacing w:before="8"/>
        <w:ind w:left="820"/>
        <w:rPr>
          <w:rFonts w:asciiTheme="minorHAnsi" w:eastAsia="Arial" w:hAnsiTheme="minorHAnsi" w:cstheme="minorHAnsi"/>
        </w:rPr>
      </w:pPr>
      <w:r w:rsidRPr="00DA33BD">
        <w:rPr>
          <w:rFonts w:asciiTheme="minorHAnsi" w:eastAsia="Arial" w:hAnsiTheme="minorHAnsi" w:cstheme="minorHAnsi"/>
          <w:color w:val="363435"/>
        </w:rPr>
        <w:t xml:space="preserve">Eastern </w:t>
      </w:r>
      <w:r w:rsidRPr="00DA33BD">
        <w:rPr>
          <w:rFonts w:asciiTheme="minorHAnsi" w:eastAsia="Arial" w:hAnsiTheme="minorHAnsi" w:cstheme="minorHAnsi"/>
          <w:color w:val="363435"/>
          <w:spacing w:val="-7"/>
        </w:rPr>
        <w:t>W</w:t>
      </w:r>
      <w:r w:rsidRPr="00DA33BD">
        <w:rPr>
          <w:rFonts w:asciiTheme="minorHAnsi" w:eastAsia="Arial" w:hAnsiTheme="minorHAnsi" w:cstheme="minorHAnsi"/>
          <w:color w:val="363435"/>
        </w:rPr>
        <w:t>ashington Universit</w:t>
      </w:r>
      <w:r w:rsidRPr="00DA33BD">
        <w:rPr>
          <w:rFonts w:asciiTheme="minorHAnsi" w:eastAsia="Arial" w:hAnsiTheme="minorHAnsi" w:cstheme="minorHAnsi"/>
          <w:color w:val="363435"/>
          <w:spacing w:val="-15"/>
        </w:rPr>
        <w:t>y</w:t>
      </w:r>
      <w:r w:rsidRPr="00DA33BD">
        <w:rPr>
          <w:rFonts w:asciiTheme="minorHAnsi" w:eastAsia="Arial" w:hAnsiTheme="minorHAnsi" w:cstheme="minorHAnsi"/>
          <w:color w:val="363435"/>
        </w:rPr>
        <w:t>, Chene</w:t>
      </w:r>
      <w:r w:rsidRPr="00DA33BD">
        <w:rPr>
          <w:rFonts w:asciiTheme="minorHAnsi" w:eastAsia="Arial" w:hAnsiTheme="minorHAnsi" w:cstheme="minorHAnsi"/>
          <w:color w:val="363435"/>
          <w:spacing w:val="-15"/>
        </w:rPr>
        <w:t>y</w:t>
      </w:r>
      <w:r w:rsidRPr="00DA33BD">
        <w:rPr>
          <w:rFonts w:asciiTheme="minorHAnsi" w:eastAsia="Arial" w:hAnsiTheme="minorHAnsi" w:cstheme="minorHAnsi"/>
          <w:color w:val="363435"/>
        </w:rPr>
        <w:t xml:space="preserve">, </w:t>
      </w:r>
      <w:r w:rsidRPr="00DA33BD">
        <w:rPr>
          <w:rFonts w:asciiTheme="minorHAnsi" w:eastAsia="Arial" w:hAnsiTheme="minorHAnsi" w:cstheme="minorHAnsi"/>
          <w:color w:val="363435"/>
          <w:spacing w:val="-7"/>
        </w:rPr>
        <w:t>W</w:t>
      </w:r>
      <w:r w:rsidRPr="00DA33BD">
        <w:rPr>
          <w:rFonts w:asciiTheme="minorHAnsi" w:eastAsia="Arial" w:hAnsiTheme="minorHAnsi" w:cstheme="minorHAnsi"/>
          <w:color w:val="363435"/>
        </w:rPr>
        <w:t>A</w:t>
      </w:r>
    </w:p>
    <w:p w14:paraId="748AE02B" w14:textId="77777777" w:rsidR="009B6B06" w:rsidRPr="00DA33BD" w:rsidRDefault="007C22B3">
      <w:pPr>
        <w:spacing w:before="17"/>
        <w:ind w:left="100"/>
        <w:rPr>
          <w:rFonts w:asciiTheme="minorHAnsi" w:eastAsia="Arial" w:hAnsiTheme="minorHAnsi" w:cstheme="minorHAnsi"/>
        </w:rPr>
      </w:pPr>
      <w:r w:rsidRPr="00DA33BD">
        <w:rPr>
          <w:rFonts w:asciiTheme="minorHAnsi" w:eastAsia="Arial" w:hAnsiTheme="minorHAnsi" w:cstheme="minorHAnsi"/>
          <w:b/>
          <w:color w:val="363435"/>
        </w:rPr>
        <w:t xml:space="preserve">2001   </w:t>
      </w:r>
      <w:r w:rsidRPr="00DA33BD">
        <w:rPr>
          <w:rFonts w:asciiTheme="minorHAnsi" w:eastAsia="Arial" w:hAnsiTheme="minorHAnsi" w:cstheme="minorHAnsi"/>
          <w:b/>
          <w:color w:val="363435"/>
          <w:spacing w:val="53"/>
        </w:rPr>
        <w:t xml:space="preserve"> </w:t>
      </w:r>
      <w:r w:rsidRPr="00DA33BD">
        <w:rPr>
          <w:rFonts w:asciiTheme="minorHAnsi" w:eastAsia="Arial" w:hAnsiTheme="minorHAnsi" w:cstheme="minorHAnsi"/>
          <w:b/>
          <w:color w:val="363435"/>
          <w:w w:val="86"/>
        </w:rPr>
        <w:t>Associates</w:t>
      </w:r>
      <w:r w:rsidRPr="00DA33BD">
        <w:rPr>
          <w:rFonts w:asciiTheme="minorHAnsi" w:eastAsia="Arial" w:hAnsiTheme="minorHAnsi" w:cstheme="minorHAnsi"/>
          <w:b/>
          <w:color w:val="363435"/>
          <w:spacing w:val="5"/>
          <w:w w:val="86"/>
        </w:rPr>
        <w:t xml:space="preserve"> </w:t>
      </w:r>
      <w:r w:rsidRPr="00DA33BD">
        <w:rPr>
          <w:rFonts w:asciiTheme="minorHAnsi" w:eastAsia="Arial" w:hAnsiTheme="minorHAnsi" w:cstheme="minorHAnsi"/>
          <w:b/>
          <w:color w:val="363435"/>
          <w:w w:val="86"/>
        </w:rPr>
        <w:t>of</w:t>
      </w:r>
      <w:r w:rsidRPr="00DA33BD">
        <w:rPr>
          <w:rFonts w:asciiTheme="minorHAnsi" w:eastAsia="Arial" w:hAnsiTheme="minorHAnsi" w:cstheme="minorHAnsi"/>
          <w:b/>
          <w:color w:val="363435"/>
          <w:spacing w:val="9"/>
          <w:w w:val="86"/>
        </w:rPr>
        <w:t xml:space="preserve"> </w:t>
      </w:r>
      <w:r w:rsidRPr="00DA33BD">
        <w:rPr>
          <w:rFonts w:asciiTheme="minorHAnsi" w:eastAsia="Arial" w:hAnsiTheme="minorHAnsi" w:cstheme="minorHAnsi"/>
          <w:b/>
          <w:color w:val="363435"/>
          <w:w w:val="86"/>
        </w:rPr>
        <w:t>Fine</w:t>
      </w:r>
      <w:r w:rsidRPr="00DA33BD">
        <w:rPr>
          <w:rFonts w:asciiTheme="minorHAnsi" w:eastAsia="Arial" w:hAnsiTheme="minorHAnsi" w:cstheme="minorHAnsi"/>
          <w:b/>
          <w:color w:val="363435"/>
          <w:spacing w:val="-2"/>
          <w:w w:val="86"/>
        </w:rPr>
        <w:t xml:space="preserve"> </w:t>
      </w:r>
      <w:r w:rsidRPr="00DA33BD">
        <w:rPr>
          <w:rFonts w:asciiTheme="minorHAnsi" w:eastAsia="Arial" w:hAnsiTheme="minorHAnsi" w:cstheme="minorHAnsi"/>
          <w:b/>
          <w:color w:val="363435"/>
        </w:rPr>
        <w:t>Art</w:t>
      </w:r>
    </w:p>
    <w:p w14:paraId="0EC6BD4C" w14:textId="77777777" w:rsidR="009B6B06" w:rsidRPr="00DA33BD" w:rsidRDefault="007C22B3">
      <w:pPr>
        <w:spacing w:before="8"/>
        <w:ind w:left="820"/>
        <w:rPr>
          <w:rFonts w:asciiTheme="minorHAnsi" w:eastAsia="Arial" w:hAnsiTheme="minorHAnsi" w:cstheme="minorHAnsi"/>
        </w:rPr>
      </w:pPr>
      <w:r w:rsidRPr="00DA33BD">
        <w:rPr>
          <w:rFonts w:asciiTheme="minorHAnsi" w:eastAsia="Arial" w:hAnsiTheme="minorHAnsi" w:cstheme="minorHAnsi"/>
          <w:color w:val="363435"/>
        </w:rPr>
        <w:t xml:space="preserve">Spokane Falls Community College, Spokane, </w:t>
      </w:r>
      <w:r w:rsidRPr="00DA33BD">
        <w:rPr>
          <w:rFonts w:asciiTheme="minorHAnsi" w:eastAsia="Arial" w:hAnsiTheme="minorHAnsi" w:cstheme="minorHAnsi"/>
          <w:color w:val="363435"/>
          <w:spacing w:val="-7"/>
        </w:rPr>
        <w:t>W</w:t>
      </w:r>
      <w:r w:rsidRPr="00DA33BD">
        <w:rPr>
          <w:rFonts w:asciiTheme="minorHAnsi" w:eastAsia="Arial" w:hAnsiTheme="minorHAnsi" w:cstheme="minorHAnsi"/>
          <w:color w:val="363435"/>
        </w:rPr>
        <w:t>A</w:t>
      </w:r>
    </w:p>
    <w:p w14:paraId="7958C0D5" w14:textId="77777777" w:rsidR="009B6B06" w:rsidRPr="00DA33BD" w:rsidRDefault="009B6B06">
      <w:pPr>
        <w:spacing w:before="17" w:line="240" w:lineRule="exact"/>
        <w:rPr>
          <w:rFonts w:asciiTheme="minorHAnsi" w:hAnsiTheme="minorHAnsi" w:cstheme="minorHAnsi"/>
        </w:rPr>
      </w:pPr>
    </w:p>
    <w:p w14:paraId="5CEA9C5F" w14:textId="77777777" w:rsidR="009B6B06" w:rsidRPr="00DA33BD" w:rsidRDefault="007C22B3">
      <w:pPr>
        <w:ind w:left="100"/>
        <w:rPr>
          <w:rFonts w:asciiTheme="minorHAnsi" w:eastAsia="Arial" w:hAnsiTheme="minorHAnsi" w:cstheme="minorHAnsi"/>
        </w:rPr>
      </w:pPr>
      <w:r w:rsidRPr="00DA33BD">
        <w:rPr>
          <w:rFonts w:asciiTheme="minorHAnsi" w:eastAsia="Arial" w:hAnsiTheme="minorHAnsi" w:cstheme="minorHAnsi"/>
          <w:b/>
          <w:color w:val="363435"/>
          <w:w w:val="79"/>
        </w:rPr>
        <w:t>TEACHING</w:t>
      </w:r>
      <w:r w:rsidRPr="00DA33BD">
        <w:rPr>
          <w:rFonts w:asciiTheme="minorHAnsi" w:eastAsia="Arial" w:hAnsiTheme="minorHAnsi" w:cstheme="minorHAnsi"/>
          <w:b/>
          <w:color w:val="363435"/>
          <w:spacing w:val="-2"/>
          <w:w w:val="79"/>
        </w:rPr>
        <w:t xml:space="preserve"> </w:t>
      </w:r>
      <w:r w:rsidRPr="00DA33BD">
        <w:rPr>
          <w:rFonts w:asciiTheme="minorHAnsi" w:eastAsia="Arial" w:hAnsiTheme="minorHAnsi" w:cstheme="minorHAnsi"/>
          <w:b/>
          <w:color w:val="363435"/>
          <w:w w:val="79"/>
        </w:rPr>
        <w:t>EXPERIENCE</w:t>
      </w:r>
    </w:p>
    <w:p w14:paraId="2F7DBF0E" w14:textId="77777777" w:rsidR="009B6B06" w:rsidRPr="00DA33BD" w:rsidRDefault="007C22B3">
      <w:pPr>
        <w:spacing w:before="8"/>
        <w:ind w:left="100"/>
        <w:rPr>
          <w:rFonts w:asciiTheme="minorHAnsi" w:eastAsia="Arial" w:hAnsiTheme="minorHAnsi" w:cstheme="minorHAnsi"/>
        </w:rPr>
      </w:pPr>
      <w:r w:rsidRPr="00DA33BD">
        <w:rPr>
          <w:rFonts w:asciiTheme="minorHAnsi" w:eastAsia="Arial" w:hAnsiTheme="minorHAnsi" w:cstheme="minorHAnsi"/>
          <w:b/>
          <w:color w:val="363435"/>
          <w:w w:val="86"/>
        </w:rPr>
        <w:t>2010</w:t>
      </w:r>
      <w:r w:rsidRPr="00DA33BD">
        <w:rPr>
          <w:rFonts w:asciiTheme="minorHAnsi" w:eastAsia="Arial" w:hAnsiTheme="minorHAnsi" w:cstheme="minorHAnsi"/>
          <w:b/>
          <w:color w:val="363435"/>
          <w:spacing w:val="1"/>
          <w:w w:val="86"/>
        </w:rPr>
        <w:t xml:space="preserve"> </w:t>
      </w:r>
      <w:r w:rsidRPr="00DA33BD">
        <w:rPr>
          <w:rFonts w:asciiTheme="minorHAnsi" w:eastAsia="Arial" w:hAnsiTheme="minorHAnsi" w:cstheme="minorHAnsi"/>
          <w:b/>
          <w:color w:val="363435"/>
        </w:rPr>
        <w:t>- 2011</w:t>
      </w:r>
    </w:p>
    <w:p w14:paraId="06174E10" w14:textId="77777777" w:rsidR="009B6B06" w:rsidRPr="00DA33BD" w:rsidRDefault="007C22B3">
      <w:pPr>
        <w:spacing w:before="17"/>
        <w:ind w:left="820"/>
        <w:rPr>
          <w:rFonts w:asciiTheme="minorHAnsi" w:eastAsia="Arial" w:hAnsiTheme="minorHAnsi" w:cstheme="minorHAnsi"/>
        </w:rPr>
      </w:pPr>
      <w:r w:rsidRPr="00DA33BD">
        <w:rPr>
          <w:rFonts w:asciiTheme="minorHAnsi" w:eastAsia="Arial" w:hAnsiTheme="minorHAnsi" w:cstheme="minorHAnsi"/>
          <w:b/>
          <w:color w:val="363435"/>
          <w:w w:val="77"/>
        </w:rPr>
        <w:t>GRAD</w:t>
      </w:r>
      <w:r w:rsidRPr="00DA33BD">
        <w:rPr>
          <w:rFonts w:asciiTheme="minorHAnsi" w:eastAsia="Arial" w:hAnsiTheme="minorHAnsi" w:cstheme="minorHAnsi"/>
          <w:b/>
          <w:color w:val="363435"/>
          <w:spacing w:val="-2"/>
          <w:w w:val="77"/>
        </w:rPr>
        <w:t>U</w:t>
      </w:r>
      <w:r w:rsidRPr="00DA33BD">
        <w:rPr>
          <w:rFonts w:asciiTheme="minorHAnsi" w:eastAsia="Arial" w:hAnsiTheme="minorHAnsi" w:cstheme="minorHAnsi"/>
          <w:b/>
          <w:color w:val="363435"/>
          <w:spacing w:val="-9"/>
          <w:w w:val="77"/>
        </w:rPr>
        <w:t>A</w:t>
      </w:r>
      <w:r w:rsidRPr="00DA33BD">
        <w:rPr>
          <w:rFonts w:asciiTheme="minorHAnsi" w:eastAsia="Arial" w:hAnsiTheme="minorHAnsi" w:cstheme="minorHAnsi"/>
          <w:b/>
          <w:color w:val="363435"/>
          <w:w w:val="77"/>
        </w:rPr>
        <w:t>TE</w:t>
      </w:r>
      <w:r w:rsidRPr="00DA33BD">
        <w:rPr>
          <w:rFonts w:asciiTheme="minorHAnsi" w:eastAsia="Arial" w:hAnsiTheme="minorHAnsi" w:cstheme="minorHAnsi"/>
          <w:b/>
          <w:color w:val="363435"/>
          <w:spacing w:val="7"/>
          <w:w w:val="77"/>
        </w:rPr>
        <w:t xml:space="preserve"> </w:t>
      </w:r>
      <w:r w:rsidRPr="00DA33BD">
        <w:rPr>
          <w:rFonts w:asciiTheme="minorHAnsi" w:eastAsia="Arial" w:hAnsiTheme="minorHAnsi" w:cstheme="minorHAnsi"/>
          <w:b/>
          <w:color w:val="363435"/>
          <w:w w:val="77"/>
        </w:rPr>
        <w:t>TEACHING</w:t>
      </w:r>
      <w:r w:rsidRPr="00DA33BD">
        <w:rPr>
          <w:rFonts w:asciiTheme="minorHAnsi" w:eastAsia="Arial" w:hAnsiTheme="minorHAnsi" w:cstheme="minorHAnsi"/>
          <w:b/>
          <w:color w:val="363435"/>
          <w:spacing w:val="21"/>
          <w:w w:val="77"/>
        </w:rPr>
        <w:t xml:space="preserve"> </w:t>
      </w:r>
      <w:r w:rsidRPr="00DA33BD">
        <w:rPr>
          <w:rFonts w:asciiTheme="minorHAnsi" w:eastAsia="Arial" w:hAnsiTheme="minorHAnsi" w:cstheme="minorHAnsi"/>
          <w:b/>
          <w:color w:val="363435"/>
          <w:w w:val="81"/>
        </w:rPr>
        <w:t>INTERN</w:t>
      </w:r>
    </w:p>
    <w:p w14:paraId="471A6459" w14:textId="77777777" w:rsidR="009B6B06" w:rsidRPr="00DA33BD" w:rsidRDefault="007C22B3">
      <w:pPr>
        <w:spacing w:before="8"/>
        <w:ind w:left="820"/>
        <w:rPr>
          <w:rFonts w:asciiTheme="minorHAnsi" w:eastAsia="Arial" w:hAnsiTheme="minorHAnsi" w:cstheme="minorHAnsi"/>
        </w:rPr>
      </w:pPr>
      <w:r w:rsidRPr="00DA33BD">
        <w:rPr>
          <w:rFonts w:asciiTheme="minorHAnsi" w:eastAsia="Arial" w:hAnsiTheme="minorHAnsi" w:cstheme="minorHAnsi"/>
          <w:color w:val="363435"/>
        </w:rPr>
        <w:t>Maryland Institute College of</w:t>
      </w:r>
      <w:r w:rsidRPr="00DA33BD">
        <w:rPr>
          <w:rFonts w:asciiTheme="minorHAnsi" w:eastAsia="Arial" w:hAnsiTheme="minorHAnsi" w:cstheme="minorHAnsi"/>
          <w:color w:val="363435"/>
          <w:spacing w:val="-11"/>
        </w:rPr>
        <w:t xml:space="preserve"> </w:t>
      </w:r>
      <w:r w:rsidRPr="00DA33BD">
        <w:rPr>
          <w:rFonts w:asciiTheme="minorHAnsi" w:eastAsia="Arial" w:hAnsiTheme="minorHAnsi" w:cstheme="minorHAnsi"/>
          <w:color w:val="363435"/>
        </w:rPr>
        <w:t>Art, Baltimore, MD</w:t>
      </w:r>
    </w:p>
    <w:p w14:paraId="5A888E6F" w14:textId="77777777" w:rsidR="009B6B06" w:rsidRPr="00DA33BD" w:rsidRDefault="007C22B3">
      <w:pPr>
        <w:spacing w:before="17"/>
        <w:ind w:left="820"/>
        <w:rPr>
          <w:rFonts w:asciiTheme="minorHAnsi" w:eastAsia="Arial" w:hAnsiTheme="minorHAnsi" w:cstheme="minorHAnsi"/>
        </w:rPr>
      </w:pPr>
      <w:r w:rsidRPr="00DA33BD">
        <w:rPr>
          <w:rFonts w:asciiTheme="minorHAnsi" w:eastAsia="Arial" w:hAnsiTheme="minorHAnsi" w:cstheme="minorHAnsi"/>
          <w:b/>
          <w:color w:val="363435"/>
          <w:w w:val="83"/>
        </w:rPr>
        <w:t>Elements</w:t>
      </w:r>
      <w:r w:rsidRPr="00DA33BD">
        <w:rPr>
          <w:rFonts w:asciiTheme="minorHAnsi" w:eastAsia="Arial" w:hAnsiTheme="minorHAnsi" w:cstheme="minorHAnsi"/>
          <w:b/>
          <w:color w:val="363435"/>
          <w:spacing w:val="3"/>
          <w:w w:val="83"/>
        </w:rPr>
        <w:t xml:space="preserve"> </w:t>
      </w:r>
      <w:r w:rsidRPr="00DA33BD">
        <w:rPr>
          <w:rFonts w:asciiTheme="minorHAnsi" w:eastAsia="Arial" w:hAnsiTheme="minorHAnsi" w:cstheme="minorHAnsi"/>
          <w:b/>
          <w:color w:val="363435"/>
          <w:w w:val="83"/>
        </w:rPr>
        <w:t>of</w:t>
      </w:r>
      <w:r w:rsidRPr="00DA33BD">
        <w:rPr>
          <w:rFonts w:asciiTheme="minorHAnsi" w:eastAsia="Arial" w:hAnsiTheme="minorHAnsi" w:cstheme="minorHAnsi"/>
          <w:b/>
          <w:color w:val="363435"/>
          <w:spacing w:val="-5"/>
          <w:w w:val="83"/>
        </w:rPr>
        <w:t xml:space="preserve"> </w:t>
      </w:r>
      <w:r w:rsidRPr="00DA33BD">
        <w:rPr>
          <w:rFonts w:asciiTheme="minorHAnsi" w:eastAsia="Arial" w:hAnsiTheme="minorHAnsi" w:cstheme="minorHAnsi"/>
          <w:b/>
          <w:color w:val="363435"/>
          <w:w w:val="83"/>
        </w:rPr>
        <w:t>Visual</w:t>
      </w:r>
      <w:r w:rsidRPr="00DA33BD">
        <w:rPr>
          <w:rFonts w:asciiTheme="minorHAnsi" w:eastAsia="Arial" w:hAnsiTheme="minorHAnsi" w:cstheme="minorHAnsi"/>
          <w:b/>
          <w:color w:val="363435"/>
          <w:spacing w:val="-5"/>
          <w:w w:val="83"/>
        </w:rPr>
        <w:t xml:space="preserve"> </w:t>
      </w:r>
      <w:r w:rsidRPr="00DA33BD">
        <w:rPr>
          <w:rFonts w:asciiTheme="minorHAnsi" w:eastAsia="Arial" w:hAnsiTheme="minorHAnsi" w:cstheme="minorHAnsi"/>
          <w:b/>
          <w:color w:val="363435"/>
        </w:rPr>
        <w:t>Thinking</w:t>
      </w:r>
    </w:p>
    <w:p w14:paraId="43CD2BF0" w14:textId="77777777" w:rsidR="009B6B06" w:rsidRPr="00DA33BD" w:rsidRDefault="007C22B3">
      <w:pPr>
        <w:spacing w:before="8" w:line="252" w:lineRule="auto"/>
        <w:ind w:left="820" w:right="618"/>
        <w:rPr>
          <w:rFonts w:asciiTheme="minorHAnsi" w:eastAsia="Arial" w:hAnsiTheme="minorHAnsi" w:cstheme="minorHAnsi"/>
        </w:rPr>
      </w:pPr>
      <w:r w:rsidRPr="00DA33BD">
        <w:rPr>
          <w:rFonts w:asciiTheme="minorHAnsi" w:eastAsia="Arial" w:hAnsiTheme="minorHAnsi" w:cstheme="minorHAnsi"/>
          <w:color w:val="363435"/>
        </w:rPr>
        <w:t>Provide a foundation and environment for investigating concepts and principles of visual organization, colo</w:t>
      </w:r>
      <w:r w:rsidRPr="00DA33BD">
        <w:rPr>
          <w:rFonts w:asciiTheme="minorHAnsi" w:eastAsia="Arial" w:hAnsiTheme="minorHAnsi" w:cstheme="minorHAnsi"/>
          <w:color w:val="363435"/>
          <w:spacing w:val="-10"/>
        </w:rPr>
        <w:t>r</w:t>
      </w:r>
      <w:r w:rsidRPr="00DA33BD">
        <w:rPr>
          <w:rFonts w:asciiTheme="minorHAnsi" w:eastAsia="Arial" w:hAnsiTheme="minorHAnsi" w:cstheme="minorHAnsi"/>
          <w:color w:val="363435"/>
        </w:rPr>
        <w:t>, and design. Use a wide range of approaches and media to help develop greater perceptual and conceptual awareness and understanding</w:t>
      </w:r>
      <w:r w:rsidRPr="00DA33BD">
        <w:rPr>
          <w:rFonts w:asciiTheme="minorHAnsi" w:eastAsia="Arial" w:hAnsiTheme="minorHAnsi" w:cstheme="minorHAnsi"/>
          <w:color w:val="363435"/>
        </w:rPr>
        <w:t>.</w:t>
      </w:r>
      <w:r w:rsidRPr="00DA33BD">
        <w:rPr>
          <w:rFonts w:asciiTheme="minorHAnsi" w:eastAsia="Arial" w:hAnsiTheme="minorHAnsi" w:cstheme="minorHAnsi"/>
          <w:color w:val="363435"/>
          <w:spacing w:val="-11"/>
        </w:rPr>
        <w:t xml:space="preserve"> </w:t>
      </w:r>
      <w:r w:rsidRPr="00DA33BD">
        <w:rPr>
          <w:rFonts w:asciiTheme="minorHAnsi" w:eastAsia="Arial" w:hAnsiTheme="minorHAnsi" w:cstheme="minorHAnsi"/>
          <w:color w:val="363435"/>
        </w:rPr>
        <w:t>Assist in the primary advising for students for the entire freshman yea</w:t>
      </w:r>
      <w:r w:rsidRPr="00DA33BD">
        <w:rPr>
          <w:rFonts w:asciiTheme="minorHAnsi" w:eastAsia="Arial" w:hAnsiTheme="minorHAnsi" w:cstheme="minorHAnsi"/>
          <w:color w:val="363435"/>
          <w:spacing w:val="-11"/>
        </w:rPr>
        <w:t>r</w:t>
      </w:r>
      <w:r w:rsidRPr="00DA33BD">
        <w:rPr>
          <w:rFonts w:asciiTheme="minorHAnsi" w:eastAsia="Arial" w:hAnsiTheme="minorHAnsi" w:cstheme="minorHAnsi"/>
          <w:color w:val="363435"/>
        </w:rPr>
        <w:t xml:space="preserve">. </w:t>
      </w:r>
      <w:r w:rsidRPr="00DA33BD">
        <w:rPr>
          <w:rFonts w:asciiTheme="minorHAnsi" w:eastAsia="Arial" w:hAnsiTheme="minorHAnsi" w:cstheme="minorHAnsi"/>
          <w:b/>
          <w:color w:val="363435"/>
          <w:w w:val="84"/>
        </w:rPr>
        <w:t>Modernism</w:t>
      </w:r>
      <w:r w:rsidRPr="00DA33BD">
        <w:rPr>
          <w:rFonts w:asciiTheme="minorHAnsi" w:eastAsia="Arial" w:hAnsiTheme="minorHAnsi" w:cstheme="minorHAnsi"/>
          <w:b/>
          <w:color w:val="363435"/>
          <w:spacing w:val="13"/>
          <w:w w:val="84"/>
        </w:rPr>
        <w:t xml:space="preserve"> </w:t>
      </w:r>
      <w:r w:rsidRPr="00DA33BD">
        <w:rPr>
          <w:rFonts w:asciiTheme="minorHAnsi" w:eastAsia="Arial" w:hAnsiTheme="minorHAnsi" w:cstheme="minorHAnsi"/>
          <w:b/>
          <w:color w:val="363435"/>
          <w:w w:val="84"/>
        </w:rPr>
        <w:t>and</w:t>
      </w:r>
      <w:r w:rsidRPr="00DA33BD">
        <w:rPr>
          <w:rFonts w:asciiTheme="minorHAnsi" w:eastAsia="Arial" w:hAnsiTheme="minorHAnsi" w:cstheme="minorHAnsi"/>
          <w:b/>
          <w:color w:val="363435"/>
          <w:spacing w:val="-6"/>
          <w:w w:val="84"/>
        </w:rPr>
        <w:t xml:space="preserve"> </w:t>
      </w:r>
      <w:r w:rsidRPr="00DA33BD">
        <w:rPr>
          <w:rFonts w:asciiTheme="minorHAnsi" w:eastAsia="Arial" w:hAnsiTheme="minorHAnsi" w:cstheme="minorHAnsi"/>
          <w:b/>
          <w:color w:val="363435"/>
        </w:rPr>
        <w:t>After</w:t>
      </w:r>
    </w:p>
    <w:p w14:paraId="311B7A71" w14:textId="77777777" w:rsidR="009B6B06" w:rsidRPr="00DA33BD" w:rsidRDefault="007C22B3">
      <w:pPr>
        <w:spacing w:before="13"/>
        <w:ind w:left="820"/>
        <w:rPr>
          <w:rFonts w:asciiTheme="minorHAnsi" w:hAnsiTheme="minorHAnsi" w:cstheme="minorHAnsi"/>
        </w:rPr>
      </w:pPr>
      <w:r w:rsidRPr="00DA33BD">
        <w:rPr>
          <w:rFonts w:asciiTheme="minorHAnsi" w:hAnsiTheme="minorHAnsi" w:cstheme="minorHAnsi"/>
          <w:color w:val="363435"/>
          <w:w w:val="112"/>
        </w:rPr>
        <w:t xml:space="preserve">Managed </w:t>
      </w:r>
      <w:r w:rsidRPr="00DA33BD">
        <w:rPr>
          <w:rFonts w:asciiTheme="minorHAnsi" w:hAnsiTheme="minorHAnsi" w:cstheme="minorHAnsi"/>
          <w:color w:val="363435"/>
        </w:rPr>
        <w:t xml:space="preserve">moodle </w:t>
      </w:r>
      <w:r w:rsidRPr="00DA33BD">
        <w:rPr>
          <w:rFonts w:asciiTheme="minorHAnsi" w:hAnsiTheme="minorHAnsi" w:cstheme="minorHAnsi"/>
          <w:color w:val="363435"/>
          <w:spacing w:val="10"/>
        </w:rPr>
        <w:t xml:space="preserve"> </w:t>
      </w:r>
      <w:r w:rsidRPr="00DA33BD">
        <w:rPr>
          <w:rFonts w:asciiTheme="minorHAnsi" w:hAnsiTheme="minorHAnsi" w:cstheme="minorHAnsi"/>
          <w:color w:val="363435"/>
          <w:w w:val="112"/>
        </w:rPr>
        <w:t>content</w:t>
      </w:r>
      <w:r w:rsidRPr="00DA33BD">
        <w:rPr>
          <w:rFonts w:asciiTheme="minorHAnsi" w:hAnsiTheme="minorHAnsi" w:cstheme="minorHAnsi"/>
          <w:color w:val="363435"/>
          <w:spacing w:val="-6"/>
          <w:w w:val="112"/>
        </w:rPr>
        <w:t xml:space="preserve"> </w:t>
      </w:r>
      <w:r w:rsidRPr="00DA33BD">
        <w:rPr>
          <w:rFonts w:asciiTheme="minorHAnsi" w:hAnsiTheme="minorHAnsi" w:cstheme="minorHAnsi"/>
          <w:color w:val="363435"/>
          <w:w w:val="112"/>
        </w:rPr>
        <w:t>system</w:t>
      </w:r>
      <w:r w:rsidRPr="00DA33BD">
        <w:rPr>
          <w:rFonts w:asciiTheme="minorHAnsi" w:hAnsiTheme="minorHAnsi" w:cstheme="minorHAnsi"/>
          <w:color w:val="363435"/>
          <w:spacing w:val="11"/>
          <w:w w:val="112"/>
        </w:rPr>
        <w:t xml:space="preserve"> </w:t>
      </w:r>
      <w:r w:rsidRPr="00DA33BD">
        <w:rPr>
          <w:rFonts w:asciiTheme="minorHAnsi" w:hAnsiTheme="minorHAnsi" w:cstheme="minorHAnsi"/>
          <w:color w:val="363435"/>
        </w:rPr>
        <w:t>for</w:t>
      </w:r>
      <w:r w:rsidRPr="00DA33BD">
        <w:rPr>
          <w:rFonts w:asciiTheme="minorHAnsi" w:hAnsiTheme="minorHAnsi" w:cstheme="minorHAnsi"/>
          <w:color w:val="363435"/>
          <w:spacing w:val="6"/>
        </w:rPr>
        <w:t xml:space="preserve"> </w:t>
      </w:r>
      <w:r w:rsidRPr="00DA33BD">
        <w:rPr>
          <w:rFonts w:asciiTheme="minorHAnsi" w:hAnsiTheme="minorHAnsi" w:cstheme="minorHAnsi"/>
          <w:color w:val="363435"/>
        </w:rPr>
        <w:t>the</w:t>
      </w:r>
      <w:r w:rsidRPr="00DA33BD">
        <w:rPr>
          <w:rFonts w:asciiTheme="minorHAnsi" w:hAnsiTheme="minorHAnsi" w:cstheme="minorHAnsi"/>
          <w:color w:val="363435"/>
          <w:spacing w:val="38"/>
        </w:rPr>
        <w:t xml:space="preserve"> </w:t>
      </w:r>
      <w:r w:rsidRPr="00DA33BD">
        <w:rPr>
          <w:rFonts w:asciiTheme="minorHAnsi" w:hAnsiTheme="minorHAnsi" w:cstheme="minorHAnsi"/>
          <w:color w:val="363435"/>
          <w:w w:val="116"/>
        </w:rPr>
        <w:t>class.</w:t>
      </w:r>
      <w:r w:rsidRPr="00DA33BD">
        <w:rPr>
          <w:rFonts w:asciiTheme="minorHAnsi" w:hAnsiTheme="minorHAnsi" w:cstheme="minorHAnsi"/>
          <w:color w:val="363435"/>
          <w:spacing w:val="-2"/>
          <w:w w:val="116"/>
        </w:rPr>
        <w:t xml:space="preserve"> </w:t>
      </w:r>
      <w:r w:rsidRPr="00DA33BD">
        <w:rPr>
          <w:rFonts w:asciiTheme="minorHAnsi" w:hAnsiTheme="minorHAnsi" w:cstheme="minorHAnsi"/>
          <w:color w:val="363435"/>
        </w:rPr>
        <w:t>Lead</w:t>
      </w:r>
      <w:r w:rsidRPr="00DA33BD">
        <w:rPr>
          <w:rFonts w:asciiTheme="minorHAnsi" w:hAnsiTheme="minorHAnsi" w:cstheme="minorHAnsi"/>
          <w:color w:val="363435"/>
          <w:spacing w:val="50"/>
        </w:rPr>
        <w:t xml:space="preserve"> </w:t>
      </w:r>
      <w:r w:rsidRPr="00DA33BD">
        <w:rPr>
          <w:rFonts w:asciiTheme="minorHAnsi" w:hAnsiTheme="minorHAnsi" w:cstheme="minorHAnsi"/>
          <w:color w:val="363435"/>
        </w:rPr>
        <w:t>fieldtrips</w:t>
      </w:r>
      <w:r w:rsidRPr="00DA33BD">
        <w:rPr>
          <w:rFonts w:asciiTheme="minorHAnsi" w:hAnsiTheme="minorHAnsi" w:cstheme="minorHAnsi"/>
          <w:color w:val="363435"/>
          <w:spacing w:val="28"/>
        </w:rPr>
        <w:t xml:space="preserve"> </w:t>
      </w:r>
      <w:r w:rsidRPr="00DA33BD">
        <w:rPr>
          <w:rFonts w:asciiTheme="minorHAnsi" w:hAnsiTheme="minorHAnsi" w:cstheme="minorHAnsi"/>
          <w:color w:val="363435"/>
        </w:rPr>
        <w:t>to</w:t>
      </w:r>
      <w:r w:rsidRPr="00DA33BD">
        <w:rPr>
          <w:rFonts w:asciiTheme="minorHAnsi" w:hAnsiTheme="minorHAnsi" w:cstheme="minorHAnsi"/>
          <w:color w:val="363435"/>
          <w:spacing w:val="17"/>
        </w:rPr>
        <w:t xml:space="preserve"> </w:t>
      </w:r>
      <w:r w:rsidRPr="00DA33BD">
        <w:rPr>
          <w:rFonts w:asciiTheme="minorHAnsi" w:hAnsiTheme="minorHAnsi" w:cstheme="minorHAnsi"/>
          <w:color w:val="363435"/>
        </w:rPr>
        <w:t>the</w:t>
      </w:r>
      <w:r w:rsidRPr="00DA33BD">
        <w:rPr>
          <w:rFonts w:asciiTheme="minorHAnsi" w:hAnsiTheme="minorHAnsi" w:cstheme="minorHAnsi"/>
          <w:color w:val="363435"/>
          <w:spacing w:val="38"/>
        </w:rPr>
        <w:t xml:space="preserve"> </w:t>
      </w:r>
      <w:r w:rsidRPr="00DA33BD">
        <w:rPr>
          <w:rFonts w:asciiTheme="minorHAnsi" w:hAnsiTheme="minorHAnsi" w:cstheme="minorHAnsi"/>
          <w:color w:val="363435"/>
        </w:rPr>
        <w:t>Baltimore</w:t>
      </w:r>
      <w:r w:rsidRPr="00DA33BD">
        <w:rPr>
          <w:rFonts w:asciiTheme="minorHAnsi" w:hAnsiTheme="minorHAnsi" w:cstheme="minorHAnsi"/>
          <w:color w:val="363435"/>
          <w:spacing w:val="46"/>
        </w:rPr>
        <w:t xml:space="preserve"> </w:t>
      </w:r>
      <w:r w:rsidRPr="00DA33BD">
        <w:rPr>
          <w:rFonts w:asciiTheme="minorHAnsi" w:hAnsiTheme="minorHAnsi" w:cstheme="minorHAnsi"/>
          <w:color w:val="363435"/>
          <w:w w:val="109"/>
        </w:rPr>
        <w:t>Museum</w:t>
      </w:r>
      <w:r w:rsidRPr="00DA33BD">
        <w:rPr>
          <w:rFonts w:asciiTheme="minorHAnsi" w:hAnsiTheme="minorHAnsi" w:cstheme="minorHAnsi"/>
          <w:color w:val="363435"/>
          <w:spacing w:val="1"/>
          <w:w w:val="109"/>
        </w:rPr>
        <w:t xml:space="preserve"> </w:t>
      </w:r>
      <w:r w:rsidRPr="00DA33BD">
        <w:rPr>
          <w:rFonts w:asciiTheme="minorHAnsi" w:hAnsiTheme="minorHAnsi" w:cstheme="minorHAnsi"/>
          <w:color w:val="363435"/>
        </w:rPr>
        <w:t>of</w:t>
      </w:r>
      <w:r w:rsidRPr="00DA33BD">
        <w:rPr>
          <w:rFonts w:asciiTheme="minorHAnsi" w:hAnsiTheme="minorHAnsi" w:cstheme="minorHAnsi"/>
          <w:color w:val="363435"/>
          <w:spacing w:val="-5"/>
        </w:rPr>
        <w:t xml:space="preserve"> </w:t>
      </w:r>
      <w:r w:rsidRPr="00DA33BD">
        <w:rPr>
          <w:rFonts w:asciiTheme="minorHAnsi" w:hAnsiTheme="minorHAnsi" w:cstheme="minorHAnsi"/>
          <w:color w:val="363435"/>
        </w:rPr>
        <w:t>Art</w:t>
      </w:r>
      <w:r w:rsidRPr="00DA33BD">
        <w:rPr>
          <w:rFonts w:asciiTheme="minorHAnsi" w:hAnsiTheme="minorHAnsi" w:cstheme="minorHAnsi"/>
          <w:color w:val="363435"/>
          <w:spacing w:val="48"/>
        </w:rPr>
        <w:t xml:space="preserve"> </w:t>
      </w:r>
      <w:r w:rsidRPr="00DA33BD">
        <w:rPr>
          <w:rFonts w:asciiTheme="minorHAnsi" w:hAnsiTheme="minorHAnsi" w:cstheme="minorHAnsi"/>
          <w:color w:val="363435"/>
        </w:rPr>
        <w:t>and</w:t>
      </w:r>
      <w:r w:rsidRPr="00DA33BD">
        <w:rPr>
          <w:rFonts w:asciiTheme="minorHAnsi" w:hAnsiTheme="minorHAnsi" w:cstheme="minorHAnsi"/>
          <w:color w:val="363435"/>
          <w:spacing w:val="49"/>
        </w:rPr>
        <w:t xml:space="preserve"> </w:t>
      </w:r>
      <w:r w:rsidRPr="00DA33BD">
        <w:rPr>
          <w:rFonts w:asciiTheme="minorHAnsi" w:hAnsiTheme="minorHAnsi" w:cstheme="minorHAnsi"/>
          <w:color w:val="363435"/>
        </w:rPr>
        <w:t>act</w:t>
      </w:r>
      <w:r w:rsidRPr="00DA33BD">
        <w:rPr>
          <w:rFonts w:asciiTheme="minorHAnsi" w:hAnsiTheme="minorHAnsi" w:cstheme="minorHAnsi"/>
          <w:color w:val="363435"/>
          <w:spacing w:val="39"/>
        </w:rPr>
        <w:t xml:space="preserve"> </w:t>
      </w:r>
      <w:r w:rsidRPr="00DA33BD">
        <w:rPr>
          <w:rFonts w:asciiTheme="minorHAnsi" w:hAnsiTheme="minorHAnsi" w:cstheme="minorHAnsi"/>
          <w:color w:val="363435"/>
          <w:w w:val="126"/>
        </w:rPr>
        <w:t>as</w:t>
      </w:r>
      <w:r w:rsidRPr="00DA33BD">
        <w:rPr>
          <w:rFonts w:asciiTheme="minorHAnsi" w:hAnsiTheme="minorHAnsi" w:cstheme="minorHAnsi"/>
          <w:color w:val="363435"/>
          <w:spacing w:val="-7"/>
          <w:w w:val="126"/>
        </w:rPr>
        <w:t xml:space="preserve"> </w:t>
      </w:r>
      <w:r w:rsidRPr="00DA33BD">
        <w:rPr>
          <w:rFonts w:asciiTheme="minorHAnsi" w:hAnsiTheme="minorHAnsi" w:cstheme="minorHAnsi"/>
          <w:color w:val="363435"/>
        </w:rPr>
        <w:t>a</w:t>
      </w:r>
      <w:r w:rsidRPr="00DA33BD">
        <w:rPr>
          <w:rFonts w:asciiTheme="minorHAnsi" w:hAnsiTheme="minorHAnsi" w:cstheme="minorHAnsi"/>
          <w:color w:val="363435"/>
          <w:spacing w:val="28"/>
        </w:rPr>
        <w:t xml:space="preserve"> </w:t>
      </w:r>
      <w:r w:rsidRPr="00DA33BD">
        <w:rPr>
          <w:rFonts w:asciiTheme="minorHAnsi" w:hAnsiTheme="minorHAnsi" w:cstheme="minorHAnsi"/>
          <w:color w:val="363435"/>
          <w:w w:val="109"/>
        </w:rPr>
        <w:t>liason</w:t>
      </w:r>
    </w:p>
    <w:p w14:paraId="06351C3E" w14:textId="77777777" w:rsidR="009B6B06" w:rsidRPr="00DA33BD" w:rsidRDefault="007C22B3">
      <w:pPr>
        <w:spacing w:before="26"/>
        <w:ind w:left="820"/>
        <w:rPr>
          <w:rFonts w:asciiTheme="minorHAnsi" w:eastAsia="Arial" w:hAnsiTheme="minorHAnsi" w:cstheme="minorHAnsi"/>
        </w:rPr>
      </w:pPr>
      <w:r w:rsidRPr="00DA33BD">
        <w:rPr>
          <w:rFonts w:asciiTheme="minorHAnsi" w:eastAsia="Arial" w:hAnsiTheme="minorHAnsi" w:cstheme="minorHAnsi"/>
          <w:color w:val="363435"/>
        </w:rPr>
        <w:t>between the docents, facult</w:t>
      </w:r>
      <w:r w:rsidRPr="00DA33BD">
        <w:rPr>
          <w:rFonts w:asciiTheme="minorHAnsi" w:eastAsia="Arial" w:hAnsiTheme="minorHAnsi" w:cstheme="minorHAnsi"/>
          <w:color w:val="363435"/>
          <w:spacing w:val="-15"/>
        </w:rPr>
        <w:t>y</w:t>
      </w:r>
      <w:r w:rsidRPr="00DA33BD">
        <w:rPr>
          <w:rFonts w:asciiTheme="minorHAnsi" w:eastAsia="Arial" w:hAnsiTheme="minorHAnsi" w:cstheme="minorHAnsi"/>
          <w:color w:val="363435"/>
        </w:rPr>
        <w:t xml:space="preserve">, and </w:t>
      </w:r>
      <w:r w:rsidRPr="00DA33BD">
        <w:rPr>
          <w:rFonts w:asciiTheme="minorHAnsi" w:eastAsia="Arial" w:hAnsiTheme="minorHAnsi" w:cstheme="minorHAnsi"/>
          <w:color w:val="363435"/>
        </w:rPr>
        <w:t>students.</w:t>
      </w:r>
      <w:r w:rsidRPr="00DA33BD">
        <w:rPr>
          <w:rFonts w:asciiTheme="minorHAnsi" w:eastAsia="Arial" w:hAnsiTheme="minorHAnsi" w:cstheme="minorHAnsi"/>
          <w:color w:val="363435"/>
          <w:spacing w:val="-3"/>
        </w:rPr>
        <w:t xml:space="preserve"> </w:t>
      </w:r>
      <w:r w:rsidRPr="00DA33BD">
        <w:rPr>
          <w:rFonts w:asciiTheme="minorHAnsi" w:eastAsia="Arial" w:hAnsiTheme="minorHAnsi" w:cstheme="minorHAnsi"/>
          <w:color w:val="363435"/>
          <w:spacing w:val="-7"/>
        </w:rPr>
        <w:t>T</w:t>
      </w:r>
      <w:r w:rsidRPr="00DA33BD">
        <w:rPr>
          <w:rFonts w:asciiTheme="minorHAnsi" w:eastAsia="Arial" w:hAnsiTheme="minorHAnsi" w:cstheme="minorHAnsi"/>
          <w:color w:val="363435"/>
        </w:rPr>
        <w:t>utor students in writing as well as slide/artist memerzation.</w:t>
      </w:r>
    </w:p>
    <w:p w14:paraId="3E892C2C" w14:textId="77777777" w:rsidR="009B6B06" w:rsidRPr="00DA33BD" w:rsidRDefault="007C22B3">
      <w:pPr>
        <w:spacing w:before="57"/>
        <w:ind w:left="820"/>
        <w:rPr>
          <w:rFonts w:asciiTheme="minorHAnsi" w:eastAsia="Arial" w:hAnsiTheme="minorHAnsi" w:cstheme="minorHAnsi"/>
        </w:rPr>
      </w:pPr>
      <w:r w:rsidRPr="00DA33BD">
        <w:rPr>
          <w:rFonts w:asciiTheme="minorHAnsi" w:eastAsia="Arial" w:hAnsiTheme="minorHAnsi" w:cstheme="minorHAnsi"/>
          <w:b/>
          <w:color w:val="363435"/>
          <w:w w:val="83"/>
        </w:rPr>
        <w:t>The</w:t>
      </w:r>
      <w:r w:rsidRPr="00DA33BD">
        <w:rPr>
          <w:rFonts w:asciiTheme="minorHAnsi" w:eastAsia="Arial" w:hAnsiTheme="minorHAnsi" w:cstheme="minorHAnsi"/>
          <w:b/>
          <w:color w:val="363435"/>
          <w:spacing w:val="-9"/>
          <w:w w:val="83"/>
        </w:rPr>
        <w:t xml:space="preserve"> </w:t>
      </w:r>
      <w:r w:rsidRPr="00DA33BD">
        <w:rPr>
          <w:rFonts w:asciiTheme="minorHAnsi" w:eastAsia="Arial" w:hAnsiTheme="minorHAnsi" w:cstheme="minorHAnsi"/>
          <w:b/>
          <w:color w:val="363435"/>
          <w:w w:val="83"/>
        </w:rPr>
        <w:t>Art</w:t>
      </w:r>
      <w:r w:rsidRPr="00DA33BD">
        <w:rPr>
          <w:rFonts w:asciiTheme="minorHAnsi" w:eastAsia="Arial" w:hAnsiTheme="minorHAnsi" w:cstheme="minorHAnsi"/>
          <w:b/>
          <w:color w:val="363435"/>
          <w:spacing w:val="3"/>
          <w:w w:val="83"/>
        </w:rPr>
        <w:t xml:space="preserve"> </w:t>
      </w:r>
      <w:r w:rsidRPr="00DA33BD">
        <w:rPr>
          <w:rFonts w:asciiTheme="minorHAnsi" w:eastAsia="Arial" w:hAnsiTheme="minorHAnsi" w:cstheme="minorHAnsi"/>
          <w:b/>
          <w:color w:val="363435"/>
          <w:w w:val="83"/>
        </w:rPr>
        <w:t>of</w:t>
      </w:r>
      <w:r w:rsidRPr="00DA33BD">
        <w:rPr>
          <w:rFonts w:asciiTheme="minorHAnsi" w:eastAsia="Arial" w:hAnsiTheme="minorHAnsi" w:cstheme="minorHAnsi"/>
          <w:b/>
          <w:color w:val="363435"/>
          <w:spacing w:val="3"/>
          <w:w w:val="83"/>
        </w:rPr>
        <w:t xml:space="preserve"> </w:t>
      </w:r>
      <w:r w:rsidRPr="00DA33BD">
        <w:rPr>
          <w:rFonts w:asciiTheme="minorHAnsi" w:eastAsia="Arial" w:hAnsiTheme="minorHAnsi" w:cstheme="minorHAnsi"/>
          <w:b/>
          <w:color w:val="363435"/>
          <w:w w:val="83"/>
        </w:rPr>
        <w:t>Electric</w:t>
      </w:r>
      <w:r w:rsidRPr="00DA33BD">
        <w:rPr>
          <w:rFonts w:asciiTheme="minorHAnsi" w:eastAsia="Arial" w:hAnsiTheme="minorHAnsi" w:cstheme="minorHAnsi"/>
          <w:b/>
          <w:color w:val="363435"/>
          <w:spacing w:val="10"/>
          <w:w w:val="83"/>
        </w:rPr>
        <w:t xml:space="preserve"> </w:t>
      </w:r>
      <w:r w:rsidRPr="00DA33BD">
        <w:rPr>
          <w:rFonts w:asciiTheme="minorHAnsi" w:eastAsia="Arial" w:hAnsiTheme="minorHAnsi" w:cstheme="minorHAnsi"/>
          <w:b/>
          <w:color w:val="363435"/>
          <w:w w:val="83"/>
        </w:rPr>
        <w:t>Light</w:t>
      </w:r>
    </w:p>
    <w:p w14:paraId="2F706FEC" w14:textId="77777777" w:rsidR="009B6B06" w:rsidRPr="00DA33BD" w:rsidRDefault="007C22B3">
      <w:pPr>
        <w:spacing w:before="8" w:line="250" w:lineRule="auto"/>
        <w:ind w:left="820" w:right="402"/>
        <w:rPr>
          <w:rFonts w:asciiTheme="minorHAnsi" w:eastAsia="Arial" w:hAnsiTheme="minorHAnsi" w:cstheme="minorHAnsi"/>
        </w:rPr>
      </w:pPr>
      <w:r w:rsidRPr="00DA33BD">
        <w:rPr>
          <w:rFonts w:asciiTheme="minorHAnsi" w:eastAsia="Arial" w:hAnsiTheme="minorHAnsi" w:cstheme="minorHAnsi"/>
          <w:color w:val="363435"/>
        </w:rPr>
        <w:t>Assist in a learning environment that encourages the process of making, interactivel</w:t>
      </w:r>
      <w:r w:rsidRPr="00DA33BD">
        <w:rPr>
          <w:rFonts w:asciiTheme="minorHAnsi" w:eastAsia="Arial" w:hAnsiTheme="minorHAnsi" w:cstheme="minorHAnsi"/>
          <w:color w:val="363435"/>
          <w:spacing w:val="-14"/>
        </w:rPr>
        <w:t>y</w:t>
      </w:r>
      <w:r w:rsidRPr="00DA33BD">
        <w:rPr>
          <w:rFonts w:asciiTheme="minorHAnsi" w:eastAsia="Arial" w:hAnsiTheme="minorHAnsi" w:cstheme="minorHAnsi"/>
          <w:color w:val="363435"/>
        </w:rPr>
        <w:t xml:space="preserve">, and narrativity using the properties of light. Responsible for </w:t>
      </w:r>
      <w:r w:rsidRPr="00DA33BD">
        <w:rPr>
          <w:rFonts w:asciiTheme="minorHAnsi" w:eastAsia="Arial" w:hAnsiTheme="minorHAnsi" w:cstheme="minorHAnsi"/>
          <w:color w:val="363435"/>
        </w:rPr>
        <w:t>tutoring students that are not up to speed with the basic principles of programming, electricit</w:t>
      </w:r>
      <w:r w:rsidRPr="00DA33BD">
        <w:rPr>
          <w:rFonts w:asciiTheme="minorHAnsi" w:eastAsia="Arial" w:hAnsiTheme="minorHAnsi" w:cstheme="minorHAnsi"/>
          <w:color w:val="363435"/>
          <w:spacing w:val="-15"/>
        </w:rPr>
        <w:t>y</w:t>
      </w:r>
      <w:r w:rsidRPr="00DA33BD">
        <w:rPr>
          <w:rFonts w:asciiTheme="minorHAnsi" w:eastAsia="Arial" w:hAnsiTheme="minorHAnsi" w:cstheme="minorHAnsi"/>
          <w:color w:val="363435"/>
        </w:rPr>
        <w:t>, and physical computing.</w:t>
      </w:r>
    </w:p>
    <w:p w14:paraId="078285B5" w14:textId="77777777" w:rsidR="009B6B06" w:rsidRPr="00DA33BD" w:rsidRDefault="007C22B3">
      <w:pPr>
        <w:spacing w:before="47"/>
        <w:ind w:left="820"/>
        <w:rPr>
          <w:rFonts w:asciiTheme="minorHAnsi" w:eastAsia="Arial" w:hAnsiTheme="minorHAnsi" w:cstheme="minorHAnsi"/>
        </w:rPr>
      </w:pPr>
      <w:r w:rsidRPr="00DA33BD">
        <w:rPr>
          <w:rFonts w:asciiTheme="minorHAnsi" w:eastAsia="Arial" w:hAnsiTheme="minorHAnsi" w:cstheme="minorHAnsi"/>
          <w:b/>
          <w:color w:val="363435"/>
          <w:w w:val="84"/>
        </w:rPr>
        <w:t>New</w:t>
      </w:r>
      <w:r w:rsidRPr="00DA33BD">
        <w:rPr>
          <w:rFonts w:asciiTheme="minorHAnsi" w:eastAsia="Arial" w:hAnsiTheme="minorHAnsi" w:cstheme="minorHAnsi"/>
          <w:b/>
          <w:color w:val="363435"/>
          <w:spacing w:val="11"/>
          <w:w w:val="84"/>
        </w:rPr>
        <w:t xml:space="preserve"> </w:t>
      </w:r>
      <w:r w:rsidRPr="00DA33BD">
        <w:rPr>
          <w:rFonts w:asciiTheme="minorHAnsi" w:eastAsia="Arial" w:hAnsiTheme="minorHAnsi" w:cstheme="minorHAnsi"/>
          <w:b/>
          <w:color w:val="363435"/>
          <w:w w:val="84"/>
        </w:rPr>
        <w:t>Media</w:t>
      </w:r>
      <w:r w:rsidRPr="00DA33BD">
        <w:rPr>
          <w:rFonts w:asciiTheme="minorHAnsi" w:eastAsia="Arial" w:hAnsiTheme="minorHAnsi" w:cstheme="minorHAnsi"/>
          <w:b/>
          <w:color w:val="363435"/>
          <w:spacing w:val="20"/>
          <w:w w:val="84"/>
        </w:rPr>
        <w:t xml:space="preserve"> </w:t>
      </w:r>
      <w:r w:rsidRPr="00DA33BD">
        <w:rPr>
          <w:rFonts w:asciiTheme="minorHAnsi" w:eastAsia="Arial" w:hAnsiTheme="minorHAnsi" w:cstheme="minorHAnsi"/>
          <w:b/>
          <w:color w:val="363435"/>
          <w:w w:val="84"/>
        </w:rPr>
        <w:t>and</w:t>
      </w:r>
      <w:r w:rsidRPr="00DA33BD">
        <w:rPr>
          <w:rFonts w:asciiTheme="minorHAnsi" w:eastAsia="Arial" w:hAnsiTheme="minorHAnsi" w:cstheme="minorHAnsi"/>
          <w:b/>
          <w:color w:val="363435"/>
          <w:spacing w:val="2"/>
          <w:w w:val="84"/>
        </w:rPr>
        <w:t xml:space="preserve"> </w:t>
      </w:r>
      <w:r w:rsidRPr="00DA33BD">
        <w:rPr>
          <w:rFonts w:asciiTheme="minorHAnsi" w:eastAsia="Arial" w:hAnsiTheme="minorHAnsi" w:cstheme="minorHAnsi"/>
          <w:b/>
          <w:color w:val="363435"/>
          <w:w w:val="84"/>
        </w:rPr>
        <w:t>Games</w:t>
      </w:r>
    </w:p>
    <w:p w14:paraId="3550237B" w14:textId="77777777" w:rsidR="009B6B06" w:rsidRPr="00DA33BD" w:rsidRDefault="007C22B3">
      <w:pPr>
        <w:spacing w:before="8" w:line="250" w:lineRule="auto"/>
        <w:ind w:left="820" w:right="535"/>
        <w:rPr>
          <w:rFonts w:asciiTheme="minorHAnsi" w:eastAsia="Arial" w:hAnsiTheme="minorHAnsi" w:cstheme="minorHAnsi"/>
        </w:rPr>
      </w:pPr>
      <w:r w:rsidRPr="00DA33BD">
        <w:rPr>
          <w:rFonts w:asciiTheme="minorHAnsi" w:eastAsia="Arial" w:hAnsiTheme="minorHAnsi" w:cstheme="minorHAnsi"/>
          <w:color w:val="363435"/>
        </w:rPr>
        <w:t>Direct discussion groups about media theor</w:t>
      </w:r>
      <w:r w:rsidRPr="00DA33BD">
        <w:rPr>
          <w:rFonts w:asciiTheme="minorHAnsi" w:eastAsia="Arial" w:hAnsiTheme="minorHAnsi" w:cstheme="minorHAnsi"/>
          <w:color w:val="363435"/>
          <w:spacing w:val="-14"/>
        </w:rPr>
        <w:t>y</w:t>
      </w:r>
      <w:r w:rsidRPr="00DA33BD">
        <w:rPr>
          <w:rFonts w:asciiTheme="minorHAnsi" w:eastAsia="Arial" w:hAnsiTheme="minorHAnsi" w:cstheme="minorHAnsi"/>
          <w:color w:val="363435"/>
        </w:rPr>
        <w:t>, apply various new media methods, and technologies, including sound, e</w:t>
      </w:r>
      <w:r w:rsidRPr="00DA33BD">
        <w:rPr>
          <w:rFonts w:asciiTheme="minorHAnsi" w:eastAsia="Arial" w:hAnsiTheme="minorHAnsi" w:cstheme="minorHAnsi"/>
          <w:color w:val="363435"/>
        </w:rPr>
        <w:t>lectronics, net/web events, and beyond to the creation of participatory projects based on games,</w:t>
      </w:r>
    </w:p>
    <w:p w14:paraId="5E6DFE66" w14:textId="77777777" w:rsidR="009B6B06" w:rsidRPr="00DA33BD" w:rsidRDefault="007C22B3">
      <w:pPr>
        <w:spacing w:line="250" w:lineRule="auto"/>
        <w:ind w:left="820" w:right="72"/>
        <w:rPr>
          <w:rFonts w:asciiTheme="minorHAnsi" w:eastAsia="Arial" w:hAnsiTheme="minorHAnsi" w:cstheme="minorHAnsi"/>
        </w:rPr>
      </w:pPr>
      <w:r w:rsidRPr="00DA33BD">
        <w:rPr>
          <w:rFonts w:asciiTheme="minorHAnsi" w:eastAsia="Arial" w:hAnsiTheme="minorHAnsi" w:cstheme="minorHAnsi"/>
          <w:color w:val="363435"/>
        </w:rPr>
        <w:t>gaming, and pla</w:t>
      </w:r>
      <w:r w:rsidRPr="00DA33BD">
        <w:rPr>
          <w:rFonts w:asciiTheme="minorHAnsi" w:eastAsia="Arial" w:hAnsiTheme="minorHAnsi" w:cstheme="minorHAnsi"/>
          <w:color w:val="363435"/>
          <w:spacing w:val="-15"/>
        </w:rPr>
        <w:t>y</w:t>
      </w:r>
      <w:r w:rsidRPr="00DA33BD">
        <w:rPr>
          <w:rFonts w:asciiTheme="minorHAnsi" w:eastAsia="Arial" w:hAnsiTheme="minorHAnsi" w:cstheme="minorHAnsi"/>
          <w:color w:val="363435"/>
        </w:rPr>
        <w:t xml:space="preserve">. </w:t>
      </w:r>
      <w:r w:rsidRPr="00DA33BD">
        <w:rPr>
          <w:rFonts w:asciiTheme="minorHAnsi" w:eastAsia="Arial" w:hAnsiTheme="minorHAnsi" w:cstheme="minorHAnsi"/>
          <w:color w:val="363435"/>
          <w:spacing w:val="-4"/>
        </w:rPr>
        <w:t>W</w:t>
      </w:r>
      <w:r w:rsidRPr="00DA33BD">
        <w:rPr>
          <w:rFonts w:asciiTheme="minorHAnsi" w:eastAsia="Arial" w:hAnsiTheme="minorHAnsi" w:cstheme="minorHAnsi"/>
          <w:color w:val="363435"/>
        </w:rPr>
        <w:t>ork with individual students to create a secure foundation of object oriented programming and how it applies to making art.</w:t>
      </w:r>
    </w:p>
    <w:p w14:paraId="3CC56B4B" w14:textId="77777777" w:rsidR="009B6B06" w:rsidRPr="00DA33BD" w:rsidRDefault="007C22B3">
      <w:pPr>
        <w:spacing w:before="47"/>
        <w:ind w:left="820"/>
        <w:rPr>
          <w:rFonts w:asciiTheme="minorHAnsi" w:eastAsia="Arial" w:hAnsiTheme="minorHAnsi" w:cstheme="minorHAnsi"/>
        </w:rPr>
      </w:pPr>
      <w:r w:rsidRPr="00DA33BD">
        <w:rPr>
          <w:rFonts w:asciiTheme="minorHAnsi" w:eastAsia="Arial" w:hAnsiTheme="minorHAnsi" w:cstheme="minorHAnsi"/>
          <w:b/>
          <w:color w:val="363435"/>
          <w:w w:val="84"/>
        </w:rPr>
        <w:t>Electronic</w:t>
      </w:r>
      <w:r w:rsidRPr="00DA33BD">
        <w:rPr>
          <w:rFonts w:asciiTheme="minorHAnsi" w:eastAsia="Arial" w:hAnsiTheme="minorHAnsi" w:cstheme="minorHAnsi"/>
          <w:b/>
          <w:color w:val="363435"/>
          <w:spacing w:val="-8"/>
          <w:w w:val="84"/>
        </w:rPr>
        <w:t xml:space="preserve"> </w:t>
      </w:r>
      <w:r w:rsidRPr="00DA33BD">
        <w:rPr>
          <w:rFonts w:asciiTheme="minorHAnsi" w:eastAsia="Arial" w:hAnsiTheme="minorHAnsi" w:cstheme="minorHAnsi"/>
          <w:b/>
          <w:color w:val="363435"/>
          <w:w w:val="84"/>
        </w:rPr>
        <w:t>Media</w:t>
      </w:r>
      <w:r w:rsidRPr="00DA33BD">
        <w:rPr>
          <w:rFonts w:asciiTheme="minorHAnsi" w:eastAsia="Arial" w:hAnsiTheme="minorHAnsi" w:cstheme="minorHAnsi"/>
          <w:b/>
          <w:color w:val="363435"/>
          <w:spacing w:val="20"/>
          <w:w w:val="84"/>
        </w:rPr>
        <w:t xml:space="preserve"> </w:t>
      </w:r>
      <w:r w:rsidRPr="00DA33BD">
        <w:rPr>
          <w:rFonts w:asciiTheme="minorHAnsi" w:eastAsia="Arial" w:hAnsiTheme="minorHAnsi" w:cstheme="minorHAnsi"/>
          <w:b/>
          <w:color w:val="363435"/>
          <w:w w:val="84"/>
        </w:rPr>
        <w:t>and</w:t>
      </w:r>
      <w:r w:rsidRPr="00DA33BD">
        <w:rPr>
          <w:rFonts w:asciiTheme="minorHAnsi" w:eastAsia="Arial" w:hAnsiTheme="minorHAnsi" w:cstheme="minorHAnsi"/>
          <w:b/>
          <w:color w:val="363435"/>
          <w:spacing w:val="2"/>
          <w:w w:val="84"/>
        </w:rPr>
        <w:t xml:space="preserve"> </w:t>
      </w:r>
      <w:r w:rsidRPr="00DA33BD">
        <w:rPr>
          <w:rFonts w:asciiTheme="minorHAnsi" w:eastAsia="Arial" w:hAnsiTheme="minorHAnsi" w:cstheme="minorHAnsi"/>
          <w:b/>
          <w:color w:val="363435"/>
          <w:w w:val="84"/>
        </w:rPr>
        <w:t>Culture</w:t>
      </w:r>
    </w:p>
    <w:p w14:paraId="7CB1E6B9" w14:textId="77777777" w:rsidR="009B6B06" w:rsidRPr="00DA33BD" w:rsidRDefault="007C22B3">
      <w:pPr>
        <w:spacing w:before="8" w:line="250" w:lineRule="auto"/>
        <w:ind w:left="820" w:right="536"/>
        <w:rPr>
          <w:rFonts w:asciiTheme="minorHAnsi" w:eastAsia="Arial" w:hAnsiTheme="minorHAnsi" w:cstheme="minorHAnsi"/>
        </w:rPr>
      </w:pPr>
      <w:r w:rsidRPr="00DA33BD">
        <w:rPr>
          <w:rFonts w:asciiTheme="minorHAnsi" w:eastAsia="Arial" w:hAnsiTheme="minorHAnsi" w:cstheme="minorHAnsi"/>
          <w:color w:val="363435"/>
          <w:spacing w:val="-4"/>
        </w:rPr>
        <w:t>W</w:t>
      </w:r>
      <w:r w:rsidRPr="00DA33BD">
        <w:rPr>
          <w:rFonts w:asciiTheme="minorHAnsi" w:eastAsia="Arial" w:hAnsiTheme="minorHAnsi" w:cstheme="minorHAnsi"/>
          <w:color w:val="363435"/>
        </w:rPr>
        <w:t>ork with incoming freshman students to introduce the fundamental concepts of electronic media, digital art, and design, along with an introduction to cultural and media literac</w:t>
      </w:r>
      <w:r w:rsidRPr="00DA33BD">
        <w:rPr>
          <w:rFonts w:asciiTheme="minorHAnsi" w:eastAsia="Arial" w:hAnsiTheme="minorHAnsi" w:cstheme="minorHAnsi"/>
          <w:color w:val="363435"/>
          <w:spacing w:val="-14"/>
        </w:rPr>
        <w:t>y</w:t>
      </w:r>
      <w:r w:rsidRPr="00DA33BD">
        <w:rPr>
          <w:rFonts w:asciiTheme="minorHAnsi" w:eastAsia="Arial" w:hAnsiTheme="minorHAnsi" w:cstheme="minorHAnsi"/>
          <w:color w:val="363435"/>
        </w:rPr>
        <w:t>, theor</w:t>
      </w:r>
      <w:r w:rsidRPr="00DA33BD">
        <w:rPr>
          <w:rFonts w:asciiTheme="minorHAnsi" w:eastAsia="Arial" w:hAnsiTheme="minorHAnsi" w:cstheme="minorHAnsi"/>
          <w:color w:val="363435"/>
          <w:spacing w:val="-15"/>
        </w:rPr>
        <w:t>y</w:t>
      </w:r>
      <w:r w:rsidRPr="00DA33BD">
        <w:rPr>
          <w:rFonts w:asciiTheme="minorHAnsi" w:eastAsia="Arial" w:hAnsiTheme="minorHAnsi" w:cstheme="minorHAnsi"/>
          <w:color w:val="363435"/>
        </w:rPr>
        <w:t>, and technologies.</w:t>
      </w:r>
    </w:p>
    <w:p w14:paraId="4FED362D" w14:textId="77777777" w:rsidR="009B6B06" w:rsidRPr="00DA33BD" w:rsidRDefault="007C22B3">
      <w:pPr>
        <w:spacing w:before="47"/>
        <w:ind w:left="820"/>
        <w:rPr>
          <w:rFonts w:asciiTheme="minorHAnsi" w:eastAsia="Arial" w:hAnsiTheme="minorHAnsi" w:cstheme="minorHAnsi"/>
        </w:rPr>
      </w:pPr>
      <w:r w:rsidRPr="00DA33BD">
        <w:rPr>
          <w:rFonts w:asciiTheme="minorHAnsi" w:eastAsia="Arial" w:hAnsiTheme="minorHAnsi" w:cstheme="minorHAnsi"/>
          <w:b/>
          <w:color w:val="363435"/>
          <w:w w:val="83"/>
        </w:rPr>
        <w:t>Creativity</w:t>
      </w:r>
      <w:r w:rsidRPr="00DA33BD">
        <w:rPr>
          <w:rFonts w:asciiTheme="minorHAnsi" w:eastAsia="Arial" w:hAnsiTheme="minorHAnsi" w:cstheme="minorHAnsi"/>
          <w:b/>
          <w:color w:val="363435"/>
          <w:spacing w:val="12"/>
          <w:w w:val="83"/>
        </w:rPr>
        <w:t xml:space="preserve"> </w:t>
      </w:r>
      <w:r w:rsidRPr="00DA33BD">
        <w:rPr>
          <w:rFonts w:asciiTheme="minorHAnsi" w:eastAsia="Arial" w:hAnsiTheme="minorHAnsi" w:cstheme="minorHAnsi"/>
          <w:b/>
          <w:color w:val="363435"/>
          <w:w w:val="83"/>
        </w:rPr>
        <w:t>and</w:t>
      </w:r>
      <w:r w:rsidRPr="00DA33BD">
        <w:rPr>
          <w:rFonts w:asciiTheme="minorHAnsi" w:eastAsia="Arial" w:hAnsiTheme="minorHAnsi" w:cstheme="minorHAnsi"/>
          <w:b/>
          <w:color w:val="363435"/>
          <w:spacing w:val="7"/>
          <w:w w:val="83"/>
        </w:rPr>
        <w:t xml:space="preserve"> </w:t>
      </w:r>
      <w:r w:rsidRPr="00DA33BD">
        <w:rPr>
          <w:rFonts w:asciiTheme="minorHAnsi" w:eastAsia="Arial" w:hAnsiTheme="minorHAnsi" w:cstheme="minorHAnsi"/>
          <w:b/>
          <w:color w:val="363435"/>
          <w:w w:val="83"/>
        </w:rPr>
        <w:t>Genius</w:t>
      </w:r>
    </w:p>
    <w:p w14:paraId="5A4436A3" w14:textId="77777777" w:rsidR="009B6B06" w:rsidRPr="00DA33BD" w:rsidRDefault="007C22B3">
      <w:pPr>
        <w:spacing w:before="8" w:line="250" w:lineRule="auto"/>
        <w:ind w:left="820" w:right="257"/>
        <w:rPr>
          <w:rFonts w:asciiTheme="minorHAnsi" w:eastAsia="Arial" w:hAnsiTheme="minorHAnsi" w:cstheme="minorHAnsi"/>
        </w:rPr>
      </w:pPr>
      <w:r w:rsidRPr="00DA33BD">
        <w:rPr>
          <w:rFonts w:asciiTheme="minorHAnsi" w:eastAsia="Arial" w:hAnsiTheme="minorHAnsi" w:cstheme="minorHAnsi"/>
          <w:color w:val="363435"/>
        </w:rPr>
        <w:t>Served as the voice of the artist tempered against the voice of the historian (Instructor). Helped to guide the class in discussions in the di</w:t>
      </w:r>
      <w:r w:rsidRPr="00DA33BD">
        <w:rPr>
          <w:rFonts w:asciiTheme="minorHAnsi" w:eastAsia="Arial" w:hAnsiTheme="minorHAnsi" w:cstheme="minorHAnsi"/>
          <w:color w:val="363435"/>
          <w:spacing w:val="-3"/>
        </w:rPr>
        <w:t>f</w:t>
      </w:r>
      <w:r w:rsidRPr="00DA33BD">
        <w:rPr>
          <w:rFonts w:asciiTheme="minorHAnsi" w:eastAsia="Arial" w:hAnsiTheme="minorHAnsi" w:cstheme="minorHAnsi"/>
          <w:color w:val="363435"/>
        </w:rPr>
        <w:t xml:space="preserve">ferent historical/cultural understandings of the relationship of the creative - and cre ating - self with </w:t>
      </w:r>
      <w:r w:rsidRPr="00DA33BD">
        <w:rPr>
          <w:rFonts w:asciiTheme="minorHAnsi" w:eastAsia="Arial" w:hAnsiTheme="minorHAnsi" w:cstheme="minorHAnsi"/>
          <w:color w:val="363435"/>
        </w:rPr>
        <w:t>other objects (nature) and other selves (society), and these di</w:t>
      </w:r>
      <w:r w:rsidRPr="00DA33BD">
        <w:rPr>
          <w:rFonts w:asciiTheme="minorHAnsi" w:eastAsia="Arial" w:hAnsiTheme="minorHAnsi" w:cstheme="minorHAnsi"/>
          <w:color w:val="363435"/>
          <w:spacing w:val="-3"/>
        </w:rPr>
        <w:t>f</w:t>
      </w:r>
      <w:r w:rsidRPr="00DA33BD">
        <w:rPr>
          <w:rFonts w:asciiTheme="minorHAnsi" w:eastAsia="Arial" w:hAnsiTheme="minorHAnsi" w:cstheme="minorHAnsi"/>
          <w:color w:val="363435"/>
        </w:rPr>
        <w:t>ferences are connected with a set of larger fundamental questions about the purpose of human life.</w:t>
      </w:r>
    </w:p>
    <w:p w14:paraId="05F0E056" w14:textId="77777777" w:rsidR="009B6B06" w:rsidRPr="00DA33BD" w:rsidRDefault="007C22B3">
      <w:pPr>
        <w:spacing w:before="40"/>
        <w:ind w:left="100"/>
        <w:rPr>
          <w:rFonts w:asciiTheme="minorHAnsi" w:eastAsia="Arial" w:hAnsiTheme="minorHAnsi" w:cstheme="minorHAnsi"/>
        </w:rPr>
      </w:pPr>
      <w:r w:rsidRPr="00DA33BD">
        <w:rPr>
          <w:rFonts w:asciiTheme="minorHAnsi" w:eastAsia="Arial" w:hAnsiTheme="minorHAnsi" w:cstheme="minorHAnsi"/>
          <w:b/>
          <w:color w:val="363435"/>
          <w:w w:val="86"/>
        </w:rPr>
        <w:t>2010</w:t>
      </w:r>
      <w:r w:rsidRPr="00DA33BD">
        <w:rPr>
          <w:rFonts w:asciiTheme="minorHAnsi" w:eastAsia="Arial" w:hAnsiTheme="minorHAnsi" w:cstheme="minorHAnsi"/>
          <w:b/>
          <w:color w:val="363435"/>
          <w:spacing w:val="1"/>
          <w:w w:val="86"/>
        </w:rPr>
        <w:t xml:space="preserve"> </w:t>
      </w:r>
      <w:r w:rsidRPr="00DA33BD">
        <w:rPr>
          <w:rFonts w:asciiTheme="minorHAnsi" w:eastAsia="Arial" w:hAnsiTheme="minorHAnsi" w:cstheme="minorHAnsi"/>
          <w:b/>
          <w:color w:val="363435"/>
        </w:rPr>
        <w:t>- 2011</w:t>
      </w:r>
    </w:p>
    <w:p w14:paraId="04DB03E9" w14:textId="77777777" w:rsidR="009B6B06" w:rsidRPr="00DA33BD" w:rsidRDefault="007C22B3">
      <w:pPr>
        <w:spacing w:before="17"/>
        <w:ind w:left="820"/>
        <w:rPr>
          <w:rFonts w:asciiTheme="minorHAnsi" w:eastAsia="Arial" w:hAnsiTheme="minorHAnsi" w:cstheme="minorHAnsi"/>
        </w:rPr>
      </w:pPr>
      <w:r w:rsidRPr="00DA33BD">
        <w:rPr>
          <w:rFonts w:asciiTheme="minorHAnsi" w:eastAsia="Arial" w:hAnsiTheme="minorHAnsi" w:cstheme="minorHAnsi"/>
          <w:b/>
          <w:color w:val="363435"/>
          <w:w w:val="80"/>
        </w:rPr>
        <w:t>ADJUNCT</w:t>
      </w:r>
      <w:r w:rsidRPr="00DA33BD">
        <w:rPr>
          <w:rFonts w:asciiTheme="minorHAnsi" w:eastAsia="Arial" w:hAnsiTheme="minorHAnsi" w:cstheme="minorHAnsi"/>
          <w:b/>
          <w:color w:val="363435"/>
          <w:spacing w:val="9"/>
          <w:w w:val="80"/>
        </w:rPr>
        <w:t xml:space="preserve"> </w:t>
      </w:r>
      <w:r w:rsidRPr="00DA33BD">
        <w:rPr>
          <w:rFonts w:asciiTheme="minorHAnsi" w:eastAsia="Arial" w:hAnsiTheme="minorHAnsi" w:cstheme="minorHAnsi"/>
          <w:b/>
          <w:color w:val="363435"/>
          <w:spacing w:val="-8"/>
          <w:w w:val="80"/>
        </w:rPr>
        <w:t>F</w:t>
      </w:r>
      <w:r w:rsidRPr="00DA33BD">
        <w:rPr>
          <w:rFonts w:asciiTheme="minorHAnsi" w:eastAsia="Arial" w:hAnsiTheme="minorHAnsi" w:cstheme="minorHAnsi"/>
          <w:b/>
          <w:color w:val="363435"/>
          <w:w w:val="77"/>
        </w:rPr>
        <w:t>ACU</w:t>
      </w:r>
      <w:r w:rsidRPr="00DA33BD">
        <w:rPr>
          <w:rFonts w:asciiTheme="minorHAnsi" w:eastAsia="Arial" w:hAnsiTheme="minorHAnsi" w:cstheme="minorHAnsi"/>
          <w:b/>
          <w:color w:val="363435"/>
          <w:spacing w:val="-16"/>
          <w:w w:val="77"/>
        </w:rPr>
        <w:t>L</w:t>
      </w:r>
      <w:r w:rsidRPr="00DA33BD">
        <w:rPr>
          <w:rFonts w:asciiTheme="minorHAnsi" w:eastAsia="Arial" w:hAnsiTheme="minorHAnsi" w:cstheme="minorHAnsi"/>
          <w:b/>
          <w:color w:val="363435"/>
          <w:w w:val="78"/>
        </w:rPr>
        <w:t>TY</w:t>
      </w:r>
    </w:p>
    <w:p w14:paraId="6131ABC1" w14:textId="77777777" w:rsidR="009B6B06" w:rsidRPr="00DA33BD" w:rsidRDefault="007C22B3">
      <w:pPr>
        <w:spacing w:before="8"/>
        <w:ind w:left="820"/>
        <w:rPr>
          <w:rFonts w:asciiTheme="minorHAnsi" w:eastAsia="Arial" w:hAnsiTheme="minorHAnsi" w:cstheme="minorHAnsi"/>
        </w:rPr>
      </w:pPr>
      <w:r w:rsidRPr="00DA33BD">
        <w:rPr>
          <w:rFonts w:asciiTheme="minorHAnsi" w:eastAsia="Arial" w:hAnsiTheme="minorHAnsi" w:cstheme="minorHAnsi"/>
          <w:color w:val="363435"/>
        </w:rPr>
        <w:t xml:space="preserve">Eastern </w:t>
      </w:r>
      <w:r w:rsidRPr="00DA33BD">
        <w:rPr>
          <w:rFonts w:asciiTheme="minorHAnsi" w:eastAsia="Arial" w:hAnsiTheme="minorHAnsi" w:cstheme="minorHAnsi"/>
          <w:color w:val="363435"/>
          <w:spacing w:val="-7"/>
        </w:rPr>
        <w:t>W</w:t>
      </w:r>
      <w:r w:rsidRPr="00DA33BD">
        <w:rPr>
          <w:rFonts w:asciiTheme="minorHAnsi" w:eastAsia="Arial" w:hAnsiTheme="minorHAnsi" w:cstheme="minorHAnsi"/>
          <w:color w:val="363435"/>
        </w:rPr>
        <w:t>ashington Universit</w:t>
      </w:r>
      <w:r w:rsidRPr="00DA33BD">
        <w:rPr>
          <w:rFonts w:asciiTheme="minorHAnsi" w:eastAsia="Arial" w:hAnsiTheme="minorHAnsi" w:cstheme="minorHAnsi"/>
          <w:color w:val="363435"/>
          <w:spacing w:val="-15"/>
        </w:rPr>
        <w:t>y</w:t>
      </w:r>
      <w:r w:rsidRPr="00DA33BD">
        <w:rPr>
          <w:rFonts w:asciiTheme="minorHAnsi" w:eastAsia="Arial" w:hAnsiTheme="minorHAnsi" w:cstheme="minorHAnsi"/>
          <w:color w:val="363435"/>
        </w:rPr>
        <w:t>, Chene</w:t>
      </w:r>
      <w:r w:rsidRPr="00DA33BD">
        <w:rPr>
          <w:rFonts w:asciiTheme="minorHAnsi" w:eastAsia="Arial" w:hAnsiTheme="minorHAnsi" w:cstheme="minorHAnsi"/>
          <w:color w:val="363435"/>
          <w:spacing w:val="-15"/>
        </w:rPr>
        <w:t>y</w:t>
      </w:r>
      <w:r w:rsidRPr="00DA33BD">
        <w:rPr>
          <w:rFonts w:asciiTheme="minorHAnsi" w:eastAsia="Arial" w:hAnsiTheme="minorHAnsi" w:cstheme="minorHAnsi"/>
          <w:color w:val="363435"/>
        </w:rPr>
        <w:t xml:space="preserve">, </w:t>
      </w:r>
      <w:r w:rsidRPr="00DA33BD">
        <w:rPr>
          <w:rFonts w:asciiTheme="minorHAnsi" w:eastAsia="Arial" w:hAnsiTheme="minorHAnsi" w:cstheme="minorHAnsi"/>
          <w:color w:val="363435"/>
          <w:spacing w:val="-7"/>
        </w:rPr>
        <w:t>W</w:t>
      </w:r>
      <w:r w:rsidRPr="00DA33BD">
        <w:rPr>
          <w:rFonts w:asciiTheme="minorHAnsi" w:eastAsia="Arial" w:hAnsiTheme="minorHAnsi" w:cstheme="minorHAnsi"/>
          <w:color w:val="363435"/>
        </w:rPr>
        <w:t>A</w:t>
      </w:r>
    </w:p>
    <w:p w14:paraId="4996E819" w14:textId="77777777" w:rsidR="009B6B06" w:rsidRPr="00DA33BD" w:rsidRDefault="007C22B3">
      <w:pPr>
        <w:spacing w:before="97"/>
        <w:ind w:left="820"/>
        <w:rPr>
          <w:rFonts w:asciiTheme="minorHAnsi" w:eastAsia="Arial" w:hAnsiTheme="minorHAnsi" w:cstheme="minorHAnsi"/>
        </w:rPr>
      </w:pPr>
      <w:r w:rsidRPr="00DA33BD">
        <w:rPr>
          <w:rFonts w:asciiTheme="minorHAnsi" w:eastAsia="Arial" w:hAnsiTheme="minorHAnsi" w:cstheme="minorHAnsi"/>
          <w:b/>
          <w:color w:val="363435"/>
          <w:w w:val="82"/>
        </w:rPr>
        <w:t>Computer</w:t>
      </w:r>
      <w:r w:rsidRPr="00DA33BD">
        <w:rPr>
          <w:rFonts w:asciiTheme="minorHAnsi" w:eastAsia="Arial" w:hAnsiTheme="minorHAnsi" w:cstheme="minorHAnsi"/>
          <w:b/>
          <w:color w:val="363435"/>
          <w:spacing w:val="13"/>
          <w:w w:val="82"/>
        </w:rPr>
        <w:t xml:space="preserve"> </w:t>
      </w:r>
      <w:r w:rsidRPr="00DA33BD">
        <w:rPr>
          <w:rFonts w:asciiTheme="minorHAnsi" w:eastAsia="Arial" w:hAnsiTheme="minorHAnsi" w:cstheme="minorHAnsi"/>
          <w:b/>
          <w:color w:val="363435"/>
          <w:w w:val="82"/>
        </w:rPr>
        <w:t>Graphics</w:t>
      </w:r>
    </w:p>
    <w:p w14:paraId="3D52F0E2" w14:textId="77777777" w:rsidR="009B6B06" w:rsidRPr="00DA33BD" w:rsidRDefault="007C22B3">
      <w:pPr>
        <w:spacing w:before="8"/>
        <w:ind w:left="820"/>
        <w:rPr>
          <w:rFonts w:asciiTheme="minorHAnsi" w:eastAsia="Arial" w:hAnsiTheme="minorHAnsi" w:cstheme="minorHAnsi"/>
        </w:rPr>
      </w:pPr>
      <w:r w:rsidRPr="00DA33BD">
        <w:rPr>
          <w:rFonts w:asciiTheme="minorHAnsi" w:eastAsia="Arial" w:hAnsiTheme="minorHAnsi" w:cstheme="minorHAnsi"/>
          <w:color w:val="363435"/>
        </w:rPr>
        <w:t>Responsible for creating and teaching a course on software skill development using</w:t>
      </w:r>
      <w:r w:rsidRPr="00DA33BD">
        <w:rPr>
          <w:rFonts w:asciiTheme="minorHAnsi" w:eastAsia="Arial" w:hAnsiTheme="minorHAnsi" w:cstheme="minorHAnsi"/>
          <w:color w:val="363435"/>
          <w:spacing w:val="-10"/>
        </w:rPr>
        <w:t xml:space="preserve"> </w:t>
      </w:r>
      <w:r w:rsidRPr="00DA33BD">
        <w:rPr>
          <w:rFonts w:asciiTheme="minorHAnsi" w:eastAsia="Arial" w:hAnsiTheme="minorHAnsi" w:cstheme="minorHAnsi"/>
          <w:color w:val="363435"/>
        </w:rPr>
        <w:t>Adobe Photoshop,</w:t>
      </w:r>
    </w:p>
    <w:p w14:paraId="31EFD3DC" w14:textId="77777777" w:rsidR="009B6B06" w:rsidRPr="00DA33BD" w:rsidRDefault="007C22B3">
      <w:pPr>
        <w:spacing w:before="50" w:line="271" w:lineRule="auto"/>
        <w:ind w:left="820" w:right="121"/>
        <w:rPr>
          <w:rFonts w:asciiTheme="minorHAnsi" w:eastAsia="Arial" w:hAnsiTheme="minorHAnsi" w:cstheme="minorHAnsi"/>
        </w:rPr>
      </w:pPr>
      <w:r w:rsidRPr="00DA33BD">
        <w:rPr>
          <w:rFonts w:asciiTheme="minorHAnsi" w:eastAsia="Arial" w:hAnsiTheme="minorHAnsi" w:cstheme="minorHAnsi"/>
          <w:color w:val="363435"/>
        </w:rPr>
        <w:t>Illustrator and InDesign. Integrated a whole learning approach and taught all three programs in tandem as well as introducing an industry type work</w:t>
      </w:r>
      <w:r w:rsidRPr="00DA33BD">
        <w:rPr>
          <w:rFonts w:asciiTheme="minorHAnsi" w:eastAsia="Arial" w:hAnsiTheme="minorHAnsi" w:cstheme="minorHAnsi"/>
          <w:color w:val="363435"/>
        </w:rPr>
        <w:t xml:space="preserve"> environment in which I was the creative director and the students were the artists/designers. I developed small modular projects that built upon each other and lead to the creation of a</w:t>
      </w:r>
    </w:p>
    <w:p w14:paraId="589F7CE1" w14:textId="77777777" w:rsidR="009B6B06" w:rsidRPr="00DA33BD" w:rsidRDefault="007C22B3">
      <w:pPr>
        <w:spacing w:line="200" w:lineRule="exact"/>
        <w:ind w:left="820"/>
        <w:rPr>
          <w:rFonts w:asciiTheme="minorHAnsi" w:hAnsiTheme="minorHAnsi" w:cstheme="minorHAnsi"/>
        </w:rPr>
        <w:sectPr w:rsidR="009B6B06" w:rsidRPr="00DA33BD">
          <w:type w:val="continuous"/>
          <w:pgSz w:w="12240" w:h="15840"/>
          <w:pgMar w:top="1420" w:right="640" w:bottom="280" w:left="620" w:header="720" w:footer="720" w:gutter="0"/>
          <w:cols w:space="720"/>
        </w:sectPr>
      </w:pPr>
      <w:r w:rsidRPr="00DA33BD">
        <w:rPr>
          <w:rFonts w:asciiTheme="minorHAnsi" w:hAnsiTheme="minorHAnsi" w:cstheme="minorHAnsi"/>
          <w:color w:val="363435"/>
        </w:rPr>
        <w:t>final</w:t>
      </w:r>
      <w:r w:rsidRPr="00DA33BD">
        <w:rPr>
          <w:rFonts w:asciiTheme="minorHAnsi" w:hAnsiTheme="minorHAnsi" w:cstheme="minorHAnsi"/>
          <w:color w:val="363435"/>
          <w:spacing w:val="6"/>
        </w:rPr>
        <w:t xml:space="preserve"> </w:t>
      </w:r>
      <w:r w:rsidRPr="00DA33BD">
        <w:rPr>
          <w:rFonts w:asciiTheme="minorHAnsi" w:hAnsiTheme="minorHAnsi" w:cstheme="minorHAnsi"/>
          <w:color w:val="363435"/>
        </w:rPr>
        <w:t>mini</w:t>
      </w:r>
      <w:r w:rsidRPr="00DA33BD">
        <w:rPr>
          <w:rFonts w:asciiTheme="minorHAnsi" w:hAnsiTheme="minorHAnsi" w:cstheme="minorHAnsi"/>
          <w:color w:val="363435"/>
          <w:spacing w:val="6"/>
        </w:rPr>
        <w:t xml:space="preserve"> </w:t>
      </w:r>
      <w:r w:rsidRPr="00DA33BD">
        <w:rPr>
          <w:rFonts w:asciiTheme="minorHAnsi" w:hAnsiTheme="minorHAnsi" w:cstheme="minorHAnsi"/>
          <w:color w:val="363435"/>
          <w:w w:val="113"/>
        </w:rPr>
        <w:t>magazine.</w:t>
      </w:r>
    </w:p>
    <w:p w14:paraId="7986BB65" w14:textId="77777777" w:rsidR="009B6B06" w:rsidRPr="00DA33BD" w:rsidRDefault="007C22B3">
      <w:pPr>
        <w:spacing w:before="76"/>
        <w:ind w:left="828"/>
        <w:rPr>
          <w:rFonts w:asciiTheme="minorHAnsi" w:eastAsia="Arial" w:hAnsiTheme="minorHAnsi" w:cstheme="minorHAnsi"/>
        </w:rPr>
      </w:pPr>
      <w:r w:rsidRPr="00DA33BD">
        <w:rPr>
          <w:rFonts w:asciiTheme="minorHAnsi" w:eastAsia="Arial" w:hAnsiTheme="minorHAnsi" w:cstheme="minorHAnsi"/>
          <w:b/>
          <w:color w:val="363435"/>
          <w:w w:val="83"/>
        </w:rPr>
        <w:lastRenderedPageBreak/>
        <w:t>Visual</w:t>
      </w:r>
      <w:r w:rsidRPr="00DA33BD">
        <w:rPr>
          <w:rFonts w:asciiTheme="minorHAnsi" w:eastAsia="Arial" w:hAnsiTheme="minorHAnsi" w:cstheme="minorHAnsi"/>
          <w:b/>
          <w:color w:val="363435"/>
          <w:spacing w:val="3"/>
          <w:w w:val="83"/>
        </w:rPr>
        <w:t xml:space="preserve"> </w:t>
      </w:r>
      <w:r w:rsidRPr="00DA33BD">
        <w:rPr>
          <w:rFonts w:asciiTheme="minorHAnsi" w:eastAsia="Arial" w:hAnsiTheme="minorHAnsi" w:cstheme="minorHAnsi"/>
          <w:b/>
          <w:color w:val="363435"/>
          <w:w w:val="83"/>
        </w:rPr>
        <w:t>Communication</w:t>
      </w:r>
      <w:r w:rsidRPr="00DA33BD">
        <w:rPr>
          <w:rFonts w:asciiTheme="minorHAnsi" w:eastAsia="Arial" w:hAnsiTheme="minorHAnsi" w:cstheme="minorHAnsi"/>
          <w:b/>
          <w:color w:val="363435"/>
          <w:spacing w:val="19"/>
          <w:w w:val="83"/>
        </w:rPr>
        <w:t xml:space="preserve"> </w:t>
      </w:r>
      <w:r w:rsidRPr="00DA33BD">
        <w:rPr>
          <w:rFonts w:asciiTheme="minorHAnsi" w:eastAsia="Arial" w:hAnsiTheme="minorHAnsi" w:cstheme="minorHAnsi"/>
          <w:b/>
          <w:color w:val="363435"/>
          <w:w w:val="83"/>
        </w:rPr>
        <w:t>and</w:t>
      </w:r>
      <w:r w:rsidRPr="00DA33BD">
        <w:rPr>
          <w:rFonts w:asciiTheme="minorHAnsi" w:eastAsia="Arial" w:hAnsiTheme="minorHAnsi" w:cstheme="minorHAnsi"/>
          <w:b/>
          <w:color w:val="363435"/>
          <w:spacing w:val="7"/>
          <w:w w:val="83"/>
        </w:rPr>
        <w:t xml:space="preserve"> </w:t>
      </w:r>
      <w:r w:rsidRPr="00DA33BD">
        <w:rPr>
          <w:rFonts w:asciiTheme="minorHAnsi" w:eastAsia="Arial" w:hAnsiTheme="minorHAnsi" w:cstheme="minorHAnsi"/>
          <w:b/>
          <w:color w:val="363435"/>
          <w:w w:val="83"/>
        </w:rPr>
        <w:t>Design</w:t>
      </w:r>
    </w:p>
    <w:p w14:paraId="40D014F7" w14:textId="77777777" w:rsidR="009B6B06" w:rsidRPr="00DA33BD" w:rsidRDefault="007C22B3">
      <w:pPr>
        <w:spacing w:before="8" w:line="292" w:lineRule="auto"/>
        <w:ind w:left="828" w:right="73"/>
        <w:rPr>
          <w:rFonts w:asciiTheme="minorHAnsi" w:eastAsia="Arial" w:hAnsiTheme="minorHAnsi" w:cstheme="minorHAnsi"/>
        </w:rPr>
      </w:pPr>
      <w:r w:rsidRPr="00DA33BD">
        <w:rPr>
          <w:rFonts w:asciiTheme="minorHAnsi" w:eastAsia="Arial" w:hAnsiTheme="minorHAnsi" w:cstheme="minorHAnsi"/>
          <w:color w:val="363435"/>
        </w:rPr>
        <w:t>Responsible for creating and teaching a course introducing students to visual communication design including the theories, principles and practices of visual communication, concept development, design process and design technolog</w:t>
      </w:r>
      <w:r w:rsidRPr="00DA33BD">
        <w:rPr>
          <w:rFonts w:asciiTheme="minorHAnsi" w:eastAsia="Arial" w:hAnsiTheme="minorHAnsi" w:cstheme="minorHAnsi"/>
          <w:color w:val="363435"/>
          <w:spacing w:val="-15"/>
        </w:rPr>
        <w:t>y</w:t>
      </w:r>
      <w:r w:rsidRPr="00DA33BD">
        <w:rPr>
          <w:rFonts w:asciiTheme="minorHAnsi" w:eastAsia="Arial" w:hAnsiTheme="minorHAnsi" w:cstheme="minorHAnsi"/>
          <w:color w:val="363435"/>
        </w:rPr>
        <w:t xml:space="preserve">. Course was based around </w:t>
      </w:r>
      <w:r w:rsidRPr="00DA33BD">
        <w:rPr>
          <w:rFonts w:asciiTheme="minorHAnsi" w:eastAsia="Arial" w:hAnsiTheme="minorHAnsi" w:cstheme="minorHAnsi"/>
          <w:color w:val="363435"/>
        </w:rPr>
        <w:t>the ideas and concepts of Ellen Lupton’s book</w:t>
      </w:r>
    </w:p>
    <w:p w14:paraId="09C12A91" w14:textId="77777777" w:rsidR="009B6B06" w:rsidRPr="00DA33BD" w:rsidRDefault="007C22B3">
      <w:pPr>
        <w:spacing w:line="180" w:lineRule="exact"/>
        <w:ind w:left="828"/>
        <w:rPr>
          <w:rFonts w:asciiTheme="minorHAnsi" w:eastAsia="Arial" w:hAnsiTheme="minorHAnsi" w:cstheme="minorHAnsi"/>
        </w:rPr>
      </w:pPr>
      <w:r w:rsidRPr="00DA33BD">
        <w:rPr>
          <w:rFonts w:asciiTheme="minorHAnsi" w:eastAsia="Arial" w:hAnsiTheme="minorHAnsi" w:cstheme="minorHAnsi"/>
          <w:i/>
          <w:color w:val="363435"/>
        </w:rPr>
        <w:t>Graphic Design:</w:t>
      </w:r>
      <w:r w:rsidRPr="00DA33BD">
        <w:rPr>
          <w:rFonts w:asciiTheme="minorHAnsi" w:eastAsia="Arial" w:hAnsiTheme="minorHAnsi" w:cstheme="minorHAnsi"/>
          <w:i/>
          <w:color w:val="363435"/>
          <w:spacing w:val="-3"/>
        </w:rPr>
        <w:t xml:space="preserve"> </w:t>
      </w:r>
      <w:r w:rsidRPr="00DA33BD">
        <w:rPr>
          <w:rFonts w:asciiTheme="minorHAnsi" w:eastAsia="Arial" w:hAnsiTheme="minorHAnsi" w:cstheme="minorHAnsi"/>
          <w:i/>
          <w:color w:val="363435"/>
        </w:rPr>
        <w:t>The New Basics.</w:t>
      </w:r>
    </w:p>
    <w:p w14:paraId="528AA031" w14:textId="77777777" w:rsidR="009B6B06" w:rsidRPr="00DA33BD" w:rsidRDefault="007C22B3">
      <w:pPr>
        <w:spacing w:before="97"/>
        <w:ind w:left="108"/>
        <w:rPr>
          <w:rFonts w:asciiTheme="minorHAnsi" w:eastAsia="Arial" w:hAnsiTheme="minorHAnsi" w:cstheme="minorHAnsi"/>
        </w:rPr>
      </w:pPr>
      <w:r w:rsidRPr="00DA33BD">
        <w:rPr>
          <w:rFonts w:asciiTheme="minorHAnsi" w:eastAsia="Arial" w:hAnsiTheme="minorHAnsi" w:cstheme="minorHAnsi"/>
          <w:b/>
          <w:color w:val="363435"/>
        </w:rPr>
        <w:t xml:space="preserve">2008   </w:t>
      </w:r>
      <w:r w:rsidRPr="00DA33BD">
        <w:rPr>
          <w:rFonts w:asciiTheme="minorHAnsi" w:eastAsia="Arial" w:hAnsiTheme="minorHAnsi" w:cstheme="minorHAnsi"/>
          <w:b/>
          <w:color w:val="363435"/>
          <w:spacing w:val="53"/>
        </w:rPr>
        <w:t xml:space="preserve"> </w:t>
      </w:r>
      <w:r w:rsidRPr="00DA33BD">
        <w:rPr>
          <w:rFonts w:asciiTheme="minorHAnsi" w:eastAsia="Arial" w:hAnsiTheme="minorHAnsi" w:cstheme="minorHAnsi"/>
          <w:b/>
          <w:color w:val="363435"/>
          <w:w w:val="78"/>
        </w:rPr>
        <w:t>SUBSTITUTE</w:t>
      </w:r>
      <w:r w:rsidRPr="00DA33BD">
        <w:rPr>
          <w:rFonts w:asciiTheme="minorHAnsi" w:eastAsia="Arial" w:hAnsiTheme="minorHAnsi" w:cstheme="minorHAnsi"/>
          <w:b/>
          <w:color w:val="363435"/>
          <w:spacing w:val="23"/>
          <w:w w:val="78"/>
        </w:rPr>
        <w:t xml:space="preserve"> </w:t>
      </w:r>
      <w:r w:rsidRPr="00DA33BD">
        <w:rPr>
          <w:rFonts w:asciiTheme="minorHAnsi" w:eastAsia="Arial" w:hAnsiTheme="minorHAnsi" w:cstheme="minorHAnsi"/>
          <w:b/>
          <w:color w:val="363435"/>
          <w:spacing w:val="-6"/>
          <w:w w:val="78"/>
        </w:rPr>
        <w:t>F</w:t>
      </w:r>
      <w:r w:rsidRPr="00DA33BD">
        <w:rPr>
          <w:rFonts w:asciiTheme="minorHAnsi" w:eastAsia="Arial" w:hAnsiTheme="minorHAnsi" w:cstheme="minorHAnsi"/>
          <w:b/>
          <w:color w:val="363435"/>
          <w:w w:val="78"/>
        </w:rPr>
        <w:t>ACU</w:t>
      </w:r>
      <w:r w:rsidRPr="00DA33BD">
        <w:rPr>
          <w:rFonts w:asciiTheme="minorHAnsi" w:eastAsia="Arial" w:hAnsiTheme="minorHAnsi" w:cstheme="minorHAnsi"/>
          <w:b/>
          <w:color w:val="363435"/>
          <w:spacing w:val="-12"/>
          <w:w w:val="78"/>
        </w:rPr>
        <w:t>L</w:t>
      </w:r>
      <w:r w:rsidRPr="00DA33BD">
        <w:rPr>
          <w:rFonts w:asciiTheme="minorHAnsi" w:eastAsia="Arial" w:hAnsiTheme="minorHAnsi" w:cstheme="minorHAnsi"/>
          <w:b/>
          <w:color w:val="363435"/>
          <w:w w:val="78"/>
        </w:rPr>
        <w:t>TY</w:t>
      </w:r>
      <w:r w:rsidRPr="00DA33BD">
        <w:rPr>
          <w:rFonts w:asciiTheme="minorHAnsi" w:eastAsia="Arial" w:hAnsiTheme="minorHAnsi" w:cstheme="minorHAnsi"/>
          <w:b/>
          <w:color w:val="363435"/>
          <w:spacing w:val="1"/>
          <w:w w:val="78"/>
        </w:rPr>
        <w:t xml:space="preserve"> </w:t>
      </w:r>
      <w:r w:rsidRPr="00DA33BD">
        <w:rPr>
          <w:rFonts w:asciiTheme="minorHAnsi" w:eastAsia="Arial" w:hAnsiTheme="minorHAnsi" w:cstheme="minorHAnsi"/>
          <w:b/>
          <w:color w:val="363435"/>
        </w:rPr>
        <w:t>-</w:t>
      </w:r>
      <w:r w:rsidRPr="00DA33BD">
        <w:rPr>
          <w:rFonts w:asciiTheme="minorHAnsi" w:eastAsia="Arial" w:hAnsiTheme="minorHAnsi" w:cstheme="minorHAnsi"/>
          <w:b/>
          <w:color w:val="363435"/>
          <w:spacing w:val="5"/>
        </w:rPr>
        <w:t xml:space="preserve"> </w:t>
      </w:r>
      <w:r w:rsidRPr="00DA33BD">
        <w:rPr>
          <w:rFonts w:asciiTheme="minorHAnsi" w:eastAsia="Arial" w:hAnsiTheme="minorHAnsi" w:cstheme="minorHAnsi"/>
          <w:b/>
          <w:color w:val="363435"/>
          <w:w w:val="78"/>
        </w:rPr>
        <w:t>DIGI</w:t>
      </w:r>
      <w:r w:rsidRPr="00DA33BD">
        <w:rPr>
          <w:rFonts w:asciiTheme="minorHAnsi" w:eastAsia="Arial" w:hAnsiTheme="minorHAnsi" w:cstheme="minorHAnsi"/>
          <w:b/>
          <w:color w:val="363435"/>
          <w:spacing w:val="-9"/>
          <w:w w:val="78"/>
        </w:rPr>
        <w:t>T</w:t>
      </w:r>
      <w:r w:rsidRPr="00DA33BD">
        <w:rPr>
          <w:rFonts w:asciiTheme="minorHAnsi" w:eastAsia="Arial" w:hAnsiTheme="minorHAnsi" w:cstheme="minorHAnsi"/>
          <w:b/>
          <w:color w:val="363435"/>
          <w:w w:val="78"/>
        </w:rPr>
        <w:t>AL</w:t>
      </w:r>
      <w:r w:rsidRPr="00DA33BD">
        <w:rPr>
          <w:rFonts w:asciiTheme="minorHAnsi" w:eastAsia="Arial" w:hAnsiTheme="minorHAnsi" w:cstheme="minorHAnsi"/>
          <w:b/>
          <w:color w:val="363435"/>
          <w:spacing w:val="9"/>
          <w:w w:val="78"/>
        </w:rPr>
        <w:t xml:space="preserve"> </w:t>
      </w:r>
      <w:r w:rsidRPr="00DA33BD">
        <w:rPr>
          <w:rFonts w:asciiTheme="minorHAnsi" w:eastAsia="Arial" w:hAnsiTheme="minorHAnsi" w:cstheme="minorHAnsi"/>
          <w:b/>
          <w:color w:val="363435"/>
          <w:w w:val="79"/>
        </w:rPr>
        <w:t>A</w:t>
      </w:r>
      <w:r w:rsidRPr="00DA33BD">
        <w:rPr>
          <w:rFonts w:asciiTheme="minorHAnsi" w:eastAsia="Arial" w:hAnsiTheme="minorHAnsi" w:cstheme="minorHAnsi"/>
          <w:b/>
          <w:color w:val="363435"/>
          <w:spacing w:val="-4"/>
          <w:w w:val="79"/>
        </w:rPr>
        <w:t>R</w:t>
      </w:r>
      <w:r w:rsidRPr="00DA33BD">
        <w:rPr>
          <w:rFonts w:asciiTheme="minorHAnsi" w:eastAsia="Arial" w:hAnsiTheme="minorHAnsi" w:cstheme="minorHAnsi"/>
          <w:b/>
          <w:color w:val="363435"/>
          <w:w w:val="77"/>
        </w:rPr>
        <w:t>T</w:t>
      </w:r>
    </w:p>
    <w:p w14:paraId="2B305563" w14:textId="77777777" w:rsidR="009B6B06" w:rsidRPr="00DA33BD" w:rsidRDefault="007C22B3">
      <w:pPr>
        <w:spacing w:before="8"/>
        <w:ind w:left="828"/>
        <w:rPr>
          <w:rFonts w:asciiTheme="minorHAnsi" w:eastAsia="Arial" w:hAnsiTheme="minorHAnsi" w:cstheme="minorHAnsi"/>
        </w:rPr>
      </w:pPr>
      <w:r w:rsidRPr="00DA33BD">
        <w:rPr>
          <w:rFonts w:asciiTheme="minorHAnsi" w:eastAsia="Arial" w:hAnsiTheme="minorHAnsi" w:cstheme="minorHAnsi"/>
          <w:color w:val="363435"/>
        </w:rPr>
        <w:t xml:space="preserve">Eastern </w:t>
      </w:r>
      <w:r w:rsidRPr="00DA33BD">
        <w:rPr>
          <w:rFonts w:asciiTheme="minorHAnsi" w:eastAsia="Arial" w:hAnsiTheme="minorHAnsi" w:cstheme="minorHAnsi"/>
          <w:color w:val="363435"/>
          <w:spacing w:val="-7"/>
        </w:rPr>
        <w:t>W</w:t>
      </w:r>
      <w:r w:rsidRPr="00DA33BD">
        <w:rPr>
          <w:rFonts w:asciiTheme="minorHAnsi" w:eastAsia="Arial" w:hAnsiTheme="minorHAnsi" w:cstheme="minorHAnsi"/>
          <w:color w:val="363435"/>
        </w:rPr>
        <w:t>ashington Universit</w:t>
      </w:r>
      <w:r w:rsidRPr="00DA33BD">
        <w:rPr>
          <w:rFonts w:asciiTheme="minorHAnsi" w:eastAsia="Arial" w:hAnsiTheme="minorHAnsi" w:cstheme="minorHAnsi"/>
          <w:color w:val="363435"/>
          <w:spacing w:val="-15"/>
        </w:rPr>
        <w:t>y</w:t>
      </w:r>
      <w:r w:rsidRPr="00DA33BD">
        <w:rPr>
          <w:rFonts w:asciiTheme="minorHAnsi" w:eastAsia="Arial" w:hAnsiTheme="minorHAnsi" w:cstheme="minorHAnsi"/>
          <w:color w:val="363435"/>
        </w:rPr>
        <w:t>, Chene</w:t>
      </w:r>
      <w:r w:rsidRPr="00DA33BD">
        <w:rPr>
          <w:rFonts w:asciiTheme="minorHAnsi" w:eastAsia="Arial" w:hAnsiTheme="minorHAnsi" w:cstheme="minorHAnsi"/>
          <w:color w:val="363435"/>
          <w:spacing w:val="-15"/>
        </w:rPr>
        <w:t>y</w:t>
      </w:r>
      <w:r w:rsidRPr="00DA33BD">
        <w:rPr>
          <w:rFonts w:asciiTheme="minorHAnsi" w:eastAsia="Arial" w:hAnsiTheme="minorHAnsi" w:cstheme="minorHAnsi"/>
          <w:color w:val="363435"/>
        </w:rPr>
        <w:t xml:space="preserve">, </w:t>
      </w:r>
      <w:r w:rsidRPr="00DA33BD">
        <w:rPr>
          <w:rFonts w:asciiTheme="minorHAnsi" w:eastAsia="Arial" w:hAnsiTheme="minorHAnsi" w:cstheme="minorHAnsi"/>
          <w:color w:val="363435"/>
          <w:spacing w:val="-7"/>
        </w:rPr>
        <w:t>W</w:t>
      </w:r>
      <w:r w:rsidRPr="00DA33BD">
        <w:rPr>
          <w:rFonts w:asciiTheme="minorHAnsi" w:eastAsia="Arial" w:hAnsiTheme="minorHAnsi" w:cstheme="minorHAnsi"/>
          <w:color w:val="363435"/>
        </w:rPr>
        <w:t>A</w:t>
      </w:r>
    </w:p>
    <w:p w14:paraId="78488BC8" w14:textId="77777777" w:rsidR="009B6B06" w:rsidRPr="00DA33BD" w:rsidRDefault="009B6B06">
      <w:pPr>
        <w:spacing w:before="14" w:line="260" w:lineRule="exact"/>
        <w:rPr>
          <w:rFonts w:asciiTheme="minorHAnsi" w:hAnsiTheme="minorHAnsi" w:cstheme="minorHAnsi"/>
        </w:rPr>
      </w:pPr>
    </w:p>
    <w:p w14:paraId="1227692D" w14:textId="77777777" w:rsidR="009B6B06" w:rsidRPr="00DA33BD" w:rsidRDefault="007C22B3">
      <w:pPr>
        <w:ind w:left="108"/>
        <w:rPr>
          <w:rFonts w:asciiTheme="minorHAnsi" w:eastAsia="Arial" w:hAnsiTheme="minorHAnsi" w:cstheme="minorHAnsi"/>
        </w:rPr>
      </w:pPr>
      <w:r w:rsidRPr="00DA33BD">
        <w:rPr>
          <w:rFonts w:asciiTheme="minorHAnsi" w:eastAsia="Arial" w:hAnsiTheme="minorHAnsi" w:cstheme="minorHAnsi"/>
          <w:b/>
          <w:color w:val="363435"/>
          <w:w w:val="79"/>
        </w:rPr>
        <w:t>WORKSHOPS</w:t>
      </w:r>
    </w:p>
    <w:p w14:paraId="0CFA9E05" w14:textId="77777777" w:rsidR="009B6B06" w:rsidRPr="00DA33BD" w:rsidRDefault="007C22B3">
      <w:pPr>
        <w:spacing w:before="15"/>
        <w:ind w:left="108"/>
        <w:rPr>
          <w:rFonts w:asciiTheme="minorHAnsi" w:eastAsia="Arial" w:hAnsiTheme="minorHAnsi" w:cstheme="minorHAnsi"/>
        </w:rPr>
      </w:pPr>
      <w:r w:rsidRPr="00DA33BD">
        <w:rPr>
          <w:rFonts w:asciiTheme="minorHAnsi" w:eastAsia="Arial" w:hAnsiTheme="minorHAnsi" w:cstheme="minorHAnsi"/>
          <w:b/>
          <w:color w:val="363435"/>
        </w:rPr>
        <w:t xml:space="preserve">2011   </w:t>
      </w:r>
      <w:r w:rsidRPr="00DA33BD">
        <w:rPr>
          <w:rFonts w:asciiTheme="minorHAnsi" w:eastAsia="Arial" w:hAnsiTheme="minorHAnsi" w:cstheme="minorHAnsi"/>
          <w:b/>
          <w:color w:val="363435"/>
          <w:spacing w:val="53"/>
        </w:rPr>
        <w:t xml:space="preserve"> </w:t>
      </w:r>
      <w:r w:rsidRPr="00DA33BD">
        <w:rPr>
          <w:rFonts w:asciiTheme="minorHAnsi" w:eastAsia="Arial" w:hAnsiTheme="minorHAnsi" w:cstheme="minorHAnsi"/>
          <w:b/>
          <w:color w:val="363435"/>
          <w:w w:val="83"/>
        </w:rPr>
        <w:t>Processing</w:t>
      </w:r>
      <w:r w:rsidRPr="00DA33BD">
        <w:rPr>
          <w:rFonts w:asciiTheme="minorHAnsi" w:eastAsia="Arial" w:hAnsiTheme="minorHAnsi" w:cstheme="minorHAnsi"/>
          <w:b/>
          <w:color w:val="363435"/>
          <w:spacing w:val="-4"/>
          <w:w w:val="83"/>
        </w:rPr>
        <w:t xml:space="preserve"> </w:t>
      </w:r>
      <w:r w:rsidRPr="00DA33BD">
        <w:rPr>
          <w:rFonts w:asciiTheme="minorHAnsi" w:eastAsia="Arial" w:hAnsiTheme="minorHAnsi" w:cstheme="minorHAnsi"/>
          <w:b/>
          <w:color w:val="363435"/>
          <w:w w:val="83"/>
        </w:rPr>
        <w:t>Programing</w:t>
      </w:r>
      <w:r w:rsidRPr="00DA33BD">
        <w:rPr>
          <w:rFonts w:asciiTheme="minorHAnsi" w:eastAsia="Arial" w:hAnsiTheme="minorHAnsi" w:cstheme="minorHAnsi"/>
          <w:b/>
          <w:color w:val="363435"/>
          <w:spacing w:val="15"/>
          <w:w w:val="83"/>
        </w:rPr>
        <w:t xml:space="preserve"> </w:t>
      </w:r>
      <w:r w:rsidRPr="00DA33BD">
        <w:rPr>
          <w:rFonts w:asciiTheme="minorHAnsi" w:eastAsia="Arial" w:hAnsiTheme="minorHAnsi" w:cstheme="minorHAnsi"/>
          <w:b/>
          <w:color w:val="363435"/>
          <w:w w:val="83"/>
        </w:rPr>
        <w:t>Environment</w:t>
      </w:r>
    </w:p>
    <w:p w14:paraId="058CE1EA" w14:textId="77777777" w:rsidR="009B6B06" w:rsidRPr="00DA33BD" w:rsidRDefault="007C22B3">
      <w:pPr>
        <w:spacing w:before="15"/>
        <w:ind w:left="828"/>
        <w:rPr>
          <w:rFonts w:asciiTheme="minorHAnsi" w:eastAsia="Arial" w:hAnsiTheme="minorHAnsi" w:cstheme="minorHAnsi"/>
        </w:rPr>
      </w:pPr>
      <w:r w:rsidRPr="00DA33BD">
        <w:rPr>
          <w:rFonts w:asciiTheme="minorHAnsi" w:eastAsia="Arial" w:hAnsiTheme="minorHAnsi" w:cstheme="minorHAnsi"/>
          <w:b/>
          <w:color w:val="363435"/>
          <w:w w:val="82"/>
        </w:rPr>
        <w:t>Basic</w:t>
      </w:r>
      <w:r w:rsidRPr="00DA33BD">
        <w:rPr>
          <w:rFonts w:asciiTheme="minorHAnsi" w:eastAsia="Arial" w:hAnsiTheme="minorHAnsi" w:cstheme="minorHAnsi"/>
          <w:b/>
          <w:color w:val="363435"/>
          <w:spacing w:val="1"/>
          <w:w w:val="82"/>
        </w:rPr>
        <w:t xml:space="preserve"> </w:t>
      </w:r>
      <w:r w:rsidRPr="00DA33BD">
        <w:rPr>
          <w:rFonts w:asciiTheme="minorHAnsi" w:eastAsia="Arial" w:hAnsiTheme="minorHAnsi" w:cstheme="minorHAnsi"/>
          <w:b/>
          <w:color w:val="363435"/>
          <w:spacing w:val="-3"/>
          <w:w w:val="82"/>
        </w:rPr>
        <w:t>W</w:t>
      </w:r>
      <w:r w:rsidRPr="00DA33BD">
        <w:rPr>
          <w:rFonts w:asciiTheme="minorHAnsi" w:eastAsia="Arial" w:hAnsiTheme="minorHAnsi" w:cstheme="minorHAnsi"/>
          <w:b/>
          <w:color w:val="363435"/>
          <w:w w:val="82"/>
        </w:rPr>
        <w:t>eb</w:t>
      </w:r>
      <w:r w:rsidRPr="00DA33BD">
        <w:rPr>
          <w:rFonts w:asciiTheme="minorHAnsi" w:eastAsia="Arial" w:hAnsiTheme="minorHAnsi" w:cstheme="minorHAnsi"/>
          <w:b/>
          <w:color w:val="363435"/>
          <w:spacing w:val="8"/>
          <w:w w:val="82"/>
        </w:rPr>
        <w:t xml:space="preserve"> </w:t>
      </w:r>
      <w:r w:rsidRPr="00DA33BD">
        <w:rPr>
          <w:rFonts w:asciiTheme="minorHAnsi" w:eastAsia="Arial" w:hAnsiTheme="minorHAnsi" w:cstheme="minorHAnsi"/>
          <w:b/>
          <w:color w:val="363435"/>
        </w:rPr>
        <w:t>development</w:t>
      </w:r>
    </w:p>
    <w:p w14:paraId="08C3750D" w14:textId="77777777" w:rsidR="009B6B06" w:rsidRPr="00DA33BD" w:rsidRDefault="009B6B06">
      <w:pPr>
        <w:spacing w:before="12" w:line="260" w:lineRule="exact"/>
        <w:rPr>
          <w:rFonts w:asciiTheme="minorHAnsi" w:hAnsiTheme="minorHAnsi" w:cstheme="minorHAnsi"/>
        </w:rPr>
      </w:pPr>
    </w:p>
    <w:p w14:paraId="4D6E1930" w14:textId="77777777" w:rsidR="009B6B06" w:rsidRPr="00DA33BD" w:rsidRDefault="007C22B3">
      <w:pPr>
        <w:ind w:left="108"/>
        <w:rPr>
          <w:rFonts w:asciiTheme="minorHAnsi" w:eastAsia="Arial" w:hAnsiTheme="minorHAnsi" w:cstheme="minorHAnsi"/>
        </w:rPr>
      </w:pPr>
      <w:r w:rsidRPr="00DA33BD">
        <w:rPr>
          <w:rFonts w:asciiTheme="minorHAnsi" w:eastAsia="Arial" w:hAnsiTheme="minorHAnsi" w:cstheme="minorHAnsi"/>
          <w:b/>
          <w:color w:val="363435"/>
          <w:w w:val="76"/>
        </w:rPr>
        <w:t>SOLO</w:t>
      </w:r>
      <w:r w:rsidRPr="00DA33BD">
        <w:rPr>
          <w:rFonts w:asciiTheme="minorHAnsi" w:eastAsia="Arial" w:hAnsiTheme="minorHAnsi" w:cstheme="minorHAnsi"/>
          <w:b/>
          <w:color w:val="363435"/>
          <w:spacing w:val="11"/>
          <w:w w:val="76"/>
        </w:rPr>
        <w:t xml:space="preserve"> </w:t>
      </w:r>
      <w:r w:rsidRPr="00DA33BD">
        <w:rPr>
          <w:rFonts w:asciiTheme="minorHAnsi" w:eastAsia="Arial" w:hAnsiTheme="minorHAnsi" w:cstheme="minorHAnsi"/>
          <w:b/>
          <w:color w:val="363435"/>
          <w:w w:val="81"/>
        </w:rPr>
        <w:t>EXHIBITIONS</w:t>
      </w:r>
    </w:p>
    <w:p w14:paraId="13C91963" w14:textId="77777777" w:rsidR="009B6B06" w:rsidRPr="00DA33BD" w:rsidRDefault="007C22B3">
      <w:pPr>
        <w:spacing w:before="8"/>
        <w:ind w:left="108"/>
        <w:rPr>
          <w:rFonts w:asciiTheme="minorHAnsi" w:eastAsia="Arial" w:hAnsiTheme="minorHAnsi" w:cstheme="minorHAnsi"/>
        </w:rPr>
      </w:pPr>
      <w:r w:rsidRPr="00DA33BD">
        <w:rPr>
          <w:rFonts w:asciiTheme="minorHAnsi" w:eastAsia="Arial" w:hAnsiTheme="minorHAnsi" w:cstheme="minorHAnsi"/>
          <w:b/>
          <w:color w:val="363435"/>
        </w:rPr>
        <w:t xml:space="preserve">2011   </w:t>
      </w:r>
      <w:r w:rsidRPr="00DA33BD">
        <w:rPr>
          <w:rFonts w:asciiTheme="minorHAnsi" w:eastAsia="Arial" w:hAnsiTheme="minorHAnsi" w:cstheme="minorHAnsi"/>
          <w:b/>
          <w:color w:val="363435"/>
          <w:spacing w:val="53"/>
        </w:rPr>
        <w:t xml:space="preserve"> </w:t>
      </w:r>
      <w:r w:rsidRPr="00DA33BD">
        <w:rPr>
          <w:rFonts w:asciiTheme="minorHAnsi" w:eastAsia="Arial" w:hAnsiTheme="minorHAnsi" w:cstheme="minorHAnsi"/>
          <w:i/>
          <w:color w:val="363435"/>
        </w:rPr>
        <w:t>There</w:t>
      </w:r>
      <w:r w:rsidRPr="00DA33BD">
        <w:rPr>
          <w:rFonts w:asciiTheme="minorHAnsi" w:eastAsia="Arial" w:hAnsiTheme="minorHAnsi" w:cstheme="minorHAnsi"/>
          <w:i/>
          <w:color w:val="363435"/>
          <w:spacing w:val="-11"/>
        </w:rPr>
        <w:t xml:space="preserve"> </w:t>
      </w:r>
      <w:r w:rsidRPr="00DA33BD">
        <w:rPr>
          <w:rFonts w:asciiTheme="minorHAnsi" w:eastAsia="Arial" w:hAnsiTheme="minorHAnsi" w:cstheme="minorHAnsi"/>
          <w:i/>
          <w:color w:val="363435"/>
        </w:rPr>
        <w:t>All Going to Laugh at</w:t>
      </w:r>
      <w:r w:rsidRPr="00DA33BD">
        <w:rPr>
          <w:rFonts w:asciiTheme="minorHAnsi" w:eastAsia="Arial" w:hAnsiTheme="minorHAnsi" w:cstheme="minorHAnsi"/>
          <w:i/>
          <w:color w:val="363435"/>
          <w:spacing w:val="-3"/>
        </w:rPr>
        <w:t xml:space="preserve"> </w:t>
      </w:r>
      <w:r w:rsidRPr="00DA33BD">
        <w:rPr>
          <w:rFonts w:asciiTheme="minorHAnsi" w:eastAsia="Arial" w:hAnsiTheme="minorHAnsi" w:cstheme="minorHAnsi"/>
          <w:i/>
          <w:color w:val="363435"/>
          <w:spacing w:val="-18"/>
        </w:rPr>
        <w:t>Y</w:t>
      </w:r>
      <w:r w:rsidRPr="00DA33BD">
        <w:rPr>
          <w:rFonts w:asciiTheme="minorHAnsi" w:eastAsia="Arial" w:hAnsiTheme="minorHAnsi" w:cstheme="minorHAnsi"/>
          <w:i/>
          <w:color w:val="363435"/>
        </w:rPr>
        <w:t>ou,</w:t>
      </w:r>
      <w:r w:rsidRPr="00DA33BD">
        <w:rPr>
          <w:rFonts w:asciiTheme="minorHAnsi" w:eastAsia="Arial" w:hAnsiTheme="minorHAnsi" w:cstheme="minorHAnsi"/>
          <w:i/>
          <w:color w:val="363435"/>
          <w:spacing w:val="-7"/>
        </w:rPr>
        <w:t xml:space="preserve"> </w:t>
      </w:r>
      <w:r w:rsidRPr="00DA33BD">
        <w:rPr>
          <w:rFonts w:asciiTheme="minorHAnsi" w:eastAsia="Arial" w:hAnsiTheme="minorHAnsi" w:cstheme="minorHAnsi"/>
          <w:color w:val="363435"/>
        </w:rPr>
        <w:t>Gravity Galler</w:t>
      </w:r>
      <w:r w:rsidRPr="00DA33BD">
        <w:rPr>
          <w:rFonts w:asciiTheme="minorHAnsi" w:eastAsia="Arial" w:hAnsiTheme="minorHAnsi" w:cstheme="minorHAnsi"/>
          <w:color w:val="363435"/>
          <w:spacing w:val="-15"/>
        </w:rPr>
        <w:t>y</w:t>
      </w:r>
      <w:r w:rsidRPr="00DA33BD">
        <w:rPr>
          <w:rFonts w:asciiTheme="minorHAnsi" w:eastAsia="Arial" w:hAnsiTheme="minorHAnsi" w:cstheme="minorHAnsi"/>
          <w:color w:val="363435"/>
        </w:rPr>
        <w:t>, Maryland Institute College of</w:t>
      </w:r>
      <w:r w:rsidRPr="00DA33BD">
        <w:rPr>
          <w:rFonts w:asciiTheme="minorHAnsi" w:eastAsia="Arial" w:hAnsiTheme="minorHAnsi" w:cstheme="minorHAnsi"/>
          <w:color w:val="363435"/>
          <w:spacing w:val="-11"/>
        </w:rPr>
        <w:t xml:space="preserve"> </w:t>
      </w:r>
      <w:r w:rsidRPr="00DA33BD">
        <w:rPr>
          <w:rFonts w:asciiTheme="minorHAnsi" w:eastAsia="Arial" w:hAnsiTheme="minorHAnsi" w:cstheme="minorHAnsi"/>
          <w:color w:val="363435"/>
        </w:rPr>
        <w:t>Art, Baltimore, MD</w:t>
      </w:r>
    </w:p>
    <w:p w14:paraId="24DFA15D" w14:textId="77777777" w:rsidR="009B6B06" w:rsidRPr="00DA33BD" w:rsidRDefault="007C22B3">
      <w:pPr>
        <w:spacing w:before="10"/>
        <w:ind w:left="108"/>
        <w:rPr>
          <w:rFonts w:asciiTheme="minorHAnsi" w:eastAsia="Arial" w:hAnsiTheme="minorHAnsi" w:cstheme="minorHAnsi"/>
        </w:rPr>
      </w:pPr>
      <w:r w:rsidRPr="00DA33BD">
        <w:rPr>
          <w:rFonts w:asciiTheme="minorHAnsi" w:eastAsia="Arial" w:hAnsiTheme="minorHAnsi" w:cstheme="minorHAnsi"/>
          <w:b/>
          <w:color w:val="363435"/>
        </w:rPr>
        <w:t xml:space="preserve">2011   </w:t>
      </w:r>
      <w:r w:rsidRPr="00DA33BD">
        <w:rPr>
          <w:rFonts w:asciiTheme="minorHAnsi" w:eastAsia="Arial" w:hAnsiTheme="minorHAnsi" w:cstheme="minorHAnsi"/>
          <w:b/>
          <w:color w:val="363435"/>
          <w:spacing w:val="53"/>
        </w:rPr>
        <w:t xml:space="preserve"> </w:t>
      </w:r>
      <w:r w:rsidRPr="00DA33BD">
        <w:rPr>
          <w:rFonts w:asciiTheme="minorHAnsi" w:eastAsia="Arial" w:hAnsiTheme="minorHAnsi" w:cstheme="minorHAnsi"/>
          <w:i/>
          <w:color w:val="363435"/>
        </w:rPr>
        <w:t>Can</w:t>
      </w:r>
      <w:r w:rsidRPr="00DA33BD">
        <w:rPr>
          <w:rFonts w:asciiTheme="minorHAnsi" w:eastAsia="Arial" w:hAnsiTheme="minorHAnsi" w:cstheme="minorHAnsi"/>
          <w:i/>
          <w:color w:val="363435"/>
          <w:spacing w:val="-3"/>
        </w:rPr>
        <w:t xml:space="preserve"> </w:t>
      </w:r>
      <w:r w:rsidRPr="00DA33BD">
        <w:rPr>
          <w:rFonts w:asciiTheme="minorHAnsi" w:eastAsia="Arial" w:hAnsiTheme="minorHAnsi" w:cstheme="minorHAnsi"/>
          <w:i/>
          <w:color w:val="363435"/>
          <w:spacing w:val="-18"/>
        </w:rPr>
        <w:t>Y</w:t>
      </w:r>
      <w:r w:rsidRPr="00DA33BD">
        <w:rPr>
          <w:rFonts w:asciiTheme="minorHAnsi" w:eastAsia="Arial" w:hAnsiTheme="minorHAnsi" w:cstheme="minorHAnsi"/>
          <w:i/>
          <w:color w:val="363435"/>
        </w:rPr>
        <w:t>ou Hear Me Now?,</w:t>
      </w:r>
      <w:r w:rsidRPr="00DA33BD">
        <w:rPr>
          <w:rFonts w:asciiTheme="minorHAnsi" w:eastAsia="Arial" w:hAnsiTheme="minorHAnsi" w:cstheme="minorHAnsi"/>
          <w:i/>
          <w:color w:val="363435"/>
          <w:spacing w:val="-7"/>
        </w:rPr>
        <w:t xml:space="preserve"> </w:t>
      </w:r>
      <w:r w:rsidRPr="00DA33BD">
        <w:rPr>
          <w:rFonts w:asciiTheme="minorHAnsi" w:eastAsia="Arial" w:hAnsiTheme="minorHAnsi" w:cstheme="minorHAnsi"/>
          <w:color w:val="363435"/>
        </w:rPr>
        <w:t>Gravity Galler</w:t>
      </w:r>
      <w:r w:rsidRPr="00DA33BD">
        <w:rPr>
          <w:rFonts w:asciiTheme="minorHAnsi" w:eastAsia="Arial" w:hAnsiTheme="minorHAnsi" w:cstheme="minorHAnsi"/>
          <w:color w:val="363435"/>
          <w:spacing w:val="-15"/>
        </w:rPr>
        <w:t>y</w:t>
      </w:r>
      <w:r w:rsidRPr="00DA33BD">
        <w:rPr>
          <w:rFonts w:asciiTheme="minorHAnsi" w:eastAsia="Arial" w:hAnsiTheme="minorHAnsi" w:cstheme="minorHAnsi"/>
          <w:color w:val="363435"/>
        </w:rPr>
        <w:t>, Maryland Institute College of</w:t>
      </w:r>
      <w:r w:rsidRPr="00DA33BD">
        <w:rPr>
          <w:rFonts w:asciiTheme="minorHAnsi" w:eastAsia="Arial" w:hAnsiTheme="minorHAnsi" w:cstheme="minorHAnsi"/>
          <w:color w:val="363435"/>
          <w:spacing w:val="-11"/>
        </w:rPr>
        <w:t xml:space="preserve"> </w:t>
      </w:r>
      <w:r w:rsidRPr="00DA33BD">
        <w:rPr>
          <w:rFonts w:asciiTheme="minorHAnsi" w:eastAsia="Arial" w:hAnsiTheme="minorHAnsi" w:cstheme="minorHAnsi"/>
          <w:color w:val="363435"/>
        </w:rPr>
        <w:t>Art, Baltimore, MD</w:t>
      </w:r>
    </w:p>
    <w:p w14:paraId="323E41AE" w14:textId="77777777" w:rsidR="009B6B06" w:rsidRPr="00DA33BD" w:rsidRDefault="007C22B3">
      <w:pPr>
        <w:spacing w:before="10"/>
        <w:ind w:left="108"/>
        <w:rPr>
          <w:rFonts w:asciiTheme="minorHAnsi" w:eastAsia="Arial" w:hAnsiTheme="minorHAnsi" w:cstheme="minorHAnsi"/>
        </w:rPr>
      </w:pPr>
      <w:r w:rsidRPr="00DA33BD">
        <w:rPr>
          <w:rFonts w:asciiTheme="minorHAnsi" w:eastAsia="Arial" w:hAnsiTheme="minorHAnsi" w:cstheme="minorHAnsi"/>
          <w:b/>
          <w:color w:val="363435"/>
        </w:rPr>
        <w:t xml:space="preserve">2010   </w:t>
      </w:r>
      <w:r w:rsidRPr="00DA33BD">
        <w:rPr>
          <w:rFonts w:asciiTheme="minorHAnsi" w:eastAsia="Arial" w:hAnsiTheme="minorHAnsi" w:cstheme="minorHAnsi"/>
          <w:b/>
          <w:color w:val="363435"/>
          <w:spacing w:val="53"/>
        </w:rPr>
        <w:t xml:space="preserve"> </w:t>
      </w:r>
      <w:r w:rsidRPr="00DA33BD">
        <w:rPr>
          <w:rFonts w:asciiTheme="minorHAnsi" w:eastAsia="Arial" w:hAnsiTheme="minorHAnsi" w:cstheme="minorHAnsi"/>
          <w:i/>
          <w:color w:val="363435"/>
        </w:rPr>
        <w:t>No Reservations,</w:t>
      </w:r>
      <w:r w:rsidRPr="00DA33BD">
        <w:rPr>
          <w:rFonts w:asciiTheme="minorHAnsi" w:eastAsia="Arial" w:hAnsiTheme="minorHAnsi" w:cstheme="minorHAnsi"/>
          <w:i/>
          <w:color w:val="363435"/>
          <w:spacing w:val="-7"/>
        </w:rPr>
        <w:t xml:space="preserve"> </w:t>
      </w:r>
      <w:r w:rsidRPr="00DA33BD">
        <w:rPr>
          <w:rFonts w:asciiTheme="minorHAnsi" w:eastAsia="Arial" w:hAnsiTheme="minorHAnsi" w:cstheme="minorHAnsi"/>
          <w:color w:val="363435"/>
        </w:rPr>
        <w:t xml:space="preserve">The Globe, </w:t>
      </w:r>
      <w:r w:rsidRPr="00DA33BD">
        <w:rPr>
          <w:rFonts w:asciiTheme="minorHAnsi" w:eastAsia="Arial" w:hAnsiTheme="minorHAnsi" w:cstheme="minorHAnsi"/>
          <w:color w:val="363435"/>
        </w:rPr>
        <w:t xml:space="preserve">Spokane, </w:t>
      </w:r>
      <w:r w:rsidRPr="00DA33BD">
        <w:rPr>
          <w:rFonts w:asciiTheme="minorHAnsi" w:eastAsia="Arial" w:hAnsiTheme="minorHAnsi" w:cstheme="minorHAnsi"/>
          <w:color w:val="363435"/>
          <w:spacing w:val="-7"/>
        </w:rPr>
        <w:t>W</w:t>
      </w:r>
      <w:r w:rsidRPr="00DA33BD">
        <w:rPr>
          <w:rFonts w:asciiTheme="minorHAnsi" w:eastAsia="Arial" w:hAnsiTheme="minorHAnsi" w:cstheme="minorHAnsi"/>
          <w:color w:val="363435"/>
        </w:rPr>
        <w:t>A</w:t>
      </w:r>
    </w:p>
    <w:p w14:paraId="196A8256" w14:textId="77777777" w:rsidR="009B6B06" w:rsidRPr="00DA33BD" w:rsidRDefault="007C22B3">
      <w:pPr>
        <w:spacing w:before="10"/>
        <w:ind w:left="108"/>
        <w:rPr>
          <w:rFonts w:asciiTheme="minorHAnsi" w:eastAsia="Arial" w:hAnsiTheme="minorHAnsi" w:cstheme="minorHAnsi"/>
        </w:rPr>
      </w:pPr>
      <w:r w:rsidRPr="00DA33BD">
        <w:rPr>
          <w:rFonts w:asciiTheme="minorHAnsi" w:eastAsia="Arial" w:hAnsiTheme="minorHAnsi" w:cstheme="minorHAnsi"/>
          <w:b/>
          <w:color w:val="363435"/>
        </w:rPr>
        <w:t xml:space="preserve">2009   </w:t>
      </w:r>
      <w:r w:rsidRPr="00DA33BD">
        <w:rPr>
          <w:rFonts w:asciiTheme="minorHAnsi" w:eastAsia="Arial" w:hAnsiTheme="minorHAnsi" w:cstheme="minorHAnsi"/>
          <w:b/>
          <w:color w:val="363435"/>
          <w:spacing w:val="53"/>
        </w:rPr>
        <w:t xml:space="preserve"> </w:t>
      </w:r>
      <w:r w:rsidRPr="00DA33BD">
        <w:rPr>
          <w:rFonts w:asciiTheme="minorHAnsi" w:eastAsia="Arial" w:hAnsiTheme="minorHAnsi" w:cstheme="minorHAnsi"/>
          <w:i/>
          <w:color w:val="363435"/>
        </w:rPr>
        <w:t>Changing Resolutions,</w:t>
      </w:r>
      <w:r w:rsidRPr="00DA33BD">
        <w:rPr>
          <w:rFonts w:asciiTheme="minorHAnsi" w:eastAsia="Arial" w:hAnsiTheme="minorHAnsi" w:cstheme="minorHAnsi"/>
          <w:i/>
          <w:color w:val="363435"/>
          <w:spacing w:val="-7"/>
        </w:rPr>
        <w:t xml:space="preserve"> </w:t>
      </w:r>
      <w:r w:rsidRPr="00DA33BD">
        <w:rPr>
          <w:rFonts w:asciiTheme="minorHAnsi" w:eastAsia="Arial" w:hAnsiTheme="minorHAnsi" w:cstheme="minorHAnsi"/>
          <w:color w:val="363435"/>
        </w:rPr>
        <w:t>Baby Ba</w:t>
      </w:r>
      <w:r w:rsidRPr="00DA33BD">
        <w:rPr>
          <w:rFonts w:asciiTheme="minorHAnsi" w:eastAsia="Arial" w:hAnsiTheme="minorHAnsi" w:cstheme="minorHAnsi"/>
          <w:color w:val="363435"/>
          <w:spacing w:val="-11"/>
        </w:rPr>
        <w:t>r</w:t>
      </w:r>
      <w:r w:rsidRPr="00DA33BD">
        <w:rPr>
          <w:rFonts w:asciiTheme="minorHAnsi" w:eastAsia="Arial" w:hAnsiTheme="minorHAnsi" w:cstheme="minorHAnsi"/>
          <w:color w:val="363435"/>
        </w:rPr>
        <w:t xml:space="preserve">, Spokane, </w:t>
      </w:r>
      <w:r w:rsidRPr="00DA33BD">
        <w:rPr>
          <w:rFonts w:asciiTheme="minorHAnsi" w:eastAsia="Arial" w:hAnsiTheme="minorHAnsi" w:cstheme="minorHAnsi"/>
          <w:color w:val="363435"/>
          <w:spacing w:val="-7"/>
        </w:rPr>
        <w:t>W</w:t>
      </w:r>
      <w:r w:rsidRPr="00DA33BD">
        <w:rPr>
          <w:rFonts w:asciiTheme="minorHAnsi" w:eastAsia="Arial" w:hAnsiTheme="minorHAnsi" w:cstheme="minorHAnsi"/>
          <w:color w:val="363435"/>
        </w:rPr>
        <w:t>A</w:t>
      </w:r>
    </w:p>
    <w:p w14:paraId="2616D3B8" w14:textId="77777777" w:rsidR="009B6B06" w:rsidRPr="00DA33BD" w:rsidRDefault="007C22B3">
      <w:pPr>
        <w:spacing w:before="58"/>
        <w:ind w:left="108"/>
        <w:rPr>
          <w:rFonts w:asciiTheme="minorHAnsi" w:eastAsia="Arial" w:hAnsiTheme="minorHAnsi" w:cstheme="minorHAnsi"/>
        </w:rPr>
      </w:pPr>
      <w:r w:rsidRPr="00DA33BD">
        <w:rPr>
          <w:rFonts w:asciiTheme="minorHAnsi" w:eastAsia="Arial" w:hAnsiTheme="minorHAnsi" w:cstheme="minorHAnsi"/>
          <w:b/>
          <w:color w:val="363435"/>
        </w:rPr>
        <w:t xml:space="preserve">2007   </w:t>
      </w:r>
      <w:r w:rsidRPr="00DA33BD">
        <w:rPr>
          <w:rFonts w:asciiTheme="minorHAnsi" w:eastAsia="Arial" w:hAnsiTheme="minorHAnsi" w:cstheme="minorHAnsi"/>
          <w:b/>
          <w:color w:val="363435"/>
          <w:spacing w:val="53"/>
        </w:rPr>
        <w:t xml:space="preserve"> </w:t>
      </w:r>
      <w:r w:rsidRPr="00DA33BD">
        <w:rPr>
          <w:rFonts w:asciiTheme="minorHAnsi" w:eastAsia="Arial" w:hAnsiTheme="minorHAnsi" w:cstheme="minorHAnsi"/>
          <w:i/>
          <w:color w:val="363435"/>
        </w:rPr>
        <w:t xml:space="preserve">100 Pieces of Me, </w:t>
      </w:r>
      <w:r w:rsidRPr="00DA33BD">
        <w:rPr>
          <w:rFonts w:asciiTheme="minorHAnsi" w:eastAsia="Arial" w:hAnsiTheme="minorHAnsi" w:cstheme="minorHAnsi"/>
          <w:color w:val="363435"/>
        </w:rPr>
        <w:t>Prago</w:t>
      </w:r>
      <w:r w:rsidRPr="00DA33BD">
        <w:rPr>
          <w:rFonts w:asciiTheme="minorHAnsi" w:eastAsia="Arial" w:hAnsiTheme="minorHAnsi" w:cstheme="minorHAnsi"/>
          <w:color w:val="363435"/>
          <w:spacing w:val="-11"/>
        </w:rPr>
        <w:t xml:space="preserve"> </w:t>
      </w:r>
      <w:r w:rsidRPr="00DA33BD">
        <w:rPr>
          <w:rFonts w:asciiTheme="minorHAnsi" w:eastAsia="Arial" w:hAnsiTheme="minorHAnsi" w:cstheme="minorHAnsi"/>
          <w:color w:val="363435"/>
        </w:rPr>
        <w:t xml:space="preserve">Argentine Cafe, Spokane, </w:t>
      </w:r>
      <w:r w:rsidRPr="00DA33BD">
        <w:rPr>
          <w:rFonts w:asciiTheme="minorHAnsi" w:eastAsia="Arial" w:hAnsiTheme="minorHAnsi" w:cstheme="minorHAnsi"/>
          <w:color w:val="363435"/>
          <w:spacing w:val="-7"/>
        </w:rPr>
        <w:t>W</w:t>
      </w:r>
      <w:r w:rsidRPr="00DA33BD">
        <w:rPr>
          <w:rFonts w:asciiTheme="minorHAnsi" w:eastAsia="Arial" w:hAnsiTheme="minorHAnsi" w:cstheme="minorHAnsi"/>
          <w:color w:val="363435"/>
        </w:rPr>
        <w:t>A</w:t>
      </w:r>
    </w:p>
    <w:p w14:paraId="54C4EF57" w14:textId="77777777" w:rsidR="009B6B06" w:rsidRPr="00DA33BD" w:rsidRDefault="007C22B3">
      <w:pPr>
        <w:spacing w:before="58"/>
        <w:ind w:left="108"/>
        <w:rPr>
          <w:rFonts w:asciiTheme="minorHAnsi" w:eastAsia="Arial" w:hAnsiTheme="minorHAnsi" w:cstheme="minorHAnsi"/>
        </w:rPr>
      </w:pPr>
      <w:r w:rsidRPr="00DA33BD">
        <w:rPr>
          <w:rFonts w:asciiTheme="minorHAnsi" w:eastAsia="Arial" w:hAnsiTheme="minorHAnsi" w:cstheme="minorHAnsi"/>
          <w:b/>
          <w:color w:val="363435"/>
        </w:rPr>
        <w:t xml:space="preserve">2004   </w:t>
      </w:r>
      <w:r w:rsidRPr="00DA33BD">
        <w:rPr>
          <w:rFonts w:asciiTheme="minorHAnsi" w:eastAsia="Arial" w:hAnsiTheme="minorHAnsi" w:cstheme="minorHAnsi"/>
          <w:b/>
          <w:color w:val="363435"/>
          <w:spacing w:val="53"/>
        </w:rPr>
        <w:t xml:space="preserve"> </w:t>
      </w:r>
      <w:r w:rsidRPr="00DA33BD">
        <w:rPr>
          <w:rFonts w:asciiTheme="minorHAnsi" w:eastAsia="Arial" w:hAnsiTheme="minorHAnsi" w:cstheme="minorHAnsi"/>
          <w:i/>
          <w:color w:val="363435"/>
        </w:rPr>
        <w:t>Calibrating the Eye for Beaut</w:t>
      </w:r>
      <w:r w:rsidRPr="00DA33BD">
        <w:rPr>
          <w:rFonts w:asciiTheme="minorHAnsi" w:eastAsia="Arial" w:hAnsiTheme="minorHAnsi" w:cstheme="minorHAnsi"/>
          <w:i/>
          <w:color w:val="363435"/>
          <w:spacing w:val="-15"/>
        </w:rPr>
        <w:t>y</w:t>
      </w:r>
      <w:r w:rsidRPr="00DA33BD">
        <w:rPr>
          <w:rFonts w:asciiTheme="minorHAnsi" w:eastAsia="Arial" w:hAnsiTheme="minorHAnsi" w:cstheme="minorHAnsi"/>
          <w:i/>
          <w:color w:val="363435"/>
        </w:rPr>
        <w:t xml:space="preserve">, </w:t>
      </w:r>
      <w:r w:rsidRPr="00DA33BD">
        <w:rPr>
          <w:rFonts w:asciiTheme="minorHAnsi" w:eastAsia="Arial" w:hAnsiTheme="minorHAnsi" w:cstheme="minorHAnsi"/>
          <w:color w:val="363435"/>
        </w:rPr>
        <w:t xml:space="preserve">Far </w:t>
      </w:r>
      <w:r w:rsidRPr="00DA33BD">
        <w:rPr>
          <w:rFonts w:asciiTheme="minorHAnsi" w:eastAsia="Arial" w:hAnsiTheme="minorHAnsi" w:cstheme="minorHAnsi"/>
          <w:color w:val="363435"/>
          <w:spacing w:val="-4"/>
        </w:rPr>
        <w:t>W</w:t>
      </w:r>
      <w:r w:rsidRPr="00DA33BD">
        <w:rPr>
          <w:rFonts w:asciiTheme="minorHAnsi" w:eastAsia="Arial" w:hAnsiTheme="minorHAnsi" w:cstheme="minorHAnsi"/>
          <w:color w:val="363435"/>
        </w:rPr>
        <w:t>est Billiards &amp; Galler</w:t>
      </w:r>
      <w:r w:rsidRPr="00DA33BD">
        <w:rPr>
          <w:rFonts w:asciiTheme="minorHAnsi" w:eastAsia="Arial" w:hAnsiTheme="minorHAnsi" w:cstheme="minorHAnsi"/>
          <w:color w:val="363435"/>
          <w:spacing w:val="-15"/>
        </w:rPr>
        <w:t>y</w:t>
      </w:r>
      <w:r w:rsidRPr="00DA33BD">
        <w:rPr>
          <w:rFonts w:asciiTheme="minorHAnsi" w:eastAsia="Arial" w:hAnsiTheme="minorHAnsi" w:cstheme="minorHAnsi"/>
          <w:color w:val="363435"/>
        </w:rPr>
        <w:t xml:space="preserve">, Spokane, </w:t>
      </w:r>
      <w:r w:rsidRPr="00DA33BD">
        <w:rPr>
          <w:rFonts w:asciiTheme="minorHAnsi" w:eastAsia="Arial" w:hAnsiTheme="minorHAnsi" w:cstheme="minorHAnsi"/>
          <w:color w:val="363435"/>
          <w:spacing w:val="-7"/>
        </w:rPr>
        <w:t>W</w:t>
      </w:r>
      <w:r w:rsidRPr="00DA33BD">
        <w:rPr>
          <w:rFonts w:asciiTheme="minorHAnsi" w:eastAsia="Arial" w:hAnsiTheme="minorHAnsi" w:cstheme="minorHAnsi"/>
          <w:color w:val="363435"/>
        </w:rPr>
        <w:t>A</w:t>
      </w:r>
    </w:p>
    <w:p w14:paraId="221ED0F9" w14:textId="77777777" w:rsidR="009B6B06" w:rsidRPr="00DA33BD" w:rsidRDefault="009B6B06">
      <w:pPr>
        <w:spacing w:before="14" w:line="260" w:lineRule="exact"/>
        <w:rPr>
          <w:rFonts w:asciiTheme="minorHAnsi" w:hAnsiTheme="minorHAnsi" w:cstheme="minorHAnsi"/>
        </w:rPr>
      </w:pPr>
    </w:p>
    <w:p w14:paraId="1343974F" w14:textId="77777777" w:rsidR="009B6B06" w:rsidRPr="00DA33BD" w:rsidRDefault="007C22B3">
      <w:pPr>
        <w:ind w:left="108"/>
        <w:rPr>
          <w:rFonts w:asciiTheme="minorHAnsi" w:eastAsia="Arial" w:hAnsiTheme="minorHAnsi" w:cstheme="minorHAnsi"/>
        </w:rPr>
      </w:pPr>
      <w:r w:rsidRPr="00DA33BD">
        <w:rPr>
          <w:rFonts w:asciiTheme="minorHAnsi" w:eastAsia="Arial" w:hAnsiTheme="minorHAnsi" w:cstheme="minorHAnsi"/>
          <w:b/>
          <w:color w:val="363435"/>
          <w:w w:val="81"/>
        </w:rPr>
        <w:t>JURIED</w:t>
      </w:r>
      <w:r w:rsidRPr="00DA33BD">
        <w:rPr>
          <w:rFonts w:asciiTheme="minorHAnsi" w:eastAsia="Arial" w:hAnsiTheme="minorHAnsi" w:cstheme="minorHAnsi"/>
          <w:b/>
          <w:color w:val="363435"/>
          <w:spacing w:val="8"/>
          <w:w w:val="81"/>
        </w:rPr>
        <w:t xml:space="preserve"> </w:t>
      </w:r>
      <w:r w:rsidRPr="00DA33BD">
        <w:rPr>
          <w:rFonts w:asciiTheme="minorHAnsi" w:eastAsia="Arial" w:hAnsiTheme="minorHAnsi" w:cstheme="minorHAnsi"/>
          <w:b/>
          <w:color w:val="363435"/>
          <w:w w:val="81"/>
        </w:rPr>
        <w:t>EXHIBITIONS</w:t>
      </w:r>
    </w:p>
    <w:p w14:paraId="231063AE" w14:textId="77777777" w:rsidR="009B6B06" w:rsidRPr="00DA33BD" w:rsidRDefault="007C22B3">
      <w:pPr>
        <w:spacing w:before="24"/>
        <w:ind w:left="108"/>
        <w:rPr>
          <w:rFonts w:asciiTheme="minorHAnsi" w:eastAsia="Arial" w:hAnsiTheme="minorHAnsi" w:cstheme="minorHAnsi"/>
        </w:rPr>
      </w:pPr>
      <w:r w:rsidRPr="00DA33BD">
        <w:rPr>
          <w:rFonts w:asciiTheme="minorHAnsi" w:eastAsia="Arial" w:hAnsiTheme="minorHAnsi" w:cstheme="minorHAnsi"/>
          <w:b/>
          <w:color w:val="363435"/>
        </w:rPr>
        <w:t xml:space="preserve">2008   </w:t>
      </w:r>
      <w:r w:rsidRPr="00DA33BD">
        <w:rPr>
          <w:rFonts w:asciiTheme="minorHAnsi" w:eastAsia="Arial" w:hAnsiTheme="minorHAnsi" w:cstheme="minorHAnsi"/>
          <w:b/>
          <w:color w:val="363435"/>
          <w:spacing w:val="53"/>
        </w:rPr>
        <w:t xml:space="preserve"> </w:t>
      </w:r>
      <w:r w:rsidRPr="00DA33BD">
        <w:rPr>
          <w:rFonts w:asciiTheme="minorHAnsi" w:eastAsia="Arial" w:hAnsiTheme="minorHAnsi" w:cstheme="minorHAnsi"/>
          <w:i/>
          <w:color w:val="363435"/>
          <w:spacing w:val="-22"/>
        </w:rPr>
        <w:t>T</w:t>
      </w:r>
      <w:r w:rsidRPr="00DA33BD">
        <w:rPr>
          <w:rFonts w:asciiTheme="minorHAnsi" w:eastAsia="Arial" w:hAnsiTheme="minorHAnsi" w:cstheme="minorHAnsi"/>
          <w:i/>
          <w:color w:val="363435"/>
        </w:rPr>
        <w:t>errain 2008,</w:t>
      </w:r>
      <w:r w:rsidRPr="00DA33BD">
        <w:rPr>
          <w:rFonts w:asciiTheme="minorHAnsi" w:eastAsia="Arial" w:hAnsiTheme="minorHAnsi" w:cstheme="minorHAnsi"/>
          <w:i/>
          <w:color w:val="363435"/>
          <w:spacing w:val="-3"/>
        </w:rPr>
        <w:t xml:space="preserve"> </w:t>
      </w:r>
      <w:r w:rsidRPr="00DA33BD">
        <w:rPr>
          <w:rFonts w:asciiTheme="minorHAnsi" w:eastAsia="Arial" w:hAnsiTheme="minorHAnsi" w:cstheme="minorHAnsi"/>
          <w:color w:val="363435"/>
          <w:spacing w:val="-22"/>
        </w:rPr>
        <w:t>T</w:t>
      </w:r>
      <w:r w:rsidRPr="00DA33BD">
        <w:rPr>
          <w:rFonts w:asciiTheme="minorHAnsi" w:eastAsia="Arial" w:hAnsiTheme="minorHAnsi" w:cstheme="minorHAnsi"/>
          <w:color w:val="363435"/>
        </w:rPr>
        <w:t xml:space="preserve">errain, Spokane, </w:t>
      </w:r>
      <w:r w:rsidRPr="00DA33BD">
        <w:rPr>
          <w:rFonts w:asciiTheme="minorHAnsi" w:eastAsia="Arial" w:hAnsiTheme="minorHAnsi" w:cstheme="minorHAnsi"/>
          <w:color w:val="363435"/>
          <w:spacing w:val="-7"/>
        </w:rPr>
        <w:t>W</w:t>
      </w:r>
      <w:r w:rsidRPr="00DA33BD">
        <w:rPr>
          <w:rFonts w:asciiTheme="minorHAnsi" w:eastAsia="Arial" w:hAnsiTheme="minorHAnsi" w:cstheme="minorHAnsi"/>
          <w:color w:val="363435"/>
        </w:rPr>
        <w:t>A</w:t>
      </w:r>
    </w:p>
    <w:p w14:paraId="46CCC39B" w14:textId="77777777" w:rsidR="009B6B06" w:rsidRPr="00DA33BD" w:rsidRDefault="009B6B06">
      <w:pPr>
        <w:spacing w:before="14" w:line="260" w:lineRule="exact"/>
        <w:rPr>
          <w:rFonts w:asciiTheme="minorHAnsi" w:hAnsiTheme="minorHAnsi" w:cstheme="minorHAnsi"/>
        </w:rPr>
      </w:pPr>
    </w:p>
    <w:p w14:paraId="3878F065" w14:textId="77777777" w:rsidR="009B6B06" w:rsidRPr="00DA33BD" w:rsidRDefault="007C22B3">
      <w:pPr>
        <w:ind w:left="108"/>
        <w:rPr>
          <w:rFonts w:asciiTheme="minorHAnsi" w:eastAsia="Arial" w:hAnsiTheme="minorHAnsi" w:cstheme="minorHAnsi"/>
        </w:rPr>
      </w:pPr>
      <w:r w:rsidRPr="00DA33BD">
        <w:rPr>
          <w:rFonts w:asciiTheme="minorHAnsi" w:eastAsia="Arial" w:hAnsiTheme="minorHAnsi" w:cstheme="minorHAnsi"/>
          <w:b/>
          <w:color w:val="363435"/>
          <w:w w:val="77"/>
        </w:rPr>
        <w:t>GROUP</w:t>
      </w:r>
      <w:r w:rsidRPr="00DA33BD">
        <w:rPr>
          <w:rFonts w:asciiTheme="minorHAnsi" w:eastAsia="Arial" w:hAnsiTheme="minorHAnsi" w:cstheme="minorHAnsi"/>
          <w:b/>
          <w:color w:val="363435"/>
          <w:spacing w:val="10"/>
          <w:w w:val="77"/>
        </w:rPr>
        <w:t xml:space="preserve"> </w:t>
      </w:r>
      <w:r w:rsidRPr="00DA33BD">
        <w:rPr>
          <w:rFonts w:asciiTheme="minorHAnsi" w:eastAsia="Arial" w:hAnsiTheme="minorHAnsi" w:cstheme="minorHAnsi"/>
          <w:b/>
          <w:color w:val="363435"/>
          <w:w w:val="81"/>
        </w:rPr>
        <w:t>EXHIBITIONS</w:t>
      </w:r>
    </w:p>
    <w:p w14:paraId="12AB196D" w14:textId="77777777" w:rsidR="009B6B06" w:rsidRPr="00DA33BD" w:rsidRDefault="007C22B3">
      <w:pPr>
        <w:spacing w:before="8"/>
        <w:ind w:left="108"/>
        <w:rPr>
          <w:rFonts w:asciiTheme="minorHAnsi" w:eastAsia="Arial" w:hAnsiTheme="minorHAnsi" w:cstheme="minorHAnsi"/>
        </w:rPr>
      </w:pPr>
      <w:r w:rsidRPr="00DA33BD">
        <w:rPr>
          <w:rFonts w:asciiTheme="minorHAnsi" w:eastAsia="Arial" w:hAnsiTheme="minorHAnsi" w:cstheme="minorHAnsi"/>
          <w:b/>
          <w:color w:val="363435"/>
        </w:rPr>
        <w:t xml:space="preserve">2011   </w:t>
      </w:r>
      <w:r w:rsidRPr="00DA33BD">
        <w:rPr>
          <w:rFonts w:asciiTheme="minorHAnsi" w:eastAsia="Arial" w:hAnsiTheme="minorHAnsi" w:cstheme="minorHAnsi"/>
          <w:b/>
          <w:color w:val="363435"/>
          <w:spacing w:val="53"/>
        </w:rPr>
        <w:t xml:space="preserve"> </w:t>
      </w:r>
      <w:r w:rsidRPr="00DA33BD">
        <w:rPr>
          <w:rFonts w:asciiTheme="minorHAnsi" w:eastAsia="Arial" w:hAnsiTheme="minorHAnsi" w:cstheme="minorHAnsi"/>
          <w:i/>
          <w:color w:val="363435"/>
        </w:rPr>
        <w:t>PEM Fall Sho</w:t>
      </w:r>
      <w:r w:rsidRPr="00DA33BD">
        <w:rPr>
          <w:rFonts w:asciiTheme="minorHAnsi" w:eastAsia="Arial" w:hAnsiTheme="minorHAnsi" w:cstheme="minorHAnsi"/>
          <w:i/>
          <w:color w:val="363435"/>
          <w:spacing w:val="-11"/>
        </w:rPr>
        <w:t>w</w:t>
      </w:r>
      <w:r w:rsidRPr="00DA33BD">
        <w:rPr>
          <w:rFonts w:asciiTheme="minorHAnsi" w:eastAsia="Arial" w:hAnsiTheme="minorHAnsi" w:cstheme="minorHAnsi"/>
          <w:i/>
          <w:color w:val="363435"/>
        </w:rPr>
        <w:t xml:space="preserve">, </w:t>
      </w:r>
      <w:r w:rsidRPr="00DA33BD">
        <w:rPr>
          <w:rFonts w:asciiTheme="minorHAnsi" w:eastAsia="Arial" w:hAnsiTheme="minorHAnsi" w:cstheme="minorHAnsi"/>
          <w:color w:val="363435"/>
        </w:rPr>
        <w:t>Maryland Institute College of</w:t>
      </w:r>
      <w:r w:rsidRPr="00DA33BD">
        <w:rPr>
          <w:rFonts w:asciiTheme="minorHAnsi" w:eastAsia="Arial" w:hAnsiTheme="minorHAnsi" w:cstheme="minorHAnsi"/>
          <w:color w:val="363435"/>
          <w:spacing w:val="-11"/>
        </w:rPr>
        <w:t xml:space="preserve"> </w:t>
      </w:r>
      <w:r w:rsidRPr="00DA33BD">
        <w:rPr>
          <w:rFonts w:asciiTheme="minorHAnsi" w:eastAsia="Arial" w:hAnsiTheme="minorHAnsi" w:cstheme="minorHAnsi"/>
          <w:color w:val="363435"/>
        </w:rPr>
        <w:t>Art, Baltimore, MD</w:t>
      </w:r>
    </w:p>
    <w:p w14:paraId="48FB300E" w14:textId="77777777" w:rsidR="009B6B06" w:rsidRPr="00DA33BD" w:rsidRDefault="007C22B3">
      <w:pPr>
        <w:spacing w:before="10"/>
        <w:ind w:left="828"/>
        <w:rPr>
          <w:rFonts w:asciiTheme="minorHAnsi" w:eastAsia="Arial" w:hAnsiTheme="minorHAnsi" w:cstheme="minorHAnsi"/>
        </w:rPr>
      </w:pPr>
      <w:r w:rsidRPr="00DA33BD">
        <w:rPr>
          <w:rFonts w:asciiTheme="minorHAnsi" w:eastAsia="Arial" w:hAnsiTheme="minorHAnsi" w:cstheme="minorHAnsi"/>
          <w:i/>
          <w:color w:val="363435"/>
        </w:rPr>
        <w:t xml:space="preserve">Suggested Upgrades, </w:t>
      </w:r>
      <w:r w:rsidRPr="00DA33BD">
        <w:rPr>
          <w:rFonts w:asciiTheme="minorHAnsi" w:eastAsia="Arial" w:hAnsiTheme="minorHAnsi" w:cstheme="minorHAnsi"/>
          <w:color w:val="363435"/>
        </w:rPr>
        <w:t>City</w:t>
      </w:r>
      <w:r w:rsidRPr="00DA33BD">
        <w:rPr>
          <w:rFonts w:asciiTheme="minorHAnsi" w:eastAsia="Arial" w:hAnsiTheme="minorHAnsi" w:cstheme="minorHAnsi"/>
          <w:color w:val="363435"/>
          <w:spacing w:val="-11"/>
        </w:rPr>
        <w:t xml:space="preserve"> </w:t>
      </w:r>
      <w:r w:rsidRPr="00DA33BD">
        <w:rPr>
          <w:rFonts w:asciiTheme="minorHAnsi" w:eastAsia="Arial" w:hAnsiTheme="minorHAnsi" w:cstheme="minorHAnsi"/>
          <w:color w:val="363435"/>
        </w:rPr>
        <w:t>Arts Galler</w:t>
      </w:r>
      <w:r w:rsidRPr="00DA33BD">
        <w:rPr>
          <w:rFonts w:asciiTheme="minorHAnsi" w:eastAsia="Arial" w:hAnsiTheme="minorHAnsi" w:cstheme="minorHAnsi"/>
          <w:color w:val="363435"/>
          <w:spacing w:val="-15"/>
        </w:rPr>
        <w:t>y</w:t>
      </w:r>
      <w:r w:rsidRPr="00DA33BD">
        <w:rPr>
          <w:rFonts w:asciiTheme="minorHAnsi" w:eastAsia="Arial" w:hAnsiTheme="minorHAnsi" w:cstheme="minorHAnsi"/>
          <w:color w:val="363435"/>
        </w:rPr>
        <w:t>, Baltimore, MD</w:t>
      </w:r>
    </w:p>
    <w:p w14:paraId="676F7189" w14:textId="77777777" w:rsidR="009B6B06" w:rsidRPr="00DA33BD" w:rsidRDefault="007C22B3">
      <w:pPr>
        <w:spacing w:before="10"/>
        <w:ind w:left="828"/>
        <w:rPr>
          <w:rFonts w:asciiTheme="minorHAnsi" w:eastAsia="Arial" w:hAnsiTheme="minorHAnsi" w:cstheme="minorHAnsi"/>
        </w:rPr>
      </w:pPr>
      <w:r w:rsidRPr="00DA33BD">
        <w:rPr>
          <w:rFonts w:asciiTheme="minorHAnsi" w:eastAsia="Arial" w:hAnsiTheme="minorHAnsi" w:cstheme="minorHAnsi"/>
          <w:i/>
          <w:color w:val="363435"/>
        </w:rPr>
        <w:t>2012 M</w:t>
      </w:r>
      <w:r w:rsidRPr="00DA33BD">
        <w:rPr>
          <w:rFonts w:asciiTheme="minorHAnsi" w:eastAsia="Arial" w:hAnsiTheme="minorHAnsi" w:cstheme="minorHAnsi"/>
          <w:i/>
          <w:color w:val="363435"/>
          <w:spacing w:val="-11"/>
        </w:rPr>
        <w:t>F</w:t>
      </w:r>
      <w:r w:rsidRPr="00DA33BD">
        <w:rPr>
          <w:rFonts w:asciiTheme="minorHAnsi" w:eastAsia="Arial" w:hAnsiTheme="minorHAnsi" w:cstheme="minorHAnsi"/>
          <w:i/>
          <w:color w:val="363435"/>
        </w:rPr>
        <w:t>A</w:t>
      </w:r>
      <w:r w:rsidRPr="00DA33BD">
        <w:rPr>
          <w:rFonts w:asciiTheme="minorHAnsi" w:eastAsia="Arial" w:hAnsiTheme="minorHAnsi" w:cstheme="minorHAnsi"/>
          <w:i/>
          <w:color w:val="363435"/>
          <w:spacing w:val="-11"/>
        </w:rPr>
        <w:t xml:space="preserve"> </w:t>
      </w:r>
      <w:r w:rsidRPr="00DA33BD">
        <w:rPr>
          <w:rFonts w:asciiTheme="minorHAnsi" w:eastAsia="Arial" w:hAnsiTheme="minorHAnsi" w:cstheme="minorHAnsi"/>
          <w:i/>
          <w:color w:val="363435"/>
        </w:rPr>
        <w:t>Candidate Sho</w:t>
      </w:r>
      <w:r w:rsidRPr="00DA33BD">
        <w:rPr>
          <w:rFonts w:asciiTheme="minorHAnsi" w:eastAsia="Arial" w:hAnsiTheme="minorHAnsi" w:cstheme="minorHAnsi"/>
          <w:i/>
          <w:color w:val="363435"/>
          <w:spacing w:val="-11"/>
        </w:rPr>
        <w:t>w</w:t>
      </w:r>
      <w:r w:rsidRPr="00DA33BD">
        <w:rPr>
          <w:rFonts w:asciiTheme="minorHAnsi" w:eastAsia="Arial" w:hAnsiTheme="minorHAnsi" w:cstheme="minorHAnsi"/>
          <w:i/>
          <w:color w:val="363435"/>
        </w:rPr>
        <w:t xml:space="preserve">, </w:t>
      </w:r>
      <w:r w:rsidRPr="00DA33BD">
        <w:rPr>
          <w:rFonts w:asciiTheme="minorHAnsi" w:eastAsia="Arial" w:hAnsiTheme="minorHAnsi" w:cstheme="minorHAnsi"/>
          <w:color w:val="363435"/>
        </w:rPr>
        <w:t>Maryland Institute college of</w:t>
      </w:r>
      <w:r w:rsidRPr="00DA33BD">
        <w:rPr>
          <w:rFonts w:asciiTheme="minorHAnsi" w:eastAsia="Arial" w:hAnsiTheme="minorHAnsi" w:cstheme="minorHAnsi"/>
          <w:color w:val="363435"/>
          <w:spacing w:val="-11"/>
        </w:rPr>
        <w:t xml:space="preserve"> </w:t>
      </w:r>
      <w:r w:rsidRPr="00DA33BD">
        <w:rPr>
          <w:rFonts w:asciiTheme="minorHAnsi" w:eastAsia="Arial" w:hAnsiTheme="minorHAnsi" w:cstheme="minorHAnsi"/>
          <w:color w:val="363435"/>
        </w:rPr>
        <w:t>Art, Baltimore, MD</w:t>
      </w:r>
    </w:p>
    <w:p w14:paraId="3963768D" w14:textId="77777777" w:rsidR="009B6B06" w:rsidRPr="00DA33BD" w:rsidRDefault="007C22B3">
      <w:pPr>
        <w:spacing w:before="27"/>
        <w:ind w:left="108"/>
        <w:rPr>
          <w:rFonts w:asciiTheme="minorHAnsi" w:eastAsia="Arial" w:hAnsiTheme="minorHAnsi" w:cstheme="minorHAnsi"/>
        </w:rPr>
      </w:pPr>
      <w:r w:rsidRPr="00DA33BD">
        <w:rPr>
          <w:rFonts w:asciiTheme="minorHAnsi" w:eastAsia="Arial" w:hAnsiTheme="minorHAnsi" w:cstheme="minorHAnsi"/>
          <w:b/>
          <w:color w:val="363435"/>
        </w:rPr>
        <w:t xml:space="preserve">2010   </w:t>
      </w:r>
      <w:r w:rsidRPr="00DA33BD">
        <w:rPr>
          <w:rFonts w:asciiTheme="minorHAnsi" w:eastAsia="Arial" w:hAnsiTheme="minorHAnsi" w:cstheme="minorHAnsi"/>
          <w:b/>
          <w:color w:val="363435"/>
          <w:spacing w:val="53"/>
        </w:rPr>
        <w:t xml:space="preserve"> </w:t>
      </w:r>
      <w:r w:rsidRPr="00DA33BD">
        <w:rPr>
          <w:rFonts w:asciiTheme="minorHAnsi" w:eastAsia="Arial" w:hAnsiTheme="minorHAnsi" w:cstheme="minorHAnsi"/>
          <w:i/>
          <w:color w:val="363435"/>
        </w:rPr>
        <w:t xml:space="preserve">PEM </w:t>
      </w:r>
      <w:r w:rsidRPr="00DA33BD">
        <w:rPr>
          <w:rFonts w:asciiTheme="minorHAnsi" w:eastAsia="Arial" w:hAnsiTheme="minorHAnsi" w:cstheme="minorHAnsi"/>
          <w:i/>
          <w:color w:val="363435"/>
        </w:rPr>
        <w:t>Fall Sho</w:t>
      </w:r>
      <w:r w:rsidRPr="00DA33BD">
        <w:rPr>
          <w:rFonts w:asciiTheme="minorHAnsi" w:eastAsia="Arial" w:hAnsiTheme="minorHAnsi" w:cstheme="minorHAnsi"/>
          <w:i/>
          <w:color w:val="363435"/>
          <w:spacing w:val="-11"/>
        </w:rPr>
        <w:t>w</w:t>
      </w:r>
      <w:r w:rsidRPr="00DA33BD">
        <w:rPr>
          <w:rFonts w:asciiTheme="minorHAnsi" w:eastAsia="Arial" w:hAnsiTheme="minorHAnsi" w:cstheme="minorHAnsi"/>
          <w:i/>
          <w:color w:val="363435"/>
        </w:rPr>
        <w:t xml:space="preserve">, </w:t>
      </w:r>
      <w:r w:rsidRPr="00DA33BD">
        <w:rPr>
          <w:rFonts w:asciiTheme="minorHAnsi" w:eastAsia="Arial" w:hAnsiTheme="minorHAnsi" w:cstheme="minorHAnsi"/>
          <w:color w:val="363435"/>
        </w:rPr>
        <w:t>Maryland Institute College of</w:t>
      </w:r>
      <w:r w:rsidRPr="00DA33BD">
        <w:rPr>
          <w:rFonts w:asciiTheme="minorHAnsi" w:eastAsia="Arial" w:hAnsiTheme="minorHAnsi" w:cstheme="minorHAnsi"/>
          <w:color w:val="363435"/>
          <w:spacing w:val="-11"/>
        </w:rPr>
        <w:t xml:space="preserve"> </w:t>
      </w:r>
      <w:r w:rsidRPr="00DA33BD">
        <w:rPr>
          <w:rFonts w:asciiTheme="minorHAnsi" w:eastAsia="Arial" w:hAnsiTheme="minorHAnsi" w:cstheme="minorHAnsi"/>
          <w:color w:val="363435"/>
        </w:rPr>
        <w:t>Art, Baltimore, MD</w:t>
      </w:r>
    </w:p>
    <w:p w14:paraId="37C7DAA3" w14:textId="77777777" w:rsidR="009B6B06" w:rsidRPr="00DA33BD" w:rsidRDefault="007C22B3">
      <w:pPr>
        <w:spacing w:before="10"/>
        <w:ind w:left="108"/>
        <w:rPr>
          <w:rFonts w:asciiTheme="minorHAnsi" w:eastAsia="Arial" w:hAnsiTheme="minorHAnsi" w:cstheme="minorHAnsi"/>
        </w:rPr>
      </w:pPr>
      <w:r w:rsidRPr="00DA33BD">
        <w:rPr>
          <w:rFonts w:asciiTheme="minorHAnsi" w:eastAsia="Arial" w:hAnsiTheme="minorHAnsi" w:cstheme="minorHAnsi"/>
          <w:b/>
          <w:color w:val="363435"/>
        </w:rPr>
        <w:t xml:space="preserve">2009   </w:t>
      </w:r>
      <w:r w:rsidRPr="00DA33BD">
        <w:rPr>
          <w:rFonts w:asciiTheme="minorHAnsi" w:eastAsia="Arial" w:hAnsiTheme="minorHAnsi" w:cstheme="minorHAnsi"/>
          <w:b/>
          <w:color w:val="363435"/>
          <w:spacing w:val="53"/>
        </w:rPr>
        <w:t xml:space="preserve"> </w:t>
      </w:r>
      <w:r w:rsidRPr="00DA33BD">
        <w:rPr>
          <w:rFonts w:asciiTheme="minorHAnsi" w:eastAsia="Arial" w:hAnsiTheme="minorHAnsi" w:cstheme="minorHAnsi"/>
          <w:i/>
          <w:color w:val="363435"/>
        </w:rPr>
        <w:t>Intoxicated Dreams of</w:t>
      </w:r>
      <w:r w:rsidRPr="00DA33BD">
        <w:rPr>
          <w:rFonts w:asciiTheme="minorHAnsi" w:eastAsia="Arial" w:hAnsiTheme="minorHAnsi" w:cstheme="minorHAnsi"/>
          <w:i/>
          <w:color w:val="363435"/>
          <w:spacing w:val="-3"/>
        </w:rPr>
        <w:t xml:space="preserve"> </w:t>
      </w:r>
      <w:r w:rsidRPr="00DA33BD">
        <w:rPr>
          <w:rFonts w:asciiTheme="minorHAnsi" w:eastAsia="Arial" w:hAnsiTheme="minorHAnsi" w:cstheme="minorHAnsi"/>
          <w:i/>
          <w:color w:val="363435"/>
          <w:spacing w:val="-18"/>
        </w:rPr>
        <w:t>Y</w:t>
      </w:r>
      <w:r w:rsidRPr="00DA33BD">
        <w:rPr>
          <w:rFonts w:asciiTheme="minorHAnsi" w:eastAsia="Arial" w:hAnsiTheme="minorHAnsi" w:cstheme="minorHAnsi"/>
          <w:i/>
          <w:color w:val="363435"/>
        </w:rPr>
        <w:t>outh</w:t>
      </w:r>
      <w:r w:rsidRPr="00DA33BD">
        <w:rPr>
          <w:rFonts w:asciiTheme="minorHAnsi" w:eastAsia="Arial" w:hAnsiTheme="minorHAnsi" w:cstheme="minorHAnsi"/>
          <w:i/>
          <w:color w:val="363435"/>
          <w:spacing w:val="-3"/>
        </w:rPr>
        <w:t xml:space="preserve"> </w:t>
      </w:r>
      <w:r w:rsidRPr="00DA33BD">
        <w:rPr>
          <w:rFonts w:asciiTheme="minorHAnsi" w:eastAsia="Arial" w:hAnsiTheme="minorHAnsi" w:cstheme="minorHAnsi"/>
          <w:i/>
          <w:color w:val="363435"/>
          <w:spacing w:val="-18"/>
        </w:rPr>
        <w:t>Y</w:t>
      </w:r>
      <w:r w:rsidRPr="00DA33BD">
        <w:rPr>
          <w:rFonts w:asciiTheme="minorHAnsi" w:eastAsia="Arial" w:hAnsiTheme="minorHAnsi" w:cstheme="minorHAnsi"/>
          <w:i/>
          <w:color w:val="363435"/>
        </w:rPr>
        <w:t xml:space="preserve">ear 3, </w:t>
      </w:r>
      <w:r w:rsidRPr="00DA33BD">
        <w:rPr>
          <w:rFonts w:asciiTheme="minorHAnsi" w:eastAsia="Arial" w:hAnsiTheme="minorHAnsi" w:cstheme="minorHAnsi"/>
          <w:color w:val="363435"/>
        </w:rPr>
        <w:t xml:space="preserve">Spokane, </w:t>
      </w:r>
      <w:r w:rsidRPr="00DA33BD">
        <w:rPr>
          <w:rFonts w:asciiTheme="minorHAnsi" w:eastAsia="Arial" w:hAnsiTheme="minorHAnsi" w:cstheme="minorHAnsi"/>
          <w:color w:val="363435"/>
          <w:spacing w:val="-7"/>
        </w:rPr>
        <w:t>W</w:t>
      </w:r>
      <w:r w:rsidRPr="00DA33BD">
        <w:rPr>
          <w:rFonts w:asciiTheme="minorHAnsi" w:eastAsia="Arial" w:hAnsiTheme="minorHAnsi" w:cstheme="minorHAnsi"/>
          <w:color w:val="363435"/>
        </w:rPr>
        <w:t>A</w:t>
      </w:r>
    </w:p>
    <w:p w14:paraId="091B69C6" w14:textId="77777777" w:rsidR="009B6B06" w:rsidRPr="00DA33BD" w:rsidRDefault="007C22B3">
      <w:pPr>
        <w:spacing w:before="10"/>
        <w:ind w:left="828"/>
        <w:rPr>
          <w:rFonts w:asciiTheme="minorHAnsi" w:eastAsia="Arial" w:hAnsiTheme="minorHAnsi" w:cstheme="minorHAnsi"/>
        </w:rPr>
      </w:pPr>
      <w:r w:rsidRPr="00DA33BD">
        <w:rPr>
          <w:rFonts w:asciiTheme="minorHAnsi" w:eastAsia="Arial" w:hAnsiTheme="minorHAnsi" w:cstheme="minorHAnsi"/>
          <w:i/>
          <w:color w:val="363435"/>
        </w:rPr>
        <w:t>Group Sho</w:t>
      </w:r>
      <w:r w:rsidRPr="00DA33BD">
        <w:rPr>
          <w:rFonts w:asciiTheme="minorHAnsi" w:eastAsia="Arial" w:hAnsiTheme="minorHAnsi" w:cstheme="minorHAnsi"/>
          <w:i/>
          <w:color w:val="363435"/>
          <w:spacing w:val="-11"/>
        </w:rPr>
        <w:t>w</w:t>
      </w:r>
      <w:r w:rsidRPr="00DA33BD">
        <w:rPr>
          <w:rFonts w:asciiTheme="minorHAnsi" w:eastAsia="Arial" w:hAnsiTheme="minorHAnsi" w:cstheme="minorHAnsi"/>
          <w:i/>
          <w:color w:val="363435"/>
        </w:rPr>
        <w:t xml:space="preserve">, </w:t>
      </w:r>
      <w:r w:rsidRPr="00DA33BD">
        <w:rPr>
          <w:rFonts w:asciiTheme="minorHAnsi" w:eastAsia="Arial" w:hAnsiTheme="minorHAnsi" w:cstheme="minorHAnsi"/>
          <w:color w:val="363435"/>
        </w:rPr>
        <w:t>Baby Ba</w:t>
      </w:r>
      <w:r w:rsidRPr="00DA33BD">
        <w:rPr>
          <w:rFonts w:asciiTheme="minorHAnsi" w:eastAsia="Arial" w:hAnsiTheme="minorHAnsi" w:cstheme="minorHAnsi"/>
          <w:color w:val="363435"/>
          <w:spacing w:val="-11"/>
        </w:rPr>
        <w:t>r</w:t>
      </w:r>
      <w:r w:rsidRPr="00DA33BD">
        <w:rPr>
          <w:rFonts w:asciiTheme="minorHAnsi" w:eastAsia="Arial" w:hAnsiTheme="minorHAnsi" w:cstheme="minorHAnsi"/>
          <w:color w:val="363435"/>
        </w:rPr>
        <w:t xml:space="preserve">, Spokane, </w:t>
      </w:r>
      <w:r w:rsidRPr="00DA33BD">
        <w:rPr>
          <w:rFonts w:asciiTheme="minorHAnsi" w:eastAsia="Arial" w:hAnsiTheme="minorHAnsi" w:cstheme="minorHAnsi"/>
          <w:color w:val="363435"/>
          <w:spacing w:val="-7"/>
        </w:rPr>
        <w:t>W</w:t>
      </w:r>
      <w:r w:rsidRPr="00DA33BD">
        <w:rPr>
          <w:rFonts w:asciiTheme="minorHAnsi" w:eastAsia="Arial" w:hAnsiTheme="minorHAnsi" w:cstheme="minorHAnsi"/>
          <w:color w:val="363435"/>
        </w:rPr>
        <w:t>A</w:t>
      </w:r>
    </w:p>
    <w:p w14:paraId="7BB57A23" w14:textId="77777777" w:rsidR="009B6B06" w:rsidRPr="00DA33BD" w:rsidRDefault="007C22B3">
      <w:pPr>
        <w:spacing w:before="10"/>
        <w:ind w:left="108"/>
        <w:rPr>
          <w:rFonts w:asciiTheme="minorHAnsi" w:eastAsia="Arial" w:hAnsiTheme="minorHAnsi" w:cstheme="minorHAnsi"/>
        </w:rPr>
      </w:pPr>
      <w:r w:rsidRPr="00DA33BD">
        <w:rPr>
          <w:rFonts w:asciiTheme="minorHAnsi" w:eastAsia="Arial" w:hAnsiTheme="minorHAnsi" w:cstheme="minorHAnsi"/>
          <w:b/>
          <w:color w:val="363435"/>
        </w:rPr>
        <w:t xml:space="preserve">2008   </w:t>
      </w:r>
      <w:r w:rsidRPr="00DA33BD">
        <w:rPr>
          <w:rFonts w:asciiTheme="minorHAnsi" w:eastAsia="Arial" w:hAnsiTheme="minorHAnsi" w:cstheme="minorHAnsi"/>
          <w:b/>
          <w:color w:val="363435"/>
          <w:spacing w:val="53"/>
        </w:rPr>
        <w:t xml:space="preserve"> </w:t>
      </w:r>
      <w:r w:rsidRPr="00DA33BD">
        <w:rPr>
          <w:rFonts w:asciiTheme="minorHAnsi" w:eastAsia="Arial" w:hAnsiTheme="minorHAnsi" w:cstheme="minorHAnsi"/>
          <w:i/>
          <w:color w:val="363435"/>
        </w:rPr>
        <w:t xml:space="preserve">Devolve, </w:t>
      </w:r>
      <w:r w:rsidRPr="00DA33BD">
        <w:rPr>
          <w:rFonts w:asciiTheme="minorHAnsi" w:eastAsia="Arial" w:hAnsiTheme="minorHAnsi" w:cstheme="minorHAnsi"/>
          <w:color w:val="363435"/>
        </w:rPr>
        <w:t xml:space="preserve">Far </w:t>
      </w:r>
      <w:r w:rsidRPr="00DA33BD">
        <w:rPr>
          <w:rFonts w:asciiTheme="minorHAnsi" w:eastAsia="Arial" w:hAnsiTheme="minorHAnsi" w:cstheme="minorHAnsi"/>
          <w:color w:val="363435"/>
          <w:spacing w:val="-4"/>
        </w:rPr>
        <w:t>W</w:t>
      </w:r>
      <w:r w:rsidRPr="00DA33BD">
        <w:rPr>
          <w:rFonts w:asciiTheme="minorHAnsi" w:eastAsia="Arial" w:hAnsiTheme="minorHAnsi" w:cstheme="minorHAnsi"/>
          <w:color w:val="363435"/>
        </w:rPr>
        <w:t xml:space="preserve">est Billiards, Spokane, </w:t>
      </w:r>
      <w:r w:rsidRPr="00DA33BD">
        <w:rPr>
          <w:rFonts w:asciiTheme="minorHAnsi" w:eastAsia="Arial" w:hAnsiTheme="minorHAnsi" w:cstheme="minorHAnsi"/>
          <w:color w:val="363435"/>
          <w:spacing w:val="-7"/>
        </w:rPr>
        <w:t>W</w:t>
      </w:r>
      <w:r w:rsidRPr="00DA33BD">
        <w:rPr>
          <w:rFonts w:asciiTheme="minorHAnsi" w:eastAsia="Arial" w:hAnsiTheme="minorHAnsi" w:cstheme="minorHAnsi"/>
          <w:color w:val="363435"/>
        </w:rPr>
        <w:t>A</w:t>
      </w:r>
    </w:p>
    <w:p w14:paraId="7C1B8D2B" w14:textId="77777777" w:rsidR="009B6B06" w:rsidRPr="00DA33BD" w:rsidRDefault="007C22B3">
      <w:pPr>
        <w:spacing w:before="10"/>
        <w:ind w:left="828"/>
        <w:rPr>
          <w:rFonts w:asciiTheme="minorHAnsi" w:eastAsia="Arial" w:hAnsiTheme="minorHAnsi" w:cstheme="minorHAnsi"/>
        </w:rPr>
      </w:pPr>
      <w:r w:rsidRPr="00DA33BD">
        <w:rPr>
          <w:rFonts w:asciiTheme="minorHAnsi" w:eastAsia="Arial" w:hAnsiTheme="minorHAnsi" w:cstheme="minorHAnsi"/>
          <w:i/>
          <w:color w:val="363435"/>
          <w:spacing w:val="-22"/>
        </w:rPr>
        <w:t>T</w:t>
      </w:r>
      <w:r w:rsidRPr="00DA33BD">
        <w:rPr>
          <w:rFonts w:asciiTheme="minorHAnsi" w:eastAsia="Arial" w:hAnsiTheme="minorHAnsi" w:cstheme="minorHAnsi"/>
          <w:i/>
          <w:color w:val="363435"/>
        </w:rPr>
        <w:t xml:space="preserve">errain, </w:t>
      </w:r>
      <w:r w:rsidRPr="00DA33BD">
        <w:rPr>
          <w:rFonts w:asciiTheme="minorHAnsi" w:eastAsia="Arial" w:hAnsiTheme="minorHAnsi" w:cstheme="minorHAnsi"/>
          <w:color w:val="363435"/>
        </w:rPr>
        <w:t xml:space="preserve">Spokane </w:t>
      </w:r>
      <w:r w:rsidRPr="00DA33BD">
        <w:rPr>
          <w:rFonts w:asciiTheme="minorHAnsi" w:eastAsia="Arial" w:hAnsiTheme="minorHAnsi" w:cstheme="minorHAnsi"/>
          <w:color w:val="363435"/>
          <w:spacing w:val="-7"/>
        </w:rPr>
        <w:t>W</w:t>
      </w:r>
      <w:r w:rsidRPr="00DA33BD">
        <w:rPr>
          <w:rFonts w:asciiTheme="minorHAnsi" w:eastAsia="Arial" w:hAnsiTheme="minorHAnsi" w:cstheme="minorHAnsi"/>
          <w:color w:val="363435"/>
        </w:rPr>
        <w:t>A</w:t>
      </w:r>
    </w:p>
    <w:p w14:paraId="48039F96" w14:textId="77777777" w:rsidR="009B6B06" w:rsidRPr="00DA33BD" w:rsidRDefault="007C22B3">
      <w:pPr>
        <w:spacing w:before="10"/>
        <w:ind w:left="828"/>
        <w:rPr>
          <w:rFonts w:asciiTheme="minorHAnsi" w:eastAsia="Arial" w:hAnsiTheme="minorHAnsi" w:cstheme="minorHAnsi"/>
        </w:rPr>
      </w:pPr>
      <w:r w:rsidRPr="00DA33BD">
        <w:rPr>
          <w:rFonts w:asciiTheme="minorHAnsi" w:eastAsia="Arial" w:hAnsiTheme="minorHAnsi" w:cstheme="minorHAnsi"/>
          <w:i/>
          <w:color w:val="363435"/>
        </w:rPr>
        <w:t>Intoxicated Dreams of</w:t>
      </w:r>
      <w:r w:rsidRPr="00DA33BD">
        <w:rPr>
          <w:rFonts w:asciiTheme="minorHAnsi" w:eastAsia="Arial" w:hAnsiTheme="minorHAnsi" w:cstheme="minorHAnsi"/>
          <w:i/>
          <w:color w:val="363435"/>
          <w:spacing w:val="-3"/>
        </w:rPr>
        <w:t xml:space="preserve"> </w:t>
      </w:r>
      <w:r w:rsidRPr="00DA33BD">
        <w:rPr>
          <w:rFonts w:asciiTheme="minorHAnsi" w:eastAsia="Arial" w:hAnsiTheme="minorHAnsi" w:cstheme="minorHAnsi"/>
          <w:i/>
          <w:color w:val="363435"/>
          <w:spacing w:val="-18"/>
        </w:rPr>
        <w:t>Y</w:t>
      </w:r>
      <w:r w:rsidRPr="00DA33BD">
        <w:rPr>
          <w:rFonts w:asciiTheme="minorHAnsi" w:eastAsia="Arial" w:hAnsiTheme="minorHAnsi" w:cstheme="minorHAnsi"/>
          <w:i/>
          <w:color w:val="363435"/>
        </w:rPr>
        <w:t>outh</w:t>
      </w:r>
      <w:r w:rsidRPr="00DA33BD">
        <w:rPr>
          <w:rFonts w:asciiTheme="minorHAnsi" w:eastAsia="Arial" w:hAnsiTheme="minorHAnsi" w:cstheme="minorHAnsi"/>
          <w:i/>
          <w:color w:val="363435"/>
          <w:spacing w:val="-3"/>
        </w:rPr>
        <w:t xml:space="preserve"> </w:t>
      </w:r>
      <w:r w:rsidRPr="00DA33BD">
        <w:rPr>
          <w:rFonts w:asciiTheme="minorHAnsi" w:eastAsia="Arial" w:hAnsiTheme="minorHAnsi" w:cstheme="minorHAnsi"/>
          <w:i/>
          <w:color w:val="363435"/>
          <w:spacing w:val="-18"/>
        </w:rPr>
        <w:t>Y</w:t>
      </w:r>
      <w:r w:rsidRPr="00DA33BD">
        <w:rPr>
          <w:rFonts w:asciiTheme="minorHAnsi" w:eastAsia="Arial" w:hAnsiTheme="minorHAnsi" w:cstheme="minorHAnsi"/>
          <w:i/>
          <w:color w:val="363435"/>
        </w:rPr>
        <w:t>ear</w:t>
      </w:r>
      <w:r w:rsidRPr="00DA33BD">
        <w:rPr>
          <w:rFonts w:asciiTheme="minorHAnsi" w:eastAsia="Arial" w:hAnsiTheme="minorHAnsi" w:cstheme="minorHAnsi"/>
          <w:i/>
          <w:color w:val="363435"/>
          <w:spacing w:val="-3"/>
        </w:rPr>
        <w:t xml:space="preserve"> </w:t>
      </w:r>
      <w:r w:rsidRPr="00DA33BD">
        <w:rPr>
          <w:rFonts w:asciiTheme="minorHAnsi" w:eastAsia="Arial" w:hAnsiTheme="minorHAnsi" w:cstheme="minorHAnsi"/>
          <w:i/>
          <w:color w:val="363435"/>
          <w:spacing w:val="-11"/>
        </w:rPr>
        <w:t>T</w:t>
      </w:r>
      <w:r w:rsidRPr="00DA33BD">
        <w:rPr>
          <w:rFonts w:asciiTheme="minorHAnsi" w:eastAsia="Arial" w:hAnsiTheme="minorHAnsi" w:cstheme="minorHAnsi"/>
          <w:i/>
          <w:color w:val="363435"/>
        </w:rPr>
        <w:t xml:space="preserve">wo, </w:t>
      </w:r>
      <w:r w:rsidRPr="00DA33BD">
        <w:rPr>
          <w:rFonts w:asciiTheme="minorHAnsi" w:eastAsia="Arial" w:hAnsiTheme="minorHAnsi" w:cstheme="minorHAnsi"/>
          <w:color w:val="363435"/>
        </w:rPr>
        <w:t xml:space="preserve">Spokane, </w:t>
      </w:r>
      <w:r w:rsidRPr="00DA33BD">
        <w:rPr>
          <w:rFonts w:asciiTheme="minorHAnsi" w:eastAsia="Arial" w:hAnsiTheme="minorHAnsi" w:cstheme="minorHAnsi"/>
          <w:color w:val="363435"/>
          <w:spacing w:val="-7"/>
        </w:rPr>
        <w:t>W</w:t>
      </w:r>
      <w:r w:rsidRPr="00DA33BD">
        <w:rPr>
          <w:rFonts w:asciiTheme="minorHAnsi" w:eastAsia="Arial" w:hAnsiTheme="minorHAnsi" w:cstheme="minorHAnsi"/>
          <w:color w:val="363435"/>
        </w:rPr>
        <w:t>A</w:t>
      </w:r>
    </w:p>
    <w:p w14:paraId="4E0E05CC" w14:textId="77777777" w:rsidR="009B6B06" w:rsidRPr="00DA33BD" w:rsidRDefault="007C22B3">
      <w:pPr>
        <w:spacing w:before="10"/>
        <w:ind w:left="108"/>
        <w:rPr>
          <w:rFonts w:asciiTheme="minorHAnsi" w:eastAsia="Arial" w:hAnsiTheme="minorHAnsi" w:cstheme="minorHAnsi"/>
        </w:rPr>
      </w:pPr>
      <w:r w:rsidRPr="00DA33BD">
        <w:rPr>
          <w:rFonts w:asciiTheme="minorHAnsi" w:eastAsia="Arial" w:hAnsiTheme="minorHAnsi" w:cstheme="minorHAnsi"/>
          <w:b/>
          <w:color w:val="363435"/>
        </w:rPr>
        <w:t xml:space="preserve">2007   </w:t>
      </w:r>
      <w:r w:rsidRPr="00DA33BD">
        <w:rPr>
          <w:rFonts w:asciiTheme="minorHAnsi" w:eastAsia="Arial" w:hAnsiTheme="minorHAnsi" w:cstheme="minorHAnsi"/>
          <w:b/>
          <w:color w:val="363435"/>
          <w:spacing w:val="53"/>
        </w:rPr>
        <w:t xml:space="preserve"> </w:t>
      </w:r>
      <w:r w:rsidRPr="00DA33BD">
        <w:rPr>
          <w:rFonts w:asciiTheme="minorHAnsi" w:eastAsia="Arial" w:hAnsiTheme="minorHAnsi" w:cstheme="minorHAnsi"/>
          <w:i/>
          <w:color w:val="363435"/>
        </w:rPr>
        <w:t>Intoxicated Dreams of</w:t>
      </w:r>
      <w:r w:rsidRPr="00DA33BD">
        <w:rPr>
          <w:rFonts w:asciiTheme="minorHAnsi" w:eastAsia="Arial" w:hAnsiTheme="minorHAnsi" w:cstheme="minorHAnsi"/>
          <w:i/>
          <w:color w:val="363435"/>
          <w:spacing w:val="-3"/>
        </w:rPr>
        <w:t xml:space="preserve"> </w:t>
      </w:r>
      <w:r w:rsidRPr="00DA33BD">
        <w:rPr>
          <w:rFonts w:asciiTheme="minorHAnsi" w:eastAsia="Arial" w:hAnsiTheme="minorHAnsi" w:cstheme="minorHAnsi"/>
          <w:i/>
          <w:color w:val="363435"/>
          <w:spacing w:val="-18"/>
        </w:rPr>
        <w:t>Y</w:t>
      </w:r>
      <w:r w:rsidRPr="00DA33BD">
        <w:rPr>
          <w:rFonts w:asciiTheme="minorHAnsi" w:eastAsia="Arial" w:hAnsiTheme="minorHAnsi" w:cstheme="minorHAnsi"/>
          <w:i/>
          <w:color w:val="363435"/>
        </w:rPr>
        <w:t xml:space="preserve">outh, </w:t>
      </w:r>
      <w:r w:rsidRPr="00DA33BD">
        <w:rPr>
          <w:rFonts w:asciiTheme="minorHAnsi" w:eastAsia="Arial" w:hAnsiTheme="minorHAnsi" w:cstheme="minorHAnsi"/>
          <w:color w:val="363435"/>
        </w:rPr>
        <w:t xml:space="preserve">Spokane, </w:t>
      </w:r>
      <w:r w:rsidRPr="00DA33BD">
        <w:rPr>
          <w:rFonts w:asciiTheme="minorHAnsi" w:eastAsia="Arial" w:hAnsiTheme="minorHAnsi" w:cstheme="minorHAnsi"/>
          <w:color w:val="363435"/>
          <w:spacing w:val="-7"/>
        </w:rPr>
        <w:t>W</w:t>
      </w:r>
      <w:r w:rsidRPr="00DA33BD">
        <w:rPr>
          <w:rFonts w:asciiTheme="minorHAnsi" w:eastAsia="Arial" w:hAnsiTheme="minorHAnsi" w:cstheme="minorHAnsi"/>
          <w:color w:val="363435"/>
        </w:rPr>
        <w:t>A</w:t>
      </w:r>
    </w:p>
    <w:p w14:paraId="0B0147D1" w14:textId="77777777" w:rsidR="009B6B06" w:rsidRPr="00DA33BD" w:rsidRDefault="007C22B3">
      <w:pPr>
        <w:spacing w:before="10"/>
        <w:ind w:left="108"/>
        <w:rPr>
          <w:rFonts w:asciiTheme="minorHAnsi" w:eastAsia="Arial" w:hAnsiTheme="minorHAnsi" w:cstheme="minorHAnsi"/>
        </w:rPr>
      </w:pPr>
      <w:r w:rsidRPr="00DA33BD">
        <w:rPr>
          <w:rFonts w:asciiTheme="minorHAnsi" w:eastAsia="Arial" w:hAnsiTheme="minorHAnsi" w:cstheme="minorHAnsi"/>
          <w:b/>
          <w:color w:val="363435"/>
        </w:rPr>
        <w:t xml:space="preserve">2006   </w:t>
      </w:r>
      <w:r w:rsidRPr="00DA33BD">
        <w:rPr>
          <w:rFonts w:asciiTheme="minorHAnsi" w:eastAsia="Arial" w:hAnsiTheme="minorHAnsi" w:cstheme="minorHAnsi"/>
          <w:b/>
          <w:color w:val="363435"/>
          <w:spacing w:val="53"/>
        </w:rPr>
        <w:t xml:space="preserve"> </w:t>
      </w:r>
      <w:r w:rsidRPr="00DA33BD">
        <w:rPr>
          <w:rFonts w:asciiTheme="minorHAnsi" w:eastAsia="Arial" w:hAnsiTheme="minorHAnsi" w:cstheme="minorHAnsi"/>
          <w:i/>
          <w:color w:val="363435"/>
        </w:rPr>
        <w:t>Group Exhibition,</w:t>
      </w:r>
      <w:r w:rsidRPr="00DA33BD">
        <w:rPr>
          <w:rFonts w:asciiTheme="minorHAnsi" w:eastAsia="Arial" w:hAnsiTheme="minorHAnsi" w:cstheme="minorHAnsi"/>
          <w:i/>
          <w:color w:val="363435"/>
          <w:spacing w:val="-3"/>
        </w:rPr>
        <w:t xml:space="preserve"> </w:t>
      </w:r>
      <w:r w:rsidRPr="00DA33BD">
        <w:rPr>
          <w:rFonts w:asciiTheme="minorHAnsi" w:eastAsia="Arial" w:hAnsiTheme="minorHAnsi" w:cstheme="minorHAnsi"/>
          <w:color w:val="363435"/>
        </w:rPr>
        <w:t xml:space="preserve">The Spread, Spokane, </w:t>
      </w:r>
      <w:r w:rsidRPr="00DA33BD">
        <w:rPr>
          <w:rFonts w:asciiTheme="minorHAnsi" w:eastAsia="Arial" w:hAnsiTheme="minorHAnsi" w:cstheme="minorHAnsi"/>
          <w:color w:val="363435"/>
          <w:spacing w:val="-7"/>
        </w:rPr>
        <w:t>W</w:t>
      </w:r>
      <w:r w:rsidRPr="00DA33BD">
        <w:rPr>
          <w:rFonts w:asciiTheme="minorHAnsi" w:eastAsia="Arial" w:hAnsiTheme="minorHAnsi" w:cstheme="minorHAnsi"/>
          <w:color w:val="363435"/>
        </w:rPr>
        <w:t>A</w:t>
      </w:r>
    </w:p>
    <w:p w14:paraId="4B2CD532" w14:textId="77777777" w:rsidR="009B6B06" w:rsidRPr="00DA33BD" w:rsidRDefault="007C22B3">
      <w:pPr>
        <w:spacing w:before="10"/>
        <w:ind w:left="108"/>
        <w:rPr>
          <w:rFonts w:asciiTheme="minorHAnsi" w:eastAsia="Arial" w:hAnsiTheme="minorHAnsi" w:cstheme="minorHAnsi"/>
        </w:rPr>
      </w:pPr>
      <w:r w:rsidRPr="00DA33BD">
        <w:rPr>
          <w:rFonts w:asciiTheme="minorHAnsi" w:eastAsia="Arial" w:hAnsiTheme="minorHAnsi" w:cstheme="minorHAnsi"/>
          <w:b/>
          <w:color w:val="363435"/>
        </w:rPr>
        <w:t xml:space="preserve">2004   </w:t>
      </w:r>
      <w:r w:rsidRPr="00DA33BD">
        <w:rPr>
          <w:rFonts w:asciiTheme="minorHAnsi" w:eastAsia="Arial" w:hAnsiTheme="minorHAnsi" w:cstheme="minorHAnsi"/>
          <w:b/>
          <w:color w:val="363435"/>
          <w:spacing w:val="53"/>
        </w:rPr>
        <w:t xml:space="preserve"> </w:t>
      </w:r>
      <w:r w:rsidRPr="00DA33BD">
        <w:rPr>
          <w:rFonts w:asciiTheme="minorHAnsi" w:eastAsia="Arial" w:hAnsiTheme="minorHAnsi" w:cstheme="minorHAnsi"/>
          <w:i/>
          <w:color w:val="363435"/>
        </w:rPr>
        <w:t xml:space="preserve">17 Beginnings, </w:t>
      </w:r>
      <w:r w:rsidRPr="00DA33BD">
        <w:rPr>
          <w:rFonts w:asciiTheme="minorHAnsi" w:eastAsia="Arial" w:hAnsiTheme="minorHAnsi" w:cstheme="minorHAnsi"/>
          <w:color w:val="363435"/>
        </w:rPr>
        <w:t>Brewster Hall, Chene</w:t>
      </w:r>
      <w:r w:rsidRPr="00DA33BD">
        <w:rPr>
          <w:rFonts w:asciiTheme="minorHAnsi" w:eastAsia="Arial" w:hAnsiTheme="minorHAnsi" w:cstheme="minorHAnsi"/>
          <w:color w:val="363435"/>
          <w:spacing w:val="-15"/>
        </w:rPr>
        <w:t>y</w:t>
      </w:r>
      <w:r w:rsidRPr="00DA33BD">
        <w:rPr>
          <w:rFonts w:asciiTheme="minorHAnsi" w:eastAsia="Arial" w:hAnsiTheme="minorHAnsi" w:cstheme="minorHAnsi"/>
          <w:color w:val="363435"/>
        </w:rPr>
        <w:t xml:space="preserve">, </w:t>
      </w:r>
      <w:r w:rsidRPr="00DA33BD">
        <w:rPr>
          <w:rFonts w:asciiTheme="minorHAnsi" w:eastAsia="Arial" w:hAnsiTheme="minorHAnsi" w:cstheme="minorHAnsi"/>
          <w:color w:val="363435"/>
          <w:spacing w:val="-7"/>
        </w:rPr>
        <w:t>W</w:t>
      </w:r>
      <w:r w:rsidRPr="00DA33BD">
        <w:rPr>
          <w:rFonts w:asciiTheme="minorHAnsi" w:eastAsia="Arial" w:hAnsiTheme="minorHAnsi" w:cstheme="minorHAnsi"/>
          <w:color w:val="363435"/>
        </w:rPr>
        <w:t>A</w:t>
      </w:r>
    </w:p>
    <w:p w14:paraId="11FBC8D1" w14:textId="77777777" w:rsidR="009B6B06" w:rsidRPr="00DA33BD" w:rsidRDefault="007C22B3">
      <w:pPr>
        <w:spacing w:before="10"/>
        <w:ind w:left="108"/>
        <w:rPr>
          <w:rFonts w:asciiTheme="minorHAnsi" w:eastAsia="Arial" w:hAnsiTheme="minorHAnsi" w:cstheme="minorHAnsi"/>
        </w:rPr>
      </w:pPr>
      <w:r w:rsidRPr="00DA33BD">
        <w:rPr>
          <w:rFonts w:asciiTheme="minorHAnsi" w:eastAsia="Arial" w:hAnsiTheme="minorHAnsi" w:cstheme="minorHAnsi"/>
          <w:b/>
          <w:color w:val="363435"/>
        </w:rPr>
        <w:t xml:space="preserve">2001   </w:t>
      </w:r>
      <w:r w:rsidRPr="00DA33BD">
        <w:rPr>
          <w:rFonts w:asciiTheme="minorHAnsi" w:eastAsia="Arial" w:hAnsiTheme="minorHAnsi" w:cstheme="minorHAnsi"/>
          <w:b/>
          <w:color w:val="363435"/>
          <w:spacing w:val="53"/>
        </w:rPr>
        <w:t xml:space="preserve"> </w:t>
      </w:r>
      <w:r w:rsidRPr="00DA33BD">
        <w:rPr>
          <w:rFonts w:asciiTheme="minorHAnsi" w:eastAsia="Arial" w:hAnsiTheme="minorHAnsi" w:cstheme="minorHAnsi"/>
          <w:i/>
          <w:color w:val="363435"/>
        </w:rPr>
        <w:t xml:space="preserve">Group Exhibition, </w:t>
      </w:r>
      <w:r w:rsidRPr="00DA33BD">
        <w:rPr>
          <w:rFonts w:asciiTheme="minorHAnsi" w:eastAsia="Arial" w:hAnsiTheme="minorHAnsi" w:cstheme="minorHAnsi"/>
          <w:color w:val="363435"/>
        </w:rPr>
        <w:t>Crawford Galler</w:t>
      </w:r>
      <w:r w:rsidRPr="00DA33BD">
        <w:rPr>
          <w:rFonts w:asciiTheme="minorHAnsi" w:eastAsia="Arial" w:hAnsiTheme="minorHAnsi" w:cstheme="minorHAnsi"/>
          <w:color w:val="363435"/>
          <w:spacing w:val="-15"/>
        </w:rPr>
        <w:t>y</w:t>
      </w:r>
      <w:r w:rsidRPr="00DA33BD">
        <w:rPr>
          <w:rFonts w:asciiTheme="minorHAnsi" w:eastAsia="Arial" w:hAnsiTheme="minorHAnsi" w:cstheme="minorHAnsi"/>
          <w:color w:val="363435"/>
        </w:rPr>
        <w:t xml:space="preserve">, Deer Park, </w:t>
      </w:r>
      <w:r w:rsidRPr="00DA33BD">
        <w:rPr>
          <w:rFonts w:asciiTheme="minorHAnsi" w:eastAsia="Arial" w:hAnsiTheme="minorHAnsi" w:cstheme="minorHAnsi"/>
          <w:color w:val="363435"/>
          <w:spacing w:val="-7"/>
        </w:rPr>
        <w:t>W</w:t>
      </w:r>
      <w:r w:rsidRPr="00DA33BD">
        <w:rPr>
          <w:rFonts w:asciiTheme="minorHAnsi" w:eastAsia="Arial" w:hAnsiTheme="minorHAnsi" w:cstheme="minorHAnsi"/>
          <w:color w:val="363435"/>
        </w:rPr>
        <w:t>A</w:t>
      </w:r>
    </w:p>
    <w:p w14:paraId="0353B1C0" w14:textId="77777777" w:rsidR="009B6B06" w:rsidRPr="00DA33BD" w:rsidRDefault="009B6B06">
      <w:pPr>
        <w:spacing w:before="17" w:line="240" w:lineRule="exact"/>
        <w:rPr>
          <w:rFonts w:asciiTheme="minorHAnsi" w:hAnsiTheme="minorHAnsi" w:cstheme="minorHAnsi"/>
        </w:rPr>
      </w:pPr>
    </w:p>
    <w:p w14:paraId="3CD6D297" w14:textId="77777777" w:rsidR="009B6B06" w:rsidRPr="00DA33BD" w:rsidRDefault="007C22B3">
      <w:pPr>
        <w:ind w:left="108"/>
        <w:rPr>
          <w:rFonts w:asciiTheme="minorHAnsi" w:eastAsia="Arial" w:hAnsiTheme="minorHAnsi" w:cstheme="minorHAnsi"/>
        </w:rPr>
      </w:pPr>
      <w:r w:rsidRPr="00DA33BD">
        <w:rPr>
          <w:rFonts w:asciiTheme="minorHAnsi" w:eastAsia="Arial" w:hAnsiTheme="minorHAnsi" w:cstheme="minorHAnsi"/>
          <w:b/>
          <w:color w:val="363435"/>
          <w:spacing w:val="-6"/>
          <w:w w:val="79"/>
        </w:rPr>
        <w:t>A</w:t>
      </w:r>
      <w:r w:rsidRPr="00DA33BD">
        <w:rPr>
          <w:rFonts w:asciiTheme="minorHAnsi" w:eastAsia="Arial" w:hAnsiTheme="minorHAnsi" w:cstheme="minorHAnsi"/>
          <w:b/>
          <w:color w:val="363435"/>
          <w:spacing w:val="-4"/>
          <w:w w:val="79"/>
        </w:rPr>
        <w:t>W</w:t>
      </w:r>
      <w:r w:rsidRPr="00DA33BD">
        <w:rPr>
          <w:rFonts w:asciiTheme="minorHAnsi" w:eastAsia="Arial" w:hAnsiTheme="minorHAnsi" w:cstheme="minorHAnsi"/>
          <w:b/>
          <w:color w:val="363435"/>
          <w:w w:val="79"/>
        </w:rPr>
        <w:t>ARD</w:t>
      </w:r>
      <w:r w:rsidRPr="00DA33BD">
        <w:rPr>
          <w:rFonts w:asciiTheme="minorHAnsi" w:eastAsia="Arial" w:hAnsiTheme="minorHAnsi" w:cstheme="minorHAnsi"/>
          <w:b/>
          <w:color w:val="363435"/>
          <w:spacing w:val="-6"/>
          <w:w w:val="79"/>
        </w:rPr>
        <w:t>S</w:t>
      </w:r>
      <w:r w:rsidRPr="00DA33BD">
        <w:rPr>
          <w:rFonts w:asciiTheme="minorHAnsi" w:eastAsia="Arial" w:hAnsiTheme="minorHAnsi" w:cstheme="minorHAnsi"/>
          <w:b/>
          <w:color w:val="363435"/>
          <w:w w:val="79"/>
        </w:rPr>
        <w:t>,</w:t>
      </w:r>
      <w:r w:rsidRPr="00DA33BD">
        <w:rPr>
          <w:rFonts w:asciiTheme="minorHAnsi" w:eastAsia="Arial" w:hAnsiTheme="minorHAnsi" w:cstheme="minorHAnsi"/>
          <w:b/>
          <w:color w:val="363435"/>
          <w:spacing w:val="21"/>
          <w:w w:val="79"/>
        </w:rPr>
        <w:t xml:space="preserve"> </w:t>
      </w:r>
      <w:r w:rsidRPr="00DA33BD">
        <w:rPr>
          <w:rFonts w:asciiTheme="minorHAnsi" w:eastAsia="Arial" w:hAnsiTheme="minorHAnsi" w:cstheme="minorHAnsi"/>
          <w:b/>
          <w:color w:val="363435"/>
          <w:w w:val="79"/>
        </w:rPr>
        <w:t>RECOGNITIO</w:t>
      </w:r>
      <w:r w:rsidRPr="00DA33BD">
        <w:rPr>
          <w:rFonts w:asciiTheme="minorHAnsi" w:eastAsia="Arial" w:hAnsiTheme="minorHAnsi" w:cstheme="minorHAnsi"/>
          <w:b/>
          <w:color w:val="363435"/>
          <w:spacing w:val="-6"/>
          <w:w w:val="79"/>
        </w:rPr>
        <w:t>N</w:t>
      </w:r>
      <w:r w:rsidRPr="00DA33BD">
        <w:rPr>
          <w:rFonts w:asciiTheme="minorHAnsi" w:eastAsia="Arial" w:hAnsiTheme="minorHAnsi" w:cstheme="minorHAnsi"/>
          <w:b/>
          <w:color w:val="363435"/>
          <w:w w:val="79"/>
        </w:rPr>
        <w:t>,</w:t>
      </w:r>
      <w:r w:rsidRPr="00DA33BD">
        <w:rPr>
          <w:rFonts w:asciiTheme="minorHAnsi" w:eastAsia="Arial" w:hAnsiTheme="minorHAnsi" w:cstheme="minorHAnsi"/>
          <w:b/>
          <w:color w:val="363435"/>
          <w:spacing w:val="-5"/>
          <w:w w:val="79"/>
        </w:rPr>
        <w:t xml:space="preserve"> </w:t>
      </w:r>
      <w:r w:rsidRPr="00DA33BD">
        <w:rPr>
          <w:rFonts w:asciiTheme="minorHAnsi" w:eastAsia="Arial" w:hAnsiTheme="minorHAnsi" w:cstheme="minorHAnsi"/>
          <w:b/>
          <w:color w:val="363435"/>
          <w:w w:val="79"/>
        </w:rPr>
        <w:t>INCLUSION</w:t>
      </w:r>
      <w:r w:rsidRPr="00DA33BD">
        <w:rPr>
          <w:rFonts w:asciiTheme="minorHAnsi" w:eastAsia="Arial" w:hAnsiTheme="minorHAnsi" w:cstheme="minorHAnsi"/>
          <w:b/>
          <w:color w:val="363435"/>
          <w:spacing w:val="21"/>
          <w:w w:val="79"/>
        </w:rPr>
        <w:t xml:space="preserve"> </w:t>
      </w:r>
      <w:r w:rsidRPr="00DA33BD">
        <w:rPr>
          <w:rFonts w:asciiTheme="minorHAnsi" w:eastAsia="Arial" w:hAnsiTheme="minorHAnsi" w:cstheme="minorHAnsi"/>
          <w:b/>
          <w:color w:val="363435"/>
          <w:w w:val="79"/>
        </w:rPr>
        <w:t>IN</w:t>
      </w:r>
      <w:r w:rsidRPr="00DA33BD">
        <w:rPr>
          <w:rFonts w:asciiTheme="minorHAnsi" w:eastAsia="Arial" w:hAnsiTheme="minorHAnsi" w:cstheme="minorHAnsi"/>
          <w:b/>
          <w:color w:val="363435"/>
          <w:spacing w:val="24"/>
          <w:w w:val="79"/>
        </w:rPr>
        <w:t xml:space="preserve"> </w:t>
      </w:r>
      <w:r w:rsidRPr="00DA33BD">
        <w:rPr>
          <w:rFonts w:asciiTheme="minorHAnsi" w:eastAsia="Arial" w:hAnsiTheme="minorHAnsi" w:cstheme="minorHAnsi"/>
          <w:b/>
          <w:color w:val="363435"/>
          <w:w w:val="79"/>
        </w:rPr>
        <w:t>PUBLIC</w:t>
      </w:r>
      <w:r w:rsidRPr="00DA33BD">
        <w:rPr>
          <w:rFonts w:asciiTheme="minorHAnsi" w:eastAsia="Arial" w:hAnsiTheme="minorHAnsi" w:cstheme="minorHAnsi"/>
          <w:b/>
          <w:color w:val="363435"/>
          <w:spacing w:val="-12"/>
          <w:w w:val="79"/>
        </w:rPr>
        <w:t>A</w:t>
      </w:r>
      <w:r w:rsidRPr="00DA33BD">
        <w:rPr>
          <w:rFonts w:asciiTheme="minorHAnsi" w:eastAsia="Arial" w:hAnsiTheme="minorHAnsi" w:cstheme="minorHAnsi"/>
          <w:b/>
          <w:color w:val="363435"/>
          <w:w w:val="80"/>
        </w:rPr>
        <w:t>TIONS</w:t>
      </w:r>
    </w:p>
    <w:p w14:paraId="1859BB69" w14:textId="77777777" w:rsidR="009B6B06" w:rsidRPr="00DA33BD" w:rsidRDefault="007C22B3">
      <w:pPr>
        <w:spacing w:before="24"/>
        <w:ind w:left="108"/>
        <w:rPr>
          <w:rFonts w:asciiTheme="minorHAnsi" w:hAnsiTheme="minorHAnsi" w:cstheme="minorHAnsi"/>
        </w:rPr>
      </w:pPr>
      <w:r w:rsidRPr="00DA33BD">
        <w:rPr>
          <w:rFonts w:asciiTheme="minorHAnsi" w:eastAsia="Arial" w:hAnsiTheme="minorHAnsi" w:cstheme="minorHAnsi"/>
          <w:b/>
          <w:color w:val="363435"/>
        </w:rPr>
        <w:t xml:space="preserve">2012   </w:t>
      </w:r>
      <w:r w:rsidRPr="00DA33BD">
        <w:rPr>
          <w:rFonts w:asciiTheme="minorHAnsi" w:eastAsia="Arial" w:hAnsiTheme="minorHAnsi" w:cstheme="minorHAnsi"/>
          <w:b/>
          <w:color w:val="363435"/>
          <w:spacing w:val="53"/>
        </w:rPr>
        <w:t xml:space="preserve"> </w:t>
      </w:r>
      <w:r w:rsidRPr="00DA33BD">
        <w:rPr>
          <w:rFonts w:asciiTheme="minorHAnsi" w:hAnsiTheme="minorHAnsi" w:cstheme="minorHAnsi"/>
          <w:color w:val="363435"/>
        </w:rPr>
        <w:t xml:space="preserve">Certificate </w:t>
      </w:r>
      <w:r w:rsidRPr="00DA33BD">
        <w:rPr>
          <w:rFonts w:asciiTheme="minorHAnsi" w:hAnsiTheme="minorHAnsi" w:cstheme="minorHAnsi"/>
          <w:color w:val="363435"/>
          <w:spacing w:val="7"/>
        </w:rPr>
        <w:t xml:space="preserve"> </w:t>
      </w:r>
      <w:r w:rsidRPr="00DA33BD">
        <w:rPr>
          <w:rFonts w:asciiTheme="minorHAnsi" w:hAnsiTheme="minorHAnsi" w:cstheme="minorHAnsi"/>
          <w:color w:val="363435"/>
        </w:rPr>
        <w:t>in</w:t>
      </w:r>
      <w:r w:rsidRPr="00DA33BD">
        <w:rPr>
          <w:rFonts w:asciiTheme="minorHAnsi" w:hAnsiTheme="minorHAnsi" w:cstheme="minorHAnsi"/>
          <w:color w:val="363435"/>
          <w:spacing w:val="6"/>
        </w:rPr>
        <w:t xml:space="preserve"> </w:t>
      </w:r>
      <w:r w:rsidRPr="00DA33BD">
        <w:rPr>
          <w:rFonts w:asciiTheme="minorHAnsi" w:hAnsiTheme="minorHAnsi" w:cstheme="minorHAnsi"/>
          <w:color w:val="363435"/>
        </w:rPr>
        <w:t xml:space="preserve">College </w:t>
      </w:r>
      <w:r w:rsidRPr="00DA33BD">
        <w:rPr>
          <w:rFonts w:asciiTheme="minorHAnsi" w:hAnsiTheme="minorHAnsi" w:cstheme="minorHAnsi"/>
          <w:color w:val="363435"/>
          <w:spacing w:val="8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-24"/>
          <w:w w:val="110"/>
        </w:rPr>
        <w:t>T</w:t>
      </w:r>
      <w:r w:rsidRPr="00DA33BD">
        <w:rPr>
          <w:rFonts w:asciiTheme="minorHAnsi" w:hAnsiTheme="minorHAnsi" w:cstheme="minorHAnsi"/>
          <w:color w:val="363435"/>
          <w:w w:val="110"/>
        </w:rPr>
        <w:t>eaching</w:t>
      </w:r>
      <w:r w:rsidRPr="00DA33BD">
        <w:rPr>
          <w:rFonts w:asciiTheme="minorHAnsi" w:hAnsiTheme="minorHAnsi" w:cstheme="minorHAnsi"/>
          <w:color w:val="363435"/>
          <w:spacing w:val="3"/>
          <w:w w:val="110"/>
        </w:rPr>
        <w:t xml:space="preserve"> </w:t>
      </w:r>
      <w:r w:rsidRPr="00DA33BD">
        <w:rPr>
          <w:rFonts w:asciiTheme="minorHAnsi" w:hAnsiTheme="minorHAnsi" w:cstheme="minorHAnsi"/>
          <w:color w:val="363435"/>
        </w:rPr>
        <w:t>of</w:t>
      </w:r>
      <w:r w:rsidRPr="00DA33BD">
        <w:rPr>
          <w:rFonts w:asciiTheme="minorHAnsi" w:hAnsiTheme="minorHAnsi" w:cstheme="minorHAnsi"/>
          <w:color w:val="363435"/>
          <w:spacing w:val="-5"/>
        </w:rPr>
        <w:t xml:space="preserve"> </w:t>
      </w:r>
      <w:r w:rsidRPr="00DA33BD">
        <w:rPr>
          <w:rFonts w:asciiTheme="minorHAnsi" w:hAnsiTheme="minorHAnsi" w:cstheme="minorHAnsi"/>
          <w:color w:val="363435"/>
        </w:rPr>
        <w:t>Art</w:t>
      </w:r>
    </w:p>
    <w:p w14:paraId="45775960" w14:textId="77777777" w:rsidR="009B6B06" w:rsidRPr="00DA33BD" w:rsidRDefault="007C22B3">
      <w:pPr>
        <w:spacing w:before="9"/>
        <w:ind w:left="108"/>
        <w:rPr>
          <w:rFonts w:asciiTheme="minorHAnsi" w:eastAsia="Arial" w:hAnsiTheme="minorHAnsi" w:cstheme="minorHAnsi"/>
        </w:rPr>
      </w:pPr>
      <w:r w:rsidRPr="00DA33BD">
        <w:rPr>
          <w:rFonts w:asciiTheme="minorHAnsi" w:eastAsia="Arial" w:hAnsiTheme="minorHAnsi" w:cstheme="minorHAnsi"/>
          <w:b/>
          <w:color w:val="363435"/>
        </w:rPr>
        <w:t xml:space="preserve">2001   </w:t>
      </w:r>
      <w:r w:rsidRPr="00DA33BD">
        <w:rPr>
          <w:rFonts w:asciiTheme="minorHAnsi" w:eastAsia="Arial" w:hAnsiTheme="minorHAnsi" w:cstheme="minorHAnsi"/>
          <w:b/>
          <w:color w:val="363435"/>
          <w:spacing w:val="53"/>
        </w:rPr>
        <w:t xml:space="preserve"> </w:t>
      </w:r>
      <w:r w:rsidRPr="00DA33BD">
        <w:rPr>
          <w:rFonts w:asciiTheme="minorHAnsi" w:eastAsia="Arial" w:hAnsiTheme="minorHAnsi" w:cstheme="minorHAnsi"/>
          <w:color w:val="363435"/>
        </w:rPr>
        <w:t>Featured in student publication “The Wire Harp”</w:t>
      </w:r>
    </w:p>
    <w:p w14:paraId="0EAC947D" w14:textId="77777777" w:rsidR="009B6B06" w:rsidRPr="00DA33BD" w:rsidRDefault="009B6B06">
      <w:pPr>
        <w:spacing w:before="17" w:line="240" w:lineRule="exact"/>
        <w:rPr>
          <w:rFonts w:asciiTheme="minorHAnsi" w:hAnsiTheme="minorHAnsi" w:cstheme="minorHAnsi"/>
        </w:rPr>
      </w:pPr>
    </w:p>
    <w:p w14:paraId="0DC9465F" w14:textId="77777777" w:rsidR="009B6B06" w:rsidRPr="00DA33BD" w:rsidRDefault="007C22B3">
      <w:pPr>
        <w:ind w:left="108"/>
        <w:rPr>
          <w:rFonts w:asciiTheme="minorHAnsi" w:eastAsia="Arial" w:hAnsiTheme="minorHAnsi" w:cstheme="minorHAnsi"/>
        </w:rPr>
      </w:pPr>
      <w:r w:rsidRPr="00DA33BD">
        <w:rPr>
          <w:rFonts w:asciiTheme="minorHAnsi" w:eastAsia="Arial" w:hAnsiTheme="minorHAnsi" w:cstheme="minorHAnsi"/>
          <w:b/>
          <w:color w:val="363435"/>
          <w:w w:val="79"/>
        </w:rPr>
        <w:t>ADDITIONAL</w:t>
      </w:r>
      <w:r w:rsidRPr="00DA33BD">
        <w:rPr>
          <w:rFonts w:asciiTheme="minorHAnsi" w:eastAsia="Arial" w:hAnsiTheme="minorHAnsi" w:cstheme="minorHAnsi"/>
          <w:b/>
          <w:color w:val="363435"/>
          <w:spacing w:val="22"/>
          <w:w w:val="79"/>
        </w:rPr>
        <w:t xml:space="preserve"> </w:t>
      </w:r>
      <w:r w:rsidRPr="00DA33BD">
        <w:rPr>
          <w:rFonts w:asciiTheme="minorHAnsi" w:eastAsia="Arial" w:hAnsiTheme="minorHAnsi" w:cstheme="minorHAnsi"/>
          <w:b/>
          <w:color w:val="363435"/>
          <w:w w:val="79"/>
        </w:rPr>
        <w:t>PROFESSIONAL</w:t>
      </w:r>
      <w:r w:rsidRPr="00DA33BD">
        <w:rPr>
          <w:rFonts w:asciiTheme="minorHAnsi" w:eastAsia="Arial" w:hAnsiTheme="minorHAnsi" w:cstheme="minorHAnsi"/>
          <w:b/>
          <w:color w:val="363435"/>
          <w:spacing w:val="9"/>
          <w:w w:val="79"/>
        </w:rPr>
        <w:t xml:space="preserve"> </w:t>
      </w:r>
      <w:r w:rsidRPr="00DA33BD">
        <w:rPr>
          <w:rFonts w:asciiTheme="minorHAnsi" w:eastAsia="Arial" w:hAnsiTheme="minorHAnsi" w:cstheme="minorHAnsi"/>
          <w:b/>
          <w:color w:val="363435"/>
          <w:w w:val="79"/>
        </w:rPr>
        <w:t>EXPERIENCES</w:t>
      </w:r>
    </w:p>
    <w:p w14:paraId="7D9D5E82" w14:textId="77777777" w:rsidR="009B6B06" w:rsidRPr="00DA33BD" w:rsidRDefault="007C22B3">
      <w:pPr>
        <w:spacing w:before="8"/>
        <w:ind w:left="108"/>
        <w:rPr>
          <w:rFonts w:asciiTheme="minorHAnsi" w:eastAsia="Arial" w:hAnsiTheme="minorHAnsi" w:cstheme="minorHAnsi"/>
        </w:rPr>
      </w:pPr>
      <w:r w:rsidRPr="00DA33BD">
        <w:rPr>
          <w:rFonts w:asciiTheme="minorHAnsi" w:eastAsia="Arial" w:hAnsiTheme="minorHAnsi" w:cstheme="minorHAnsi"/>
          <w:b/>
          <w:color w:val="363435"/>
        </w:rPr>
        <w:t xml:space="preserve">2011   </w:t>
      </w:r>
      <w:r w:rsidRPr="00DA33BD">
        <w:rPr>
          <w:rFonts w:asciiTheme="minorHAnsi" w:eastAsia="Arial" w:hAnsiTheme="minorHAnsi" w:cstheme="minorHAnsi"/>
          <w:b/>
          <w:color w:val="363435"/>
          <w:spacing w:val="53"/>
        </w:rPr>
        <w:t xml:space="preserve"> </w:t>
      </w:r>
      <w:r w:rsidRPr="00DA33BD">
        <w:rPr>
          <w:rFonts w:asciiTheme="minorHAnsi" w:eastAsia="Arial" w:hAnsiTheme="minorHAnsi" w:cstheme="minorHAnsi"/>
          <w:b/>
          <w:color w:val="363435"/>
          <w:w w:val="82"/>
        </w:rPr>
        <w:t>Graduate</w:t>
      </w:r>
      <w:r w:rsidRPr="00DA33BD">
        <w:rPr>
          <w:rFonts w:asciiTheme="minorHAnsi" w:eastAsia="Arial" w:hAnsiTheme="minorHAnsi" w:cstheme="minorHAnsi"/>
          <w:b/>
          <w:color w:val="363435"/>
          <w:spacing w:val="3"/>
          <w:w w:val="82"/>
        </w:rPr>
        <w:t xml:space="preserve"> </w:t>
      </w:r>
      <w:r w:rsidRPr="00DA33BD">
        <w:rPr>
          <w:rFonts w:asciiTheme="minorHAnsi" w:eastAsia="Arial" w:hAnsiTheme="minorHAnsi" w:cstheme="minorHAnsi"/>
          <w:b/>
          <w:color w:val="363435"/>
          <w:w w:val="82"/>
        </w:rPr>
        <w:t>Program</w:t>
      </w:r>
      <w:r w:rsidRPr="00DA33BD">
        <w:rPr>
          <w:rFonts w:asciiTheme="minorHAnsi" w:eastAsia="Arial" w:hAnsiTheme="minorHAnsi" w:cstheme="minorHAnsi"/>
          <w:b/>
          <w:color w:val="363435"/>
          <w:spacing w:val="-5"/>
          <w:w w:val="82"/>
        </w:rPr>
        <w:t xml:space="preserve"> </w:t>
      </w:r>
      <w:r w:rsidRPr="00DA33BD">
        <w:rPr>
          <w:rFonts w:asciiTheme="minorHAnsi" w:eastAsia="Arial" w:hAnsiTheme="minorHAnsi" w:cstheme="minorHAnsi"/>
          <w:b/>
          <w:color w:val="363435"/>
          <w:w w:val="82"/>
        </w:rPr>
        <w:t>Assistant</w:t>
      </w:r>
    </w:p>
    <w:p w14:paraId="193FA3AE" w14:textId="77777777" w:rsidR="009B6B06" w:rsidRPr="00DA33BD" w:rsidRDefault="007C22B3">
      <w:pPr>
        <w:spacing w:before="10"/>
        <w:ind w:left="1511" w:right="3530"/>
        <w:jc w:val="center"/>
        <w:rPr>
          <w:rFonts w:asciiTheme="minorHAnsi" w:eastAsia="Arial" w:hAnsiTheme="minorHAnsi" w:cstheme="minorHAnsi"/>
        </w:rPr>
      </w:pPr>
      <w:r w:rsidRPr="00DA33BD">
        <w:rPr>
          <w:rFonts w:asciiTheme="minorHAnsi" w:eastAsia="Arial" w:hAnsiTheme="minorHAnsi" w:cstheme="minorHAnsi"/>
          <w:color w:val="363435"/>
          <w:spacing w:val="-22"/>
        </w:rPr>
        <w:t>T</w:t>
      </w:r>
      <w:r w:rsidRPr="00DA33BD">
        <w:rPr>
          <w:rFonts w:asciiTheme="minorHAnsi" w:eastAsia="Arial" w:hAnsiTheme="minorHAnsi" w:cstheme="minorHAnsi"/>
          <w:color w:val="363435"/>
        </w:rPr>
        <w:t xml:space="preserve">echnician for the Photographic and </w:t>
      </w:r>
      <w:r w:rsidRPr="00DA33BD">
        <w:rPr>
          <w:rFonts w:asciiTheme="minorHAnsi" w:eastAsia="Arial" w:hAnsiTheme="minorHAnsi" w:cstheme="minorHAnsi"/>
          <w:color w:val="363435"/>
        </w:rPr>
        <w:t>Electronic Media program</w:t>
      </w:r>
    </w:p>
    <w:p w14:paraId="397706D4" w14:textId="77777777" w:rsidR="009B6B06" w:rsidRPr="00DA33BD" w:rsidRDefault="007C22B3">
      <w:pPr>
        <w:spacing w:before="10"/>
        <w:ind w:left="828"/>
        <w:rPr>
          <w:rFonts w:asciiTheme="minorHAnsi" w:eastAsia="Arial" w:hAnsiTheme="minorHAnsi" w:cstheme="minorHAnsi"/>
        </w:rPr>
      </w:pPr>
      <w:r w:rsidRPr="00DA33BD">
        <w:rPr>
          <w:rFonts w:asciiTheme="minorHAnsi" w:eastAsia="Arial" w:hAnsiTheme="minorHAnsi" w:cstheme="minorHAnsi"/>
          <w:b/>
          <w:color w:val="363435"/>
          <w:w w:val="81"/>
        </w:rPr>
        <w:t>Graduate</w:t>
      </w:r>
      <w:r w:rsidRPr="00DA33BD">
        <w:rPr>
          <w:rFonts w:asciiTheme="minorHAnsi" w:eastAsia="Arial" w:hAnsiTheme="minorHAnsi" w:cstheme="minorHAnsi"/>
          <w:b/>
          <w:color w:val="363435"/>
          <w:spacing w:val="12"/>
          <w:w w:val="81"/>
        </w:rPr>
        <w:t xml:space="preserve"> </w:t>
      </w:r>
      <w:r w:rsidRPr="00DA33BD">
        <w:rPr>
          <w:rFonts w:asciiTheme="minorHAnsi" w:eastAsia="Arial" w:hAnsiTheme="minorHAnsi" w:cstheme="minorHAnsi"/>
          <w:b/>
          <w:color w:val="363435"/>
          <w:w w:val="81"/>
        </w:rPr>
        <w:t>Student</w:t>
      </w:r>
      <w:r w:rsidRPr="00DA33BD">
        <w:rPr>
          <w:rFonts w:asciiTheme="minorHAnsi" w:eastAsia="Arial" w:hAnsiTheme="minorHAnsi" w:cstheme="minorHAnsi"/>
          <w:b/>
          <w:color w:val="363435"/>
          <w:spacing w:val="11"/>
          <w:w w:val="81"/>
        </w:rPr>
        <w:t xml:space="preserve"> </w:t>
      </w:r>
      <w:r w:rsidRPr="00DA33BD">
        <w:rPr>
          <w:rFonts w:asciiTheme="minorHAnsi" w:eastAsia="Arial" w:hAnsiTheme="minorHAnsi" w:cstheme="minorHAnsi"/>
          <w:b/>
          <w:color w:val="363435"/>
          <w:w w:val="81"/>
        </w:rPr>
        <w:t>Union</w:t>
      </w:r>
      <w:r w:rsidRPr="00DA33BD">
        <w:rPr>
          <w:rFonts w:asciiTheme="minorHAnsi" w:eastAsia="Arial" w:hAnsiTheme="minorHAnsi" w:cstheme="minorHAnsi"/>
          <w:b/>
          <w:color w:val="363435"/>
          <w:spacing w:val="-8"/>
          <w:w w:val="81"/>
        </w:rPr>
        <w:t xml:space="preserve"> </w:t>
      </w:r>
      <w:r w:rsidRPr="00DA33BD">
        <w:rPr>
          <w:rFonts w:asciiTheme="minorHAnsi" w:eastAsia="Arial" w:hAnsiTheme="minorHAnsi" w:cstheme="minorHAnsi"/>
          <w:b/>
          <w:color w:val="363435"/>
          <w:w w:val="82"/>
        </w:rPr>
        <w:t>Representitive</w:t>
      </w:r>
    </w:p>
    <w:p w14:paraId="264DCAD5" w14:textId="77777777" w:rsidR="009B6B06" w:rsidRPr="00DA33BD" w:rsidRDefault="007C22B3">
      <w:pPr>
        <w:spacing w:before="10"/>
        <w:ind w:left="828"/>
        <w:rPr>
          <w:rFonts w:asciiTheme="minorHAnsi" w:eastAsia="Arial" w:hAnsiTheme="minorHAnsi" w:cstheme="minorHAnsi"/>
        </w:rPr>
      </w:pPr>
      <w:r w:rsidRPr="00DA33BD">
        <w:rPr>
          <w:rFonts w:asciiTheme="minorHAnsi" w:eastAsia="Arial" w:hAnsiTheme="minorHAnsi" w:cstheme="minorHAnsi"/>
          <w:b/>
          <w:color w:val="363435"/>
          <w:w w:val="79"/>
        </w:rPr>
        <w:t>Custom</w:t>
      </w:r>
      <w:r w:rsidRPr="00DA33BD">
        <w:rPr>
          <w:rFonts w:asciiTheme="minorHAnsi" w:eastAsia="Arial" w:hAnsiTheme="minorHAnsi" w:cstheme="minorHAnsi"/>
          <w:b/>
          <w:color w:val="363435"/>
          <w:spacing w:val="12"/>
          <w:w w:val="79"/>
        </w:rPr>
        <w:t xml:space="preserve"> </w:t>
      </w:r>
      <w:r w:rsidRPr="00DA33BD">
        <w:rPr>
          <w:rFonts w:asciiTheme="minorHAnsi" w:eastAsia="Arial" w:hAnsiTheme="minorHAnsi" w:cstheme="minorHAnsi"/>
          <w:b/>
          <w:color w:val="363435"/>
          <w:spacing w:val="-3"/>
          <w:w w:val="79"/>
        </w:rPr>
        <w:t>W</w:t>
      </w:r>
      <w:r w:rsidRPr="00DA33BD">
        <w:rPr>
          <w:rFonts w:asciiTheme="minorHAnsi" w:eastAsia="Arial" w:hAnsiTheme="minorHAnsi" w:cstheme="minorHAnsi"/>
          <w:b/>
          <w:color w:val="363435"/>
          <w:w w:val="79"/>
        </w:rPr>
        <w:t>eb</w:t>
      </w:r>
      <w:r w:rsidRPr="00DA33BD">
        <w:rPr>
          <w:rFonts w:asciiTheme="minorHAnsi" w:eastAsia="Arial" w:hAnsiTheme="minorHAnsi" w:cstheme="minorHAnsi"/>
          <w:b/>
          <w:color w:val="363435"/>
          <w:spacing w:val="5"/>
          <w:w w:val="79"/>
        </w:rPr>
        <w:t xml:space="preserve"> </w:t>
      </w:r>
      <w:r w:rsidRPr="00DA33BD">
        <w:rPr>
          <w:rFonts w:asciiTheme="minorHAnsi" w:eastAsia="Arial" w:hAnsiTheme="minorHAnsi" w:cstheme="minorHAnsi"/>
          <w:b/>
          <w:color w:val="363435"/>
          <w:spacing w:val="2"/>
          <w:w w:val="79"/>
        </w:rPr>
        <w:t>A</w:t>
      </w:r>
      <w:r w:rsidRPr="00DA33BD">
        <w:rPr>
          <w:rFonts w:asciiTheme="minorHAnsi" w:eastAsia="Arial" w:hAnsiTheme="minorHAnsi" w:cstheme="minorHAnsi"/>
          <w:b/>
          <w:color w:val="363435"/>
          <w:w w:val="79"/>
        </w:rPr>
        <w:t>pplication</w:t>
      </w:r>
      <w:r w:rsidRPr="00DA33BD">
        <w:rPr>
          <w:rFonts w:asciiTheme="minorHAnsi" w:eastAsia="Arial" w:hAnsiTheme="minorHAnsi" w:cstheme="minorHAnsi"/>
          <w:b/>
          <w:color w:val="363435"/>
          <w:spacing w:val="40"/>
          <w:w w:val="79"/>
        </w:rPr>
        <w:t xml:space="preserve"> </w:t>
      </w:r>
      <w:r w:rsidRPr="00DA33BD">
        <w:rPr>
          <w:rFonts w:asciiTheme="minorHAnsi" w:eastAsia="Arial" w:hAnsiTheme="minorHAnsi" w:cstheme="minorHAnsi"/>
          <w:b/>
          <w:color w:val="363435"/>
          <w:w w:val="79"/>
        </w:rPr>
        <w:t>Development</w:t>
      </w:r>
      <w:r w:rsidRPr="00DA33BD">
        <w:rPr>
          <w:rFonts w:asciiTheme="minorHAnsi" w:eastAsia="Arial" w:hAnsiTheme="minorHAnsi" w:cstheme="minorHAnsi"/>
          <w:b/>
          <w:color w:val="363435"/>
          <w:spacing w:val="42"/>
          <w:w w:val="79"/>
        </w:rPr>
        <w:t xml:space="preserve"> </w:t>
      </w:r>
      <w:r w:rsidRPr="00DA33BD">
        <w:rPr>
          <w:rFonts w:asciiTheme="minorHAnsi" w:eastAsia="Arial" w:hAnsiTheme="minorHAnsi" w:cstheme="minorHAnsi"/>
          <w:b/>
          <w:color w:val="363435"/>
          <w:w w:val="79"/>
        </w:rPr>
        <w:t>:</w:t>
      </w:r>
      <w:r w:rsidRPr="00DA33BD">
        <w:rPr>
          <w:rFonts w:asciiTheme="minorHAnsi" w:eastAsia="Arial" w:hAnsiTheme="minorHAnsi" w:cstheme="minorHAnsi"/>
          <w:b/>
          <w:color w:val="363435"/>
          <w:spacing w:val="-8"/>
          <w:w w:val="79"/>
        </w:rPr>
        <w:t xml:space="preserve"> </w:t>
      </w:r>
      <w:r w:rsidRPr="00DA33BD">
        <w:rPr>
          <w:rFonts w:asciiTheme="minorHAnsi" w:eastAsia="Arial" w:hAnsiTheme="minorHAnsi" w:cstheme="minorHAnsi"/>
          <w:b/>
          <w:color w:val="363435"/>
          <w:w w:val="82"/>
        </w:rPr>
        <w:t>Ma</w:t>
      </w:r>
      <w:r w:rsidRPr="00DA33BD">
        <w:rPr>
          <w:rFonts w:asciiTheme="minorHAnsi" w:eastAsia="Arial" w:hAnsiTheme="minorHAnsi" w:cstheme="minorHAnsi"/>
          <w:b/>
          <w:color w:val="363435"/>
          <w:spacing w:val="3"/>
          <w:w w:val="82"/>
        </w:rPr>
        <w:t>r</w:t>
      </w:r>
      <w:r w:rsidRPr="00DA33BD">
        <w:rPr>
          <w:rFonts w:asciiTheme="minorHAnsi" w:eastAsia="Arial" w:hAnsiTheme="minorHAnsi" w:cstheme="minorHAnsi"/>
          <w:b/>
          <w:color w:val="363435"/>
          <w:w w:val="82"/>
        </w:rPr>
        <w:t>yland</w:t>
      </w:r>
      <w:r w:rsidRPr="00DA33BD">
        <w:rPr>
          <w:rFonts w:asciiTheme="minorHAnsi" w:eastAsia="Arial" w:hAnsiTheme="minorHAnsi" w:cstheme="minorHAnsi"/>
          <w:b/>
          <w:color w:val="363435"/>
          <w:spacing w:val="21"/>
          <w:w w:val="82"/>
        </w:rPr>
        <w:t xml:space="preserve"> </w:t>
      </w:r>
      <w:r w:rsidRPr="00DA33BD">
        <w:rPr>
          <w:rFonts w:asciiTheme="minorHAnsi" w:eastAsia="Arial" w:hAnsiTheme="minorHAnsi" w:cstheme="minorHAnsi"/>
          <w:b/>
          <w:color w:val="363435"/>
          <w:w w:val="82"/>
        </w:rPr>
        <w:t>Institute</w:t>
      </w:r>
      <w:r w:rsidRPr="00DA33BD">
        <w:rPr>
          <w:rFonts w:asciiTheme="minorHAnsi" w:eastAsia="Arial" w:hAnsiTheme="minorHAnsi" w:cstheme="minorHAnsi"/>
          <w:b/>
          <w:color w:val="363435"/>
          <w:spacing w:val="19"/>
          <w:w w:val="82"/>
        </w:rPr>
        <w:t xml:space="preserve"> </w:t>
      </w:r>
      <w:r w:rsidRPr="00DA33BD">
        <w:rPr>
          <w:rFonts w:asciiTheme="minorHAnsi" w:eastAsia="Arial" w:hAnsiTheme="minorHAnsi" w:cstheme="minorHAnsi"/>
          <w:b/>
          <w:color w:val="363435"/>
          <w:w w:val="82"/>
        </w:rPr>
        <w:t>College</w:t>
      </w:r>
      <w:r w:rsidRPr="00DA33BD">
        <w:rPr>
          <w:rFonts w:asciiTheme="minorHAnsi" w:eastAsia="Arial" w:hAnsiTheme="minorHAnsi" w:cstheme="minorHAnsi"/>
          <w:b/>
          <w:color w:val="363435"/>
          <w:spacing w:val="-4"/>
          <w:w w:val="82"/>
        </w:rPr>
        <w:t xml:space="preserve"> </w:t>
      </w:r>
      <w:r w:rsidRPr="00DA33BD">
        <w:rPr>
          <w:rFonts w:asciiTheme="minorHAnsi" w:eastAsia="Arial" w:hAnsiTheme="minorHAnsi" w:cstheme="minorHAnsi"/>
          <w:b/>
          <w:color w:val="363435"/>
          <w:w w:val="82"/>
        </w:rPr>
        <w:t>of</w:t>
      </w:r>
      <w:r w:rsidRPr="00DA33BD">
        <w:rPr>
          <w:rFonts w:asciiTheme="minorHAnsi" w:eastAsia="Arial" w:hAnsiTheme="minorHAnsi" w:cstheme="minorHAnsi"/>
          <w:b/>
          <w:color w:val="363435"/>
          <w:spacing w:val="-5"/>
          <w:w w:val="82"/>
        </w:rPr>
        <w:t xml:space="preserve"> </w:t>
      </w:r>
      <w:r w:rsidRPr="00DA33BD">
        <w:rPr>
          <w:rFonts w:asciiTheme="minorHAnsi" w:eastAsia="Arial" w:hAnsiTheme="minorHAnsi" w:cstheme="minorHAnsi"/>
          <w:b/>
          <w:color w:val="363435"/>
          <w:w w:val="82"/>
        </w:rPr>
        <w:t>Art</w:t>
      </w:r>
    </w:p>
    <w:p w14:paraId="116B22BA" w14:textId="77777777" w:rsidR="009B6B06" w:rsidRPr="00DA33BD" w:rsidRDefault="007C22B3">
      <w:pPr>
        <w:spacing w:before="10"/>
        <w:ind w:left="876"/>
        <w:rPr>
          <w:rFonts w:asciiTheme="minorHAnsi" w:eastAsia="Arial" w:hAnsiTheme="minorHAnsi" w:cstheme="minorHAnsi"/>
        </w:rPr>
        <w:sectPr w:rsidR="009B6B06" w:rsidRPr="00DA33BD">
          <w:headerReference w:type="default" r:id="rId12"/>
          <w:footerReference w:type="default" r:id="rId13"/>
          <w:pgSz w:w="12240" w:h="15840"/>
          <w:pgMar w:top="660" w:right="980" w:bottom="280" w:left="620" w:header="0" w:footer="0" w:gutter="0"/>
          <w:cols w:space="720"/>
        </w:sectPr>
      </w:pPr>
      <w:r w:rsidRPr="00DA33BD">
        <w:rPr>
          <w:rFonts w:asciiTheme="minorHAnsi" w:eastAsia="Arial" w:hAnsiTheme="minorHAnsi" w:cstheme="minorHAnsi"/>
          <w:color w:val="363435"/>
        </w:rPr>
        <w:t>higheredforms.org</w:t>
      </w:r>
    </w:p>
    <w:p w14:paraId="561FE8C6" w14:textId="77777777" w:rsidR="009B6B06" w:rsidRPr="00DA33BD" w:rsidRDefault="007C22B3">
      <w:pPr>
        <w:spacing w:before="10"/>
        <w:ind w:left="108" w:right="-50"/>
        <w:rPr>
          <w:rFonts w:asciiTheme="minorHAnsi" w:eastAsia="Arial" w:hAnsiTheme="minorHAnsi" w:cstheme="minorHAnsi"/>
        </w:rPr>
      </w:pPr>
      <w:r w:rsidRPr="00DA33BD">
        <w:rPr>
          <w:rFonts w:asciiTheme="minorHAnsi" w:eastAsia="Arial" w:hAnsiTheme="minorHAnsi" w:cstheme="minorHAnsi"/>
          <w:b/>
          <w:color w:val="363435"/>
          <w:w w:val="86"/>
        </w:rPr>
        <w:t>2009</w:t>
      </w:r>
    </w:p>
    <w:p w14:paraId="2131DE68" w14:textId="77777777" w:rsidR="009B6B06" w:rsidRPr="00DA33BD" w:rsidRDefault="007C22B3">
      <w:pPr>
        <w:spacing w:before="10" w:line="240" w:lineRule="exact"/>
        <w:rPr>
          <w:rFonts w:asciiTheme="minorHAnsi" w:hAnsiTheme="minorHAnsi" w:cstheme="minorHAnsi"/>
        </w:rPr>
      </w:pPr>
      <w:r w:rsidRPr="00DA33BD">
        <w:rPr>
          <w:rFonts w:asciiTheme="minorHAnsi" w:hAnsiTheme="minorHAnsi" w:cstheme="minorHAnsi"/>
        </w:rPr>
        <w:br w:type="column"/>
      </w:r>
    </w:p>
    <w:p w14:paraId="112DF388" w14:textId="77777777" w:rsidR="009B6B06" w:rsidRPr="00DA33BD" w:rsidRDefault="007C22B3">
      <w:pPr>
        <w:rPr>
          <w:rFonts w:asciiTheme="minorHAnsi" w:eastAsia="Arial" w:hAnsiTheme="minorHAnsi" w:cstheme="minorHAnsi"/>
        </w:rPr>
        <w:sectPr w:rsidR="009B6B06" w:rsidRPr="00DA33BD">
          <w:type w:val="continuous"/>
          <w:pgSz w:w="12240" w:h="15840"/>
          <w:pgMar w:top="1420" w:right="980" w:bottom="280" w:left="620" w:header="720" w:footer="720" w:gutter="0"/>
          <w:cols w:num="2" w:space="720" w:equalWidth="0">
            <w:col w:w="492" w:space="335"/>
            <w:col w:w="9813"/>
          </w:cols>
        </w:sectPr>
      </w:pPr>
      <w:r w:rsidRPr="00DA33BD">
        <w:rPr>
          <w:rFonts w:asciiTheme="minorHAnsi" w:eastAsia="Arial" w:hAnsiTheme="minorHAnsi" w:cstheme="minorHAnsi"/>
          <w:color w:val="363435"/>
        </w:rPr>
        <w:t>Curato</w:t>
      </w:r>
      <w:r w:rsidRPr="00DA33BD">
        <w:rPr>
          <w:rFonts w:asciiTheme="minorHAnsi" w:eastAsia="Arial" w:hAnsiTheme="minorHAnsi" w:cstheme="minorHAnsi"/>
          <w:color w:val="363435"/>
          <w:spacing w:val="-11"/>
        </w:rPr>
        <w:t>r</w:t>
      </w:r>
      <w:r w:rsidRPr="00DA33BD">
        <w:rPr>
          <w:rFonts w:asciiTheme="minorHAnsi" w:eastAsia="Arial" w:hAnsiTheme="minorHAnsi" w:cstheme="minorHAnsi"/>
          <w:color w:val="363435"/>
        </w:rPr>
        <w:t>, juro</w:t>
      </w:r>
      <w:r w:rsidRPr="00DA33BD">
        <w:rPr>
          <w:rFonts w:asciiTheme="minorHAnsi" w:eastAsia="Arial" w:hAnsiTheme="minorHAnsi" w:cstheme="minorHAnsi"/>
          <w:color w:val="363435"/>
          <w:spacing w:val="-11"/>
        </w:rPr>
        <w:t>r</w:t>
      </w:r>
      <w:r w:rsidRPr="00DA33BD">
        <w:rPr>
          <w:rFonts w:asciiTheme="minorHAnsi" w:eastAsia="Arial" w:hAnsiTheme="minorHAnsi" w:cstheme="minorHAnsi"/>
          <w:color w:val="363435"/>
        </w:rPr>
        <w:t>, and gallery install for</w:t>
      </w:r>
      <w:r w:rsidRPr="00DA33BD">
        <w:rPr>
          <w:rFonts w:asciiTheme="minorHAnsi" w:eastAsia="Arial" w:hAnsiTheme="minorHAnsi" w:cstheme="minorHAnsi"/>
          <w:color w:val="363435"/>
          <w:spacing w:val="-3"/>
        </w:rPr>
        <w:t xml:space="preserve"> </w:t>
      </w:r>
      <w:r w:rsidRPr="00DA33BD">
        <w:rPr>
          <w:rFonts w:asciiTheme="minorHAnsi" w:eastAsia="Arial" w:hAnsiTheme="minorHAnsi" w:cstheme="minorHAnsi"/>
          <w:color w:val="363435"/>
          <w:spacing w:val="-22"/>
        </w:rPr>
        <w:t>T</w:t>
      </w:r>
      <w:r w:rsidRPr="00DA33BD">
        <w:rPr>
          <w:rFonts w:asciiTheme="minorHAnsi" w:eastAsia="Arial" w:hAnsiTheme="minorHAnsi" w:cstheme="minorHAnsi"/>
          <w:color w:val="363435"/>
        </w:rPr>
        <w:t>errain 2009</w:t>
      </w:r>
    </w:p>
    <w:p w14:paraId="2AE46147" w14:textId="77777777" w:rsidR="009B6B06" w:rsidRPr="00DA33BD" w:rsidRDefault="007C22B3">
      <w:pPr>
        <w:spacing w:before="10"/>
        <w:ind w:left="108"/>
        <w:rPr>
          <w:rFonts w:asciiTheme="minorHAnsi" w:eastAsia="Arial" w:hAnsiTheme="minorHAnsi" w:cstheme="minorHAnsi"/>
        </w:rPr>
      </w:pPr>
      <w:r w:rsidRPr="00DA33BD">
        <w:rPr>
          <w:rFonts w:asciiTheme="minorHAnsi" w:eastAsia="Arial" w:hAnsiTheme="minorHAnsi" w:cstheme="minorHAnsi"/>
          <w:b/>
          <w:color w:val="363435"/>
          <w:w w:val="86"/>
        </w:rPr>
        <w:t>2008</w:t>
      </w:r>
      <w:r w:rsidRPr="00DA33BD">
        <w:rPr>
          <w:rFonts w:asciiTheme="minorHAnsi" w:eastAsia="Arial" w:hAnsiTheme="minorHAnsi" w:cstheme="minorHAnsi"/>
          <w:b/>
          <w:color w:val="363435"/>
          <w:spacing w:val="1"/>
          <w:w w:val="86"/>
        </w:rPr>
        <w:t xml:space="preserve"> </w:t>
      </w:r>
      <w:r w:rsidRPr="00DA33BD">
        <w:rPr>
          <w:rFonts w:asciiTheme="minorHAnsi" w:eastAsia="Arial" w:hAnsiTheme="minorHAnsi" w:cstheme="minorHAnsi"/>
          <w:b/>
          <w:color w:val="363435"/>
        </w:rPr>
        <w:t>- 2011</w:t>
      </w:r>
    </w:p>
    <w:p w14:paraId="1674B577" w14:textId="77777777" w:rsidR="009B6B06" w:rsidRPr="00DA33BD" w:rsidRDefault="007C22B3">
      <w:pPr>
        <w:spacing w:before="17" w:line="250" w:lineRule="auto"/>
        <w:ind w:left="828" w:right="7386"/>
        <w:rPr>
          <w:rFonts w:asciiTheme="minorHAnsi" w:eastAsia="Arial" w:hAnsiTheme="minorHAnsi" w:cstheme="minorHAnsi"/>
        </w:rPr>
        <w:sectPr w:rsidR="009B6B06" w:rsidRPr="00DA33BD">
          <w:type w:val="continuous"/>
          <w:pgSz w:w="12240" w:h="15840"/>
          <w:pgMar w:top="1420" w:right="980" w:bottom="280" w:left="620" w:header="720" w:footer="720" w:gutter="0"/>
          <w:cols w:space="720"/>
        </w:sectPr>
      </w:pPr>
      <w:r w:rsidRPr="00DA33BD">
        <w:rPr>
          <w:rFonts w:asciiTheme="minorHAnsi" w:eastAsia="Arial" w:hAnsiTheme="minorHAnsi" w:cstheme="minorHAnsi"/>
          <w:b/>
          <w:color w:val="363435"/>
          <w:spacing w:val="-3"/>
          <w:w w:val="84"/>
        </w:rPr>
        <w:t>F</w:t>
      </w:r>
      <w:r w:rsidRPr="00DA33BD">
        <w:rPr>
          <w:rFonts w:asciiTheme="minorHAnsi" w:eastAsia="Arial" w:hAnsiTheme="minorHAnsi" w:cstheme="minorHAnsi"/>
          <w:b/>
          <w:color w:val="363435"/>
          <w:w w:val="84"/>
        </w:rPr>
        <w:t>reelance</w:t>
      </w:r>
      <w:r w:rsidRPr="00DA33BD">
        <w:rPr>
          <w:rFonts w:asciiTheme="minorHAnsi" w:eastAsia="Arial" w:hAnsiTheme="minorHAnsi" w:cstheme="minorHAnsi"/>
          <w:b/>
          <w:color w:val="363435"/>
          <w:spacing w:val="-7"/>
          <w:w w:val="84"/>
        </w:rPr>
        <w:t xml:space="preserve"> </w:t>
      </w:r>
      <w:r w:rsidRPr="00DA33BD">
        <w:rPr>
          <w:rFonts w:asciiTheme="minorHAnsi" w:eastAsia="Arial" w:hAnsiTheme="minorHAnsi" w:cstheme="minorHAnsi"/>
          <w:b/>
          <w:color w:val="363435"/>
          <w:spacing w:val="-3"/>
          <w:w w:val="84"/>
        </w:rPr>
        <w:t>W</w:t>
      </w:r>
      <w:r w:rsidRPr="00DA33BD">
        <w:rPr>
          <w:rFonts w:asciiTheme="minorHAnsi" w:eastAsia="Arial" w:hAnsiTheme="minorHAnsi" w:cstheme="minorHAnsi"/>
          <w:b/>
          <w:color w:val="363435"/>
          <w:w w:val="84"/>
        </w:rPr>
        <w:t>eb</w:t>
      </w:r>
      <w:r w:rsidRPr="00DA33BD">
        <w:rPr>
          <w:rFonts w:asciiTheme="minorHAnsi" w:eastAsia="Arial" w:hAnsiTheme="minorHAnsi" w:cstheme="minorHAnsi"/>
          <w:b/>
          <w:color w:val="363435"/>
          <w:spacing w:val="-2"/>
          <w:w w:val="84"/>
        </w:rPr>
        <w:t xml:space="preserve"> </w:t>
      </w:r>
      <w:r w:rsidRPr="00DA33BD">
        <w:rPr>
          <w:rFonts w:asciiTheme="minorHAnsi" w:eastAsia="Arial" w:hAnsiTheme="minorHAnsi" w:cstheme="minorHAnsi"/>
          <w:b/>
          <w:color w:val="363435"/>
          <w:w w:val="84"/>
        </w:rPr>
        <w:t xml:space="preserve">Development </w:t>
      </w:r>
      <w:r w:rsidRPr="00DA33BD">
        <w:rPr>
          <w:rFonts w:asciiTheme="minorHAnsi" w:eastAsia="Arial" w:hAnsiTheme="minorHAnsi" w:cstheme="minorHAnsi"/>
          <w:color w:val="363435"/>
        </w:rPr>
        <w:t xml:space="preserve">mardisnenno.com </w:t>
      </w:r>
      <w:r w:rsidRPr="00DA33BD">
        <w:rPr>
          <w:rFonts w:asciiTheme="minorHAnsi" w:hAnsiTheme="minorHAnsi" w:cstheme="minorHAnsi"/>
          <w:color w:val="363435"/>
          <w:w w:val="108"/>
        </w:rPr>
        <w:t xml:space="preserve">fineartbybarb.com </w:t>
      </w:r>
      <w:r w:rsidRPr="00DA33BD">
        <w:rPr>
          <w:rFonts w:asciiTheme="minorHAnsi" w:hAnsiTheme="minorHAnsi" w:cstheme="minorHAnsi"/>
          <w:color w:val="363435"/>
          <w:w w:val="109"/>
        </w:rPr>
        <w:t xml:space="preserve">sfccfinearts.org </w:t>
      </w:r>
      <w:r w:rsidRPr="00DA33BD">
        <w:rPr>
          <w:rFonts w:asciiTheme="minorHAnsi" w:eastAsia="Arial" w:hAnsiTheme="minorHAnsi" w:cstheme="minorHAnsi"/>
          <w:color w:val="363435"/>
        </w:rPr>
        <w:t xml:space="preserve">themuseuminc.com </w:t>
      </w:r>
      <w:r w:rsidRPr="00DA33BD">
        <w:rPr>
          <w:rFonts w:asciiTheme="minorHAnsi" w:eastAsia="Arial" w:hAnsiTheme="minorHAnsi" w:cstheme="minorHAnsi"/>
          <w:color w:val="363435"/>
        </w:rPr>
        <w:lastRenderedPageBreak/>
        <w:t>spearswoodworks.com everythinginsight.biz</w:t>
      </w:r>
    </w:p>
    <w:p w14:paraId="16625373" w14:textId="77777777" w:rsidR="009B6B06" w:rsidRPr="00DA33BD" w:rsidRDefault="009B6B06">
      <w:pPr>
        <w:spacing w:before="9" w:line="160" w:lineRule="exact"/>
        <w:rPr>
          <w:rFonts w:asciiTheme="minorHAnsi" w:hAnsiTheme="minorHAnsi" w:cstheme="minorHAnsi"/>
        </w:rPr>
      </w:pPr>
    </w:p>
    <w:p w14:paraId="5528259D" w14:textId="77777777" w:rsidR="009B6B06" w:rsidRPr="00DA33BD" w:rsidRDefault="007C22B3">
      <w:pPr>
        <w:spacing w:before="31"/>
        <w:ind w:left="2316"/>
        <w:rPr>
          <w:rFonts w:asciiTheme="minorHAnsi" w:hAnsiTheme="minorHAnsi" w:cstheme="minorHAnsi"/>
        </w:rPr>
      </w:pPr>
      <w:r w:rsidRPr="00DA33BD">
        <w:rPr>
          <w:rFonts w:asciiTheme="minorHAnsi" w:hAnsiTheme="minorHAnsi" w:cstheme="minorHAnsi"/>
          <w:b/>
          <w:color w:val="363435"/>
          <w:spacing w:val="-3"/>
          <w:w w:val="107"/>
        </w:rPr>
        <w:t>j</w:t>
      </w:r>
      <w:r w:rsidRPr="00DA33BD">
        <w:rPr>
          <w:rFonts w:asciiTheme="minorHAnsi" w:hAnsiTheme="minorHAnsi" w:cstheme="minorHAnsi"/>
          <w:b/>
          <w:color w:val="363435"/>
          <w:spacing w:val="-1"/>
          <w:w w:val="160"/>
        </w:rPr>
        <w:t>o</w:t>
      </w:r>
      <w:r w:rsidRPr="00DA33BD">
        <w:rPr>
          <w:rFonts w:asciiTheme="minorHAnsi" w:hAnsiTheme="minorHAnsi" w:cstheme="minorHAnsi"/>
          <w:b/>
          <w:color w:val="363435"/>
          <w:spacing w:val="-2"/>
          <w:w w:val="131"/>
        </w:rPr>
        <w:t>s</w:t>
      </w:r>
      <w:r w:rsidRPr="00DA33BD">
        <w:rPr>
          <w:rFonts w:asciiTheme="minorHAnsi" w:hAnsiTheme="minorHAnsi" w:cstheme="minorHAnsi"/>
          <w:b/>
          <w:color w:val="363435"/>
          <w:spacing w:val="1"/>
          <w:w w:val="132"/>
        </w:rPr>
        <w:t>e</w:t>
      </w:r>
      <w:r w:rsidRPr="00DA33BD">
        <w:rPr>
          <w:rFonts w:asciiTheme="minorHAnsi" w:hAnsiTheme="minorHAnsi" w:cstheme="minorHAnsi"/>
          <w:b/>
          <w:color w:val="363435"/>
          <w:spacing w:val="-5"/>
          <w:w w:val="106"/>
        </w:rPr>
        <w:t>p</w:t>
      </w:r>
      <w:r w:rsidRPr="00DA33BD">
        <w:rPr>
          <w:rFonts w:asciiTheme="minorHAnsi" w:hAnsiTheme="minorHAnsi" w:cstheme="minorHAnsi"/>
          <w:b/>
          <w:color w:val="363435"/>
          <w:w w:val="147"/>
        </w:rPr>
        <w:t>h</w:t>
      </w:r>
      <w:r w:rsidRPr="00DA33BD">
        <w:rPr>
          <w:rFonts w:asciiTheme="minorHAnsi" w:hAnsiTheme="minorHAnsi" w:cstheme="minorHAnsi"/>
          <w:b/>
          <w:color w:val="363435"/>
          <w:spacing w:val="22"/>
        </w:rPr>
        <w:t xml:space="preserve"> </w:t>
      </w:r>
      <w:r w:rsidRPr="00DA33BD">
        <w:rPr>
          <w:rFonts w:asciiTheme="minorHAnsi" w:hAnsiTheme="minorHAnsi" w:cstheme="minorHAnsi"/>
          <w:b/>
          <w:color w:val="363435"/>
          <w:spacing w:val="2"/>
          <w:w w:val="111"/>
        </w:rPr>
        <w:t>m</w:t>
      </w:r>
      <w:r w:rsidRPr="00DA33BD">
        <w:rPr>
          <w:rFonts w:asciiTheme="minorHAnsi" w:hAnsiTheme="minorHAnsi" w:cstheme="minorHAnsi"/>
          <w:b/>
          <w:color w:val="363435"/>
          <w:spacing w:val="3"/>
          <w:w w:val="132"/>
        </w:rPr>
        <w:t>e</w:t>
      </w:r>
      <w:r w:rsidRPr="00DA33BD">
        <w:rPr>
          <w:rFonts w:asciiTheme="minorHAnsi" w:hAnsiTheme="minorHAnsi" w:cstheme="minorHAnsi"/>
          <w:b/>
          <w:color w:val="363435"/>
          <w:spacing w:val="7"/>
          <w:w w:val="119"/>
        </w:rPr>
        <w:t>y</w:t>
      </w:r>
      <w:r w:rsidRPr="00DA33BD">
        <w:rPr>
          <w:rFonts w:asciiTheme="minorHAnsi" w:hAnsiTheme="minorHAnsi" w:cstheme="minorHAnsi"/>
          <w:b/>
          <w:color w:val="363435"/>
          <w:spacing w:val="2"/>
          <w:w w:val="132"/>
        </w:rPr>
        <w:t>e</w:t>
      </w:r>
      <w:r w:rsidRPr="00DA33BD">
        <w:rPr>
          <w:rFonts w:asciiTheme="minorHAnsi" w:hAnsiTheme="minorHAnsi" w:cstheme="minorHAnsi"/>
          <w:b/>
          <w:color w:val="363435"/>
          <w:spacing w:val="6"/>
          <w:w w:val="149"/>
        </w:rPr>
        <w:t>r</w:t>
      </w:r>
      <w:r w:rsidRPr="00DA33BD">
        <w:rPr>
          <w:rFonts w:asciiTheme="minorHAnsi" w:hAnsiTheme="minorHAnsi" w:cstheme="minorHAnsi"/>
          <w:b/>
          <w:color w:val="363435"/>
          <w:spacing w:val="-3"/>
          <w:w w:val="147"/>
        </w:rPr>
        <w:t>h</w:t>
      </w:r>
      <w:r w:rsidRPr="00DA33BD">
        <w:rPr>
          <w:rFonts w:asciiTheme="minorHAnsi" w:hAnsiTheme="minorHAnsi" w:cstheme="minorHAnsi"/>
          <w:b/>
          <w:color w:val="363435"/>
          <w:spacing w:val="-3"/>
          <w:w w:val="160"/>
        </w:rPr>
        <w:t>o</w:t>
      </w:r>
      <w:r w:rsidRPr="00DA33BD">
        <w:rPr>
          <w:rFonts w:asciiTheme="minorHAnsi" w:hAnsiTheme="minorHAnsi" w:cstheme="minorHAnsi"/>
          <w:b/>
          <w:color w:val="363435"/>
          <w:spacing w:val="1"/>
          <w:w w:val="161"/>
        </w:rPr>
        <w:t>f</w:t>
      </w:r>
      <w:r w:rsidRPr="00DA33BD">
        <w:rPr>
          <w:rFonts w:asciiTheme="minorHAnsi" w:hAnsiTheme="minorHAnsi" w:cstheme="minorHAnsi"/>
          <w:b/>
          <w:color w:val="363435"/>
          <w:w w:val="161"/>
        </w:rPr>
        <w:t>f</w:t>
      </w:r>
      <w:r w:rsidRPr="00DA33BD">
        <w:rPr>
          <w:rFonts w:asciiTheme="minorHAnsi" w:hAnsiTheme="minorHAnsi" w:cstheme="minorHAnsi"/>
          <w:b/>
          <w:color w:val="363435"/>
          <w:spacing w:val="22"/>
        </w:rPr>
        <w:t xml:space="preserve"> </w:t>
      </w:r>
      <w:r w:rsidRPr="00DA33BD">
        <w:rPr>
          <w:rFonts w:asciiTheme="minorHAnsi" w:hAnsiTheme="minorHAnsi" w:cstheme="minorHAnsi"/>
          <w:b/>
          <w:color w:val="363435"/>
          <w:spacing w:val="1"/>
          <w:w w:val="158"/>
        </w:rPr>
        <w:t>c</w:t>
      </w:r>
      <w:r w:rsidRPr="00DA33BD">
        <w:rPr>
          <w:rFonts w:asciiTheme="minorHAnsi" w:hAnsiTheme="minorHAnsi" w:cstheme="minorHAnsi"/>
          <w:b/>
          <w:color w:val="363435"/>
          <w:spacing w:val="2"/>
          <w:w w:val="132"/>
        </w:rPr>
        <w:t>e</w:t>
      </w:r>
      <w:r w:rsidRPr="00DA33BD">
        <w:rPr>
          <w:rFonts w:asciiTheme="minorHAnsi" w:hAnsiTheme="minorHAnsi" w:cstheme="minorHAnsi"/>
          <w:b/>
          <w:color w:val="363435"/>
          <w:spacing w:val="2"/>
          <w:w w:val="141"/>
        </w:rPr>
        <w:t>n</w:t>
      </w:r>
      <w:r w:rsidRPr="00DA33BD">
        <w:rPr>
          <w:rFonts w:asciiTheme="minorHAnsi" w:hAnsiTheme="minorHAnsi" w:cstheme="minorHAnsi"/>
          <w:b/>
          <w:color w:val="363435"/>
          <w:spacing w:val="2"/>
          <w:w w:val="207"/>
        </w:rPr>
        <w:t>t</w:t>
      </w:r>
      <w:r w:rsidRPr="00DA33BD">
        <w:rPr>
          <w:rFonts w:asciiTheme="minorHAnsi" w:hAnsiTheme="minorHAnsi" w:cstheme="minorHAnsi"/>
          <w:b/>
          <w:color w:val="363435"/>
          <w:spacing w:val="2"/>
          <w:w w:val="132"/>
        </w:rPr>
        <w:t>e</w:t>
      </w:r>
      <w:r w:rsidRPr="00DA33BD">
        <w:rPr>
          <w:rFonts w:asciiTheme="minorHAnsi" w:hAnsiTheme="minorHAnsi" w:cstheme="minorHAnsi"/>
          <w:b/>
          <w:color w:val="363435"/>
          <w:w w:val="149"/>
        </w:rPr>
        <w:t>r</w:t>
      </w:r>
      <w:r w:rsidRPr="00DA33BD">
        <w:rPr>
          <w:rFonts w:asciiTheme="minorHAnsi" w:hAnsiTheme="minorHAnsi" w:cstheme="minorHAnsi"/>
          <w:b/>
          <w:color w:val="363435"/>
          <w:spacing w:val="21"/>
        </w:rPr>
        <w:t xml:space="preserve"> </w:t>
      </w:r>
      <w:r w:rsidRPr="00DA33BD">
        <w:rPr>
          <w:rFonts w:asciiTheme="minorHAnsi" w:hAnsiTheme="minorHAnsi" w:cstheme="minorHAnsi"/>
          <w:b/>
          <w:color w:val="363435"/>
          <w:spacing w:val="-1"/>
          <w:w w:val="146"/>
        </w:rPr>
        <w:t>f</w:t>
      </w:r>
      <w:r w:rsidRPr="00DA33BD">
        <w:rPr>
          <w:rFonts w:asciiTheme="minorHAnsi" w:hAnsiTheme="minorHAnsi" w:cstheme="minorHAnsi"/>
          <w:b/>
          <w:color w:val="363435"/>
          <w:spacing w:val="-4"/>
          <w:w w:val="146"/>
        </w:rPr>
        <w:t>o</w:t>
      </w:r>
      <w:r w:rsidRPr="00DA33BD">
        <w:rPr>
          <w:rFonts w:asciiTheme="minorHAnsi" w:hAnsiTheme="minorHAnsi" w:cstheme="minorHAnsi"/>
          <w:b/>
          <w:color w:val="363435"/>
          <w:w w:val="146"/>
        </w:rPr>
        <w:t>r</w:t>
      </w:r>
      <w:r w:rsidRPr="00DA33BD">
        <w:rPr>
          <w:rFonts w:asciiTheme="minorHAnsi" w:hAnsiTheme="minorHAnsi" w:cstheme="minorHAnsi"/>
          <w:b/>
          <w:color w:val="363435"/>
          <w:spacing w:val="26"/>
          <w:w w:val="146"/>
        </w:rPr>
        <w:t xml:space="preserve"> </w:t>
      </w:r>
      <w:r w:rsidRPr="00DA33BD">
        <w:rPr>
          <w:rFonts w:asciiTheme="minorHAnsi" w:hAnsiTheme="minorHAnsi" w:cstheme="minorHAnsi"/>
          <w:b/>
          <w:color w:val="363435"/>
          <w:spacing w:val="9"/>
          <w:w w:val="146"/>
        </w:rPr>
        <w:t>ca</w:t>
      </w:r>
      <w:r w:rsidRPr="00DA33BD">
        <w:rPr>
          <w:rFonts w:asciiTheme="minorHAnsi" w:hAnsiTheme="minorHAnsi" w:cstheme="minorHAnsi"/>
          <w:b/>
          <w:color w:val="363435"/>
          <w:spacing w:val="12"/>
          <w:w w:val="146"/>
        </w:rPr>
        <w:t>r</w:t>
      </w:r>
      <w:r w:rsidRPr="00DA33BD">
        <w:rPr>
          <w:rFonts w:asciiTheme="minorHAnsi" w:hAnsiTheme="minorHAnsi" w:cstheme="minorHAnsi"/>
          <w:b/>
          <w:color w:val="363435"/>
          <w:spacing w:val="4"/>
          <w:w w:val="146"/>
        </w:rPr>
        <w:t>e</w:t>
      </w:r>
      <w:r w:rsidRPr="00DA33BD">
        <w:rPr>
          <w:rFonts w:asciiTheme="minorHAnsi" w:hAnsiTheme="minorHAnsi" w:cstheme="minorHAnsi"/>
          <w:b/>
          <w:color w:val="363435"/>
          <w:spacing w:val="3"/>
          <w:w w:val="146"/>
        </w:rPr>
        <w:t>e</w:t>
      </w:r>
      <w:r w:rsidRPr="00DA33BD">
        <w:rPr>
          <w:rFonts w:asciiTheme="minorHAnsi" w:hAnsiTheme="minorHAnsi" w:cstheme="minorHAnsi"/>
          <w:b/>
          <w:color w:val="363435"/>
          <w:w w:val="146"/>
        </w:rPr>
        <w:t>r</w:t>
      </w:r>
      <w:r w:rsidRPr="00DA33BD">
        <w:rPr>
          <w:rFonts w:asciiTheme="minorHAnsi" w:hAnsiTheme="minorHAnsi" w:cstheme="minorHAnsi"/>
          <w:b/>
          <w:color w:val="363435"/>
          <w:spacing w:val="-37"/>
          <w:w w:val="146"/>
        </w:rPr>
        <w:t xml:space="preserve"> </w:t>
      </w:r>
      <w:r w:rsidRPr="00DA33BD">
        <w:rPr>
          <w:rFonts w:asciiTheme="minorHAnsi" w:hAnsiTheme="minorHAnsi" w:cstheme="minorHAnsi"/>
          <w:b/>
          <w:color w:val="363435"/>
          <w:spacing w:val="-4"/>
          <w:w w:val="142"/>
        </w:rPr>
        <w:t>d</w:t>
      </w:r>
      <w:r w:rsidRPr="00DA33BD">
        <w:rPr>
          <w:rFonts w:asciiTheme="minorHAnsi" w:hAnsiTheme="minorHAnsi" w:cstheme="minorHAnsi"/>
          <w:b/>
          <w:color w:val="363435"/>
          <w:spacing w:val="3"/>
          <w:w w:val="132"/>
        </w:rPr>
        <w:t>e</w:t>
      </w:r>
      <w:r w:rsidRPr="00DA33BD">
        <w:rPr>
          <w:rFonts w:asciiTheme="minorHAnsi" w:hAnsiTheme="minorHAnsi" w:cstheme="minorHAnsi"/>
          <w:b/>
          <w:color w:val="363435"/>
          <w:spacing w:val="8"/>
          <w:w w:val="131"/>
        </w:rPr>
        <w:t>v</w:t>
      </w:r>
      <w:r w:rsidRPr="00DA33BD">
        <w:rPr>
          <w:rFonts w:asciiTheme="minorHAnsi" w:hAnsiTheme="minorHAnsi" w:cstheme="minorHAnsi"/>
          <w:b/>
          <w:color w:val="363435"/>
          <w:spacing w:val="3"/>
          <w:w w:val="132"/>
        </w:rPr>
        <w:t>e</w:t>
      </w:r>
      <w:r w:rsidRPr="00DA33BD">
        <w:rPr>
          <w:rFonts w:asciiTheme="minorHAnsi" w:hAnsiTheme="minorHAnsi" w:cstheme="minorHAnsi"/>
          <w:b/>
          <w:color w:val="363435"/>
          <w:spacing w:val="1"/>
          <w:w w:val="204"/>
        </w:rPr>
        <w:t>l</w:t>
      </w:r>
      <w:r w:rsidRPr="00DA33BD">
        <w:rPr>
          <w:rFonts w:asciiTheme="minorHAnsi" w:hAnsiTheme="minorHAnsi" w:cstheme="minorHAnsi"/>
          <w:b/>
          <w:color w:val="363435"/>
          <w:spacing w:val="-3"/>
          <w:w w:val="160"/>
        </w:rPr>
        <w:t>o</w:t>
      </w:r>
      <w:r w:rsidRPr="00DA33BD">
        <w:rPr>
          <w:rFonts w:asciiTheme="minorHAnsi" w:hAnsiTheme="minorHAnsi" w:cstheme="minorHAnsi"/>
          <w:b/>
          <w:color w:val="363435"/>
          <w:spacing w:val="-5"/>
          <w:w w:val="106"/>
        </w:rPr>
        <w:t>p</w:t>
      </w:r>
      <w:r w:rsidRPr="00DA33BD">
        <w:rPr>
          <w:rFonts w:asciiTheme="minorHAnsi" w:hAnsiTheme="minorHAnsi" w:cstheme="minorHAnsi"/>
          <w:b/>
          <w:color w:val="363435"/>
          <w:spacing w:val="2"/>
          <w:w w:val="111"/>
        </w:rPr>
        <w:t>m</w:t>
      </w:r>
      <w:r w:rsidRPr="00DA33BD">
        <w:rPr>
          <w:rFonts w:asciiTheme="minorHAnsi" w:hAnsiTheme="minorHAnsi" w:cstheme="minorHAnsi"/>
          <w:b/>
          <w:color w:val="363435"/>
          <w:spacing w:val="2"/>
          <w:w w:val="132"/>
        </w:rPr>
        <w:t>e</w:t>
      </w:r>
      <w:r w:rsidRPr="00DA33BD">
        <w:rPr>
          <w:rFonts w:asciiTheme="minorHAnsi" w:hAnsiTheme="minorHAnsi" w:cstheme="minorHAnsi"/>
          <w:b/>
          <w:color w:val="363435"/>
          <w:spacing w:val="2"/>
          <w:w w:val="141"/>
        </w:rPr>
        <w:t>n</w:t>
      </w:r>
      <w:r w:rsidRPr="00DA33BD">
        <w:rPr>
          <w:rFonts w:asciiTheme="minorHAnsi" w:hAnsiTheme="minorHAnsi" w:cstheme="minorHAnsi"/>
          <w:b/>
          <w:color w:val="363435"/>
          <w:w w:val="207"/>
        </w:rPr>
        <w:t>t</w:t>
      </w:r>
    </w:p>
    <w:p w14:paraId="0037D2C7" w14:textId="77777777" w:rsidR="009B6B06" w:rsidRPr="00DA33BD" w:rsidRDefault="009B6B06">
      <w:pPr>
        <w:spacing w:line="200" w:lineRule="exact"/>
        <w:rPr>
          <w:rFonts w:asciiTheme="minorHAnsi" w:hAnsiTheme="minorHAnsi" w:cstheme="minorHAnsi"/>
        </w:rPr>
      </w:pPr>
    </w:p>
    <w:p w14:paraId="789DCE7E" w14:textId="77777777" w:rsidR="009B6B06" w:rsidRPr="00DA33BD" w:rsidRDefault="009B6B06">
      <w:pPr>
        <w:spacing w:line="200" w:lineRule="exact"/>
        <w:rPr>
          <w:rFonts w:asciiTheme="minorHAnsi" w:hAnsiTheme="minorHAnsi" w:cstheme="minorHAnsi"/>
        </w:rPr>
      </w:pPr>
    </w:p>
    <w:p w14:paraId="5907AC70" w14:textId="77777777" w:rsidR="009B6B06" w:rsidRPr="00DA33BD" w:rsidRDefault="009B6B06">
      <w:pPr>
        <w:spacing w:line="200" w:lineRule="exact"/>
        <w:rPr>
          <w:rFonts w:asciiTheme="minorHAnsi" w:hAnsiTheme="minorHAnsi" w:cstheme="minorHAnsi"/>
        </w:rPr>
      </w:pPr>
    </w:p>
    <w:p w14:paraId="166F25DF" w14:textId="77777777" w:rsidR="009B6B06" w:rsidRPr="00DA33BD" w:rsidRDefault="009B6B06">
      <w:pPr>
        <w:spacing w:line="200" w:lineRule="exact"/>
        <w:rPr>
          <w:rFonts w:asciiTheme="minorHAnsi" w:hAnsiTheme="minorHAnsi" w:cstheme="minorHAnsi"/>
        </w:rPr>
      </w:pPr>
    </w:p>
    <w:p w14:paraId="410CA60B" w14:textId="77777777" w:rsidR="009B6B06" w:rsidRPr="00DA33BD" w:rsidRDefault="009B6B06">
      <w:pPr>
        <w:spacing w:line="200" w:lineRule="exact"/>
        <w:rPr>
          <w:rFonts w:asciiTheme="minorHAnsi" w:hAnsiTheme="minorHAnsi" w:cstheme="minorHAnsi"/>
        </w:rPr>
      </w:pPr>
    </w:p>
    <w:p w14:paraId="1D4AB928" w14:textId="77777777" w:rsidR="009B6B06" w:rsidRPr="00DA33BD" w:rsidRDefault="009B6B06">
      <w:pPr>
        <w:spacing w:before="15" w:line="200" w:lineRule="exact"/>
        <w:rPr>
          <w:rFonts w:asciiTheme="minorHAnsi" w:hAnsiTheme="minorHAnsi" w:cstheme="minorHAnsi"/>
        </w:rPr>
      </w:pPr>
    </w:p>
    <w:p w14:paraId="56AE001B" w14:textId="77777777" w:rsidR="009B6B06" w:rsidRPr="00DA33BD" w:rsidRDefault="007C22B3">
      <w:pPr>
        <w:spacing w:before="26"/>
        <w:ind w:left="496"/>
        <w:rPr>
          <w:rFonts w:asciiTheme="minorHAnsi" w:hAnsiTheme="minorHAnsi" w:cstheme="minorHAnsi"/>
        </w:rPr>
      </w:pPr>
      <w:r w:rsidRPr="00DA33BD">
        <w:rPr>
          <w:rFonts w:asciiTheme="minorHAnsi" w:hAnsiTheme="minorHAnsi" w:cstheme="minorHAnsi"/>
          <w:b/>
          <w:color w:val="363435"/>
          <w:spacing w:val="-3"/>
          <w:w w:val="91"/>
        </w:rPr>
        <w:t>*U</w:t>
      </w:r>
      <w:r w:rsidRPr="00DA33BD">
        <w:rPr>
          <w:rFonts w:asciiTheme="minorHAnsi" w:hAnsiTheme="minorHAnsi" w:cstheme="minorHAnsi"/>
          <w:b/>
          <w:color w:val="363435"/>
          <w:spacing w:val="2"/>
          <w:w w:val="91"/>
        </w:rPr>
        <w:t>s</w:t>
      </w:r>
      <w:r w:rsidRPr="00DA33BD">
        <w:rPr>
          <w:rFonts w:asciiTheme="minorHAnsi" w:hAnsiTheme="minorHAnsi" w:cstheme="minorHAnsi"/>
          <w:b/>
          <w:color w:val="363435"/>
          <w:w w:val="91"/>
        </w:rPr>
        <w:t>e</w:t>
      </w:r>
      <w:r w:rsidRPr="00DA33BD">
        <w:rPr>
          <w:rFonts w:asciiTheme="minorHAnsi" w:hAnsiTheme="minorHAnsi" w:cstheme="minorHAnsi"/>
          <w:b/>
          <w:color w:val="363435"/>
          <w:spacing w:val="14"/>
          <w:w w:val="91"/>
        </w:rPr>
        <w:t xml:space="preserve"> </w:t>
      </w:r>
      <w:r w:rsidRPr="00DA33BD">
        <w:rPr>
          <w:rFonts w:asciiTheme="minorHAnsi" w:hAnsiTheme="minorHAnsi" w:cstheme="minorHAnsi"/>
          <w:b/>
          <w:color w:val="363435"/>
          <w:w w:val="91"/>
        </w:rPr>
        <w:t>h</w:t>
      </w:r>
      <w:r w:rsidRPr="00DA33BD">
        <w:rPr>
          <w:rFonts w:asciiTheme="minorHAnsi" w:hAnsiTheme="minorHAnsi" w:cstheme="minorHAnsi"/>
          <w:b/>
          <w:color w:val="363435"/>
          <w:spacing w:val="3"/>
          <w:w w:val="91"/>
        </w:rPr>
        <w:t>e</w:t>
      </w:r>
      <w:r w:rsidRPr="00DA33BD">
        <w:rPr>
          <w:rFonts w:asciiTheme="minorHAnsi" w:hAnsiTheme="minorHAnsi" w:cstheme="minorHAnsi"/>
          <w:b/>
          <w:color w:val="363435"/>
          <w:spacing w:val="2"/>
          <w:w w:val="91"/>
        </w:rPr>
        <w:t>a</w:t>
      </w:r>
      <w:r w:rsidRPr="00DA33BD">
        <w:rPr>
          <w:rFonts w:asciiTheme="minorHAnsi" w:hAnsiTheme="minorHAnsi" w:cstheme="minorHAnsi"/>
          <w:b/>
          <w:color w:val="363435"/>
          <w:spacing w:val="5"/>
          <w:w w:val="91"/>
        </w:rPr>
        <w:t>d</w:t>
      </w:r>
      <w:r w:rsidRPr="00DA33BD">
        <w:rPr>
          <w:rFonts w:asciiTheme="minorHAnsi" w:hAnsiTheme="minorHAnsi" w:cstheme="minorHAnsi"/>
          <w:b/>
          <w:color w:val="363435"/>
          <w:spacing w:val="4"/>
          <w:w w:val="91"/>
        </w:rPr>
        <w:t>i</w:t>
      </w:r>
      <w:r w:rsidRPr="00DA33BD">
        <w:rPr>
          <w:rFonts w:asciiTheme="minorHAnsi" w:hAnsiTheme="minorHAnsi" w:cstheme="minorHAnsi"/>
          <w:b/>
          <w:color w:val="363435"/>
          <w:spacing w:val="3"/>
          <w:w w:val="91"/>
        </w:rPr>
        <w:t>n</w:t>
      </w:r>
      <w:r w:rsidRPr="00DA33BD">
        <w:rPr>
          <w:rFonts w:asciiTheme="minorHAnsi" w:hAnsiTheme="minorHAnsi" w:cstheme="minorHAnsi"/>
          <w:b/>
          <w:color w:val="363435"/>
          <w:w w:val="91"/>
        </w:rPr>
        <w:t>g</w:t>
      </w:r>
      <w:r w:rsidRPr="00DA33BD">
        <w:rPr>
          <w:rFonts w:asciiTheme="minorHAnsi" w:hAnsiTheme="minorHAnsi" w:cstheme="minorHAnsi"/>
          <w:b/>
          <w:color w:val="363435"/>
          <w:spacing w:val="12"/>
          <w:w w:val="91"/>
        </w:rPr>
        <w:t xml:space="preserve"> </w:t>
      </w:r>
      <w:r w:rsidRPr="00DA33BD">
        <w:rPr>
          <w:rFonts w:asciiTheme="minorHAnsi" w:hAnsiTheme="minorHAnsi" w:cstheme="minorHAnsi"/>
          <w:b/>
          <w:color w:val="363435"/>
          <w:spacing w:val="5"/>
          <w:w w:val="91"/>
        </w:rPr>
        <w:t>f</w:t>
      </w:r>
      <w:r w:rsidRPr="00DA33BD">
        <w:rPr>
          <w:rFonts w:asciiTheme="minorHAnsi" w:hAnsiTheme="minorHAnsi" w:cstheme="minorHAnsi"/>
          <w:b/>
          <w:color w:val="363435"/>
          <w:spacing w:val="1"/>
          <w:w w:val="91"/>
        </w:rPr>
        <w:t>r</w:t>
      </w:r>
      <w:r w:rsidRPr="00DA33BD">
        <w:rPr>
          <w:rFonts w:asciiTheme="minorHAnsi" w:hAnsiTheme="minorHAnsi" w:cstheme="minorHAnsi"/>
          <w:b/>
          <w:color w:val="363435"/>
          <w:spacing w:val="-1"/>
          <w:w w:val="91"/>
        </w:rPr>
        <w:t>o</w:t>
      </w:r>
      <w:r w:rsidRPr="00DA33BD">
        <w:rPr>
          <w:rFonts w:asciiTheme="minorHAnsi" w:hAnsiTheme="minorHAnsi" w:cstheme="minorHAnsi"/>
          <w:b/>
          <w:color w:val="363435"/>
          <w:w w:val="91"/>
        </w:rPr>
        <w:t>m</w:t>
      </w:r>
      <w:r w:rsidRPr="00DA33BD">
        <w:rPr>
          <w:rFonts w:asciiTheme="minorHAnsi" w:hAnsiTheme="minorHAnsi" w:cstheme="minorHAnsi"/>
          <w:b/>
          <w:color w:val="363435"/>
          <w:spacing w:val="7"/>
          <w:w w:val="91"/>
        </w:rPr>
        <w:t xml:space="preserve"> </w:t>
      </w:r>
      <w:r w:rsidRPr="00DA33BD">
        <w:rPr>
          <w:rFonts w:asciiTheme="minorHAnsi" w:hAnsiTheme="minorHAnsi" w:cstheme="minorHAnsi"/>
          <w:b/>
          <w:color w:val="363435"/>
          <w:spacing w:val="1"/>
          <w:w w:val="91"/>
        </w:rPr>
        <w:t>y</w:t>
      </w:r>
      <w:r w:rsidRPr="00DA33BD">
        <w:rPr>
          <w:rFonts w:asciiTheme="minorHAnsi" w:hAnsiTheme="minorHAnsi" w:cstheme="minorHAnsi"/>
          <w:b/>
          <w:color w:val="363435"/>
          <w:spacing w:val="-1"/>
          <w:w w:val="91"/>
        </w:rPr>
        <w:t>o</w:t>
      </w:r>
      <w:r w:rsidRPr="00DA33BD">
        <w:rPr>
          <w:rFonts w:asciiTheme="minorHAnsi" w:hAnsiTheme="minorHAnsi" w:cstheme="minorHAnsi"/>
          <w:b/>
          <w:color w:val="363435"/>
          <w:spacing w:val="5"/>
          <w:w w:val="91"/>
        </w:rPr>
        <w:t>u</w:t>
      </w:r>
      <w:r w:rsidRPr="00DA33BD">
        <w:rPr>
          <w:rFonts w:asciiTheme="minorHAnsi" w:hAnsiTheme="minorHAnsi" w:cstheme="minorHAnsi"/>
          <w:b/>
          <w:color w:val="363435"/>
          <w:w w:val="91"/>
        </w:rPr>
        <w:t>r</w:t>
      </w:r>
      <w:r w:rsidRPr="00DA33BD">
        <w:rPr>
          <w:rFonts w:asciiTheme="minorHAnsi" w:hAnsiTheme="minorHAnsi" w:cstheme="minorHAnsi"/>
          <w:b/>
          <w:color w:val="363435"/>
          <w:spacing w:val="2"/>
          <w:w w:val="91"/>
        </w:rPr>
        <w:t xml:space="preserve"> </w:t>
      </w:r>
      <w:r w:rsidRPr="00DA33BD">
        <w:rPr>
          <w:rFonts w:asciiTheme="minorHAnsi" w:hAnsiTheme="minorHAnsi" w:cstheme="minorHAnsi"/>
          <w:b/>
          <w:color w:val="363435"/>
          <w:spacing w:val="1"/>
          <w:w w:val="78"/>
        </w:rPr>
        <w:t>r</w:t>
      </w:r>
      <w:r w:rsidRPr="00DA33BD">
        <w:rPr>
          <w:rFonts w:asciiTheme="minorHAnsi" w:hAnsiTheme="minorHAnsi" w:cstheme="minorHAnsi"/>
          <w:b/>
          <w:color w:val="363435"/>
          <w:spacing w:val="3"/>
          <w:w w:val="92"/>
        </w:rPr>
        <w:t>e</w:t>
      </w:r>
      <w:r w:rsidRPr="00DA33BD">
        <w:rPr>
          <w:rFonts w:asciiTheme="minorHAnsi" w:hAnsiTheme="minorHAnsi" w:cstheme="minorHAnsi"/>
          <w:b/>
          <w:color w:val="363435"/>
          <w:spacing w:val="1"/>
          <w:w w:val="88"/>
        </w:rPr>
        <w:t>s</w:t>
      </w:r>
      <w:r w:rsidRPr="00DA33BD">
        <w:rPr>
          <w:rFonts w:asciiTheme="minorHAnsi" w:hAnsiTheme="minorHAnsi" w:cstheme="minorHAnsi"/>
          <w:b/>
          <w:color w:val="363435"/>
          <w:spacing w:val="5"/>
          <w:w w:val="93"/>
        </w:rPr>
        <w:t>u</w:t>
      </w:r>
      <w:r w:rsidRPr="00DA33BD">
        <w:rPr>
          <w:rFonts w:asciiTheme="minorHAnsi" w:hAnsiTheme="minorHAnsi" w:cstheme="minorHAnsi"/>
          <w:b/>
          <w:color w:val="363435"/>
          <w:w w:val="95"/>
        </w:rPr>
        <w:t>m</w:t>
      </w:r>
      <w:r w:rsidRPr="00DA33BD">
        <w:rPr>
          <w:rFonts w:asciiTheme="minorHAnsi" w:hAnsiTheme="minorHAnsi" w:cstheme="minorHAnsi"/>
          <w:b/>
          <w:color w:val="363435"/>
          <w:w w:val="92"/>
        </w:rPr>
        <w:t>e</w:t>
      </w:r>
    </w:p>
    <w:p w14:paraId="6C46FE12" w14:textId="77777777" w:rsidR="009B6B06" w:rsidRPr="00DA33BD" w:rsidRDefault="007C22B3">
      <w:pPr>
        <w:spacing w:before="10" w:line="500" w:lineRule="auto"/>
        <w:ind w:left="496" w:right="6455"/>
        <w:rPr>
          <w:rFonts w:asciiTheme="minorHAnsi" w:hAnsiTheme="minorHAnsi" w:cstheme="minorHAnsi"/>
        </w:rPr>
      </w:pPr>
      <w:r w:rsidRPr="00DA33BD">
        <w:rPr>
          <w:rFonts w:asciiTheme="minorHAnsi" w:hAnsiTheme="minorHAnsi" w:cstheme="minorHAnsi"/>
          <w:b/>
          <w:color w:val="363435"/>
          <w:spacing w:val="1"/>
        </w:rPr>
        <w:t>t</w:t>
      </w:r>
      <w:r w:rsidRPr="00DA33BD">
        <w:rPr>
          <w:rFonts w:asciiTheme="minorHAnsi" w:hAnsiTheme="minorHAnsi" w:cstheme="minorHAnsi"/>
          <w:b/>
          <w:color w:val="363435"/>
        </w:rPr>
        <w:t>o</w:t>
      </w:r>
      <w:r w:rsidRPr="00DA33BD">
        <w:rPr>
          <w:rFonts w:asciiTheme="minorHAnsi" w:hAnsiTheme="minorHAnsi" w:cstheme="minorHAnsi"/>
          <w:b/>
          <w:color w:val="363435"/>
          <w:spacing w:val="-4"/>
        </w:rPr>
        <w:t xml:space="preserve"> </w:t>
      </w:r>
      <w:r w:rsidRPr="00DA33BD">
        <w:rPr>
          <w:rFonts w:asciiTheme="minorHAnsi" w:hAnsiTheme="minorHAnsi" w:cstheme="minorHAnsi"/>
          <w:b/>
          <w:color w:val="363435"/>
          <w:spacing w:val="4"/>
          <w:w w:val="91"/>
        </w:rPr>
        <w:t>i</w:t>
      </w:r>
      <w:r w:rsidRPr="00DA33BD">
        <w:rPr>
          <w:rFonts w:asciiTheme="minorHAnsi" w:hAnsiTheme="minorHAnsi" w:cstheme="minorHAnsi"/>
          <w:b/>
          <w:color w:val="363435"/>
          <w:spacing w:val="-1"/>
          <w:w w:val="91"/>
        </w:rPr>
        <w:t>n</w:t>
      </w:r>
      <w:r w:rsidRPr="00DA33BD">
        <w:rPr>
          <w:rFonts w:asciiTheme="minorHAnsi" w:hAnsiTheme="minorHAnsi" w:cstheme="minorHAnsi"/>
          <w:b/>
          <w:color w:val="363435"/>
          <w:spacing w:val="3"/>
          <w:w w:val="91"/>
        </w:rPr>
        <w:t>c</w:t>
      </w:r>
      <w:r w:rsidRPr="00DA33BD">
        <w:rPr>
          <w:rFonts w:asciiTheme="minorHAnsi" w:hAnsiTheme="minorHAnsi" w:cstheme="minorHAnsi"/>
          <w:b/>
          <w:color w:val="363435"/>
          <w:spacing w:val="-2"/>
          <w:w w:val="91"/>
        </w:rPr>
        <w:t>l</w:t>
      </w:r>
      <w:r w:rsidRPr="00DA33BD">
        <w:rPr>
          <w:rFonts w:asciiTheme="minorHAnsi" w:hAnsiTheme="minorHAnsi" w:cstheme="minorHAnsi"/>
          <w:b/>
          <w:color w:val="363435"/>
          <w:spacing w:val="1"/>
          <w:w w:val="91"/>
        </w:rPr>
        <w:t>ud</w:t>
      </w:r>
      <w:r w:rsidRPr="00DA33BD">
        <w:rPr>
          <w:rFonts w:asciiTheme="minorHAnsi" w:hAnsiTheme="minorHAnsi" w:cstheme="minorHAnsi"/>
          <w:b/>
          <w:color w:val="363435"/>
          <w:w w:val="91"/>
        </w:rPr>
        <w:t>e</w:t>
      </w:r>
      <w:r w:rsidRPr="00DA33BD">
        <w:rPr>
          <w:rFonts w:asciiTheme="minorHAnsi" w:hAnsiTheme="minorHAnsi" w:cstheme="minorHAnsi"/>
          <w:b/>
          <w:color w:val="363435"/>
          <w:spacing w:val="18"/>
          <w:w w:val="91"/>
        </w:rPr>
        <w:t xml:space="preserve"> </w:t>
      </w:r>
      <w:r w:rsidRPr="00DA33BD">
        <w:rPr>
          <w:rFonts w:asciiTheme="minorHAnsi" w:hAnsiTheme="minorHAnsi" w:cstheme="minorHAnsi"/>
          <w:b/>
          <w:color w:val="363435"/>
          <w:spacing w:val="1"/>
          <w:w w:val="91"/>
        </w:rPr>
        <w:t>y</w:t>
      </w:r>
      <w:r w:rsidRPr="00DA33BD">
        <w:rPr>
          <w:rFonts w:asciiTheme="minorHAnsi" w:hAnsiTheme="minorHAnsi" w:cstheme="minorHAnsi"/>
          <w:b/>
          <w:color w:val="363435"/>
          <w:spacing w:val="-1"/>
          <w:w w:val="91"/>
        </w:rPr>
        <w:t>o</w:t>
      </w:r>
      <w:r w:rsidRPr="00DA33BD">
        <w:rPr>
          <w:rFonts w:asciiTheme="minorHAnsi" w:hAnsiTheme="minorHAnsi" w:cstheme="minorHAnsi"/>
          <w:b/>
          <w:color w:val="363435"/>
          <w:spacing w:val="5"/>
          <w:w w:val="91"/>
        </w:rPr>
        <w:t>u</w:t>
      </w:r>
      <w:r w:rsidRPr="00DA33BD">
        <w:rPr>
          <w:rFonts w:asciiTheme="minorHAnsi" w:hAnsiTheme="minorHAnsi" w:cstheme="minorHAnsi"/>
          <w:b/>
          <w:color w:val="363435"/>
          <w:w w:val="91"/>
        </w:rPr>
        <w:t>r</w:t>
      </w:r>
      <w:r w:rsidRPr="00DA33BD">
        <w:rPr>
          <w:rFonts w:asciiTheme="minorHAnsi" w:hAnsiTheme="minorHAnsi" w:cstheme="minorHAnsi"/>
          <w:b/>
          <w:color w:val="363435"/>
          <w:spacing w:val="2"/>
          <w:w w:val="91"/>
        </w:rPr>
        <w:t xml:space="preserve"> </w:t>
      </w:r>
      <w:r w:rsidRPr="00DA33BD">
        <w:rPr>
          <w:rFonts w:asciiTheme="minorHAnsi" w:hAnsiTheme="minorHAnsi" w:cstheme="minorHAnsi"/>
          <w:b/>
          <w:color w:val="363435"/>
          <w:spacing w:val="4"/>
          <w:w w:val="91"/>
        </w:rPr>
        <w:t>c</w:t>
      </w:r>
      <w:r w:rsidRPr="00DA33BD">
        <w:rPr>
          <w:rFonts w:asciiTheme="minorHAnsi" w:hAnsiTheme="minorHAnsi" w:cstheme="minorHAnsi"/>
          <w:b/>
          <w:color w:val="363435"/>
          <w:spacing w:val="-1"/>
          <w:w w:val="91"/>
        </w:rPr>
        <w:t>o</w:t>
      </w:r>
      <w:r w:rsidRPr="00DA33BD">
        <w:rPr>
          <w:rFonts w:asciiTheme="minorHAnsi" w:hAnsiTheme="minorHAnsi" w:cstheme="minorHAnsi"/>
          <w:b/>
          <w:color w:val="363435"/>
          <w:spacing w:val="-3"/>
          <w:w w:val="91"/>
        </w:rPr>
        <w:t>n</w:t>
      </w:r>
      <w:r w:rsidRPr="00DA33BD">
        <w:rPr>
          <w:rFonts w:asciiTheme="minorHAnsi" w:hAnsiTheme="minorHAnsi" w:cstheme="minorHAnsi"/>
          <w:b/>
          <w:color w:val="363435"/>
          <w:spacing w:val="4"/>
          <w:w w:val="91"/>
        </w:rPr>
        <w:t>t</w:t>
      </w:r>
      <w:r w:rsidRPr="00DA33BD">
        <w:rPr>
          <w:rFonts w:asciiTheme="minorHAnsi" w:hAnsiTheme="minorHAnsi" w:cstheme="minorHAnsi"/>
          <w:b/>
          <w:color w:val="363435"/>
          <w:spacing w:val="2"/>
          <w:w w:val="91"/>
        </w:rPr>
        <w:t>a</w:t>
      </w:r>
      <w:r w:rsidRPr="00DA33BD">
        <w:rPr>
          <w:rFonts w:asciiTheme="minorHAnsi" w:hAnsiTheme="minorHAnsi" w:cstheme="minorHAnsi"/>
          <w:b/>
          <w:color w:val="363435"/>
          <w:spacing w:val="4"/>
          <w:w w:val="91"/>
        </w:rPr>
        <w:t>c</w:t>
      </w:r>
      <w:r w:rsidRPr="00DA33BD">
        <w:rPr>
          <w:rFonts w:asciiTheme="minorHAnsi" w:hAnsiTheme="minorHAnsi" w:cstheme="minorHAnsi"/>
          <w:b/>
          <w:color w:val="363435"/>
          <w:w w:val="91"/>
        </w:rPr>
        <w:t>t</w:t>
      </w:r>
      <w:r w:rsidRPr="00DA33BD">
        <w:rPr>
          <w:rFonts w:asciiTheme="minorHAnsi" w:hAnsiTheme="minorHAnsi" w:cstheme="minorHAnsi"/>
          <w:b/>
          <w:color w:val="363435"/>
          <w:spacing w:val="16"/>
          <w:w w:val="91"/>
        </w:rPr>
        <w:t xml:space="preserve"> </w:t>
      </w:r>
      <w:r w:rsidRPr="00DA33BD">
        <w:rPr>
          <w:rFonts w:asciiTheme="minorHAnsi" w:hAnsiTheme="minorHAnsi" w:cstheme="minorHAnsi"/>
          <w:b/>
          <w:color w:val="363435"/>
          <w:spacing w:val="4"/>
          <w:w w:val="96"/>
        </w:rPr>
        <w:t>i</w:t>
      </w:r>
      <w:r w:rsidRPr="00DA33BD">
        <w:rPr>
          <w:rFonts w:asciiTheme="minorHAnsi" w:hAnsiTheme="minorHAnsi" w:cstheme="minorHAnsi"/>
          <w:b/>
          <w:color w:val="363435"/>
          <w:spacing w:val="4"/>
          <w:w w:val="95"/>
        </w:rPr>
        <w:t>n</w:t>
      </w:r>
      <w:r w:rsidRPr="00DA33BD">
        <w:rPr>
          <w:rFonts w:asciiTheme="minorHAnsi" w:hAnsiTheme="minorHAnsi" w:cstheme="minorHAnsi"/>
          <w:b/>
          <w:color w:val="363435"/>
          <w:spacing w:val="1"/>
          <w:w w:val="90"/>
        </w:rPr>
        <w:t>f</w:t>
      </w:r>
      <w:r w:rsidRPr="00DA33BD">
        <w:rPr>
          <w:rFonts w:asciiTheme="minorHAnsi" w:hAnsiTheme="minorHAnsi" w:cstheme="minorHAnsi"/>
          <w:b/>
          <w:color w:val="363435"/>
          <w:spacing w:val="-1"/>
          <w:w w:val="98"/>
        </w:rPr>
        <w:t>o</w:t>
      </w:r>
      <w:r w:rsidRPr="00DA33BD">
        <w:rPr>
          <w:rFonts w:asciiTheme="minorHAnsi" w:hAnsiTheme="minorHAnsi" w:cstheme="minorHAnsi"/>
          <w:b/>
          <w:color w:val="363435"/>
          <w:spacing w:val="3"/>
          <w:w w:val="78"/>
        </w:rPr>
        <w:t>r</w:t>
      </w:r>
      <w:r w:rsidRPr="00DA33BD">
        <w:rPr>
          <w:rFonts w:asciiTheme="minorHAnsi" w:hAnsiTheme="minorHAnsi" w:cstheme="minorHAnsi"/>
          <w:b/>
          <w:color w:val="363435"/>
          <w:spacing w:val="3"/>
          <w:w w:val="95"/>
        </w:rPr>
        <w:t>m</w:t>
      </w:r>
      <w:r w:rsidRPr="00DA33BD">
        <w:rPr>
          <w:rFonts w:asciiTheme="minorHAnsi" w:hAnsiTheme="minorHAnsi" w:cstheme="minorHAnsi"/>
          <w:b/>
          <w:color w:val="363435"/>
          <w:w w:val="84"/>
        </w:rPr>
        <w:t>a</w:t>
      </w:r>
      <w:r w:rsidRPr="00DA33BD">
        <w:rPr>
          <w:rFonts w:asciiTheme="minorHAnsi" w:hAnsiTheme="minorHAnsi" w:cstheme="minorHAnsi"/>
          <w:b/>
          <w:color w:val="363435"/>
          <w:spacing w:val="5"/>
          <w:w w:val="96"/>
        </w:rPr>
        <w:t>t</w:t>
      </w:r>
      <w:r w:rsidRPr="00DA33BD">
        <w:rPr>
          <w:rFonts w:asciiTheme="minorHAnsi" w:hAnsiTheme="minorHAnsi" w:cstheme="minorHAnsi"/>
          <w:b/>
          <w:color w:val="363435"/>
          <w:spacing w:val="-1"/>
          <w:w w:val="96"/>
        </w:rPr>
        <w:t>i</w:t>
      </w:r>
      <w:r w:rsidRPr="00DA33BD">
        <w:rPr>
          <w:rFonts w:asciiTheme="minorHAnsi" w:hAnsiTheme="minorHAnsi" w:cstheme="minorHAnsi"/>
          <w:b/>
          <w:color w:val="363435"/>
          <w:spacing w:val="-1"/>
          <w:w w:val="98"/>
        </w:rPr>
        <w:t>o</w:t>
      </w:r>
      <w:r w:rsidRPr="00DA33BD">
        <w:rPr>
          <w:rFonts w:asciiTheme="minorHAnsi" w:hAnsiTheme="minorHAnsi" w:cstheme="minorHAnsi"/>
          <w:b/>
          <w:color w:val="363435"/>
          <w:spacing w:val="-8"/>
          <w:w w:val="95"/>
        </w:rPr>
        <w:t>n</w:t>
      </w:r>
      <w:r w:rsidRPr="00DA33BD">
        <w:rPr>
          <w:rFonts w:asciiTheme="minorHAnsi" w:hAnsiTheme="minorHAnsi" w:cstheme="minorHAnsi"/>
          <w:b/>
          <w:color w:val="363435"/>
          <w:w w:val="84"/>
        </w:rPr>
        <w:t xml:space="preserve">* </w:t>
      </w:r>
      <w:r w:rsidRPr="00DA33BD">
        <w:rPr>
          <w:rFonts w:asciiTheme="minorHAnsi" w:hAnsiTheme="minorHAnsi" w:cstheme="minorHAnsi"/>
          <w:b/>
          <w:color w:val="363435"/>
          <w:spacing w:val="1"/>
        </w:rPr>
        <w:t>D</w:t>
      </w:r>
      <w:r w:rsidRPr="00DA33BD">
        <w:rPr>
          <w:rFonts w:asciiTheme="minorHAnsi" w:hAnsiTheme="minorHAnsi" w:cstheme="minorHAnsi"/>
          <w:b/>
          <w:color w:val="363435"/>
        </w:rPr>
        <w:t>a</w:t>
      </w:r>
      <w:r w:rsidRPr="00DA33BD">
        <w:rPr>
          <w:rFonts w:asciiTheme="minorHAnsi" w:hAnsiTheme="minorHAnsi" w:cstheme="minorHAnsi"/>
          <w:b/>
          <w:color w:val="363435"/>
          <w:spacing w:val="1"/>
        </w:rPr>
        <w:t>te</w:t>
      </w:r>
    </w:p>
    <w:p w14:paraId="7A8DF8D0" w14:textId="77777777" w:rsidR="009B6B06" w:rsidRPr="00DA33BD" w:rsidRDefault="007C22B3">
      <w:pPr>
        <w:spacing w:before="9" w:line="250" w:lineRule="auto"/>
        <w:ind w:left="496" w:right="6593"/>
        <w:rPr>
          <w:rFonts w:asciiTheme="minorHAnsi" w:hAnsiTheme="minorHAnsi" w:cstheme="minorHAnsi"/>
        </w:rPr>
      </w:pPr>
      <w:r w:rsidRPr="00DA33BD">
        <w:rPr>
          <w:rFonts w:asciiTheme="minorHAnsi" w:hAnsiTheme="minorHAnsi" w:cstheme="minorHAnsi"/>
          <w:b/>
          <w:color w:val="363435"/>
          <w:spacing w:val="4"/>
          <w:w w:val="92"/>
        </w:rPr>
        <w:t>C</w:t>
      </w:r>
      <w:r w:rsidRPr="00DA33BD">
        <w:rPr>
          <w:rFonts w:asciiTheme="minorHAnsi" w:hAnsiTheme="minorHAnsi" w:cstheme="minorHAnsi"/>
          <w:b/>
          <w:color w:val="363435"/>
          <w:spacing w:val="-1"/>
          <w:w w:val="92"/>
        </w:rPr>
        <w:t>o</w:t>
      </w:r>
      <w:r w:rsidRPr="00DA33BD">
        <w:rPr>
          <w:rFonts w:asciiTheme="minorHAnsi" w:hAnsiTheme="minorHAnsi" w:cstheme="minorHAnsi"/>
          <w:b/>
          <w:color w:val="363435"/>
          <w:spacing w:val="-3"/>
          <w:w w:val="92"/>
        </w:rPr>
        <w:t>n</w:t>
      </w:r>
      <w:r w:rsidRPr="00DA33BD">
        <w:rPr>
          <w:rFonts w:asciiTheme="minorHAnsi" w:hAnsiTheme="minorHAnsi" w:cstheme="minorHAnsi"/>
          <w:b/>
          <w:color w:val="363435"/>
          <w:spacing w:val="4"/>
          <w:w w:val="92"/>
        </w:rPr>
        <w:t>t</w:t>
      </w:r>
      <w:r w:rsidRPr="00DA33BD">
        <w:rPr>
          <w:rFonts w:asciiTheme="minorHAnsi" w:hAnsiTheme="minorHAnsi" w:cstheme="minorHAnsi"/>
          <w:b/>
          <w:color w:val="363435"/>
          <w:spacing w:val="2"/>
          <w:w w:val="92"/>
        </w:rPr>
        <w:t>a</w:t>
      </w:r>
      <w:r w:rsidRPr="00DA33BD">
        <w:rPr>
          <w:rFonts w:asciiTheme="minorHAnsi" w:hAnsiTheme="minorHAnsi" w:cstheme="minorHAnsi"/>
          <w:b/>
          <w:color w:val="363435"/>
          <w:spacing w:val="4"/>
          <w:w w:val="92"/>
        </w:rPr>
        <w:t>c</w:t>
      </w:r>
      <w:r w:rsidRPr="00DA33BD">
        <w:rPr>
          <w:rFonts w:asciiTheme="minorHAnsi" w:hAnsiTheme="minorHAnsi" w:cstheme="minorHAnsi"/>
          <w:b/>
          <w:color w:val="363435"/>
          <w:w w:val="92"/>
        </w:rPr>
        <w:t>t</w:t>
      </w:r>
      <w:r w:rsidRPr="00DA33BD">
        <w:rPr>
          <w:rFonts w:asciiTheme="minorHAnsi" w:hAnsiTheme="minorHAnsi" w:cstheme="minorHAnsi"/>
          <w:b/>
          <w:color w:val="363435"/>
          <w:spacing w:val="16"/>
          <w:w w:val="92"/>
        </w:rPr>
        <w:t xml:space="preserve"> </w:t>
      </w:r>
      <w:r w:rsidRPr="00DA33BD">
        <w:rPr>
          <w:rFonts w:asciiTheme="minorHAnsi" w:hAnsiTheme="minorHAnsi" w:cstheme="minorHAnsi"/>
          <w:b/>
          <w:color w:val="363435"/>
          <w:spacing w:val="-6"/>
          <w:w w:val="92"/>
        </w:rPr>
        <w:t>P</w:t>
      </w:r>
      <w:r w:rsidRPr="00DA33BD">
        <w:rPr>
          <w:rFonts w:asciiTheme="minorHAnsi" w:hAnsiTheme="minorHAnsi" w:cstheme="minorHAnsi"/>
          <w:b/>
          <w:color w:val="363435"/>
          <w:w w:val="92"/>
        </w:rPr>
        <w:t>e</w:t>
      </w:r>
      <w:r w:rsidRPr="00DA33BD">
        <w:rPr>
          <w:rFonts w:asciiTheme="minorHAnsi" w:hAnsiTheme="minorHAnsi" w:cstheme="minorHAnsi"/>
          <w:b/>
          <w:color w:val="363435"/>
          <w:spacing w:val="2"/>
          <w:w w:val="92"/>
        </w:rPr>
        <w:t>rs</w:t>
      </w:r>
      <w:r w:rsidRPr="00DA33BD">
        <w:rPr>
          <w:rFonts w:asciiTheme="minorHAnsi" w:hAnsiTheme="minorHAnsi" w:cstheme="minorHAnsi"/>
          <w:b/>
          <w:color w:val="363435"/>
          <w:spacing w:val="-1"/>
          <w:w w:val="92"/>
        </w:rPr>
        <w:t>o</w:t>
      </w:r>
      <w:r w:rsidRPr="00DA33BD">
        <w:rPr>
          <w:rFonts w:asciiTheme="minorHAnsi" w:hAnsiTheme="minorHAnsi" w:cstheme="minorHAnsi"/>
          <w:b/>
          <w:color w:val="363435"/>
          <w:w w:val="92"/>
        </w:rPr>
        <w:t>n</w:t>
      </w:r>
      <w:r w:rsidRPr="00DA33BD">
        <w:rPr>
          <w:rFonts w:asciiTheme="minorHAnsi" w:hAnsiTheme="minorHAnsi" w:cstheme="minorHAnsi"/>
          <w:b/>
          <w:color w:val="363435"/>
          <w:spacing w:val="3"/>
          <w:w w:val="92"/>
        </w:rPr>
        <w:t xml:space="preserve"> </w:t>
      </w:r>
      <w:r w:rsidRPr="00DA33BD">
        <w:rPr>
          <w:rFonts w:asciiTheme="minorHAnsi" w:hAnsiTheme="minorHAnsi" w:cstheme="minorHAnsi"/>
          <w:b/>
          <w:color w:val="363435"/>
          <w:spacing w:val="1"/>
          <w:w w:val="96"/>
        </w:rPr>
        <w:t>(</w:t>
      </w:r>
      <w:r w:rsidRPr="00DA33BD">
        <w:rPr>
          <w:rFonts w:asciiTheme="minorHAnsi" w:hAnsiTheme="minorHAnsi" w:cstheme="minorHAnsi"/>
          <w:b/>
          <w:color w:val="363435"/>
          <w:spacing w:val="2"/>
          <w:w w:val="97"/>
        </w:rPr>
        <w:t>M</w:t>
      </w:r>
      <w:r w:rsidRPr="00DA33BD">
        <w:rPr>
          <w:rFonts w:asciiTheme="minorHAnsi" w:hAnsiTheme="minorHAnsi" w:cstheme="minorHAnsi"/>
          <w:b/>
          <w:color w:val="363435"/>
          <w:spacing w:val="-5"/>
          <w:w w:val="78"/>
        </w:rPr>
        <w:t>r</w:t>
      </w:r>
      <w:r w:rsidRPr="00DA33BD">
        <w:rPr>
          <w:rFonts w:asciiTheme="minorHAnsi" w:hAnsiTheme="minorHAnsi" w:cstheme="minorHAnsi"/>
          <w:b/>
          <w:color w:val="363435"/>
          <w:spacing w:val="-2"/>
          <w:w w:val="102"/>
        </w:rPr>
        <w:t>.</w:t>
      </w:r>
      <w:r w:rsidRPr="00DA33BD">
        <w:rPr>
          <w:rFonts w:asciiTheme="minorHAnsi" w:hAnsiTheme="minorHAnsi" w:cstheme="minorHAnsi"/>
          <w:b/>
          <w:color w:val="363435"/>
          <w:w w:val="102"/>
        </w:rPr>
        <w:t>,</w:t>
      </w:r>
      <w:r w:rsidRPr="00DA33BD">
        <w:rPr>
          <w:rFonts w:asciiTheme="minorHAnsi" w:hAnsiTheme="minorHAnsi" w:cstheme="minorHAnsi"/>
          <w:b/>
          <w:color w:val="363435"/>
          <w:spacing w:val="1"/>
        </w:rPr>
        <w:t xml:space="preserve"> </w:t>
      </w:r>
      <w:r w:rsidRPr="00DA33BD">
        <w:rPr>
          <w:rFonts w:asciiTheme="minorHAnsi" w:hAnsiTheme="minorHAnsi" w:cstheme="minorHAnsi"/>
          <w:b/>
          <w:color w:val="363435"/>
          <w:spacing w:val="2"/>
          <w:w w:val="90"/>
        </w:rPr>
        <w:t>Mrs</w:t>
      </w:r>
      <w:r w:rsidRPr="00DA33BD">
        <w:rPr>
          <w:rFonts w:asciiTheme="minorHAnsi" w:hAnsiTheme="minorHAnsi" w:cstheme="minorHAnsi"/>
          <w:b/>
          <w:color w:val="363435"/>
          <w:spacing w:val="-2"/>
          <w:w w:val="90"/>
        </w:rPr>
        <w:t>.</w:t>
      </w:r>
      <w:r w:rsidRPr="00DA33BD">
        <w:rPr>
          <w:rFonts w:asciiTheme="minorHAnsi" w:hAnsiTheme="minorHAnsi" w:cstheme="minorHAnsi"/>
          <w:b/>
          <w:color w:val="363435"/>
          <w:w w:val="90"/>
        </w:rPr>
        <w:t>,</w:t>
      </w:r>
      <w:r w:rsidRPr="00DA33BD">
        <w:rPr>
          <w:rFonts w:asciiTheme="minorHAnsi" w:hAnsiTheme="minorHAnsi" w:cstheme="minorHAnsi"/>
          <w:b/>
          <w:color w:val="363435"/>
          <w:spacing w:val="19"/>
          <w:w w:val="90"/>
        </w:rPr>
        <w:t xml:space="preserve"> </w:t>
      </w:r>
      <w:r w:rsidRPr="00DA33BD">
        <w:rPr>
          <w:rFonts w:asciiTheme="minorHAnsi" w:hAnsiTheme="minorHAnsi" w:cstheme="minorHAnsi"/>
          <w:b/>
          <w:color w:val="363435"/>
          <w:spacing w:val="-1"/>
          <w:w w:val="90"/>
        </w:rPr>
        <w:t>o</w:t>
      </w:r>
      <w:r w:rsidRPr="00DA33BD">
        <w:rPr>
          <w:rFonts w:asciiTheme="minorHAnsi" w:hAnsiTheme="minorHAnsi" w:cstheme="minorHAnsi"/>
          <w:b/>
          <w:color w:val="363435"/>
          <w:w w:val="90"/>
        </w:rPr>
        <w:t>r</w:t>
      </w:r>
      <w:r w:rsidRPr="00DA33BD">
        <w:rPr>
          <w:rFonts w:asciiTheme="minorHAnsi" w:hAnsiTheme="minorHAnsi" w:cstheme="minorHAnsi"/>
          <w:b/>
          <w:color w:val="363435"/>
          <w:spacing w:val="3"/>
          <w:w w:val="90"/>
        </w:rPr>
        <w:t xml:space="preserve"> </w:t>
      </w:r>
      <w:r w:rsidRPr="00DA33BD">
        <w:rPr>
          <w:rFonts w:asciiTheme="minorHAnsi" w:hAnsiTheme="minorHAnsi" w:cstheme="minorHAnsi"/>
          <w:b/>
          <w:color w:val="363435"/>
          <w:spacing w:val="1"/>
        </w:rPr>
        <w:t>M</w:t>
      </w:r>
      <w:r w:rsidRPr="00DA33BD">
        <w:rPr>
          <w:rFonts w:asciiTheme="minorHAnsi" w:hAnsiTheme="minorHAnsi" w:cstheme="minorHAnsi"/>
          <w:b/>
          <w:color w:val="363435"/>
          <w:spacing w:val="2"/>
        </w:rPr>
        <w:t>s</w:t>
      </w:r>
      <w:r w:rsidRPr="00DA33BD">
        <w:rPr>
          <w:rFonts w:asciiTheme="minorHAnsi" w:hAnsiTheme="minorHAnsi" w:cstheme="minorHAnsi"/>
          <w:b/>
          <w:color w:val="363435"/>
          <w:spacing w:val="-7"/>
        </w:rPr>
        <w:t>.</w:t>
      </w:r>
      <w:r w:rsidRPr="00DA33BD">
        <w:rPr>
          <w:rFonts w:asciiTheme="minorHAnsi" w:hAnsiTheme="minorHAnsi" w:cstheme="minorHAnsi"/>
          <w:b/>
          <w:color w:val="363435"/>
        </w:rPr>
        <w:t xml:space="preserve">) </w:t>
      </w:r>
      <w:r w:rsidRPr="00DA33BD">
        <w:rPr>
          <w:rFonts w:asciiTheme="minorHAnsi" w:hAnsiTheme="minorHAnsi" w:cstheme="minorHAnsi"/>
          <w:b/>
          <w:color w:val="363435"/>
          <w:spacing w:val="-1"/>
        </w:rPr>
        <w:t>T</w:t>
      </w:r>
      <w:r w:rsidRPr="00DA33BD">
        <w:rPr>
          <w:rFonts w:asciiTheme="minorHAnsi" w:hAnsiTheme="minorHAnsi" w:cstheme="minorHAnsi"/>
          <w:b/>
          <w:color w:val="363435"/>
          <w:spacing w:val="-2"/>
        </w:rPr>
        <w:t>i</w:t>
      </w:r>
      <w:r w:rsidRPr="00DA33BD">
        <w:rPr>
          <w:rFonts w:asciiTheme="minorHAnsi" w:hAnsiTheme="minorHAnsi" w:cstheme="minorHAnsi"/>
          <w:b/>
          <w:color w:val="363435"/>
          <w:spacing w:val="6"/>
        </w:rPr>
        <w:t>t</w:t>
      </w:r>
      <w:r w:rsidRPr="00DA33BD">
        <w:rPr>
          <w:rFonts w:asciiTheme="minorHAnsi" w:hAnsiTheme="minorHAnsi" w:cstheme="minorHAnsi"/>
          <w:b/>
          <w:color w:val="363435"/>
        </w:rPr>
        <w:t>le</w:t>
      </w:r>
    </w:p>
    <w:p w14:paraId="338F4291" w14:textId="77777777" w:rsidR="009B6B06" w:rsidRPr="00DA33BD" w:rsidRDefault="007C22B3">
      <w:pPr>
        <w:ind w:left="496"/>
        <w:rPr>
          <w:rFonts w:asciiTheme="minorHAnsi" w:hAnsiTheme="minorHAnsi" w:cstheme="minorHAnsi"/>
        </w:rPr>
      </w:pPr>
      <w:r w:rsidRPr="00DA33BD">
        <w:rPr>
          <w:rFonts w:asciiTheme="minorHAnsi" w:hAnsiTheme="minorHAnsi" w:cstheme="minorHAnsi"/>
          <w:b/>
          <w:color w:val="363435"/>
          <w:spacing w:val="4"/>
          <w:w w:val="93"/>
        </w:rPr>
        <w:t>C</w:t>
      </w:r>
      <w:r w:rsidRPr="00DA33BD">
        <w:rPr>
          <w:rFonts w:asciiTheme="minorHAnsi" w:hAnsiTheme="minorHAnsi" w:cstheme="minorHAnsi"/>
          <w:b/>
          <w:color w:val="363435"/>
          <w:spacing w:val="-1"/>
          <w:w w:val="93"/>
        </w:rPr>
        <w:t>om</w:t>
      </w:r>
      <w:r w:rsidRPr="00DA33BD">
        <w:rPr>
          <w:rFonts w:asciiTheme="minorHAnsi" w:hAnsiTheme="minorHAnsi" w:cstheme="minorHAnsi"/>
          <w:b/>
          <w:color w:val="363435"/>
          <w:spacing w:val="1"/>
          <w:w w:val="93"/>
        </w:rPr>
        <w:t>p</w:t>
      </w:r>
      <w:r w:rsidRPr="00DA33BD">
        <w:rPr>
          <w:rFonts w:asciiTheme="minorHAnsi" w:hAnsiTheme="minorHAnsi" w:cstheme="minorHAnsi"/>
          <w:b/>
          <w:color w:val="363435"/>
          <w:spacing w:val="6"/>
          <w:w w:val="93"/>
        </w:rPr>
        <w:t>a</w:t>
      </w:r>
      <w:r w:rsidRPr="00DA33BD">
        <w:rPr>
          <w:rFonts w:asciiTheme="minorHAnsi" w:hAnsiTheme="minorHAnsi" w:cstheme="minorHAnsi"/>
          <w:b/>
          <w:color w:val="363435"/>
          <w:spacing w:val="-1"/>
          <w:w w:val="93"/>
        </w:rPr>
        <w:t>n</w:t>
      </w:r>
      <w:r w:rsidRPr="00DA33BD">
        <w:rPr>
          <w:rFonts w:asciiTheme="minorHAnsi" w:hAnsiTheme="minorHAnsi" w:cstheme="minorHAnsi"/>
          <w:b/>
          <w:color w:val="363435"/>
          <w:w w:val="93"/>
        </w:rPr>
        <w:t>y</w:t>
      </w:r>
      <w:r w:rsidRPr="00DA33BD">
        <w:rPr>
          <w:rFonts w:asciiTheme="minorHAnsi" w:hAnsiTheme="minorHAnsi" w:cstheme="minorHAnsi"/>
          <w:b/>
          <w:color w:val="363435"/>
          <w:spacing w:val="5"/>
          <w:w w:val="93"/>
        </w:rPr>
        <w:t xml:space="preserve"> </w:t>
      </w:r>
      <w:r w:rsidRPr="00DA33BD">
        <w:rPr>
          <w:rFonts w:asciiTheme="minorHAnsi" w:hAnsiTheme="minorHAnsi" w:cstheme="minorHAnsi"/>
          <w:b/>
          <w:color w:val="363435"/>
          <w:spacing w:val="-1"/>
        </w:rPr>
        <w:t>N</w:t>
      </w:r>
      <w:r w:rsidRPr="00DA33BD">
        <w:rPr>
          <w:rFonts w:asciiTheme="minorHAnsi" w:hAnsiTheme="minorHAnsi" w:cstheme="minorHAnsi"/>
          <w:b/>
          <w:color w:val="363435"/>
          <w:spacing w:val="6"/>
        </w:rPr>
        <w:t>a</w:t>
      </w:r>
      <w:r w:rsidRPr="00DA33BD">
        <w:rPr>
          <w:rFonts w:asciiTheme="minorHAnsi" w:hAnsiTheme="minorHAnsi" w:cstheme="minorHAnsi"/>
          <w:b/>
          <w:color w:val="363435"/>
        </w:rPr>
        <w:t>me</w:t>
      </w:r>
    </w:p>
    <w:p w14:paraId="19F98A06" w14:textId="77777777" w:rsidR="009B6B06" w:rsidRPr="00DA33BD" w:rsidRDefault="007C22B3">
      <w:pPr>
        <w:spacing w:before="10"/>
        <w:ind w:left="496"/>
        <w:rPr>
          <w:rFonts w:asciiTheme="minorHAnsi" w:hAnsiTheme="minorHAnsi" w:cstheme="minorHAnsi"/>
        </w:rPr>
      </w:pPr>
      <w:r w:rsidRPr="00DA33BD">
        <w:rPr>
          <w:rFonts w:asciiTheme="minorHAnsi" w:hAnsiTheme="minorHAnsi" w:cstheme="minorHAnsi"/>
          <w:b/>
          <w:color w:val="363435"/>
          <w:spacing w:val="2"/>
          <w:w w:val="86"/>
        </w:rPr>
        <w:t>A</w:t>
      </w:r>
      <w:r w:rsidRPr="00DA33BD">
        <w:rPr>
          <w:rFonts w:asciiTheme="minorHAnsi" w:hAnsiTheme="minorHAnsi" w:cstheme="minorHAnsi"/>
          <w:b/>
          <w:color w:val="363435"/>
          <w:spacing w:val="1"/>
          <w:w w:val="92"/>
        </w:rPr>
        <w:t>d</w:t>
      </w:r>
      <w:r w:rsidRPr="00DA33BD">
        <w:rPr>
          <w:rFonts w:asciiTheme="minorHAnsi" w:hAnsiTheme="minorHAnsi" w:cstheme="minorHAnsi"/>
          <w:b/>
          <w:color w:val="363435"/>
          <w:spacing w:val="5"/>
          <w:w w:val="92"/>
        </w:rPr>
        <w:t>d</w:t>
      </w:r>
      <w:r w:rsidRPr="00DA33BD">
        <w:rPr>
          <w:rFonts w:asciiTheme="minorHAnsi" w:hAnsiTheme="minorHAnsi" w:cstheme="minorHAnsi"/>
          <w:b/>
          <w:color w:val="363435"/>
          <w:spacing w:val="1"/>
          <w:w w:val="78"/>
        </w:rPr>
        <w:t>r</w:t>
      </w:r>
      <w:r w:rsidRPr="00DA33BD">
        <w:rPr>
          <w:rFonts w:asciiTheme="minorHAnsi" w:hAnsiTheme="minorHAnsi" w:cstheme="minorHAnsi"/>
          <w:b/>
          <w:color w:val="363435"/>
          <w:spacing w:val="3"/>
          <w:w w:val="92"/>
        </w:rPr>
        <w:t>e</w:t>
      </w:r>
      <w:r w:rsidRPr="00DA33BD">
        <w:rPr>
          <w:rFonts w:asciiTheme="minorHAnsi" w:hAnsiTheme="minorHAnsi" w:cstheme="minorHAnsi"/>
          <w:b/>
          <w:color w:val="363435"/>
          <w:spacing w:val="2"/>
          <w:w w:val="88"/>
        </w:rPr>
        <w:t>s</w:t>
      </w:r>
      <w:r w:rsidRPr="00DA33BD">
        <w:rPr>
          <w:rFonts w:asciiTheme="minorHAnsi" w:hAnsiTheme="minorHAnsi" w:cstheme="minorHAnsi"/>
          <w:b/>
          <w:color w:val="363435"/>
          <w:w w:val="88"/>
        </w:rPr>
        <w:t>s</w:t>
      </w:r>
    </w:p>
    <w:p w14:paraId="1530B763" w14:textId="77777777" w:rsidR="009B6B06" w:rsidRPr="00DA33BD" w:rsidRDefault="007C22B3">
      <w:pPr>
        <w:spacing w:before="10"/>
        <w:ind w:left="496"/>
        <w:rPr>
          <w:rFonts w:asciiTheme="minorHAnsi" w:hAnsiTheme="minorHAnsi" w:cstheme="minorHAnsi"/>
        </w:rPr>
      </w:pPr>
      <w:r w:rsidRPr="00DA33BD">
        <w:rPr>
          <w:rFonts w:asciiTheme="minorHAnsi" w:hAnsiTheme="minorHAnsi" w:cstheme="minorHAnsi"/>
          <w:b/>
          <w:color w:val="363435"/>
          <w:spacing w:val="1"/>
        </w:rPr>
        <w:t>C</w:t>
      </w:r>
      <w:r w:rsidRPr="00DA33BD">
        <w:rPr>
          <w:rFonts w:asciiTheme="minorHAnsi" w:hAnsiTheme="minorHAnsi" w:cstheme="minorHAnsi"/>
          <w:b/>
          <w:color w:val="363435"/>
          <w:spacing w:val="-2"/>
        </w:rPr>
        <w:t>i</w:t>
      </w:r>
      <w:r w:rsidRPr="00DA33BD">
        <w:rPr>
          <w:rFonts w:asciiTheme="minorHAnsi" w:hAnsiTheme="minorHAnsi" w:cstheme="minorHAnsi"/>
          <w:b/>
          <w:color w:val="363435"/>
          <w:spacing w:val="8"/>
        </w:rPr>
        <w:t>t</w:t>
      </w:r>
      <w:r w:rsidRPr="00DA33BD">
        <w:rPr>
          <w:rFonts w:asciiTheme="minorHAnsi" w:hAnsiTheme="minorHAnsi" w:cstheme="minorHAnsi"/>
          <w:b/>
          <w:color w:val="363435"/>
          <w:spacing w:val="-11"/>
        </w:rPr>
        <w:t>y</w:t>
      </w:r>
      <w:r w:rsidRPr="00DA33BD">
        <w:rPr>
          <w:rFonts w:asciiTheme="minorHAnsi" w:hAnsiTheme="minorHAnsi" w:cstheme="minorHAnsi"/>
          <w:b/>
          <w:color w:val="363435"/>
        </w:rPr>
        <w:t>,</w:t>
      </w:r>
      <w:r w:rsidRPr="00DA33BD">
        <w:rPr>
          <w:rFonts w:asciiTheme="minorHAnsi" w:hAnsiTheme="minorHAnsi" w:cstheme="minorHAnsi"/>
          <w:b/>
          <w:color w:val="363435"/>
          <w:spacing w:val="-20"/>
        </w:rPr>
        <w:t xml:space="preserve"> </w:t>
      </w:r>
      <w:r w:rsidRPr="00DA33BD">
        <w:rPr>
          <w:rFonts w:asciiTheme="minorHAnsi" w:hAnsiTheme="minorHAnsi" w:cstheme="minorHAnsi"/>
          <w:b/>
          <w:color w:val="363435"/>
          <w:spacing w:val="-1"/>
          <w:w w:val="92"/>
        </w:rPr>
        <w:t>S</w:t>
      </w:r>
      <w:r w:rsidRPr="00DA33BD">
        <w:rPr>
          <w:rFonts w:asciiTheme="minorHAnsi" w:hAnsiTheme="minorHAnsi" w:cstheme="minorHAnsi"/>
          <w:b/>
          <w:color w:val="363435"/>
          <w:spacing w:val="4"/>
          <w:w w:val="92"/>
        </w:rPr>
        <w:t>t</w:t>
      </w:r>
      <w:r w:rsidRPr="00DA33BD">
        <w:rPr>
          <w:rFonts w:asciiTheme="minorHAnsi" w:hAnsiTheme="minorHAnsi" w:cstheme="minorHAnsi"/>
          <w:b/>
          <w:color w:val="363435"/>
          <w:w w:val="92"/>
        </w:rPr>
        <w:t>a</w:t>
      </w:r>
      <w:r w:rsidRPr="00DA33BD">
        <w:rPr>
          <w:rFonts w:asciiTheme="minorHAnsi" w:hAnsiTheme="minorHAnsi" w:cstheme="minorHAnsi"/>
          <w:b/>
          <w:color w:val="363435"/>
          <w:spacing w:val="1"/>
          <w:w w:val="92"/>
        </w:rPr>
        <w:t>te</w:t>
      </w:r>
      <w:r w:rsidRPr="00DA33BD">
        <w:rPr>
          <w:rFonts w:asciiTheme="minorHAnsi" w:hAnsiTheme="minorHAnsi" w:cstheme="minorHAnsi"/>
          <w:b/>
          <w:color w:val="363435"/>
          <w:w w:val="92"/>
        </w:rPr>
        <w:t>,</w:t>
      </w:r>
      <w:r w:rsidRPr="00DA33BD">
        <w:rPr>
          <w:rFonts w:asciiTheme="minorHAnsi" w:hAnsiTheme="minorHAnsi" w:cstheme="minorHAnsi"/>
          <w:b/>
          <w:color w:val="363435"/>
          <w:spacing w:val="5"/>
          <w:w w:val="92"/>
        </w:rPr>
        <w:t xml:space="preserve"> </w:t>
      </w:r>
      <w:r w:rsidRPr="00DA33BD">
        <w:rPr>
          <w:rFonts w:asciiTheme="minorHAnsi" w:hAnsiTheme="minorHAnsi" w:cstheme="minorHAnsi"/>
          <w:b/>
          <w:color w:val="363435"/>
          <w:spacing w:val="2"/>
        </w:rPr>
        <w:t>Z</w:t>
      </w:r>
      <w:r w:rsidRPr="00DA33BD">
        <w:rPr>
          <w:rFonts w:asciiTheme="minorHAnsi" w:hAnsiTheme="minorHAnsi" w:cstheme="minorHAnsi"/>
          <w:b/>
          <w:color w:val="363435"/>
          <w:spacing w:val="-1"/>
        </w:rPr>
        <w:t>i</w:t>
      </w:r>
      <w:r w:rsidRPr="00DA33BD">
        <w:rPr>
          <w:rFonts w:asciiTheme="minorHAnsi" w:hAnsiTheme="minorHAnsi" w:cstheme="minorHAnsi"/>
          <w:b/>
          <w:color w:val="363435"/>
        </w:rPr>
        <w:t>p</w:t>
      </w:r>
    </w:p>
    <w:p w14:paraId="08F81514" w14:textId="77777777" w:rsidR="009B6B06" w:rsidRPr="00DA33BD" w:rsidRDefault="007C22B3">
      <w:pPr>
        <w:spacing w:before="10"/>
        <w:ind w:left="496"/>
        <w:rPr>
          <w:rFonts w:asciiTheme="minorHAnsi" w:hAnsiTheme="minorHAnsi" w:cstheme="minorHAnsi"/>
        </w:rPr>
      </w:pPr>
      <w:r w:rsidRPr="00DA33BD">
        <w:rPr>
          <w:rFonts w:asciiTheme="minorHAnsi" w:hAnsiTheme="minorHAnsi" w:cstheme="minorHAnsi"/>
          <w:b/>
          <w:color w:val="363435"/>
          <w:spacing w:val="-6"/>
          <w:w w:val="92"/>
        </w:rPr>
        <w:t>(</w:t>
      </w:r>
      <w:r w:rsidRPr="00DA33BD">
        <w:rPr>
          <w:rFonts w:asciiTheme="minorHAnsi" w:hAnsiTheme="minorHAnsi" w:cstheme="minorHAnsi"/>
          <w:b/>
          <w:color w:val="363435"/>
          <w:spacing w:val="4"/>
          <w:w w:val="92"/>
        </w:rPr>
        <w:t>C</w:t>
      </w:r>
      <w:r w:rsidRPr="00DA33BD">
        <w:rPr>
          <w:rFonts w:asciiTheme="minorHAnsi" w:hAnsiTheme="minorHAnsi" w:cstheme="minorHAnsi"/>
          <w:b/>
          <w:color w:val="363435"/>
          <w:spacing w:val="-1"/>
          <w:w w:val="92"/>
        </w:rPr>
        <w:t>o</w:t>
      </w:r>
      <w:r w:rsidRPr="00DA33BD">
        <w:rPr>
          <w:rFonts w:asciiTheme="minorHAnsi" w:hAnsiTheme="minorHAnsi" w:cstheme="minorHAnsi"/>
          <w:b/>
          <w:color w:val="363435"/>
          <w:spacing w:val="5"/>
          <w:w w:val="92"/>
        </w:rPr>
        <w:t>u</w:t>
      </w:r>
      <w:r w:rsidRPr="00DA33BD">
        <w:rPr>
          <w:rFonts w:asciiTheme="minorHAnsi" w:hAnsiTheme="minorHAnsi" w:cstheme="minorHAnsi"/>
          <w:b/>
          <w:color w:val="363435"/>
          <w:spacing w:val="-3"/>
          <w:w w:val="92"/>
        </w:rPr>
        <w:t>n</w:t>
      </w:r>
      <w:r w:rsidRPr="00DA33BD">
        <w:rPr>
          <w:rFonts w:asciiTheme="minorHAnsi" w:hAnsiTheme="minorHAnsi" w:cstheme="minorHAnsi"/>
          <w:b/>
          <w:color w:val="363435"/>
          <w:spacing w:val="5"/>
          <w:w w:val="92"/>
        </w:rPr>
        <w:t>t</w:t>
      </w:r>
      <w:r w:rsidRPr="00DA33BD">
        <w:rPr>
          <w:rFonts w:asciiTheme="minorHAnsi" w:hAnsiTheme="minorHAnsi" w:cstheme="minorHAnsi"/>
          <w:b/>
          <w:color w:val="363435"/>
          <w:spacing w:val="8"/>
          <w:w w:val="92"/>
        </w:rPr>
        <w:t>r</w:t>
      </w:r>
      <w:r w:rsidRPr="00DA33BD">
        <w:rPr>
          <w:rFonts w:asciiTheme="minorHAnsi" w:hAnsiTheme="minorHAnsi" w:cstheme="minorHAnsi"/>
          <w:b/>
          <w:color w:val="363435"/>
          <w:w w:val="92"/>
        </w:rPr>
        <w:t>y</w:t>
      </w:r>
      <w:r w:rsidRPr="00DA33BD">
        <w:rPr>
          <w:rFonts w:asciiTheme="minorHAnsi" w:hAnsiTheme="minorHAnsi" w:cstheme="minorHAnsi"/>
          <w:b/>
          <w:color w:val="363435"/>
          <w:spacing w:val="11"/>
          <w:w w:val="92"/>
        </w:rPr>
        <w:t xml:space="preserve"> </w:t>
      </w:r>
      <w:r w:rsidRPr="00DA33BD">
        <w:rPr>
          <w:rFonts w:asciiTheme="minorHAnsi" w:hAnsiTheme="minorHAnsi" w:cstheme="minorHAnsi"/>
          <w:b/>
          <w:color w:val="363435"/>
          <w:spacing w:val="4"/>
        </w:rPr>
        <w:t>i</w:t>
      </w:r>
      <w:r w:rsidRPr="00DA33BD">
        <w:rPr>
          <w:rFonts w:asciiTheme="minorHAnsi" w:hAnsiTheme="minorHAnsi" w:cstheme="minorHAnsi"/>
          <w:b/>
          <w:color w:val="363435"/>
        </w:rPr>
        <w:t>f</w:t>
      </w:r>
      <w:r w:rsidRPr="00DA33BD">
        <w:rPr>
          <w:rFonts w:asciiTheme="minorHAnsi" w:hAnsiTheme="minorHAnsi" w:cstheme="minorHAnsi"/>
          <w:b/>
          <w:color w:val="363435"/>
          <w:spacing w:val="-8"/>
        </w:rPr>
        <w:t xml:space="preserve"> </w:t>
      </w:r>
      <w:r w:rsidRPr="00DA33BD">
        <w:rPr>
          <w:rFonts w:asciiTheme="minorHAnsi" w:hAnsiTheme="minorHAnsi" w:cstheme="minorHAnsi"/>
          <w:b/>
          <w:color w:val="363435"/>
          <w:spacing w:val="1"/>
        </w:rPr>
        <w:t>a</w:t>
      </w:r>
      <w:r w:rsidRPr="00DA33BD">
        <w:rPr>
          <w:rFonts w:asciiTheme="minorHAnsi" w:hAnsiTheme="minorHAnsi" w:cstheme="minorHAnsi"/>
          <w:b/>
          <w:color w:val="363435"/>
        </w:rPr>
        <w:t>p</w:t>
      </w:r>
      <w:r w:rsidRPr="00DA33BD">
        <w:rPr>
          <w:rFonts w:asciiTheme="minorHAnsi" w:hAnsiTheme="minorHAnsi" w:cstheme="minorHAnsi"/>
          <w:b/>
          <w:color w:val="363435"/>
          <w:spacing w:val="-1"/>
        </w:rPr>
        <w:t>p</w:t>
      </w:r>
      <w:r w:rsidRPr="00DA33BD">
        <w:rPr>
          <w:rFonts w:asciiTheme="minorHAnsi" w:hAnsiTheme="minorHAnsi" w:cstheme="minorHAnsi"/>
          <w:b/>
          <w:color w:val="363435"/>
          <w:spacing w:val="4"/>
        </w:rPr>
        <w:t>l</w:t>
      </w:r>
      <w:r w:rsidRPr="00DA33BD">
        <w:rPr>
          <w:rFonts w:asciiTheme="minorHAnsi" w:hAnsiTheme="minorHAnsi" w:cstheme="minorHAnsi"/>
          <w:b/>
          <w:color w:val="363435"/>
          <w:spacing w:val="-1"/>
        </w:rPr>
        <w:t>i</w:t>
      </w:r>
      <w:r w:rsidRPr="00DA33BD">
        <w:rPr>
          <w:rFonts w:asciiTheme="minorHAnsi" w:hAnsiTheme="minorHAnsi" w:cstheme="minorHAnsi"/>
          <w:b/>
          <w:color w:val="363435"/>
          <w:spacing w:val="5"/>
        </w:rPr>
        <w:t>c</w:t>
      </w:r>
      <w:r w:rsidRPr="00DA33BD">
        <w:rPr>
          <w:rFonts w:asciiTheme="minorHAnsi" w:hAnsiTheme="minorHAnsi" w:cstheme="minorHAnsi"/>
          <w:b/>
          <w:color w:val="363435"/>
          <w:spacing w:val="2"/>
        </w:rPr>
        <w:t>a</w:t>
      </w:r>
      <w:r w:rsidRPr="00DA33BD">
        <w:rPr>
          <w:rFonts w:asciiTheme="minorHAnsi" w:hAnsiTheme="minorHAnsi" w:cstheme="minorHAnsi"/>
          <w:b/>
          <w:color w:val="363435"/>
          <w:spacing w:val="-1"/>
        </w:rPr>
        <w:t>b</w:t>
      </w:r>
      <w:r w:rsidRPr="00DA33BD">
        <w:rPr>
          <w:rFonts w:asciiTheme="minorHAnsi" w:hAnsiTheme="minorHAnsi" w:cstheme="minorHAnsi"/>
          <w:b/>
          <w:color w:val="363435"/>
        </w:rPr>
        <w:t>l</w:t>
      </w:r>
      <w:r w:rsidRPr="00DA33BD">
        <w:rPr>
          <w:rFonts w:asciiTheme="minorHAnsi" w:hAnsiTheme="minorHAnsi" w:cstheme="minorHAnsi"/>
          <w:b/>
          <w:color w:val="363435"/>
          <w:spacing w:val="-6"/>
        </w:rPr>
        <w:t>e</w:t>
      </w:r>
      <w:r w:rsidRPr="00DA33BD">
        <w:rPr>
          <w:rFonts w:asciiTheme="minorHAnsi" w:hAnsiTheme="minorHAnsi" w:cstheme="minorHAnsi"/>
          <w:b/>
          <w:color w:val="363435"/>
        </w:rPr>
        <w:t>)</w:t>
      </w:r>
    </w:p>
    <w:p w14:paraId="304D5803" w14:textId="77777777" w:rsidR="009B6B06" w:rsidRPr="00DA33BD" w:rsidRDefault="009B6B06">
      <w:pPr>
        <w:spacing w:before="10" w:line="240" w:lineRule="exact"/>
        <w:rPr>
          <w:rFonts w:asciiTheme="minorHAnsi" w:hAnsiTheme="minorHAnsi" w:cstheme="minorHAnsi"/>
        </w:rPr>
      </w:pPr>
    </w:p>
    <w:p w14:paraId="22364A53" w14:textId="77777777" w:rsidR="009B6B06" w:rsidRPr="00DA33BD" w:rsidRDefault="007C22B3">
      <w:pPr>
        <w:spacing w:line="250" w:lineRule="auto"/>
        <w:ind w:left="496" w:right="722"/>
        <w:rPr>
          <w:rFonts w:asciiTheme="minorHAnsi" w:hAnsiTheme="minorHAnsi" w:cstheme="minorHAnsi"/>
        </w:rPr>
      </w:pPr>
      <w:r w:rsidRPr="00DA33BD">
        <w:rPr>
          <w:rFonts w:asciiTheme="minorHAnsi" w:hAnsiTheme="minorHAnsi" w:cstheme="minorHAnsi"/>
          <w:b/>
          <w:color w:val="363435"/>
          <w:spacing w:val="1"/>
          <w:w w:val="92"/>
        </w:rPr>
        <w:t>D</w:t>
      </w:r>
      <w:r w:rsidRPr="00DA33BD">
        <w:rPr>
          <w:rFonts w:asciiTheme="minorHAnsi" w:hAnsiTheme="minorHAnsi" w:cstheme="minorHAnsi"/>
          <w:b/>
          <w:color w:val="363435"/>
          <w:spacing w:val="3"/>
          <w:w w:val="92"/>
        </w:rPr>
        <w:t>e</w:t>
      </w:r>
      <w:r w:rsidRPr="00DA33BD">
        <w:rPr>
          <w:rFonts w:asciiTheme="minorHAnsi" w:hAnsiTheme="minorHAnsi" w:cstheme="minorHAnsi"/>
          <w:b/>
          <w:color w:val="363435"/>
          <w:spacing w:val="6"/>
          <w:w w:val="92"/>
        </w:rPr>
        <w:t>a</w:t>
      </w:r>
      <w:r w:rsidRPr="00DA33BD">
        <w:rPr>
          <w:rFonts w:asciiTheme="minorHAnsi" w:hAnsiTheme="minorHAnsi" w:cstheme="minorHAnsi"/>
          <w:b/>
          <w:color w:val="363435"/>
          <w:w w:val="92"/>
        </w:rPr>
        <w:t>r</w:t>
      </w:r>
      <w:r w:rsidRPr="00DA33BD">
        <w:rPr>
          <w:rFonts w:asciiTheme="minorHAnsi" w:hAnsiTheme="minorHAnsi" w:cstheme="minorHAnsi"/>
          <w:b/>
          <w:color w:val="363435"/>
          <w:spacing w:val="8"/>
          <w:w w:val="92"/>
        </w:rPr>
        <w:t xml:space="preserve"> </w:t>
      </w:r>
      <w:r w:rsidRPr="00DA33BD">
        <w:rPr>
          <w:rFonts w:asciiTheme="minorHAnsi" w:hAnsiTheme="minorHAnsi" w:cstheme="minorHAnsi"/>
          <w:b/>
          <w:color w:val="363435"/>
          <w:spacing w:val="1"/>
          <w:w w:val="96"/>
        </w:rPr>
        <w:t>(</w:t>
      </w:r>
      <w:r w:rsidRPr="00DA33BD">
        <w:rPr>
          <w:rFonts w:asciiTheme="minorHAnsi" w:hAnsiTheme="minorHAnsi" w:cstheme="minorHAnsi"/>
          <w:b/>
          <w:color w:val="363435"/>
          <w:spacing w:val="2"/>
          <w:w w:val="97"/>
        </w:rPr>
        <w:t>M</w:t>
      </w:r>
      <w:r w:rsidRPr="00DA33BD">
        <w:rPr>
          <w:rFonts w:asciiTheme="minorHAnsi" w:hAnsiTheme="minorHAnsi" w:cstheme="minorHAnsi"/>
          <w:b/>
          <w:color w:val="363435"/>
          <w:spacing w:val="-5"/>
          <w:w w:val="78"/>
        </w:rPr>
        <w:t>r</w:t>
      </w:r>
      <w:r w:rsidRPr="00DA33BD">
        <w:rPr>
          <w:rFonts w:asciiTheme="minorHAnsi" w:hAnsiTheme="minorHAnsi" w:cstheme="minorHAnsi"/>
          <w:b/>
          <w:color w:val="363435"/>
          <w:spacing w:val="-2"/>
          <w:w w:val="102"/>
        </w:rPr>
        <w:t>.</w:t>
      </w:r>
      <w:r w:rsidRPr="00DA33BD">
        <w:rPr>
          <w:rFonts w:asciiTheme="minorHAnsi" w:hAnsiTheme="minorHAnsi" w:cstheme="minorHAnsi"/>
          <w:b/>
          <w:color w:val="363435"/>
          <w:w w:val="102"/>
        </w:rPr>
        <w:t>,</w:t>
      </w:r>
      <w:r w:rsidRPr="00DA33BD">
        <w:rPr>
          <w:rFonts w:asciiTheme="minorHAnsi" w:hAnsiTheme="minorHAnsi" w:cstheme="minorHAnsi"/>
          <w:b/>
          <w:color w:val="363435"/>
          <w:spacing w:val="1"/>
        </w:rPr>
        <w:t xml:space="preserve"> </w:t>
      </w:r>
      <w:r w:rsidRPr="00DA33BD">
        <w:rPr>
          <w:rFonts w:asciiTheme="minorHAnsi" w:hAnsiTheme="minorHAnsi" w:cstheme="minorHAnsi"/>
          <w:b/>
          <w:color w:val="363435"/>
          <w:spacing w:val="2"/>
          <w:w w:val="90"/>
        </w:rPr>
        <w:t>Mrs</w:t>
      </w:r>
      <w:r w:rsidRPr="00DA33BD">
        <w:rPr>
          <w:rFonts w:asciiTheme="minorHAnsi" w:hAnsiTheme="minorHAnsi" w:cstheme="minorHAnsi"/>
          <w:b/>
          <w:color w:val="363435"/>
          <w:spacing w:val="-2"/>
          <w:w w:val="90"/>
        </w:rPr>
        <w:t>.</w:t>
      </w:r>
      <w:r w:rsidRPr="00DA33BD">
        <w:rPr>
          <w:rFonts w:asciiTheme="minorHAnsi" w:hAnsiTheme="minorHAnsi" w:cstheme="minorHAnsi"/>
          <w:b/>
          <w:color w:val="363435"/>
          <w:w w:val="90"/>
        </w:rPr>
        <w:t>,</w:t>
      </w:r>
      <w:r w:rsidRPr="00DA33BD">
        <w:rPr>
          <w:rFonts w:asciiTheme="minorHAnsi" w:hAnsiTheme="minorHAnsi" w:cstheme="minorHAnsi"/>
          <w:b/>
          <w:color w:val="363435"/>
          <w:spacing w:val="19"/>
          <w:w w:val="90"/>
        </w:rPr>
        <w:t xml:space="preserve"> </w:t>
      </w:r>
      <w:r w:rsidRPr="00DA33BD">
        <w:rPr>
          <w:rFonts w:asciiTheme="minorHAnsi" w:hAnsiTheme="minorHAnsi" w:cstheme="minorHAnsi"/>
          <w:b/>
          <w:color w:val="363435"/>
          <w:spacing w:val="-1"/>
          <w:w w:val="90"/>
        </w:rPr>
        <w:t>o</w:t>
      </w:r>
      <w:r w:rsidRPr="00DA33BD">
        <w:rPr>
          <w:rFonts w:asciiTheme="minorHAnsi" w:hAnsiTheme="minorHAnsi" w:cstheme="minorHAnsi"/>
          <w:b/>
          <w:color w:val="363435"/>
          <w:w w:val="90"/>
        </w:rPr>
        <w:t>r</w:t>
      </w:r>
      <w:r w:rsidRPr="00DA33BD">
        <w:rPr>
          <w:rFonts w:asciiTheme="minorHAnsi" w:hAnsiTheme="minorHAnsi" w:cstheme="minorHAnsi"/>
          <w:b/>
          <w:color w:val="363435"/>
          <w:spacing w:val="3"/>
          <w:w w:val="90"/>
        </w:rPr>
        <w:t xml:space="preserve"> </w:t>
      </w:r>
      <w:r w:rsidRPr="00DA33BD">
        <w:rPr>
          <w:rFonts w:asciiTheme="minorHAnsi" w:hAnsiTheme="minorHAnsi" w:cstheme="minorHAnsi"/>
          <w:b/>
          <w:color w:val="363435"/>
          <w:spacing w:val="1"/>
        </w:rPr>
        <w:t>M</w:t>
      </w:r>
      <w:r w:rsidRPr="00DA33BD">
        <w:rPr>
          <w:rFonts w:asciiTheme="minorHAnsi" w:hAnsiTheme="minorHAnsi" w:cstheme="minorHAnsi"/>
          <w:b/>
          <w:color w:val="363435"/>
          <w:spacing w:val="2"/>
        </w:rPr>
        <w:t>s</w:t>
      </w:r>
      <w:r w:rsidRPr="00DA33BD">
        <w:rPr>
          <w:rFonts w:asciiTheme="minorHAnsi" w:hAnsiTheme="minorHAnsi" w:cstheme="minorHAnsi"/>
          <w:b/>
          <w:color w:val="363435"/>
          <w:spacing w:val="-7"/>
        </w:rPr>
        <w:t>.</w:t>
      </w:r>
      <w:r w:rsidRPr="00DA33BD">
        <w:rPr>
          <w:rFonts w:asciiTheme="minorHAnsi" w:hAnsiTheme="minorHAnsi" w:cstheme="minorHAnsi"/>
          <w:b/>
          <w:color w:val="363435"/>
          <w:spacing w:val="-5"/>
        </w:rPr>
        <w:t>)</w:t>
      </w:r>
      <w:r w:rsidRPr="00DA33BD">
        <w:rPr>
          <w:rFonts w:asciiTheme="minorHAnsi" w:hAnsiTheme="minorHAnsi" w:cstheme="minorHAnsi"/>
          <w:b/>
          <w:color w:val="363435"/>
        </w:rPr>
        <w:t>,</w:t>
      </w:r>
      <w:r w:rsidRPr="00DA33BD">
        <w:rPr>
          <w:rFonts w:asciiTheme="minorHAnsi" w:hAnsiTheme="minorHAnsi" w:cstheme="minorHAnsi"/>
          <w:b/>
          <w:color w:val="363435"/>
          <w:spacing w:val="-16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8"/>
          <w:w w:val="94"/>
        </w:rPr>
        <w:t>W</w:t>
      </w:r>
      <w:r w:rsidRPr="00DA33BD">
        <w:rPr>
          <w:rFonts w:asciiTheme="minorHAnsi" w:hAnsiTheme="minorHAnsi" w:cstheme="minorHAnsi"/>
          <w:color w:val="363435"/>
          <w:spacing w:val="-1"/>
          <w:w w:val="94"/>
        </w:rPr>
        <w:t>h</w:t>
      </w:r>
      <w:r w:rsidRPr="00DA33BD">
        <w:rPr>
          <w:rFonts w:asciiTheme="minorHAnsi" w:hAnsiTheme="minorHAnsi" w:cstheme="minorHAnsi"/>
          <w:color w:val="363435"/>
          <w:w w:val="94"/>
        </w:rPr>
        <w:t>e</w:t>
      </w:r>
      <w:r w:rsidRPr="00DA33BD">
        <w:rPr>
          <w:rFonts w:asciiTheme="minorHAnsi" w:hAnsiTheme="minorHAnsi" w:cstheme="minorHAnsi"/>
          <w:color w:val="363435"/>
          <w:spacing w:val="-1"/>
          <w:w w:val="94"/>
        </w:rPr>
        <w:t>n</w:t>
      </w:r>
      <w:r w:rsidRPr="00DA33BD">
        <w:rPr>
          <w:rFonts w:asciiTheme="minorHAnsi" w:hAnsiTheme="minorHAnsi" w:cstheme="minorHAnsi"/>
          <w:color w:val="363435"/>
          <w:spacing w:val="4"/>
          <w:w w:val="94"/>
        </w:rPr>
        <w:t>e</w:t>
      </w:r>
      <w:r w:rsidRPr="00DA33BD">
        <w:rPr>
          <w:rFonts w:asciiTheme="minorHAnsi" w:hAnsiTheme="minorHAnsi" w:cstheme="minorHAnsi"/>
          <w:color w:val="363435"/>
          <w:spacing w:val="-1"/>
          <w:w w:val="94"/>
        </w:rPr>
        <w:t>v</w:t>
      </w:r>
      <w:r w:rsidRPr="00DA33BD">
        <w:rPr>
          <w:rFonts w:asciiTheme="minorHAnsi" w:hAnsiTheme="minorHAnsi" w:cstheme="minorHAnsi"/>
          <w:color w:val="363435"/>
          <w:w w:val="94"/>
        </w:rPr>
        <w:t>er</w:t>
      </w:r>
      <w:r w:rsidRPr="00DA33BD">
        <w:rPr>
          <w:rFonts w:asciiTheme="minorHAnsi" w:hAnsiTheme="minorHAnsi" w:cstheme="minorHAnsi"/>
          <w:color w:val="363435"/>
          <w:spacing w:val="19"/>
          <w:w w:val="94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1"/>
          <w:w w:val="94"/>
        </w:rPr>
        <w:t>po</w:t>
      </w:r>
      <w:r w:rsidRPr="00DA33BD">
        <w:rPr>
          <w:rFonts w:asciiTheme="minorHAnsi" w:hAnsiTheme="minorHAnsi" w:cstheme="minorHAnsi"/>
          <w:color w:val="363435"/>
          <w:spacing w:val="3"/>
          <w:w w:val="94"/>
        </w:rPr>
        <w:t>s</w:t>
      </w:r>
      <w:r w:rsidRPr="00DA33BD">
        <w:rPr>
          <w:rFonts w:asciiTheme="minorHAnsi" w:hAnsiTheme="minorHAnsi" w:cstheme="minorHAnsi"/>
          <w:color w:val="363435"/>
          <w:w w:val="94"/>
        </w:rPr>
        <w:t>s</w:t>
      </w:r>
      <w:r w:rsidRPr="00DA33BD">
        <w:rPr>
          <w:rFonts w:asciiTheme="minorHAnsi" w:hAnsiTheme="minorHAnsi" w:cstheme="minorHAnsi"/>
          <w:color w:val="363435"/>
          <w:spacing w:val="-1"/>
          <w:w w:val="94"/>
        </w:rPr>
        <w:t>ibl</w:t>
      </w:r>
      <w:r w:rsidRPr="00DA33BD">
        <w:rPr>
          <w:rFonts w:asciiTheme="minorHAnsi" w:hAnsiTheme="minorHAnsi" w:cstheme="minorHAnsi"/>
          <w:color w:val="363435"/>
          <w:spacing w:val="1"/>
          <w:w w:val="94"/>
        </w:rPr>
        <w:t>e</w:t>
      </w:r>
      <w:r w:rsidRPr="00DA33BD">
        <w:rPr>
          <w:rFonts w:asciiTheme="minorHAnsi" w:hAnsiTheme="minorHAnsi" w:cstheme="minorHAnsi"/>
          <w:color w:val="363435"/>
          <w:w w:val="94"/>
        </w:rPr>
        <w:t>,</w:t>
      </w:r>
      <w:r w:rsidRPr="00DA33BD">
        <w:rPr>
          <w:rFonts w:asciiTheme="minorHAnsi" w:hAnsiTheme="minorHAnsi" w:cstheme="minorHAnsi"/>
          <w:color w:val="363435"/>
          <w:spacing w:val="-3"/>
          <w:w w:val="94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5"/>
        </w:rPr>
        <w:t>t</w:t>
      </w:r>
      <w:r w:rsidRPr="00DA33BD">
        <w:rPr>
          <w:rFonts w:asciiTheme="minorHAnsi" w:hAnsiTheme="minorHAnsi" w:cstheme="minorHAnsi"/>
          <w:color w:val="363435"/>
          <w:spacing w:val="-1"/>
        </w:rPr>
        <w:t>h</w:t>
      </w:r>
      <w:r w:rsidRPr="00DA33BD">
        <w:rPr>
          <w:rFonts w:asciiTheme="minorHAnsi" w:hAnsiTheme="minorHAnsi" w:cstheme="minorHAnsi"/>
          <w:color w:val="363435"/>
        </w:rPr>
        <w:t>e</w:t>
      </w:r>
      <w:r w:rsidRPr="00DA33BD">
        <w:rPr>
          <w:rFonts w:asciiTheme="minorHAnsi" w:hAnsiTheme="minorHAnsi" w:cstheme="minorHAnsi"/>
          <w:color w:val="363435"/>
          <w:spacing w:val="-1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3"/>
          <w:w w:val="91"/>
        </w:rPr>
        <w:t>c</w:t>
      </w:r>
      <w:r w:rsidRPr="00DA33BD">
        <w:rPr>
          <w:rFonts w:asciiTheme="minorHAnsi" w:hAnsiTheme="minorHAnsi" w:cstheme="minorHAnsi"/>
          <w:color w:val="363435"/>
          <w:spacing w:val="-1"/>
          <w:w w:val="91"/>
        </w:rPr>
        <w:t>ov</w:t>
      </w:r>
      <w:r w:rsidRPr="00DA33BD">
        <w:rPr>
          <w:rFonts w:asciiTheme="minorHAnsi" w:hAnsiTheme="minorHAnsi" w:cstheme="minorHAnsi"/>
          <w:color w:val="363435"/>
          <w:w w:val="91"/>
        </w:rPr>
        <w:t>er</w:t>
      </w:r>
      <w:r w:rsidRPr="00DA33BD">
        <w:rPr>
          <w:rFonts w:asciiTheme="minorHAnsi" w:hAnsiTheme="minorHAnsi" w:cstheme="minorHAnsi"/>
          <w:color w:val="363435"/>
          <w:spacing w:val="8"/>
          <w:w w:val="91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-1"/>
        </w:rPr>
        <w:t>l</w:t>
      </w:r>
      <w:r w:rsidRPr="00DA33BD">
        <w:rPr>
          <w:rFonts w:asciiTheme="minorHAnsi" w:hAnsiTheme="minorHAnsi" w:cstheme="minorHAnsi"/>
          <w:color w:val="363435"/>
          <w:spacing w:val="2"/>
        </w:rPr>
        <w:t>e</w:t>
      </w:r>
      <w:r w:rsidRPr="00DA33BD">
        <w:rPr>
          <w:rFonts w:asciiTheme="minorHAnsi" w:hAnsiTheme="minorHAnsi" w:cstheme="minorHAnsi"/>
          <w:color w:val="363435"/>
          <w:spacing w:val="4"/>
        </w:rPr>
        <w:t>t</w:t>
      </w:r>
      <w:r w:rsidRPr="00DA33BD">
        <w:rPr>
          <w:rFonts w:asciiTheme="minorHAnsi" w:hAnsiTheme="minorHAnsi" w:cstheme="minorHAnsi"/>
          <w:color w:val="363435"/>
        </w:rPr>
        <w:t>ter</w:t>
      </w:r>
      <w:r w:rsidRPr="00DA33BD">
        <w:rPr>
          <w:rFonts w:asciiTheme="minorHAnsi" w:hAnsiTheme="minorHAnsi" w:cstheme="minorHAnsi"/>
          <w:color w:val="363435"/>
          <w:spacing w:val="-15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1"/>
          <w:w w:val="96"/>
        </w:rPr>
        <w:t>s</w:t>
      </w:r>
      <w:r w:rsidRPr="00DA33BD">
        <w:rPr>
          <w:rFonts w:asciiTheme="minorHAnsi" w:hAnsiTheme="minorHAnsi" w:cstheme="minorHAnsi"/>
          <w:color w:val="363435"/>
          <w:spacing w:val="-1"/>
          <w:w w:val="96"/>
        </w:rPr>
        <w:t>ho</w:t>
      </w:r>
      <w:r w:rsidRPr="00DA33BD">
        <w:rPr>
          <w:rFonts w:asciiTheme="minorHAnsi" w:hAnsiTheme="minorHAnsi" w:cstheme="minorHAnsi"/>
          <w:color w:val="363435"/>
          <w:spacing w:val="5"/>
          <w:w w:val="96"/>
        </w:rPr>
        <w:t>u</w:t>
      </w:r>
      <w:r w:rsidRPr="00DA33BD">
        <w:rPr>
          <w:rFonts w:asciiTheme="minorHAnsi" w:hAnsiTheme="minorHAnsi" w:cstheme="minorHAnsi"/>
          <w:color w:val="363435"/>
          <w:spacing w:val="-1"/>
          <w:w w:val="96"/>
        </w:rPr>
        <w:t>l</w:t>
      </w:r>
      <w:r w:rsidRPr="00DA33BD">
        <w:rPr>
          <w:rFonts w:asciiTheme="minorHAnsi" w:hAnsiTheme="minorHAnsi" w:cstheme="minorHAnsi"/>
          <w:color w:val="363435"/>
          <w:w w:val="96"/>
        </w:rPr>
        <w:t>d</w:t>
      </w:r>
      <w:r w:rsidRPr="00DA33BD">
        <w:rPr>
          <w:rFonts w:asciiTheme="minorHAnsi" w:hAnsiTheme="minorHAnsi" w:cstheme="minorHAnsi"/>
          <w:color w:val="363435"/>
          <w:spacing w:val="7"/>
          <w:w w:val="96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2"/>
        </w:rPr>
        <w:t>b</w:t>
      </w:r>
      <w:r w:rsidRPr="00DA33BD">
        <w:rPr>
          <w:rFonts w:asciiTheme="minorHAnsi" w:hAnsiTheme="minorHAnsi" w:cstheme="minorHAnsi"/>
          <w:color w:val="363435"/>
        </w:rPr>
        <w:t>e</w:t>
      </w:r>
      <w:r w:rsidRPr="00DA33BD">
        <w:rPr>
          <w:rFonts w:asciiTheme="minorHAnsi" w:hAnsiTheme="minorHAnsi" w:cstheme="minorHAnsi"/>
          <w:color w:val="363435"/>
          <w:spacing w:val="-10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4"/>
          <w:w w:val="96"/>
        </w:rPr>
        <w:t>d</w:t>
      </w:r>
      <w:r w:rsidRPr="00DA33BD">
        <w:rPr>
          <w:rFonts w:asciiTheme="minorHAnsi" w:hAnsiTheme="minorHAnsi" w:cstheme="minorHAnsi"/>
          <w:color w:val="363435"/>
          <w:spacing w:val="3"/>
          <w:w w:val="96"/>
        </w:rPr>
        <w:t>i</w:t>
      </w:r>
      <w:r w:rsidRPr="00DA33BD">
        <w:rPr>
          <w:rFonts w:asciiTheme="minorHAnsi" w:hAnsiTheme="minorHAnsi" w:cstheme="minorHAnsi"/>
          <w:color w:val="363435"/>
          <w:w w:val="96"/>
        </w:rPr>
        <w:t>r</w:t>
      </w:r>
      <w:r w:rsidRPr="00DA33BD">
        <w:rPr>
          <w:rFonts w:asciiTheme="minorHAnsi" w:hAnsiTheme="minorHAnsi" w:cstheme="minorHAnsi"/>
          <w:color w:val="363435"/>
          <w:spacing w:val="2"/>
          <w:w w:val="96"/>
        </w:rPr>
        <w:t>e</w:t>
      </w:r>
      <w:r w:rsidRPr="00DA33BD">
        <w:rPr>
          <w:rFonts w:asciiTheme="minorHAnsi" w:hAnsiTheme="minorHAnsi" w:cstheme="minorHAnsi"/>
          <w:color w:val="363435"/>
          <w:spacing w:val="3"/>
          <w:w w:val="96"/>
        </w:rPr>
        <w:t>c</w:t>
      </w:r>
      <w:r w:rsidRPr="00DA33BD">
        <w:rPr>
          <w:rFonts w:asciiTheme="minorHAnsi" w:hAnsiTheme="minorHAnsi" w:cstheme="minorHAnsi"/>
          <w:color w:val="363435"/>
          <w:w w:val="96"/>
        </w:rPr>
        <w:t>t</w:t>
      </w:r>
      <w:r w:rsidRPr="00DA33BD">
        <w:rPr>
          <w:rFonts w:asciiTheme="minorHAnsi" w:hAnsiTheme="minorHAnsi" w:cstheme="minorHAnsi"/>
          <w:color w:val="363435"/>
          <w:spacing w:val="2"/>
          <w:w w:val="96"/>
        </w:rPr>
        <w:t>e</w:t>
      </w:r>
      <w:r w:rsidRPr="00DA33BD">
        <w:rPr>
          <w:rFonts w:asciiTheme="minorHAnsi" w:hAnsiTheme="minorHAnsi" w:cstheme="minorHAnsi"/>
          <w:color w:val="363435"/>
          <w:w w:val="96"/>
        </w:rPr>
        <w:t>d</w:t>
      </w:r>
      <w:r w:rsidRPr="00DA33BD">
        <w:rPr>
          <w:rFonts w:asciiTheme="minorHAnsi" w:hAnsiTheme="minorHAnsi" w:cstheme="minorHAnsi"/>
          <w:color w:val="363435"/>
          <w:spacing w:val="2"/>
          <w:w w:val="96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-1"/>
        </w:rPr>
        <w:t>t</w:t>
      </w:r>
      <w:r w:rsidRPr="00DA33BD">
        <w:rPr>
          <w:rFonts w:asciiTheme="minorHAnsi" w:hAnsiTheme="minorHAnsi" w:cstheme="minorHAnsi"/>
          <w:color w:val="363435"/>
        </w:rPr>
        <w:t>o</w:t>
      </w:r>
      <w:r w:rsidRPr="00DA33BD">
        <w:rPr>
          <w:rFonts w:asciiTheme="minorHAnsi" w:hAnsiTheme="minorHAnsi" w:cstheme="minorHAnsi"/>
          <w:color w:val="363435"/>
          <w:spacing w:val="3"/>
        </w:rPr>
        <w:t xml:space="preserve"> </w:t>
      </w:r>
      <w:r w:rsidRPr="00DA33BD">
        <w:rPr>
          <w:rFonts w:asciiTheme="minorHAnsi" w:hAnsiTheme="minorHAnsi" w:cstheme="minorHAnsi"/>
          <w:color w:val="363435"/>
        </w:rPr>
        <w:t>a</w:t>
      </w:r>
      <w:r w:rsidRPr="00DA33BD">
        <w:rPr>
          <w:rFonts w:asciiTheme="minorHAnsi" w:hAnsiTheme="minorHAnsi" w:cstheme="minorHAnsi"/>
          <w:color w:val="363435"/>
          <w:spacing w:val="-8"/>
        </w:rPr>
        <w:t xml:space="preserve"> </w:t>
      </w:r>
      <w:r w:rsidRPr="00DA33BD">
        <w:rPr>
          <w:rFonts w:asciiTheme="minorHAnsi" w:hAnsiTheme="minorHAnsi" w:cstheme="minorHAnsi"/>
          <w:color w:val="363435"/>
          <w:w w:val="93"/>
        </w:rPr>
        <w:t>s</w:t>
      </w:r>
      <w:r w:rsidRPr="00DA33BD">
        <w:rPr>
          <w:rFonts w:asciiTheme="minorHAnsi" w:hAnsiTheme="minorHAnsi" w:cstheme="minorHAnsi"/>
          <w:color w:val="363435"/>
          <w:spacing w:val="2"/>
          <w:w w:val="93"/>
        </w:rPr>
        <w:t>pe</w:t>
      </w:r>
      <w:r w:rsidRPr="00DA33BD">
        <w:rPr>
          <w:rFonts w:asciiTheme="minorHAnsi" w:hAnsiTheme="minorHAnsi" w:cstheme="minorHAnsi"/>
          <w:color w:val="363435"/>
          <w:spacing w:val="1"/>
          <w:w w:val="93"/>
        </w:rPr>
        <w:t>c</w:t>
      </w:r>
      <w:r w:rsidRPr="00DA33BD">
        <w:rPr>
          <w:rFonts w:asciiTheme="minorHAnsi" w:hAnsiTheme="minorHAnsi" w:cstheme="minorHAnsi"/>
          <w:color w:val="363435"/>
          <w:spacing w:val="4"/>
          <w:w w:val="93"/>
        </w:rPr>
        <w:t>i</w:t>
      </w:r>
      <w:r w:rsidRPr="00DA33BD">
        <w:rPr>
          <w:rFonts w:asciiTheme="minorHAnsi" w:hAnsiTheme="minorHAnsi" w:cstheme="minorHAnsi"/>
          <w:color w:val="363435"/>
          <w:w w:val="93"/>
        </w:rPr>
        <w:t>fic</w:t>
      </w:r>
      <w:r w:rsidRPr="00DA33BD">
        <w:rPr>
          <w:rFonts w:asciiTheme="minorHAnsi" w:hAnsiTheme="minorHAnsi" w:cstheme="minorHAnsi"/>
          <w:color w:val="363435"/>
          <w:spacing w:val="-15"/>
          <w:w w:val="93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2"/>
          <w:w w:val="93"/>
        </w:rPr>
        <w:t>p</w:t>
      </w:r>
      <w:r w:rsidRPr="00DA33BD">
        <w:rPr>
          <w:rFonts w:asciiTheme="minorHAnsi" w:hAnsiTheme="minorHAnsi" w:cstheme="minorHAnsi"/>
          <w:color w:val="363435"/>
          <w:w w:val="93"/>
        </w:rPr>
        <w:t>e</w:t>
      </w:r>
      <w:r w:rsidRPr="00DA33BD">
        <w:rPr>
          <w:rFonts w:asciiTheme="minorHAnsi" w:hAnsiTheme="minorHAnsi" w:cstheme="minorHAnsi"/>
          <w:color w:val="363435"/>
          <w:spacing w:val="2"/>
          <w:w w:val="93"/>
        </w:rPr>
        <w:t>r</w:t>
      </w:r>
      <w:r w:rsidRPr="00DA33BD">
        <w:rPr>
          <w:rFonts w:asciiTheme="minorHAnsi" w:hAnsiTheme="minorHAnsi" w:cstheme="minorHAnsi"/>
          <w:color w:val="363435"/>
          <w:spacing w:val="1"/>
          <w:w w:val="93"/>
        </w:rPr>
        <w:t>s</w:t>
      </w:r>
      <w:r w:rsidRPr="00DA33BD">
        <w:rPr>
          <w:rFonts w:asciiTheme="minorHAnsi" w:hAnsiTheme="minorHAnsi" w:cstheme="minorHAnsi"/>
          <w:color w:val="363435"/>
          <w:spacing w:val="-2"/>
          <w:w w:val="93"/>
        </w:rPr>
        <w:t>o</w:t>
      </w:r>
      <w:r w:rsidRPr="00DA33BD">
        <w:rPr>
          <w:rFonts w:asciiTheme="minorHAnsi" w:hAnsiTheme="minorHAnsi" w:cstheme="minorHAnsi"/>
          <w:color w:val="363435"/>
          <w:spacing w:val="1"/>
          <w:w w:val="93"/>
        </w:rPr>
        <w:t>n</w:t>
      </w:r>
      <w:r w:rsidRPr="00DA33BD">
        <w:rPr>
          <w:rFonts w:asciiTheme="minorHAnsi" w:hAnsiTheme="minorHAnsi" w:cstheme="minorHAnsi"/>
          <w:color w:val="363435"/>
          <w:w w:val="93"/>
        </w:rPr>
        <w:t xml:space="preserve">. </w:t>
      </w:r>
      <w:r w:rsidRPr="00DA33BD">
        <w:rPr>
          <w:rFonts w:asciiTheme="minorHAnsi" w:hAnsiTheme="minorHAnsi" w:cstheme="minorHAnsi"/>
          <w:color w:val="363435"/>
          <w:spacing w:val="27"/>
          <w:w w:val="93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4"/>
          <w:w w:val="108"/>
        </w:rPr>
        <w:t>T</w:t>
      </w:r>
      <w:r w:rsidRPr="00DA33BD">
        <w:rPr>
          <w:rFonts w:asciiTheme="minorHAnsi" w:hAnsiTheme="minorHAnsi" w:cstheme="minorHAnsi"/>
          <w:color w:val="363435"/>
          <w:spacing w:val="3"/>
          <w:w w:val="103"/>
        </w:rPr>
        <w:t>h</w:t>
      </w:r>
      <w:r w:rsidRPr="00DA33BD">
        <w:rPr>
          <w:rFonts w:asciiTheme="minorHAnsi" w:hAnsiTheme="minorHAnsi" w:cstheme="minorHAnsi"/>
          <w:color w:val="363435"/>
          <w:spacing w:val="2"/>
          <w:w w:val="92"/>
        </w:rPr>
        <w:t>i</w:t>
      </w:r>
      <w:r w:rsidRPr="00DA33BD">
        <w:rPr>
          <w:rFonts w:asciiTheme="minorHAnsi" w:hAnsiTheme="minorHAnsi" w:cstheme="minorHAnsi"/>
          <w:color w:val="363435"/>
          <w:w w:val="83"/>
        </w:rPr>
        <w:t xml:space="preserve">s </w:t>
      </w:r>
      <w:r w:rsidRPr="00DA33BD">
        <w:rPr>
          <w:rFonts w:asciiTheme="minorHAnsi" w:hAnsiTheme="minorHAnsi" w:cstheme="minorHAnsi"/>
          <w:color w:val="363435"/>
          <w:spacing w:val="3"/>
          <w:w w:val="94"/>
        </w:rPr>
        <w:t>i</w:t>
      </w:r>
      <w:r w:rsidRPr="00DA33BD">
        <w:rPr>
          <w:rFonts w:asciiTheme="minorHAnsi" w:hAnsiTheme="minorHAnsi" w:cstheme="minorHAnsi"/>
          <w:color w:val="363435"/>
          <w:spacing w:val="-2"/>
          <w:w w:val="94"/>
        </w:rPr>
        <w:t>mp</w:t>
      </w:r>
      <w:r w:rsidRPr="00DA33BD">
        <w:rPr>
          <w:rFonts w:asciiTheme="minorHAnsi" w:hAnsiTheme="minorHAnsi" w:cstheme="minorHAnsi"/>
          <w:color w:val="363435"/>
          <w:w w:val="94"/>
        </w:rPr>
        <w:t>r</w:t>
      </w:r>
      <w:r w:rsidRPr="00DA33BD">
        <w:rPr>
          <w:rFonts w:asciiTheme="minorHAnsi" w:hAnsiTheme="minorHAnsi" w:cstheme="minorHAnsi"/>
          <w:color w:val="363435"/>
          <w:spacing w:val="-1"/>
          <w:w w:val="94"/>
        </w:rPr>
        <w:t>ov</w:t>
      </w:r>
      <w:r w:rsidRPr="00DA33BD">
        <w:rPr>
          <w:rFonts w:asciiTheme="minorHAnsi" w:hAnsiTheme="minorHAnsi" w:cstheme="minorHAnsi"/>
          <w:color w:val="363435"/>
          <w:spacing w:val="4"/>
          <w:w w:val="94"/>
        </w:rPr>
        <w:t>e</w:t>
      </w:r>
      <w:r w:rsidRPr="00DA33BD">
        <w:rPr>
          <w:rFonts w:asciiTheme="minorHAnsi" w:hAnsiTheme="minorHAnsi" w:cstheme="minorHAnsi"/>
          <w:color w:val="363435"/>
          <w:w w:val="94"/>
        </w:rPr>
        <w:t>s</w:t>
      </w:r>
      <w:r w:rsidRPr="00DA33BD">
        <w:rPr>
          <w:rFonts w:asciiTheme="minorHAnsi" w:hAnsiTheme="minorHAnsi" w:cstheme="minorHAnsi"/>
          <w:color w:val="363435"/>
          <w:spacing w:val="5"/>
          <w:w w:val="94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5"/>
        </w:rPr>
        <w:t>t</w:t>
      </w:r>
      <w:r w:rsidRPr="00DA33BD">
        <w:rPr>
          <w:rFonts w:asciiTheme="minorHAnsi" w:hAnsiTheme="minorHAnsi" w:cstheme="minorHAnsi"/>
          <w:color w:val="363435"/>
          <w:spacing w:val="-1"/>
        </w:rPr>
        <w:t>h</w:t>
      </w:r>
      <w:r w:rsidRPr="00DA33BD">
        <w:rPr>
          <w:rFonts w:asciiTheme="minorHAnsi" w:hAnsiTheme="minorHAnsi" w:cstheme="minorHAnsi"/>
          <w:color w:val="363435"/>
        </w:rPr>
        <w:t>e</w:t>
      </w:r>
      <w:r w:rsidRPr="00DA33BD">
        <w:rPr>
          <w:rFonts w:asciiTheme="minorHAnsi" w:hAnsiTheme="minorHAnsi" w:cstheme="minorHAnsi"/>
          <w:color w:val="363435"/>
          <w:spacing w:val="-1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3"/>
          <w:w w:val="93"/>
        </w:rPr>
        <w:t>c</w:t>
      </w:r>
      <w:r w:rsidRPr="00DA33BD">
        <w:rPr>
          <w:rFonts w:asciiTheme="minorHAnsi" w:hAnsiTheme="minorHAnsi" w:cstheme="minorHAnsi"/>
          <w:color w:val="363435"/>
          <w:spacing w:val="2"/>
          <w:w w:val="93"/>
        </w:rPr>
        <w:t>h</w:t>
      </w:r>
      <w:r w:rsidRPr="00DA33BD">
        <w:rPr>
          <w:rFonts w:asciiTheme="minorHAnsi" w:hAnsiTheme="minorHAnsi" w:cstheme="minorHAnsi"/>
          <w:color w:val="363435"/>
          <w:spacing w:val="6"/>
          <w:w w:val="93"/>
        </w:rPr>
        <w:t>a</w:t>
      </w:r>
      <w:r w:rsidRPr="00DA33BD">
        <w:rPr>
          <w:rFonts w:asciiTheme="minorHAnsi" w:hAnsiTheme="minorHAnsi" w:cstheme="minorHAnsi"/>
          <w:color w:val="363435"/>
          <w:spacing w:val="-1"/>
          <w:w w:val="93"/>
        </w:rPr>
        <w:t>n</w:t>
      </w:r>
      <w:r w:rsidRPr="00DA33BD">
        <w:rPr>
          <w:rFonts w:asciiTheme="minorHAnsi" w:hAnsiTheme="minorHAnsi" w:cstheme="minorHAnsi"/>
          <w:color w:val="363435"/>
          <w:spacing w:val="4"/>
          <w:w w:val="93"/>
        </w:rPr>
        <w:t>ce</w:t>
      </w:r>
      <w:r w:rsidRPr="00DA33BD">
        <w:rPr>
          <w:rFonts w:asciiTheme="minorHAnsi" w:hAnsiTheme="minorHAnsi" w:cstheme="minorHAnsi"/>
          <w:color w:val="363435"/>
          <w:w w:val="93"/>
        </w:rPr>
        <w:t>s</w:t>
      </w:r>
      <w:r w:rsidRPr="00DA33BD">
        <w:rPr>
          <w:rFonts w:asciiTheme="minorHAnsi" w:hAnsiTheme="minorHAnsi" w:cstheme="minorHAnsi"/>
          <w:color w:val="363435"/>
          <w:spacing w:val="8"/>
          <w:w w:val="93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-2"/>
        </w:rPr>
        <w:t>o</w:t>
      </w:r>
      <w:r w:rsidRPr="00DA33BD">
        <w:rPr>
          <w:rFonts w:asciiTheme="minorHAnsi" w:hAnsiTheme="minorHAnsi" w:cstheme="minorHAnsi"/>
          <w:color w:val="363435"/>
        </w:rPr>
        <w:t>f</w:t>
      </w:r>
      <w:r w:rsidRPr="00DA33BD">
        <w:rPr>
          <w:rFonts w:asciiTheme="minorHAnsi" w:hAnsiTheme="minorHAnsi" w:cstheme="minorHAnsi"/>
          <w:color w:val="363435"/>
          <w:spacing w:val="-12"/>
        </w:rPr>
        <w:t xml:space="preserve"> </w:t>
      </w:r>
      <w:r w:rsidRPr="00DA33BD">
        <w:rPr>
          <w:rFonts w:asciiTheme="minorHAnsi" w:hAnsiTheme="minorHAnsi" w:cstheme="minorHAnsi"/>
          <w:color w:val="363435"/>
        </w:rPr>
        <w:t>y</w:t>
      </w:r>
      <w:r w:rsidRPr="00DA33BD">
        <w:rPr>
          <w:rFonts w:asciiTheme="minorHAnsi" w:hAnsiTheme="minorHAnsi" w:cstheme="minorHAnsi"/>
          <w:color w:val="363435"/>
          <w:spacing w:val="-1"/>
        </w:rPr>
        <w:t>o</w:t>
      </w:r>
      <w:r w:rsidRPr="00DA33BD">
        <w:rPr>
          <w:rFonts w:asciiTheme="minorHAnsi" w:hAnsiTheme="minorHAnsi" w:cstheme="minorHAnsi"/>
          <w:color w:val="363435"/>
          <w:spacing w:val="4"/>
        </w:rPr>
        <w:t>u</w:t>
      </w:r>
      <w:r w:rsidRPr="00DA33BD">
        <w:rPr>
          <w:rFonts w:asciiTheme="minorHAnsi" w:hAnsiTheme="minorHAnsi" w:cstheme="minorHAnsi"/>
          <w:color w:val="363435"/>
        </w:rPr>
        <w:t>r</w:t>
      </w:r>
      <w:r w:rsidRPr="00DA33BD">
        <w:rPr>
          <w:rFonts w:asciiTheme="minorHAnsi" w:hAnsiTheme="minorHAnsi" w:cstheme="minorHAnsi"/>
          <w:color w:val="363435"/>
          <w:spacing w:val="-15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2"/>
          <w:w w:val="93"/>
        </w:rPr>
        <w:t>m</w:t>
      </w:r>
      <w:r w:rsidRPr="00DA33BD">
        <w:rPr>
          <w:rFonts w:asciiTheme="minorHAnsi" w:hAnsiTheme="minorHAnsi" w:cstheme="minorHAnsi"/>
          <w:color w:val="363435"/>
          <w:w w:val="93"/>
        </w:rPr>
        <w:t>ate</w:t>
      </w:r>
      <w:r w:rsidRPr="00DA33BD">
        <w:rPr>
          <w:rFonts w:asciiTheme="minorHAnsi" w:hAnsiTheme="minorHAnsi" w:cstheme="minorHAnsi"/>
          <w:color w:val="363435"/>
          <w:spacing w:val="2"/>
          <w:w w:val="93"/>
        </w:rPr>
        <w:t>ri</w:t>
      </w:r>
      <w:r w:rsidRPr="00DA33BD">
        <w:rPr>
          <w:rFonts w:asciiTheme="minorHAnsi" w:hAnsiTheme="minorHAnsi" w:cstheme="minorHAnsi"/>
          <w:color w:val="363435"/>
          <w:spacing w:val="6"/>
          <w:w w:val="93"/>
        </w:rPr>
        <w:t>a</w:t>
      </w:r>
      <w:r w:rsidRPr="00DA33BD">
        <w:rPr>
          <w:rFonts w:asciiTheme="minorHAnsi" w:hAnsiTheme="minorHAnsi" w:cstheme="minorHAnsi"/>
          <w:color w:val="363435"/>
          <w:spacing w:val="3"/>
          <w:w w:val="93"/>
        </w:rPr>
        <w:t>l</w:t>
      </w:r>
      <w:r w:rsidRPr="00DA33BD">
        <w:rPr>
          <w:rFonts w:asciiTheme="minorHAnsi" w:hAnsiTheme="minorHAnsi" w:cstheme="minorHAnsi"/>
          <w:color w:val="363435"/>
          <w:w w:val="93"/>
        </w:rPr>
        <w:t>s</w:t>
      </w:r>
      <w:r w:rsidRPr="00DA33BD">
        <w:rPr>
          <w:rFonts w:asciiTheme="minorHAnsi" w:hAnsiTheme="minorHAnsi" w:cstheme="minorHAnsi"/>
          <w:color w:val="363435"/>
          <w:spacing w:val="12"/>
          <w:w w:val="93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2"/>
          <w:w w:val="93"/>
        </w:rPr>
        <w:t>b</w:t>
      </w:r>
      <w:r w:rsidRPr="00DA33BD">
        <w:rPr>
          <w:rFonts w:asciiTheme="minorHAnsi" w:hAnsiTheme="minorHAnsi" w:cstheme="minorHAnsi"/>
          <w:color w:val="363435"/>
          <w:w w:val="93"/>
        </w:rPr>
        <w:t>e</w:t>
      </w:r>
      <w:r w:rsidRPr="00DA33BD">
        <w:rPr>
          <w:rFonts w:asciiTheme="minorHAnsi" w:hAnsiTheme="minorHAnsi" w:cstheme="minorHAnsi"/>
          <w:color w:val="363435"/>
          <w:spacing w:val="3"/>
          <w:w w:val="93"/>
        </w:rPr>
        <w:t>i</w:t>
      </w:r>
      <w:r w:rsidRPr="00DA33BD">
        <w:rPr>
          <w:rFonts w:asciiTheme="minorHAnsi" w:hAnsiTheme="minorHAnsi" w:cstheme="minorHAnsi"/>
          <w:color w:val="363435"/>
          <w:spacing w:val="2"/>
          <w:w w:val="93"/>
        </w:rPr>
        <w:t>n</w:t>
      </w:r>
      <w:r w:rsidRPr="00DA33BD">
        <w:rPr>
          <w:rFonts w:asciiTheme="minorHAnsi" w:hAnsiTheme="minorHAnsi" w:cstheme="minorHAnsi"/>
          <w:color w:val="363435"/>
          <w:w w:val="93"/>
        </w:rPr>
        <w:t>g</w:t>
      </w:r>
      <w:r w:rsidRPr="00DA33BD">
        <w:rPr>
          <w:rFonts w:asciiTheme="minorHAnsi" w:hAnsiTheme="minorHAnsi" w:cstheme="minorHAnsi"/>
          <w:color w:val="363435"/>
          <w:spacing w:val="15"/>
          <w:w w:val="93"/>
        </w:rPr>
        <w:t xml:space="preserve"> </w:t>
      </w:r>
      <w:r w:rsidRPr="00DA33BD">
        <w:rPr>
          <w:rFonts w:asciiTheme="minorHAnsi" w:hAnsiTheme="minorHAnsi" w:cstheme="minorHAnsi"/>
          <w:color w:val="363435"/>
          <w:w w:val="93"/>
        </w:rPr>
        <w:t>r</w:t>
      </w:r>
      <w:r w:rsidRPr="00DA33BD">
        <w:rPr>
          <w:rFonts w:asciiTheme="minorHAnsi" w:hAnsiTheme="minorHAnsi" w:cstheme="minorHAnsi"/>
          <w:color w:val="363435"/>
          <w:spacing w:val="4"/>
          <w:w w:val="93"/>
        </w:rPr>
        <w:t>ev</w:t>
      </w:r>
      <w:r w:rsidRPr="00DA33BD">
        <w:rPr>
          <w:rFonts w:asciiTheme="minorHAnsi" w:hAnsiTheme="minorHAnsi" w:cstheme="minorHAnsi"/>
          <w:color w:val="363435"/>
          <w:spacing w:val="-1"/>
          <w:w w:val="93"/>
        </w:rPr>
        <w:t>i</w:t>
      </w:r>
      <w:r w:rsidRPr="00DA33BD">
        <w:rPr>
          <w:rFonts w:asciiTheme="minorHAnsi" w:hAnsiTheme="minorHAnsi" w:cstheme="minorHAnsi"/>
          <w:color w:val="363435"/>
          <w:spacing w:val="4"/>
          <w:w w:val="93"/>
        </w:rPr>
        <w:t>e</w:t>
      </w:r>
      <w:r w:rsidRPr="00DA33BD">
        <w:rPr>
          <w:rFonts w:asciiTheme="minorHAnsi" w:hAnsiTheme="minorHAnsi" w:cstheme="minorHAnsi"/>
          <w:color w:val="363435"/>
          <w:w w:val="93"/>
        </w:rPr>
        <w:t>w</w:t>
      </w:r>
      <w:r w:rsidRPr="00DA33BD">
        <w:rPr>
          <w:rFonts w:asciiTheme="minorHAnsi" w:hAnsiTheme="minorHAnsi" w:cstheme="minorHAnsi"/>
          <w:color w:val="363435"/>
          <w:spacing w:val="2"/>
          <w:w w:val="93"/>
        </w:rPr>
        <w:t>e</w:t>
      </w:r>
      <w:r w:rsidRPr="00DA33BD">
        <w:rPr>
          <w:rFonts w:asciiTheme="minorHAnsi" w:hAnsiTheme="minorHAnsi" w:cstheme="minorHAnsi"/>
          <w:color w:val="363435"/>
          <w:w w:val="93"/>
        </w:rPr>
        <w:t>d</w:t>
      </w:r>
      <w:r w:rsidRPr="00DA33BD">
        <w:rPr>
          <w:rFonts w:asciiTheme="minorHAnsi" w:hAnsiTheme="minorHAnsi" w:cstheme="minorHAnsi"/>
          <w:color w:val="363435"/>
          <w:spacing w:val="-5"/>
          <w:w w:val="93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-1"/>
        </w:rPr>
        <w:t>b</w:t>
      </w:r>
      <w:r w:rsidRPr="00DA33BD">
        <w:rPr>
          <w:rFonts w:asciiTheme="minorHAnsi" w:hAnsiTheme="minorHAnsi" w:cstheme="minorHAnsi"/>
          <w:color w:val="363435"/>
        </w:rPr>
        <w:t>y</w:t>
      </w:r>
      <w:r w:rsidRPr="00DA33BD">
        <w:rPr>
          <w:rFonts w:asciiTheme="minorHAnsi" w:hAnsiTheme="minorHAnsi" w:cstheme="minorHAnsi"/>
          <w:color w:val="363435"/>
          <w:spacing w:val="-13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5"/>
        </w:rPr>
        <w:t>t</w:t>
      </w:r>
      <w:r w:rsidRPr="00DA33BD">
        <w:rPr>
          <w:rFonts w:asciiTheme="minorHAnsi" w:hAnsiTheme="minorHAnsi" w:cstheme="minorHAnsi"/>
          <w:color w:val="363435"/>
          <w:spacing w:val="-1"/>
        </w:rPr>
        <w:t>h</w:t>
      </w:r>
      <w:r w:rsidRPr="00DA33BD">
        <w:rPr>
          <w:rFonts w:asciiTheme="minorHAnsi" w:hAnsiTheme="minorHAnsi" w:cstheme="minorHAnsi"/>
          <w:color w:val="363435"/>
        </w:rPr>
        <w:t>e</w:t>
      </w:r>
      <w:r w:rsidRPr="00DA33BD">
        <w:rPr>
          <w:rFonts w:asciiTheme="minorHAnsi" w:hAnsiTheme="minorHAnsi" w:cstheme="minorHAnsi"/>
          <w:color w:val="363435"/>
          <w:spacing w:val="-1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-2"/>
        </w:rPr>
        <w:t>p</w:t>
      </w:r>
      <w:r w:rsidRPr="00DA33BD">
        <w:rPr>
          <w:rFonts w:asciiTheme="minorHAnsi" w:hAnsiTheme="minorHAnsi" w:cstheme="minorHAnsi"/>
          <w:color w:val="363435"/>
        </w:rPr>
        <w:t>r</w:t>
      </w:r>
      <w:r w:rsidRPr="00DA33BD">
        <w:rPr>
          <w:rFonts w:asciiTheme="minorHAnsi" w:hAnsiTheme="minorHAnsi" w:cstheme="minorHAnsi"/>
          <w:color w:val="363435"/>
          <w:spacing w:val="-1"/>
        </w:rPr>
        <w:t>o</w:t>
      </w:r>
      <w:r w:rsidRPr="00DA33BD">
        <w:rPr>
          <w:rFonts w:asciiTheme="minorHAnsi" w:hAnsiTheme="minorHAnsi" w:cstheme="minorHAnsi"/>
          <w:color w:val="363435"/>
          <w:spacing w:val="2"/>
        </w:rPr>
        <w:t>p</w:t>
      </w:r>
      <w:r w:rsidRPr="00DA33BD">
        <w:rPr>
          <w:rFonts w:asciiTheme="minorHAnsi" w:hAnsiTheme="minorHAnsi" w:cstheme="minorHAnsi"/>
          <w:color w:val="363435"/>
        </w:rPr>
        <w:t>er</w:t>
      </w:r>
      <w:r w:rsidRPr="00DA33BD">
        <w:rPr>
          <w:rFonts w:asciiTheme="minorHAnsi" w:hAnsiTheme="minorHAnsi" w:cstheme="minorHAnsi"/>
          <w:color w:val="363435"/>
          <w:spacing w:val="-12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2"/>
          <w:w w:val="96"/>
        </w:rPr>
        <w:t>p</w:t>
      </w:r>
      <w:r w:rsidRPr="00DA33BD">
        <w:rPr>
          <w:rFonts w:asciiTheme="minorHAnsi" w:hAnsiTheme="minorHAnsi" w:cstheme="minorHAnsi"/>
          <w:color w:val="363435"/>
          <w:w w:val="96"/>
        </w:rPr>
        <w:t>e</w:t>
      </w:r>
      <w:r w:rsidRPr="00DA33BD">
        <w:rPr>
          <w:rFonts w:asciiTheme="minorHAnsi" w:hAnsiTheme="minorHAnsi" w:cstheme="minorHAnsi"/>
          <w:color w:val="363435"/>
          <w:spacing w:val="2"/>
          <w:w w:val="96"/>
        </w:rPr>
        <w:t>r</w:t>
      </w:r>
      <w:r w:rsidRPr="00DA33BD">
        <w:rPr>
          <w:rFonts w:asciiTheme="minorHAnsi" w:hAnsiTheme="minorHAnsi" w:cstheme="minorHAnsi"/>
          <w:color w:val="363435"/>
          <w:spacing w:val="1"/>
          <w:w w:val="96"/>
        </w:rPr>
        <w:t>s</w:t>
      </w:r>
      <w:r w:rsidRPr="00DA33BD">
        <w:rPr>
          <w:rFonts w:asciiTheme="minorHAnsi" w:hAnsiTheme="minorHAnsi" w:cstheme="minorHAnsi"/>
          <w:color w:val="363435"/>
          <w:spacing w:val="-2"/>
          <w:w w:val="96"/>
        </w:rPr>
        <w:t>o</w:t>
      </w:r>
      <w:r w:rsidRPr="00DA33BD">
        <w:rPr>
          <w:rFonts w:asciiTheme="minorHAnsi" w:hAnsiTheme="minorHAnsi" w:cstheme="minorHAnsi"/>
          <w:color w:val="363435"/>
          <w:w w:val="96"/>
        </w:rPr>
        <w:t>n</w:t>
      </w:r>
      <w:r w:rsidRPr="00DA33BD">
        <w:rPr>
          <w:rFonts w:asciiTheme="minorHAnsi" w:hAnsiTheme="minorHAnsi" w:cstheme="minorHAnsi"/>
          <w:color w:val="363435"/>
          <w:spacing w:val="3"/>
          <w:w w:val="96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-2"/>
        </w:rPr>
        <w:t>o</w:t>
      </w:r>
      <w:r w:rsidRPr="00DA33BD">
        <w:rPr>
          <w:rFonts w:asciiTheme="minorHAnsi" w:hAnsiTheme="minorHAnsi" w:cstheme="minorHAnsi"/>
          <w:color w:val="363435"/>
        </w:rPr>
        <w:t>r</w:t>
      </w:r>
      <w:r w:rsidRPr="00DA33BD">
        <w:rPr>
          <w:rFonts w:asciiTheme="minorHAnsi" w:hAnsiTheme="minorHAnsi" w:cstheme="minorHAnsi"/>
          <w:color w:val="363435"/>
          <w:spacing w:val="-4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3"/>
        </w:rPr>
        <w:t>c</w:t>
      </w:r>
      <w:r w:rsidRPr="00DA33BD">
        <w:rPr>
          <w:rFonts w:asciiTheme="minorHAnsi" w:hAnsiTheme="minorHAnsi" w:cstheme="minorHAnsi"/>
          <w:color w:val="363435"/>
          <w:spacing w:val="-2"/>
        </w:rPr>
        <w:t>o</w:t>
      </w:r>
      <w:r w:rsidRPr="00DA33BD">
        <w:rPr>
          <w:rFonts w:asciiTheme="minorHAnsi" w:hAnsiTheme="minorHAnsi" w:cstheme="minorHAnsi"/>
          <w:color w:val="363435"/>
          <w:spacing w:val="4"/>
        </w:rPr>
        <w:t>m</w:t>
      </w:r>
      <w:r w:rsidRPr="00DA33BD">
        <w:rPr>
          <w:rFonts w:asciiTheme="minorHAnsi" w:hAnsiTheme="minorHAnsi" w:cstheme="minorHAnsi"/>
          <w:color w:val="363435"/>
          <w:spacing w:val="3"/>
        </w:rPr>
        <w:t>m</w:t>
      </w:r>
      <w:r w:rsidRPr="00DA33BD">
        <w:rPr>
          <w:rFonts w:asciiTheme="minorHAnsi" w:hAnsiTheme="minorHAnsi" w:cstheme="minorHAnsi"/>
          <w:color w:val="363435"/>
          <w:spacing w:val="-3"/>
        </w:rPr>
        <w:t>i</w:t>
      </w:r>
      <w:r w:rsidRPr="00DA33BD">
        <w:rPr>
          <w:rFonts w:asciiTheme="minorHAnsi" w:hAnsiTheme="minorHAnsi" w:cstheme="minorHAnsi"/>
          <w:color w:val="363435"/>
          <w:spacing w:val="4"/>
        </w:rPr>
        <w:t>t</w:t>
      </w:r>
      <w:r w:rsidRPr="00DA33BD">
        <w:rPr>
          <w:rFonts w:asciiTheme="minorHAnsi" w:hAnsiTheme="minorHAnsi" w:cstheme="minorHAnsi"/>
          <w:color w:val="363435"/>
        </w:rPr>
        <w:t>t</w:t>
      </w:r>
      <w:r w:rsidRPr="00DA33BD">
        <w:rPr>
          <w:rFonts w:asciiTheme="minorHAnsi" w:hAnsiTheme="minorHAnsi" w:cstheme="minorHAnsi"/>
          <w:color w:val="363435"/>
          <w:spacing w:val="2"/>
        </w:rPr>
        <w:t>e</w:t>
      </w:r>
      <w:r w:rsidRPr="00DA33BD">
        <w:rPr>
          <w:rFonts w:asciiTheme="minorHAnsi" w:hAnsiTheme="minorHAnsi" w:cstheme="minorHAnsi"/>
          <w:color w:val="363435"/>
          <w:spacing w:val="1"/>
        </w:rPr>
        <w:t>e</w:t>
      </w:r>
      <w:r w:rsidRPr="00DA33BD">
        <w:rPr>
          <w:rFonts w:asciiTheme="minorHAnsi" w:hAnsiTheme="minorHAnsi" w:cstheme="minorHAnsi"/>
          <w:color w:val="363435"/>
        </w:rPr>
        <w:t>.</w:t>
      </w:r>
      <w:r w:rsidRPr="00DA33BD">
        <w:rPr>
          <w:rFonts w:asciiTheme="minorHAnsi" w:hAnsiTheme="minorHAnsi" w:cstheme="minorHAnsi"/>
          <w:color w:val="363435"/>
          <w:spacing w:val="28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3"/>
          <w:w w:val="93"/>
        </w:rPr>
        <w:t>R</w:t>
      </w:r>
      <w:r w:rsidRPr="00DA33BD">
        <w:rPr>
          <w:rFonts w:asciiTheme="minorHAnsi" w:hAnsiTheme="minorHAnsi" w:cstheme="minorHAnsi"/>
          <w:color w:val="363435"/>
          <w:spacing w:val="4"/>
          <w:w w:val="93"/>
        </w:rPr>
        <w:t>e</w:t>
      </w:r>
      <w:r w:rsidRPr="00DA33BD">
        <w:rPr>
          <w:rFonts w:asciiTheme="minorHAnsi" w:hAnsiTheme="minorHAnsi" w:cstheme="minorHAnsi"/>
          <w:color w:val="363435"/>
          <w:spacing w:val="1"/>
          <w:w w:val="93"/>
        </w:rPr>
        <w:t>s</w:t>
      </w:r>
      <w:r w:rsidRPr="00DA33BD">
        <w:rPr>
          <w:rFonts w:asciiTheme="minorHAnsi" w:hAnsiTheme="minorHAnsi" w:cstheme="minorHAnsi"/>
          <w:color w:val="363435"/>
          <w:spacing w:val="3"/>
          <w:w w:val="93"/>
        </w:rPr>
        <w:t>e</w:t>
      </w:r>
      <w:r w:rsidRPr="00DA33BD">
        <w:rPr>
          <w:rFonts w:asciiTheme="minorHAnsi" w:hAnsiTheme="minorHAnsi" w:cstheme="minorHAnsi"/>
          <w:color w:val="363435"/>
          <w:spacing w:val="5"/>
          <w:w w:val="93"/>
        </w:rPr>
        <w:t>a</w:t>
      </w:r>
      <w:r w:rsidRPr="00DA33BD">
        <w:rPr>
          <w:rFonts w:asciiTheme="minorHAnsi" w:hAnsiTheme="minorHAnsi" w:cstheme="minorHAnsi"/>
          <w:color w:val="363435"/>
          <w:spacing w:val="-1"/>
          <w:w w:val="93"/>
        </w:rPr>
        <w:t>r</w:t>
      </w:r>
      <w:r w:rsidRPr="00DA33BD">
        <w:rPr>
          <w:rFonts w:asciiTheme="minorHAnsi" w:hAnsiTheme="minorHAnsi" w:cstheme="minorHAnsi"/>
          <w:color w:val="363435"/>
          <w:spacing w:val="3"/>
          <w:w w:val="93"/>
        </w:rPr>
        <w:t>c</w:t>
      </w:r>
      <w:r w:rsidRPr="00DA33BD">
        <w:rPr>
          <w:rFonts w:asciiTheme="minorHAnsi" w:hAnsiTheme="minorHAnsi" w:cstheme="minorHAnsi"/>
          <w:color w:val="363435"/>
          <w:w w:val="93"/>
        </w:rPr>
        <w:t>h</w:t>
      </w:r>
      <w:r w:rsidRPr="00DA33BD">
        <w:rPr>
          <w:rFonts w:asciiTheme="minorHAnsi" w:hAnsiTheme="minorHAnsi" w:cstheme="minorHAnsi"/>
          <w:color w:val="363435"/>
          <w:spacing w:val="3"/>
          <w:w w:val="93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-2"/>
        </w:rPr>
        <w:t>o</w:t>
      </w:r>
      <w:r w:rsidRPr="00DA33BD">
        <w:rPr>
          <w:rFonts w:asciiTheme="minorHAnsi" w:hAnsiTheme="minorHAnsi" w:cstheme="minorHAnsi"/>
          <w:color w:val="363435"/>
        </w:rPr>
        <w:t>n</w:t>
      </w:r>
      <w:r w:rsidRPr="00DA33BD">
        <w:rPr>
          <w:rFonts w:asciiTheme="minorHAnsi" w:hAnsiTheme="minorHAnsi" w:cstheme="minorHAnsi"/>
          <w:color w:val="363435"/>
          <w:spacing w:val="2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5"/>
        </w:rPr>
        <w:t>t</w:t>
      </w:r>
      <w:r w:rsidRPr="00DA33BD">
        <w:rPr>
          <w:rFonts w:asciiTheme="minorHAnsi" w:hAnsiTheme="minorHAnsi" w:cstheme="minorHAnsi"/>
          <w:color w:val="363435"/>
          <w:spacing w:val="-1"/>
        </w:rPr>
        <w:t>h</w:t>
      </w:r>
      <w:r w:rsidRPr="00DA33BD">
        <w:rPr>
          <w:rFonts w:asciiTheme="minorHAnsi" w:hAnsiTheme="minorHAnsi" w:cstheme="minorHAnsi"/>
          <w:color w:val="363435"/>
        </w:rPr>
        <w:t xml:space="preserve">e </w:t>
      </w:r>
      <w:r w:rsidRPr="00DA33BD">
        <w:rPr>
          <w:rFonts w:asciiTheme="minorHAnsi" w:hAnsiTheme="minorHAnsi" w:cstheme="minorHAnsi"/>
          <w:color w:val="363435"/>
          <w:spacing w:val="-2"/>
          <w:w w:val="97"/>
        </w:rPr>
        <w:t>o</w:t>
      </w:r>
      <w:r w:rsidRPr="00DA33BD">
        <w:rPr>
          <w:rFonts w:asciiTheme="minorHAnsi" w:hAnsiTheme="minorHAnsi" w:cstheme="minorHAnsi"/>
          <w:color w:val="363435"/>
          <w:spacing w:val="2"/>
          <w:w w:val="99"/>
        </w:rPr>
        <w:t>r</w:t>
      </w:r>
      <w:r w:rsidRPr="00DA33BD">
        <w:rPr>
          <w:rFonts w:asciiTheme="minorHAnsi" w:hAnsiTheme="minorHAnsi" w:cstheme="minorHAnsi"/>
          <w:color w:val="363435"/>
          <w:spacing w:val="4"/>
          <w:w w:val="89"/>
        </w:rPr>
        <w:t>g</w:t>
      </w:r>
      <w:r w:rsidRPr="00DA33BD">
        <w:rPr>
          <w:rFonts w:asciiTheme="minorHAnsi" w:hAnsiTheme="minorHAnsi" w:cstheme="minorHAnsi"/>
          <w:color w:val="363435"/>
          <w:spacing w:val="6"/>
          <w:w w:val="91"/>
        </w:rPr>
        <w:t>a</w:t>
      </w:r>
      <w:r w:rsidRPr="00DA33BD">
        <w:rPr>
          <w:rFonts w:asciiTheme="minorHAnsi" w:hAnsiTheme="minorHAnsi" w:cstheme="minorHAnsi"/>
          <w:color w:val="363435"/>
          <w:spacing w:val="3"/>
          <w:w w:val="105"/>
        </w:rPr>
        <w:t>n</w:t>
      </w:r>
      <w:r w:rsidRPr="00DA33BD">
        <w:rPr>
          <w:rFonts w:asciiTheme="minorHAnsi" w:hAnsiTheme="minorHAnsi" w:cstheme="minorHAnsi"/>
          <w:color w:val="363435"/>
          <w:spacing w:val="4"/>
          <w:w w:val="92"/>
        </w:rPr>
        <w:t>i</w:t>
      </w:r>
      <w:r w:rsidRPr="00DA33BD">
        <w:rPr>
          <w:rFonts w:asciiTheme="minorHAnsi" w:hAnsiTheme="minorHAnsi" w:cstheme="minorHAnsi"/>
          <w:color w:val="363435"/>
          <w:spacing w:val="5"/>
          <w:w w:val="85"/>
        </w:rPr>
        <w:t>z</w:t>
      </w:r>
      <w:r w:rsidRPr="00DA33BD">
        <w:rPr>
          <w:rFonts w:asciiTheme="minorHAnsi" w:hAnsiTheme="minorHAnsi" w:cstheme="minorHAnsi"/>
          <w:color w:val="363435"/>
          <w:w w:val="98"/>
        </w:rPr>
        <w:t>a</w:t>
      </w:r>
      <w:r w:rsidRPr="00DA33BD">
        <w:rPr>
          <w:rFonts w:asciiTheme="minorHAnsi" w:hAnsiTheme="minorHAnsi" w:cstheme="minorHAnsi"/>
          <w:color w:val="363435"/>
          <w:spacing w:val="4"/>
          <w:w w:val="98"/>
        </w:rPr>
        <w:t>t</w:t>
      </w:r>
      <w:r w:rsidRPr="00DA33BD">
        <w:rPr>
          <w:rFonts w:asciiTheme="minorHAnsi" w:hAnsiTheme="minorHAnsi" w:cstheme="minorHAnsi"/>
          <w:color w:val="363435"/>
          <w:spacing w:val="-1"/>
          <w:w w:val="92"/>
        </w:rPr>
        <w:t>i</w:t>
      </w:r>
      <w:r w:rsidRPr="00DA33BD">
        <w:rPr>
          <w:rFonts w:asciiTheme="minorHAnsi" w:hAnsiTheme="minorHAnsi" w:cstheme="minorHAnsi"/>
          <w:color w:val="363435"/>
          <w:spacing w:val="-2"/>
          <w:w w:val="97"/>
        </w:rPr>
        <w:t>o</w:t>
      </w:r>
      <w:r w:rsidRPr="00DA33BD">
        <w:rPr>
          <w:rFonts w:asciiTheme="minorHAnsi" w:hAnsiTheme="minorHAnsi" w:cstheme="minorHAnsi"/>
          <w:color w:val="363435"/>
          <w:spacing w:val="-6"/>
          <w:w w:val="105"/>
        </w:rPr>
        <w:t>n</w:t>
      </w:r>
      <w:r w:rsidRPr="00DA33BD">
        <w:rPr>
          <w:rFonts w:asciiTheme="minorHAnsi" w:hAnsiTheme="minorHAnsi" w:cstheme="minorHAnsi"/>
          <w:color w:val="363435"/>
          <w:spacing w:val="-12"/>
          <w:w w:val="70"/>
        </w:rPr>
        <w:t>’</w:t>
      </w:r>
      <w:r w:rsidRPr="00DA33BD">
        <w:rPr>
          <w:rFonts w:asciiTheme="minorHAnsi" w:hAnsiTheme="minorHAnsi" w:cstheme="minorHAnsi"/>
          <w:color w:val="363435"/>
          <w:w w:val="83"/>
        </w:rPr>
        <w:t>s</w:t>
      </w:r>
      <w:r w:rsidRPr="00DA33BD">
        <w:rPr>
          <w:rFonts w:asciiTheme="minorHAnsi" w:hAnsiTheme="minorHAnsi" w:cstheme="minorHAnsi"/>
          <w:color w:val="363435"/>
        </w:rPr>
        <w:t xml:space="preserve"> </w:t>
      </w:r>
      <w:r w:rsidRPr="00DA33BD">
        <w:rPr>
          <w:rFonts w:asciiTheme="minorHAnsi" w:hAnsiTheme="minorHAnsi" w:cstheme="minorHAnsi"/>
          <w:color w:val="363435"/>
          <w:w w:val="92"/>
        </w:rPr>
        <w:t>we</w:t>
      </w:r>
      <w:r w:rsidRPr="00DA33BD">
        <w:rPr>
          <w:rFonts w:asciiTheme="minorHAnsi" w:hAnsiTheme="minorHAnsi" w:cstheme="minorHAnsi"/>
          <w:color w:val="363435"/>
          <w:spacing w:val="1"/>
          <w:w w:val="92"/>
        </w:rPr>
        <w:t>b</w:t>
      </w:r>
      <w:r w:rsidRPr="00DA33BD">
        <w:rPr>
          <w:rFonts w:asciiTheme="minorHAnsi" w:hAnsiTheme="minorHAnsi" w:cstheme="minorHAnsi"/>
          <w:color w:val="363435"/>
          <w:w w:val="92"/>
        </w:rPr>
        <w:t>s</w:t>
      </w:r>
      <w:r w:rsidRPr="00DA33BD">
        <w:rPr>
          <w:rFonts w:asciiTheme="minorHAnsi" w:hAnsiTheme="minorHAnsi" w:cstheme="minorHAnsi"/>
          <w:color w:val="363435"/>
          <w:spacing w:val="-3"/>
          <w:w w:val="92"/>
        </w:rPr>
        <w:t>i</w:t>
      </w:r>
      <w:r w:rsidRPr="00DA33BD">
        <w:rPr>
          <w:rFonts w:asciiTheme="minorHAnsi" w:hAnsiTheme="minorHAnsi" w:cstheme="minorHAnsi"/>
          <w:color w:val="363435"/>
          <w:w w:val="92"/>
        </w:rPr>
        <w:t>te</w:t>
      </w:r>
      <w:r w:rsidRPr="00DA33BD">
        <w:rPr>
          <w:rFonts w:asciiTheme="minorHAnsi" w:hAnsiTheme="minorHAnsi" w:cstheme="minorHAnsi"/>
          <w:color w:val="363435"/>
          <w:spacing w:val="8"/>
          <w:w w:val="92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-2"/>
        </w:rPr>
        <w:t>o</w:t>
      </w:r>
      <w:r w:rsidRPr="00DA33BD">
        <w:rPr>
          <w:rFonts w:asciiTheme="minorHAnsi" w:hAnsiTheme="minorHAnsi" w:cstheme="minorHAnsi"/>
          <w:color w:val="363435"/>
        </w:rPr>
        <w:t>r</w:t>
      </w:r>
      <w:r w:rsidRPr="00DA33BD">
        <w:rPr>
          <w:rFonts w:asciiTheme="minorHAnsi" w:hAnsiTheme="minorHAnsi" w:cstheme="minorHAnsi"/>
          <w:color w:val="363435"/>
          <w:spacing w:val="-4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4"/>
          <w:w w:val="90"/>
        </w:rPr>
        <w:t>c</w:t>
      </w:r>
      <w:r w:rsidRPr="00DA33BD">
        <w:rPr>
          <w:rFonts w:asciiTheme="minorHAnsi" w:hAnsiTheme="minorHAnsi" w:cstheme="minorHAnsi"/>
          <w:color w:val="363435"/>
          <w:spacing w:val="6"/>
          <w:w w:val="90"/>
        </w:rPr>
        <w:t>a</w:t>
      </w:r>
      <w:r w:rsidRPr="00DA33BD">
        <w:rPr>
          <w:rFonts w:asciiTheme="minorHAnsi" w:hAnsiTheme="minorHAnsi" w:cstheme="minorHAnsi"/>
          <w:color w:val="363435"/>
          <w:spacing w:val="4"/>
          <w:w w:val="90"/>
        </w:rPr>
        <w:t>l</w:t>
      </w:r>
      <w:r w:rsidRPr="00DA33BD">
        <w:rPr>
          <w:rFonts w:asciiTheme="minorHAnsi" w:hAnsiTheme="minorHAnsi" w:cstheme="minorHAnsi"/>
          <w:color w:val="363435"/>
          <w:w w:val="90"/>
        </w:rPr>
        <w:t>l</w:t>
      </w:r>
      <w:r w:rsidRPr="00DA33BD">
        <w:rPr>
          <w:rFonts w:asciiTheme="minorHAnsi" w:hAnsiTheme="minorHAnsi" w:cstheme="minorHAnsi"/>
          <w:color w:val="363435"/>
          <w:spacing w:val="6"/>
          <w:w w:val="90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-1"/>
        </w:rPr>
        <w:t>t</w:t>
      </w:r>
      <w:r w:rsidRPr="00DA33BD">
        <w:rPr>
          <w:rFonts w:asciiTheme="minorHAnsi" w:hAnsiTheme="minorHAnsi" w:cstheme="minorHAnsi"/>
          <w:color w:val="363435"/>
        </w:rPr>
        <w:t>o</w:t>
      </w:r>
      <w:r w:rsidRPr="00DA33BD">
        <w:rPr>
          <w:rFonts w:asciiTheme="minorHAnsi" w:hAnsiTheme="minorHAnsi" w:cstheme="minorHAnsi"/>
          <w:color w:val="363435"/>
          <w:spacing w:val="3"/>
        </w:rPr>
        <w:t xml:space="preserve"> </w:t>
      </w:r>
      <w:r w:rsidRPr="00DA33BD">
        <w:rPr>
          <w:rFonts w:asciiTheme="minorHAnsi" w:hAnsiTheme="minorHAnsi" w:cstheme="minorHAnsi"/>
          <w:color w:val="363435"/>
          <w:w w:val="96"/>
        </w:rPr>
        <w:t>d</w:t>
      </w:r>
      <w:r w:rsidRPr="00DA33BD">
        <w:rPr>
          <w:rFonts w:asciiTheme="minorHAnsi" w:hAnsiTheme="minorHAnsi" w:cstheme="minorHAnsi"/>
          <w:color w:val="363435"/>
          <w:spacing w:val="2"/>
          <w:w w:val="96"/>
        </w:rPr>
        <w:t>e</w:t>
      </w:r>
      <w:r w:rsidRPr="00DA33BD">
        <w:rPr>
          <w:rFonts w:asciiTheme="minorHAnsi" w:hAnsiTheme="minorHAnsi" w:cstheme="minorHAnsi"/>
          <w:color w:val="363435"/>
          <w:w w:val="96"/>
        </w:rPr>
        <w:t>te</w:t>
      </w:r>
      <w:r w:rsidRPr="00DA33BD">
        <w:rPr>
          <w:rFonts w:asciiTheme="minorHAnsi" w:hAnsiTheme="minorHAnsi" w:cstheme="minorHAnsi"/>
          <w:color w:val="363435"/>
          <w:spacing w:val="2"/>
          <w:w w:val="96"/>
        </w:rPr>
        <w:t>r</w:t>
      </w:r>
      <w:r w:rsidRPr="00DA33BD">
        <w:rPr>
          <w:rFonts w:asciiTheme="minorHAnsi" w:hAnsiTheme="minorHAnsi" w:cstheme="minorHAnsi"/>
          <w:color w:val="363435"/>
          <w:spacing w:val="3"/>
          <w:w w:val="96"/>
        </w:rPr>
        <w:t>mi</w:t>
      </w:r>
      <w:r w:rsidRPr="00DA33BD">
        <w:rPr>
          <w:rFonts w:asciiTheme="minorHAnsi" w:hAnsiTheme="minorHAnsi" w:cstheme="minorHAnsi"/>
          <w:color w:val="363435"/>
          <w:spacing w:val="-1"/>
          <w:w w:val="96"/>
        </w:rPr>
        <w:t>n</w:t>
      </w:r>
      <w:r w:rsidRPr="00DA33BD">
        <w:rPr>
          <w:rFonts w:asciiTheme="minorHAnsi" w:hAnsiTheme="minorHAnsi" w:cstheme="minorHAnsi"/>
          <w:color w:val="363435"/>
          <w:w w:val="96"/>
        </w:rPr>
        <w:t>e</w:t>
      </w:r>
      <w:r w:rsidRPr="00DA33BD">
        <w:rPr>
          <w:rFonts w:asciiTheme="minorHAnsi" w:hAnsiTheme="minorHAnsi" w:cstheme="minorHAnsi"/>
          <w:color w:val="363435"/>
          <w:spacing w:val="13"/>
          <w:w w:val="96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5"/>
          <w:w w:val="96"/>
        </w:rPr>
        <w:t>t</w:t>
      </w:r>
      <w:r w:rsidRPr="00DA33BD">
        <w:rPr>
          <w:rFonts w:asciiTheme="minorHAnsi" w:hAnsiTheme="minorHAnsi" w:cstheme="minorHAnsi"/>
          <w:color w:val="363435"/>
          <w:spacing w:val="3"/>
          <w:w w:val="96"/>
        </w:rPr>
        <w:t>h</w:t>
      </w:r>
      <w:r w:rsidRPr="00DA33BD">
        <w:rPr>
          <w:rFonts w:asciiTheme="minorHAnsi" w:hAnsiTheme="minorHAnsi" w:cstheme="minorHAnsi"/>
          <w:color w:val="363435"/>
          <w:spacing w:val="2"/>
          <w:w w:val="96"/>
        </w:rPr>
        <w:t>i</w:t>
      </w:r>
      <w:r w:rsidRPr="00DA33BD">
        <w:rPr>
          <w:rFonts w:asciiTheme="minorHAnsi" w:hAnsiTheme="minorHAnsi" w:cstheme="minorHAnsi"/>
          <w:color w:val="363435"/>
          <w:w w:val="96"/>
        </w:rPr>
        <w:t>s</w:t>
      </w:r>
      <w:r w:rsidRPr="00DA33BD">
        <w:rPr>
          <w:rFonts w:asciiTheme="minorHAnsi" w:hAnsiTheme="minorHAnsi" w:cstheme="minorHAnsi"/>
          <w:color w:val="363435"/>
          <w:spacing w:val="5"/>
          <w:w w:val="96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3"/>
        </w:rPr>
        <w:t>in</w:t>
      </w:r>
      <w:r w:rsidRPr="00DA33BD">
        <w:rPr>
          <w:rFonts w:asciiTheme="minorHAnsi" w:hAnsiTheme="minorHAnsi" w:cstheme="minorHAnsi"/>
          <w:color w:val="363435"/>
          <w:spacing w:val="1"/>
        </w:rPr>
        <w:t>f</w:t>
      </w:r>
      <w:r w:rsidRPr="00DA33BD">
        <w:rPr>
          <w:rFonts w:asciiTheme="minorHAnsi" w:hAnsiTheme="minorHAnsi" w:cstheme="minorHAnsi"/>
          <w:color w:val="363435"/>
          <w:spacing w:val="-2"/>
        </w:rPr>
        <w:t>o</w:t>
      </w:r>
      <w:r w:rsidRPr="00DA33BD">
        <w:rPr>
          <w:rFonts w:asciiTheme="minorHAnsi" w:hAnsiTheme="minorHAnsi" w:cstheme="minorHAnsi"/>
          <w:color w:val="363435"/>
          <w:spacing w:val="2"/>
        </w:rPr>
        <w:t>rm</w:t>
      </w:r>
      <w:r w:rsidRPr="00DA33BD">
        <w:rPr>
          <w:rFonts w:asciiTheme="minorHAnsi" w:hAnsiTheme="minorHAnsi" w:cstheme="minorHAnsi"/>
          <w:color w:val="363435"/>
        </w:rPr>
        <w:t>a</w:t>
      </w:r>
      <w:r w:rsidRPr="00DA33BD">
        <w:rPr>
          <w:rFonts w:asciiTheme="minorHAnsi" w:hAnsiTheme="minorHAnsi" w:cstheme="minorHAnsi"/>
          <w:color w:val="363435"/>
          <w:spacing w:val="4"/>
        </w:rPr>
        <w:t>t</w:t>
      </w:r>
      <w:r w:rsidRPr="00DA33BD">
        <w:rPr>
          <w:rFonts w:asciiTheme="minorHAnsi" w:hAnsiTheme="minorHAnsi" w:cstheme="minorHAnsi"/>
          <w:color w:val="363435"/>
          <w:spacing w:val="-1"/>
        </w:rPr>
        <w:t>i</w:t>
      </w:r>
      <w:r w:rsidRPr="00DA33BD">
        <w:rPr>
          <w:rFonts w:asciiTheme="minorHAnsi" w:hAnsiTheme="minorHAnsi" w:cstheme="minorHAnsi"/>
          <w:color w:val="363435"/>
          <w:spacing w:val="-2"/>
        </w:rPr>
        <w:t>o</w:t>
      </w:r>
      <w:r w:rsidRPr="00DA33BD">
        <w:rPr>
          <w:rFonts w:asciiTheme="minorHAnsi" w:hAnsiTheme="minorHAnsi" w:cstheme="minorHAnsi"/>
          <w:color w:val="363435"/>
          <w:spacing w:val="1"/>
        </w:rPr>
        <w:t>n</w:t>
      </w:r>
      <w:r w:rsidRPr="00DA33BD">
        <w:rPr>
          <w:rFonts w:asciiTheme="minorHAnsi" w:hAnsiTheme="minorHAnsi" w:cstheme="minorHAnsi"/>
          <w:color w:val="363435"/>
        </w:rPr>
        <w:t>.</w:t>
      </w:r>
      <w:r w:rsidRPr="00DA33BD">
        <w:rPr>
          <w:rFonts w:asciiTheme="minorHAnsi" w:hAnsiTheme="minorHAnsi" w:cstheme="minorHAnsi"/>
          <w:color w:val="363435"/>
          <w:spacing w:val="34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-6"/>
          <w:w w:val="93"/>
        </w:rPr>
        <w:t>A</w:t>
      </w:r>
      <w:r w:rsidRPr="00DA33BD">
        <w:rPr>
          <w:rFonts w:asciiTheme="minorHAnsi" w:hAnsiTheme="minorHAnsi" w:cstheme="minorHAnsi"/>
          <w:color w:val="363435"/>
          <w:spacing w:val="-1"/>
          <w:w w:val="93"/>
        </w:rPr>
        <w:t>v</w:t>
      </w:r>
      <w:r w:rsidRPr="00DA33BD">
        <w:rPr>
          <w:rFonts w:asciiTheme="minorHAnsi" w:hAnsiTheme="minorHAnsi" w:cstheme="minorHAnsi"/>
          <w:color w:val="363435"/>
          <w:spacing w:val="-2"/>
          <w:w w:val="93"/>
        </w:rPr>
        <w:t>o</w:t>
      </w:r>
      <w:r w:rsidRPr="00DA33BD">
        <w:rPr>
          <w:rFonts w:asciiTheme="minorHAnsi" w:hAnsiTheme="minorHAnsi" w:cstheme="minorHAnsi"/>
          <w:color w:val="363435"/>
          <w:spacing w:val="-1"/>
          <w:w w:val="93"/>
        </w:rPr>
        <w:t>i</w:t>
      </w:r>
      <w:r w:rsidRPr="00DA33BD">
        <w:rPr>
          <w:rFonts w:asciiTheme="minorHAnsi" w:hAnsiTheme="minorHAnsi" w:cstheme="minorHAnsi"/>
          <w:color w:val="363435"/>
          <w:w w:val="93"/>
        </w:rPr>
        <w:t>d</w:t>
      </w:r>
      <w:r w:rsidRPr="00DA33BD">
        <w:rPr>
          <w:rFonts w:asciiTheme="minorHAnsi" w:hAnsiTheme="minorHAnsi" w:cstheme="minorHAnsi"/>
          <w:color w:val="363435"/>
          <w:spacing w:val="-3"/>
          <w:w w:val="93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4"/>
          <w:w w:val="93"/>
        </w:rPr>
        <w:t>u</w:t>
      </w:r>
      <w:r w:rsidRPr="00DA33BD">
        <w:rPr>
          <w:rFonts w:asciiTheme="minorHAnsi" w:hAnsiTheme="minorHAnsi" w:cstheme="minorHAnsi"/>
          <w:color w:val="363435"/>
          <w:w w:val="93"/>
        </w:rPr>
        <w:t>s</w:t>
      </w:r>
      <w:r w:rsidRPr="00DA33BD">
        <w:rPr>
          <w:rFonts w:asciiTheme="minorHAnsi" w:hAnsiTheme="minorHAnsi" w:cstheme="minorHAnsi"/>
          <w:color w:val="363435"/>
          <w:spacing w:val="3"/>
          <w:w w:val="93"/>
        </w:rPr>
        <w:t>i</w:t>
      </w:r>
      <w:r w:rsidRPr="00DA33BD">
        <w:rPr>
          <w:rFonts w:asciiTheme="minorHAnsi" w:hAnsiTheme="minorHAnsi" w:cstheme="minorHAnsi"/>
          <w:color w:val="363435"/>
          <w:spacing w:val="2"/>
          <w:w w:val="93"/>
        </w:rPr>
        <w:t>n</w:t>
      </w:r>
      <w:r w:rsidRPr="00DA33BD">
        <w:rPr>
          <w:rFonts w:asciiTheme="minorHAnsi" w:hAnsiTheme="minorHAnsi" w:cstheme="minorHAnsi"/>
          <w:color w:val="363435"/>
          <w:w w:val="93"/>
        </w:rPr>
        <w:t>g</w:t>
      </w:r>
      <w:r w:rsidRPr="00DA33BD">
        <w:rPr>
          <w:rFonts w:asciiTheme="minorHAnsi" w:hAnsiTheme="minorHAnsi" w:cstheme="minorHAnsi"/>
          <w:color w:val="363435"/>
          <w:spacing w:val="13"/>
          <w:w w:val="93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4"/>
        </w:rPr>
        <w:t>“</w:t>
      </w:r>
      <w:r w:rsidRPr="00DA33BD">
        <w:rPr>
          <w:rFonts w:asciiTheme="minorHAnsi" w:hAnsiTheme="minorHAnsi" w:cstheme="minorHAnsi"/>
          <w:color w:val="363435"/>
          <w:spacing w:val="-18"/>
        </w:rPr>
        <w:t>T</w:t>
      </w:r>
      <w:r w:rsidRPr="00DA33BD">
        <w:rPr>
          <w:rFonts w:asciiTheme="minorHAnsi" w:hAnsiTheme="minorHAnsi" w:cstheme="minorHAnsi"/>
          <w:color w:val="363435"/>
        </w:rPr>
        <w:t>o</w:t>
      </w:r>
      <w:r w:rsidRPr="00DA33BD">
        <w:rPr>
          <w:rFonts w:asciiTheme="minorHAnsi" w:hAnsiTheme="minorHAnsi" w:cstheme="minorHAnsi"/>
          <w:color w:val="363435"/>
          <w:spacing w:val="-1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9"/>
        </w:rPr>
        <w:t>W</w:t>
      </w:r>
      <w:r w:rsidRPr="00DA33BD">
        <w:rPr>
          <w:rFonts w:asciiTheme="minorHAnsi" w:hAnsiTheme="minorHAnsi" w:cstheme="minorHAnsi"/>
          <w:color w:val="363435"/>
          <w:spacing w:val="-1"/>
        </w:rPr>
        <w:t>h</w:t>
      </w:r>
      <w:r w:rsidRPr="00DA33BD">
        <w:rPr>
          <w:rFonts w:asciiTheme="minorHAnsi" w:hAnsiTheme="minorHAnsi" w:cstheme="minorHAnsi"/>
          <w:color w:val="363435"/>
          <w:spacing w:val="-2"/>
        </w:rPr>
        <w:t>o</w:t>
      </w:r>
      <w:r w:rsidRPr="00DA33BD">
        <w:rPr>
          <w:rFonts w:asciiTheme="minorHAnsi" w:hAnsiTheme="minorHAnsi" w:cstheme="minorHAnsi"/>
          <w:color w:val="363435"/>
        </w:rPr>
        <w:t>m</w:t>
      </w:r>
      <w:r w:rsidRPr="00DA33BD">
        <w:rPr>
          <w:rFonts w:asciiTheme="minorHAnsi" w:hAnsiTheme="minorHAnsi" w:cstheme="minorHAnsi"/>
          <w:color w:val="363435"/>
          <w:spacing w:val="3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-3"/>
        </w:rPr>
        <w:t>i</w:t>
      </w:r>
      <w:r w:rsidRPr="00DA33BD">
        <w:rPr>
          <w:rFonts w:asciiTheme="minorHAnsi" w:hAnsiTheme="minorHAnsi" w:cstheme="minorHAnsi"/>
          <w:color w:val="363435"/>
        </w:rPr>
        <w:t>t</w:t>
      </w:r>
      <w:r w:rsidRPr="00DA33BD">
        <w:rPr>
          <w:rFonts w:asciiTheme="minorHAnsi" w:hAnsiTheme="minorHAnsi" w:cstheme="minorHAnsi"/>
          <w:color w:val="363435"/>
          <w:spacing w:val="1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2"/>
        </w:rPr>
        <w:t>M</w:t>
      </w:r>
      <w:r w:rsidRPr="00DA33BD">
        <w:rPr>
          <w:rFonts w:asciiTheme="minorHAnsi" w:hAnsiTheme="minorHAnsi" w:cstheme="minorHAnsi"/>
          <w:color w:val="363435"/>
        </w:rPr>
        <w:t>ay</w:t>
      </w:r>
      <w:r w:rsidRPr="00DA33BD">
        <w:rPr>
          <w:rFonts w:asciiTheme="minorHAnsi" w:hAnsiTheme="minorHAnsi" w:cstheme="minorHAnsi"/>
          <w:color w:val="363435"/>
          <w:spacing w:val="-17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4"/>
        </w:rPr>
        <w:t>C</w:t>
      </w:r>
      <w:r w:rsidRPr="00DA33BD">
        <w:rPr>
          <w:rFonts w:asciiTheme="minorHAnsi" w:hAnsiTheme="minorHAnsi" w:cstheme="minorHAnsi"/>
          <w:color w:val="363435"/>
          <w:spacing w:val="-2"/>
        </w:rPr>
        <w:t>o</w:t>
      </w:r>
      <w:r w:rsidRPr="00DA33BD">
        <w:rPr>
          <w:rFonts w:asciiTheme="minorHAnsi" w:hAnsiTheme="minorHAnsi" w:cstheme="minorHAnsi"/>
          <w:color w:val="363435"/>
          <w:spacing w:val="-1"/>
        </w:rPr>
        <w:t>n</w:t>
      </w:r>
      <w:r w:rsidRPr="00DA33BD">
        <w:rPr>
          <w:rFonts w:asciiTheme="minorHAnsi" w:hAnsiTheme="minorHAnsi" w:cstheme="minorHAnsi"/>
          <w:color w:val="363435"/>
          <w:spacing w:val="4"/>
        </w:rPr>
        <w:t>c</w:t>
      </w:r>
      <w:r w:rsidRPr="00DA33BD">
        <w:rPr>
          <w:rFonts w:asciiTheme="minorHAnsi" w:hAnsiTheme="minorHAnsi" w:cstheme="minorHAnsi"/>
          <w:color w:val="363435"/>
        </w:rPr>
        <w:t>e</w:t>
      </w:r>
      <w:r w:rsidRPr="00DA33BD">
        <w:rPr>
          <w:rFonts w:asciiTheme="minorHAnsi" w:hAnsiTheme="minorHAnsi" w:cstheme="minorHAnsi"/>
          <w:color w:val="363435"/>
          <w:spacing w:val="2"/>
        </w:rPr>
        <w:t>r</w:t>
      </w:r>
      <w:r w:rsidRPr="00DA33BD">
        <w:rPr>
          <w:rFonts w:asciiTheme="minorHAnsi" w:hAnsiTheme="minorHAnsi" w:cstheme="minorHAnsi"/>
          <w:color w:val="363435"/>
          <w:spacing w:val="-2"/>
        </w:rPr>
        <w:t>n</w:t>
      </w:r>
      <w:r w:rsidRPr="00DA33BD">
        <w:rPr>
          <w:rFonts w:asciiTheme="minorHAnsi" w:hAnsiTheme="minorHAnsi" w:cstheme="minorHAnsi"/>
          <w:color w:val="363435"/>
          <w:spacing w:val="-11"/>
        </w:rPr>
        <w:t>,</w:t>
      </w:r>
      <w:r w:rsidRPr="00DA33BD">
        <w:rPr>
          <w:rFonts w:asciiTheme="minorHAnsi" w:hAnsiTheme="minorHAnsi" w:cstheme="minorHAnsi"/>
          <w:color w:val="363435"/>
        </w:rPr>
        <w:t>”</w:t>
      </w:r>
      <w:r w:rsidRPr="00DA33BD">
        <w:rPr>
          <w:rFonts w:asciiTheme="minorHAnsi" w:hAnsiTheme="minorHAnsi" w:cstheme="minorHAnsi"/>
          <w:color w:val="363435"/>
          <w:spacing w:val="-15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6"/>
        </w:rPr>
        <w:t>a</w:t>
      </w:r>
      <w:r w:rsidRPr="00DA33BD">
        <w:rPr>
          <w:rFonts w:asciiTheme="minorHAnsi" w:hAnsiTheme="minorHAnsi" w:cstheme="minorHAnsi"/>
          <w:color w:val="363435"/>
          <w:spacing w:val="-1"/>
        </w:rPr>
        <w:t>n</w:t>
      </w:r>
      <w:r w:rsidRPr="00DA33BD">
        <w:rPr>
          <w:rFonts w:asciiTheme="minorHAnsi" w:hAnsiTheme="minorHAnsi" w:cstheme="minorHAnsi"/>
          <w:color w:val="363435"/>
        </w:rPr>
        <w:t>d</w:t>
      </w:r>
      <w:r w:rsidRPr="00DA33BD">
        <w:rPr>
          <w:rFonts w:asciiTheme="minorHAnsi" w:hAnsiTheme="minorHAnsi" w:cstheme="minorHAnsi"/>
          <w:color w:val="363435"/>
          <w:spacing w:val="-2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4"/>
          <w:w w:val="102"/>
        </w:rPr>
        <w:t>u</w:t>
      </w:r>
      <w:r w:rsidRPr="00DA33BD">
        <w:rPr>
          <w:rFonts w:asciiTheme="minorHAnsi" w:hAnsiTheme="minorHAnsi" w:cstheme="minorHAnsi"/>
          <w:color w:val="363435"/>
          <w:spacing w:val="1"/>
          <w:w w:val="83"/>
        </w:rPr>
        <w:t>s</w:t>
      </w:r>
      <w:r w:rsidRPr="00DA33BD">
        <w:rPr>
          <w:rFonts w:asciiTheme="minorHAnsi" w:hAnsiTheme="minorHAnsi" w:cstheme="minorHAnsi"/>
          <w:color w:val="363435"/>
          <w:w w:val="89"/>
        </w:rPr>
        <w:t xml:space="preserve">e </w:t>
      </w:r>
      <w:r w:rsidRPr="00DA33BD">
        <w:rPr>
          <w:rFonts w:asciiTheme="minorHAnsi" w:hAnsiTheme="minorHAnsi" w:cstheme="minorHAnsi"/>
          <w:color w:val="363435"/>
          <w:spacing w:val="2"/>
        </w:rPr>
        <w:t>H</w:t>
      </w:r>
      <w:r w:rsidRPr="00DA33BD">
        <w:rPr>
          <w:rFonts w:asciiTheme="minorHAnsi" w:hAnsiTheme="minorHAnsi" w:cstheme="minorHAnsi"/>
          <w:color w:val="363435"/>
          <w:spacing w:val="3"/>
        </w:rPr>
        <w:t>i</w:t>
      </w:r>
      <w:r w:rsidRPr="00DA33BD">
        <w:rPr>
          <w:rFonts w:asciiTheme="minorHAnsi" w:hAnsiTheme="minorHAnsi" w:cstheme="minorHAnsi"/>
          <w:color w:val="363435"/>
          <w:spacing w:val="2"/>
        </w:rPr>
        <w:t>r</w:t>
      </w:r>
      <w:r w:rsidRPr="00DA33BD">
        <w:rPr>
          <w:rFonts w:asciiTheme="minorHAnsi" w:hAnsiTheme="minorHAnsi" w:cstheme="minorHAnsi"/>
          <w:color w:val="363435"/>
          <w:spacing w:val="3"/>
        </w:rPr>
        <w:t>i</w:t>
      </w:r>
      <w:r w:rsidRPr="00DA33BD">
        <w:rPr>
          <w:rFonts w:asciiTheme="minorHAnsi" w:hAnsiTheme="minorHAnsi" w:cstheme="minorHAnsi"/>
          <w:color w:val="363435"/>
          <w:spacing w:val="2"/>
        </w:rPr>
        <w:t>n</w:t>
      </w:r>
      <w:r w:rsidRPr="00DA33BD">
        <w:rPr>
          <w:rFonts w:asciiTheme="minorHAnsi" w:hAnsiTheme="minorHAnsi" w:cstheme="minorHAnsi"/>
          <w:color w:val="363435"/>
        </w:rPr>
        <w:t xml:space="preserve">g </w:t>
      </w:r>
      <w:r w:rsidRPr="00DA33BD">
        <w:rPr>
          <w:rFonts w:asciiTheme="minorHAnsi" w:hAnsiTheme="minorHAnsi" w:cstheme="minorHAnsi"/>
          <w:color w:val="363435"/>
          <w:spacing w:val="2"/>
          <w:w w:val="96"/>
        </w:rPr>
        <w:t>M</w:t>
      </w:r>
      <w:r w:rsidRPr="00DA33BD">
        <w:rPr>
          <w:rFonts w:asciiTheme="minorHAnsi" w:hAnsiTheme="minorHAnsi" w:cstheme="minorHAnsi"/>
          <w:color w:val="363435"/>
          <w:spacing w:val="6"/>
          <w:w w:val="96"/>
        </w:rPr>
        <w:t>a</w:t>
      </w:r>
      <w:r w:rsidRPr="00DA33BD">
        <w:rPr>
          <w:rFonts w:asciiTheme="minorHAnsi" w:hAnsiTheme="minorHAnsi" w:cstheme="minorHAnsi"/>
          <w:color w:val="363435"/>
          <w:spacing w:val="2"/>
          <w:w w:val="96"/>
        </w:rPr>
        <w:t>n</w:t>
      </w:r>
      <w:r w:rsidRPr="00DA33BD">
        <w:rPr>
          <w:rFonts w:asciiTheme="minorHAnsi" w:hAnsiTheme="minorHAnsi" w:cstheme="minorHAnsi"/>
          <w:color w:val="363435"/>
          <w:spacing w:val="5"/>
          <w:w w:val="96"/>
        </w:rPr>
        <w:t>a</w:t>
      </w:r>
      <w:r w:rsidRPr="00DA33BD">
        <w:rPr>
          <w:rFonts w:asciiTheme="minorHAnsi" w:hAnsiTheme="minorHAnsi" w:cstheme="minorHAnsi"/>
          <w:color w:val="363435"/>
          <w:spacing w:val="2"/>
          <w:w w:val="96"/>
        </w:rPr>
        <w:t>g</w:t>
      </w:r>
      <w:r w:rsidRPr="00DA33BD">
        <w:rPr>
          <w:rFonts w:asciiTheme="minorHAnsi" w:hAnsiTheme="minorHAnsi" w:cstheme="minorHAnsi"/>
          <w:color w:val="363435"/>
          <w:w w:val="96"/>
        </w:rPr>
        <w:t>er</w:t>
      </w:r>
      <w:r w:rsidRPr="00DA33BD">
        <w:rPr>
          <w:rFonts w:asciiTheme="minorHAnsi" w:hAnsiTheme="minorHAnsi" w:cstheme="minorHAnsi"/>
          <w:color w:val="363435"/>
          <w:spacing w:val="2"/>
          <w:w w:val="96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-2"/>
        </w:rPr>
        <w:t>o</w:t>
      </w:r>
      <w:r w:rsidRPr="00DA33BD">
        <w:rPr>
          <w:rFonts w:asciiTheme="minorHAnsi" w:hAnsiTheme="minorHAnsi" w:cstheme="minorHAnsi"/>
          <w:color w:val="363435"/>
        </w:rPr>
        <w:t>r</w:t>
      </w:r>
      <w:r w:rsidRPr="00DA33BD">
        <w:rPr>
          <w:rFonts w:asciiTheme="minorHAnsi" w:hAnsiTheme="minorHAnsi" w:cstheme="minorHAnsi"/>
          <w:color w:val="363435"/>
          <w:spacing w:val="-4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2"/>
          <w:w w:val="93"/>
        </w:rPr>
        <w:t>Se</w:t>
      </w:r>
      <w:r w:rsidRPr="00DA33BD">
        <w:rPr>
          <w:rFonts w:asciiTheme="minorHAnsi" w:hAnsiTheme="minorHAnsi" w:cstheme="minorHAnsi"/>
          <w:color w:val="363435"/>
          <w:spacing w:val="-1"/>
          <w:w w:val="93"/>
        </w:rPr>
        <w:t>l</w:t>
      </w:r>
      <w:r w:rsidRPr="00DA33BD">
        <w:rPr>
          <w:rFonts w:asciiTheme="minorHAnsi" w:hAnsiTheme="minorHAnsi" w:cstheme="minorHAnsi"/>
          <w:color w:val="363435"/>
          <w:spacing w:val="2"/>
          <w:w w:val="93"/>
        </w:rPr>
        <w:t>e</w:t>
      </w:r>
      <w:r w:rsidRPr="00DA33BD">
        <w:rPr>
          <w:rFonts w:asciiTheme="minorHAnsi" w:hAnsiTheme="minorHAnsi" w:cstheme="minorHAnsi"/>
          <w:color w:val="363435"/>
          <w:spacing w:val="3"/>
          <w:w w:val="93"/>
        </w:rPr>
        <w:t>c</w:t>
      </w:r>
      <w:r w:rsidRPr="00DA33BD">
        <w:rPr>
          <w:rFonts w:asciiTheme="minorHAnsi" w:hAnsiTheme="minorHAnsi" w:cstheme="minorHAnsi"/>
          <w:color w:val="363435"/>
          <w:spacing w:val="4"/>
          <w:w w:val="93"/>
        </w:rPr>
        <w:t>t</w:t>
      </w:r>
      <w:r w:rsidRPr="00DA33BD">
        <w:rPr>
          <w:rFonts w:asciiTheme="minorHAnsi" w:hAnsiTheme="minorHAnsi" w:cstheme="minorHAnsi"/>
          <w:color w:val="363435"/>
          <w:spacing w:val="-1"/>
          <w:w w:val="93"/>
        </w:rPr>
        <w:t>i</w:t>
      </w:r>
      <w:r w:rsidRPr="00DA33BD">
        <w:rPr>
          <w:rFonts w:asciiTheme="minorHAnsi" w:hAnsiTheme="minorHAnsi" w:cstheme="minorHAnsi"/>
          <w:color w:val="363435"/>
          <w:spacing w:val="-2"/>
          <w:w w:val="93"/>
        </w:rPr>
        <w:t>o</w:t>
      </w:r>
      <w:r w:rsidRPr="00DA33BD">
        <w:rPr>
          <w:rFonts w:asciiTheme="minorHAnsi" w:hAnsiTheme="minorHAnsi" w:cstheme="minorHAnsi"/>
          <w:color w:val="363435"/>
          <w:w w:val="93"/>
        </w:rPr>
        <w:t>n</w:t>
      </w:r>
      <w:r w:rsidRPr="00DA33BD">
        <w:rPr>
          <w:rFonts w:asciiTheme="minorHAnsi" w:hAnsiTheme="minorHAnsi" w:cstheme="minorHAnsi"/>
          <w:color w:val="363435"/>
          <w:spacing w:val="10"/>
          <w:w w:val="93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4"/>
        </w:rPr>
        <w:t>C</w:t>
      </w:r>
      <w:r w:rsidRPr="00DA33BD">
        <w:rPr>
          <w:rFonts w:asciiTheme="minorHAnsi" w:hAnsiTheme="minorHAnsi" w:cstheme="minorHAnsi"/>
          <w:color w:val="363435"/>
          <w:spacing w:val="-2"/>
        </w:rPr>
        <w:t>o</w:t>
      </w:r>
      <w:r w:rsidRPr="00DA33BD">
        <w:rPr>
          <w:rFonts w:asciiTheme="minorHAnsi" w:hAnsiTheme="minorHAnsi" w:cstheme="minorHAnsi"/>
          <w:color w:val="363435"/>
          <w:spacing w:val="4"/>
        </w:rPr>
        <w:t>m</w:t>
      </w:r>
      <w:r w:rsidRPr="00DA33BD">
        <w:rPr>
          <w:rFonts w:asciiTheme="minorHAnsi" w:hAnsiTheme="minorHAnsi" w:cstheme="minorHAnsi"/>
          <w:color w:val="363435"/>
          <w:spacing w:val="3"/>
        </w:rPr>
        <w:t>m</w:t>
      </w:r>
      <w:r w:rsidRPr="00DA33BD">
        <w:rPr>
          <w:rFonts w:asciiTheme="minorHAnsi" w:hAnsiTheme="minorHAnsi" w:cstheme="minorHAnsi"/>
          <w:color w:val="363435"/>
          <w:spacing w:val="-3"/>
        </w:rPr>
        <w:t>i</w:t>
      </w:r>
      <w:r w:rsidRPr="00DA33BD">
        <w:rPr>
          <w:rFonts w:asciiTheme="minorHAnsi" w:hAnsiTheme="minorHAnsi" w:cstheme="minorHAnsi"/>
          <w:color w:val="363435"/>
          <w:spacing w:val="4"/>
        </w:rPr>
        <w:t>t</w:t>
      </w:r>
      <w:r w:rsidRPr="00DA33BD">
        <w:rPr>
          <w:rFonts w:asciiTheme="minorHAnsi" w:hAnsiTheme="minorHAnsi" w:cstheme="minorHAnsi"/>
          <w:color w:val="363435"/>
        </w:rPr>
        <w:t>t</w:t>
      </w:r>
      <w:r w:rsidRPr="00DA33BD">
        <w:rPr>
          <w:rFonts w:asciiTheme="minorHAnsi" w:hAnsiTheme="minorHAnsi" w:cstheme="minorHAnsi"/>
          <w:color w:val="363435"/>
          <w:spacing w:val="2"/>
        </w:rPr>
        <w:t>e</w:t>
      </w:r>
      <w:r w:rsidRPr="00DA33BD">
        <w:rPr>
          <w:rFonts w:asciiTheme="minorHAnsi" w:hAnsiTheme="minorHAnsi" w:cstheme="minorHAnsi"/>
          <w:color w:val="363435"/>
        </w:rPr>
        <w:t>e</w:t>
      </w:r>
      <w:r w:rsidRPr="00DA33BD">
        <w:rPr>
          <w:rFonts w:asciiTheme="minorHAnsi" w:hAnsiTheme="minorHAnsi" w:cstheme="minorHAnsi"/>
          <w:color w:val="363435"/>
          <w:spacing w:val="-7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3"/>
          <w:w w:val="92"/>
        </w:rPr>
        <w:t>i</w:t>
      </w:r>
      <w:r w:rsidRPr="00DA33BD">
        <w:rPr>
          <w:rFonts w:asciiTheme="minorHAnsi" w:hAnsiTheme="minorHAnsi" w:cstheme="minorHAnsi"/>
          <w:color w:val="363435"/>
          <w:spacing w:val="3"/>
          <w:w w:val="105"/>
        </w:rPr>
        <w:t>n</w:t>
      </w:r>
      <w:r w:rsidRPr="00DA33BD">
        <w:rPr>
          <w:rFonts w:asciiTheme="minorHAnsi" w:hAnsiTheme="minorHAnsi" w:cstheme="minorHAnsi"/>
          <w:color w:val="363435"/>
          <w:spacing w:val="1"/>
          <w:w w:val="83"/>
        </w:rPr>
        <w:t>s</w:t>
      </w:r>
      <w:r w:rsidRPr="00DA33BD">
        <w:rPr>
          <w:rFonts w:asciiTheme="minorHAnsi" w:hAnsiTheme="minorHAnsi" w:cstheme="minorHAnsi"/>
          <w:color w:val="363435"/>
          <w:w w:val="110"/>
        </w:rPr>
        <w:t>t</w:t>
      </w:r>
      <w:r w:rsidRPr="00DA33BD">
        <w:rPr>
          <w:rFonts w:asciiTheme="minorHAnsi" w:hAnsiTheme="minorHAnsi" w:cstheme="minorHAnsi"/>
          <w:color w:val="363435"/>
          <w:spacing w:val="3"/>
          <w:w w:val="89"/>
        </w:rPr>
        <w:t>e</w:t>
      </w:r>
      <w:r w:rsidRPr="00DA33BD">
        <w:rPr>
          <w:rFonts w:asciiTheme="minorHAnsi" w:hAnsiTheme="minorHAnsi" w:cstheme="minorHAnsi"/>
          <w:color w:val="363435"/>
          <w:spacing w:val="2"/>
          <w:w w:val="91"/>
        </w:rPr>
        <w:t>a</w:t>
      </w:r>
      <w:r w:rsidRPr="00DA33BD">
        <w:rPr>
          <w:rFonts w:asciiTheme="minorHAnsi" w:hAnsiTheme="minorHAnsi" w:cstheme="minorHAnsi"/>
          <w:color w:val="363435"/>
          <w:spacing w:val="2"/>
          <w:w w:val="101"/>
        </w:rPr>
        <w:t>d</w:t>
      </w:r>
      <w:r w:rsidRPr="00DA33BD">
        <w:rPr>
          <w:rFonts w:asciiTheme="minorHAnsi" w:hAnsiTheme="minorHAnsi" w:cstheme="minorHAnsi"/>
          <w:color w:val="363435"/>
        </w:rPr>
        <w:t>.</w:t>
      </w:r>
    </w:p>
    <w:p w14:paraId="17CE26D3" w14:textId="77777777" w:rsidR="009B6B06" w:rsidRPr="00DA33BD" w:rsidRDefault="009B6B06">
      <w:pPr>
        <w:spacing w:line="240" w:lineRule="exact"/>
        <w:rPr>
          <w:rFonts w:asciiTheme="minorHAnsi" w:hAnsiTheme="minorHAnsi" w:cstheme="minorHAnsi"/>
        </w:rPr>
      </w:pPr>
    </w:p>
    <w:p w14:paraId="5AB429DE" w14:textId="77777777" w:rsidR="009B6B06" w:rsidRPr="00DA33BD" w:rsidRDefault="007C22B3">
      <w:pPr>
        <w:spacing w:line="250" w:lineRule="auto"/>
        <w:ind w:left="496" w:right="512"/>
        <w:rPr>
          <w:rFonts w:asciiTheme="minorHAnsi" w:hAnsiTheme="minorHAnsi" w:cstheme="minorHAnsi"/>
        </w:rPr>
      </w:pPr>
      <w:r w:rsidRPr="00DA33BD">
        <w:rPr>
          <w:rFonts w:asciiTheme="minorHAnsi" w:hAnsiTheme="minorHAnsi" w:cstheme="minorHAnsi"/>
          <w:b/>
          <w:color w:val="363435"/>
          <w:spacing w:val="-2"/>
        </w:rPr>
        <w:t>O</w:t>
      </w:r>
      <w:r w:rsidRPr="00DA33BD">
        <w:rPr>
          <w:rFonts w:asciiTheme="minorHAnsi" w:hAnsiTheme="minorHAnsi" w:cstheme="minorHAnsi"/>
          <w:b/>
          <w:color w:val="363435"/>
          <w:spacing w:val="-4"/>
        </w:rPr>
        <w:t>P</w:t>
      </w:r>
      <w:r w:rsidRPr="00DA33BD">
        <w:rPr>
          <w:rFonts w:asciiTheme="minorHAnsi" w:hAnsiTheme="minorHAnsi" w:cstheme="minorHAnsi"/>
          <w:b/>
          <w:color w:val="363435"/>
          <w:spacing w:val="4"/>
        </w:rPr>
        <w:t>EN</w:t>
      </w:r>
      <w:r w:rsidRPr="00DA33BD">
        <w:rPr>
          <w:rFonts w:asciiTheme="minorHAnsi" w:hAnsiTheme="minorHAnsi" w:cstheme="minorHAnsi"/>
          <w:b/>
          <w:color w:val="363435"/>
          <w:spacing w:val="5"/>
        </w:rPr>
        <w:t>I</w:t>
      </w:r>
      <w:r w:rsidRPr="00DA33BD">
        <w:rPr>
          <w:rFonts w:asciiTheme="minorHAnsi" w:hAnsiTheme="minorHAnsi" w:cstheme="minorHAnsi"/>
          <w:b/>
          <w:color w:val="363435"/>
          <w:spacing w:val="-2"/>
        </w:rPr>
        <w:t>N</w:t>
      </w:r>
      <w:r w:rsidRPr="00DA33BD">
        <w:rPr>
          <w:rFonts w:asciiTheme="minorHAnsi" w:hAnsiTheme="minorHAnsi" w:cstheme="minorHAnsi"/>
          <w:b/>
          <w:color w:val="363435"/>
        </w:rPr>
        <w:t>G</w:t>
      </w:r>
      <w:r w:rsidRPr="00DA33BD">
        <w:rPr>
          <w:rFonts w:asciiTheme="minorHAnsi" w:hAnsiTheme="minorHAnsi" w:cstheme="minorHAnsi"/>
          <w:b/>
          <w:color w:val="363435"/>
          <w:spacing w:val="-11"/>
        </w:rPr>
        <w:t xml:space="preserve"> </w:t>
      </w:r>
      <w:r w:rsidRPr="00DA33BD">
        <w:rPr>
          <w:rFonts w:asciiTheme="minorHAnsi" w:hAnsiTheme="minorHAnsi" w:cstheme="minorHAnsi"/>
          <w:b/>
          <w:color w:val="363435"/>
          <w:spacing w:val="-10"/>
          <w:w w:val="92"/>
        </w:rPr>
        <w:t>P</w:t>
      </w:r>
      <w:r w:rsidRPr="00DA33BD">
        <w:rPr>
          <w:rFonts w:asciiTheme="minorHAnsi" w:hAnsiTheme="minorHAnsi" w:cstheme="minorHAnsi"/>
          <w:b/>
          <w:color w:val="363435"/>
          <w:spacing w:val="7"/>
          <w:w w:val="92"/>
        </w:rPr>
        <w:t>A</w:t>
      </w:r>
      <w:r w:rsidRPr="00DA33BD">
        <w:rPr>
          <w:rFonts w:asciiTheme="minorHAnsi" w:hAnsiTheme="minorHAnsi" w:cstheme="minorHAnsi"/>
          <w:b/>
          <w:color w:val="363435"/>
          <w:spacing w:val="14"/>
          <w:w w:val="92"/>
        </w:rPr>
        <w:t>R</w:t>
      </w:r>
      <w:r w:rsidRPr="00DA33BD">
        <w:rPr>
          <w:rFonts w:asciiTheme="minorHAnsi" w:hAnsiTheme="minorHAnsi" w:cstheme="minorHAnsi"/>
          <w:b/>
          <w:color w:val="363435"/>
          <w:spacing w:val="-6"/>
          <w:w w:val="92"/>
        </w:rPr>
        <w:t>A</w:t>
      </w:r>
      <w:r w:rsidRPr="00DA33BD">
        <w:rPr>
          <w:rFonts w:asciiTheme="minorHAnsi" w:hAnsiTheme="minorHAnsi" w:cstheme="minorHAnsi"/>
          <w:b/>
          <w:color w:val="363435"/>
          <w:w w:val="92"/>
        </w:rPr>
        <w:t>G</w:t>
      </w:r>
      <w:r w:rsidRPr="00DA33BD">
        <w:rPr>
          <w:rFonts w:asciiTheme="minorHAnsi" w:hAnsiTheme="minorHAnsi" w:cstheme="minorHAnsi"/>
          <w:b/>
          <w:color w:val="363435"/>
          <w:spacing w:val="14"/>
          <w:w w:val="92"/>
        </w:rPr>
        <w:t>R</w:t>
      </w:r>
      <w:r w:rsidRPr="00DA33BD">
        <w:rPr>
          <w:rFonts w:asciiTheme="minorHAnsi" w:hAnsiTheme="minorHAnsi" w:cstheme="minorHAnsi"/>
          <w:b/>
          <w:color w:val="363435"/>
          <w:spacing w:val="6"/>
          <w:w w:val="92"/>
        </w:rPr>
        <w:t>A</w:t>
      </w:r>
      <w:r w:rsidRPr="00DA33BD">
        <w:rPr>
          <w:rFonts w:asciiTheme="minorHAnsi" w:hAnsiTheme="minorHAnsi" w:cstheme="minorHAnsi"/>
          <w:b/>
          <w:color w:val="363435"/>
          <w:spacing w:val="-4"/>
          <w:w w:val="92"/>
        </w:rPr>
        <w:t>P</w:t>
      </w:r>
      <w:r w:rsidRPr="00DA33BD">
        <w:rPr>
          <w:rFonts w:asciiTheme="minorHAnsi" w:hAnsiTheme="minorHAnsi" w:cstheme="minorHAnsi"/>
          <w:b/>
          <w:color w:val="363435"/>
          <w:spacing w:val="-2"/>
          <w:w w:val="92"/>
        </w:rPr>
        <w:t>H</w:t>
      </w:r>
      <w:r w:rsidRPr="00DA33BD">
        <w:rPr>
          <w:rFonts w:asciiTheme="minorHAnsi" w:hAnsiTheme="minorHAnsi" w:cstheme="minorHAnsi"/>
          <w:b/>
          <w:color w:val="363435"/>
          <w:w w:val="92"/>
        </w:rPr>
        <w:t>-</w:t>
      </w:r>
      <w:r w:rsidRPr="00DA33BD">
        <w:rPr>
          <w:rFonts w:asciiTheme="minorHAnsi" w:hAnsiTheme="minorHAnsi" w:cstheme="minorHAnsi"/>
          <w:b/>
          <w:color w:val="363435"/>
          <w:spacing w:val="11"/>
          <w:w w:val="92"/>
        </w:rPr>
        <w:t xml:space="preserve"> </w:t>
      </w:r>
      <w:r w:rsidRPr="00DA33BD">
        <w:rPr>
          <w:rFonts w:asciiTheme="minorHAnsi" w:hAnsiTheme="minorHAnsi" w:cstheme="minorHAnsi"/>
          <w:b/>
          <w:color w:val="363435"/>
          <w:spacing w:val="4"/>
        </w:rPr>
        <w:t>T</w:t>
      </w:r>
      <w:r w:rsidRPr="00DA33BD">
        <w:rPr>
          <w:rFonts w:asciiTheme="minorHAnsi" w:hAnsiTheme="minorHAnsi" w:cstheme="minorHAnsi"/>
          <w:b/>
          <w:color w:val="363435"/>
        </w:rPr>
        <w:t>he</w:t>
      </w:r>
      <w:r w:rsidRPr="00DA33BD">
        <w:rPr>
          <w:rFonts w:asciiTheme="minorHAnsi" w:hAnsiTheme="minorHAnsi" w:cstheme="minorHAnsi"/>
          <w:b/>
          <w:color w:val="363435"/>
          <w:spacing w:val="-11"/>
        </w:rPr>
        <w:t xml:space="preserve"> </w:t>
      </w:r>
      <w:r w:rsidRPr="00DA33BD">
        <w:rPr>
          <w:rFonts w:asciiTheme="minorHAnsi" w:hAnsiTheme="minorHAnsi" w:cstheme="minorHAnsi"/>
          <w:b/>
          <w:color w:val="363435"/>
          <w:spacing w:val="3"/>
          <w:w w:val="91"/>
        </w:rPr>
        <w:t>I</w:t>
      </w:r>
      <w:r w:rsidRPr="00DA33BD">
        <w:rPr>
          <w:rFonts w:asciiTheme="minorHAnsi" w:hAnsiTheme="minorHAnsi" w:cstheme="minorHAnsi"/>
          <w:b/>
          <w:color w:val="363435"/>
          <w:spacing w:val="-3"/>
          <w:w w:val="95"/>
        </w:rPr>
        <w:t>n</w:t>
      </w:r>
      <w:r w:rsidRPr="00DA33BD">
        <w:rPr>
          <w:rFonts w:asciiTheme="minorHAnsi" w:hAnsiTheme="minorHAnsi" w:cstheme="minorHAnsi"/>
          <w:b/>
          <w:color w:val="363435"/>
          <w:spacing w:val="5"/>
          <w:w w:val="96"/>
        </w:rPr>
        <w:t>t</w:t>
      </w:r>
      <w:r w:rsidRPr="00DA33BD">
        <w:rPr>
          <w:rFonts w:asciiTheme="minorHAnsi" w:hAnsiTheme="minorHAnsi" w:cstheme="minorHAnsi"/>
          <w:b/>
          <w:color w:val="363435"/>
          <w:spacing w:val="1"/>
          <w:w w:val="78"/>
        </w:rPr>
        <w:t>r</w:t>
      </w:r>
      <w:r w:rsidRPr="00DA33BD">
        <w:rPr>
          <w:rFonts w:asciiTheme="minorHAnsi" w:hAnsiTheme="minorHAnsi" w:cstheme="minorHAnsi"/>
          <w:b/>
          <w:color w:val="363435"/>
          <w:spacing w:val="1"/>
          <w:w w:val="98"/>
        </w:rPr>
        <w:t>o</w:t>
      </w:r>
      <w:r w:rsidRPr="00DA33BD">
        <w:rPr>
          <w:rFonts w:asciiTheme="minorHAnsi" w:hAnsiTheme="minorHAnsi" w:cstheme="minorHAnsi"/>
          <w:b/>
          <w:color w:val="363435"/>
          <w:spacing w:val="-1"/>
          <w:w w:val="92"/>
        </w:rPr>
        <w:t>d</w:t>
      </w:r>
      <w:r w:rsidRPr="00DA33BD">
        <w:rPr>
          <w:rFonts w:asciiTheme="minorHAnsi" w:hAnsiTheme="minorHAnsi" w:cstheme="minorHAnsi"/>
          <w:b/>
          <w:color w:val="363435"/>
          <w:w w:val="93"/>
        </w:rPr>
        <w:t>u</w:t>
      </w:r>
      <w:r w:rsidRPr="00DA33BD">
        <w:rPr>
          <w:rFonts w:asciiTheme="minorHAnsi" w:hAnsiTheme="minorHAnsi" w:cstheme="minorHAnsi"/>
          <w:b/>
          <w:color w:val="363435"/>
          <w:spacing w:val="4"/>
          <w:w w:val="90"/>
        </w:rPr>
        <w:t>c</w:t>
      </w:r>
      <w:r w:rsidRPr="00DA33BD">
        <w:rPr>
          <w:rFonts w:asciiTheme="minorHAnsi" w:hAnsiTheme="minorHAnsi" w:cstheme="minorHAnsi"/>
          <w:b/>
          <w:color w:val="363435"/>
          <w:spacing w:val="5"/>
          <w:w w:val="96"/>
        </w:rPr>
        <w:t>t</w:t>
      </w:r>
      <w:r w:rsidRPr="00DA33BD">
        <w:rPr>
          <w:rFonts w:asciiTheme="minorHAnsi" w:hAnsiTheme="minorHAnsi" w:cstheme="minorHAnsi"/>
          <w:b/>
          <w:color w:val="363435"/>
          <w:spacing w:val="-1"/>
          <w:w w:val="96"/>
        </w:rPr>
        <w:t>i</w:t>
      </w:r>
      <w:r w:rsidRPr="00DA33BD">
        <w:rPr>
          <w:rFonts w:asciiTheme="minorHAnsi" w:hAnsiTheme="minorHAnsi" w:cstheme="minorHAnsi"/>
          <w:b/>
          <w:color w:val="363435"/>
          <w:spacing w:val="-1"/>
          <w:w w:val="98"/>
        </w:rPr>
        <w:t>o</w:t>
      </w:r>
      <w:r w:rsidRPr="00DA33BD">
        <w:rPr>
          <w:rFonts w:asciiTheme="minorHAnsi" w:hAnsiTheme="minorHAnsi" w:cstheme="minorHAnsi"/>
          <w:b/>
          <w:color w:val="363435"/>
          <w:spacing w:val="1"/>
          <w:w w:val="95"/>
        </w:rPr>
        <w:t>n</w:t>
      </w:r>
      <w:r w:rsidRPr="00DA33BD">
        <w:rPr>
          <w:rFonts w:asciiTheme="minorHAnsi" w:hAnsiTheme="minorHAnsi" w:cstheme="minorHAnsi"/>
          <w:b/>
          <w:color w:val="363435"/>
          <w:w w:val="76"/>
        </w:rPr>
        <w:t>:</w:t>
      </w:r>
      <w:r w:rsidRPr="00DA33BD">
        <w:rPr>
          <w:rFonts w:asciiTheme="minorHAnsi" w:hAnsiTheme="minorHAnsi" w:cstheme="minorHAnsi"/>
          <w:b/>
          <w:color w:val="363435"/>
        </w:rPr>
        <w:t xml:space="preserve"> </w:t>
      </w:r>
      <w:r w:rsidRPr="00DA33BD">
        <w:rPr>
          <w:rFonts w:asciiTheme="minorHAnsi" w:hAnsiTheme="minorHAnsi" w:cstheme="minorHAnsi"/>
          <w:b/>
          <w:color w:val="363435"/>
          <w:spacing w:val="1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2"/>
        </w:rPr>
        <w:t>I</w:t>
      </w:r>
      <w:r w:rsidRPr="00DA33BD">
        <w:rPr>
          <w:rFonts w:asciiTheme="minorHAnsi" w:hAnsiTheme="minorHAnsi" w:cstheme="minorHAnsi"/>
          <w:color w:val="363435"/>
          <w:spacing w:val="-3"/>
        </w:rPr>
        <w:t>n</w:t>
      </w:r>
      <w:r w:rsidRPr="00DA33BD">
        <w:rPr>
          <w:rFonts w:asciiTheme="minorHAnsi" w:hAnsiTheme="minorHAnsi" w:cstheme="minorHAnsi"/>
          <w:color w:val="363435"/>
          <w:spacing w:val="4"/>
        </w:rPr>
        <w:t>t</w:t>
      </w:r>
      <w:r w:rsidRPr="00DA33BD">
        <w:rPr>
          <w:rFonts w:asciiTheme="minorHAnsi" w:hAnsiTheme="minorHAnsi" w:cstheme="minorHAnsi"/>
          <w:color w:val="363435"/>
        </w:rPr>
        <w:t>r</w:t>
      </w:r>
      <w:r w:rsidRPr="00DA33BD">
        <w:rPr>
          <w:rFonts w:asciiTheme="minorHAnsi" w:hAnsiTheme="minorHAnsi" w:cstheme="minorHAnsi"/>
          <w:color w:val="363435"/>
          <w:spacing w:val="2"/>
        </w:rPr>
        <w:t>o</w:t>
      </w:r>
      <w:r w:rsidRPr="00DA33BD">
        <w:rPr>
          <w:rFonts w:asciiTheme="minorHAnsi" w:hAnsiTheme="minorHAnsi" w:cstheme="minorHAnsi"/>
          <w:color w:val="363435"/>
          <w:spacing w:val="-2"/>
        </w:rPr>
        <w:t>d</w:t>
      </w:r>
      <w:r w:rsidRPr="00DA33BD">
        <w:rPr>
          <w:rFonts w:asciiTheme="minorHAnsi" w:hAnsiTheme="minorHAnsi" w:cstheme="minorHAnsi"/>
          <w:color w:val="363435"/>
        </w:rPr>
        <w:t>u</w:t>
      </w:r>
      <w:r w:rsidRPr="00DA33BD">
        <w:rPr>
          <w:rFonts w:asciiTheme="minorHAnsi" w:hAnsiTheme="minorHAnsi" w:cstheme="minorHAnsi"/>
          <w:color w:val="363435"/>
          <w:spacing w:val="4"/>
        </w:rPr>
        <w:t>c</w:t>
      </w:r>
      <w:r w:rsidRPr="00DA33BD">
        <w:rPr>
          <w:rFonts w:asciiTheme="minorHAnsi" w:hAnsiTheme="minorHAnsi" w:cstheme="minorHAnsi"/>
          <w:color w:val="363435"/>
        </w:rPr>
        <w:t>e</w:t>
      </w:r>
      <w:r w:rsidRPr="00DA33BD">
        <w:rPr>
          <w:rFonts w:asciiTheme="minorHAnsi" w:hAnsiTheme="minorHAnsi" w:cstheme="minorHAnsi"/>
          <w:color w:val="363435"/>
          <w:spacing w:val="-8"/>
        </w:rPr>
        <w:t xml:space="preserve"> </w:t>
      </w:r>
      <w:r w:rsidRPr="00DA33BD">
        <w:rPr>
          <w:rFonts w:asciiTheme="minorHAnsi" w:hAnsiTheme="minorHAnsi" w:cstheme="minorHAnsi"/>
          <w:color w:val="363435"/>
          <w:w w:val="92"/>
        </w:rPr>
        <w:t>y</w:t>
      </w:r>
      <w:r w:rsidRPr="00DA33BD">
        <w:rPr>
          <w:rFonts w:asciiTheme="minorHAnsi" w:hAnsiTheme="minorHAnsi" w:cstheme="minorHAnsi"/>
          <w:color w:val="363435"/>
          <w:spacing w:val="-1"/>
          <w:w w:val="92"/>
        </w:rPr>
        <w:t>o</w:t>
      </w:r>
      <w:r w:rsidRPr="00DA33BD">
        <w:rPr>
          <w:rFonts w:asciiTheme="minorHAnsi" w:hAnsiTheme="minorHAnsi" w:cstheme="minorHAnsi"/>
          <w:color w:val="363435"/>
          <w:spacing w:val="4"/>
          <w:w w:val="92"/>
        </w:rPr>
        <w:t>u</w:t>
      </w:r>
      <w:r w:rsidRPr="00DA33BD">
        <w:rPr>
          <w:rFonts w:asciiTheme="minorHAnsi" w:hAnsiTheme="minorHAnsi" w:cstheme="minorHAnsi"/>
          <w:color w:val="363435"/>
          <w:spacing w:val="2"/>
          <w:w w:val="92"/>
        </w:rPr>
        <w:t>r</w:t>
      </w:r>
      <w:r w:rsidRPr="00DA33BD">
        <w:rPr>
          <w:rFonts w:asciiTheme="minorHAnsi" w:hAnsiTheme="minorHAnsi" w:cstheme="minorHAnsi"/>
          <w:color w:val="363435"/>
          <w:spacing w:val="1"/>
          <w:w w:val="92"/>
        </w:rPr>
        <w:t>s</w:t>
      </w:r>
      <w:r w:rsidRPr="00DA33BD">
        <w:rPr>
          <w:rFonts w:asciiTheme="minorHAnsi" w:hAnsiTheme="minorHAnsi" w:cstheme="minorHAnsi"/>
          <w:color w:val="363435"/>
          <w:spacing w:val="2"/>
          <w:w w:val="92"/>
        </w:rPr>
        <w:t>e</w:t>
      </w:r>
      <w:r w:rsidRPr="00DA33BD">
        <w:rPr>
          <w:rFonts w:asciiTheme="minorHAnsi" w:hAnsiTheme="minorHAnsi" w:cstheme="minorHAnsi"/>
          <w:color w:val="363435"/>
          <w:spacing w:val="3"/>
          <w:w w:val="92"/>
        </w:rPr>
        <w:t>l</w:t>
      </w:r>
      <w:r w:rsidRPr="00DA33BD">
        <w:rPr>
          <w:rFonts w:asciiTheme="minorHAnsi" w:hAnsiTheme="minorHAnsi" w:cstheme="minorHAnsi"/>
          <w:color w:val="363435"/>
          <w:w w:val="92"/>
        </w:rPr>
        <w:t>f</w:t>
      </w:r>
      <w:r w:rsidRPr="00DA33BD">
        <w:rPr>
          <w:rFonts w:asciiTheme="minorHAnsi" w:hAnsiTheme="minorHAnsi" w:cstheme="minorHAnsi"/>
          <w:color w:val="363435"/>
          <w:spacing w:val="5"/>
          <w:w w:val="92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6"/>
        </w:rPr>
        <w:t>a</w:t>
      </w:r>
      <w:r w:rsidRPr="00DA33BD">
        <w:rPr>
          <w:rFonts w:asciiTheme="minorHAnsi" w:hAnsiTheme="minorHAnsi" w:cstheme="minorHAnsi"/>
          <w:color w:val="363435"/>
          <w:spacing w:val="-1"/>
        </w:rPr>
        <w:t>n</w:t>
      </w:r>
      <w:r w:rsidRPr="00DA33BD">
        <w:rPr>
          <w:rFonts w:asciiTheme="minorHAnsi" w:hAnsiTheme="minorHAnsi" w:cstheme="minorHAnsi"/>
          <w:color w:val="363435"/>
        </w:rPr>
        <w:t>d</w:t>
      </w:r>
      <w:r w:rsidRPr="00DA33BD">
        <w:rPr>
          <w:rFonts w:asciiTheme="minorHAnsi" w:hAnsiTheme="minorHAnsi" w:cstheme="minorHAnsi"/>
          <w:color w:val="363435"/>
          <w:spacing w:val="-2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-1"/>
          <w:w w:val="94"/>
        </w:rPr>
        <w:t>i</w:t>
      </w:r>
      <w:r w:rsidRPr="00DA33BD">
        <w:rPr>
          <w:rFonts w:asciiTheme="minorHAnsi" w:hAnsiTheme="minorHAnsi" w:cstheme="minorHAnsi"/>
          <w:color w:val="363435"/>
          <w:w w:val="94"/>
        </w:rPr>
        <w:t>de</w:t>
      </w:r>
      <w:r w:rsidRPr="00DA33BD">
        <w:rPr>
          <w:rFonts w:asciiTheme="minorHAnsi" w:hAnsiTheme="minorHAnsi" w:cstheme="minorHAnsi"/>
          <w:color w:val="363435"/>
          <w:spacing w:val="-3"/>
          <w:w w:val="94"/>
        </w:rPr>
        <w:t>n</w:t>
      </w:r>
      <w:r w:rsidRPr="00DA33BD">
        <w:rPr>
          <w:rFonts w:asciiTheme="minorHAnsi" w:hAnsiTheme="minorHAnsi" w:cstheme="minorHAnsi"/>
          <w:color w:val="363435"/>
          <w:spacing w:val="4"/>
          <w:w w:val="94"/>
        </w:rPr>
        <w:t>t</w:t>
      </w:r>
      <w:r w:rsidRPr="00DA33BD">
        <w:rPr>
          <w:rFonts w:asciiTheme="minorHAnsi" w:hAnsiTheme="minorHAnsi" w:cstheme="minorHAnsi"/>
          <w:color w:val="363435"/>
          <w:spacing w:val="3"/>
          <w:w w:val="94"/>
        </w:rPr>
        <w:t>i</w:t>
      </w:r>
      <w:r w:rsidRPr="00DA33BD">
        <w:rPr>
          <w:rFonts w:asciiTheme="minorHAnsi" w:hAnsiTheme="minorHAnsi" w:cstheme="minorHAnsi"/>
          <w:color w:val="363435"/>
          <w:spacing w:val="9"/>
          <w:w w:val="94"/>
        </w:rPr>
        <w:t>f</w:t>
      </w:r>
      <w:r w:rsidRPr="00DA33BD">
        <w:rPr>
          <w:rFonts w:asciiTheme="minorHAnsi" w:hAnsiTheme="minorHAnsi" w:cstheme="minorHAnsi"/>
          <w:color w:val="363435"/>
          <w:w w:val="94"/>
        </w:rPr>
        <w:t>y</w:t>
      </w:r>
      <w:r w:rsidRPr="00DA33BD">
        <w:rPr>
          <w:rFonts w:asciiTheme="minorHAnsi" w:hAnsiTheme="minorHAnsi" w:cstheme="minorHAnsi"/>
          <w:color w:val="363435"/>
          <w:spacing w:val="12"/>
          <w:w w:val="94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2"/>
          <w:w w:val="94"/>
        </w:rPr>
        <w:t>w</w:t>
      </w:r>
      <w:r w:rsidRPr="00DA33BD">
        <w:rPr>
          <w:rFonts w:asciiTheme="minorHAnsi" w:hAnsiTheme="minorHAnsi" w:cstheme="minorHAnsi"/>
          <w:color w:val="363435"/>
          <w:spacing w:val="-2"/>
          <w:w w:val="94"/>
        </w:rPr>
        <w:t>h</w:t>
      </w:r>
      <w:r w:rsidRPr="00DA33BD">
        <w:rPr>
          <w:rFonts w:asciiTheme="minorHAnsi" w:hAnsiTheme="minorHAnsi" w:cstheme="minorHAnsi"/>
          <w:color w:val="363435"/>
          <w:w w:val="94"/>
        </w:rPr>
        <w:t>y</w:t>
      </w:r>
      <w:r w:rsidRPr="00DA33BD">
        <w:rPr>
          <w:rFonts w:asciiTheme="minorHAnsi" w:hAnsiTheme="minorHAnsi" w:cstheme="minorHAnsi"/>
          <w:color w:val="363435"/>
          <w:spacing w:val="1"/>
          <w:w w:val="94"/>
        </w:rPr>
        <w:t xml:space="preserve"> </w:t>
      </w:r>
      <w:r w:rsidRPr="00DA33BD">
        <w:rPr>
          <w:rFonts w:asciiTheme="minorHAnsi" w:hAnsiTheme="minorHAnsi" w:cstheme="minorHAnsi"/>
          <w:color w:val="363435"/>
        </w:rPr>
        <w:t>y</w:t>
      </w:r>
      <w:r w:rsidRPr="00DA33BD">
        <w:rPr>
          <w:rFonts w:asciiTheme="minorHAnsi" w:hAnsiTheme="minorHAnsi" w:cstheme="minorHAnsi"/>
          <w:color w:val="363435"/>
          <w:spacing w:val="-1"/>
        </w:rPr>
        <w:t>o</w:t>
      </w:r>
      <w:r w:rsidRPr="00DA33BD">
        <w:rPr>
          <w:rFonts w:asciiTheme="minorHAnsi" w:hAnsiTheme="minorHAnsi" w:cstheme="minorHAnsi"/>
          <w:color w:val="363435"/>
        </w:rPr>
        <w:t>u</w:t>
      </w:r>
      <w:r w:rsidRPr="00DA33BD">
        <w:rPr>
          <w:rFonts w:asciiTheme="minorHAnsi" w:hAnsiTheme="minorHAnsi" w:cstheme="minorHAnsi"/>
          <w:color w:val="363435"/>
          <w:spacing w:val="-14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5"/>
        </w:rPr>
        <w:t>a</w:t>
      </w:r>
      <w:r w:rsidRPr="00DA33BD">
        <w:rPr>
          <w:rFonts w:asciiTheme="minorHAnsi" w:hAnsiTheme="minorHAnsi" w:cstheme="minorHAnsi"/>
          <w:color w:val="363435"/>
        </w:rPr>
        <w:t>re</w:t>
      </w:r>
      <w:r w:rsidRPr="00DA33BD">
        <w:rPr>
          <w:rFonts w:asciiTheme="minorHAnsi" w:hAnsiTheme="minorHAnsi" w:cstheme="minorHAnsi"/>
          <w:color w:val="363435"/>
          <w:spacing w:val="-18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3"/>
          <w:w w:val="97"/>
        </w:rPr>
        <w:t>c</w:t>
      </w:r>
      <w:r w:rsidRPr="00DA33BD">
        <w:rPr>
          <w:rFonts w:asciiTheme="minorHAnsi" w:hAnsiTheme="minorHAnsi" w:cstheme="minorHAnsi"/>
          <w:color w:val="363435"/>
          <w:spacing w:val="-2"/>
          <w:w w:val="97"/>
        </w:rPr>
        <w:t>o</w:t>
      </w:r>
      <w:r w:rsidRPr="00DA33BD">
        <w:rPr>
          <w:rFonts w:asciiTheme="minorHAnsi" w:hAnsiTheme="minorHAnsi" w:cstheme="minorHAnsi"/>
          <w:color w:val="363435"/>
          <w:spacing w:val="-3"/>
          <w:w w:val="97"/>
        </w:rPr>
        <w:t>n</w:t>
      </w:r>
      <w:r w:rsidRPr="00DA33BD">
        <w:rPr>
          <w:rFonts w:asciiTheme="minorHAnsi" w:hAnsiTheme="minorHAnsi" w:cstheme="minorHAnsi"/>
          <w:color w:val="363435"/>
          <w:spacing w:val="4"/>
          <w:w w:val="97"/>
        </w:rPr>
        <w:t>t</w:t>
      </w:r>
      <w:r w:rsidRPr="00DA33BD">
        <w:rPr>
          <w:rFonts w:asciiTheme="minorHAnsi" w:hAnsiTheme="minorHAnsi" w:cstheme="minorHAnsi"/>
          <w:color w:val="363435"/>
          <w:spacing w:val="2"/>
          <w:w w:val="97"/>
        </w:rPr>
        <w:t>a</w:t>
      </w:r>
      <w:r w:rsidRPr="00DA33BD">
        <w:rPr>
          <w:rFonts w:asciiTheme="minorHAnsi" w:hAnsiTheme="minorHAnsi" w:cstheme="minorHAnsi"/>
          <w:color w:val="363435"/>
          <w:spacing w:val="3"/>
          <w:w w:val="97"/>
        </w:rPr>
        <w:t>c</w:t>
      </w:r>
      <w:r w:rsidRPr="00DA33BD">
        <w:rPr>
          <w:rFonts w:asciiTheme="minorHAnsi" w:hAnsiTheme="minorHAnsi" w:cstheme="minorHAnsi"/>
          <w:color w:val="363435"/>
          <w:spacing w:val="4"/>
          <w:w w:val="97"/>
        </w:rPr>
        <w:t>t</w:t>
      </w:r>
      <w:r w:rsidRPr="00DA33BD">
        <w:rPr>
          <w:rFonts w:asciiTheme="minorHAnsi" w:hAnsiTheme="minorHAnsi" w:cstheme="minorHAnsi"/>
          <w:color w:val="363435"/>
          <w:spacing w:val="3"/>
          <w:w w:val="97"/>
        </w:rPr>
        <w:t>i</w:t>
      </w:r>
      <w:r w:rsidRPr="00DA33BD">
        <w:rPr>
          <w:rFonts w:asciiTheme="minorHAnsi" w:hAnsiTheme="minorHAnsi" w:cstheme="minorHAnsi"/>
          <w:color w:val="363435"/>
          <w:spacing w:val="2"/>
          <w:w w:val="97"/>
        </w:rPr>
        <w:t>n</w:t>
      </w:r>
      <w:r w:rsidRPr="00DA33BD">
        <w:rPr>
          <w:rFonts w:asciiTheme="minorHAnsi" w:hAnsiTheme="minorHAnsi" w:cstheme="minorHAnsi"/>
          <w:color w:val="363435"/>
          <w:w w:val="97"/>
        </w:rPr>
        <w:t>g</w:t>
      </w:r>
      <w:r w:rsidRPr="00DA33BD">
        <w:rPr>
          <w:rFonts w:asciiTheme="minorHAnsi" w:hAnsiTheme="minorHAnsi" w:cstheme="minorHAnsi"/>
          <w:color w:val="363435"/>
          <w:spacing w:val="4"/>
          <w:w w:val="97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5"/>
        </w:rPr>
        <w:t>t</w:t>
      </w:r>
      <w:r w:rsidRPr="00DA33BD">
        <w:rPr>
          <w:rFonts w:asciiTheme="minorHAnsi" w:hAnsiTheme="minorHAnsi" w:cstheme="minorHAnsi"/>
          <w:color w:val="363435"/>
          <w:spacing w:val="-1"/>
        </w:rPr>
        <w:t>h</w:t>
      </w:r>
      <w:r w:rsidRPr="00DA33BD">
        <w:rPr>
          <w:rFonts w:asciiTheme="minorHAnsi" w:hAnsiTheme="minorHAnsi" w:cstheme="minorHAnsi"/>
          <w:color w:val="363435"/>
          <w:spacing w:val="1"/>
        </w:rPr>
        <w:t>em</w:t>
      </w:r>
      <w:r w:rsidRPr="00DA33BD">
        <w:rPr>
          <w:rFonts w:asciiTheme="minorHAnsi" w:hAnsiTheme="minorHAnsi" w:cstheme="minorHAnsi"/>
          <w:color w:val="363435"/>
        </w:rPr>
        <w:t xml:space="preserve">.  </w:t>
      </w:r>
      <w:r w:rsidRPr="00DA33BD">
        <w:rPr>
          <w:rFonts w:asciiTheme="minorHAnsi" w:hAnsiTheme="minorHAnsi" w:cstheme="minorHAnsi"/>
          <w:color w:val="363435"/>
          <w:spacing w:val="3"/>
        </w:rPr>
        <w:t>I</w:t>
      </w:r>
      <w:r w:rsidRPr="00DA33BD">
        <w:rPr>
          <w:rFonts w:asciiTheme="minorHAnsi" w:hAnsiTheme="minorHAnsi" w:cstheme="minorHAnsi"/>
          <w:color w:val="363435"/>
        </w:rPr>
        <w:t>f y</w:t>
      </w:r>
      <w:r w:rsidRPr="00DA33BD">
        <w:rPr>
          <w:rFonts w:asciiTheme="minorHAnsi" w:hAnsiTheme="minorHAnsi" w:cstheme="minorHAnsi"/>
          <w:color w:val="363435"/>
          <w:spacing w:val="-1"/>
        </w:rPr>
        <w:t>o</w:t>
      </w:r>
      <w:r w:rsidRPr="00DA33BD">
        <w:rPr>
          <w:rFonts w:asciiTheme="minorHAnsi" w:hAnsiTheme="minorHAnsi" w:cstheme="minorHAnsi"/>
          <w:color w:val="363435"/>
        </w:rPr>
        <w:t>u</w:t>
      </w:r>
      <w:r w:rsidRPr="00DA33BD">
        <w:rPr>
          <w:rFonts w:asciiTheme="minorHAnsi" w:hAnsiTheme="minorHAnsi" w:cstheme="minorHAnsi"/>
          <w:color w:val="363435"/>
          <w:spacing w:val="-14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5"/>
        </w:rPr>
        <w:t>a</w:t>
      </w:r>
      <w:r w:rsidRPr="00DA33BD">
        <w:rPr>
          <w:rFonts w:asciiTheme="minorHAnsi" w:hAnsiTheme="minorHAnsi" w:cstheme="minorHAnsi"/>
          <w:color w:val="363435"/>
        </w:rPr>
        <w:t>re</w:t>
      </w:r>
      <w:r w:rsidRPr="00DA33BD">
        <w:rPr>
          <w:rFonts w:asciiTheme="minorHAnsi" w:hAnsiTheme="minorHAnsi" w:cstheme="minorHAnsi"/>
          <w:color w:val="363435"/>
          <w:spacing w:val="-18"/>
        </w:rPr>
        <w:t xml:space="preserve"> </w:t>
      </w:r>
      <w:r w:rsidRPr="00DA33BD">
        <w:rPr>
          <w:rFonts w:asciiTheme="minorHAnsi" w:hAnsiTheme="minorHAnsi" w:cstheme="minorHAnsi"/>
          <w:color w:val="363435"/>
        </w:rPr>
        <w:t>a</w:t>
      </w:r>
      <w:r w:rsidRPr="00DA33BD">
        <w:rPr>
          <w:rFonts w:asciiTheme="minorHAnsi" w:hAnsiTheme="minorHAnsi" w:cstheme="minorHAnsi"/>
          <w:color w:val="363435"/>
          <w:spacing w:val="-8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1"/>
          <w:w w:val="97"/>
        </w:rPr>
        <w:t>s</w:t>
      </w:r>
      <w:r w:rsidRPr="00DA33BD">
        <w:rPr>
          <w:rFonts w:asciiTheme="minorHAnsi" w:hAnsiTheme="minorHAnsi" w:cstheme="minorHAnsi"/>
          <w:color w:val="363435"/>
          <w:spacing w:val="4"/>
          <w:w w:val="97"/>
        </w:rPr>
        <w:t>t</w:t>
      </w:r>
      <w:r w:rsidRPr="00DA33BD">
        <w:rPr>
          <w:rFonts w:asciiTheme="minorHAnsi" w:hAnsiTheme="minorHAnsi" w:cstheme="minorHAnsi"/>
          <w:color w:val="363435"/>
          <w:w w:val="97"/>
        </w:rPr>
        <w:t>ude</w:t>
      </w:r>
      <w:r w:rsidRPr="00DA33BD">
        <w:rPr>
          <w:rFonts w:asciiTheme="minorHAnsi" w:hAnsiTheme="minorHAnsi" w:cstheme="minorHAnsi"/>
          <w:color w:val="363435"/>
          <w:spacing w:val="-3"/>
          <w:w w:val="97"/>
        </w:rPr>
        <w:t>n</w:t>
      </w:r>
      <w:r w:rsidRPr="00DA33BD">
        <w:rPr>
          <w:rFonts w:asciiTheme="minorHAnsi" w:hAnsiTheme="minorHAnsi" w:cstheme="minorHAnsi"/>
          <w:color w:val="363435"/>
          <w:spacing w:val="2"/>
          <w:w w:val="97"/>
        </w:rPr>
        <w:t>t</w:t>
      </w:r>
      <w:r w:rsidRPr="00DA33BD">
        <w:rPr>
          <w:rFonts w:asciiTheme="minorHAnsi" w:hAnsiTheme="minorHAnsi" w:cstheme="minorHAnsi"/>
          <w:color w:val="363435"/>
          <w:w w:val="97"/>
        </w:rPr>
        <w:t>,</w:t>
      </w:r>
      <w:r w:rsidRPr="00DA33BD">
        <w:rPr>
          <w:rFonts w:asciiTheme="minorHAnsi" w:hAnsiTheme="minorHAnsi" w:cstheme="minorHAnsi"/>
          <w:color w:val="363435"/>
          <w:spacing w:val="18"/>
          <w:w w:val="97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3"/>
          <w:w w:val="97"/>
        </w:rPr>
        <w:t>i</w:t>
      </w:r>
      <w:r w:rsidRPr="00DA33BD">
        <w:rPr>
          <w:rFonts w:asciiTheme="minorHAnsi" w:hAnsiTheme="minorHAnsi" w:cstheme="minorHAnsi"/>
          <w:color w:val="363435"/>
          <w:spacing w:val="-1"/>
          <w:w w:val="97"/>
        </w:rPr>
        <w:t>n</w:t>
      </w:r>
      <w:r w:rsidRPr="00DA33BD">
        <w:rPr>
          <w:rFonts w:asciiTheme="minorHAnsi" w:hAnsiTheme="minorHAnsi" w:cstheme="minorHAnsi"/>
          <w:color w:val="363435"/>
          <w:spacing w:val="2"/>
          <w:w w:val="97"/>
        </w:rPr>
        <w:t>c</w:t>
      </w:r>
      <w:r w:rsidRPr="00DA33BD">
        <w:rPr>
          <w:rFonts w:asciiTheme="minorHAnsi" w:hAnsiTheme="minorHAnsi" w:cstheme="minorHAnsi"/>
          <w:color w:val="363435"/>
          <w:spacing w:val="-3"/>
          <w:w w:val="97"/>
        </w:rPr>
        <w:t>l</w:t>
      </w:r>
      <w:r w:rsidRPr="00DA33BD">
        <w:rPr>
          <w:rFonts w:asciiTheme="minorHAnsi" w:hAnsiTheme="minorHAnsi" w:cstheme="minorHAnsi"/>
          <w:color w:val="363435"/>
          <w:w w:val="97"/>
        </w:rPr>
        <w:t>ude</w:t>
      </w:r>
      <w:r w:rsidRPr="00DA33BD">
        <w:rPr>
          <w:rFonts w:asciiTheme="minorHAnsi" w:hAnsiTheme="minorHAnsi" w:cstheme="minorHAnsi"/>
          <w:color w:val="363435"/>
          <w:spacing w:val="-1"/>
          <w:w w:val="97"/>
        </w:rPr>
        <w:t xml:space="preserve"> </w:t>
      </w:r>
      <w:r w:rsidRPr="00DA33BD">
        <w:rPr>
          <w:rFonts w:asciiTheme="minorHAnsi" w:hAnsiTheme="minorHAnsi" w:cstheme="minorHAnsi"/>
          <w:color w:val="363435"/>
        </w:rPr>
        <w:t>y</w:t>
      </w:r>
      <w:r w:rsidRPr="00DA33BD">
        <w:rPr>
          <w:rFonts w:asciiTheme="minorHAnsi" w:hAnsiTheme="minorHAnsi" w:cstheme="minorHAnsi"/>
          <w:color w:val="363435"/>
          <w:spacing w:val="-1"/>
        </w:rPr>
        <w:t>o</w:t>
      </w:r>
      <w:r w:rsidRPr="00DA33BD">
        <w:rPr>
          <w:rFonts w:asciiTheme="minorHAnsi" w:hAnsiTheme="minorHAnsi" w:cstheme="minorHAnsi"/>
          <w:color w:val="363435"/>
          <w:spacing w:val="4"/>
        </w:rPr>
        <w:t>u</w:t>
      </w:r>
      <w:r w:rsidRPr="00DA33BD">
        <w:rPr>
          <w:rFonts w:asciiTheme="minorHAnsi" w:hAnsiTheme="minorHAnsi" w:cstheme="minorHAnsi"/>
          <w:color w:val="363435"/>
        </w:rPr>
        <w:t>r</w:t>
      </w:r>
      <w:r w:rsidRPr="00DA33BD">
        <w:rPr>
          <w:rFonts w:asciiTheme="minorHAnsi" w:hAnsiTheme="minorHAnsi" w:cstheme="minorHAnsi"/>
          <w:color w:val="363435"/>
          <w:spacing w:val="-15"/>
        </w:rPr>
        <w:t xml:space="preserve"> </w:t>
      </w:r>
      <w:r w:rsidRPr="00DA33BD">
        <w:rPr>
          <w:rFonts w:asciiTheme="minorHAnsi" w:hAnsiTheme="minorHAnsi" w:cstheme="minorHAnsi"/>
          <w:color w:val="363435"/>
        </w:rPr>
        <w:t>d</w:t>
      </w:r>
      <w:r w:rsidRPr="00DA33BD">
        <w:rPr>
          <w:rFonts w:asciiTheme="minorHAnsi" w:hAnsiTheme="minorHAnsi" w:cstheme="minorHAnsi"/>
          <w:color w:val="363435"/>
          <w:spacing w:val="1"/>
        </w:rPr>
        <w:t>ep</w:t>
      </w:r>
      <w:r w:rsidRPr="00DA33BD">
        <w:rPr>
          <w:rFonts w:asciiTheme="minorHAnsi" w:hAnsiTheme="minorHAnsi" w:cstheme="minorHAnsi"/>
          <w:color w:val="363435"/>
          <w:spacing w:val="5"/>
        </w:rPr>
        <w:t>ar</w:t>
      </w:r>
      <w:r w:rsidRPr="00DA33BD">
        <w:rPr>
          <w:rFonts w:asciiTheme="minorHAnsi" w:hAnsiTheme="minorHAnsi" w:cstheme="minorHAnsi"/>
          <w:color w:val="363435"/>
          <w:spacing w:val="4"/>
        </w:rPr>
        <w:t>t</w:t>
      </w:r>
      <w:r w:rsidRPr="00DA33BD">
        <w:rPr>
          <w:rFonts w:asciiTheme="minorHAnsi" w:hAnsiTheme="minorHAnsi" w:cstheme="minorHAnsi"/>
          <w:color w:val="363435"/>
          <w:spacing w:val="-1"/>
        </w:rPr>
        <w:t>m</w:t>
      </w:r>
      <w:r w:rsidRPr="00DA33BD">
        <w:rPr>
          <w:rFonts w:asciiTheme="minorHAnsi" w:hAnsiTheme="minorHAnsi" w:cstheme="minorHAnsi"/>
          <w:color w:val="363435"/>
        </w:rPr>
        <w:t>e</w:t>
      </w:r>
      <w:r w:rsidRPr="00DA33BD">
        <w:rPr>
          <w:rFonts w:asciiTheme="minorHAnsi" w:hAnsiTheme="minorHAnsi" w:cstheme="minorHAnsi"/>
          <w:color w:val="363435"/>
          <w:spacing w:val="-3"/>
        </w:rPr>
        <w:t>n</w:t>
      </w:r>
      <w:r w:rsidRPr="00DA33BD">
        <w:rPr>
          <w:rFonts w:asciiTheme="minorHAnsi" w:hAnsiTheme="minorHAnsi" w:cstheme="minorHAnsi"/>
          <w:color w:val="363435"/>
          <w:spacing w:val="2"/>
        </w:rPr>
        <w:t>t</w:t>
      </w:r>
      <w:r w:rsidRPr="00DA33BD">
        <w:rPr>
          <w:rFonts w:asciiTheme="minorHAnsi" w:hAnsiTheme="minorHAnsi" w:cstheme="minorHAnsi"/>
          <w:color w:val="363435"/>
        </w:rPr>
        <w:t>,</w:t>
      </w:r>
      <w:r w:rsidRPr="00DA33BD">
        <w:rPr>
          <w:rFonts w:asciiTheme="minorHAnsi" w:hAnsiTheme="minorHAnsi" w:cstheme="minorHAnsi"/>
          <w:color w:val="363435"/>
          <w:spacing w:val="-8"/>
        </w:rPr>
        <w:t xml:space="preserve"> </w:t>
      </w:r>
      <w:r w:rsidRPr="00DA33BD">
        <w:rPr>
          <w:rFonts w:asciiTheme="minorHAnsi" w:hAnsiTheme="minorHAnsi" w:cstheme="minorHAnsi"/>
          <w:color w:val="363435"/>
          <w:w w:val="91"/>
        </w:rPr>
        <w:t>y</w:t>
      </w:r>
      <w:r w:rsidRPr="00DA33BD">
        <w:rPr>
          <w:rFonts w:asciiTheme="minorHAnsi" w:hAnsiTheme="minorHAnsi" w:cstheme="minorHAnsi"/>
          <w:color w:val="363435"/>
          <w:spacing w:val="3"/>
          <w:w w:val="91"/>
        </w:rPr>
        <w:t>e</w:t>
      </w:r>
      <w:r w:rsidRPr="00DA33BD">
        <w:rPr>
          <w:rFonts w:asciiTheme="minorHAnsi" w:hAnsiTheme="minorHAnsi" w:cstheme="minorHAnsi"/>
          <w:color w:val="363435"/>
          <w:spacing w:val="5"/>
          <w:w w:val="91"/>
        </w:rPr>
        <w:t>a</w:t>
      </w:r>
      <w:r w:rsidRPr="00DA33BD">
        <w:rPr>
          <w:rFonts w:asciiTheme="minorHAnsi" w:hAnsiTheme="minorHAnsi" w:cstheme="minorHAnsi"/>
          <w:color w:val="363435"/>
          <w:w w:val="91"/>
        </w:rPr>
        <w:t>r</w:t>
      </w:r>
      <w:r w:rsidRPr="00DA33BD">
        <w:rPr>
          <w:rFonts w:asciiTheme="minorHAnsi" w:hAnsiTheme="minorHAnsi" w:cstheme="minorHAnsi"/>
          <w:color w:val="363435"/>
          <w:spacing w:val="5"/>
          <w:w w:val="91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3"/>
        </w:rPr>
        <w:t>i</w:t>
      </w:r>
      <w:r w:rsidRPr="00DA33BD">
        <w:rPr>
          <w:rFonts w:asciiTheme="minorHAnsi" w:hAnsiTheme="minorHAnsi" w:cstheme="minorHAnsi"/>
          <w:color w:val="363435"/>
        </w:rPr>
        <w:t>n</w:t>
      </w:r>
      <w:r w:rsidRPr="00DA33BD">
        <w:rPr>
          <w:rFonts w:asciiTheme="minorHAnsi" w:hAnsiTheme="minorHAnsi" w:cstheme="minorHAnsi"/>
          <w:color w:val="363435"/>
          <w:spacing w:val="1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1"/>
          <w:w w:val="94"/>
        </w:rPr>
        <w:t>s</w:t>
      </w:r>
      <w:r w:rsidRPr="00DA33BD">
        <w:rPr>
          <w:rFonts w:asciiTheme="minorHAnsi" w:hAnsiTheme="minorHAnsi" w:cstheme="minorHAnsi"/>
          <w:color w:val="363435"/>
          <w:spacing w:val="3"/>
          <w:w w:val="94"/>
        </w:rPr>
        <w:t>c</w:t>
      </w:r>
      <w:r w:rsidRPr="00DA33BD">
        <w:rPr>
          <w:rFonts w:asciiTheme="minorHAnsi" w:hAnsiTheme="minorHAnsi" w:cstheme="minorHAnsi"/>
          <w:color w:val="363435"/>
          <w:spacing w:val="-1"/>
          <w:w w:val="94"/>
        </w:rPr>
        <w:t>h</w:t>
      </w:r>
      <w:r w:rsidRPr="00DA33BD">
        <w:rPr>
          <w:rFonts w:asciiTheme="minorHAnsi" w:hAnsiTheme="minorHAnsi" w:cstheme="minorHAnsi"/>
          <w:color w:val="363435"/>
          <w:spacing w:val="2"/>
          <w:w w:val="94"/>
        </w:rPr>
        <w:t>o</w:t>
      </w:r>
      <w:r w:rsidRPr="00DA33BD">
        <w:rPr>
          <w:rFonts w:asciiTheme="minorHAnsi" w:hAnsiTheme="minorHAnsi" w:cstheme="minorHAnsi"/>
          <w:color w:val="363435"/>
          <w:spacing w:val="-1"/>
          <w:w w:val="94"/>
        </w:rPr>
        <w:t>o</w:t>
      </w:r>
      <w:r w:rsidRPr="00DA33BD">
        <w:rPr>
          <w:rFonts w:asciiTheme="minorHAnsi" w:hAnsiTheme="minorHAnsi" w:cstheme="minorHAnsi"/>
          <w:color w:val="363435"/>
          <w:w w:val="94"/>
        </w:rPr>
        <w:t>l</w:t>
      </w:r>
      <w:r w:rsidRPr="00DA33BD">
        <w:rPr>
          <w:rFonts w:asciiTheme="minorHAnsi" w:hAnsiTheme="minorHAnsi" w:cstheme="minorHAnsi"/>
          <w:color w:val="363435"/>
          <w:spacing w:val="3"/>
          <w:w w:val="94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6"/>
        </w:rPr>
        <w:t>a</w:t>
      </w:r>
      <w:r w:rsidRPr="00DA33BD">
        <w:rPr>
          <w:rFonts w:asciiTheme="minorHAnsi" w:hAnsiTheme="minorHAnsi" w:cstheme="minorHAnsi"/>
          <w:color w:val="363435"/>
          <w:spacing w:val="-1"/>
        </w:rPr>
        <w:t>n</w:t>
      </w:r>
      <w:r w:rsidRPr="00DA33BD">
        <w:rPr>
          <w:rFonts w:asciiTheme="minorHAnsi" w:hAnsiTheme="minorHAnsi" w:cstheme="minorHAnsi"/>
          <w:color w:val="363435"/>
        </w:rPr>
        <w:t>d</w:t>
      </w:r>
      <w:r w:rsidRPr="00DA33BD">
        <w:rPr>
          <w:rFonts w:asciiTheme="minorHAnsi" w:hAnsiTheme="minorHAnsi" w:cstheme="minorHAnsi"/>
          <w:color w:val="363435"/>
          <w:spacing w:val="-2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4"/>
          <w:w w:val="102"/>
        </w:rPr>
        <w:t>M</w:t>
      </w:r>
      <w:r w:rsidRPr="00DA33BD">
        <w:rPr>
          <w:rFonts w:asciiTheme="minorHAnsi" w:hAnsiTheme="minorHAnsi" w:cstheme="minorHAnsi"/>
          <w:color w:val="363435"/>
          <w:spacing w:val="-3"/>
          <w:w w:val="101"/>
        </w:rPr>
        <w:t>I</w:t>
      </w:r>
      <w:r w:rsidRPr="00DA33BD">
        <w:rPr>
          <w:rFonts w:asciiTheme="minorHAnsi" w:hAnsiTheme="minorHAnsi" w:cstheme="minorHAnsi"/>
          <w:color w:val="363435"/>
          <w:spacing w:val="7"/>
          <w:w w:val="104"/>
        </w:rPr>
        <w:t>C</w:t>
      </w:r>
      <w:r w:rsidRPr="00DA33BD">
        <w:rPr>
          <w:rFonts w:asciiTheme="minorHAnsi" w:hAnsiTheme="minorHAnsi" w:cstheme="minorHAnsi"/>
          <w:color w:val="363435"/>
          <w:spacing w:val="-14"/>
          <w:w w:val="86"/>
        </w:rPr>
        <w:t>A</w:t>
      </w:r>
      <w:r w:rsidRPr="00DA33BD">
        <w:rPr>
          <w:rFonts w:asciiTheme="minorHAnsi" w:hAnsiTheme="minorHAnsi" w:cstheme="minorHAnsi"/>
          <w:color w:val="363435"/>
          <w:spacing w:val="-12"/>
          <w:w w:val="70"/>
        </w:rPr>
        <w:t>’</w:t>
      </w:r>
      <w:r w:rsidRPr="00DA33BD">
        <w:rPr>
          <w:rFonts w:asciiTheme="minorHAnsi" w:hAnsiTheme="minorHAnsi" w:cstheme="minorHAnsi"/>
          <w:color w:val="363435"/>
          <w:w w:val="83"/>
        </w:rPr>
        <w:t>s</w:t>
      </w:r>
      <w:r w:rsidRPr="00DA33BD">
        <w:rPr>
          <w:rFonts w:asciiTheme="minorHAnsi" w:hAnsiTheme="minorHAnsi" w:cstheme="minorHAnsi"/>
          <w:color w:val="363435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2"/>
        </w:rPr>
        <w:t>n</w:t>
      </w:r>
      <w:r w:rsidRPr="00DA33BD">
        <w:rPr>
          <w:rFonts w:asciiTheme="minorHAnsi" w:hAnsiTheme="minorHAnsi" w:cstheme="minorHAnsi"/>
          <w:color w:val="363435"/>
          <w:spacing w:val="6"/>
        </w:rPr>
        <w:t>a</w:t>
      </w:r>
      <w:r w:rsidRPr="00DA33BD">
        <w:rPr>
          <w:rFonts w:asciiTheme="minorHAnsi" w:hAnsiTheme="minorHAnsi" w:cstheme="minorHAnsi"/>
          <w:color w:val="363435"/>
          <w:spacing w:val="-1"/>
        </w:rPr>
        <w:t>m</w:t>
      </w:r>
      <w:r w:rsidRPr="00DA33BD">
        <w:rPr>
          <w:rFonts w:asciiTheme="minorHAnsi" w:hAnsiTheme="minorHAnsi" w:cstheme="minorHAnsi"/>
          <w:color w:val="363435"/>
          <w:spacing w:val="1"/>
        </w:rPr>
        <w:t>e</w:t>
      </w:r>
      <w:r w:rsidRPr="00DA33BD">
        <w:rPr>
          <w:rFonts w:asciiTheme="minorHAnsi" w:hAnsiTheme="minorHAnsi" w:cstheme="minorHAnsi"/>
          <w:color w:val="363435"/>
        </w:rPr>
        <w:t>.</w:t>
      </w:r>
      <w:r w:rsidRPr="00DA33BD">
        <w:rPr>
          <w:rFonts w:asciiTheme="minorHAnsi" w:hAnsiTheme="minorHAnsi" w:cstheme="minorHAnsi"/>
          <w:color w:val="363435"/>
          <w:spacing w:val="39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2"/>
        </w:rPr>
        <w:t>I</w:t>
      </w:r>
      <w:r w:rsidRPr="00DA33BD">
        <w:rPr>
          <w:rFonts w:asciiTheme="minorHAnsi" w:hAnsiTheme="minorHAnsi" w:cstheme="minorHAnsi"/>
          <w:color w:val="363435"/>
        </w:rPr>
        <w:t>n</w:t>
      </w:r>
      <w:r w:rsidRPr="00DA33BD">
        <w:rPr>
          <w:rFonts w:asciiTheme="minorHAnsi" w:hAnsiTheme="minorHAnsi" w:cstheme="minorHAnsi"/>
          <w:color w:val="363435"/>
          <w:spacing w:val="6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5"/>
          <w:w w:val="93"/>
        </w:rPr>
        <w:t>t</w:t>
      </w:r>
      <w:r w:rsidRPr="00DA33BD">
        <w:rPr>
          <w:rFonts w:asciiTheme="minorHAnsi" w:hAnsiTheme="minorHAnsi" w:cstheme="minorHAnsi"/>
          <w:color w:val="363435"/>
          <w:spacing w:val="3"/>
          <w:w w:val="93"/>
        </w:rPr>
        <w:t>h</w:t>
      </w:r>
      <w:r w:rsidRPr="00DA33BD">
        <w:rPr>
          <w:rFonts w:asciiTheme="minorHAnsi" w:hAnsiTheme="minorHAnsi" w:cstheme="minorHAnsi"/>
          <w:color w:val="363435"/>
          <w:spacing w:val="2"/>
          <w:w w:val="93"/>
        </w:rPr>
        <w:t>i</w:t>
      </w:r>
      <w:r w:rsidRPr="00DA33BD">
        <w:rPr>
          <w:rFonts w:asciiTheme="minorHAnsi" w:hAnsiTheme="minorHAnsi" w:cstheme="minorHAnsi"/>
          <w:color w:val="363435"/>
          <w:w w:val="93"/>
        </w:rPr>
        <w:t>s</w:t>
      </w:r>
      <w:r w:rsidRPr="00DA33BD">
        <w:rPr>
          <w:rFonts w:asciiTheme="minorHAnsi" w:hAnsiTheme="minorHAnsi" w:cstheme="minorHAnsi"/>
          <w:color w:val="363435"/>
          <w:spacing w:val="15"/>
          <w:w w:val="93"/>
        </w:rPr>
        <w:t xml:space="preserve"> </w:t>
      </w:r>
      <w:r w:rsidRPr="00DA33BD">
        <w:rPr>
          <w:rFonts w:asciiTheme="minorHAnsi" w:hAnsiTheme="minorHAnsi" w:cstheme="minorHAnsi"/>
          <w:color w:val="363435"/>
          <w:w w:val="93"/>
        </w:rPr>
        <w:t>f</w:t>
      </w:r>
      <w:r w:rsidRPr="00DA33BD">
        <w:rPr>
          <w:rFonts w:asciiTheme="minorHAnsi" w:hAnsiTheme="minorHAnsi" w:cstheme="minorHAnsi"/>
          <w:color w:val="363435"/>
          <w:spacing w:val="4"/>
          <w:w w:val="93"/>
        </w:rPr>
        <w:t>i</w:t>
      </w:r>
      <w:r w:rsidRPr="00DA33BD">
        <w:rPr>
          <w:rFonts w:asciiTheme="minorHAnsi" w:hAnsiTheme="minorHAnsi" w:cstheme="minorHAnsi"/>
          <w:color w:val="363435"/>
          <w:spacing w:val="2"/>
          <w:w w:val="93"/>
        </w:rPr>
        <w:t>r</w:t>
      </w:r>
      <w:r w:rsidRPr="00DA33BD">
        <w:rPr>
          <w:rFonts w:asciiTheme="minorHAnsi" w:hAnsiTheme="minorHAnsi" w:cstheme="minorHAnsi"/>
          <w:color w:val="363435"/>
          <w:spacing w:val="1"/>
          <w:w w:val="93"/>
        </w:rPr>
        <w:t>s</w:t>
      </w:r>
      <w:r w:rsidRPr="00DA33BD">
        <w:rPr>
          <w:rFonts w:asciiTheme="minorHAnsi" w:hAnsiTheme="minorHAnsi" w:cstheme="minorHAnsi"/>
          <w:color w:val="363435"/>
          <w:w w:val="93"/>
        </w:rPr>
        <w:t xml:space="preserve">t </w:t>
      </w:r>
      <w:r w:rsidRPr="00DA33BD">
        <w:rPr>
          <w:rFonts w:asciiTheme="minorHAnsi" w:hAnsiTheme="minorHAnsi" w:cstheme="minorHAnsi"/>
          <w:color w:val="363435"/>
          <w:spacing w:val="3"/>
        </w:rPr>
        <w:t>i</w:t>
      </w:r>
      <w:r w:rsidRPr="00DA33BD">
        <w:rPr>
          <w:rFonts w:asciiTheme="minorHAnsi" w:hAnsiTheme="minorHAnsi" w:cstheme="minorHAnsi"/>
          <w:color w:val="363435"/>
          <w:spacing w:val="-3"/>
        </w:rPr>
        <w:t>n</w:t>
      </w:r>
      <w:r w:rsidRPr="00DA33BD">
        <w:rPr>
          <w:rFonts w:asciiTheme="minorHAnsi" w:hAnsiTheme="minorHAnsi" w:cstheme="minorHAnsi"/>
          <w:color w:val="363435"/>
          <w:spacing w:val="4"/>
        </w:rPr>
        <w:t>t</w:t>
      </w:r>
      <w:r w:rsidRPr="00DA33BD">
        <w:rPr>
          <w:rFonts w:asciiTheme="minorHAnsi" w:hAnsiTheme="minorHAnsi" w:cstheme="minorHAnsi"/>
          <w:color w:val="363435"/>
        </w:rPr>
        <w:t>r</w:t>
      </w:r>
      <w:r w:rsidRPr="00DA33BD">
        <w:rPr>
          <w:rFonts w:asciiTheme="minorHAnsi" w:hAnsiTheme="minorHAnsi" w:cstheme="minorHAnsi"/>
          <w:color w:val="363435"/>
          <w:spacing w:val="2"/>
        </w:rPr>
        <w:t>o</w:t>
      </w:r>
      <w:r w:rsidRPr="00DA33BD">
        <w:rPr>
          <w:rFonts w:asciiTheme="minorHAnsi" w:hAnsiTheme="minorHAnsi" w:cstheme="minorHAnsi"/>
          <w:color w:val="363435"/>
          <w:spacing w:val="-2"/>
        </w:rPr>
        <w:t>d</w:t>
      </w:r>
      <w:r w:rsidRPr="00DA33BD">
        <w:rPr>
          <w:rFonts w:asciiTheme="minorHAnsi" w:hAnsiTheme="minorHAnsi" w:cstheme="minorHAnsi"/>
          <w:color w:val="363435"/>
        </w:rPr>
        <w:t>u</w:t>
      </w:r>
      <w:r w:rsidRPr="00DA33BD">
        <w:rPr>
          <w:rFonts w:asciiTheme="minorHAnsi" w:hAnsiTheme="minorHAnsi" w:cstheme="minorHAnsi"/>
          <w:color w:val="363435"/>
          <w:spacing w:val="3"/>
        </w:rPr>
        <w:t>c</w:t>
      </w:r>
      <w:r w:rsidRPr="00DA33BD">
        <w:rPr>
          <w:rFonts w:asciiTheme="minorHAnsi" w:hAnsiTheme="minorHAnsi" w:cstheme="minorHAnsi"/>
          <w:color w:val="363435"/>
          <w:spacing w:val="4"/>
        </w:rPr>
        <w:t>t</w:t>
      </w:r>
      <w:r w:rsidRPr="00DA33BD">
        <w:rPr>
          <w:rFonts w:asciiTheme="minorHAnsi" w:hAnsiTheme="minorHAnsi" w:cstheme="minorHAnsi"/>
          <w:color w:val="363435"/>
          <w:spacing w:val="-1"/>
        </w:rPr>
        <w:t>i</w:t>
      </w:r>
      <w:r w:rsidRPr="00DA33BD">
        <w:rPr>
          <w:rFonts w:asciiTheme="minorHAnsi" w:hAnsiTheme="minorHAnsi" w:cstheme="minorHAnsi"/>
          <w:color w:val="363435"/>
          <w:spacing w:val="-2"/>
        </w:rPr>
        <w:t>on</w:t>
      </w:r>
      <w:r w:rsidRPr="00DA33BD">
        <w:rPr>
          <w:rFonts w:asciiTheme="minorHAnsi" w:hAnsiTheme="minorHAnsi" w:cstheme="minorHAnsi"/>
          <w:color w:val="363435"/>
        </w:rPr>
        <w:t>, y</w:t>
      </w:r>
      <w:r w:rsidRPr="00DA33BD">
        <w:rPr>
          <w:rFonts w:asciiTheme="minorHAnsi" w:hAnsiTheme="minorHAnsi" w:cstheme="minorHAnsi"/>
          <w:color w:val="363435"/>
          <w:spacing w:val="-1"/>
        </w:rPr>
        <w:t>o</w:t>
      </w:r>
      <w:r w:rsidRPr="00DA33BD">
        <w:rPr>
          <w:rFonts w:asciiTheme="minorHAnsi" w:hAnsiTheme="minorHAnsi" w:cstheme="minorHAnsi"/>
          <w:color w:val="363435"/>
        </w:rPr>
        <w:t>u</w:t>
      </w:r>
      <w:r w:rsidRPr="00DA33BD">
        <w:rPr>
          <w:rFonts w:asciiTheme="minorHAnsi" w:hAnsiTheme="minorHAnsi" w:cstheme="minorHAnsi"/>
          <w:color w:val="363435"/>
          <w:spacing w:val="-14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2"/>
        </w:rPr>
        <w:t>w</w:t>
      </w:r>
      <w:r w:rsidRPr="00DA33BD">
        <w:rPr>
          <w:rFonts w:asciiTheme="minorHAnsi" w:hAnsiTheme="minorHAnsi" w:cstheme="minorHAnsi"/>
          <w:color w:val="363435"/>
          <w:spacing w:val="6"/>
        </w:rPr>
        <w:t>a</w:t>
      </w:r>
      <w:r w:rsidRPr="00DA33BD">
        <w:rPr>
          <w:rFonts w:asciiTheme="minorHAnsi" w:hAnsiTheme="minorHAnsi" w:cstheme="minorHAnsi"/>
          <w:color w:val="363435"/>
          <w:spacing w:val="-3"/>
        </w:rPr>
        <w:t>n</w:t>
      </w:r>
      <w:r w:rsidRPr="00DA33BD">
        <w:rPr>
          <w:rFonts w:asciiTheme="minorHAnsi" w:hAnsiTheme="minorHAnsi" w:cstheme="minorHAnsi"/>
          <w:color w:val="363435"/>
        </w:rPr>
        <w:t xml:space="preserve">t </w:t>
      </w:r>
      <w:r w:rsidRPr="00DA33BD">
        <w:rPr>
          <w:rFonts w:asciiTheme="minorHAnsi" w:hAnsiTheme="minorHAnsi" w:cstheme="minorHAnsi"/>
          <w:color w:val="363435"/>
          <w:spacing w:val="-1"/>
        </w:rPr>
        <w:t>t</w:t>
      </w:r>
      <w:r w:rsidRPr="00DA33BD">
        <w:rPr>
          <w:rFonts w:asciiTheme="minorHAnsi" w:hAnsiTheme="minorHAnsi" w:cstheme="minorHAnsi"/>
          <w:color w:val="363435"/>
        </w:rPr>
        <w:t>o</w:t>
      </w:r>
      <w:r w:rsidRPr="00DA33BD">
        <w:rPr>
          <w:rFonts w:asciiTheme="minorHAnsi" w:hAnsiTheme="minorHAnsi" w:cstheme="minorHAnsi"/>
          <w:color w:val="363435"/>
          <w:spacing w:val="3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4"/>
          <w:w w:val="95"/>
        </w:rPr>
        <w:t>w</w:t>
      </w:r>
      <w:r w:rsidRPr="00DA33BD">
        <w:rPr>
          <w:rFonts w:asciiTheme="minorHAnsi" w:hAnsiTheme="minorHAnsi" w:cstheme="minorHAnsi"/>
          <w:color w:val="363435"/>
          <w:spacing w:val="2"/>
          <w:w w:val="95"/>
        </w:rPr>
        <w:t>r</w:t>
      </w:r>
      <w:r w:rsidRPr="00DA33BD">
        <w:rPr>
          <w:rFonts w:asciiTheme="minorHAnsi" w:hAnsiTheme="minorHAnsi" w:cstheme="minorHAnsi"/>
          <w:color w:val="363435"/>
          <w:spacing w:val="-3"/>
          <w:w w:val="95"/>
        </w:rPr>
        <w:t>i</w:t>
      </w:r>
      <w:r w:rsidRPr="00DA33BD">
        <w:rPr>
          <w:rFonts w:asciiTheme="minorHAnsi" w:hAnsiTheme="minorHAnsi" w:cstheme="minorHAnsi"/>
          <w:color w:val="363435"/>
          <w:w w:val="95"/>
        </w:rPr>
        <w:t>te</w:t>
      </w:r>
      <w:r w:rsidRPr="00DA33BD">
        <w:rPr>
          <w:rFonts w:asciiTheme="minorHAnsi" w:hAnsiTheme="minorHAnsi" w:cstheme="minorHAnsi"/>
          <w:color w:val="363435"/>
          <w:spacing w:val="1"/>
          <w:w w:val="95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2"/>
          <w:w w:val="95"/>
        </w:rPr>
        <w:t>M</w:t>
      </w:r>
      <w:r w:rsidRPr="00DA33BD">
        <w:rPr>
          <w:rFonts w:asciiTheme="minorHAnsi" w:hAnsiTheme="minorHAnsi" w:cstheme="minorHAnsi"/>
          <w:color w:val="363435"/>
          <w:spacing w:val="5"/>
          <w:w w:val="95"/>
        </w:rPr>
        <w:t>a</w:t>
      </w:r>
      <w:r w:rsidRPr="00DA33BD">
        <w:rPr>
          <w:rFonts w:asciiTheme="minorHAnsi" w:hAnsiTheme="minorHAnsi" w:cstheme="minorHAnsi"/>
          <w:color w:val="363435"/>
          <w:spacing w:val="8"/>
          <w:w w:val="95"/>
        </w:rPr>
        <w:t>r</w:t>
      </w:r>
      <w:r w:rsidRPr="00DA33BD">
        <w:rPr>
          <w:rFonts w:asciiTheme="minorHAnsi" w:hAnsiTheme="minorHAnsi" w:cstheme="minorHAnsi"/>
          <w:color w:val="363435"/>
          <w:spacing w:val="2"/>
          <w:w w:val="95"/>
        </w:rPr>
        <w:t>yl</w:t>
      </w:r>
      <w:r w:rsidRPr="00DA33BD">
        <w:rPr>
          <w:rFonts w:asciiTheme="minorHAnsi" w:hAnsiTheme="minorHAnsi" w:cstheme="minorHAnsi"/>
          <w:color w:val="363435"/>
          <w:spacing w:val="6"/>
          <w:w w:val="95"/>
        </w:rPr>
        <w:t>a</w:t>
      </w:r>
      <w:r w:rsidRPr="00DA33BD">
        <w:rPr>
          <w:rFonts w:asciiTheme="minorHAnsi" w:hAnsiTheme="minorHAnsi" w:cstheme="minorHAnsi"/>
          <w:color w:val="363435"/>
          <w:spacing w:val="-1"/>
          <w:w w:val="95"/>
        </w:rPr>
        <w:t>n</w:t>
      </w:r>
      <w:r w:rsidRPr="00DA33BD">
        <w:rPr>
          <w:rFonts w:asciiTheme="minorHAnsi" w:hAnsiTheme="minorHAnsi" w:cstheme="minorHAnsi"/>
          <w:color w:val="363435"/>
          <w:w w:val="95"/>
        </w:rPr>
        <w:t>d</w:t>
      </w:r>
      <w:r w:rsidRPr="00DA33BD">
        <w:rPr>
          <w:rFonts w:asciiTheme="minorHAnsi" w:hAnsiTheme="minorHAnsi" w:cstheme="minorHAnsi"/>
          <w:color w:val="363435"/>
          <w:spacing w:val="16"/>
          <w:w w:val="95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2"/>
          <w:w w:val="95"/>
        </w:rPr>
        <w:t>I</w:t>
      </w:r>
      <w:r w:rsidRPr="00DA33BD">
        <w:rPr>
          <w:rFonts w:asciiTheme="minorHAnsi" w:hAnsiTheme="minorHAnsi" w:cstheme="minorHAnsi"/>
          <w:color w:val="363435"/>
          <w:spacing w:val="3"/>
          <w:w w:val="95"/>
        </w:rPr>
        <w:t>n</w:t>
      </w:r>
      <w:r w:rsidRPr="00DA33BD">
        <w:rPr>
          <w:rFonts w:asciiTheme="minorHAnsi" w:hAnsiTheme="minorHAnsi" w:cstheme="minorHAnsi"/>
          <w:color w:val="363435"/>
          <w:spacing w:val="1"/>
          <w:w w:val="95"/>
        </w:rPr>
        <w:t>s</w:t>
      </w:r>
      <w:r w:rsidRPr="00DA33BD">
        <w:rPr>
          <w:rFonts w:asciiTheme="minorHAnsi" w:hAnsiTheme="minorHAnsi" w:cstheme="minorHAnsi"/>
          <w:color w:val="363435"/>
          <w:spacing w:val="4"/>
          <w:w w:val="95"/>
        </w:rPr>
        <w:t>t</w:t>
      </w:r>
      <w:r w:rsidRPr="00DA33BD">
        <w:rPr>
          <w:rFonts w:asciiTheme="minorHAnsi" w:hAnsiTheme="minorHAnsi" w:cstheme="minorHAnsi"/>
          <w:color w:val="363435"/>
          <w:spacing w:val="-3"/>
          <w:w w:val="95"/>
        </w:rPr>
        <w:t>i</w:t>
      </w:r>
      <w:r w:rsidRPr="00DA33BD">
        <w:rPr>
          <w:rFonts w:asciiTheme="minorHAnsi" w:hAnsiTheme="minorHAnsi" w:cstheme="minorHAnsi"/>
          <w:color w:val="363435"/>
          <w:spacing w:val="4"/>
          <w:w w:val="95"/>
        </w:rPr>
        <w:t>t</w:t>
      </w:r>
      <w:r w:rsidRPr="00DA33BD">
        <w:rPr>
          <w:rFonts w:asciiTheme="minorHAnsi" w:hAnsiTheme="minorHAnsi" w:cstheme="minorHAnsi"/>
          <w:color w:val="363435"/>
          <w:spacing w:val="-2"/>
          <w:w w:val="95"/>
        </w:rPr>
        <w:t>u</w:t>
      </w:r>
      <w:r w:rsidRPr="00DA33BD">
        <w:rPr>
          <w:rFonts w:asciiTheme="minorHAnsi" w:hAnsiTheme="minorHAnsi" w:cstheme="minorHAnsi"/>
          <w:color w:val="363435"/>
          <w:w w:val="95"/>
        </w:rPr>
        <w:t>te</w:t>
      </w:r>
      <w:r w:rsidRPr="00DA33BD">
        <w:rPr>
          <w:rFonts w:asciiTheme="minorHAnsi" w:hAnsiTheme="minorHAnsi" w:cstheme="minorHAnsi"/>
          <w:color w:val="363435"/>
          <w:spacing w:val="33"/>
          <w:w w:val="95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4"/>
          <w:w w:val="95"/>
        </w:rPr>
        <w:t>C</w:t>
      </w:r>
      <w:r w:rsidRPr="00DA33BD">
        <w:rPr>
          <w:rFonts w:asciiTheme="minorHAnsi" w:hAnsiTheme="minorHAnsi" w:cstheme="minorHAnsi"/>
          <w:color w:val="363435"/>
          <w:spacing w:val="-1"/>
          <w:w w:val="95"/>
        </w:rPr>
        <w:t>o</w:t>
      </w:r>
      <w:r w:rsidRPr="00DA33BD">
        <w:rPr>
          <w:rFonts w:asciiTheme="minorHAnsi" w:hAnsiTheme="minorHAnsi" w:cstheme="minorHAnsi"/>
          <w:color w:val="363435"/>
          <w:spacing w:val="4"/>
          <w:w w:val="95"/>
        </w:rPr>
        <w:t>l</w:t>
      </w:r>
      <w:r w:rsidRPr="00DA33BD">
        <w:rPr>
          <w:rFonts w:asciiTheme="minorHAnsi" w:hAnsiTheme="minorHAnsi" w:cstheme="minorHAnsi"/>
          <w:color w:val="363435"/>
          <w:spacing w:val="-1"/>
          <w:w w:val="95"/>
        </w:rPr>
        <w:t>l</w:t>
      </w:r>
      <w:r w:rsidRPr="00DA33BD">
        <w:rPr>
          <w:rFonts w:asciiTheme="minorHAnsi" w:hAnsiTheme="minorHAnsi" w:cstheme="minorHAnsi"/>
          <w:color w:val="363435"/>
          <w:spacing w:val="2"/>
          <w:w w:val="95"/>
        </w:rPr>
        <w:t>eg</w:t>
      </w:r>
      <w:r w:rsidRPr="00DA33BD">
        <w:rPr>
          <w:rFonts w:asciiTheme="minorHAnsi" w:hAnsiTheme="minorHAnsi" w:cstheme="minorHAnsi"/>
          <w:color w:val="363435"/>
          <w:w w:val="95"/>
        </w:rPr>
        <w:t>e</w:t>
      </w:r>
      <w:r w:rsidRPr="00DA33BD">
        <w:rPr>
          <w:rFonts w:asciiTheme="minorHAnsi" w:hAnsiTheme="minorHAnsi" w:cstheme="minorHAnsi"/>
          <w:color w:val="363435"/>
          <w:spacing w:val="-6"/>
          <w:w w:val="95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-2"/>
        </w:rPr>
        <w:t>o</w:t>
      </w:r>
      <w:r w:rsidRPr="00DA33BD">
        <w:rPr>
          <w:rFonts w:asciiTheme="minorHAnsi" w:hAnsiTheme="minorHAnsi" w:cstheme="minorHAnsi"/>
          <w:color w:val="363435"/>
        </w:rPr>
        <w:t>f</w:t>
      </w:r>
      <w:r w:rsidRPr="00DA33BD">
        <w:rPr>
          <w:rFonts w:asciiTheme="minorHAnsi" w:hAnsiTheme="minorHAnsi" w:cstheme="minorHAnsi"/>
          <w:color w:val="363435"/>
          <w:spacing w:val="-12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8"/>
        </w:rPr>
        <w:t>A</w:t>
      </w:r>
      <w:r w:rsidRPr="00DA33BD">
        <w:rPr>
          <w:rFonts w:asciiTheme="minorHAnsi" w:hAnsiTheme="minorHAnsi" w:cstheme="minorHAnsi"/>
          <w:color w:val="363435"/>
          <w:spacing w:val="5"/>
        </w:rPr>
        <w:t>r</w:t>
      </w:r>
      <w:r w:rsidRPr="00DA33BD">
        <w:rPr>
          <w:rFonts w:asciiTheme="minorHAnsi" w:hAnsiTheme="minorHAnsi" w:cstheme="minorHAnsi"/>
          <w:color w:val="363435"/>
        </w:rPr>
        <w:t>t</w:t>
      </w:r>
      <w:r w:rsidRPr="00DA33BD">
        <w:rPr>
          <w:rFonts w:asciiTheme="minorHAnsi" w:hAnsiTheme="minorHAnsi" w:cstheme="minorHAnsi"/>
          <w:color w:val="363435"/>
          <w:spacing w:val="-15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1"/>
        </w:rPr>
        <w:t>(</w:t>
      </w:r>
      <w:r w:rsidRPr="00DA33BD">
        <w:rPr>
          <w:rFonts w:asciiTheme="minorHAnsi" w:hAnsiTheme="minorHAnsi" w:cstheme="minorHAnsi"/>
          <w:color w:val="363435"/>
          <w:spacing w:val="4"/>
        </w:rPr>
        <w:t>M</w:t>
      </w:r>
      <w:r w:rsidRPr="00DA33BD">
        <w:rPr>
          <w:rFonts w:asciiTheme="minorHAnsi" w:hAnsiTheme="minorHAnsi" w:cstheme="minorHAnsi"/>
          <w:color w:val="363435"/>
          <w:spacing w:val="-3"/>
        </w:rPr>
        <w:t>I</w:t>
      </w:r>
      <w:r w:rsidRPr="00DA33BD">
        <w:rPr>
          <w:rFonts w:asciiTheme="minorHAnsi" w:hAnsiTheme="minorHAnsi" w:cstheme="minorHAnsi"/>
          <w:color w:val="363435"/>
          <w:spacing w:val="7"/>
        </w:rPr>
        <w:t>C</w:t>
      </w:r>
      <w:r w:rsidRPr="00DA33BD">
        <w:rPr>
          <w:rFonts w:asciiTheme="minorHAnsi" w:hAnsiTheme="minorHAnsi" w:cstheme="minorHAnsi"/>
          <w:color w:val="363435"/>
          <w:spacing w:val="1"/>
        </w:rPr>
        <w:t>A</w:t>
      </w:r>
      <w:r w:rsidRPr="00DA33BD">
        <w:rPr>
          <w:rFonts w:asciiTheme="minorHAnsi" w:hAnsiTheme="minorHAnsi" w:cstheme="minorHAnsi"/>
          <w:color w:val="363435"/>
          <w:spacing w:val="-6"/>
        </w:rPr>
        <w:t>)</w:t>
      </w:r>
      <w:r w:rsidRPr="00DA33BD">
        <w:rPr>
          <w:rFonts w:asciiTheme="minorHAnsi" w:hAnsiTheme="minorHAnsi" w:cstheme="minorHAnsi"/>
          <w:color w:val="363435"/>
        </w:rPr>
        <w:t>,</w:t>
      </w:r>
      <w:r w:rsidRPr="00DA33BD">
        <w:rPr>
          <w:rFonts w:asciiTheme="minorHAnsi" w:hAnsiTheme="minorHAnsi" w:cstheme="minorHAnsi"/>
          <w:color w:val="363435"/>
          <w:spacing w:val="-16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6"/>
        </w:rPr>
        <w:t>a</w:t>
      </w:r>
      <w:r w:rsidRPr="00DA33BD">
        <w:rPr>
          <w:rFonts w:asciiTheme="minorHAnsi" w:hAnsiTheme="minorHAnsi" w:cstheme="minorHAnsi"/>
          <w:color w:val="363435"/>
          <w:spacing w:val="-1"/>
        </w:rPr>
        <w:t>n</w:t>
      </w:r>
      <w:r w:rsidRPr="00DA33BD">
        <w:rPr>
          <w:rFonts w:asciiTheme="minorHAnsi" w:hAnsiTheme="minorHAnsi" w:cstheme="minorHAnsi"/>
          <w:color w:val="363435"/>
        </w:rPr>
        <w:t>d</w:t>
      </w:r>
      <w:r w:rsidRPr="00DA33BD">
        <w:rPr>
          <w:rFonts w:asciiTheme="minorHAnsi" w:hAnsiTheme="minorHAnsi" w:cstheme="minorHAnsi"/>
          <w:color w:val="363435"/>
          <w:spacing w:val="-2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5"/>
        </w:rPr>
        <w:t>t</w:t>
      </w:r>
      <w:r w:rsidRPr="00DA33BD">
        <w:rPr>
          <w:rFonts w:asciiTheme="minorHAnsi" w:hAnsiTheme="minorHAnsi" w:cstheme="minorHAnsi"/>
          <w:color w:val="363435"/>
          <w:spacing w:val="-1"/>
        </w:rPr>
        <w:t>h</w:t>
      </w:r>
      <w:r w:rsidRPr="00DA33BD">
        <w:rPr>
          <w:rFonts w:asciiTheme="minorHAnsi" w:hAnsiTheme="minorHAnsi" w:cstheme="minorHAnsi"/>
          <w:color w:val="363435"/>
        </w:rPr>
        <w:t>en</w:t>
      </w:r>
      <w:r w:rsidRPr="00DA33BD">
        <w:rPr>
          <w:rFonts w:asciiTheme="minorHAnsi" w:hAnsiTheme="minorHAnsi" w:cstheme="minorHAnsi"/>
          <w:color w:val="363435"/>
          <w:spacing w:val="4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4"/>
          <w:w w:val="92"/>
        </w:rPr>
        <w:t>u</w:t>
      </w:r>
      <w:r w:rsidRPr="00DA33BD">
        <w:rPr>
          <w:rFonts w:asciiTheme="minorHAnsi" w:hAnsiTheme="minorHAnsi" w:cstheme="minorHAnsi"/>
          <w:color w:val="363435"/>
          <w:spacing w:val="1"/>
          <w:w w:val="92"/>
        </w:rPr>
        <w:t>s</w:t>
      </w:r>
      <w:r w:rsidRPr="00DA33BD">
        <w:rPr>
          <w:rFonts w:asciiTheme="minorHAnsi" w:hAnsiTheme="minorHAnsi" w:cstheme="minorHAnsi"/>
          <w:color w:val="363435"/>
          <w:w w:val="92"/>
        </w:rPr>
        <w:t>e</w:t>
      </w:r>
      <w:r w:rsidRPr="00DA33BD">
        <w:rPr>
          <w:rFonts w:asciiTheme="minorHAnsi" w:hAnsiTheme="minorHAnsi" w:cstheme="minorHAnsi"/>
          <w:color w:val="363435"/>
          <w:spacing w:val="5"/>
          <w:w w:val="92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5"/>
        </w:rPr>
        <w:t>t</w:t>
      </w:r>
      <w:r w:rsidRPr="00DA33BD">
        <w:rPr>
          <w:rFonts w:asciiTheme="minorHAnsi" w:hAnsiTheme="minorHAnsi" w:cstheme="minorHAnsi"/>
          <w:color w:val="363435"/>
          <w:spacing w:val="-1"/>
        </w:rPr>
        <w:t>h</w:t>
      </w:r>
      <w:r w:rsidRPr="00DA33BD">
        <w:rPr>
          <w:rFonts w:asciiTheme="minorHAnsi" w:hAnsiTheme="minorHAnsi" w:cstheme="minorHAnsi"/>
          <w:color w:val="363435"/>
        </w:rPr>
        <w:t>e</w:t>
      </w:r>
      <w:r w:rsidRPr="00DA33BD">
        <w:rPr>
          <w:rFonts w:asciiTheme="minorHAnsi" w:hAnsiTheme="minorHAnsi" w:cstheme="minorHAnsi"/>
          <w:color w:val="363435"/>
          <w:spacing w:val="-1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1"/>
          <w:w w:val="95"/>
        </w:rPr>
        <w:t>s</w:t>
      </w:r>
      <w:r w:rsidRPr="00DA33BD">
        <w:rPr>
          <w:rFonts w:asciiTheme="minorHAnsi" w:hAnsiTheme="minorHAnsi" w:cstheme="minorHAnsi"/>
          <w:color w:val="363435"/>
          <w:spacing w:val="-1"/>
          <w:w w:val="95"/>
        </w:rPr>
        <w:t>h</w:t>
      </w:r>
      <w:r w:rsidRPr="00DA33BD">
        <w:rPr>
          <w:rFonts w:asciiTheme="minorHAnsi" w:hAnsiTheme="minorHAnsi" w:cstheme="minorHAnsi"/>
          <w:color w:val="363435"/>
          <w:spacing w:val="-2"/>
          <w:w w:val="95"/>
        </w:rPr>
        <w:t>o</w:t>
      </w:r>
      <w:r w:rsidRPr="00DA33BD">
        <w:rPr>
          <w:rFonts w:asciiTheme="minorHAnsi" w:hAnsiTheme="minorHAnsi" w:cstheme="minorHAnsi"/>
          <w:color w:val="363435"/>
          <w:spacing w:val="5"/>
          <w:w w:val="95"/>
        </w:rPr>
        <w:t>r</w:t>
      </w:r>
      <w:r w:rsidRPr="00DA33BD">
        <w:rPr>
          <w:rFonts w:asciiTheme="minorHAnsi" w:hAnsiTheme="minorHAnsi" w:cstheme="minorHAnsi"/>
          <w:color w:val="363435"/>
          <w:w w:val="95"/>
        </w:rPr>
        <w:t>te</w:t>
      </w:r>
      <w:r w:rsidRPr="00DA33BD">
        <w:rPr>
          <w:rFonts w:asciiTheme="minorHAnsi" w:hAnsiTheme="minorHAnsi" w:cstheme="minorHAnsi"/>
          <w:color w:val="363435"/>
          <w:spacing w:val="-1"/>
          <w:w w:val="95"/>
        </w:rPr>
        <w:t>n</w:t>
      </w:r>
      <w:r w:rsidRPr="00DA33BD">
        <w:rPr>
          <w:rFonts w:asciiTheme="minorHAnsi" w:hAnsiTheme="minorHAnsi" w:cstheme="minorHAnsi"/>
          <w:color w:val="363435"/>
          <w:spacing w:val="2"/>
          <w:w w:val="95"/>
        </w:rPr>
        <w:t>e</w:t>
      </w:r>
      <w:r w:rsidRPr="00DA33BD">
        <w:rPr>
          <w:rFonts w:asciiTheme="minorHAnsi" w:hAnsiTheme="minorHAnsi" w:cstheme="minorHAnsi"/>
          <w:color w:val="363435"/>
          <w:w w:val="95"/>
        </w:rPr>
        <w:t>d</w:t>
      </w:r>
      <w:r w:rsidRPr="00DA33BD">
        <w:rPr>
          <w:rFonts w:asciiTheme="minorHAnsi" w:hAnsiTheme="minorHAnsi" w:cstheme="minorHAnsi"/>
          <w:color w:val="363435"/>
          <w:spacing w:val="20"/>
          <w:w w:val="95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-1"/>
          <w:w w:val="95"/>
        </w:rPr>
        <w:t>v</w:t>
      </w:r>
      <w:r w:rsidRPr="00DA33BD">
        <w:rPr>
          <w:rFonts w:asciiTheme="minorHAnsi" w:hAnsiTheme="minorHAnsi" w:cstheme="minorHAnsi"/>
          <w:color w:val="363435"/>
          <w:w w:val="95"/>
        </w:rPr>
        <w:t>e</w:t>
      </w:r>
      <w:r w:rsidRPr="00DA33BD">
        <w:rPr>
          <w:rFonts w:asciiTheme="minorHAnsi" w:hAnsiTheme="minorHAnsi" w:cstheme="minorHAnsi"/>
          <w:color w:val="363435"/>
          <w:spacing w:val="2"/>
          <w:w w:val="95"/>
        </w:rPr>
        <w:t>r</w:t>
      </w:r>
      <w:r w:rsidRPr="00DA33BD">
        <w:rPr>
          <w:rFonts w:asciiTheme="minorHAnsi" w:hAnsiTheme="minorHAnsi" w:cstheme="minorHAnsi"/>
          <w:color w:val="363435"/>
          <w:w w:val="95"/>
        </w:rPr>
        <w:t>s</w:t>
      </w:r>
      <w:r w:rsidRPr="00DA33BD">
        <w:rPr>
          <w:rFonts w:asciiTheme="minorHAnsi" w:hAnsiTheme="minorHAnsi" w:cstheme="minorHAnsi"/>
          <w:color w:val="363435"/>
          <w:spacing w:val="-1"/>
          <w:w w:val="95"/>
        </w:rPr>
        <w:t>i</w:t>
      </w:r>
      <w:r w:rsidRPr="00DA33BD">
        <w:rPr>
          <w:rFonts w:asciiTheme="minorHAnsi" w:hAnsiTheme="minorHAnsi" w:cstheme="minorHAnsi"/>
          <w:color w:val="363435"/>
          <w:spacing w:val="-2"/>
          <w:w w:val="95"/>
        </w:rPr>
        <w:t>o</w:t>
      </w:r>
      <w:r w:rsidRPr="00DA33BD">
        <w:rPr>
          <w:rFonts w:asciiTheme="minorHAnsi" w:hAnsiTheme="minorHAnsi" w:cstheme="minorHAnsi"/>
          <w:color w:val="363435"/>
          <w:w w:val="95"/>
        </w:rPr>
        <w:t>n</w:t>
      </w:r>
      <w:r w:rsidRPr="00DA33BD">
        <w:rPr>
          <w:rFonts w:asciiTheme="minorHAnsi" w:hAnsiTheme="minorHAnsi" w:cstheme="minorHAnsi"/>
          <w:color w:val="363435"/>
          <w:spacing w:val="-8"/>
          <w:w w:val="95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1"/>
        </w:rPr>
        <w:t>f</w:t>
      </w:r>
      <w:r w:rsidRPr="00DA33BD">
        <w:rPr>
          <w:rFonts w:asciiTheme="minorHAnsi" w:hAnsiTheme="minorHAnsi" w:cstheme="minorHAnsi"/>
          <w:color w:val="363435"/>
          <w:spacing w:val="-2"/>
        </w:rPr>
        <w:t>o</w:t>
      </w:r>
      <w:r w:rsidRPr="00DA33BD">
        <w:rPr>
          <w:rFonts w:asciiTheme="minorHAnsi" w:hAnsiTheme="minorHAnsi" w:cstheme="minorHAnsi"/>
          <w:color w:val="363435"/>
        </w:rPr>
        <w:t>r</w:t>
      </w:r>
      <w:r w:rsidRPr="00DA33BD">
        <w:rPr>
          <w:rFonts w:asciiTheme="minorHAnsi" w:hAnsiTheme="minorHAnsi" w:cstheme="minorHAnsi"/>
          <w:color w:val="363435"/>
          <w:spacing w:val="-12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5"/>
        </w:rPr>
        <w:t>t</w:t>
      </w:r>
      <w:r w:rsidRPr="00DA33BD">
        <w:rPr>
          <w:rFonts w:asciiTheme="minorHAnsi" w:hAnsiTheme="minorHAnsi" w:cstheme="minorHAnsi"/>
          <w:color w:val="363435"/>
          <w:spacing w:val="-1"/>
        </w:rPr>
        <w:t>h</w:t>
      </w:r>
      <w:r w:rsidRPr="00DA33BD">
        <w:rPr>
          <w:rFonts w:asciiTheme="minorHAnsi" w:hAnsiTheme="minorHAnsi" w:cstheme="minorHAnsi"/>
          <w:color w:val="363435"/>
        </w:rPr>
        <w:t>e</w:t>
      </w:r>
      <w:r w:rsidRPr="00DA33BD">
        <w:rPr>
          <w:rFonts w:asciiTheme="minorHAnsi" w:hAnsiTheme="minorHAnsi" w:cstheme="minorHAnsi"/>
          <w:color w:val="363435"/>
          <w:spacing w:val="-1"/>
        </w:rPr>
        <w:t xml:space="preserve"> </w:t>
      </w:r>
      <w:r w:rsidRPr="00DA33BD">
        <w:rPr>
          <w:rFonts w:asciiTheme="minorHAnsi" w:hAnsiTheme="minorHAnsi" w:cstheme="minorHAnsi"/>
          <w:color w:val="363435"/>
          <w:w w:val="93"/>
        </w:rPr>
        <w:t>r</w:t>
      </w:r>
      <w:r w:rsidRPr="00DA33BD">
        <w:rPr>
          <w:rFonts w:asciiTheme="minorHAnsi" w:hAnsiTheme="minorHAnsi" w:cstheme="minorHAnsi"/>
          <w:color w:val="363435"/>
          <w:spacing w:val="4"/>
          <w:w w:val="93"/>
        </w:rPr>
        <w:t>e</w:t>
      </w:r>
      <w:r w:rsidRPr="00DA33BD">
        <w:rPr>
          <w:rFonts w:asciiTheme="minorHAnsi" w:hAnsiTheme="minorHAnsi" w:cstheme="minorHAnsi"/>
          <w:color w:val="363435"/>
          <w:spacing w:val="1"/>
          <w:w w:val="93"/>
        </w:rPr>
        <w:t>s</w:t>
      </w:r>
      <w:r w:rsidRPr="00DA33BD">
        <w:rPr>
          <w:rFonts w:asciiTheme="minorHAnsi" w:hAnsiTheme="minorHAnsi" w:cstheme="minorHAnsi"/>
          <w:color w:val="363435"/>
          <w:w w:val="93"/>
        </w:rPr>
        <w:t>t</w:t>
      </w:r>
      <w:r w:rsidRPr="00DA33BD">
        <w:rPr>
          <w:rFonts w:asciiTheme="minorHAnsi" w:hAnsiTheme="minorHAnsi" w:cstheme="minorHAnsi"/>
          <w:color w:val="363435"/>
          <w:spacing w:val="6"/>
          <w:w w:val="93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-2"/>
        </w:rPr>
        <w:t>o</w:t>
      </w:r>
      <w:r w:rsidRPr="00DA33BD">
        <w:rPr>
          <w:rFonts w:asciiTheme="minorHAnsi" w:hAnsiTheme="minorHAnsi" w:cstheme="minorHAnsi"/>
          <w:color w:val="363435"/>
        </w:rPr>
        <w:t>f</w:t>
      </w:r>
      <w:r w:rsidRPr="00DA33BD">
        <w:rPr>
          <w:rFonts w:asciiTheme="minorHAnsi" w:hAnsiTheme="minorHAnsi" w:cstheme="minorHAnsi"/>
          <w:color w:val="363435"/>
          <w:spacing w:val="-12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5"/>
        </w:rPr>
        <w:t>t</w:t>
      </w:r>
      <w:r w:rsidRPr="00DA33BD">
        <w:rPr>
          <w:rFonts w:asciiTheme="minorHAnsi" w:hAnsiTheme="minorHAnsi" w:cstheme="minorHAnsi"/>
          <w:color w:val="363435"/>
          <w:spacing w:val="-1"/>
        </w:rPr>
        <w:t>h</w:t>
      </w:r>
      <w:r w:rsidRPr="00DA33BD">
        <w:rPr>
          <w:rFonts w:asciiTheme="minorHAnsi" w:hAnsiTheme="minorHAnsi" w:cstheme="minorHAnsi"/>
          <w:color w:val="363435"/>
        </w:rPr>
        <w:t>e</w:t>
      </w:r>
      <w:r w:rsidRPr="00DA33BD">
        <w:rPr>
          <w:rFonts w:asciiTheme="minorHAnsi" w:hAnsiTheme="minorHAnsi" w:cstheme="minorHAnsi"/>
          <w:color w:val="363435"/>
          <w:spacing w:val="-1"/>
        </w:rPr>
        <w:t xml:space="preserve"> l</w:t>
      </w:r>
      <w:r w:rsidRPr="00DA33BD">
        <w:rPr>
          <w:rFonts w:asciiTheme="minorHAnsi" w:hAnsiTheme="minorHAnsi" w:cstheme="minorHAnsi"/>
          <w:color w:val="363435"/>
          <w:spacing w:val="2"/>
        </w:rPr>
        <w:t>e</w:t>
      </w:r>
      <w:r w:rsidRPr="00DA33BD">
        <w:rPr>
          <w:rFonts w:asciiTheme="minorHAnsi" w:hAnsiTheme="minorHAnsi" w:cstheme="minorHAnsi"/>
          <w:color w:val="363435"/>
          <w:spacing w:val="4"/>
        </w:rPr>
        <w:t>t</w:t>
      </w:r>
      <w:r w:rsidRPr="00DA33BD">
        <w:rPr>
          <w:rFonts w:asciiTheme="minorHAnsi" w:hAnsiTheme="minorHAnsi" w:cstheme="minorHAnsi"/>
          <w:color w:val="363435"/>
        </w:rPr>
        <w:t>te</w:t>
      </w:r>
      <w:r w:rsidRPr="00DA33BD">
        <w:rPr>
          <w:rFonts w:asciiTheme="minorHAnsi" w:hAnsiTheme="minorHAnsi" w:cstheme="minorHAnsi"/>
          <w:color w:val="363435"/>
          <w:spacing w:val="-5"/>
        </w:rPr>
        <w:t>r</w:t>
      </w:r>
      <w:r w:rsidRPr="00DA33BD">
        <w:rPr>
          <w:rFonts w:asciiTheme="minorHAnsi" w:hAnsiTheme="minorHAnsi" w:cstheme="minorHAnsi"/>
          <w:color w:val="363435"/>
        </w:rPr>
        <w:t xml:space="preserve">. </w:t>
      </w:r>
      <w:r w:rsidRPr="00DA33BD">
        <w:rPr>
          <w:rFonts w:asciiTheme="minorHAnsi" w:hAnsiTheme="minorHAnsi" w:cstheme="minorHAnsi"/>
          <w:color w:val="363435"/>
          <w:spacing w:val="5"/>
          <w:w w:val="93"/>
        </w:rPr>
        <w:t>E</w:t>
      </w:r>
      <w:r w:rsidRPr="00DA33BD">
        <w:rPr>
          <w:rFonts w:asciiTheme="minorHAnsi" w:hAnsiTheme="minorHAnsi" w:cstheme="minorHAnsi"/>
          <w:color w:val="363435"/>
          <w:spacing w:val="2"/>
          <w:w w:val="93"/>
        </w:rPr>
        <w:t>x</w:t>
      </w:r>
      <w:r w:rsidRPr="00DA33BD">
        <w:rPr>
          <w:rFonts w:asciiTheme="minorHAnsi" w:hAnsiTheme="minorHAnsi" w:cstheme="minorHAnsi"/>
          <w:color w:val="363435"/>
          <w:spacing w:val="-1"/>
          <w:w w:val="93"/>
        </w:rPr>
        <w:t>p</w:t>
      </w:r>
      <w:r w:rsidRPr="00DA33BD">
        <w:rPr>
          <w:rFonts w:asciiTheme="minorHAnsi" w:hAnsiTheme="minorHAnsi" w:cstheme="minorHAnsi"/>
          <w:color w:val="363435"/>
          <w:spacing w:val="2"/>
          <w:w w:val="93"/>
        </w:rPr>
        <w:t>l</w:t>
      </w:r>
      <w:r w:rsidRPr="00DA33BD">
        <w:rPr>
          <w:rFonts w:asciiTheme="minorHAnsi" w:hAnsiTheme="minorHAnsi" w:cstheme="minorHAnsi"/>
          <w:color w:val="363435"/>
          <w:spacing w:val="6"/>
          <w:w w:val="93"/>
        </w:rPr>
        <w:t>a</w:t>
      </w:r>
      <w:r w:rsidRPr="00DA33BD">
        <w:rPr>
          <w:rFonts w:asciiTheme="minorHAnsi" w:hAnsiTheme="minorHAnsi" w:cstheme="minorHAnsi"/>
          <w:color w:val="363435"/>
          <w:spacing w:val="3"/>
          <w:w w:val="93"/>
        </w:rPr>
        <w:t>i</w:t>
      </w:r>
      <w:r w:rsidRPr="00DA33BD">
        <w:rPr>
          <w:rFonts w:asciiTheme="minorHAnsi" w:hAnsiTheme="minorHAnsi" w:cstheme="minorHAnsi"/>
          <w:color w:val="363435"/>
          <w:w w:val="93"/>
        </w:rPr>
        <w:t>n</w:t>
      </w:r>
      <w:r w:rsidRPr="00DA33BD">
        <w:rPr>
          <w:rFonts w:asciiTheme="minorHAnsi" w:hAnsiTheme="minorHAnsi" w:cstheme="minorHAnsi"/>
          <w:color w:val="363435"/>
          <w:spacing w:val="16"/>
          <w:w w:val="93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2"/>
          <w:w w:val="93"/>
        </w:rPr>
        <w:t>w</w:t>
      </w:r>
      <w:r w:rsidRPr="00DA33BD">
        <w:rPr>
          <w:rFonts w:asciiTheme="minorHAnsi" w:hAnsiTheme="minorHAnsi" w:cstheme="minorHAnsi"/>
          <w:color w:val="363435"/>
          <w:spacing w:val="-1"/>
          <w:w w:val="93"/>
        </w:rPr>
        <w:t>h</w:t>
      </w:r>
      <w:r w:rsidRPr="00DA33BD">
        <w:rPr>
          <w:rFonts w:asciiTheme="minorHAnsi" w:hAnsiTheme="minorHAnsi" w:cstheme="minorHAnsi"/>
          <w:color w:val="363435"/>
          <w:w w:val="93"/>
        </w:rPr>
        <w:t>ere</w:t>
      </w:r>
      <w:r w:rsidRPr="00DA33BD">
        <w:rPr>
          <w:rFonts w:asciiTheme="minorHAnsi" w:hAnsiTheme="minorHAnsi" w:cstheme="minorHAnsi"/>
          <w:color w:val="363435"/>
          <w:spacing w:val="8"/>
          <w:w w:val="93"/>
        </w:rPr>
        <w:t xml:space="preserve"> </w:t>
      </w:r>
      <w:r w:rsidRPr="00DA33BD">
        <w:rPr>
          <w:rFonts w:asciiTheme="minorHAnsi" w:hAnsiTheme="minorHAnsi" w:cstheme="minorHAnsi"/>
          <w:color w:val="363435"/>
        </w:rPr>
        <w:t>y</w:t>
      </w:r>
      <w:r w:rsidRPr="00DA33BD">
        <w:rPr>
          <w:rFonts w:asciiTheme="minorHAnsi" w:hAnsiTheme="minorHAnsi" w:cstheme="minorHAnsi"/>
          <w:color w:val="363435"/>
          <w:spacing w:val="-1"/>
        </w:rPr>
        <w:t>o</w:t>
      </w:r>
      <w:r w:rsidRPr="00DA33BD">
        <w:rPr>
          <w:rFonts w:asciiTheme="minorHAnsi" w:hAnsiTheme="minorHAnsi" w:cstheme="minorHAnsi"/>
          <w:color w:val="363435"/>
        </w:rPr>
        <w:t>u</w:t>
      </w:r>
      <w:r w:rsidRPr="00DA33BD">
        <w:rPr>
          <w:rFonts w:asciiTheme="minorHAnsi" w:hAnsiTheme="minorHAnsi" w:cstheme="minorHAnsi"/>
          <w:color w:val="363435"/>
          <w:spacing w:val="-14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1"/>
        </w:rPr>
        <w:t>f</w:t>
      </w:r>
      <w:r w:rsidRPr="00DA33BD">
        <w:rPr>
          <w:rFonts w:asciiTheme="minorHAnsi" w:hAnsiTheme="minorHAnsi" w:cstheme="minorHAnsi"/>
          <w:color w:val="363435"/>
          <w:spacing w:val="-1"/>
        </w:rPr>
        <w:t>o</w:t>
      </w:r>
      <w:r w:rsidRPr="00DA33BD">
        <w:rPr>
          <w:rFonts w:asciiTheme="minorHAnsi" w:hAnsiTheme="minorHAnsi" w:cstheme="minorHAnsi"/>
          <w:color w:val="363435"/>
          <w:spacing w:val="4"/>
        </w:rPr>
        <w:t>u</w:t>
      </w:r>
      <w:r w:rsidRPr="00DA33BD">
        <w:rPr>
          <w:rFonts w:asciiTheme="minorHAnsi" w:hAnsiTheme="minorHAnsi" w:cstheme="minorHAnsi"/>
          <w:color w:val="363435"/>
          <w:spacing w:val="-1"/>
        </w:rPr>
        <w:t>n</w:t>
      </w:r>
      <w:r w:rsidRPr="00DA33BD">
        <w:rPr>
          <w:rFonts w:asciiTheme="minorHAnsi" w:hAnsiTheme="minorHAnsi" w:cstheme="minorHAnsi"/>
          <w:color w:val="363435"/>
        </w:rPr>
        <w:t>d</w:t>
      </w:r>
      <w:r w:rsidRPr="00DA33BD">
        <w:rPr>
          <w:rFonts w:asciiTheme="minorHAnsi" w:hAnsiTheme="minorHAnsi" w:cstheme="minorHAnsi"/>
          <w:color w:val="363435"/>
          <w:spacing w:val="-4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-1"/>
        </w:rPr>
        <w:t>o</w:t>
      </w:r>
      <w:r w:rsidRPr="00DA33BD">
        <w:rPr>
          <w:rFonts w:asciiTheme="minorHAnsi" w:hAnsiTheme="minorHAnsi" w:cstheme="minorHAnsi"/>
          <w:color w:val="363435"/>
          <w:spacing w:val="-2"/>
        </w:rPr>
        <w:t>u</w:t>
      </w:r>
      <w:r w:rsidRPr="00DA33BD">
        <w:rPr>
          <w:rFonts w:asciiTheme="minorHAnsi" w:hAnsiTheme="minorHAnsi" w:cstheme="minorHAnsi"/>
          <w:color w:val="363435"/>
        </w:rPr>
        <w:t>t</w:t>
      </w:r>
      <w:r w:rsidRPr="00DA33BD">
        <w:rPr>
          <w:rFonts w:asciiTheme="minorHAnsi" w:hAnsiTheme="minorHAnsi" w:cstheme="minorHAnsi"/>
          <w:color w:val="363435"/>
          <w:spacing w:val="5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2"/>
        </w:rPr>
        <w:t>ab</w:t>
      </w:r>
      <w:r w:rsidRPr="00DA33BD">
        <w:rPr>
          <w:rFonts w:asciiTheme="minorHAnsi" w:hAnsiTheme="minorHAnsi" w:cstheme="minorHAnsi"/>
          <w:color w:val="363435"/>
          <w:spacing w:val="-1"/>
        </w:rPr>
        <w:t>o</w:t>
      </w:r>
      <w:r w:rsidRPr="00DA33BD">
        <w:rPr>
          <w:rFonts w:asciiTheme="minorHAnsi" w:hAnsiTheme="minorHAnsi" w:cstheme="minorHAnsi"/>
          <w:color w:val="363435"/>
          <w:spacing w:val="-2"/>
        </w:rPr>
        <w:t>u</w:t>
      </w:r>
      <w:r w:rsidRPr="00DA33BD">
        <w:rPr>
          <w:rFonts w:asciiTheme="minorHAnsi" w:hAnsiTheme="minorHAnsi" w:cstheme="minorHAnsi"/>
          <w:color w:val="363435"/>
        </w:rPr>
        <w:t>t</w:t>
      </w:r>
      <w:r w:rsidRPr="00DA33BD">
        <w:rPr>
          <w:rFonts w:asciiTheme="minorHAnsi" w:hAnsiTheme="minorHAnsi" w:cstheme="minorHAnsi"/>
          <w:color w:val="363435"/>
          <w:spacing w:val="-3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5"/>
        </w:rPr>
        <w:t>t</w:t>
      </w:r>
      <w:r w:rsidRPr="00DA33BD">
        <w:rPr>
          <w:rFonts w:asciiTheme="minorHAnsi" w:hAnsiTheme="minorHAnsi" w:cstheme="minorHAnsi"/>
          <w:color w:val="363435"/>
          <w:spacing w:val="-1"/>
        </w:rPr>
        <w:t>h</w:t>
      </w:r>
      <w:r w:rsidRPr="00DA33BD">
        <w:rPr>
          <w:rFonts w:asciiTheme="minorHAnsi" w:hAnsiTheme="minorHAnsi" w:cstheme="minorHAnsi"/>
          <w:color w:val="363435"/>
        </w:rPr>
        <w:t>e</w:t>
      </w:r>
      <w:r w:rsidRPr="00DA33BD">
        <w:rPr>
          <w:rFonts w:asciiTheme="minorHAnsi" w:hAnsiTheme="minorHAnsi" w:cstheme="minorHAnsi"/>
          <w:color w:val="363435"/>
          <w:spacing w:val="-1"/>
        </w:rPr>
        <w:t xml:space="preserve"> op</w:t>
      </w:r>
      <w:r w:rsidRPr="00DA33BD">
        <w:rPr>
          <w:rFonts w:asciiTheme="minorHAnsi" w:hAnsiTheme="minorHAnsi" w:cstheme="minorHAnsi"/>
          <w:color w:val="363435"/>
          <w:spacing w:val="2"/>
        </w:rPr>
        <w:t>p</w:t>
      </w:r>
      <w:r w:rsidRPr="00DA33BD">
        <w:rPr>
          <w:rFonts w:asciiTheme="minorHAnsi" w:hAnsiTheme="minorHAnsi" w:cstheme="minorHAnsi"/>
          <w:color w:val="363435"/>
          <w:spacing w:val="-2"/>
        </w:rPr>
        <w:t>o</w:t>
      </w:r>
      <w:r w:rsidRPr="00DA33BD">
        <w:rPr>
          <w:rFonts w:asciiTheme="minorHAnsi" w:hAnsiTheme="minorHAnsi" w:cstheme="minorHAnsi"/>
          <w:color w:val="363435"/>
          <w:spacing w:val="5"/>
        </w:rPr>
        <w:t>r</w:t>
      </w:r>
      <w:r w:rsidRPr="00DA33BD">
        <w:rPr>
          <w:rFonts w:asciiTheme="minorHAnsi" w:hAnsiTheme="minorHAnsi" w:cstheme="minorHAnsi"/>
          <w:color w:val="363435"/>
          <w:spacing w:val="4"/>
        </w:rPr>
        <w:t>tu</w:t>
      </w:r>
      <w:r w:rsidRPr="00DA33BD">
        <w:rPr>
          <w:rFonts w:asciiTheme="minorHAnsi" w:hAnsiTheme="minorHAnsi" w:cstheme="minorHAnsi"/>
          <w:color w:val="363435"/>
          <w:spacing w:val="3"/>
        </w:rPr>
        <w:t>n</w:t>
      </w:r>
      <w:r w:rsidRPr="00DA33BD">
        <w:rPr>
          <w:rFonts w:asciiTheme="minorHAnsi" w:hAnsiTheme="minorHAnsi" w:cstheme="minorHAnsi"/>
          <w:color w:val="363435"/>
          <w:spacing w:val="-3"/>
        </w:rPr>
        <w:t>i</w:t>
      </w:r>
      <w:r w:rsidRPr="00DA33BD">
        <w:rPr>
          <w:rFonts w:asciiTheme="minorHAnsi" w:hAnsiTheme="minorHAnsi" w:cstheme="minorHAnsi"/>
          <w:color w:val="363435"/>
          <w:spacing w:val="7"/>
        </w:rPr>
        <w:t>t</w:t>
      </w:r>
      <w:r w:rsidRPr="00DA33BD">
        <w:rPr>
          <w:rFonts w:asciiTheme="minorHAnsi" w:hAnsiTheme="minorHAnsi" w:cstheme="minorHAnsi"/>
          <w:color w:val="363435"/>
        </w:rPr>
        <w:t>y</w:t>
      </w:r>
      <w:r w:rsidRPr="00DA33BD">
        <w:rPr>
          <w:rFonts w:asciiTheme="minorHAnsi" w:hAnsiTheme="minorHAnsi" w:cstheme="minorHAnsi"/>
          <w:color w:val="363435"/>
          <w:spacing w:val="-4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-8"/>
        </w:rPr>
        <w:t>(</w:t>
      </w:r>
      <w:r w:rsidRPr="00DA33BD">
        <w:rPr>
          <w:rFonts w:asciiTheme="minorHAnsi" w:hAnsiTheme="minorHAnsi" w:cstheme="minorHAnsi"/>
          <w:color w:val="363435"/>
          <w:spacing w:val="-2"/>
        </w:rPr>
        <w:t>o</w:t>
      </w:r>
      <w:r w:rsidRPr="00DA33BD">
        <w:rPr>
          <w:rFonts w:asciiTheme="minorHAnsi" w:hAnsiTheme="minorHAnsi" w:cstheme="minorHAnsi"/>
          <w:color w:val="363435"/>
        </w:rPr>
        <w:t>n</w:t>
      </w:r>
      <w:r w:rsidRPr="00DA33BD">
        <w:rPr>
          <w:rFonts w:asciiTheme="minorHAnsi" w:hAnsiTheme="minorHAnsi" w:cstheme="minorHAnsi"/>
          <w:color w:val="363435"/>
          <w:spacing w:val="-1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4"/>
          <w:w w:val="97"/>
        </w:rPr>
        <w:t>M</w:t>
      </w:r>
      <w:r w:rsidRPr="00DA33BD">
        <w:rPr>
          <w:rFonts w:asciiTheme="minorHAnsi" w:hAnsiTheme="minorHAnsi" w:cstheme="minorHAnsi"/>
          <w:color w:val="363435"/>
          <w:spacing w:val="-3"/>
          <w:w w:val="97"/>
        </w:rPr>
        <w:t>I</w:t>
      </w:r>
      <w:r w:rsidRPr="00DA33BD">
        <w:rPr>
          <w:rFonts w:asciiTheme="minorHAnsi" w:hAnsiTheme="minorHAnsi" w:cstheme="minorHAnsi"/>
          <w:color w:val="363435"/>
          <w:spacing w:val="7"/>
          <w:w w:val="97"/>
        </w:rPr>
        <w:t>C</w:t>
      </w:r>
      <w:r w:rsidRPr="00DA33BD">
        <w:rPr>
          <w:rFonts w:asciiTheme="minorHAnsi" w:hAnsiTheme="minorHAnsi" w:cstheme="minorHAnsi"/>
          <w:color w:val="363435"/>
          <w:spacing w:val="8"/>
          <w:w w:val="97"/>
        </w:rPr>
        <w:t>A</w:t>
      </w:r>
      <w:r w:rsidRPr="00DA33BD">
        <w:rPr>
          <w:rFonts w:asciiTheme="minorHAnsi" w:hAnsiTheme="minorHAnsi" w:cstheme="minorHAnsi"/>
          <w:color w:val="363435"/>
          <w:spacing w:val="-1"/>
          <w:w w:val="97"/>
        </w:rPr>
        <w:t>n</w:t>
      </w:r>
      <w:r w:rsidRPr="00DA33BD">
        <w:rPr>
          <w:rFonts w:asciiTheme="minorHAnsi" w:hAnsiTheme="minorHAnsi" w:cstheme="minorHAnsi"/>
          <w:color w:val="363435"/>
          <w:spacing w:val="2"/>
          <w:w w:val="97"/>
        </w:rPr>
        <w:t>e</w:t>
      </w:r>
      <w:r w:rsidRPr="00DA33BD">
        <w:rPr>
          <w:rFonts w:asciiTheme="minorHAnsi" w:hAnsiTheme="minorHAnsi" w:cstheme="minorHAnsi"/>
          <w:color w:val="363435"/>
          <w:spacing w:val="8"/>
          <w:w w:val="97"/>
        </w:rPr>
        <w:t>t</w:t>
      </w:r>
      <w:r w:rsidRPr="00DA33BD">
        <w:rPr>
          <w:rFonts w:asciiTheme="minorHAnsi" w:hAnsiTheme="minorHAnsi" w:cstheme="minorHAnsi"/>
          <w:color w:val="363435"/>
          <w:w w:val="97"/>
        </w:rPr>
        <w:t>w</w:t>
      </w:r>
      <w:r w:rsidRPr="00DA33BD">
        <w:rPr>
          <w:rFonts w:asciiTheme="minorHAnsi" w:hAnsiTheme="minorHAnsi" w:cstheme="minorHAnsi"/>
          <w:color w:val="363435"/>
          <w:spacing w:val="-2"/>
          <w:w w:val="97"/>
        </w:rPr>
        <w:t>o</w:t>
      </w:r>
      <w:r w:rsidRPr="00DA33BD">
        <w:rPr>
          <w:rFonts w:asciiTheme="minorHAnsi" w:hAnsiTheme="minorHAnsi" w:cstheme="minorHAnsi"/>
          <w:color w:val="363435"/>
          <w:spacing w:val="-1"/>
          <w:w w:val="97"/>
        </w:rPr>
        <w:t>r</w:t>
      </w:r>
      <w:r w:rsidRPr="00DA33BD">
        <w:rPr>
          <w:rFonts w:asciiTheme="minorHAnsi" w:hAnsiTheme="minorHAnsi" w:cstheme="minorHAnsi"/>
          <w:color w:val="363435"/>
          <w:spacing w:val="1"/>
          <w:w w:val="97"/>
        </w:rPr>
        <w:t>k</w:t>
      </w:r>
      <w:r w:rsidRPr="00DA33BD">
        <w:rPr>
          <w:rFonts w:asciiTheme="minorHAnsi" w:hAnsiTheme="minorHAnsi" w:cstheme="minorHAnsi"/>
          <w:color w:val="363435"/>
          <w:w w:val="97"/>
        </w:rPr>
        <w:t>,</w:t>
      </w:r>
      <w:r w:rsidRPr="00DA33BD">
        <w:rPr>
          <w:rFonts w:asciiTheme="minorHAnsi" w:hAnsiTheme="minorHAnsi" w:cstheme="minorHAnsi"/>
          <w:color w:val="363435"/>
          <w:spacing w:val="8"/>
          <w:w w:val="97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5"/>
        </w:rPr>
        <w:t>t</w:t>
      </w:r>
      <w:r w:rsidRPr="00DA33BD">
        <w:rPr>
          <w:rFonts w:asciiTheme="minorHAnsi" w:hAnsiTheme="minorHAnsi" w:cstheme="minorHAnsi"/>
          <w:color w:val="363435"/>
          <w:spacing w:val="-1"/>
        </w:rPr>
        <w:t>h</w:t>
      </w:r>
      <w:r w:rsidRPr="00DA33BD">
        <w:rPr>
          <w:rFonts w:asciiTheme="minorHAnsi" w:hAnsiTheme="minorHAnsi" w:cstheme="minorHAnsi"/>
          <w:color w:val="363435"/>
        </w:rPr>
        <w:t>e</w:t>
      </w:r>
      <w:r w:rsidRPr="00DA33BD">
        <w:rPr>
          <w:rFonts w:asciiTheme="minorHAnsi" w:hAnsiTheme="minorHAnsi" w:cstheme="minorHAnsi"/>
          <w:color w:val="363435"/>
          <w:spacing w:val="-1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-2"/>
          <w:w w:val="97"/>
        </w:rPr>
        <w:t>o</w:t>
      </w:r>
      <w:r w:rsidRPr="00DA33BD">
        <w:rPr>
          <w:rFonts w:asciiTheme="minorHAnsi" w:hAnsiTheme="minorHAnsi" w:cstheme="minorHAnsi"/>
          <w:color w:val="363435"/>
          <w:spacing w:val="2"/>
          <w:w w:val="99"/>
        </w:rPr>
        <w:t>r</w:t>
      </w:r>
      <w:r w:rsidRPr="00DA33BD">
        <w:rPr>
          <w:rFonts w:asciiTheme="minorHAnsi" w:hAnsiTheme="minorHAnsi" w:cstheme="minorHAnsi"/>
          <w:color w:val="363435"/>
          <w:spacing w:val="4"/>
          <w:w w:val="89"/>
        </w:rPr>
        <w:t>g</w:t>
      </w:r>
      <w:r w:rsidRPr="00DA33BD">
        <w:rPr>
          <w:rFonts w:asciiTheme="minorHAnsi" w:hAnsiTheme="minorHAnsi" w:cstheme="minorHAnsi"/>
          <w:color w:val="363435"/>
          <w:spacing w:val="6"/>
          <w:w w:val="91"/>
        </w:rPr>
        <w:t>a</w:t>
      </w:r>
      <w:r w:rsidRPr="00DA33BD">
        <w:rPr>
          <w:rFonts w:asciiTheme="minorHAnsi" w:hAnsiTheme="minorHAnsi" w:cstheme="minorHAnsi"/>
          <w:color w:val="363435"/>
          <w:spacing w:val="3"/>
          <w:w w:val="105"/>
        </w:rPr>
        <w:t>n</w:t>
      </w:r>
      <w:r w:rsidRPr="00DA33BD">
        <w:rPr>
          <w:rFonts w:asciiTheme="minorHAnsi" w:hAnsiTheme="minorHAnsi" w:cstheme="minorHAnsi"/>
          <w:color w:val="363435"/>
          <w:spacing w:val="4"/>
          <w:w w:val="92"/>
        </w:rPr>
        <w:t>i</w:t>
      </w:r>
      <w:r w:rsidRPr="00DA33BD">
        <w:rPr>
          <w:rFonts w:asciiTheme="minorHAnsi" w:hAnsiTheme="minorHAnsi" w:cstheme="minorHAnsi"/>
          <w:color w:val="363435"/>
          <w:spacing w:val="5"/>
          <w:w w:val="85"/>
        </w:rPr>
        <w:t>z</w:t>
      </w:r>
      <w:r w:rsidRPr="00DA33BD">
        <w:rPr>
          <w:rFonts w:asciiTheme="minorHAnsi" w:hAnsiTheme="minorHAnsi" w:cstheme="minorHAnsi"/>
          <w:color w:val="363435"/>
          <w:w w:val="98"/>
        </w:rPr>
        <w:t>a</w:t>
      </w:r>
      <w:r w:rsidRPr="00DA33BD">
        <w:rPr>
          <w:rFonts w:asciiTheme="minorHAnsi" w:hAnsiTheme="minorHAnsi" w:cstheme="minorHAnsi"/>
          <w:color w:val="363435"/>
          <w:spacing w:val="4"/>
          <w:w w:val="98"/>
        </w:rPr>
        <w:t>t</w:t>
      </w:r>
      <w:r w:rsidRPr="00DA33BD">
        <w:rPr>
          <w:rFonts w:asciiTheme="minorHAnsi" w:hAnsiTheme="minorHAnsi" w:cstheme="minorHAnsi"/>
          <w:color w:val="363435"/>
          <w:spacing w:val="-1"/>
          <w:w w:val="92"/>
        </w:rPr>
        <w:t>i</w:t>
      </w:r>
      <w:r w:rsidRPr="00DA33BD">
        <w:rPr>
          <w:rFonts w:asciiTheme="minorHAnsi" w:hAnsiTheme="minorHAnsi" w:cstheme="minorHAnsi"/>
          <w:color w:val="363435"/>
          <w:spacing w:val="-2"/>
          <w:w w:val="97"/>
        </w:rPr>
        <w:t>o</w:t>
      </w:r>
      <w:r w:rsidRPr="00DA33BD">
        <w:rPr>
          <w:rFonts w:asciiTheme="minorHAnsi" w:hAnsiTheme="minorHAnsi" w:cstheme="minorHAnsi"/>
          <w:color w:val="363435"/>
          <w:spacing w:val="-6"/>
          <w:w w:val="105"/>
        </w:rPr>
        <w:t>n</w:t>
      </w:r>
      <w:r w:rsidRPr="00DA33BD">
        <w:rPr>
          <w:rFonts w:asciiTheme="minorHAnsi" w:hAnsiTheme="minorHAnsi" w:cstheme="minorHAnsi"/>
          <w:color w:val="363435"/>
          <w:spacing w:val="-12"/>
          <w:w w:val="70"/>
        </w:rPr>
        <w:t>’</w:t>
      </w:r>
      <w:r w:rsidRPr="00DA33BD">
        <w:rPr>
          <w:rFonts w:asciiTheme="minorHAnsi" w:hAnsiTheme="minorHAnsi" w:cstheme="minorHAnsi"/>
          <w:color w:val="363435"/>
          <w:w w:val="83"/>
        </w:rPr>
        <w:t>s</w:t>
      </w:r>
      <w:r w:rsidRPr="00DA33BD">
        <w:rPr>
          <w:rFonts w:asciiTheme="minorHAnsi" w:hAnsiTheme="minorHAnsi" w:cstheme="minorHAnsi"/>
          <w:color w:val="363435"/>
        </w:rPr>
        <w:t xml:space="preserve"> </w:t>
      </w:r>
      <w:r w:rsidRPr="00DA33BD">
        <w:rPr>
          <w:rFonts w:asciiTheme="minorHAnsi" w:hAnsiTheme="minorHAnsi" w:cstheme="minorHAnsi"/>
          <w:color w:val="363435"/>
          <w:w w:val="93"/>
        </w:rPr>
        <w:t>we</w:t>
      </w:r>
      <w:r w:rsidRPr="00DA33BD">
        <w:rPr>
          <w:rFonts w:asciiTheme="minorHAnsi" w:hAnsiTheme="minorHAnsi" w:cstheme="minorHAnsi"/>
          <w:color w:val="363435"/>
          <w:spacing w:val="1"/>
          <w:w w:val="93"/>
        </w:rPr>
        <w:t>b</w:t>
      </w:r>
      <w:r w:rsidRPr="00DA33BD">
        <w:rPr>
          <w:rFonts w:asciiTheme="minorHAnsi" w:hAnsiTheme="minorHAnsi" w:cstheme="minorHAnsi"/>
          <w:color w:val="363435"/>
          <w:w w:val="93"/>
        </w:rPr>
        <w:t>s</w:t>
      </w:r>
      <w:r w:rsidRPr="00DA33BD">
        <w:rPr>
          <w:rFonts w:asciiTheme="minorHAnsi" w:hAnsiTheme="minorHAnsi" w:cstheme="minorHAnsi"/>
          <w:color w:val="363435"/>
          <w:spacing w:val="-3"/>
          <w:w w:val="93"/>
        </w:rPr>
        <w:t>i</w:t>
      </w:r>
      <w:r w:rsidRPr="00DA33BD">
        <w:rPr>
          <w:rFonts w:asciiTheme="minorHAnsi" w:hAnsiTheme="minorHAnsi" w:cstheme="minorHAnsi"/>
          <w:color w:val="363435"/>
          <w:w w:val="93"/>
        </w:rPr>
        <w:t>t</w:t>
      </w:r>
      <w:r w:rsidRPr="00DA33BD">
        <w:rPr>
          <w:rFonts w:asciiTheme="minorHAnsi" w:hAnsiTheme="minorHAnsi" w:cstheme="minorHAnsi"/>
          <w:color w:val="363435"/>
          <w:spacing w:val="1"/>
          <w:w w:val="93"/>
        </w:rPr>
        <w:t>e</w:t>
      </w:r>
      <w:r w:rsidRPr="00DA33BD">
        <w:rPr>
          <w:rFonts w:asciiTheme="minorHAnsi" w:hAnsiTheme="minorHAnsi" w:cstheme="minorHAnsi"/>
          <w:color w:val="363435"/>
          <w:w w:val="93"/>
        </w:rPr>
        <w:t>,</w:t>
      </w:r>
      <w:r w:rsidRPr="00DA33BD">
        <w:rPr>
          <w:rFonts w:asciiTheme="minorHAnsi" w:hAnsiTheme="minorHAnsi" w:cstheme="minorHAnsi"/>
          <w:color w:val="363435"/>
          <w:spacing w:val="5"/>
          <w:w w:val="93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-1"/>
        </w:rPr>
        <w:t>jo</w:t>
      </w:r>
      <w:r w:rsidRPr="00DA33BD">
        <w:rPr>
          <w:rFonts w:asciiTheme="minorHAnsi" w:hAnsiTheme="minorHAnsi" w:cstheme="minorHAnsi"/>
          <w:color w:val="363435"/>
        </w:rPr>
        <w:t>b</w:t>
      </w:r>
      <w:r w:rsidRPr="00DA33BD">
        <w:rPr>
          <w:rFonts w:asciiTheme="minorHAnsi" w:hAnsiTheme="minorHAnsi" w:cstheme="minorHAnsi"/>
          <w:color w:val="363435"/>
          <w:spacing w:val="-8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1"/>
          <w:w w:val="83"/>
        </w:rPr>
        <w:t>s</w:t>
      </w:r>
      <w:r w:rsidRPr="00DA33BD">
        <w:rPr>
          <w:rFonts w:asciiTheme="minorHAnsi" w:hAnsiTheme="minorHAnsi" w:cstheme="minorHAnsi"/>
          <w:color w:val="363435"/>
          <w:spacing w:val="3"/>
          <w:w w:val="89"/>
        </w:rPr>
        <w:t>e</w:t>
      </w:r>
      <w:r w:rsidRPr="00DA33BD">
        <w:rPr>
          <w:rFonts w:asciiTheme="minorHAnsi" w:hAnsiTheme="minorHAnsi" w:cstheme="minorHAnsi"/>
          <w:color w:val="363435"/>
          <w:spacing w:val="5"/>
          <w:w w:val="91"/>
        </w:rPr>
        <w:t>a</w:t>
      </w:r>
      <w:r w:rsidRPr="00DA33BD">
        <w:rPr>
          <w:rFonts w:asciiTheme="minorHAnsi" w:hAnsiTheme="minorHAnsi" w:cstheme="minorHAnsi"/>
          <w:color w:val="363435"/>
          <w:spacing w:val="-1"/>
          <w:w w:val="99"/>
        </w:rPr>
        <w:t>r</w:t>
      </w:r>
      <w:r w:rsidRPr="00DA33BD">
        <w:rPr>
          <w:rFonts w:asciiTheme="minorHAnsi" w:hAnsiTheme="minorHAnsi" w:cstheme="minorHAnsi"/>
          <w:color w:val="363435"/>
          <w:spacing w:val="3"/>
          <w:w w:val="90"/>
        </w:rPr>
        <w:t>c</w:t>
      </w:r>
      <w:r w:rsidRPr="00DA33BD">
        <w:rPr>
          <w:rFonts w:asciiTheme="minorHAnsi" w:hAnsiTheme="minorHAnsi" w:cstheme="minorHAnsi"/>
          <w:color w:val="363435"/>
          <w:w w:val="103"/>
        </w:rPr>
        <w:t xml:space="preserve">h </w:t>
      </w:r>
      <w:r w:rsidRPr="00DA33BD">
        <w:rPr>
          <w:rFonts w:asciiTheme="minorHAnsi" w:hAnsiTheme="minorHAnsi" w:cstheme="minorHAnsi"/>
          <w:color w:val="363435"/>
          <w:w w:val="93"/>
        </w:rPr>
        <w:t>we</w:t>
      </w:r>
      <w:r w:rsidRPr="00DA33BD">
        <w:rPr>
          <w:rFonts w:asciiTheme="minorHAnsi" w:hAnsiTheme="minorHAnsi" w:cstheme="minorHAnsi"/>
          <w:color w:val="363435"/>
          <w:spacing w:val="1"/>
          <w:w w:val="93"/>
        </w:rPr>
        <w:t>b</w:t>
      </w:r>
      <w:r w:rsidRPr="00DA33BD">
        <w:rPr>
          <w:rFonts w:asciiTheme="minorHAnsi" w:hAnsiTheme="minorHAnsi" w:cstheme="minorHAnsi"/>
          <w:color w:val="363435"/>
          <w:w w:val="93"/>
        </w:rPr>
        <w:t>s</w:t>
      </w:r>
      <w:r w:rsidRPr="00DA33BD">
        <w:rPr>
          <w:rFonts w:asciiTheme="minorHAnsi" w:hAnsiTheme="minorHAnsi" w:cstheme="minorHAnsi"/>
          <w:color w:val="363435"/>
          <w:spacing w:val="-3"/>
          <w:w w:val="93"/>
        </w:rPr>
        <w:t>i</w:t>
      </w:r>
      <w:r w:rsidRPr="00DA33BD">
        <w:rPr>
          <w:rFonts w:asciiTheme="minorHAnsi" w:hAnsiTheme="minorHAnsi" w:cstheme="minorHAnsi"/>
          <w:color w:val="363435"/>
          <w:w w:val="93"/>
        </w:rPr>
        <w:t>t</w:t>
      </w:r>
      <w:r w:rsidRPr="00DA33BD">
        <w:rPr>
          <w:rFonts w:asciiTheme="minorHAnsi" w:hAnsiTheme="minorHAnsi" w:cstheme="minorHAnsi"/>
          <w:color w:val="363435"/>
          <w:spacing w:val="1"/>
          <w:w w:val="93"/>
        </w:rPr>
        <w:t>e</w:t>
      </w:r>
      <w:r w:rsidRPr="00DA33BD">
        <w:rPr>
          <w:rFonts w:asciiTheme="minorHAnsi" w:hAnsiTheme="minorHAnsi" w:cstheme="minorHAnsi"/>
          <w:color w:val="363435"/>
          <w:w w:val="93"/>
        </w:rPr>
        <w:t>,</w:t>
      </w:r>
      <w:r w:rsidRPr="00DA33BD">
        <w:rPr>
          <w:rFonts w:asciiTheme="minorHAnsi" w:hAnsiTheme="minorHAnsi" w:cstheme="minorHAnsi"/>
          <w:color w:val="363435"/>
          <w:spacing w:val="5"/>
          <w:w w:val="93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2"/>
          <w:w w:val="93"/>
        </w:rPr>
        <w:t>m</w:t>
      </w:r>
      <w:r w:rsidRPr="00DA33BD">
        <w:rPr>
          <w:rFonts w:asciiTheme="minorHAnsi" w:hAnsiTheme="minorHAnsi" w:cstheme="minorHAnsi"/>
          <w:color w:val="363435"/>
          <w:spacing w:val="5"/>
          <w:w w:val="93"/>
        </w:rPr>
        <w:t>a</w:t>
      </w:r>
      <w:r w:rsidRPr="00DA33BD">
        <w:rPr>
          <w:rFonts w:asciiTheme="minorHAnsi" w:hAnsiTheme="minorHAnsi" w:cstheme="minorHAnsi"/>
          <w:color w:val="363435"/>
          <w:spacing w:val="4"/>
          <w:w w:val="93"/>
        </w:rPr>
        <w:t>g</w:t>
      </w:r>
      <w:r w:rsidRPr="00DA33BD">
        <w:rPr>
          <w:rFonts w:asciiTheme="minorHAnsi" w:hAnsiTheme="minorHAnsi" w:cstheme="minorHAnsi"/>
          <w:color w:val="363435"/>
          <w:spacing w:val="6"/>
          <w:w w:val="93"/>
        </w:rPr>
        <w:t>a</w:t>
      </w:r>
      <w:r w:rsidRPr="00DA33BD">
        <w:rPr>
          <w:rFonts w:asciiTheme="minorHAnsi" w:hAnsiTheme="minorHAnsi" w:cstheme="minorHAnsi"/>
          <w:color w:val="363435"/>
          <w:spacing w:val="3"/>
          <w:w w:val="93"/>
        </w:rPr>
        <w:t>zi</w:t>
      </w:r>
      <w:r w:rsidRPr="00DA33BD">
        <w:rPr>
          <w:rFonts w:asciiTheme="minorHAnsi" w:hAnsiTheme="minorHAnsi" w:cstheme="minorHAnsi"/>
          <w:color w:val="363435"/>
          <w:spacing w:val="-1"/>
          <w:w w:val="93"/>
        </w:rPr>
        <w:t>n</w:t>
      </w:r>
      <w:r w:rsidRPr="00DA33BD">
        <w:rPr>
          <w:rFonts w:asciiTheme="minorHAnsi" w:hAnsiTheme="minorHAnsi" w:cstheme="minorHAnsi"/>
          <w:color w:val="363435"/>
          <w:spacing w:val="1"/>
          <w:w w:val="93"/>
        </w:rPr>
        <w:t>e</w:t>
      </w:r>
      <w:r w:rsidRPr="00DA33BD">
        <w:rPr>
          <w:rFonts w:asciiTheme="minorHAnsi" w:hAnsiTheme="minorHAnsi" w:cstheme="minorHAnsi"/>
          <w:color w:val="363435"/>
          <w:w w:val="93"/>
        </w:rPr>
        <w:t>,</w:t>
      </w:r>
      <w:r w:rsidRPr="00DA33BD">
        <w:rPr>
          <w:rFonts w:asciiTheme="minorHAnsi" w:hAnsiTheme="minorHAnsi" w:cstheme="minorHAnsi"/>
          <w:color w:val="363435"/>
          <w:spacing w:val="14"/>
          <w:w w:val="93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2"/>
        </w:rPr>
        <w:t>e</w:t>
      </w:r>
      <w:r w:rsidRPr="00DA33BD">
        <w:rPr>
          <w:rFonts w:asciiTheme="minorHAnsi" w:hAnsiTheme="minorHAnsi" w:cstheme="minorHAnsi"/>
          <w:color w:val="363435"/>
        </w:rPr>
        <w:t>t</w:t>
      </w:r>
      <w:r w:rsidRPr="00DA33BD">
        <w:rPr>
          <w:rFonts w:asciiTheme="minorHAnsi" w:hAnsiTheme="minorHAnsi" w:cstheme="minorHAnsi"/>
          <w:color w:val="363435"/>
          <w:spacing w:val="3"/>
        </w:rPr>
        <w:t>c</w:t>
      </w:r>
      <w:r w:rsidRPr="00DA33BD">
        <w:rPr>
          <w:rFonts w:asciiTheme="minorHAnsi" w:hAnsiTheme="minorHAnsi" w:cstheme="minorHAnsi"/>
          <w:color w:val="363435"/>
          <w:spacing w:val="-8"/>
        </w:rPr>
        <w:t>.</w:t>
      </w:r>
      <w:r w:rsidRPr="00DA33BD">
        <w:rPr>
          <w:rFonts w:asciiTheme="minorHAnsi" w:hAnsiTheme="minorHAnsi" w:cstheme="minorHAnsi"/>
          <w:color w:val="363435"/>
          <w:spacing w:val="-6"/>
        </w:rPr>
        <w:t>)</w:t>
      </w:r>
      <w:r w:rsidRPr="00DA33BD">
        <w:rPr>
          <w:rFonts w:asciiTheme="minorHAnsi" w:hAnsiTheme="minorHAnsi" w:cstheme="minorHAnsi"/>
          <w:color w:val="363435"/>
        </w:rPr>
        <w:t>,</w:t>
      </w:r>
      <w:r w:rsidRPr="00DA33BD">
        <w:rPr>
          <w:rFonts w:asciiTheme="minorHAnsi" w:hAnsiTheme="minorHAnsi" w:cstheme="minorHAnsi"/>
          <w:color w:val="363435"/>
          <w:spacing w:val="-15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6"/>
        </w:rPr>
        <w:t>a</w:t>
      </w:r>
      <w:r w:rsidRPr="00DA33BD">
        <w:rPr>
          <w:rFonts w:asciiTheme="minorHAnsi" w:hAnsiTheme="minorHAnsi" w:cstheme="minorHAnsi"/>
          <w:color w:val="363435"/>
          <w:spacing w:val="-1"/>
        </w:rPr>
        <w:t>n</w:t>
      </w:r>
      <w:r w:rsidRPr="00DA33BD">
        <w:rPr>
          <w:rFonts w:asciiTheme="minorHAnsi" w:hAnsiTheme="minorHAnsi" w:cstheme="minorHAnsi"/>
          <w:color w:val="363435"/>
        </w:rPr>
        <w:t>d</w:t>
      </w:r>
      <w:r w:rsidRPr="00DA33BD">
        <w:rPr>
          <w:rFonts w:asciiTheme="minorHAnsi" w:hAnsiTheme="minorHAnsi" w:cstheme="minorHAnsi"/>
          <w:color w:val="363435"/>
          <w:spacing w:val="-2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3"/>
        </w:rPr>
        <w:t>i</w:t>
      </w:r>
      <w:r w:rsidRPr="00DA33BD">
        <w:rPr>
          <w:rFonts w:asciiTheme="minorHAnsi" w:hAnsiTheme="minorHAnsi" w:cstheme="minorHAnsi"/>
          <w:color w:val="363435"/>
        </w:rPr>
        <w:t>f</w:t>
      </w:r>
      <w:r w:rsidRPr="00DA33BD">
        <w:rPr>
          <w:rFonts w:asciiTheme="minorHAnsi" w:hAnsiTheme="minorHAnsi" w:cstheme="minorHAnsi"/>
          <w:color w:val="363435"/>
          <w:spacing w:val="-13"/>
        </w:rPr>
        <w:t xml:space="preserve"> </w:t>
      </w:r>
      <w:r w:rsidRPr="00DA33BD">
        <w:rPr>
          <w:rFonts w:asciiTheme="minorHAnsi" w:hAnsiTheme="minorHAnsi" w:cstheme="minorHAnsi"/>
          <w:color w:val="363435"/>
        </w:rPr>
        <w:t>y</w:t>
      </w:r>
      <w:r w:rsidRPr="00DA33BD">
        <w:rPr>
          <w:rFonts w:asciiTheme="minorHAnsi" w:hAnsiTheme="minorHAnsi" w:cstheme="minorHAnsi"/>
          <w:color w:val="363435"/>
          <w:spacing w:val="-1"/>
        </w:rPr>
        <w:t>o</w:t>
      </w:r>
      <w:r w:rsidRPr="00DA33BD">
        <w:rPr>
          <w:rFonts w:asciiTheme="minorHAnsi" w:hAnsiTheme="minorHAnsi" w:cstheme="minorHAnsi"/>
          <w:color w:val="363435"/>
        </w:rPr>
        <w:t>u</w:t>
      </w:r>
      <w:r w:rsidRPr="00DA33BD">
        <w:rPr>
          <w:rFonts w:asciiTheme="minorHAnsi" w:hAnsiTheme="minorHAnsi" w:cstheme="minorHAnsi"/>
          <w:color w:val="363435"/>
          <w:spacing w:val="-14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2"/>
          <w:w w:val="92"/>
        </w:rPr>
        <w:t>h</w:t>
      </w:r>
      <w:r w:rsidRPr="00DA33BD">
        <w:rPr>
          <w:rFonts w:asciiTheme="minorHAnsi" w:hAnsiTheme="minorHAnsi" w:cstheme="minorHAnsi"/>
          <w:color w:val="363435"/>
          <w:w w:val="92"/>
        </w:rPr>
        <w:t>a</w:t>
      </w:r>
      <w:r w:rsidRPr="00DA33BD">
        <w:rPr>
          <w:rFonts w:asciiTheme="minorHAnsi" w:hAnsiTheme="minorHAnsi" w:cstheme="minorHAnsi"/>
          <w:color w:val="363435"/>
          <w:spacing w:val="-1"/>
          <w:w w:val="92"/>
        </w:rPr>
        <w:t>v</w:t>
      </w:r>
      <w:r w:rsidRPr="00DA33BD">
        <w:rPr>
          <w:rFonts w:asciiTheme="minorHAnsi" w:hAnsiTheme="minorHAnsi" w:cstheme="minorHAnsi"/>
          <w:color w:val="363435"/>
          <w:w w:val="92"/>
        </w:rPr>
        <w:t>e</w:t>
      </w:r>
      <w:r w:rsidRPr="00DA33BD">
        <w:rPr>
          <w:rFonts w:asciiTheme="minorHAnsi" w:hAnsiTheme="minorHAnsi" w:cstheme="minorHAnsi"/>
          <w:color w:val="363435"/>
          <w:spacing w:val="6"/>
          <w:w w:val="92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2"/>
        </w:rPr>
        <w:t>be</w:t>
      </w:r>
      <w:r w:rsidRPr="00DA33BD">
        <w:rPr>
          <w:rFonts w:asciiTheme="minorHAnsi" w:hAnsiTheme="minorHAnsi" w:cstheme="minorHAnsi"/>
          <w:color w:val="363435"/>
        </w:rPr>
        <w:t>en</w:t>
      </w:r>
      <w:r w:rsidRPr="00DA33BD">
        <w:rPr>
          <w:rFonts w:asciiTheme="minorHAnsi" w:hAnsiTheme="minorHAnsi" w:cstheme="minorHAnsi"/>
          <w:color w:val="363435"/>
          <w:spacing w:val="-14"/>
        </w:rPr>
        <w:t xml:space="preserve"> </w:t>
      </w:r>
      <w:r w:rsidRPr="00DA33BD">
        <w:rPr>
          <w:rFonts w:asciiTheme="minorHAnsi" w:hAnsiTheme="minorHAnsi" w:cstheme="minorHAnsi"/>
          <w:color w:val="363435"/>
          <w:w w:val="93"/>
        </w:rPr>
        <w:t>r</w:t>
      </w:r>
      <w:r w:rsidRPr="00DA33BD">
        <w:rPr>
          <w:rFonts w:asciiTheme="minorHAnsi" w:hAnsiTheme="minorHAnsi" w:cstheme="minorHAnsi"/>
          <w:color w:val="363435"/>
          <w:spacing w:val="2"/>
          <w:w w:val="93"/>
        </w:rPr>
        <w:t>e</w:t>
      </w:r>
      <w:r w:rsidRPr="00DA33BD">
        <w:rPr>
          <w:rFonts w:asciiTheme="minorHAnsi" w:hAnsiTheme="minorHAnsi" w:cstheme="minorHAnsi"/>
          <w:color w:val="363435"/>
          <w:spacing w:val="1"/>
          <w:w w:val="93"/>
        </w:rPr>
        <w:t>f</w:t>
      </w:r>
      <w:r w:rsidRPr="00DA33BD">
        <w:rPr>
          <w:rFonts w:asciiTheme="minorHAnsi" w:hAnsiTheme="minorHAnsi" w:cstheme="minorHAnsi"/>
          <w:color w:val="363435"/>
          <w:w w:val="93"/>
        </w:rPr>
        <w:t>e</w:t>
      </w:r>
      <w:r w:rsidRPr="00DA33BD">
        <w:rPr>
          <w:rFonts w:asciiTheme="minorHAnsi" w:hAnsiTheme="minorHAnsi" w:cstheme="minorHAnsi"/>
          <w:color w:val="363435"/>
          <w:spacing w:val="2"/>
          <w:w w:val="93"/>
        </w:rPr>
        <w:t>r</w:t>
      </w:r>
      <w:r w:rsidRPr="00DA33BD">
        <w:rPr>
          <w:rFonts w:asciiTheme="minorHAnsi" w:hAnsiTheme="minorHAnsi" w:cstheme="minorHAnsi"/>
          <w:color w:val="363435"/>
          <w:w w:val="93"/>
        </w:rPr>
        <w:t>r</w:t>
      </w:r>
      <w:r w:rsidRPr="00DA33BD">
        <w:rPr>
          <w:rFonts w:asciiTheme="minorHAnsi" w:hAnsiTheme="minorHAnsi" w:cstheme="minorHAnsi"/>
          <w:color w:val="363435"/>
          <w:spacing w:val="2"/>
          <w:w w:val="93"/>
        </w:rPr>
        <w:t>e</w:t>
      </w:r>
      <w:r w:rsidRPr="00DA33BD">
        <w:rPr>
          <w:rFonts w:asciiTheme="minorHAnsi" w:hAnsiTheme="minorHAnsi" w:cstheme="minorHAnsi"/>
          <w:color w:val="363435"/>
          <w:w w:val="93"/>
        </w:rPr>
        <w:t>d</w:t>
      </w:r>
      <w:r w:rsidRPr="00DA33BD">
        <w:rPr>
          <w:rFonts w:asciiTheme="minorHAnsi" w:hAnsiTheme="minorHAnsi" w:cstheme="minorHAnsi"/>
          <w:color w:val="363435"/>
          <w:spacing w:val="9"/>
          <w:w w:val="93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-1"/>
        </w:rPr>
        <w:t>t</w:t>
      </w:r>
      <w:r w:rsidRPr="00DA33BD">
        <w:rPr>
          <w:rFonts w:asciiTheme="minorHAnsi" w:hAnsiTheme="minorHAnsi" w:cstheme="minorHAnsi"/>
          <w:color w:val="363435"/>
        </w:rPr>
        <w:t>o</w:t>
      </w:r>
      <w:r w:rsidRPr="00DA33BD">
        <w:rPr>
          <w:rFonts w:asciiTheme="minorHAnsi" w:hAnsiTheme="minorHAnsi" w:cstheme="minorHAnsi"/>
          <w:color w:val="363435"/>
          <w:spacing w:val="3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5"/>
          <w:w w:val="96"/>
        </w:rPr>
        <w:t>t</w:t>
      </w:r>
      <w:r w:rsidRPr="00DA33BD">
        <w:rPr>
          <w:rFonts w:asciiTheme="minorHAnsi" w:hAnsiTheme="minorHAnsi" w:cstheme="minorHAnsi"/>
          <w:color w:val="363435"/>
          <w:spacing w:val="3"/>
          <w:w w:val="96"/>
        </w:rPr>
        <w:t>h</w:t>
      </w:r>
      <w:r w:rsidRPr="00DA33BD">
        <w:rPr>
          <w:rFonts w:asciiTheme="minorHAnsi" w:hAnsiTheme="minorHAnsi" w:cstheme="minorHAnsi"/>
          <w:color w:val="363435"/>
          <w:spacing w:val="2"/>
          <w:w w:val="96"/>
        </w:rPr>
        <w:t>i</w:t>
      </w:r>
      <w:r w:rsidRPr="00DA33BD">
        <w:rPr>
          <w:rFonts w:asciiTheme="minorHAnsi" w:hAnsiTheme="minorHAnsi" w:cstheme="minorHAnsi"/>
          <w:color w:val="363435"/>
          <w:w w:val="96"/>
        </w:rPr>
        <w:t>s</w:t>
      </w:r>
      <w:r w:rsidRPr="00DA33BD">
        <w:rPr>
          <w:rFonts w:asciiTheme="minorHAnsi" w:hAnsiTheme="minorHAnsi" w:cstheme="minorHAnsi"/>
          <w:color w:val="363435"/>
          <w:spacing w:val="5"/>
          <w:w w:val="96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3"/>
        </w:rPr>
        <w:t>c</w:t>
      </w:r>
      <w:r w:rsidRPr="00DA33BD">
        <w:rPr>
          <w:rFonts w:asciiTheme="minorHAnsi" w:hAnsiTheme="minorHAnsi" w:cstheme="minorHAnsi"/>
          <w:color w:val="363435"/>
          <w:spacing w:val="-2"/>
        </w:rPr>
        <w:t>o</w:t>
      </w:r>
      <w:r w:rsidRPr="00DA33BD">
        <w:rPr>
          <w:rFonts w:asciiTheme="minorHAnsi" w:hAnsiTheme="minorHAnsi" w:cstheme="minorHAnsi"/>
          <w:color w:val="363435"/>
          <w:spacing w:val="-3"/>
        </w:rPr>
        <w:t>n</w:t>
      </w:r>
      <w:r w:rsidRPr="00DA33BD">
        <w:rPr>
          <w:rFonts w:asciiTheme="minorHAnsi" w:hAnsiTheme="minorHAnsi" w:cstheme="minorHAnsi"/>
          <w:color w:val="363435"/>
          <w:spacing w:val="4"/>
        </w:rPr>
        <w:t>t</w:t>
      </w:r>
      <w:r w:rsidRPr="00DA33BD">
        <w:rPr>
          <w:rFonts w:asciiTheme="minorHAnsi" w:hAnsiTheme="minorHAnsi" w:cstheme="minorHAnsi"/>
          <w:color w:val="363435"/>
          <w:spacing w:val="2"/>
        </w:rPr>
        <w:t>a</w:t>
      </w:r>
      <w:r w:rsidRPr="00DA33BD">
        <w:rPr>
          <w:rFonts w:asciiTheme="minorHAnsi" w:hAnsiTheme="minorHAnsi" w:cstheme="minorHAnsi"/>
          <w:color w:val="363435"/>
          <w:spacing w:val="3"/>
        </w:rPr>
        <w:t>c</w:t>
      </w:r>
      <w:r w:rsidRPr="00DA33BD">
        <w:rPr>
          <w:rFonts w:asciiTheme="minorHAnsi" w:hAnsiTheme="minorHAnsi" w:cstheme="minorHAnsi"/>
          <w:color w:val="363435"/>
        </w:rPr>
        <w:t>t</w:t>
      </w:r>
      <w:r w:rsidRPr="00DA33BD">
        <w:rPr>
          <w:rFonts w:asciiTheme="minorHAnsi" w:hAnsiTheme="minorHAnsi" w:cstheme="minorHAnsi"/>
          <w:color w:val="363435"/>
          <w:spacing w:val="-13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-1"/>
        </w:rPr>
        <w:t>b</w:t>
      </w:r>
      <w:r w:rsidRPr="00DA33BD">
        <w:rPr>
          <w:rFonts w:asciiTheme="minorHAnsi" w:hAnsiTheme="minorHAnsi" w:cstheme="minorHAnsi"/>
          <w:color w:val="363435"/>
        </w:rPr>
        <w:t>y</w:t>
      </w:r>
      <w:r w:rsidRPr="00DA33BD">
        <w:rPr>
          <w:rFonts w:asciiTheme="minorHAnsi" w:hAnsiTheme="minorHAnsi" w:cstheme="minorHAnsi"/>
          <w:color w:val="363435"/>
          <w:spacing w:val="-13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6"/>
        </w:rPr>
        <w:t>a</w:t>
      </w:r>
      <w:r w:rsidRPr="00DA33BD">
        <w:rPr>
          <w:rFonts w:asciiTheme="minorHAnsi" w:hAnsiTheme="minorHAnsi" w:cstheme="minorHAnsi"/>
          <w:color w:val="363435"/>
          <w:spacing w:val="-1"/>
        </w:rPr>
        <w:t>n</w:t>
      </w:r>
      <w:r w:rsidRPr="00DA33BD">
        <w:rPr>
          <w:rFonts w:asciiTheme="minorHAnsi" w:hAnsiTheme="minorHAnsi" w:cstheme="minorHAnsi"/>
          <w:color w:val="363435"/>
          <w:spacing w:val="-2"/>
        </w:rPr>
        <w:t>o</w:t>
      </w:r>
      <w:r w:rsidRPr="00DA33BD">
        <w:rPr>
          <w:rFonts w:asciiTheme="minorHAnsi" w:hAnsiTheme="minorHAnsi" w:cstheme="minorHAnsi"/>
          <w:color w:val="363435"/>
          <w:spacing w:val="5"/>
        </w:rPr>
        <w:t>t</w:t>
      </w:r>
      <w:r w:rsidRPr="00DA33BD">
        <w:rPr>
          <w:rFonts w:asciiTheme="minorHAnsi" w:hAnsiTheme="minorHAnsi" w:cstheme="minorHAnsi"/>
          <w:color w:val="363435"/>
          <w:spacing w:val="-1"/>
        </w:rPr>
        <w:t>h</w:t>
      </w:r>
      <w:r w:rsidRPr="00DA33BD">
        <w:rPr>
          <w:rFonts w:asciiTheme="minorHAnsi" w:hAnsiTheme="minorHAnsi" w:cstheme="minorHAnsi"/>
          <w:color w:val="363435"/>
        </w:rPr>
        <w:t>er</w:t>
      </w:r>
      <w:r w:rsidRPr="00DA33BD">
        <w:rPr>
          <w:rFonts w:asciiTheme="minorHAnsi" w:hAnsiTheme="minorHAnsi" w:cstheme="minorHAnsi"/>
          <w:color w:val="363435"/>
          <w:spacing w:val="-8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3"/>
          <w:w w:val="95"/>
        </w:rPr>
        <w:t>i</w:t>
      </w:r>
      <w:r w:rsidRPr="00DA33BD">
        <w:rPr>
          <w:rFonts w:asciiTheme="minorHAnsi" w:hAnsiTheme="minorHAnsi" w:cstheme="minorHAnsi"/>
          <w:color w:val="363435"/>
          <w:spacing w:val="-1"/>
          <w:w w:val="95"/>
        </w:rPr>
        <w:t>n</w:t>
      </w:r>
      <w:r w:rsidRPr="00DA33BD">
        <w:rPr>
          <w:rFonts w:asciiTheme="minorHAnsi" w:hAnsiTheme="minorHAnsi" w:cstheme="minorHAnsi"/>
          <w:color w:val="363435"/>
          <w:spacing w:val="4"/>
          <w:w w:val="95"/>
        </w:rPr>
        <w:t>d</w:t>
      </w:r>
      <w:r w:rsidRPr="00DA33BD">
        <w:rPr>
          <w:rFonts w:asciiTheme="minorHAnsi" w:hAnsiTheme="minorHAnsi" w:cstheme="minorHAnsi"/>
          <w:color w:val="363435"/>
          <w:w w:val="95"/>
        </w:rPr>
        <w:t>i</w:t>
      </w:r>
      <w:r w:rsidRPr="00DA33BD">
        <w:rPr>
          <w:rFonts w:asciiTheme="minorHAnsi" w:hAnsiTheme="minorHAnsi" w:cstheme="minorHAnsi"/>
          <w:color w:val="363435"/>
          <w:spacing w:val="4"/>
          <w:w w:val="95"/>
        </w:rPr>
        <w:t>v</w:t>
      </w:r>
      <w:r w:rsidRPr="00DA33BD">
        <w:rPr>
          <w:rFonts w:asciiTheme="minorHAnsi" w:hAnsiTheme="minorHAnsi" w:cstheme="minorHAnsi"/>
          <w:color w:val="363435"/>
          <w:spacing w:val="-1"/>
          <w:w w:val="95"/>
        </w:rPr>
        <w:t>i</w:t>
      </w:r>
      <w:r w:rsidRPr="00DA33BD">
        <w:rPr>
          <w:rFonts w:asciiTheme="minorHAnsi" w:hAnsiTheme="minorHAnsi" w:cstheme="minorHAnsi"/>
          <w:color w:val="363435"/>
          <w:spacing w:val="-2"/>
          <w:w w:val="95"/>
        </w:rPr>
        <w:t>d</w:t>
      </w:r>
      <w:r w:rsidRPr="00DA33BD">
        <w:rPr>
          <w:rFonts w:asciiTheme="minorHAnsi" w:hAnsiTheme="minorHAnsi" w:cstheme="minorHAnsi"/>
          <w:color w:val="363435"/>
          <w:spacing w:val="4"/>
          <w:w w:val="95"/>
        </w:rPr>
        <w:t>u</w:t>
      </w:r>
      <w:r w:rsidRPr="00DA33BD">
        <w:rPr>
          <w:rFonts w:asciiTheme="minorHAnsi" w:hAnsiTheme="minorHAnsi" w:cstheme="minorHAnsi"/>
          <w:color w:val="363435"/>
          <w:spacing w:val="7"/>
          <w:w w:val="95"/>
        </w:rPr>
        <w:t>a</w:t>
      </w:r>
      <w:r w:rsidRPr="00DA33BD">
        <w:rPr>
          <w:rFonts w:asciiTheme="minorHAnsi" w:hAnsiTheme="minorHAnsi" w:cstheme="minorHAnsi"/>
          <w:color w:val="363435"/>
          <w:spacing w:val="-2"/>
          <w:w w:val="95"/>
        </w:rPr>
        <w:t>l</w:t>
      </w:r>
      <w:r w:rsidRPr="00DA33BD">
        <w:rPr>
          <w:rFonts w:asciiTheme="minorHAnsi" w:hAnsiTheme="minorHAnsi" w:cstheme="minorHAnsi"/>
          <w:color w:val="363435"/>
          <w:w w:val="95"/>
        </w:rPr>
        <w:t>,</w:t>
      </w:r>
      <w:r w:rsidRPr="00DA33BD">
        <w:rPr>
          <w:rFonts w:asciiTheme="minorHAnsi" w:hAnsiTheme="minorHAnsi" w:cstheme="minorHAnsi"/>
          <w:color w:val="363435"/>
          <w:spacing w:val="14"/>
          <w:w w:val="95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-1"/>
          <w:w w:val="95"/>
        </w:rPr>
        <w:t>i</w:t>
      </w:r>
      <w:r w:rsidRPr="00DA33BD">
        <w:rPr>
          <w:rFonts w:asciiTheme="minorHAnsi" w:hAnsiTheme="minorHAnsi" w:cstheme="minorHAnsi"/>
          <w:color w:val="363435"/>
          <w:w w:val="95"/>
        </w:rPr>
        <w:t>de</w:t>
      </w:r>
      <w:r w:rsidRPr="00DA33BD">
        <w:rPr>
          <w:rFonts w:asciiTheme="minorHAnsi" w:hAnsiTheme="minorHAnsi" w:cstheme="minorHAnsi"/>
          <w:color w:val="363435"/>
          <w:spacing w:val="-3"/>
          <w:w w:val="95"/>
        </w:rPr>
        <w:t>n</w:t>
      </w:r>
      <w:r w:rsidRPr="00DA33BD">
        <w:rPr>
          <w:rFonts w:asciiTheme="minorHAnsi" w:hAnsiTheme="minorHAnsi" w:cstheme="minorHAnsi"/>
          <w:color w:val="363435"/>
          <w:spacing w:val="4"/>
          <w:w w:val="95"/>
        </w:rPr>
        <w:t>t</w:t>
      </w:r>
      <w:r w:rsidRPr="00DA33BD">
        <w:rPr>
          <w:rFonts w:asciiTheme="minorHAnsi" w:hAnsiTheme="minorHAnsi" w:cstheme="minorHAnsi"/>
          <w:color w:val="363435"/>
          <w:spacing w:val="3"/>
          <w:w w:val="95"/>
        </w:rPr>
        <w:t>i</w:t>
      </w:r>
      <w:r w:rsidRPr="00DA33BD">
        <w:rPr>
          <w:rFonts w:asciiTheme="minorHAnsi" w:hAnsiTheme="minorHAnsi" w:cstheme="minorHAnsi"/>
          <w:color w:val="363435"/>
          <w:spacing w:val="9"/>
          <w:w w:val="95"/>
        </w:rPr>
        <w:t>f</w:t>
      </w:r>
      <w:r w:rsidRPr="00DA33BD">
        <w:rPr>
          <w:rFonts w:asciiTheme="minorHAnsi" w:hAnsiTheme="minorHAnsi" w:cstheme="minorHAnsi"/>
          <w:color w:val="363435"/>
          <w:w w:val="95"/>
        </w:rPr>
        <w:t>y</w:t>
      </w:r>
      <w:r w:rsidRPr="00DA33BD">
        <w:rPr>
          <w:rFonts w:asciiTheme="minorHAnsi" w:hAnsiTheme="minorHAnsi" w:cstheme="minorHAnsi"/>
          <w:color w:val="363435"/>
          <w:spacing w:val="5"/>
          <w:w w:val="95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3"/>
        </w:rPr>
        <w:t>hi</w:t>
      </w:r>
      <w:r w:rsidRPr="00DA33BD">
        <w:rPr>
          <w:rFonts w:asciiTheme="minorHAnsi" w:hAnsiTheme="minorHAnsi" w:cstheme="minorHAnsi"/>
          <w:color w:val="363435"/>
        </w:rPr>
        <w:t xml:space="preserve">m </w:t>
      </w:r>
      <w:r w:rsidRPr="00DA33BD">
        <w:rPr>
          <w:rFonts w:asciiTheme="minorHAnsi" w:hAnsiTheme="minorHAnsi" w:cstheme="minorHAnsi"/>
          <w:color w:val="363435"/>
          <w:spacing w:val="-2"/>
        </w:rPr>
        <w:t>o</w:t>
      </w:r>
      <w:r w:rsidRPr="00DA33BD">
        <w:rPr>
          <w:rFonts w:asciiTheme="minorHAnsi" w:hAnsiTheme="minorHAnsi" w:cstheme="minorHAnsi"/>
          <w:color w:val="363435"/>
        </w:rPr>
        <w:t>r</w:t>
      </w:r>
      <w:r w:rsidRPr="00DA33BD">
        <w:rPr>
          <w:rFonts w:asciiTheme="minorHAnsi" w:hAnsiTheme="minorHAnsi" w:cstheme="minorHAnsi"/>
          <w:color w:val="363435"/>
          <w:spacing w:val="-4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-1"/>
        </w:rPr>
        <w:t>h</w:t>
      </w:r>
      <w:r w:rsidRPr="00DA33BD">
        <w:rPr>
          <w:rFonts w:asciiTheme="minorHAnsi" w:hAnsiTheme="minorHAnsi" w:cstheme="minorHAnsi"/>
          <w:color w:val="363435"/>
        </w:rPr>
        <w:t>er</w:t>
      </w:r>
      <w:r w:rsidRPr="00DA33BD">
        <w:rPr>
          <w:rFonts w:asciiTheme="minorHAnsi" w:hAnsiTheme="minorHAnsi" w:cstheme="minorHAnsi"/>
          <w:color w:val="363435"/>
          <w:spacing w:val="-7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3"/>
          <w:w w:val="92"/>
        </w:rPr>
        <w:t>i</w:t>
      </w:r>
      <w:r w:rsidRPr="00DA33BD">
        <w:rPr>
          <w:rFonts w:asciiTheme="minorHAnsi" w:hAnsiTheme="minorHAnsi" w:cstheme="minorHAnsi"/>
          <w:color w:val="363435"/>
          <w:w w:val="105"/>
        </w:rPr>
        <w:t xml:space="preserve">n </w:t>
      </w:r>
      <w:r w:rsidRPr="00DA33BD">
        <w:rPr>
          <w:rFonts w:asciiTheme="minorHAnsi" w:hAnsiTheme="minorHAnsi" w:cstheme="minorHAnsi"/>
          <w:color w:val="363435"/>
          <w:spacing w:val="5"/>
          <w:w w:val="96"/>
        </w:rPr>
        <w:t>t</w:t>
      </w:r>
      <w:r w:rsidRPr="00DA33BD">
        <w:rPr>
          <w:rFonts w:asciiTheme="minorHAnsi" w:hAnsiTheme="minorHAnsi" w:cstheme="minorHAnsi"/>
          <w:color w:val="363435"/>
          <w:spacing w:val="3"/>
          <w:w w:val="96"/>
        </w:rPr>
        <w:t>h</w:t>
      </w:r>
      <w:r w:rsidRPr="00DA33BD">
        <w:rPr>
          <w:rFonts w:asciiTheme="minorHAnsi" w:hAnsiTheme="minorHAnsi" w:cstheme="minorHAnsi"/>
          <w:color w:val="363435"/>
          <w:spacing w:val="2"/>
          <w:w w:val="96"/>
        </w:rPr>
        <w:t>i</w:t>
      </w:r>
      <w:r w:rsidRPr="00DA33BD">
        <w:rPr>
          <w:rFonts w:asciiTheme="minorHAnsi" w:hAnsiTheme="minorHAnsi" w:cstheme="minorHAnsi"/>
          <w:color w:val="363435"/>
          <w:w w:val="96"/>
        </w:rPr>
        <w:t>s</w:t>
      </w:r>
      <w:r w:rsidRPr="00DA33BD">
        <w:rPr>
          <w:rFonts w:asciiTheme="minorHAnsi" w:hAnsiTheme="minorHAnsi" w:cstheme="minorHAnsi"/>
          <w:color w:val="363435"/>
          <w:spacing w:val="5"/>
          <w:w w:val="96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1"/>
        </w:rPr>
        <w:t>p</w:t>
      </w:r>
      <w:r w:rsidRPr="00DA33BD">
        <w:rPr>
          <w:rFonts w:asciiTheme="minorHAnsi" w:hAnsiTheme="minorHAnsi" w:cstheme="minorHAnsi"/>
          <w:color w:val="363435"/>
          <w:spacing w:val="5"/>
        </w:rPr>
        <w:t>a</w:t>
      </w:r>
      <w:r w:rsidRPr="00DA33BD">
        <w:rPr>
          <w:rFonts w:asciiTheme="minorHAnsi" w:hAnsiTheme="minorHAnsi" w:cstheme="minorHAnsi"/>
          <w:color w:val="363435"/>
          <w:spacing w:val="2"/>
        </w:rPr>
        <w:t>r</w:t>
      </w:r>
      <w:r w:rsidRPr="00DA33BD">
        <w:rPr>
          <w:rFonts w:asciiTheme="minorHAnsi" w:hAnsiTheme="minorHAnsi" w:cstheme="minorHAnsi"/>
          <w:color w:val="363435"/>
          <w:spacing w:val="5"/>
        </w:rPr>
        <w:t>a</w:t>
      </w:r>
      <w:r w:rsidRPr="00DA33BD">
        <w:rPr>
          <w:rFonts w:asciiTheme="minorHAnsi" w:hAnsiTheme="minorHAnsi" w:cstheme="minorHAnsi"/>
          <w:color w:val="363435"/>
          <w:spacing w:val="3"/>
        </w:rPr>
        <w:t>g</w:t>
      </w:r>
      <w:r w:rsidRPr="00DA33BD">
        <w:rPr>
          <w:rFonts w:asciiTheme="minorHAnsi" w:hAnsiTheme="minorHAnsi" w:cstheme="minorHAnsi"/>
          <w:color w:val="363435"/>
          <w:spacing w:val="2"/>
        </w:rPr>
        <w:t>r</w:t>
      </w:r>
      <w:r w:rsidRPr="00DA33BD">
        <w:rPr>
          <w:rFonts w:asciiTheme="minorHAnsi" w:hAnsiTheme="minorHAnsi" w:cstheme="minorHAnsi"/>
          <w:color w:val="363435"/>
          <w:spacing w:val="1"/>
        </w:rPr>
        <w:t>a</w:t>
      </w:r>
      <w:r w:rsidRPr="00DA33BD">
        <w:rPr>
          <w:rFonts w:asciiTheme="minorHAnsi" w:hAnsiTheme="minorHAnsi" w:cstheme="minorHAnsi"/>
          <w:color w:val="363435"/>
          <w:spacing w:val="-1"/>
        </w:rPr>
        <w:t>p</w:t>
      </w:r>
      <w:r w:rsidRPr="00DA33BD">
        <w:rPr>
          <w:rFonts w:asciiTheme="minorHAnsi" w:hAnsiTheme="minorHAnsi" w:cstheme="minorHAnsi"/>
          <w:color w:val="363435"/>
          <w:spacing w:val="1"/>
        </w:rPr>
        <w:t>h.</w:t>
      </w:r>
    </w:p>
    <w:p w14:paraId="4CB712D9" w14:textId="77777777" w:rsidR="009B6B06" w:rsidRPr="00DA33BD" w:rsidRDefault="009B6B06">
      <w:pPr>
        <w:spacing w:line="240" w:lineRule="exact"/>
        <w:rPr>
          <w:rFonts w:asciiTheme="minorHAnsi" w:hAnsiTheme="minorHAnsi" w:cstheme="minorHAnsi"/>
        </w:rPr>
      </w:pPr>
    </w:p>
    <w:p w14:paraId="265AE992" w14:textId="77777777" w:rsidR="009B6B06" w:rsidRPr="00DA33BD" w:rsidRDefault="007C22B3">
      <w:pPr>
        <w:spacing w:line="250" w:lineRule="auto"/>
        <w:ind w:left="496" w:right="538"/>
        <w:rPr>
          <w:rFonts w:asciiTheme="minorHAnsi" w:hAnsiTheme="minorHAnsi" w:cstheme="minorHAnsi"/>
        </w:rPr>
      </w:pPr>
      <w:r w:rsidRPr="00DA33BD">
        <w:rPr>
          <w:rFonts w:asciiTheme="minorHAnsi" w:hAnsiTheme="minorHAnsi" w:cstheme="minorHAnsi"/>
          <w:b/>
          <w:color w:val="363435"/>
          <w:spacing w:val="-1"/>
        </w:rPr>
        <w:t>S</w:t>
      </w:r>
      <w:r w:rsidRPr="00DA33BD">
        <w:rPr>
          <w:rFonts w:asciiTheme="minorHAnsi" w:hAnsiTheme="minorHAnsi" w:cstheme="minorHAnsi"/>
          <w:b/>
          <w:color w:val="363435"/>
          <w:spacing w:val="2"/>
        </w:rPr>
        <w:t>EC</w:t>
      </w:r>
      <w:r w:rsidRPr="00DA33BD">
        <w:rPr>
          <w:rFonts w:asciiTheme="minorHAnsi" w:hAnsiTheme="minorHAnsi" w:cstheme="minorHAnsi"/>
          <w:b/>
          <w:color w:val="363435"/>
          <w:spacing w:val="-2"/>
        </w:rPr>
        <w:t>O</w:t>
      </w:r>
      <w:r w:rsidRPr="00DA33BD">
        <w:rPr>
          <w:rFonts w:asciiTheme="minorHAnsi" w:hAnsiTheme="minorHAnsi" w:cstheme="minorHAnsi"/>
          <w:b/>
          <w:color w:val="363435"/>
          <w:spacing w:val="3"/>
        </w:rPr>
        <w:t>N</w:t>
      </w:r>
      <w:r w:rsidRPr="00DA33BD">
        <w:rPr>
          <w:rFonts w:asciiTheme="minorHAnsi" w:hAnsiTheme="minorHAnsi" w:cstheme="minorHAnsi"/>
          <w:b/>
          <w:color w:val="363435"/>
        </w:rPr>
        <w:t>D</w:t>
      </w:r>
      <w:r w:rsidRPr="00DA33BD">
        <w:rPr>
          <w:rFonts w:asciiTheme="minorHAnsi" w:hAnsiTheme="minorHAnsi" w:cstheme="minorHAnsi"/>
          <w:b/>
          <w:color w:val="363435"/>
          <w:spacing w:val="-9"/>
        </w:rPr>
        <w:t xml:space="preserve"> </w:t>
      </w:r>
      <w:r w:rsidRPr="00DA33BD">
        <w:rPr>
          <w:rFonts w:asciiTheme="minorHAnsi" w:hAnsiTheme="minorHAnsi" w:cstheme="minorHAnsi"/>
          <w:b/>
          <w:color w:val="363435"/>
          <w:spacing w:val="-10"/>
          <w:w w:val="92"/>
        </w:rPr>
        <w:t>P</w:t>
      </w:r>
      <w:r w:rsidRPr="00DA33BD">
        <w:rPr>
          <w:rFonts w:asciiTheme="minorHAnsi" w:hAnsiTheme="minorHAnsi" w:cstheme="minorHAnsi"/>
          <w:b/>
          <w:color w:val="363435"/>
          <w:spacing w:val="7"/>
          <w:w w:val="92"/>
        </w:rPr>
        <w:t>A</w:t>
      </w:r>
      <w:r w:rsidRPr="00DA33BD">
        <w:rPr>
          <w:rFonts w:asciiTheme="minorHAnsi" w:hAnsiTheme="minorHAnsi" w:cstheme="minorHAnsi"/>
          <w:b/>
          <w:color w:val="363435"/>
          <w:spacing w:val="14"/>
          <w:w w:val="92"/>
        </w:rPr>
        <w:t>R</w:t>
      </w:r>
      <w:r w:rsidRPr="00DA33BD">
        <w:rPr>
          <w:rFonts w:asciiTheme="minorHAnsi" w:hAnsiTheme="minorHAnsi" w:cstheme="minorHAnsi"/>
          <w:b/>
          <w:color w:val="363435"/>
          <w:spacing w:val="-6"/>
          <w:w w:val="92"/>
        </w:rPr>
        <w:t>A</w:t>
      </w:r>
      <w:r w:rsidRPr="00DA33BD">
        <w:rPr>
          <w:rFonts w:asciiTheme="minorHAnsi" w:hAnsiTheme="minorHAnsi" w:cstheme="minorHAnsi"/>
          <w:b/>
          <w:color w:val="363435"/>
          <w:w w:val="92"/>
        </w:rPr>
        <w:t>G</w:t>
      </w:r>
      <w:r w:rsidRPr="00DA33BD">
        <w:rPr>
          <w:rFonts w:asciiTheme="minorHAnsi" w:hAnsiTheme="minorHAnsi" w:cstheme="minorHAnsi"/>
          <w:b/>
          <w:color w:val="363435"/>
          <w:spacing w:val="14"/>
          <w:w w:val="92"/>
        </w:rPr>
        <w:t>R</w:t>
      </w:r>
      <w:r w:rsidRPr="00DA33BD">
        <w:rPr>
          <w:rFonts w:asciiTheme="minorHAnsi" w:hAnsiTheme="minorHAnsi" w:cstheme="minorHAnsi"/>
          <w:b/>
          <w:color w:val="363435"/>
          <w:spacing w:val="6"/>
          <w:w w:val="92"/>
        </w:rPr>
        <w:t>A</w:t>
      </w:r>
      <w:r w:rsidRPr="00DA33BD">
        <w:rPr>
          <w:rFonts w:asciiTheme="minorHAnsi" w:hAnsiTheme="minorHAnsi" w:cstheme="minorHAnsi"/>
          <w:b/>
          <w:color w:val="363435"/>
          <w:spacing w:val="-4"/>
          <w:w w:val="92"/>
        </w:rPr>
        <w:t>P</w:t>
      </w:r>
      <w:r w:rsidRPr="00DA33BD">
        <w:rPr>
          <w:rFonts w:asciiTheme="minorHAnsi" w:hAnsiTheme="minorHAnsi" w:cstheme="minorHAnsi"/>
          <w:b/>
          <w:color w:val="363435"/>
          <w:w w:val="92"/>
        </w:rPr>
        <w:t>H</w:t>
      </w:r>
      <w:r w:rsidRPr="00DA33BD">
        <w:rPr>
          <w:rFonts w:asciiTheme="minorHAnsi" w:hAnsiTheme="minorHAnsi" w:cstheme="minorHAnsi"/>
          <w:b/>
          <w:color w:val="363435"/>
          <w:spacing w:val="8"/>
          <w:w w:val="92"/>
        </w:rPr>
        <w:t xml:space="preserve"> </w:t>
      </w:r>
      <w:r w:rsidRPr="00DA33BD">
        <w:rPr>
          <w:rFonts w:asciiTheme="minorHAnsi" w:hAnsiTheme="minorHAnsi" w:cstheme="minorHAnsi"/>
          <w:b/>
          <w:color w:val="363435"/>
        </w:rPr>
        <w:t>-</w:t>
      </w:r>
      <w:r w:rsidRPr="00DA33BD">
        <w:rPr>
          <w:rFonts w:asciiTheme="minorHAnsi" w:hAnsiTheme="minorHAnsi" w:cstheme="minorHAnsi"/>
          <w:b/>
          <w:color w:val="363435"/>
          <w:spacing w:val="-2"/>
        </w:rPr>
        <w:t xml:space="preserve"> </w:t>
      </w:r>
      <w:r w:rsidRPr="00DA33BD">
        <w:rPr>
          <w:rFonts w:asciiTheme="minorHAnsi" w:hAnsiTheme="minorHAnsi" w:cstheme="minorHAnsi"/>
          <w:b/>
          <w:color w:val="363435"/>
          <w:spacing w:val="10"/>
          <w:w w:val="91"/>
        </w:rPr>
        <w:t>W</w:t>
      </w:r>
      <w:r w:rsidRPr="00DA33BD">
        <w:rPr>
          <w:rFonts w:asciiTheme="minorHAnsi" w:hAnsiTheme="minorHAnsi" w:cstheme="minorHAnsi"/>
          <w:b/>
          <w:color w:val="363435"/>
          <w:spacing w:val="3"/>
          <w:w w:val="91"/>
        </w:rPr>
        <w:t>h</w:t>
      </w:r>
      <w:r w:rsidRPr="00DA33BD">
        <w:rPr>
          <w:rFonts w:asciiTheme="minorHAnsi" w:hAnsiTheme="minorHAnsi" w:cstheme="minorHAnsi"/>
          <w:b/>
          <w:color w:val="363435"/>
          <w:w w:val="91"/>
        </w:rPr>
        <w:t>at</w:t>
      </w:r>
      <w:r w:rsidRPr="00DA33BD">
        <w:rPr>
          <w:rFonts w:asciiTheme="minorHAnsi" w:hAnsiTheme="minorHAnsi" w:cstheme="minorHAnsi"/>
          <w:b/>
          <w:color w:val="363435"/>
          <w:spacing w:val="15"/>
          <w:w w:val="91"/>
        </w:rPr>
        <w:t xml:space="preserve"> </w:t>
      </w:r>
      <w:r w:rsidRPr="00DA33BD">
        <w:rPr>
          <w:rFonts w:asciiTheme="minorHAnsi" w:hAnsiTheme="minorHAnsi" w:cstheme="minorHAnsi"/>
          <w:b/>
          <w:color w:val="363435"/>
          <w:spacing w:val="-10"/>
          <w:w w:val="91"/>
        </w:rPr>
        <w:t>Y</w:t>
      </w:r>
      <w:r w:rsidRPr="00DA33BD">
        <w:rPr>
          <w:rFonts w:asciiTheme="minorHAnsi" w:hAnsiTheme="minorHAnsi" w:cstheme="minorHAnsi"/>
          <w:b/>
          <w:color w:val="363435"/>
          <w:spacing w:val="-1"/>
          <w:w w:val="91"/>
        </w:rPr>
        <w:t>o</w:t>
      </w:r>
      <w:r w:rsidRPr="00DA33BD">
        <w:rPr>
          <w:rFonts w:asciiTheme="minorHAnsi" w:hAnsiTheme="minorHAnsi" w:cstheme="minorHAnsi"/>
          <w:b/>
          <w:color w:val="363435"/>
          <w:w w:val="91"/>
        </w:rPr>
        <w:t>u</w:t>
      </w:r>
      <w:r w:rsidRPr="00DA33BD">
        <w:rPr>
          <w:rFonts w:asciiTheme="minorHAnsi" w:hAnsiTheme="minorHAnsi" w:cstheme="minorHAnsi"/>
          <w:b/>
          <w:color w:val="363435"/>
          <w:spacing w:val="-1"/>
          <w:w w:val="91"/>
        </w:rPr>
        <w:t xml:space="preserve"> </w:t>
      </w:r>
      <w:r w:rsidRPr="00DA33BD">
        <w:rPr>
          <w:rFonts w:asciiTheme="minorHAnsi" w:hAnsiTheme="minorHAnsi" w:cstheme="minorHAnsi"/>
          <w:b/>
          <w:color w:val="363435"/>
          <w:spacing w:val="9"/>
          <w:w w:val="91"/>
        </w:rPr>
        <w:t>K</w:t>
      </w:r>
      <w:r w:rsidRPr="00DA33BD">
        <w:rPr>
          <w:rFonts w:asciiTheme="minorHAnsi" w:hAnsiTheme="minorHAnsi" w:cstheme="minorHAnsi"/>
          <w:b/>
          <w:color w:val="363435"/>
          <w:spacing w:val="-1"/>
          <w:w w:val="91"/>
        </w:rPr>
        <w:t>n</w:t>
      </w:r>
      <w:r w:rsidRPr="00DA33BD">
        <w:rPr>
          <w:rFonts w:asciiTheme="minorHAnsi" w:hAnsiTheme="minorHAnsi" w:cstheme="minorHAnsi"/>
          <w:b/>
          <w:color w:val="363435"/>
          <w:w w:val="91"/>
        </w:rPr>
        <w:t>ow</w:t>
      </w:r>
      <w:r w:rsidRPr="00DA33BD">
        <w:rPr>
          <w:rFonts w:asciiTheme="minorHAnsi" w:hAnsiTheme="minorHAnsi" w:cstheme="minorHAnsi"/>
          <w:b/>
          <w:color w:val="363435"/>
          <w:spacing w:val="17"/>
          <w:w w:val="91"/>
        </w:rPr>
        <w:t xml:space="preserve"> </w:t>
      </w:r>
      <w:r w:rsidRPr="00DA33BD">
        <w:rPr>
          <w:rFonts w:asciiTheme="minorHAnsi" w:hAnsiTheme="minorHAnsi" w:cstheme="minorHAnsi"/>
          <w:b/>
          <w:color w:val="363435"/>
          <w:spacing w:val="3"/>
          <w:w w:val="91"/>
        </w:rPr>
        <w:t>A</w:t>
      </w:r>
      <w:r w:rsidRPr="00DA33BD">
        <w:rPr>
          <w:rFonts w:asciiTheme="minorHAnsi" w:hAnsiTheme="minorHAnsi" w:cstheme="minorHAnsi"/>
          <w:b/>
          <w:color w:val="363435"/>
          <w:spacing w:val="1"/>
          <w:w w:val="91"/>
        </w:rPr>
        <w:t>b</w:t>
      </w:r>
      <w:r w:rsidRPr="00DA33BD">
        <w:rPr>
          <w:rFonts w:asciiTheme="minorHAnsi" w:hAnsiTheme="minorHAnsi" w:cstheme="minorHAnsi"/>
          <w:b/>
          <w:color w:val="363435"/>
          <w:spacing w:val="-1"/>
          <w:w w:val="91"/>
        </w:rPr>
        <w:t>ou</w:t>
      </w:r>
      <w:r w:rsidRPr="00DA33BD">
        <w:rPr>
          <w:rFonts w:asciiTheme="minorHAnsi" w:hAnsiTheme="minorHAnsi" w:cstheme="minorHAnsi"/>
          <w:b/>
          <w:color w:val="363435"/>
          <w:w w:val="91"/>
        </w:rPr>
        <w:t>t</w:t>
      </w:r>
      <w:r w:rsidRPr="00DA33BD">
        <w:rPr>
          <w:rFonts w:asciiTheme="minorHAnsi" w:hAnsiTheme="minorHAnsi" w:cstheme="minorHAnsi"/>
          <w:b/>
          <w:color w:val="363435"/>
          <w:spacing w:val="11"/>
          <w:w w:val="91"/>
        </w:rPr>
        <w:t xml:space="preserve"> </w:t>
      </w:r>
      <w:r w:rsidRPr="00DA33BD">
        <w:rPr>
          <w:rFonts w:asciiTheme="minorHAnsi" w:hAnsiTheme="minorHAnsi" w:cstheme="minorHAnsi"/>
          <w:b/>
          <w:color w:val="363435"/>
          <w:spacing w:val="4"/>
          <w:w w:val="102"/>
        </w:rPr>
        <w:t>T</w:t>
      </w:r>
      <w:r w:rsidRPr="00DA33BD">
        <w:rPr>
          <w:rFonts w:asciiTheme="minorHAnsi" w:hAnsiTheme="minorHAnsi" w:cstheme="minorHAnsi"/>
          <w:b/>
          <w:color w:val="363435"/>
          <w:w w:val="93"/>
        </w:rPr>
        <w:t>h</w:t>
      </w:r>
      <w:r w:rsidRPr="00DA33BD">
        <w:rPr>
          <w:rFonts w:asciiTheme="minorHAnsi" w:hAnsiTheme="minorHAnsi" w:cstheme="minorHAnsi"/>
          <w:b/>
          <w:color w:val="363435"/>
          <w:spacing w:val="1"/>
          <w:w w:val="92"/>
        </w:rPr>
        <w:t>e</w:t>
      </w:r>
      <w:r w:rsidRPr="00DA33BD">
        <w:rPr>
          <w:rFonts w:asciiTheme="minorHAnsi" w:hAnsiTheme="minorHAnsi" w:cstheme="minorHAnsi"/>
          <w:b/>
          <w:color w:val="363435"/>
          <w:spacing w:val="2"/>
          <w:w w:val="95"/>
        </w:rPr>
        <w:t>m</w:t>
      </w:r>
      <w:r w:rsidRPr="00DA33BD">
        <w:rPr>
          <w:rFonts w:asciiTheme="minorHAnsi" w:hAnsiTheme="minorHAnsi" w:cstheme="minorHAnsi"/>
          <w:b/>
          <w:color w:val="363435"/>
          <w:w w:val="76"/>
        </w:rPr>
        <w:t>:</w:t>
      </w:r>
      <w:r w:rsidRPr="00DA33BD">
        <w:rPr>
          <w:rFonts w:asciiTheme="minorHAnsi" w:hAnsiTheme="minorHAnsi" w:cstheme="minorHAnsi"/>
          <w:b/>
          <w:color w:val="363435"/>
        </w:rPr>
        <w:t xml:space="preserve">  </w:t>
      </w:r>
      <w:r w:rsidRPr="00DA33BD">
        <w:rPr>
          <w:rFonts w:asciiTheme="minorHAnsi" w:hAnsiTheme="minorHAnsi" w:cstheme="minorHAnsi"/>
          <w:color w:val="363435"/>
          <w:spacing w:val="4"/>
          <w:w w:val="98"/>
        </w:rPr>
        <w:t>T</w:t>
      </w:r>
      <w:r w:rsidRPr="00DA33BD">
        <w:rPr>
          <w:rFonts w:asciiTheme="minorHAnsi" w:hAnsiTheme="minorHAnsi" w:cstheme="minorHAnsi"/>
          <w:color w:val="363435"/>
          <w:spacing w:val="3"/>
          <w:w w:val="98"/>
        </w:rPr>
        <w:t>h</w:t>
      </w:r>
      <w:r w:rsidRPr="00DA33BD">
        <w:rPr>
          <w:rFonts w:asciiTheme="minorHAnsi" w:hAnsiTheme="minorHAnsi" w:cstheme="minorHAnsi"/>
          <w:color w:val="363435"/>
          <w:spacing w:val="2"/>
          <w:w w:val="98"/>
        </w:rPr>
        <w:t>i</w:t>
      </w:r>
      <w:r w:rsidRPr="00DA33BD">
        <w:rPr>
          <w:rFonts w:asciiTheme="minorHAnsi" w:hAnsiTheme="minorHAnsi" w:cstheme="minorHAnsi"/>
          <w:color w:val="363435"/>
          <w:w w:val="98"/>
        </w:rPr>
        <w:t>s</w:t>
      </w:r>
      <w:r w:rsidRPr="00DA33BD">
        <w:rPr>
          <w:rFonts w:asciiTheme="minorHAnsi" w:hAnsiTheme="minorHAnsi" w:cstheme="minorHAnsi"/>
          <w:color w:val="363435"/>
          <w:spacing w:val="3"/>
          <w:w w:val="98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2"/>
        </w:rPr>
        <w:t>m</w:t>
      </w:r>
      <w:r w:rsidRPr="00DA33BD">
        <w:rPr>
          <w:rFonts w:asciiTheme="minorHAnsi" w:hAnsiTheme="minorHAnsi" w:cstheme="minorHAnsi"/>
          <w:color w:val="363435"/>
        </w:rPr>
        <w:t>ay</w:t>
      </w:r>
      <w:r w:rsidRPr="00DA33BD">
        <w:rPr>
          <w:rFonts w:asciiTheme="minorHAnsi" w:hAnsiTheme="minorHAnsi" w:cstheme="minorHAnsi"/>
          <w:color w:val="363435"/>
          <w:spacing w:val="-19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1"/>
          <w:w w:val="90"/>
        </w:rPr>
        <w:t>s</w:t>
      </w:r>
      <w:r w:rsidRPr="00DA33BD">
        <w:rPr>
          <w:rFonts w:asciiTheme="minorHAnsi" w:hAnsiTheme="minorHAnsi" w:cstheme="minorHAnsi"/>
          <w:color w:val="363435"/>
          <w:spacing w:val="2"/>
          <w:w w:val="90"/>
        </w:rPr>
        <w:t>e</w:t>
      </w:r>
      <w:r w:rsidRPr="00DA33BD">
        <w:rPr>
          <w:rFonts w:asciiTheme="minorHAnsi" w:hAnsiTheme="minorHAnsi" w:cstheme="minorHAnsi"/>
          <w:color w:val="363435"/>
          <w:spacing w:val="1"/>
          <w:w w:val="90"/>
        </w:rPr>
        <w:t>e</w:t>
      </w:r>
      <w:r w:rsidRPr="00DA33BD">
        <w:rPr>
          <w:rFonts w:asciiTheme="minorHAnsi" w:hAnsiTheme="minorHAnsi" w:cstheme="minorHAnsi"/>
          <w:color w:val="363435"/>
          <w:w w:val="90"/>
        </w:rPr>
        <w:t>m</w:t>
      </w:r>
      <w:r w:rsidRPr="00DA33BD">
        <w:rPr>
          <w:rFonts w:asciiTheme="minorHAnsi" w:hAnsiTheme="minorHAnsi" w:cstheme="minorHAnsi"/>
          <w:color w:val="363435"/>
          <w:spacing w:val="15"/>
          <w:w w:val="90"/>
        </w:rPr>
        <w:t xml:space="preserve"> </w:t>
      </w:r>
      <w:r w:rsidRPr="00DA33BD">
        <w:rPr>
          <w:rFonts w:asciiTheme="minorHAnsi" w:hAnsiTheme="minorHAnsi" w:cstheme="minorHAnsi"/>
          <w:color w:val="363435"/>
          <w:w w:val="90"/>
        </w:rPr>
        <w:t>s</w:t>
      </w:r>
      <w:r w:rsidRPr="00DA33BD">
        <w:rPr>
          <w:rFonts w:asciiTheme="minorHAnsi" w:hAnsiTheme="minorHAnsi" w:cstheme="minorHAnsi"/>
          <w:color w:val="363435"/>
          <w:spacing w:val="4"/>
          <w:w w:val="90"/>
        </w:rPr>
        <w:t>il</w:t>
      </w:r>
      <w:r w:rsidRPr="00DA33BD">
        <w:rPr>
          <w:rFonts w:asciiTheme="minorHAnsi" w:hAnsiTheme="minorHAnsi" w:cstheme="minorHAnsi"/>
          <w:color w:val="363435"/>
          <w:w w:val="90"/>
        </w:rPr>
        <w:t>l</w:t>
      </w:r>
      <w:r w:rsidRPr="00DA33BD">
        <w:rPr>
          <w:rFonts w:asciiTheme="minorHAnsi" w:hAnsiTheme="minorHAnsi" w:cstheme="minorHAnsi"/>
          <w:color w:val="363435"/>
          <w:spacing w:val="-11"/>
          <w:w w:val="90"/>
        </w:rPr>
        <w:t>y</w:t>
      </w:r>
      <w:r w:rsidRPr="00DA33BD">
        <w:rPr>
          <w:rFonts w:asciiTheme="minorHAnsi" w:hAnsiTheme="minorHAnsi" w:cstheme="minorHAnsi"/>
          <w:color w:val="363435"/>
          <w:w w:val="90"/>
        </w:rPr>
        <w:t>,</w:t>
      </w:r>
      <w:r w:rsidRPr="00DA33BD">
        <w:rPr>
          <w:rFonts w:asciiTheme="minorHAnsi" w:hAnsiTheme="minorHAnsi" w:cstheme="minorHAnsi"/>
          <w:color w:val="363435"/>
          <w:spacing w:val="1"/>
          <w:w w:val="90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-1"/>
        </w:rPr>
        <w:t>b</w:t>
      </w:r>
      <w:r w:rsidRPr="00DA33BD">
        <w:rPr>
          <w:rFonts w:asciiTheme="minorHAnsi" w:hAnsiTheme="minorHAnsi" w:cstheme="minorHAnsi"/>
          <w:color w:val="363435"/>
          <w:spacing w:val="-2"/>
        </w:rPr>
        <w:t>u</w:t>
      </w:r>
      <w:r w:rsidRPr="00DA33BD">
        <w:rPr>
          <w:rFonts w:asciiTheme="minorHAnsi" w:hAnsiTheme="minorHAnsi" w:cstheme="minorHAnsi"/>
          <w:color w:val="363435"/>
        </w:rPr>
        <w:t>t</w:t>
      </w:r>
      <w:r w:rsidRPr="00DA33BD">
        <w:rPr>
          <w:rFonts w:asciiTheme="minorHAnsi" w:hAnsiTheme="minorHAnsi" w:cstheme="minorHAnsi"/>
          <w:color w:val="363435"/>
          <w:spacing w:val="8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5"/>
        </w:rPr>
        <w:t>t</w:t>
      </w:r>
      <w:r w:rsidRPr="00DA33BD">
        <w:rPr>
          <w:rFonts w:asciiTheme="minorHAnsi" w:hAnsiTheme="minorHAnsi" w:cstheme="minorHAnsi"/>
          <w:color w:val="363435"/>
          <w:spacing w:val="-1"/>
        </w:rPr>
        <w:t>h</w:t>
      </w:r>
      <w:r w:rsidRPr="00DA33BD">
        <w:rPr>
          <w:rFonts w:asciiTheme="minorHAnsi" w:hAnsiTheme="minorHAnsi" w:cstheme="minorHAnsi"/>
          <w:color w:val="363435"/>
        </w:rPr>
        <w:t>e</w:t>
      </w:r>
      <w:r w:rsidRPr="00DA33BD">
        <w:rPr>
          <w:rFonts w:asciiTheme="minorHAnsi" w:hAnsiTheme="minorHAnsi" w:cstheme="minorHAnsi"/>
          <w:color w:val="363435"/>
          <w:spacing w:val="-1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1"/>
          <w:w w:val="92"/>
        </w:rPr>
        <w:t>e</w:t>
      </w:r>
      <w:r w:rsidRPr="00DA33BD">
        <w:rPr>
          <w:rFonts w:asciiTheme="minorHAnsi" w:hAnsiTheme="minorHAnsi" w:cstheme="minorHAnsi"/>
          <w:color w:val="363435"/>
          <w:spacing w:val="-2"/>
          <w:w w:val="92"/>
        </w:rPr>
        <w:t>m</w:t>
      </w:r>
      <w:r w:rsidRPr="00DA33BD">
        <w:rPr>
          <w:rFonts w:asciiTheme="minorHAnsi" w:hAnsiTheme="minorHAnsi" w:cstheme="minorHAnsi"/>
          <w:color w:val="363435"/>
          <w:spacing w:val="-1"/>
          <w:w w:val="92"/>
        </w:rPr>
        <w:t>pl</w:t>
      </w:r>
      <w:r w:rsidRPr="00DA33BD">
        <w:rPr>
          <w:rFonts w:asciiTheme="minorHAnsi" w:hAnsiTheme="minorHAnsi" w:cstheme="minorHAnsi"/>
          <w:color w:val="363435"/>
          <w:spacing w:val="-2"/>
          <w:w w:val="92"/>
        </w:rPr>
        <w:t>o</w:t>
      </w:r>
      <w:r w:rsidRPr="00DA33BD">
        <w:rPr>
          <w:rFonts w:asciiTheme="minorHAnsi" w:hAnsiTheme="minorHAnsi" w:cstheme="minorHAnsi"/>
          <w:color w:val="363435"/>
          <w:w w:val="92"/>
        </w:rPr>
        <w:t>yer</w:t>
      </w:r>
      <w:r w:rsidRPr="00DA33BD">
        <w:rPr>
          <w:rFonts w:asciiTheme="minorHAnsi" w:hAnsiTheme="minorHAnsi" w:cstheme="minorHAnsi"/>
          <w:color w:val="363435"/>
          <w:spacing w:val="24"/>
          <w:w w:val="92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4"/>
          <w:w w:val="92"/>
        </w:rPr>
        <w:t>wil</w:t>
      </w:r>
      <w:r w:rsidRPr="00DA33BD">
        <w:rPr>
          <w:rFonts w:asciiTheme="minorHAnsi" w:hAnsiTheme="minorHAnsi" w:cstheme="minorHAnsi"/>
          <w:color w:val="363435"/>
          <w:w w:val="92"/>
        </w:rPr>
        <w:t xml:space="preserve">l </w:t>
      </w:r>
      <w:r w:rsidRPr="00DA33BD">
        <w:rPr>
          <w:rFonts w:asciiTheme="minorHAnsi" w:hAnsiTheme="minorHAnsi" w:cstheme="minorHAnsi"/>
          <w:color w:val="363435"/>
          <w:spacing w:val="2"/>
        </w:rPr>
        <w:t>b</w:t>
      </w:r>
      <w:r w:rsidRPr="00DA33BD">
        <w:rPr>
          <w:rFonts w:asciiTheme="minorHAnsi" w:hAnsiTheme="minorHAnsi" w:cstheme="minorHAnsi"/>
          <w:color w:val="363435"/>
        </w:rPr>
        <w:t xml:space="preserve">e </w:t>
      </w:r>
      <w:r w:rsidRPr="00DA33BD">
        <w:rPr>
          <w:rFonts w:asciiTheme="minorHAnsi" w:hAnsiTheme="minorHAnsi" w:cstheme="minorHAnsi"/>
          <w:color w:val="363435"/>
          <w:spacing w:val="3"/>
          <w:w w:val="94"/>
        </w:rPr>
        <w:t>i</w:t>
      </w:r>
      <w:r w:rsidRPr="00DA33BD">
        <w:rPr>
          <w:rFonts w:asciiTheme="minorHAnsi" w:hAnsiTheme="minorHAnsi" w:cstheme="minorHAnsi"/>
          <w:color w:val="363435"/>
          <w:spacing w:val="-2"/>
          <w:w w:val="94"/>
        </w:rPr>
        <w:t>mp</w:t>
      </w:r>
      <w:r w:rsidRPr="00DA33BD">
        <w:rPr>
          <w:rFonts w:asciiTheme="minorHAnsi" w:hAnsiTheme="minorHAnsi" w:cstheme="minorHAnsi"/>
          <w:color w:val="363435"/>
          <w:w w:val="94"/>
        </w:rPr>
        <w:t>r</w:t>
      </w:r>
      <w:r w:rsidRPr="00DA33BD">
        <w:rPr>
          <w:rFonts w:asciiTheme="minorHAnsi" w:hAnsiTheme="minorHAnsi" w:cstheme="minorHAnsi"/>
          <w:color w:val="363435"/>
          <w:spacing w:val="4"/>
          <w:w w:val="94"/>
        </w:rPr>
        <w:t>e</w:t>
      </w:r>
      <w:r w:rsidRPr="00DA33BD">
        <w:rPr>
          <w:rFonts w:asciiTheme="minorHAnsi" w:hAnsiTheme="minorHAnsi" w:cstheme="minorHAnsi"/>
          <w:color w:val="363435"/>
          <w:spacing w:val="3"/>
          <w:w w:val="94"/>
        </w:rPr>
        <w:t>s</w:t>
      </w:r>
      <w:r w:rsidRPr="00DA33BD">
        <w:rPr>
          <w:rFonts w:asciiTheme="minorHAnsi" w:hAnsiTheme="minorHAnsi" w:cstheme="minorHAnsi"/>
          <w:color w:val="363435"/>
          <w:spacing w:val="1"/>
          <w:w w:val="94"/>
        </w:rPr>
        <w:t>s</w:t>
      </w:r>
      <w:r w:rsidRPr="00DA33BD">
        <w:rPr>
          <w:rFonts w:asciiTheme="minorHAnsi" w:hAnsiTheme="minorHAnsi" w:cstheme="minorHAnsi"/>
          <w:color w:val="363435"/>
          <w:spacing w:val="2"/>
          <w:w w:val="94"/>
        </w:rPr>
        <w:t>e</w:t>
      </w:r>
      <w:r w:rsidRPr="00DA33BD">
        <w:rPr>
          <w:rFonts w:asciiTheme="minorHAnsi" w:hAnsiTheme="minorHAnsi" w:cstheme="minorHAnsi"/>
          <w:color w:val="363435"/>
          <w:w w:val="94"/>
        </w:rPr>
        <w:t>d</w:t>
      </w:r>
      <w:r w:rsidRPr="00DA33BD">
        <w:rPr>
          <w:rFonts w:asciiTheme="minorHAnsi" w:hAnsiTheme="minorHAnsi" w:cstheme="minorHAnsi"/>
          <w:color w:val="363435"/>
          <w:spacing w:val="5"/>
          <w:w w:val="94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5"/>
        </w:rPr>
        <w:t>t</w:t>
      </w:r>
      <w:r w:rsidRPr="00DA33BD">
        <w:rPr>
          <w:rFonts w:asciiTheme="minorHAnsi" w:hAnsiTheme="minorHAnsi" w:cstheme="minorHAnsi"/>
          <w:color w:val="363435"/>
          <w:spacing w:val="2"/>
        </w:rPr>
        <w:t>h</w:t>
      </w:r>
      <w:r w:rsidRPr="00DA33BD">
        <w:rPr>
          <w:rFonts w:asciiTheme="minorHAnsi" w:hAnsiTheme="minorHAnsi" w:cstheme="minorHAnsi"/>
          <w:color w:val="363435"/>
        </w:rPr>
        <w:t>at</w:t>
      </w:r>
      <w:r w:rsidRPr="00DA33BD">
        <w:rPr>
          <w:rFonts w:asciiTheme="minorHAnsi" w:hAnsiTheme="minorHAnsi" w:cstheme="minorHAnsi"/>
          <w:color w:val="363435"/>
          <w:spacing w:val="6"/>
        </w:rPr>
        <w:t xml:space="preserve"> </w:t>
      </w:r>
      <w:r w:rsidRPr="00DA33BD">
        <w:rPr>
          <w:rFonts w:asciiTheme="minorHAnsi" w:hAnsiTheme="minorHAnsi" w:cstheme="minorHAnsi"/>
          <w:color w:val="363435"/>
        </w:rPr>
        <w:t>y</w:t>
      </w:r>
      <w:r w:rsidRPr="00DA33BD">
        <w:rPr>
          <w:rFonts w:asciiTheme="minorHAnsi" w:hAnsiTheme="minorHAnsi" w:cstheme="minorHAnsi"/>
          <w:color w:val="363435"/>
          <w:spacing w:val="-1"/>
        </w:rPr>
        <w:t>o</w:t>
      </w:r>
      <w:r w:rsidRPr="00DA33BD">
        <w:rPr>
          <w:rFonts w:asciiTheme="minorHAnsi" w:hAnsiTheme="minorHAnsi" w:cstheme="minorHAnsi"/>
          <w:color w:val="363435"/>
        </w:rPr>
        <w:t>u</w:t>
      </w:r>
      <w:r w:rsidRPr="00DA33BD">
        <w:rPr>
          <w:rFonts w:asciiTheme="minorHAnsi" w:hAnsiTheme="minorHAnsi" w:cstheme="minorHAnsi"/>
          <w:color w:val="363435"/>
          <w:spacing w:val="-14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2"/>
          <w:w w:val="92"/>
        </w:rPr>
        <w:t>h</w:t>
      </w:r>
      <w:r w:rsidRPr="00DA33BD">
        <w:rPr>
          <w:rFonts w:asciiTheme="minorHAnsi" w:hAnsiTheme="minorHAnsi" w:cstheme="minorHAnsi"/>
          <w:color w:val="363435"/>
          <w:w w:val="92"/>
        </w:rPr>
        <w:t>a</w:t>
      </w:r>
      <w:r w:rsidRPr="00DA33BD">
        <w:rPr>
          <w:rFonts w:asciiTheme="minorHAnsi" w:hAnsiTheme="minorHAnsi" w:cstheme="minorHAnsi"/>
          <w:color w:val="363435"/>
          <w:spacing w:val="-1"/>
          <w:w w:val="92"/>
        </w:rPr>
        <w:t>v</w:t>
      </w:r>
      <w:r w:rsidRPr="00DA33BD">
        <w:rPr>
          <w:rFonts w:asciiTheme="minorHAnsi" w:hAnsiTheme="minorHAnsi" w:cstheme="minorHAnsi"/>
          <w:color w:val="363435"/>
          <w:w w:val="92"/>
        </w:rPr>
        <w:t>e</w:t>
      </w:r>
      <w:r w:rsidRPr="00DA33BD">
        <w:rPr>
          <w:rFonts w:asciiTheme="minorHAnsi" w:hAnsiTheme="minorHAnsi" w:cstheme="minorHAnsi"/>
          <w:color w:val="363435"/>
          <w:spacing w:val="6"/>
          <w:w w:val="92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-1"/>
        </w:rPr>
        <w:t>d</w:t>
      </w:r>
      <w:r w:rsidRPr="00DA33BD">
        <w:rPr>
          <w:rFonts w:asciiTheme="minorHAnsi" w:hAnsiTheme="minorHAnsi" w:cstheme="minorHAnsi"/>
          <w:color w:val="363435"/>
          <w:spacing w:val="-2"/>
        </w:rPr>
        <w:t>o</w:t>
      </w:r>
      <w:r w:rsidRPr="00DA33BD">
        <w:rPr>
          <w:rFonts w:asciiTheme="minorHAnsi" w:hAnsiTheme="minorHAnsi" w:cstheme="minorHAnsi"/>
          <w:color w:val="363435"/>
          <w:spacing w:val="-1"/>
        </w:rPr>
        <w:t>n</w:t>
      </w:r>
      <w:r w:rsidRPr="00DA33BD">
        <w:rPr>
          <w:rFonts w:asciiTheme="minorHAnsi" w:hAnsiTheme="minorHAnsi" w:cstheme="minorHAnsi"/>
          <w:color w:val="363435"/>
        </w:rPr>
        <w:t>e</w:t>
      </w:r>
      <w:r w:rsidRPr="00DA33BD">
        <w:rPr>
          <w:rFonts w:asciiTheme="minorHAnsi" w:hAnsiTheme="minorHAnsi" w:cstheme="minorHAnsi"/>
          <w:color w:val="363435"/>
          <w:spacing w:val="-7"/>
        </w:rPr>
        <w:t xml:space="preserve"> </w:t>
      </w:r>
      <w:r w:rsidRPr="00DA33BD">
        <w:rPr>
          <w:rFonts w:asciiTheme="minorHAnsi" w:hAnsiTheme="minorHAnsi" w:cstheme="minorHAnsi"/>
          <w:color w:val="363435"/>
        </w:rPr>
        <w:t>y</w:t>
      </w:r>
      <w:r w:rsidRPr="00DA33BD">
        <w:rPr>
          <w:rFonts w:asciiTheme="minorHAnsi" w:hAnsiTheme="minorHAnsi" w:cstheme="minorHAnsi"/>
          <w:color w:val="363435"/>
          <w:spacing w:val="-1"/>
        </w:rPr>
        <w:t>o</w:t>
      </w:r>
      <w:r w:rsidRPr="00DA33BD">
        <w:rPr>
          <w:rFonts w:asciiTheme="minorHAnsi" w:hAnsiTheme="minorHAnsi" w:cstheme="minorHAnsi"/>
          <w:color w:val="363435"/>
          <w:spacing w:val="4"/>
        </w:rPr>
        <w:t>u</w:t>
      </w:r>
      <w:r w:rsidRPr="00DA33BD">
        <w:rPr>
          <w:rFonts w:asciiTheme="minorHAnsi" w:hAnsiTheme="minorHAnsi" w:cstheme="minorHAnsi"/>
          <w:color w:val="363435"/>
        </w:rPr>
        <w:t>r</w:t>
      </w:r>
      <w:r w:rsidRPr="00DA33BD">
        <w:rPr>
          <w:rFonts w:asciiTheme="minorHAnsi" w:hAnsiTheme="minorHAnsi" w:cstheme="minorHAnsi"/>
          <w:color w:val="363435"/>
          <w:spacing w:val="-15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-1"/>
          <w:w w:val="96"/>
        </w:rPr>
        <w:t>h</w:t>
      </w:r>
      <w:r w:rsidRPr="00DA33BD">
        <w:rPr>
          <w:rFonts w:asciiTheme="minorHAnsi" w:hAnsiTheme="minorHAnsi" w:cstheme="minorHAnsi"/>
          <w:color w:val="363435"/>
          <w:spacing w:val="-2"/>
          <w:w w:val="96"/>
        </w:rPr>
        <w:t>o</w:t>
      </w:r>
      <w:r w:rsidRPr="00DA33BD">
        <w:rPr>
          <w:rFonts w:asciiTheme="minorHAnsi" w:hAnsiTheme="minorHAnsi" w:cstheme="minorHAnsi"/>
          <w:color w:val="363435"/>
          <w:spacing w:val="-1"/>
          <w:w w:val="96"/>
        </w:rPr>
        <w:t>m</w:t>
      </w:r>
      <w:r w:rsidRPr="00DA33BD">
        <w:rPr>
          <w:rFonts w:asciiTheme="minorHAnsi" w:hAnsiTheme="minorHAnsi" w:cstheme="minorHAnsi"/>
          <w:color w:val="363435"/>
          <w:spacing w:val="4"/>
          <w:w w:val="96"/>
        </w:rPr>
        <w:t>e</w:t>
      </w:r>
      <w:r w:rsidRPr="00DA33BD">
        <w:rPr>
          <w:rFonts w:asciiTheme="minorHAnsi" w:hAnsiTheme="minorHAnsi" w:cstheme="minorHAnsi"/>
          <w:color w:val="363435"/>
          <w:w w:val="96"/>
        </w:rPr>
        <w:t>w</w:t>
      </w:r>
      <w:r w:rsidRPr="00DA33BD">
        <w:rPr>
          <w:rFonts w:asciiTheme="minorHAnsi" w:hAnsiTheme="minorHAnsi" w:cstheme="minorHAnsi"/>
          <w:color w:val="363435"/>
          <w:spacing w:val="-2"/>
          <w:w w:val="96"/>
        </w:rPr>
        <w:t>o</w:t>
      </w:r>
      <w:r w:rsidRPr="00DA33BD">
        <w:rPr>
          <w:rFonts w:asciiTheme="minorHAnsi" w:hAnsiTheme="minorHAnsi" w:cstheme="minorHAnsi"/>
          <w:color w:val="363435"/>
          <w:spacing w:val="-1"/>
          <w:w w:val="96"/>
        </w:rPr>
        <w:t>r</w:t>
      </w:r>
      <w:r w:rsidRPr="00DA33BD">
        <w:rPr>
          <w:rFonts w:asciiTheme="minorHAnsi" w:hAnsiTheme="minorHAnsi" w:cstheme="minorHAnsi"/>
          <w:color w:val="363435"/>
          <w:w w:val="96"/>
        </w:rPr>
        <w:t>k</w:t>
      </w:r>
      <w:r w:rsidRPr="00DA33BD">
        <w:rPr>
          <w:rFonts w:asciiTheme="minorHAnsi" w:hAnsiTheme="minorHAnsi" w:cstheme="minorHAnsi"/>
          <w:color w:val="363435"/>
          <w:spacing w:val="7"/>
          <w:w w:val="96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2"/>
        </w:rPr>
        <w:t>ab</w:t>
      </w:r>
      <w:r w:rsidRPr="00DA33BD">
        <w:rPr>
          <w:rFonts w:asciiTheme="minorHAnsi" w:hAnsiTheme="minorHAnsi" w:cstheme="minorHAnsi"/>
          <w:color w:val="363435"/>
          <w:spacing w:val="-1"/>
        </w:rPr>
        <w:t>o</w:t>
      </w:r>
      <w:r w:rsidRPr="00DA33BD">
        <w:rPr>
          <w:rFonts w:asciiTheme="minorHAnsi" w:hAnsiTheme="minorHAnsi" w:cstheme="minorHAnsi"/>
          <w:color w:val="363435"/>
          <w:spacing w:val="-2"/>
        </w:rPr>
        <w:t>u</w:t>
      </w:r>
      <w:r w:rsidRPr="00DA33BD">
        <w:rPr>
          <w:rFonts w:asciiTheme="minorHAnsi" w:hAnsiTheme="minorHAnsi" w:cstheme="minorHAnsi"/>
          <w:color w:val="363435"/>
        </w:rPr>
        <w:t>t</w:t>
      </w:r>
      <w:r w:rsidRPr="00DA33BD">
        <w:rPr>
          <w:rFonts w:asciiTheme="minorHAnsi" w:hAnsiTheme="minorHAnsi" w:cstheme="minorHAnsi"/>
          <w:color w:val="363435"/>
          <w:spacing w:val="-3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5"/>
        </w:rPr>
        <w:t>t</w:t>
      </w:r>
      <w:r w:rsidRPr="00DA33BD">
        <w:rPr>
          <w:rFonts w:asciiTheme="minorHAnsi" w:hAnsiTheme="minorHAnsi" w:cstheme="minorHAnsi"/>
          <w:color w:val="363435"/>
          <w:spacing w:val="-1"/>
        </w:rPr>
        <w:t>h</w:t>
      </w:r>
      <w:r w:rsidRPr="00DA33BD">
        <w:rPr>
          <w:rFonts w:asciiTheme="minorHAnsi" w:hAnsiTheme="minorHAnsi" w:cstheme="minorHAnsi"/>
          <w:color w:val="363435"/>
          <w:spacing w:val="1"/>
        </w:rPr>
        <w:t>em</w:t>
      </w:r>
      <w:r w:rsidRPr="00DA33BD">
        <w:rPr>
          <w:rFonts w:asciiTheme="minorHAnsi" w:hAnsiTheme="minorHAnsi" w:cstheme="minorHAnsi"/>
          <w:color w:val="363435"/>
        </w:rPr>
        <w:t xml:space="preserve">.  </w:t>
      </w:r>
      <w:r w:rsidRPr="00DA33BD">
        <w:rPr>
          <w:rFonts w:asciiTheme="minorHAnsi" w:hAnsiTheme="minorHAnsi" w:cstheme="minorHAnsi"/>
          <w:color w:val="363435"/>
          <w:spacing w:val="3"/>
          <w:w w:val="93"/>
        </w:rPr>
        <w:t>R</w:t>
      </w:r>
      <w:r w:rsidRPr="00DA33BD">
        <w:rPr>
          <w:rFonts w:asciiTheme="minorHAnsi" w:hAnsiTheme="minorHAnsi" w:cstheme="minorHAnsi"/>
          <w:color w:val="363435"/>
          <w:spacing w:val="4"/>
          <w:w w:val="93"/>
        </w:rPr>
        <w:t>e</w:t>
      </w:r>
      <w:r w:rsidRPr="00DA33BD">
        <w:rPr>
          <w:rFonts w:asciiTheme="minorHAnsi" w:hAnsiTheme="minorHAnsi" w:cstheme="minorHAnsi"/>
          <w:color w:val="363435"/>
          <w:spacing w:val="1"/>
          <w:w w:val="93"/>
        </w:rPr>
        <w:t>s</w:t>
      </w:r>
      <w:r w:rsidRPr="00DA33BD">
        <w:rPr>
          <w:rFonts w:asciiTheme="minorHAnsi" w:hAnsiTheme="minorHAnsi" w:cstheme="minorHAnsi"/>
          <w:color w:val="363435"/>
          <w:spacing w:val="3"/>
          <w:w w:val="93"/>
        </w:rPr>
        <w:t>e</w:t>
      </w:r>
      <w:r w:rsidRPr="00DA33BD">
        <w:rPr>
          <w:rFonts w:asciiTheme="minorHAnsi" w:hAnsiTheme="minorHAnsi" w:cstheme="minorHAnsi"/>
          <w:color w:val="363435"/>
          <w:spacing w:val="5"/>
          <w:w w:val="93"/>
        </w:rPr>
        <w:t>a</w:t>
      </w:r>
      <w:r w:rsidRPr="00DA33BD">
        <w:rPr>
          <w:rFonts w:asciiTheme="minorHAnsi" w:hAnsiTheme="minorHAnsi" w:cstheme="minorHAnsi"/>
          <w:color w:val="363435"/>
          <w:spacing w:val="-1"/>
          <w:w w:val="93"/>
        </w:rPr>
        <w:t>r</w:t>
      </w:r>
      <w:r w:rsidRPr="00DA33BD">
        <w:rPr>
          <w:rFonts w:asciiTheme="minorHAnsi" w:hAnsiTheme="minorHAnsi" w:cstheme="minorHAnsi"/>
          <w:color w:val="363435"/>
          <w:spacing w:val="3"/>
          <w:w w:val="93"/>
        </w:rPr>
        <w:t>c</w:t>
      </w:r>
      <w:r w:rsidRPr="00DA33BD">
        <w:rPr>
          <w:rFonts w:asciiTheme="minorHAnsi" w:hAnsiTheme="minorHAnsi" w:cstheme="minorHAnsi"/>
          <w:color w:val="363435"/>
          <w:w w:val="93"/>
        </w:rPr>
        <w:t>h</w:t>
      </w:r>
      <w:r w:rsidRPr="00DA33BD">
        <w:rPr>
          <w:rFonts w:asciiTheme="minorHAnsi" w:hAnsiTheme="minorHAnsi" w:cstheme="minorHAnsi"/>
          <w:color w:val="363435"/>
          <w:spacing w:val="3"/>
          <w:w w:val="93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5"/>
        </w:rPr>
        <w:t>t</w:t>
      </w:r>
      <w:r w:rsidRPr="00DA33BD">
        <w:rPr>
          <w:rFonts w:asciiTheme="minorHAnsi" w:hAnsiTheme="minorHAnsi" w:cstheme="minorHAnsi"/>
          <w:color w:val="363435"/>
          <w:spacing w:val="-1"/>
        </w:rPr>
        <w:t>h</w:t>
      </w:r>
      <w:r w:rsidRPr="00DA33BD">
        <w:rPr>
          <w:rFonts w:asciiTheme="minorHAnsi" w:hAnsiTheme="minorHAnsi" w:cstheme="minorHAnsi"/>
          <w:color w:val="363435"/>
        </w:rPr>
        <w:t>e</w:t>
      </w:r>
      <w:r w:rsidRPr="00DA33BD">
        <w:rPr>
          <w:rFonts w:asciiTheme="minorHAnsi" w:hAnsiTheme="minorHAnsi" w:cstheme="minorHAnsi"/>
          <w:color w:val="363435"/>
          <w:spacing w:val="-1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3"/>
          <w:w w:val="95"/>
        </w:rPr>
        <w:t>c</w:t>
      </w:r>
      <w:r w:rsidRPr="00DA33BD">
        <w:rPr>
          <w:rFonts w:asciiTheme="minorHAnsi" w:hAnsiTheme="minorHAnsi" w:cstheme="minorHAnsi"/>
          <w:color w:val="363435"/>
          <w:spacing w:val="-2"/>
          <w:w w:val="95"/>
        </w:rPr>
        <w:t>om</w:t>
      </w:r>
      <w:r w:rsidRPr="00DA33BD">
        <w:rPr>
          <w:rFonts w:asciiTheme="minorHAnsi" w:hAnsiTheme="minorHAnsi" w:cstheme="minorHAnsi"/>
          <w:color w:val="363435"/>
          <w:spacing w:val="1"/>
          <w:w w:val="95"/>
        </w:rPr>
        <w:t>p</w:t>
      </w:r>
      <w:r w:rsidRPr="00DA33BD">
        <w:rPr>
          <w:rFonts w:asciiTheme="minorHAnsi" w:hAnsiTheme="minorHAnsi" w:cstheme="minorHAnsi"/>
          <w:color w:val="363435"/>
          <w:spacing w:val="6"/>
          <w:w w:val="95"/>
        </w:rPr>
        <w:t>a</w:t>
      </w:r>
      <w:r w:rsidRPr="00DA33BD">
        <w:rPr>
          <w:rFonts w:asciiTheme="minorHAnsi" w:hAnsiTheme="minorHAnsi" w:cstheme="minorHAnsi"/>
          <w:color w:val="363435"/>
          <w:spacing w:val="-2"/>
          <w:w w:val="95"/>
        </w:rPr>
        <w:t>n</w:t>
      </w:r>
      <w:r w:rsidRPr="00DA33BD">
        <w:rPr>
          <w:rFonts w:asciiTheme="minorHAnsi" w:hAnsiTheme="minorHAnsi" w:cstheme="minorHAnsi"/>
          <w:color w:val="363435"/>
          <w:w w:val="95"/>
        </w:rPr>
        <w:t>y</w:t>
      </w:r>
      <w:r w:rsidRPr="00DA33BD">
        <w:rPr>
          <w:rFonts w:asciiTheme="minorHAnsi" w:hAnsiTheme="minorHAnsi" w:cstheme="minorHAnsi"/>
          <w:color w:val="363435"/>
          <w:spacing w:val="14"/>
          <w:w w:val="95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4"/>
          <w:w w:val="95"/>
        </w:rPr>
        <w:t>u</w:t>
      </w:r>
      <w:r w:rsidRPr="00DA33BD">
        <w:rPr>
          <w:rFonts w:asciiTheme="minorHAnsi" w:hAnsiTheme="minorHAnsi" w:cstheme="minorHAnsi"/>
          <w:color w:val="363435"/>
          <w:w w:val="95"/>
        </w:rPr>
        <w:t>s</w:t>
      </w:r>
      <w:r w:rsidRPr="00DA33BD">
        <w:rPr>
          <w:rFonts w:asciiTheme="minorHAnsi" w:hAnsiTheme="minorHAnsi" w:cstheme="minorHAnsi"/>
          <w:color w:val="363435"/>
          <w:spacing w:val="3"/>
          <w:w w:val="95"/>
        </w:rPr>
        <w:t>i</w:t>
      </w:r>
      <w:r w:rsidRPr="00DA33BD">
        <w:rPr>
          <w:rFonts w:asciiTheme="minorHAnsi" w:hAnsiTheme="minorHAnsi" w:cstheme="minorHAnsi"/>
          <w:color w:val="363435"/>
          <w:spacing w:val="2"/>
          <w:w w:val="95"/>
        </w:rPr>
        <w:t>n</w:t>
      </w:r>
      <w:r w:rsidRPr="00DA33BD">
        <w:rPr>
          <w:rFonts w:asciiTheme="minorHAnsi" w:hAnsiTheme="minorHAnsi" w:cstheme="minorHAnsi"/>
          <w:color w:val="363435"/>
          <w:w w:val="95"/>
        </w:rPr>
        <w:t>g</w:t>
      </w:r>
      <w:r w:rsidRPr="00DA33BD">
        <w:rPr>
          <w:rFonts w:asciiTheme="minorHAnsi" w:hAnsiTheme="minorHAnsi" w:cstheme="minorHAnsi"/>
          <w:color w:val="363435"/>
          <w:spacing w:val="3"/>
          <w:w w:val="95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5"/>
        </w:rPr>
        <w:t>t</w:t>
      </w:r>
      <w:r w:rsidRPr="00DA33BD">
        <w:rPr>
          <w:rFonts w:asciiTheme="minorHAnsi" w:hAnsiTheme="minorHAnsi" w:cstheme="minorHAnsi"/>
          <w:color w:val="363435"/>
          <w:spacing w:val="-1"/>
        </w:rPr>
        <w:t>h</w:t>
      </w:r>
      <w:r w:rsidRPr="00DA33BD">
        <w:rPr>
          <w:rFonts w:asciiTheme="minorHAnsi" w:hAnsiTheme="minorHAnsi" w:cstheme="minorHAnsi"/>
          <w:color w:val="363435"/>
        </w:rPr>
        <w:t>e</w:t>
      </w:r>
      <w:r w:rsidRPr="00DA33BD">
        <w:rPr>
          <w:rFonts w:asciiTheme="minorHAnsi" w:hAnsiTheme="minorHAnsi" w:cstheme="minorHAnsi"/>
          <w:color w:val="363435"/>
          <w:spacing w:val="3"/>
        </w:rPr>
        <w:t>i</w:t>
      </w:r>
      <w:r w:rsidRPr="00DA33BD">
        <w:rPr>
          <w:rFonts w:asciiTheme="minorHAnsi" w:hAnsiTheme="minorHAnsi" w:cstheme="minorHAnsi"/>
          <w:color w:val="363435"/>
        </w:rPr>
        <w:t>r</w:t>
      </w:r>
      <w:r w:rsidRPr="00DA33BD">
        <w:rPr>
          <w:rFonts w:asciiTheme="minorHAnsi" w:hAnsiTheme="minorHAnsi" w:cstheme="minorHAnsi"/>
          <w:color w:val="363435"/>
          <w:spacing w:val="-6"/>
        </w:rPr>
        <w:t xml:space="preserve"> </w:t>
      </w:r>
      <w:r w:rsidRPr="00DA33BD">
        <w:rPr>
          <w:rFonts w:asciiTheme="minorHAnsi" w:hAnsiTheme="minorHAnsi" w:cstheme="minorHAnsi"/>
          <w:color w:val="363435"/>
          <w:w w:val="92"/>
        </w:rPr>
        <w:t>we</w:t>
      </w:r>
      <w:r w:rsidRPr="00DA33BD">
        <w:rPr>
          <w:rFonts w:asciiTheme="minorHAnsi" w:hAnsiTheme="minorHAnsi" w:cstheme="minorHAnsi"/>
          <w:color w:val="363435"/>
          <w:spacing w:val="1"/>
          <w:w w:val="92"/>
        </w:rPr>
        <w:t>b</w:t>
      </w:r>
      <w:r w:rsidRPr="00DA33BD">
        <w:rPr>
          <w:rFonts w:asciiTheme="minorHAnsi" w:hAnsiTheme="minorHAnsi" w:cstheme="minorHAnsi"/>
          <w:color w:val="363435"/>
          <w:w w:val="92"/>
        </w:rPr>
        <w:t>s</w:t>
      </w:r>
      <w:r w:rsidRPr="00DA33BD">
        <w:rPr>
          <w:rFonts w:asciiTheme="minorHAnsi" w:hAnsiTheme="minorHAnsi" w:cstheme="minorHAnsi"/>
          <w:color w:val="363435"/>
          <w:spacing w:val="-3"/>
          <w:w w:val="92"/>
        </w:rPr>
        <w:t>i</w:t>
      </w:r>
      <w:r w:rsidRPr="00DA33BD">
        <w:rPr>
          <w:rFonts w:asciiTheme="minorHAnsi" w:hAnsiTheme="minorHAnsi" w:cstheme="minorHAnsi"/>
          <w:color w:val="363435"/>
          <w:w w:val="92"/>
        </w:rPr>
        <w:t>te</w:t>
      </w:r>
      <w:r w:rsidRPr="00DA33BD">
        <w:rPr>
          <w:rFonts w:asciiTheme="minorHAnsi" w:hAnsiTheme="minorHAnsi" w:cstheme="minorHAnsi"/>
          <w:color w:val="363435"/>
          <w:spacing w:val="8"/>
          <w:w w:val="92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6"/>
        </w:rPr>
        <w:t>a</w:t>
      </w:r>
      <w:r w:rsidRPr="00DA33BD">
        <w:rPr>
          <w:rFonts w:asciiTheme="minorHAnsi" w:hAnsiTheme="minorHAnsi" w:cstheme="minorHAnsi"/>
          <w:color w:val="363435"/>
          <w:spacing w:val="-1"/>
        </w:rPr>
        <w:t>n</w:t>
      </w:r>
      <w:r w:rsidRPr="00DA33BD">
        <w:rPr>
          <w:rFonts w:asciiTheme="minorHAnsi" w:hAnsiTheme="minorHAnsi" w:cstheme="minorHAnsi"/>
          <w:color w:val="363435"/>
        </w:rPr>
        <w:t>d</w:t>
      </w:r>
      <w:r w:rsidRPr="00DA33BD">
        <w:rPr>
          <w:rFonts w:asciiTheme="minorHAnsi" w:hAnsiTheme="minorHAnsi" w:cstheme="minorHAnsi"/>
          <w:color w:val="363435"/>
          <w:spacing w:val="-2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4"/>
        </w:rPr>
        <w:t>t</w:t>
      </w:r>
      <w:r w:rsidRPr="00DA33BD">
        <w:rPr>
          <w:rFonts w:asciiTheme="minorHAnsi" w:hAnsiTheme="minorHAnsi" w:cstheme="minorHAnsi"/>
          <w:color w:val="363435"/>
          <w:spacing w:val="7"/>
        </w:rPr>
        <w:t>a</w:t>
      </w:r>
      <w:r w:rsidRPr="00DA33BD">
        <w:rPr>
          <w:rFonts w:asciiTheme="minorHAnsi" w:hAnsiTheme="minorHAnsi" w:cstheme="minorHAnsi"/>
          <w:color w:val="363435"/>
          <w:spacing w:val="1"/>
        </w:rPr>
        <w:t>k</w:t>
      </w:r>
      <w:r w:rsidRPr="00DA33BD">
        <w:rPr>
          <w:rFonts w:asciiTheme="minorHAnsi" w:hAnsiTheme="minorHAnsi" w:cstheme="minorHAnsi"/>
          <w:color w:val="363435"/>
        </w:rPr>
        <w:t xml:space="preserve">e </w:t>
      </w:r>
      <w:r w:rsidRPr="00DA33BD">
        <w:rPr>
          <w:rFonts w:asciiTheme="minorHAnsi" w:hAnsiTheme="minorHAnsi" w:cstheme="minorHAnsi"/>
          <w:color w:val="363435"/>
          <w:spacing w:val="-1"/>
          <w:w w:val="96"/>
        </w:rPr>
        <w:t>n</w:t>
      </w:r>
      <w:r w:rsidRPr="00DA33BD">
        <w:rPr>
          <w:rFonts w:asciiTheme="minorHAnsi" w:hAnsiTheme="minorHAnsi" w:cstheme="minorHAnsi"/>
          <w:color w:val="363435"/>
          <w:spacing w:val="-2"/>
          <w:w w:val="96"/>
        </w:rPr>
        <w:t>o</w:t>
      </w:r>
      <w:r w:rsidRPr="00DA33BD">
        <w:rPr>
          <w:rFonts w:asciiTheme="minorHAnsi" w:hAnsiTheme="minorHAnsi" w:cstheme="minorHAnsi"/>
          <w:color w:val="363435"/>
          <w:w w:val="96"/>
        </w:rPr>
        <w:t>t</w:t>
      </w:r>
      <w:r w:rsidRPr="00DA33BD">
        <w:rPr>
          <w:rFonts w:asciiTheme="minorHAnsi" w:hAnsiTheme="minorHAnsi" w:cstheme="minorHAnsi"/>
          <w:color w:val="363435"/>
          <w:spacing w:val="4"/>
          <w:w w:val="96"/>
        </w:rPr>
        <w:t>e</w:t>
      </w:r>
      <w:r w:rsidRPr="00DA33BD">
        <w:rPr>
          <w:rFonts w:asciiTheme="minorHAnsi" w:hAnsiTheme="minorHAnsi" w:cstheme="minorHAnsi"/>
          <w:color w:val="363435"/>
          <w:w w:val="96"/>
        </w:rPr>
        <w:t>s</w:t>
      </w:r>
      <w:r w:rsidRPr="00DA33BD">
        <w:rPr>
          <w:rFonts w:asciiTheme="minorHAnsi" w:hAnsiTheme="minorHAnsi" w:cstheme="minorHAnsi"/>
          <w:color w:val="363435"/>
          <w:spacing w:val="3"/>
          <w:w w:val="96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-2"/>
        </w:rPr>
        <w:t>o</w:t>
      </w:r>
      <w:r w:rsidRPr="00DA33BD">
        <w:rPr>
          <w:rFonts w:asciiTheme="minorHAnsi" w:hAnsiTheme="minorHAnsi" w:cstheme="minorHAnsi"/>
          <w:color w:val="363435"/>
        </w:rPr>
        <w:t>f</w:t>
      </w:r>
      <w:r w:rsidRPr="00DA33BD">
        <w:rPr>
          <w:rFonts w:asciiTheme="minorHAnsi" w:hAnsiTheme="minorHAnsi" w:cstheme="minorHAnsi"/>
          <w:color w:val="363435"/>
          <w:spacing w:val="-12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-2"/>
          <w:w w:val="94"/>
        </w:rPr>
        <w:t>p</w:t>
      </w:r>
      <w:r w:rsidRPr="00DA33BD">
        <w:rPr>
          <w:rFonts w:asciiTheme="minorHAnsi" w:hAnsiTheme="minorHAnsi" w:cstheme="minorHAnsi"/>
          <w:color w:val="363435"/>
          <w:w w:val="94"/>
        </w:rPr>
        <w:t>r</w:t>
      </w:r>
      <w:r w:rsidRPr="00DA33BD">
        <w:rPr>
          <w:rFonts w:asciiTheme="minorHAnsi" w:hAnsiTheme="minorHAnsi" w:cstheme="minorHAnsi"/>
          <w:color w:val="363435"/>
          <w:spacing w:val="-2"/>
          <w:w w:val="94"/>
        </w:rPr>
        <w:t>o</w:t>
      </w:r>
      <w:r w:rsidRPr="00DA33BD">
        <w:rPr>
          <w:rFonts w:asciiTheme="minorHAnsi" w:hAnsiTheme="minorHAnsi" w:cstheme="minorHAnsi"/>
          <w:color w:val="363435"/>
          <w:spacing w:val="-1"/>
          <w:w w:val="94"/>
        </w:rPr>
        <w:t>j</w:t>
      </w:r>
      <w:r w:rsidRPr="00DA33BD">
        <w:rPr>
          <w:rFonts w:asciiTheme="minorHAnsi" w:hAnsiTheme="minorHAnsi" w:cstheme="minorHAnsi"/>
          <w:color w:val="363435"/>
          <w:spacing w:val="2"/>
          <w:w w:val="94"/>
        </w:rPr>
        <w:t>e</w:t>
      </w:r>
      <w:r w:rsidRPr="00DA33BD">
        <w:rPr>
          <w:rFonts w:asciiTheme="minorHAnsi" w:hAnsiTheme="minorHAnsi" w:cstheme="minorHAnsi"/>
          <w:color w:val="363435"/>
          <w:spacing w:val="3"/>
          <w:w w:val="94"/>
        </w:rPr>
        <w:t>c</w:t>
      </w:r>
      <w:r w:rsidRPr="00DA33BD">
        <w:rPr>
          <w:rFonts w:asciiTheme="minorHAnsi" w:hAnsiTheme="minorHAnsi" w:cstheme="minorHAnsi"/>
          <w:color w:val="363435"/>
          <w:spacing w:val="4"/>
          <w:w w:val="94"/>
        </w:rPr>
        <w:t>t</w:t>
      </w:r>
      <w:r w:rsidRPr="00DA33BD">
        <w:rPr>
          <w:rFonts w:asciiTheme="minorHAnsi" w:hAnsiTheme="minorHAnsi" w:cstheme="minorHAnsi"/>
          <w:color w:val="363435"/>
          <w:w w:val="94"/>
        </w:rPr>
        <w:t>s</w:t>
      </w:r>
      <w:r w:rsidRPr="00DA33BD">
        <w:rPr>
          <w:rFonts w:asciiTheme="minorHAnsi" w:hAnsiTheme="minorHAnsi" w:cstheme="minorHAnsi"/>
          <w:color w:val="363435"/>
          <w:spacing w:val="7"/>
          <w:w w:val="94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-2"/>
        </w:rPr>
        <w:t>o</w:t>
      </w:r>
      <w:r w:rsidRPr="00DA33BD">
        <w:rPr>
          <w:rFonts w:asciiTheme="minorHAnsi" w:hAnsiTheme="minorHAnsi" w:cstheme="minorHAnsi"/>
          <w:color w:val="363435"/>
        </w:rPr>
        <w:t>r</w:t>
      </w:r>
      <w:r w:rsidRPr="00DA33BD">
        <w:rPr>
          <w:rFonts w:asciiTheme="minorHAnsi" w:hAnsiTheme="minorHAnsi" w:cstheme="minorHAnsi"/>
          <w:color w:val="363435"/>
          <w:spacing w:val="-4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-1"/>
          <w:w w:val="91"/>
        </w:rPr>
        <w:t>i</w:t>
      </w:r>
      <w:r w:rsidRPr="00DA33BD">
        <w:rPr>
          <w:rFonts w:asciiTheme="minorHAnsi" w:hAnsiTheme="minorHAnsi" w:cstheme="minorHAnsi"/>
          <w:color w:val="363435"/>
          <w:w w:val="91"/>
        </w:rPr>
        <w:t>d</w:t>
      </w:r>
      <w:r w:rsidRPr="00DA33BD">
        <w:rPr>
          <w:rFonts w:asciiTheme="minorHAnsi" w:hAnsiTheme="minorHAnsi" w:cstheme="minorHAnsi"/>
          <w:color w:val="363435"/>
          <w:spacing w:val="3"/>
          <w:w w:val="91"/>
        </w:rPr>
        <w:t>e</w:t>
      </w:r>
      <w:r w:rsidRPr="00DA33BD">
        <w:rPr>
          <w:rFonts w:asciiTheme="minorHAnsi" w:hAnsiTheme="minorHAnsi" w:cstheme="minorHAnsi"/>
          <w:color w:val="363435"/>
          <w:spacing w:val="6"/>
          <w:w w:val="91"/>
        </w:rPr>
        <w:t>a</w:t>
      </w:r>
      <w:r w:rsidRPr="00DA33BD">
        <w:rPr>
          <w:rFonts w:asciiTheme="minorHAnsi" w:hAnsiTheme="minorHAnsi" w:cstheme="minorHAnsi"/>
          <w:color w:val="363435"/>
          <w:spacing w:val="3"/>
          <w:w w:val="91"/>
        </w:rPr>
        <w:t>l</w:t>
      </w:r>
      <w:r w:rsidRPr="00DA33BD">
        <w:rPr>
          <w:rFonts w:asciiTheme="minorHAnsi" w:hAnsiTheme="minorHAnsi" w:cstheme="minorHAnsi"/>
          <w:color w:val="363435"/>
          <w:w w:val="91"/>
        </w:rPr>
        <w:t>s</w:t>
      </w:r>
      <w:r w:rsidRPr="00DA33BD">
        <w:rPr>
          <w:rFonts w:asciiTheme="minorHAnsi" w:hAnsiTheme="minorHAnsi" w:cstheme="minorHAnsi"/>
          <w:color w:val="363435"/>
          <w:spacing w:val="7"/>
          <w:w w:val="91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5"/>
        </w:rPr>
        <w:t>t</w:t>
      </w:r>
      <w:r w:rsidRPr="00DA33BD">
        <w:rPr>
          <w:rFonts w:asciiTheme="minorHAnsi" w:hAnsiTheme="minorHAnsi" w:cstheme="minorHAnsi"/>
          <w:color w:val="363435"/>
          <w:spacing w:val="2"/>
        </w:rPr>
        <w:t>h</w:t>
      </w:r>
      <w:r w:rsidRPr="00DA33BD">
        <w:rPr>
          <w:rFonts w:asciiTheme="minorHAnsi" w:hAnsiTheme="minorHAnsi" w:cstheme="minorHAnsi"/>
          <w:color w:val="363435"/>
        </w:rPr>
        <w:t>at</w:t>
      </w:r>
      <w:r w:rsidRPr="00DA33BD">
        <w:rPr>
          <w:rFonts w:asciiTheme="minorHAnsi" w:hAnsiTheme="minorHAnsi" w:cstheme="minorHAnsi"/>
          <w:color w:val="363435"/>
          <w:spacing w:val="6"/>
        </w:rPr>
        <w:t xml:space="preserve"> </w:t>
      </w:r>
      <w:r w:rsidRPr="00DA33BD">
        <w:rPr>
          <w:rFonts w:asciiTheme="minorHAnsi" w:hAnsiTheme="minorHAnsi" w:cstheme="minorHAnsi"/>
          <w:color w:val="363435"/>
        </w:rPr>
        <w:t>y</w:t>
      </w:r>
      <w:r w:rsidRPr="00DA33BD">
        <w:rPr>
          <w:rFonts w:asciiTheme="minorHAnsi" w:hAnsiTheme="minorHAnsi" w:cstheme="minorHAnsi"/>
          <w:color w:val="363435"/>
          <w:spacing w:val="-1"/>
        </w:rPr>
        <w:t>o</w:t>
      </w:r>
      <w:r w:rsidRPr="00DA33BD">
        <w:rPr>
          <w:rFonts w:asciiTheme="minorHAnsi" w:hAnsiTheme="minorHAnsi" w:cstheme="minorHAnsi"/>
          <w:color w:val="363435"/>
        </w:rPr>
        <w:t>u</w:t>
      </w:r>
      <w:r w:rsidRPr="00DA33BD">
        <w:rPr>
          <w:rFonts w:asciiTheme="minorHAnsi" w:hAnsiTheme="minorHAnsi" w:cstheme="minorHAnsi"/>
          <w:color w:val="363435"/>
          <w:spacing w:val="-14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5"/>
        </w:rPr>
        <w:t>a</w:t>
      </w:r>
      <w:r w:rsidRPr="00DA33BD">
        <w:rPr>
          <w:rFonts w:asciiTheme="minorHAnsi" w:hAnsiTheme="minorHAnsi" w:cstheme="minorHAnsi"/>
          <w:color w:val="363435"/>
        </w:rPr>
        <w:t>re</w:t>
      </w:r>
      <w:r w:rsidRPr="00DA33BD">
        <w:rPr>
          <w:rFonts w:asciiTheme="minorHAnsi" w:hAnsiTheme="minorHAnsi" w:cstheme="minorHAnsi"/>
          <w:color w:val="363435"/>
          <w:spacing w:val="-18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3"/>
          <w:w w:val="94"/>
        </w:rPr>
        <w:t>i</w:t>
      </w:r>
      <w:r w:rsidRPr="00DA33BD">
        <w:rPr>
          <w:rFonts w:asciiTheme="minorHAnsi" w:hAnsiTheme="minorHAnsi" w:cstheme="minorHAnsi"/>
          <w:color w:val="363435"/>
          <w:spacing w:val="-2"/>
          <w:w w:val="94"/>
        </w:rPr>
        <w:t>mp</w:t>
      </w:r>
      <w:r w:rsidRPr="00DA33BD">
        <w:rPr>
          <w:rFonts w:asciiTheme="minorHAnsi" w:hAnsiTheme="minorHAnsi" w:cstheme="minorHAnsi"/>
          <w:color w:val="363435"/>
          <w:w w:val="94"/>
        </w:rPr>
        <w:t>r</w:t>
      </w:r>
      <w:r w:rsidRPr="00DA33BD">
        <w:rPr>
          <w:rFonts w:asciiTheme="minorHAnsi" w:hAnsiTheme="minorHAnsi" w:cstheme="minorHAnsi"/>
          <w:color w:val="363435"/>
          <w:spacing w:val="4"/>
          <w:w w:val="94"/>
        </w:rPr>
        <w:t>e</w:t>
      </w:r>
      <w:r w:rsidRPr="00DA33BD">
        <w:rPr>
          <w:rFonts w:asciiTheme="minorHAnsi" w:hAnsiTheme="minorHAnsi" w:cstheme="minorHAnsi"/>
          <w:color w:val="363435"/>
          <w:spacing w:val="3"/>
          <w:w w:val="94"/>
        </w:rPr>
        <w:t>s</w:t>
      </w:r>
      <w:r w:rsidRPr="00DA33BD">
        <w:rPr>
          <w:rFonts w:asciiTheme="minorHAnsi" w:hAnsiTheme="minorHAnsi" w:cstheme="minorHAnsi"/>
          <w:color w:val="363435"/>
          <w:spacing w:val="1"/>
          <w:w w:val="94"/>
        </w:rPr>
        <w:t>s</w:t>
      </w:r>
      <w:r w:rsidRPr="00DA33BD">
        <w:rPr>
          <w:rFonts w:asciiTheme="minorHAnsi" w:hAnsiTheme="minorHAnsi" w:cstheme="minorHAnsi"/>
          <w:color w:val="363435"/>
          <w:spacing w:val="2"/>
          <w:w w:val="94"/>
        </w:rPr>
        <w:t>e</w:t>
      </w:r>
      <w:r w:rsidRPr="00DA33BD">
        <w:rPr>
          <w:rFonts w:asciiTheme="minorHAnsi" w:hAnsiTheme="minorHAnsi" w:cstheme="minorHAnsi"/>
          <w:color w:val="363435"/>
          <w:w w:val="94"/>
        </w:rPr>
        <w:t>d</w:t>
      </w:r>
      <w:r w:rsidRPr="00DA33BD">
        <w:rPr>
          <w:rFonts w:asciiTheme="minorHAnsi" w:hAnsiTheme="minorHAnsi" w:cstheme="minorHAnsi"/>
          <w:color w:val="363435"/>
          <w:spacing w:val="5"/>
          <w:w w:val="94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4"/>
        </w:rPr>
        <w:t>w</w:t>
      </w:r>
      <w:r w:rsidRPr="00DA33BD">
        <w:rPr>
          <w:rFonts w:asciiTheme="minorHAnsi" w:hAnsiTheme="minorHAnsi" w:cstheme="minorHAnsi"/>
          <w:color w:val="363435"/>
          <w:spacing w:val="-3"/>
        </w:rPr>
        <w:t>i</w:t>
      </w:r>
      <w:r w:rsidRPr="00DA33BD">
        <w:rPr>
          <w:rFonts w:asciiTheme="minorHAnsi" w:hAnsiTheme="minorHAnsi" w:cstheme="minorHAnsi"/>
          <w:color w:val="363435"/>
          <w:spacing w:val="5"/>
        </w:rPr>
        <w:t>t</w:t>
      </w:r>
      <w:r w:rsidRPr="00DA33BD">
        <w:rPr>
          <w:rFonts w:asciiTheme="minorHAnsi" w:hAnsiTheme="minorHAnsi" w:cstheme="minorHAnsi"/>
          <w:color w:val="363435"/>
          <w:spacing w:val="1"/>
        </w:rPr>
        <w:t>h</w:t>
      </w:r>
      <w:r w:rsidRPr="00DA33BD">
        <w:rPr>
          <w:rFonts w:asciiTheme="minorHAnsi" w:hAnsiTheme="minorHAnsi" w:cstheme="minorHAnsi"/>
          <w:color w:val="363435"/>
        </w:rPr>
        <w:t>.</w:t>
      </w:r>
      <w:r w:rsidRPr="00DA33BD">
        <w:rPr>
          <w:rFonts w:asciiTheme="minorHAnsi" w:hAnsiTheme="minorHAnsi" w:cstheme="minorHAnsi"/>
          <w:color w:val="363435"/>
          <w:spacing w:val="41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-2"/>
        </w:rPr>
        <w:t>M</w:t>
      </w:r>
      <w:r w:rsidRPr="00DA33BD">
        <w:rPr>
          <w:rFonts w:asciiTheme="minorHAnsi" w:hAnsiTheme="minorHAnsi" w:cstheme="minorHAnsi"/>
          <w:color w:val="363435"/>
        </w:rPr>
        <w:t>e</w:t>
      </w:r>
      <w:r w:rsidRPr="00DA33BD">
        <w:rPr>
          <w:rFonts w:asciiTheme="minorHAnsi" w:hAnsiTheme="minorHAnsi" w:cstheme="minorHAnsi"/>
          <w:color w:val="363435"/>
          <w:spacing w:val="-3"/>
        </w:rPr>
        <w:t>n</w:t>
      </w:r>
      <w:r w:rsidRPr="00DA33BD">
        <w:rPr>
          <w:rFonts w:asciiTheme="minorHAnsi" w:hAnsiTheme="minorHAnsi" w:cstheme="minorHAnsi"/>
          <w:color w:val="363435"/>
          <w:spacing w:val="4"/>
        </w:rPr>
        <w:t>t</w:t>
      </w:r>
      <w:r w:rsidRPr="00DA33BD">
        <w:rPr>
          <w:rFonts w:asciiTheme="minorHAnsi" w:hAnsiTheme="minorHAnsi" w:cstheme="minorHAnsi"/>
          <w:color w:val="363435"/>
          <w:spacing w:val="-1"/>
        </w:rPr>
        <w:t>i</w:t>
      </w:r>
      <w:r w:rsidRPr="00DA33BD">
        <w:rPr>
          <w:rFonts w:asciiTheme="minorHAnsi" w:hAnsiTheme="minorHAnsi" w:cstheme="minorHAnsi"/>
          <w:color w:val="363435"/>
          <w:spacing w:val="-2"/>
        </w:rPr>
        <w:t>o</w:t>
      </w:r>
      <w:r w:rsidRPr="00DA33BD">
        <w:rPr>
          <w:rFonts w:asciiTheme="minorHAnsi" w:hAnsiTheme="minorHAnsi" w:cstheme="minorHAnsi"/>
          <w:color w:val="363435"/>
        </w:rPr>
        <w:t>n</w:t>
      </w:r>
      <w:r w:rsidRPr="00DA33BD">
        <w:rPr>
          <w:rFonts w:asciiTheme="minorHAnsi" w:hAnsiTheme="minorHAnsi" w:cstheme="minorHAnsi"/>
          <w:color w:val="363435"/>
          <w:spacing w:val="2"/>
        </w:rPr>
        <w:t xml:space="preserve"> </w:t>
      </w:r>
      <w:r w:rsidRPr="00DA33BD">
        <w:rPr>
          <w:rFonts w:asciiTheme="minorHAnsi" w:hAnsiTheme="minorHAnsi" w:cstheme="minorHAnsi"/>
          <w:color w:val="363435"/>
        </w:rPr>
        <w:t>a</w:t>
      </w:r>
      <w:r w:rsidRPr="00DA33BD">
        <w:rPr>
          <w:rFonts w:asciiTheme="minorHAnsi" w:hAnsiTheme="minorHAnsi" w:cstheme="minorHAnsi"/>
          <w:color w:val="363435"/>
          <w:spacing w:val="-8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1"/>
          <w:w w:val="90"/>
        </w:rPr>
        <w:t>f</w:t>
      </w:r>
      <w:r w:rsidRPr="00DA33BD">
        <w:rPr>
          <w:rFonts w:asciiTheme="minorHAnsi" w:hAnsiTheme="minorHAnsi" w:cstheme="minorHAnsi"/>
          <w:color w:val="363435"/>
          <w:spacing w:val="4"/>
          <w:w w:val="90"/>
        </w:rPr>
        <w:t>e</w:t>
      </w:r>
      <w:r w:rsidRPr="00DA33BD">
        <w:rPr>
          <w:rFonts w:asciiTheme="minorHAnsi" w:hAnsiTheme="minorHAnsi" w:cstheme="minorHAnsi"/>
          <w:color w:val="363435"/>
          <w:w w:val="90"/>
        </w:rPr>
        <w:t>w</w:t>
      </w:r>
      <w:r w:rsidRPr="00DA33BD">
        <w:rPr>
          <w:rFonts w:asciiTheme="minorHAnsi" w:hAnsiTheme="minorHAnsi" w:cstheme="minorHAnsi"/>
          <w:color w:val="363435"/>
          <w:spacing w:val="4"/>
          <w:w w:val="90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3"/>
          <w:w w:val="90"/>
        </w:rPr>
        <w:t>e</w:t>
      </w:r>
      <w:r w:rsidRPr="00DA33BD">
        <w:rPr>
          <w:rFonts w:asciiTheme="minorHAnsi" w:hAnsiTheme="minorHAnsi" w:cstheme="minorHAnsi"/>
          <w:color w:val="363435"/>
          <w:spacing w:val="4"/>
          <w:w w:val="90"/>
        </w:rPr>
        <w:t>x</w:t>
      </w:r>
      <w:r w:rsidRPr="00DA33BD">
        <w:rPr>
          <w:rFonts w:asciiTheme="minorHAnsi" w:hAnsiTheme="minorHAnsi" w:cstheme="minorHAnsi"/>
          <w:color w:val="363435"/>
          <w:spacing w:val="5"/>
          <w:w w:val="90"/>
        </w:rPr>
        <w:t>a</w:t>
      </w:r>
      <w:r w:rsidRPr="00DA33BD">
        <w:rPr>
          <w:rFonts w:asciiTheme="minorHAnsi" w:hAnsiTheme="minorHAnsi" w:cstheme="minorHAnsi"/>
          <w:color w:val="363435"/>
          <w:spacing w:val="-2"/>
          <w:w w:val="90"/>
        </w:rPr>
        <w:t>m</w:t>
      </w:r>
      <w:r w:rsidRPr="00DA33BD">
        <w:rPr>
          <w:rFonts w:asciiTheme="minorHAnsi" w:hAnsiTheme="minorHAnsi" w:cstheme="minorHAnsi"/>
          <w:color w:val="363435"/>
          <w:spacing w:val="-1"/>
          <w:w w:val="90"/>
        </w:rPr>
        <w:t>pl</w:t>
      </w:r>
      <w:r w:rsidRPr="00DA33BD">
        <w:rPr>
          <w:rFonts w:asciiTheme="minorHAnsi" w:hAnsiTheme="minorHAnsi" w:cstheme="minorHAnsi"/>
          <w:color w:val="363435"/>
          <w:spacing w:val="4"/>
          <w:w w:val="90"/>
        </w:rPr>
        <w:t>e</w:t>
      </w:r>
      <w:r w:rsidRPr="00DA33BD">
        <w:rPr>
          <w:rFonts w:asciiTheme="minorHAnsi" w:hAnsiTheme="minorHAnsi" w:cstheme="minorHAnsi"/>
          <w:color w:val="363435"/>
          <w:w w:val="90"/>
        </w:rPr>
        <w:t>s</w:t>
      </w:r>
      <w:r w:rsidRPr="00DA33BD">
        <w:rPr>
          <w:rFonts w:asciiTheme="minorHAnsi" w:hAnsiTheme="minorHAnsi" w:cstheme="minorHAnsi"/>
          <w:color w:val="363435"/>
          <w:spacing w:val="23"/>
          <w:w w:val="90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-2"/>
        </w:rPr>
        <w:t>o</w:t>
      </w:r>
      <w:r w:rsidRPr="00DA33BD">
        <w:rPr>
          <w:rFonts w:asciiTheme="minorHAnsi" w:hAnsiTheme="minorHAnsi" w:cstheme="minorHAnsi"/>
          <w:color w:val="363435"/>
        </w:rPr>
        <w:t>f</w:t>
      </w:r>
      <w:r w:rsidRPr="00DA33BD">
        <w:rPr>
          <w:rFonts w:asciiTheme="minorHAnsi" w:hAnsiTheme="minorHAnsi" w:cstheme="minorHAnsi"/>
          <w:color w:val="363435"/>
          <w:spacing w:val="-12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6"/>
        </w:rPr>
        <w:t>a</w:t>
      </w:r>
      <w:r w:rsidRPr="00DA33BD">
        <w:rPr>
          <w:rFonts w:asciiTheme="minorHAnsi" w:hAnsiTheme="minorHAnsi" w:cstheme="minorHAnsi"/>
          <w:color w:val="363435"/>
          <w:spacing w:val="-1"/>
        </w:rPr>
        <w:t>n</w:t>
      </w:r>
      <w:r w:rsidRPr="00DA33BD">
        <w:rPr>
          <w:rFonts w:asciiTheme="minorHAnsi" w:hAnsiTheme="minorHAnsi" w:cstheme="minorHAnsi"/>
          <w:color w:val="363435"/>
        </w:rPr>
        <w:t>d</w:t>
      </w:r>
      <w:r w:rsidRPr="00DA33BD">
        <w:rPr>
          <w:rFonts w:asciiTheme="minorHAnsi" w:hAnsiTheme="minorHAnsi" w:cstheme="minorHAnsi"/>
          <w:color w:val="363435"/>
          <w:spacing w:val="-2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1"/>
          <w:w w:val="93"/>
        </w:rPr>
        <w:t>s</w:t>
      </w:r>
      <w:r w:rsidRPr="00DA33BD">
        <w:rPr>
          <w:rFonts w:asciiTheme="minorHAnsi" w:hAnsiTheme="minorHAnsi" w:cstheme="minorHAnsi"/>
          <w:color w:val="363435"/>
          <w:spacing w:val="2"/>
          <w:w w:val="93"/>
        </w:rPr>
        <w:t>h</w:t>
      </w:r>
      <w:r w:rsidRPr="00DA33BD">
        <w:rPr>
          <w:rFonts w:asciiTheme="minorHAnsi" w:hAnsiTheme="minorHAnsi" w:cstheme="minorHAnsi"/>
          <w:color w:val="363435"/>
          <w:spacing w:val="5"/>
          <w:w w:val="93"/>
        </w:rPr>
        <w:t>a</w:t>
      </w:r>
      <w:r w:rsidRPr="00DA33BD">
        <w:rPr>
          <w:rFonts w:asciiTheme="minorHAnsi" w:hAnsiTheme="minorHAnsi" w:cstheme="minorHAnsi"/>
          <w:color w:val="363435"/>
          <w:w w:val="93"/>
        </w:rPr>
        <w:t>re</w:t>
      </w:r>
      <w:r w:rsidRPr="00DA33BD">
        <w:rPr>
          <w:rFonts w:asciiTheme="minorHAnsi" w:hAnsiTheme="minorHAnsi" w:cstheme="minorHAnsi"/>
          <w:color w:val="363435"/>
          <w:spacing w:val="5"/>
          <w:w w:val="93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2"/>
          <w:w w:val="93"/>
        </w:rPr>
        <w:t>w</w:t>
      </w:r>
      <w:r w:rsidRPr="00DA33BD">
        <w:rPr>
          <w:rFonts w:asciiTheme="minorHAnsi" w:hAnsiTheme="minorHAnsi" w:cstheme="minorHAnsi"/>
          <w:color w:val="363435"/>
          <w:spacing w:val="-2"/>
          <w:w w:val="93"/>
        </w:rPr>
        <w:t>h</w:t>
      </w:r>
      <w:r w:rsidRPr="00DA33BD">
        <w:rPr>
          <w:rFonts w:asciiTheme="minorHAnsi" w:hAnsiTheme="minorHAnsi" w:cstheme="minorHAnsi"/>
          <w:color w:val="363435"/>
          <w:w w:val="93"/>
        </w:rPr>
        <w:t>y</w:t>
      </w:r>
      <w:r w:rsidRPr="00DA33BD">
        <w:rPr>
          <w:rFonts w:asciiTheme="minorHAnsi" w:hAnsiTheme="minorHAnsi" w:cstheme="minorHAnsi"/>
          <w:color w:val="363435"/>
          <w:spacing w:val="5"/>
          <w:w w:val="93"/>
        </w:rPr>
        <w:t xml:space="preserve"> </w:t>
      </w:r>
      <w:r w:rsidRPr="00DA33BD">
        <w:rPr>
          <w:rFonts w:asciiTheme="minorHAnsi" w:hAnsiTheme="minorHAnsi" w:cstheme="minorHAnsi"/>
          <w:color w:val="363435"/>
        </w:rPr>
        <w:t>y</w:t>
      </w:r>
      <w:r w:rsidRPr="00DA33BD">
        <w:rPr>
          <w:rFonts w:asciiTheme="minorHAnsi" w:hAnsiTheme="minorHAnsi" w:cstheme="minorHAnsi"/>
          <w:color w:val="363435"/>
          <w:spacing w:val="-1"/>
        </w:rPr>
        <w:t>o</w:t>
      </w:r>
      <w:r w:rsidRPr="00DA33BD">
        <w:rPr>
          <w:rFonts w:asciiTheme="minorHAnsi" w:hAnsiTheme="minorHAnsi" w:cstheme="minorHAnsi"/>
          <w:color w:val="363435"/>
        </w:rPr>
        <w:t>u</w:t>
      </w:r>
      <w:r w:rsidRPr="00DA33BD">
        <w:rPr>
          <w:rFonts w:asciiTheme="minorHAnsi" w:hAnsiTheme="minorHAnsi" w:cstheme="minorHAnsi"/>
          <w:color w:val="363435"/>
          <w:spacing w:val="-14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1"/>
          <w:w w:val="87"/>
        </w:rPr>
        <w:t>s</w:t>
      </w:r>
      <w:r w:rsidRPr="00DA33BD">
        <w:rPr>
          <w:rFonts w:asciiTheme="minorHAnsi" w:hAnsiTheme="minorHAnsi" w:cstheme="minorHAnsi"/>
          <w:color w:val="363435"/>
          <w:spacing w:val="2"/>
          <w:w w:val="87"/>
        </w:rPr>
        <w:t>e</w:t>
      </w:r>
      <w:r w:rsidRPr="00DA33BD">
        <w:rPr>
          <w:rFonts w:asciiTheme="minorHAnsi" w:hAnsiTheme="minorHAnsi" w:cstheme="minorHAnsi"/>
          <w:color w:val="363435"/>
          <w:w w:val="87"/>
        </w:rPr>
        <w:t>e</w:t>
      </w:r>
      <w:r w:rsidRPr="00DA33BD">
        <w:rPr>
          <w:rFonts w:asciiTheme="minorHAnsi" w:hAnsiTheme="minorHAnsi" w:cstheme="minorHAnsi"/>
          <w:color w:val="363435"/>
          <w:spacing w:val="7"/>
          <w:w w:val="87"/>
        </w:rPr>
        <w:t xml:space="preserve"> </w:t>
      </w:r>
      <w:r w:rsidRPr="00DA33BD">
        <w:rPr>
          <w:rFonts w:asciiTheme="minorHAnsi" w:hAnsiTheme="minorHAnsi" w:cstheme="minorHAnsi"/>
          <w:color w:val="363435"/>
          <w:w w:val="87"/>
        </w:rPr>
        <w:t>y</w:t>
      </w:r>
      <w:r w:rsidRPr="00DA33BD">
        <w:rPr>
          <w:rFonts w:asciiTheme="minorHAnsi" w:hAnsiTheme="minorHAnsi" w:cstheme="minorHAnsi"/>
          <w:color w:val="363435"/>
          <w:spacing w:val="-1"/>
          <w:w w:val="97"/>
        </w:rPr>
        <w:t>o</w:t>
      </w:r>
      <w:r w:rsidRPr="00DA33BD">
        <w:rPr>
          <w:rFonts w:asciiTheme="minorHAnsi" w:hAnsiTheme="minorHAnsi" w:cstheme="minorHAnsi"/>
          <w:color w:val="363435"/>
          <w:spacing w:val="4"/>
          <w:w w:val="102"/>
        </w:rPr>
        <w:t>u</w:t>
      </w:r>
      <w:r w:rsidRPr="00DA33BD">
        <w:rPr>
          <w:rFonts w:asciiTheme="minorHAnsi" w:hAnsiTheme="minorHAnsi" w:cstheme="minorHAnsi"/>
          <w:color w:val="363435"/>
          <w:spacing w:val="2"/>
          <w:w w:val="99"/>
        </w:rPr>
        <w:t>r</w:t>
      </w:r>
      <w:r w:rsidRPr="00DA33BD">
        <w:rPr>
          <w:rFonts w:asciiTheme="minorHAnsi" w:hAnsiTheme="minorHAnsi" w:cstheme="minorHAnsi"/>
          <w:color w:val="363435"/>
          <w:spacing w:val="1"/>
          <w:w w:val="83"/>
        </w:rPr>
        <w:t>s</w:t>
      </w:r>
      <w:r w:rsidRPr="00DA33BD">
        <w:rPr>
          <w:rFonts w:asciiTheme="minorHAnsi" w:hAnsiTheme="minorHAnsi" w:cstheme="minorHAnsi"/>
          <w:color w:val="363435"/>
          <w:spacing w:val="2"/>
          <w:w w:val="89"/>
        </w:rPr>
        <w:t>e</w:t>
      </w:r>
      <w:r w:rsidRPr="00DA33BD">
        <w:rPr>
          <w:rFonts w:asciiTheme="minorHAnsi" w:hAnsiTheme="minorHAnsi" w:cstheme="minorHAnsi"/>
          <w:color w:val="363435"/>
          <w:spacing w:val="3"/>
          <w:w w:val="89"/>
        </w:rPr>
        <w:t>l</w:t>
      </w:r>
      <w:r w:rsidRPr="00DA33BD">
        <w:rPr>
          <w:rFonts w:asciiTheme="minorHAnsi" w:hAnsiTheme="minorHAnsi" w:cstheme="minorHAnsi"/>
          <w:color w:val="363435"/>
          <w:w w:val="87"/>
        </w:rPr>
        <w:t xml:space="preserve">f </w:t>
      </w:r>
      <w:r w:rsidRPr="00DA33BD">
        <w:rPr>
          <w:rFonts w:asciiTheme="minorHAnsi" w:hAnsiTheme="minorHAnsi" w:cstheme="minorHAnsi"/>
          <w:color w:val="363435"/>
        </w:rPr>
        <w:t>f</w:t>
      </w:r>
      <w:r w:rsidRPr="00DA33BD">
        <w:rPr>
          <w:rFonts w:asciiTheme="minorHAnsi" w:hAnsiTheme="minorHAnsi" w:cstheme="minorHAnsi"/>
          <w:color w:val="363435"/>
          <w:spacing w:val="-2"/>
        </w:rPr>
        <w:t>i</w:t>
      </w:r>
      <w:r w:rsidRPr="00DA33BD">
        <w:rPr>
          <w:rFonts w:asciiTheme="minorHAnsi" w:hAnsiTheme="minorHAnsi" w:cstheme="minorHAnsi"/>
          <w:color w:val="363435"/>
          <w:spacing w:val="4"/>
        </w:rPr>
        <w:t>tt</w:t>
      </w:r>
      <w:r w:rsidRPr="00DA33BD">
        <w:rPr>
          <w:rFonts w:asciiTheme="minorHAnsi" w:hAnsiTheme="minorHAnsi" w:cstheme="minorHAnsi"/>
          <w:color w:val="363435"/>
          <w:spacing w:val="3"/>
        </w:rPr>
        <w:t>i</w:t>
      </w:r>
      <w:r w:rsidRPr="00DA33BD">
        <w:rPr>
          <w:rFonts w:asciiTheme="minorHAnsi" w:hAnsiTheme="minorHAnsi" w:cstheme="minorHAnsi"/>
          <w:color w:val="363435"/>
          <w:spacing w:val="2"/>
        </w:rPr>
        <w:t>n</w:t>
      </w:r>
      <w:r w:rsidRPr="00DA33BD">
        <w:rPr>
          <w:rFonts w:asciiTheme="minorHAnsi" w:hAnsiTheme="minorHAnsi" w:cstheme="minorHAnsi"/>
          <w:color w:val="363435"/>
        </w:rPr>
        <w:t>g</w:t>
      </w:r>
      <w:r w:rsidRPr="00DA33BD">
        <w:rPr>
          <w:rFonts w:asciiTheme="minorHAnsi" w:hAnsiTheme="minorHAnsi" w:cstheme="minorHAnsi"/>
          <w:color w:val="363435"/>
          <w:spacing w:val="-18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3"/>
        </w:rPr>
        <w:t>i</w:t>
      </w:r>
      <w:r w:rsidRPr="00DA33BD">
        <w:rPr>
          <w:rFonts w:asciiTheme="minorHAnsi" w:hAnsiTheme="minorHAnsi" w:cstheme="minorHAnsi"/>
          <w:color w:val="363435"/>
        </w:rPr>
        <w:t>n</w:t>
      </w:r>
      <w:r w:rsidRPr="00DA33BD">
        <w:rPr>
          <w:rFonts w:asciiTheme="minorHAnsi" w:hAnsiTheme="minorHAnsi" w:cstheme="minorHAnsi"/>
          <w:color w:val="363435"/>
          <w:spacing w:val="1"/>
        </w:rPr>
        <w:t xml:space="preserve"> </w:t>
      </w:r>
      <w:r w:rsidRPr="00DA33BD">
        <w:rPr>
          <w:rFonts w:asciiTheme="minorHAnsi" w:hAnsiTheme="minorHAnsi" w:cstheme="minorHAnsi"/>
          <w:color w:val="363435"/>
        </w:rPr>
        <w:t>at</w:t>
      </w:r>
      <w:r w:rsidRPr="00DA33BD">
        <w:rPr>
          <w:rFonts w:asciiTheme="minorHAnsi" w:hAnsiTheme="minorHAnsi" w:cstheme="minorHAnsi"/>
          <w:color w:val="363435"/>
          <w:spacing w:val="-3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5"/>
        </w:rPr>
        <w:t>t</w:t>
      </w:r>
      <w:r w:rsidRPr="00DA33BD">
        <w:rPr>
          <w:rFonts w:asciiTheme="minorHAnsi" w:hAnsiTheme="minorHAnsi" w:cstheme="minorHAnsi"/>
          <w:color w:val="363435"/>
          <w:spacing w:val="-1"/>
        </w:rPr>
        <w:t>h</w:t>
      </w:r>
      <w:r w:rsidRPr="00DA33BD">
        <w:rPr>
          <w:rFonts w:asciiTheme="minorHAnsi" w:hAnsiTheme="minorHAnsi" w:cstheme="minorHAnsi"/>
          <w:color w:val="363435"/>
        </w:rPr>
        <w:t>e</w:t>
      </w:r>
      <w:r w:rsidRPr="00DA33BD">
        <w:rPr>
          <w:rFonts w:asciiTheme="minorHAnsi" w:hAnsiTheme="minorHAnsi" w:cstheme="minorHAnsi"/>
          <w:color w:val="363435"/>
          <w:spacing w:val="3"/>
        </w:rPr>
        <w:t>i</w:t>
      </w:r>
      <w:r w:rsidRPr="00DA33BD">
        <w:rPr>
          <w:rFonts w:asciiTheme="minorHAnsi" w:hAnsiTheme="minorHAnsi" w:cstheme="minorHAnsi"/>
          <w:color w:val="363435"/>
        </w:rPr>
        <w:t>r</w:t>
      </w:r>
      <w:r w:rsidRPr="00DA33BD">
        <w:rPr>
          <w:rFonts w:asciiTheme="minorHAnsi" w:hAnsiTheme="minorHAnsi" w:cstheme="minorHAnsi"/>
          <w:color w:val="363435"/>
          <w:spacing w:val="-6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1"/>
          <w:w w:val="94"/>
        </w:rPr>
        <w:t>s</w:t>
      </w:r>
      <w:r w:rsidRPr="00DA33BD">
        <w:rPr>
          <w:rFonts w:asciiTheme="minorHAnsi" w:hAnsiTheme="minorHAnsi" w:cstheme="minorHAnsi"/>
          <w:color w:val="363435"/>
          <w:spacing w:val="3"/>
          <w:w w:val="94"/>
        </w:rPr>
        <w:t>c</w:t>
      </w:r>
      <w:r w:rsidRPr="00DA33BD">
        <w:rPr>
          <w:rFonts w:asciiTheme="minorHAnsi" w:hAnsiTheme="minorHAnsi" w:cstheme="minorHAnsi"/>
          <w:color w:val="363435"/>
          <w:spacing w:val="-1"/>
          <w:w w:val="94"/>
        </w:rPr>
        <w:t>h</w:t>
      </w:r>
      <w:r w:rsidRPr="00DA33BD">
        <w:rPr>
          <w:rFonts w:asciiTheme="minorHAnsi" w:hAnsiTheme="minorHAnsi" w:cstheme="minorHAnsi"/>
          <w:color w:val="363435"/>
          <w:spacing w:val="2"/>
          <w:w w:val="94"/>
        </w:rPr>
        <w:t>o</w:t>
      </w:r>
      <w:r w:rsidRPr="00DA33BD">
        <w:rPr>
          <w:rFonts w:asciiTheme="minorHAnsi" w:hAnsiTheme="minorHAnsi" w:cstheme="minorHAnsi"/>
          <w:color w:val="363435"/>
          <w:spacing w:val="-1"/>
          <w:w w:val="94"/>
        </w:rPr>
        <w:t>o</w:t>
      </w:r>
      <w:r w:rsidRPr="00DA33BD">
        <w:rPr>
          <w:rFonts w:asciiTheme="minorHAnsi" w:hAnsiTheme="minorHAnsi" w:cstheme="minorHAnsi"/>
          <w:color w:val="363435"/>
          <w:w w:val="94"/>
        </w:rPr>
        <w:t xml:space="preserve">l. </w:t>
      </w:r>
      <w:r w:rsidRPr="00DA33BD">
        <w:rPr>
          <w:rFonts w:asciiTheme="minorHAnsi" w:hAnsiTheme="minorHAnsi" w:cstheme="minorHAnsi"/>
          <w:color w:val="363435"/>
          <w:spacing w:val="9"/>
          <w:w w:val="94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2"/>
        </w:rPr>
        <w:t>O</w:t>
      </w:r>
      <w:r w:rsidRPr="00DA33BD">
        <w:rPr>
          <w:rFonts w:asciiTheme="minorHAnsi" w:hAnsiTheme="minorHAnsi" w:cstheme="minorHAnsi"/>
          <w:color w:val="363435"/>
        </w:rPr>
        <w:t>f</w:t>
      </w:r>
      <w:r w:rsidRPr="00DA33BD">
        <w:rPr>
          <w:rFonts w:asciiTheme="minorHAnsi" w:hAnsiTheme="minorHAnsi" w:cstheme="minorHAnsi"/>
          <w:color w:val="363435"/>
          <w:spacing w:val="6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6"/>
          <w:w w:val="90"/>
        </w:rPr>
        <w:t>a</w:t>
      </w:r>
      <w:r w:rsidRPr="00DA33BD">
        <w:rPr>
          <w:rFonts w:asciiTheme="minorHAnsi" w:hAnsiTheme="minorHAnsi" w:cstheme="minorHAnsi"/>
          <w:color w:val="363435"/>
          <w:spacing w:val="4"/>
          <w:w w:val="90"/>
        </w:rPr>
        <w:t>l</w:t>
      </w:r>
      <w:r w:rsidRPr="00DA33BD">
        <w:rPr>
          <w:rFonts w:asciiTheme="minorHAnsi" w:hAnsiTheme="minorHAnsi" w:cstheme="minorHAnsi"/>
          <w:color w:val="363435"/>
          <w:w w:val="90"/>
        </w:rPr>
        <w:t>l</w:t>
      </w:r>
      <w:r w:rsidRPr="00DA33BD">
        <w:rPr>
          <w:rFonts w:asciiTheme="minorHAnsi" w:hAnsiTheme="minorHAnsi" w:cstheme="minorHAnsi"/>
          <w:color w:val="363435"/>
          <w:spacing w:val="6"/>
          <w:w w:val="90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-2"/>
        </w:rPr>
        <w:t>o</w:t>
      </w:r>
      <w:r w:rsidRPr="00DA33BD">
        <w:rPr>
          <w:rFonts w:asciiTheme="minorHAnsi" w:hAnsiTheme="minorHAnsi" w:cstheme="minorHAnsi"/>
          <w:color w:val="363435"/>
        </w:rPr>
        <w:t>f</w:t>
      </w:r>
      <w:r w:rsidRPr="00DA33BD">
        <w:rPr>
          <w:rFonts w:asciiTheme="minorHAnsi" w:hAnsiTheme="minorHAnsi" w:cstheme="minorHAnsi"/>
          <w:color w:val="363435"/>
          <w:spacing w:val="-12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5"/>
        </w:rPr>
        <w:t>t</w:t>
      </w:r>
      <w:r w:rsidRPr="00DA33BD">
        <w:rPr>
          <w:rFonts w:asciiTheme="minorHAnsi" w:hAnsiTheme="minorHAnsi" w:cstheme="minorHAnsi"/>
          <w:color w:val="363435"/>
          <w:spacing w:val="-1"/>
        </w:rPr>
        <w:t>h</w:t>
      </w:r>
      <w:r w:rsidRPr="00DA33BD">
        <w:rPr>
          <w:rFonts w:asciiTheme="minorHAnsi" w:hAnsiTheme="minorHAnsi" w:cstheme="minorHAnsi"/>
          <w:color w:val="363435"/>
        </w:rPr>
        <w:t>e</w:t>
      </w:r>
      <w:r w:rsidRPr="00DA33BD">
        <w:rPr>
          <w:rFonts w:asciiTheme="minorHAnsi" w:hAnsiTheme="minorHAnsi" w:cstheme="minorHAnsi"/>
          <w:color w:val="363435"/>
          <w:spacing w:val="-1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-1"/>
          <w:w w:val="93"/>
        </w:rPr>
        <w:t>jo</w:t>
      </w:r>
      <w:r w:rsidRPr="00DA33BD">
        <w:rPr>
          <w:rFonts w:asciiTheme="minorHAnsi" w:hAnsiTheme="minorHAnsi" w:cstheme="minorHAnsi"/>
          <w:color w:val="363435"/>
          <w:spacing w:val="1"/>
          <w:w w:val="93"/>
        </w:rPr>
        <w:t>b</w:t>
      </w:r>
      <w:r w:rsidRPr="00DA33BD">
        <w:rPr>
          <w:rFonts w:asciiTheme="minorHAnsi" w:hAnsiTheme="minorHAnsi" w:cstheme="minorHAnsi"/>
          <w:color w:val="363435"/>
          <w:w w:val="93"/>
        </w:rPr>
        <w:t>s</w:t>
      </w:r>
      <w:r w:rsidRPr="00DA33BD">
        <w:rPr>
          <w:rFonts w:asciiTheme="minorHAnsi" w:hAnsiTheme="minorHAnsi" w:cstheme="minorHAnsi"/>
          <w:color w:val="363435"/>
          <w:spacing w:val="6"/>
          <w:w w:val="93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-1"/>
        </w:rPr>
        <w:t>o</w:t>
      </w:r>
      <w:r w:rsidRPr="00DA33BD">
        <w:rPr>
          <w:rFonts w:asciiTheme="minorHAnsi" w:hAnsiTheme="minorHAnsi" w:cstheme="minorHAnsi"/>
          <w:color w:val="363435"/>
          <w:spacing w:val="-2"/>
        </w:rPr>
        <w:t>u</w:t>
      </w:r>
      <w:r w:rsidRPr="00DA33BD">
        <w:rPr>
          <w:rFonts w:asciiTheme="minorHAnsi" w:hAnsiTheme="minorHAnsi" w:cstheme="minorHAnsi"/>
          <w:color w:val="363435"/>
        </w:rPr>
        <w:t>t</w:t>
      </w:r>
      <w:r w:rsidRPr="00DA33BD">
        <w:rPr>
          <w:rFonts w:asciiTheme="minorHAnsi" w:hAnsiTheme="minorHAnsi" w:cstheme="minorHAnsi"/>
          <w:color w:val="363435"/>
          <w:spacing w:val="5"/>
        </w:rPr>
        <w:t xml:space="preserve"> t</w:t>
      </w:r>
      <w:r w:rsidRPr="00DA33BD">
        <w:rPr>
          <w:rFonts w:asciiTheme="minorHAnsi" w:hAnsiTheme="minorHAnsi" w:cstheme="minorHAnsi"/>
          <w:color w:val="363435"/>
          <w:spacing w:val="-1"/>
        </w:rPr>
        <w:t>h</w:t>
      </w:r>
      <w:r w:rsidRPr="00DA33BD">
        <w:rPr>
          <w:rFonts w:asciiTheme="minorHAnsi" w:hAnsiTheme="minorHAnsi" w:cstheme="minorHAnsi"/>
          <w:color w:val="363435"/>
        </w:rPr>
        <w:t>er</w:t>
      </w:r>
      <w:r w:rsidRPr="00DA33BD">
        <w:rPr>
          <w:rFonts w:asciiTheme="minorHAnsi" w:hAnsiTheme="minorHAnsi" w:cstheme="minorHAnsi"/>
          <w:color w:val="363435"/>
          <w:spacing w:val="1"/>
        </w:rPr>
        <w:t>e</w:t>
      </w:r>
      <w:r w:rsidRPr="00DA33BD">
        <w:rPr>
          <w:rFonts w:asciiTheme="minorHAnsi" w:hAnsiTheme="minorHAnsi" w:cstheme="minorHAnsi"/>
          <w:color w:val="363435"/>
        </w:rPr>
        <w:t>,</w:t>
      </w:r>
      <w:r w:rsidRPr="00DA33BD">
        <w:rPr>
          <w:rFonts w:asciiTheme="minorHAnsi" w:hAnsiTheme="minorHAnsi" w:cstheme="minorHAnsi"/>
          <w:color w:val="363435"/>
          <w:spacing w:val="-12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2"/>
          <w:w w:val="93"/>
        </w:rPr>
        <w:t>w</w:t>
      </w:r>
      <w:r w:rsidRPr="00DA33BD">
        <w:rPr>
          <w:rFonts w:asciiTheme="minorHAnsi" w:hAnsiTheme="minorHAnsi" w:cstheme="minorHAnsi"/>
          <w:color w:val="363435"/>
          <w:spacing w:val="-2"/>
          <w:w w:val="93"/>
        </w:rPr>
        <w:t>h</w:t>
      </w:r>
      <w:r w:rsidRPr="00DA33BD">
        <w:rPr>
          <w:rFonts w:asciiTheme="minorHAnsi" w:hAnsiTheme="minorHAnsi" w:cstheme="minorHAnsi"/>
          <w:color w:val="363435"/>
          <w:w w:val="93"/>
        </w:rPr>
        <w:t>y</w:t>
      </w:r>
      <w:r w:rsidRPr="00DA33BD">
        <w:rPr>
          <w:rFonts w:asciiTheme="minorHAnsi" w:hAnsiTheme="minorHAnsi" w:cstheme="minorHAnsi"/>
          <w:color w:val="363435"/>
          <w:spacing w:val="5"/>
          <w:w w:val="93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-1"/>
        </w:rPr>
        <w:t>d</w:t>
      </w:r>
      <w:r w:rsidRPr="00DA33BD">
        <w:rPr>
          <w:rFonts w:asciiTheme="minorHAnsi" w:hAnsiTheme="minorHAnsi" w:cstheme="minorHAnsi"/>
          <w:color w:val="363435"/>
        </w:rPr>
        <w:t>o</w:t>
      </w:r>
      <w:r w:rsidRPr="00DA33BD">
        <w:rPr>
          <w:rFonts w:asciiTheme="minorHAnsi" w:hAnsiTheme="minorHAnsi" w:cstheme="minorHAnsi"/>
          <w:color w:val="363435"/>
          <w:spacing w:val="-2"/>
        </w:rPr>
        <w:t xml:space="preserve"> </w:t>
      </w:r>
      <w:r w:rsidRPr="00DA33BD">
        <w:rPr>
          <w:rFonts w:asciiTheme="minorHAnsi" w:hAnsiTheme="minorHAnsi" w:cstheme="minorHAnsi"/>
          <w:color w:val="363435"/>
        </w:rPr>
        <w:t>y</w:t>
      </w:r>
      <w:r w:rsidRPr="00DA33BD">
        <w:rPr>
          <w:rFonts w:asciiTheme="minorHAnsi" w:hAnsiTheme="minorHAnsi" w:cstheme="minorHAnsi"/>
          <w:color w:val="363435"/>
          <w:spacing w:val="-1"/>
        </w:rPr>
        <w:t>o</w:t>
      </w:r>
      <w:r w:rsidRPr="00DA33BD">
        <w:rPr>
          <w:rFonts w:asciiTheme="minorHAnsi" w:hAnsiTheme="minorHAnsi" w:cstheme="minorHAnsi"/>
          <w:color w:val="363435"/>
        </w:rPr>
        <w:t>u</w:t>
      </w:r>
      <w:r w:rsidRPr="00DA33BD">
        <w:rPr>
          <w:rFonts w:asciiTheme="minorHAnsi" w:hAnsiTheme="minorHAnsi" w:cstheme="minorHAnsi"/>
          <w:color w:val="363435"/>
          <w:spacing w:val="-14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2"/>
        </w:rPr>
        <w:t>w</w:t>
      </w:r>
      <w:r w:rsidRPr="00DA33BD">
        <w:rPr>
          <w:rFonts w:asciiTheme="minorHAnsi" w:hAnsiTheme="minorHAnsi" w:cstheme="minorHAnsi"/>
          <w:color w:val="363435"/>
          <w:spacing w:val="6"/>
        </w:rPr>
        <w:t>a</w:t>
      </w:r>
      <w:r w:rsidRPr="00DA33BD">
        <w:rPr>
          <w:rFonts w:asciiTheme="minorHAnsi" w:hAnsiTheme="minorHAnsi" w:cstheme="minorHAnsi"/>
          <w:color w:val="363435"/>
          <w:spacing w:val="-3"/>
        </w:rPr>
        <w:t>n</w:t>
      </w:r>
      <w:r w:rsidRPr="00DA33BD">
        <w:rPr>
          <w:rFonts w:asciiTheme="minorHAnsi" w:hAnsiTheme="minorHAnsi" w:cstheme="minorHAnsi"/>
          <w:color w:val="363435"/>
        </w:rPr>
        <w:t>t</w:t>
      </w:r>
      <w:r w:rsidRPr="00DA33BD">
        <w:rPr>
          <w:rFonts w:asciiTheme="minorHAnsi" w:hAnsiTheme="minorHAnsi" w:cstheme="minorHAnsi"/>
          <w:color w:val="363435"/>
          <w:spacing w:val="-10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-1"/>
        </w:rPr>
        <w:t>t</w:t>
      </w:r>
      <w:r w:rsidRPr="00DA33BD">
        <w:rPr>
          <w:rFonts w:asciiTheme="minorHAnsi" w:hAnsiTheme="minorHAnsi" w:cstheme="minorHAnsi"/>
          <w:color w:val="363435"/>
        </w:rPr>
        <w:t>o</w:t>
      </w:r>
      <w:r w:rsidRPr="00DA33BD">
        <w:rPr>
          <w:rFonts w:asciiTheme="minorHAnsi" w:hAnsiTheme="minorHAnsi" w:cstheme="minorHAnsi"/>
          <w:color w:val="363435"/>
          <w:spacing w:val="3"/>
        </w:rPr>
        <w:t xml:space="preserve"> </w:t>
      </w:r>
      <w:r w:rsidRPr="00DA33BD">
        <w:rPr>
          <w:rFonts w:asciiTheme="minorHAnsi" w:hAnsiTheme="minorHAnsi" w:cstheme="minorHAnsi"/>
          <w:color w:val="363435"/>
          <w:w w:val="94"/>
        </w:rPr>
        <w:t>w</w:t>
      </w:r>
      <w:r w:rsidRPr="00DA33BD">
        <w:rPr>
          <w:rFonts w:asciiTheme="minorHAnsi" w:hAnsiTheme="minorHAnsi" w:cstheme="minorHAnsi"/>
          <w:color w:val="363435"/>
          <w:spacing w:val="-2"/>
          <w:w w:val="94"/>
        </w:rPr>
        <w:t>o</w:t>
      </w:r>
      <w:r w:rsidRPr="00DA33BD">
        <w:rPr>
          <w:rFonts w:asciiTheme="minorHAnsi" w:hAnsiTheme="minorHAnsi" w:cstheme="minorHAnsi"/>
          <w:color w:val="363435"/>
          <w:spacing w:val="-1"/>
          <w:w w:val="94"/>
        </w:rPr>
        <w:t>r</w:t>
      </w:r>
      <w:r w:rsidRPr="00DA33BD">
        <w:rPr>
          <w:rFonts w:asciiTheme="minorHAnsi" w:hAnsiTheme="minorHAnsi" w:cstheme="minorHAnsi"/>
          <w:color w:val="363435"/>
          <w:w w:val="94"/>
        </w:rPr>
        <w:t>k</w:t>
      </w:r>
      <w:r w:rsidRPr="00DA33BD">
        <w:rPr>
          <w:rFonts w:asciiTheme="minorHAnsi" w:hAnsiTheme="minorHAnsi" w:cstheme="minorHAnsi"/>
          <w:color w:val="363435"/>
          <w:spacing w:val="7"/>
          <w:w w:val="94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1"/>
        </w:rPr>
        <w:t>f</w:t>
      </w:r>
      <w:r w:rsidRPr="00DA33BD">
        <w:rPr>
          <w:rFonts w:asciiTheme="minorHAnsi" w:hAnsiTheme="minorHAnsi" w:cstheme="minorHAnsi"/>
          <w:color w:val="363435"/>
          <w:spacing w:val="-2"/>
        </w:rPr>
        <w:t>o</w:t>
      </w:r>
      <w:r w:rsidRPr="00DA33BD">
        <w:rPr>
          <w:rFonts w:asciiTheme="minorHAnsi" w:hAnsiTheme="minorHAnsi" w:cstheme="minorHAnsi"/>
          <w:color w:val="363435"/>
        </w:rPr>
        <w:t>r</w:t>
      </w:r>
      <w:r w:rsidRPr="00DA33BD">
        <w:rPr>
          <w:rFonts w:asciiTheme="minorHAnsi" w:hAnsiTheme="minorHAnsi" w:cstheme="minorHAnsi"/>
          <w:color w:val="363435"/>
          <w:spacing w:val="-12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5"/>
          <w:w w:val="110"/>
        </w:rPr>
        <w:t>t</w:t>
      </w:r>
      <w:r w:rsidRPr="00DA33BD">
        <w:rPr>
          <w:rFonts w:asciiTheme="minorHAnsi" w:hAnsiTheme="minorHAnsi" w:cstheme="minorHAnsi"/>
          <w:color w:val="363435"/>
          <w:spacing w:val="-1"/>
          <w:w w:val="103"/>
        </w:rPr>
        <w:t>h</w:t>
      </w:r>
      <w:r w:rsidRPr="00DA33BD">
        <w:rPr>
          <w:rFonts w:asciiTheme="minorHAnsi" w:hAnsiTheme="minorHAnsi" w:cstheme="minorHAnsi"/>
          <w:color w:val="363435"/>
          <w:spacing w:val="1"/>
          <w:w w:val="89"/>
        </w:rPr>
        <w:t>e</w:t>
      </w:r>
      <w:r w:rsidRPr="00DA33BD">
        <w:rPr>
          <w:rFonts w:asciiTheme="minorHAnsi" w:hAnsiTheme="minorHAnsi" w:cstheme="minorHAnsi"/>
          <w:color w:val="363435"/>
          <w:spacing w:val="1"/>
          <w:w w:val="101"/>
        </w:rPr>
        <w:t>m</w:t>
      </w:r>
      <w:r w:rsidRPr="00DA33BD">
        <w:rPr>
          <w:rFonts w:asciiTheme="minorHAnsi" w:hAnsiTheme="minorHAnsi" w:cstheme="minorHAnsi"/>
          <w:color w:val="363435"/>
          <w:w w:val="72"/>
        </w:rPr>
        <w:t>?</w:t>
      </w:r>
    </w:p>
    <w:p w14:paraId="08BF5E9C" w14:textId="77777777" w:rsidR="009B6B06" w:rsidRPr="00DA33BD" w:rsidRDefault="007C22B3">
      <w:pPr>
        <w:spacing w:before="60" w:line="250" w:lineRule="auto"/>
        <w:ind w:left="496" w:right="520"/>
        <w:rPr>
          <w:rFonts w:asciiTheme="minorHAnsi" w:hAnsiTheme="minorHAnsi" w:cstheme="minorHAnsi"/>
        </w:rPr>
      </w:pPr>
      <w:r w:rsidRPr="00DA33BD">
        <w:rPr>
          <w:rFonts w:asciiTheme="minorHAnsi" w:hAnsiTheme="minorHAnsi" w:cstheme="minorHAnsi"/>
          <w:b/>
          <w:color w:val="363435"/>
          <w:spacing w:val="5"/>
        </w:rPr>
        <w:t>T</w:t>
      </w:r>
      <w:r w:rsidRPr="00DA33BD">
        <w:rPr>
          <w:rFonts w:asciiTheme="minorHAnsi" w:hAnsiTheme="minorHAnsi" w:cstheme="minorHAnsi"/>
          <w:b/>
          <w:color w:val="363435"/>
          <w:spacing w:val="3"/>
        </w:rPr>
        <w:t>H</w:t>
      </w:r>
      <w:r w:rsidRPr="00DA33BD">
        <w:rPr>
          <w:rFonts w:asciiTheme="minorHAnsi" w:hAnsiTheme="minorHAnsi" w:cstheme="minorHAnsi"/>
          <w:b/>
          <w:color w:val="363435"/>
          <w:spacing w:val="2"/>
        </w:rPr>
        <w:t>I</w:t>
      </w:r>
      <w:r w:rsidRPr="00DA33BD">
        <w:rPr>
          <w:rFonts w:asciiTheme="minorHAnsi" w:hAnsiTheme="minorHAnsi" w:cstheme="minorHAnsi"/>
          <w:b/>
          <w:color w:val="363435"/>
          <w:spacing w:val="9"/>
        </w:rPr>
        <w:t>R</w:t>
      </w:r>
      <w:r w:rsidRPr="00DA33BD">
        <w:rPr>
          <w:rFonts w:asciiTheme="minorHAnsi" w:hAnsiTheme="minorHAnsi" w:cstheme="minorHAnsi"/>
          <w:b/>
          <w:color w:val="363435"/>
        </w:rPr>
        <w:t xml:space="preserve">D </w:t>
      </w:r>
      <w:r w:rsidRPr="00DA33BD">
        <w:rPr>
          <w:rFonts w:asciiTheme="minorHAnsi" w:hAnsiTheme="minorHAnsi" w:cstheme="minorHAnsi"/>
          <w:b/>
          <w:color w:val="363435"/>
          <w:spacing w:val="-10"/>
          <w:w w:val="92"/>
        </w:rPr>
        <w:t>P</w:t>
      </w:r>
      <w:r w:rsidRPr="00DA33BD">
        <w:rPr>
          <w:rFonts w:asciiTheme="minorHAnsi" w:hAnsiTheme="minorHAnsi" w:cstheme="minorHAnsi"/>
          <w:b/>
          <w:color w:val="363435"/>
          <w:spacing w:val="7"/>
          <w:w w:val="92"/>
        </w:rPr>
        <w:t>A</w:t>
      </w:r>
      <w:r w:rsidRPr="00DA33BD">
        <w:rPr>
          <w:rFonts w:asciiTheme="minorHAnsi" w:hAnsiTheme="minorHAnsi" w:cstheme="minorHAnsi"/>
          <w:b/>
          <w:color w:val="363435"/>
          <w:spacing w:val="14"/>
          <w:w w:val="92"/>
        </w:rPr>
        <w:t>R</w:t>
      </w:r>
      <w:r w:rsidRPr="00DA33BD">
        <w:rPr>
          <w:rFonts w:asciiTheme="minorHAnsi" w:hAnsiTheme="minorHAnsi" w:cstheme="minorHAnsi"/>
          <w:b/>
          <w:color w:val="363435"/>
          <w:spacing w:val="-6"/>
          <w:w w:val="92"/>
        </w:rPr>
        <w:t>A</w:t>
      </w:r>
      <w:r w:rsidRPr="00DA33BD">
        <w:rPr>
          <w:rFonts w:asciiTheme="minorHAnsi" w:hAnsiTheme="minorHAnsi" w:cstheme="minorHAnsi"/>
          <w:b/>
          <w:color w:val="363435"/>
          <w:w w:val="92"/>
        </w:rPr>
        <w:t>G</w:t>
      </w:r>
      <w:r w:rsidRPr="00DA33BD">
        <w:rPr>
          <w:rFonts w:asciiTheme="minorHAnsi" w:hAnsiTheme="minorHAnsi" w:cstheme="minorHAnsi"/>
          <w:b/>
          <w:color w:val="363435"/>
          <w:spacing w:val="14"/>
          <w:w w:val="92"/>
        </w:rPr>
        <w:t>R</w:t>
      </w:r>
      <w:r w:rsidRPr="00DA33BD">
        <w:rPr>
          <w:rFonts w:asciiTheme="minorHAnsi" w:hAnsiTheme="minorHAnsi" w:cstheme="minorHAnsi"/>
          <w:b/>
          <w:color w:val="363435"/>
          <w:spacing w:val="6"/>
          <w:w w:val="92"/>
        </w:rPr>
        <w:t>A</w:t>
      </w:r>
      <w:r w:rsidRPr="00DA33BD">
        <w:rPr>
          <w:rFonts w:asciiTheme="minorHAnsi" w:hAnsiTheme="minorHAnsi" w:cstheme="minorHAnsi"/>
          <w:b/>
          <w:color w:val="363435"/>
          <w:spacing w:val="-4"/>
          <w:w w:val="92"/>
        </w:rPr>
        <w:t>P</w:t>
      </w:r>
      <w:r w:rsidRPr="00DA33BD">
        <w:rPr>
          <w:rFonts w:asciiTheme="minorHAnsi" w:hAnsiTheme="minorHAnsi" w:cstheme="minorHAnsi"/>
          <w:b/>
          <w:color w:val="363435"/>
          <w:w w:val="92"/>
        </w:rPr>
        <w:t>H</w:t>
      </w:r>
      <w:r w:rsidRPr="00DA33BD">
        <w:rPr>
          <w:rFonts w:asciiTheme="minorHAnsi" w:hAnsiTheme="minorHAnsi" w:cstheme="minorHAnsi"/>
          <w:b/>
          <w:color w:val="363435"/>
          <w:spacing w:val="8"/>
          <w:w w:val="92"/>
        </w:rPr>
        <w:t xml:space="preserve"> </w:t>
      </w:r>
      <w:r w:rsidRPr="00DA33BD">
        <w:rPr>
          <w:rFonts w:asciiTheme="minorHAnsi" w:hAnsiTheme="minorHAnsi" w:cstheme="minorHAnsi"/>
          <w:b/>
          <w:color w:val="363435"/>
        </w:rPr>
        <w:t>-</w:t>
      </w:r>
      <w:r w:rsidRPr="00DA33BD">
        <w:rPr>
          <w:rFonts w:asciiTheme="minorHAnsi" w:hAnsiTheme="minorHAnsi" w:cstheme="minorHAnsi"/>
          <w:b/>
          <w:color w:val="363435"/>
          <w:spacing w:val="-2"/>
        </w:rPr>
        <w:t xml:space="preserve"> </w:t>
      </w:r>
      <w:r w:rsidRPr="00DA33BD">
        <w:rPr>
          <w:rFonts w:asciiTheme="minorHAnsi" w:hAnsiTheme="minorHAnsi" w:cstheme="minorHAnsi"/>
          <w:b/>
          <w:color w:val="363435"/>
          <w:spacing w:val="-10"/>
          <w:w w:val="87"/>
        </w:rPr>
        <w:t>Y</w:t>
      </w:r>
      <w:r w:rsidRPr="00DA33BD">
        <w:rPr>
          <w:rFonts w:asciiTheme="minorHAnsi" w:hAnsiTheme="minorHAnsi" w:cstheme="minorHAnsi"/>
          <w:b/>
          <w:color w:val="363435"/>
          <w:spacing w:val="-1"/>
          <w:w w:val="87"/>
        </w:rPr>
        <w:t>o</w:t>
      </w:r>
      <w:r w:rsidRPr="00DA33BD">
        <w:rPr>
          <w:rFonts w:asciiTheme="minorHAnsi" w:hAnsiTheme="minorHAnsi" w:cstheme="minorHAnsi"/>
          <w:b/>
          <w:color w:val="363435"/>
          <w:spacing w:val="4"/>
          <w:w w:val="87"/>
        </w:rPr>
        <w:t>u</w:t>
      </w:r>
      <w:r w:rsidRPr="00DA33BD">
        <w:rPr>
          <w:rFonts w:asciiTheme="minorHAnsi" w:hAnsiTheme="minorHAnsi" w:cstheme="minorHAnsi"/>
          <w:b/>
          <w:color w:val="363435"/>
          <w:w w:val="87"/>
        </w:rPr>
        <w:t>r</w:t>
      </w:r>
      <w:r w:rsidRPr="00DA33BD">
        <w:rPr>
          <w:rFonts w:asciiTheme="minorHAnsi" w:hAnsiTheme="minorHAnsi" w:cstheme="minorHAnsi"/>
          <w:b/>
          <w:color w:val="363435"/>
          <w:spacing w:val="8"/>
          <w:w w:val="87"/>
        </w:rPr>
        <w:t xml:space="preserve"> </w:t>
      </w:r>
      <w:r w:rsidRPr="00DA33BD">
        <w:rPr>
          <w:rFonts w:asciiTheme="minorHAnsi" w:hAnsiTheme="minorHAnsi" w:cstheme="minorHAnsi"/>
          <w:b/>
          <w:color w:val="363435"/>
          <w:spacing w:val="4"/>
          <w:w w:val="96"/>
        </w:rPr>
        <w:t>C</w:t>
      </w:r>
      <w:r w:rsidRPr="00DA33BD">
        <w:rPr>
          <w:rFonts w:asciiTheme="minorHAnsi" w:hAnsiTheme="minorHAnsi" w:cstheme="minorHAnsi"/>
          <w:b/>
          <w:color w:val="363435"/>
          <w:spacing w:val="-1"/>
          <w:w w:val="98"/>
        </w:rPr>
        <w:t>o</w:t>
      </w:r>
      <w:r w:rsidRPr="00DA33BD">
        <w:rPr>
          <w:rFonts w:asciiTheme="minorHAnsi" w:hAnsiTheme="minorHAnsi" w:cstheme="minorHAnsi"/>
          <w:b/>
          <w:color w:val="363435"/>
          <w:spacing w:val="-3"/>
          <w:w w:val="95"/>
        </w:rPr>
        <w:t>n</w:t>
      </w:r>
      <w:r w:rsidRPr="00DA33BD">
        <w:rPr>
          <w:rFonts w:asciiTheme="minorHAnsi" w:hAnsiTheme="minorHAnsi" w:cstheme="minorHAnsi"/>
          <w:b/>
          <w:color w:val="363435"/>
          <w:spacing w:val="5"/>
          <w:w w:val="96"/>
        </w:rPr>
        <w:t>t</w:t>
      </w:r>
      <w:r w:rsidRPr="00DA33BD">
        <w:rPr>
          <w:rFonts w:asciiTheme="minorHAnsi" w:hAnsiTheme="minorHAnsi" w:cstheme="minorHAnsi"/>
          <w:b/>
          <w:color w:val="363435"/>
          <w:spacing w:val="3"/>
          <w:w w:val="78"/>
        </w:rPr>
        <w:t>r</w:t>
      </w:r>
      <w:r w:rsidRPr="00DA33BD">
        <w:rPr>
          <w:rFonts w:asciiTheme="minorHAnsi" w:hAnsiTheme="minorHAnsi" w:cstheme="minorHAnsi"/>
          <w:b/>
          <w:color w:val="363435"/>
          <w:spacing w:val="-1"/>
          <w:w w:val="96"/>
        </w:rPr>
        <w:t>i</w:t>
      </w:r>
      <w:r w:rsidRPr="00DA33BD">
        <w:rPr>
          <w:rFonts w:asciiTheme="minorHAnsi" w:hAnsiTheme="minorHAnsi" w:cstheme="minorHAnsi"/>
          <w:b/>
          <w:color w:val="363435"/>
          <w:spacing w:val="-1"/>
          <w:w w:val="91"/>
        </w:rPr>
        <w:t>b</w:t>
      </w:r>
      <w:r w:rsidRPr="00DA33BD">
        <w:rPr>
          <w:rFonts w:asciiTheme="minorHAnsi" w:hAnsiTheme="minorHAnsi" w:cstheme="minorHAnsi"/>
          <w:b/>
          <w:color w:val="363435"/>
          <w:spacing w:val="-1"/>
          <w:w w:val="93"/>
        </w:rPr>
        <w:t>u</w:t>
      </w:r>
      <w:r w:rsidRPr="00DA33BD">
        <w:rPr>
          <w:rFonts w:asciiTheme="minorHAnsi" w:hAnsiTheme="minorHAnsi" w:cstheme="minorHAnsi"/>
          <w:b/>
          <w:color w:val="363435"/>
          <w:spacing w:val="5"/>
          <w:w w:val="96"/>
        </w:rPr>
        <w:t>t</w:t>
      </w:r>
      <w:r w:rsidRPr="00DA33BD">
        <w:rPr>
          <w:rFonts w:asciiTheme="minorHAnsi" w:hAnsiTheme="minorHAnsi" w:cstheme="minorHAnsi"/>
          <w:b/>
          <w:color w:val="363435"/>
          <w:spacing w:val="-1"/>
          <w:w w:val="96"/>
        </w:rPr>
        <w:t>i</w:t>
      </w:r>
      <w:r w:rsidRPr="00DA33BD">
        <w:rPr>
          <w:rFonts w:asciiTheme="minorHAnsi" w:hAnsiTheme="minorHAnsi" w:cstheme="minorHAnsi"/>
          <w:b/>
          <w:color w:val="363435"/>
          <w:spacing w:val="-1"/>
          <w:w w:val="98"/>
        </w:rPr>
        <w:t>o</w:t>
      </w:r>
      <w:r w:rsidRPr="00DA33BD">
        <w:rPr>
          <w:rFonts w:asciiTheme="minorHAnsi" w:hAnsiTheme="minorHAnsi" w:cstheme="minorHAnsi"/>
          <w:b/>
          <w:color w:val="363435"/>
          <w:spacing w:val="1"/>
          <w:w w:val="95"/>
        </w:rPr>
        <w:t>n</w:t>
      </w:r>
      <w:r w:rsidRPr="00DA33BD">
        <w:rPr>
          <w:rFonts w:asciiTheme="minorHAnsi" w:hAnsiTheme="minorHAnsi" w:cstheme="minorHAnsi"/>
          <w:b/>
          <w:color w:val="363435"/>
          <w:w w:val="76"/>
        </w:rPr>
        <w:t>:</w:t>
      </w:r>
      <w:r w:rsidRPr="00DA33BD">
        <w:rPr>
          <w:rFonts w:asciiTheme="minorHAnsi" w:hAnsiTheme="minorHAnsi" w:cstheme="minorHAnsi"/>
          <w:b/>
          <w:color w:val="363435"/>
        </w:rPr>
        <w:t xml:space="preserve">  </w:t>
      </w:r>
      <w:r w:rsidRPr="00DA33BD">
        <w:rPr>
          <w:rFonts w:asciiTheme="minorHAnsi" w:hAnsiTheme="minorHAnsi" w:cstheme="minorHAnsi"/>
          <w:color w:val="363435"/>
          <w:spacing w:val="2"/>
        </w:rPr>
        <w:t>Hi</w:t>
      </w:r>
      <w:r w:rsidRPr="00DA33BD">
        <w:rPr>
          <w:rFonts w:asciiTheme="minorHAnsi" w:hAnsiTheme="minorHAnsi" w:cstheme="minorHAnsi"/>
          <w:color w:val="363435"/>
          <w:spacing w:val="4"/>
        </w:rPr>
        <w:t>g</w:t>
      </w:r>
      <w:r w:rsidRPr="00DA33BD">
        <w:rPr>
          <w:rFonts w:asciiTheme="minorHAnsi" w:hAnsiTheme="minorHAnsi" w:cstheme="minorHAnsi"/>
          <w:color w:val="363435"/>
          <w:spacing w:val="5"/>
        </w:rPr>
        <w:t>h</w:t>
      </w:r>
      <w:r w:rsidRPr="00DA33BD">
        <w:rPr>
          <w:rFonts w:asciiTheme="minorHAnsi" w:hAnsiTheme="minorHAnsi" w:cstheme="minorHAnsi"/>
          <w:color w:val="363435"/>
          <w:spacing w:val="3"/>
        </w:rPr>
        <w:t>l</w:t>
      </w:r>
      <w:r w:rsidRPr="00DA33BD">
        <w:rPr>
          <w:rFonts w:asciiTheme="minorHAnsi" w:hAnsiTheme="minorHAnsi" w:cstheme="minorHAnsi"/>
          <w:color w:val="363435"/>
          <w:spacing w:val="2"/>
        </w:rPr>
        <w:t>i</w:t>
      </w:r>
      <w:r w:rsidRPr="00DA33BD">
        <w:rPr>
          <w:rFonts w:asciiTheme="minorHAnsi" w:hAnsiTheme="minorHAnsi" w:cstheme="minorHAnsi"/>
          <w:color w:val="363435"/>
          <w:spacing w:val="4"/>
        </w:rPr>
        <w:t>g</w:t>
      </w:r>
      <w:r w:rsidRPr="00DA33BD">
        <w:rPr>
          <w:rFonts w:asciiTheme="minorHAnsi" w:hAnsiTheme="minorHAnsi" w:cstheme="minorHAnsi"/>
          <w:color w:val="363435"/>
          <w:spacing w:val="-3"/>
        </w:rPr>
        <w:t>h</w:t>
      </w:r>
      <w:r w:rsidRPr="00DA33BD">
        <w:rPr>
          <w:rFonts w:asciiTheme="minorHAnsi" w:hAnsiTheme="minorHAnsi" w:cstheme="minorHAnsi"/>
          <w:color w:val="363435"/>
        </w:rPr>
        <w:t>t</w:t>
      </w:r>
      <w:r w:rsidRPr="00DA33BD">
        <w:rPr>
          <w:rFonts w:asciiTheme="minorHAnsi" w:hAnsiTheme="minorHAnsi" w:cstheme="minorHAnsi"/>
          <w:color w:val="363435"/>
          <w:spacing w:val="-10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5"/>
        </w:rPr>
        <w:t>t</w:t>
      </w:r>
      <w:r w:rsidRPr="00DA33BD">
        <w:rPr>
          <w:rFonts w:asciiTheme="minorHAnsi" w:hAnsiTheme="minorHAnsi" w:cstheme="minorHAnsi"/>
          <w:color w:val="363435"/>
          <w:spacing w:val="-1"/>
        </w:rPr>
        <w:t>h</w:t>
      </w:r>
      <w:r w:rsidRPr="00DA33BD">
        <w:rPr>
          <w:rFonts w:asciiTheme="minorHAnsi" w:hAnsiTheme="minorHAnsi" w:cstheme="minorHAnsi"/>
          <w:color w:val="363435"/>
        </w:rPr>
        <w:t>e</w:t>
      </w:r>
      <w:r w:rsidRPr="00DA33BD">
        <w:rPr>
          <w:rFonts w:asciiTheme="minorHAnsi" w:hAnsiTheme="minorHAnsi" w:cstheme="minorHAnsi"/>
          <w:color w:val="363435"/>
          <w:spacing w:val="-1"/>
        </w:rPr>
        <w:t xml:space="preserve"> </w:t>
      </w:r>
      <w:r w:rsidRPr="00DA33BD">
        <w:rPr>
          <w:rFonts w:asciiTheme="minorHAnsi" w:hAnsiTheme="minorHAnsi" w:cstheme="minorHAnsi"/>
          <w:color w:val="363435"/>
          <w:w w:val="95"/>
        </w:rPr>
        <w:t>r</w:t>
      </w:r>
      <w:r w:rsidRPr="00DA33BD">
        <w:rPr>
          <w:rFonts w:asciiTheme="minorHAnsi" w:hAnsiTheme="minorHAnsi" w:cstheme="minorHAnsi"/>
          <w:color w:val="363435"/>
          <w:spacing w:val="2"/>
          <w:w w:val="95"/>
        </w:rPr>
        <w:t>e</w:t>
      </w:r>
      <w:r w:rsidRPr="00DA33BD">
        <w:rPr>
          <w:rFonts w:asciiTheme="minorHAnsi" w:hAnsiTheme="minorHAnsi" w:cstheme="minorHAnsi"/>
          <w:color w:val="363435"/>
          <w:spacing w:val="-1"/>
          <w:w w:val="95"/>
        </w:rPr>
        <w:t>l</w:t>
      </w:r>
      <w:r w:rsidRPr="00DA33BD">
        <w:rPr>
          <w:rFonts w:asciiTheme="minorHAnsi" w:hAnsiTheme="minorHAnsi" w:cstheme="minorHAnsi"/>
          <w:color w:val="363435"/>
          <w:spacing w:val="4"/>
          <w:w w:val="95"/>
        </w:rPr>
        <w:t>e</w:t>
      </w:r>
      <w:r w:rsidRPr="00DA33BD">
        <w:rPr>
          <w:rFonts w:asciiTheme="minorHAnsi" w:hAnsiTheme="minorHAnsi" w:cstheme="minorHAnsi"/>
          <w:color w:val="363435"/>
          <w:spacing w:val="1"/>
          <w:w w:val="95"/>
        </w:rPr>
        <w:t>v</w:t>
      </w:r>
      <w:r w:rsidRPr="00DA33BD">
        <w:rPr>
          <w:rFonts w:asciiTheme="minorHAnsi" w:hAnsiTheme="minorHAnsi" w:cstheme="minorHAnsi"/>
          <w:color w:val="363435"/>
          <w:spacing w:val="6"/>
          <w:w w:val="95"/>
        </w:rPr>
        <w:t>a</w:t>
      </w:r>
      <w:r w:rsidRPr="00DA33BD">
        <w:rPr>
          <w:rFonts w:asciiTheme="minorHAnsi" w:hAnsiTheme="minorHAnsi" w:cstheme="minorHAnsi"/>
          <w:color w:val="363435"/>
          <w:spacing w:val="-3"/>
          <w:w w:val="95"/>
        </w:rPr>
        <w:t>n</w:t>
      </w:r>
      <w:r w:rsidRPr="00DA33BD">
        <w:rPr>
          <w:rFonts w:asciiTheme="minorHAnsi" w:hAnsiTheme="minorHAnsi" w:cstheme="minorHAnsi"/>
          <w:color w:val="363435"/>
          <w:w w:val="95"/>
        </w:rPr>
        <w:t>t</w:t>
      </w:r>
      <w:r w:rsidRPr="00DA33BD">
        <w:rPr>
          <w:rFonts w:asciiTheme="minorHAnsi" w:hAnsiTheme="minorHAnsi" w:cstheme="minorHAnsi"/>
          <w:color w:val="363435"/>
          <w:spacing w:val="-3"/>
          <w:w w:val="95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1"/>
          <w:w w:val="95"/>
        </w:rPr>
        <w:t>p</w:t>
      </w:r>
      <w:r w:rsidRPr="00DA33BD">
        <w:rPr>
          <w:rFonts w:asciiTheme="minorHAnsi" w:hAnsiTheme="minorHAnsi" w:cstheme="minorHAnsi"/>
          <w:color w:val="363435"/>
          <w:spacing w:val="5"/>
          <w:w w:val="95"/>
        </w:rPr>
        <w:t>ar</w:t>
      </w:r>
      <w:r w:rsidRPr="00DA33BD">
        <w:rPr>
          <w:rFonts w:asciiTheme="minorHAnsi" w:hAnsiTheme="minorHAnsi" w:cstheme="minorHAnsi"/>
          <w:color w:val="363435"/>
          <w:spacing w:val="4"/>
          <w:w w:val="95"/>
        </w:rPr>
        <w:t>t</w:t>
      </w:r>
      <w:r w:rsidRPr="00DA33BD">
        <w:rPr>
          <w:rFonts w:asciiTheme="minorHAnsi" w:hAnsiTheme="minorHAnsi" w:cstheme="minorHAnsi"/>
          <w:color w:val="363435"/>
          <w:w w:val="95"/>
        </w:rPr>
        <w:t>s</w:t>
      </w:r>
      <w:r w:rsidRPr="00DA33BD">
        <w:rPr>
          <w:rFonts w:asciiTheme="minorHAnsi" w:hAnsiTheme="minorHAnsi" w:cstheme="minorHAnsi"/>
          <w:color w:val="363435"/>
          <w:spacing w:val="7"/>
          <w:w w:val="95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-2"/>
        </w:rPr>
        <w:t>o</w:t>
      </w:r>
      <w:r w:rsidRPr="00DA33BD">
        <w:rPr>
          <w:rFonts w:asciiTheme="minorHAnsi" w:hAnsiTheme="minorHAnsi" w:cstheme="minorHAnsi"/>
          <w:color w:val="363435"/>
        </w:rPr>
        <w:t>f</w:t>
      </w:r>
      <w:r w:rsidRPr="00DA33BD">
        <w:rPr>
          <w:rFonts w:asciiTheme="minorHAnsi" w:hAnsiTheme="minorHAnsi" w:cstheme="minorHAnsi"/>
          <w:color w:val="363435"/>
          <w:spacing w:val="-12"/>
        </w:rPr>
        <w:t xml:space="preserve"> </w:t>
      </w:r>
      <w:r w:rsidRPr="00DA33BD">
        <w:rPr>
          <w:rFonts w:asciiTheme="minorHAnsi" w:hAnsiTheme="minorHAnsi" w:cstheme="minorHAnsi"/>
          <w:color w:val="363435"/>
        </w:rPr>
        <w:t>y</w:t>
      </w:r>
      <w:r w:rsidRPr="00DA33BD">
        <w:rPr>
          <w:rFonts w:asciiTheme="minorHAnsi" w:hAnsiTheme="minorHAnsi" w:cstheme="minorHAnsi"/>
          <w:color w:val="363435"/>
          <w:spacing w:val="-1"/>
        </w:rPr>
        <w:t>o</w:t>
      </w:r>
      <w:r w:rsidRPr="00DA33BD">
        <w:rPr>
          <w:rFonts w:asciiTheme="minorHAnsi" w:hAnsiTheme="minorHAnsi" w:cstheme="minorHAnsi"/>
          <w:color w:val="363435"/>
          <w:spacing w:val="4"/>
        </w:rPr>
        <w:t>u</w:t>
      </w:r>
      <w:r w:rsidRPr="00DA33BD">
        <w:rPr>
          <w:rFonts w:asciiTheme="minorHAnsi" w:hAnsiTheme="minorHAnsi" w:cstheme="minorHAnsi"/>
          <w:color w:val="363435"/>
        </w:rPr>
        <w:t>r</w:t>
      </w:r>
      <w:r w:rsidRPr="00DA33BD">
        <w:rPr>
          <w:rFonts w:asciiTheme="minorHAnsi" w:hAnsiTheme="minorHAnsi" w:cstheme="minorHAnsi"/>
          <w:color w:val="363435"/>
          <w:spacing w:val="-15"/>
        </w:rPr>
        <w:t xml:space="preserve"> </w:t>
      </w:r>
      <w:r w:rsidRPr="00DA33BD">
        <w:rPr>
          <w:rFonts w:asciiTheme="minorHAnsi" w:hAnsiTheme="minorHAnsi" w:cstheme="minorHAnsi"/>
          <w:color w:val="363435"/>
          <w:w w:val="94"/>
        </w:rPr>
        <w:t>r</w:t>
      </w:r>
      <w:r w:rsidRPr="00DA33BD">
        <w:rPr>
          <w:rFonts w:asciiTheme="minorHAnsi" w:hAnsiTheme="minorHAnsi" w:cstheme="minorHAnsi"/>
          <w:color w:val="363435"/>
          <w:spacing w:val="4"/>
          <w:w w:val="94"/>
        </w:rPr>
        <w:t>e</w:t>
      </w:r>
      <w:r w:rsidRPr="00DA33BD">
        <w:rPr>
          <w:rFonts w:asciiTheme="minorHAnsi" w:hAnsiTheme="minorHAnsi" w:cstheme="minorHAnsi"/>
          <w:color w:val="363435"/>
          <w:spacing w:val="1"/>
          <w:w w:val="94"/>
        </w:rPr>
        <w:t>s</w:t>
      </w:r>
      <w:r w:rsidRPr="00DA33BD">
        <w:rPr>
          <w:rFonts w:asciiTheme="minorHAnsi" w:hAnsiTheme="minorHAnsi" w:cstheme="minorHAnsi"/>
          <w:color w:val="363435"/>
          <w:spacing w:val="4"/>
          <w:w w:val="94"/>
        </w:rPr>
        <w:t>u</w:t>
      </w:r>
      <w:r w:rsidRPr="00DA33BD">
        <w:rPr>
          <w:rFonts w:asciiTheme="minorHAnsi" w:hAnsiTheme="minorHAnsi" w:cstheme="minorHAnsi"/>
          <w:color w:val="363435"/>
          <w:spacing w:val="-1"/>
          <w:w w:val="94"/>
        </w:rPr>
        <w:t>m</w:t>
      </w:r>
      <w:r w:rsidRPr="00DA33BD">
        <w:rPr>
          <w:rFonts w:asciiTheme="minorHAnsi" w:hAnsiTheme="minorHAnsi" w:cstheme="minorHAnsi"/>
          <w:color w:val="363435"/>
          <w:w w:val="94"/>
        </w:rPr>
        <w:t>e</w:t>
      </w:r>
      <w:r w:rsidRPr="00DA33BD">
        <w:rPr>
          <w:rFonts w:asciiTheme="minorHAnsi" w:hAnsiTheme="minorHAnsi" w:cstheme="minorHAnsi"/>
          <w:color w:val="363435"/>
          <w:spacing w:val="8"/>
          <w:w w:val="94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5"/>
        </w:rPr>
        <w:t>t</w:t>
      </w:r>
      <w:r w:rsidRPr="00DA33BD">
        <w:rPr>
          <w:rFonts w:asciiTheme="minorHAnsi" w:hAnsiTheme="minorHAnsi" w:cstheme="minorHAnsi"/>
          <w:color w:val="363435"/>
          <w:spacing w:val="2"/>
        </w:rPr>
        <w:t>h</w:t>
      </w:r>
      <w:r w:rsidRPr="00DA33BD">
        <w:rPr>
          <w:rFonts w:asciiTheme="minorHAnsi" w:hAnsiTheme="minorHAnsi" w:cstheme="minorHAnsi"/>
          <w:color w:val="363435"/>
        </w:rPr>
        <w:t>at</w:t>
      </w:r>
      <w:r w:rsidRPr="00DA33BD">
        <w:rPr>
          <w:rFonts w:asciiTheme="minorHAnsi" w:hAnsiTheme="minorHAnsi" w:cstheme="minorHAnsi"/>
          <w:color w:val="363435"/>
          <w:spacing w:val="6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-1"/>
          <w:w w:val="95"/>
        </w:rPr>
        <w:t>m</w:t>
      </w:r>
      <w:r w:rsidRPr="00DA33BD">
        <w:rPr>
          <w:rFonts w:asciiTheme="minorHAnsi" w:hAnsiTheme="minorHAnsi" w:cstheme="minorHAnsi"/>
          <w:color w:val="363435"/>
          <w:spacing w:val="1"/>
          <w:w w:val="95"/>
        </w:rPr>
        <w:t>os</w:t>
      </w:r>
      <w:r w:rsidRPr="00DA33BD">
        <w:rPr>
          <w:rFonts w:asciiTheme="minorHAnsi" w:hAnsiTheme="minorHAnsi" w:cstheme="minorHAnsi"/>
          <w:color w:val="363435"/>
          <w:w w:val="95"/>
        </w:rPr>
        <w:t>t</w:t>
      </w:r>
      <w:r w:rsidRPr="00DA33BD">
        <w:rPr>
          <w:rFonts w:asciiTheme="minorHAnsi" w:hAnsiTheme="minorHAnsi" w:cstheme="minorHAnsi"/>
          <w:color w:val="363435"/>
          <w:spacing w:val="13"/>
          <w:w w:val="95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-2"/>
          <w:w w:val="95"/>
        </w:rPr>
        <w:t>q</w:t>
      </w:r>
      <w:r w:rsidRPr="00DA33BD">
        <w:rPr>
          <w:rFonts w:asciiTheme="minorHAnsi" w:hAnsiTheme="minorHAnsi" w:cstheme="minorHAnsi"/>
          <w:color w:val="363435"/>
          <w:spacing w:val="4"/>
          <w:w w:val="95"/>
        </w:rPr>
        <w:t>u</w:t>
      </w:r>
      <w:r w:rsidRPr="00DA33BD">
        <w:rPr>
          <w:rFonts w:asciiTheme="minorHAnsi" w:hAnsiTheme="minorHAnsi" w:cstheme="minorHAnsi"/>
          <w:color w:val="363435"/>
          <w:spacing w:val="7"/>
          <w:w w:val="95"/>
        </w:rPr>
        <w:t>a</w:t>
      </w:r>
      <w:r w:rsidRPr="00DA33BD">
        <w:rPr>
          <w:rFonts w:asciiTheme="minorHAnsi" w:hAnsiTheme="minorHAnsi" w:cstheme="minorHAnsi"/>
          <w:color w:val="363435"/>
          <w:spacing w:val="3"/>
          <w:w w:val="95"/>
        </w:rPr>
        <w:t>li</w:t>
      </w:r>
      <w:r w:rsidRPr="00DA33BD">
        <w:rPr>
          <w:rFonts w:asciiTheme="minorHAnsi" w:hAnsiTheme="minorHAnsi" w:cstheme="minorHAnsi"/>
          <w:color w:val="363435"/>
          <w:spacing w:val="9"/>
          <w:w w:val="95"/>
        </w:rPr>
        <w:t>f</w:t>
      </w:r>
      <w:r w:rsidRPr="00DA33BD">
        <w:rPr>
          <w:rFonts w:asciiTheme="minorHAnsi" w:hAnsiTheme="minorHAnsi" w:cstheme="minorHAnsi"/>
          <w:color w:val="363435"/>
          <w:w w:val="95"/>
        </w:rPr>
        <w:t>y</w:t>
      </w:r>
      <w:r w:rsidRPr="00DA33BD">
        <w:rPr>
          <w:rFonts w:asciiTheme="minorHAnsi" w:hAnsiTheme="minorHAnsi" w:cstheme="minorHAnsi"/>
          <w:color w:val="363435"/>
          <w:spacing w:val="-7"/>
          <w:w w:val="95"/>
        </w:rPr>
        <w:t xml:space="preserve"> </w:t>
      </w:r>
      <w:r w:rsidRPr="00DA33BD">
        <w:rPr>
          <w:rFonts w:asciiTheme="minorHAnsi" w:hAnsiTheme="minorHAnsi" w:cstheme="minorHAnsi"/>
          <w:color w:val="363435"/>
        </w:rPr>
        <w:t>y</w:t>
      </w:r>
      <w:r w:rsidRPr="00DA33BD">
        <w:rPr>
          <w:rFonts w:asciiTheme="minorHAnsi" w:hAnsiTheme="minorHAnsi" w:cstheme="minorHAnsi"/>
          <w:color w:val="363435"/>
          <w:spacing w:val="-1"/>
        </w:rPr>
        <w:t>o</w:t>
      </w:r>
      <w:r w:rsidRPr="00DA33BD">
        <w:rPr>
          <w:rFonts w:asciiTheme="minorHAnsi" w:hAnsiTheme="minorHAnsi" w:cstheme="minorHAnsi"/>
          <w:color w:val="363435"/>
        </w:rPr>
        <w:t xml:space="preserve">u </w:t>
      </w:r>
      <w:r w:rsidRPr="00DA33BD">
        <w:rPr>
          <w:rFonts w:asciiTheme="minorHAnsi" w:hAnsiTheme="minorHAnsi" w:cstheme="minorHAnsi"/>
          <w:color w:val="363435"/>
          <w:spacing w:val="1"/>
        </w:rPr>
        <w:t>f</w:t>
      </w:r>
      <w:r w:rsidRPr="00DA33BD">
        <w:rPr>
          <w:rFonts w:asciiTheme="minorHAnsi" w:hAnsiTheme="minorHAnsi" w:cstheme="minorHAnsi"/>
          <w:color w:val="363435"/>
          <w:spacing w:val="-2"/>
        </w:rPr>
        <w:t>o</w:t>
      </w:r>
      <w:r w:rsidRPr="00DA33BD">
        <w:rPr>
          <w:rFonts w:asciiTheme="minorHAnsi" w:hAnsiTheme="minorHAnsi" w:cstheme="minorHAnsi"/>
          <w:color w:val="363435"/>
        </w:rPr>
        <w:t>r</w:t>
      </w:r>
      <w:r w:rsidRPr="00DA33BD">
        <w:rPr>
          <w:rFonts w:asciiTheme="minorHAnsi" w:hAnsiTheme="minorHAnsi" w:cstheme="minorHAnsi"/>
          <w:color w:val="363435"/>
          <w:spacing w:val="-12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5"/>
        </w:rPr>
        <w:t>t</w:t>
      </w:r>
      <w:r w:rsidRPr="00DA33BD">
        <w:rPr>
          <w:rFonts w:asciiTheme="minorHAnsi" w:hAnsiTheme="minorHAnsi" w:cstheme="minorHAnsi"/>
          <w:color w:val="363435"/>
          <w:spacing w:val="-1"/>
        </w:rPr>
        <w:t>h</w:t>
      </w:r>
      <w:r w:rsidRPr="00DA33BD">
        <w:rPr>
          <w:rFonts w:asciiTheme="minorHAnsi" w:hAnsiTheme="minorHAnsi" w:cstheme="minorHAnsi"/>
          <w:color w:val="363435"/>
        </w:rPr>
        <w:t>e</w:t>
      </w:r>
      <w:r w:rsidRPr="00DA33BD">
        <w:rPr>
          <w:rFonts w:asciiTheme="minorHAnsi" w:hAnsiTheme="minorHAnsi" w:cstheme="minorHAnsi"/>
          <w:color w:val="363435"/>
          <w:spacing w:val="-1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2"/>
          <w:w w:val="93"/>
        </w:rPr>
        <w:t>p</w:t>
      </w:r>
      <w:r w:rsidRPr="00DA33BD">
        <w:rPr>
          <w:rFonts w:asciiTheme="minorHAnsi" w:hAnsiTheme="minorHAnsi" w:cstheme="minorHAnsi"/>
          <w:color w:val="363435"/>
          <w:spacing w:val="1"/>
          <w:w w:val="93"/>
        </w:rPr>
        <w:t>o</w:t>
      </w:r>
      <w:r w:rsidRPr="00DA33BD">
        <w:rPr>
          <w:rFonts w:asciiTheme="minorHAnsi" w:hAnsiTheme="minorHAnsi" w:cstheme="minorHAnsi"/>
          <w:color w:val="363435"/>
          <w:w w:val="93"/>
        </w:rPr>
        <w:t>s</w:t>
      </w:r>
      <w:r w:rsidRPr="00DA33BD">
        <w:rPr>
          <w:rFonts w:asciiTheme="minorHAnsi" w:hAnsiTheme="minorHAnsi" w:cstheme="minorHAnsi"/>
          <w:color w:val="363435"/>
          <w:spacing w:val="-3"/>
          <w:w w:val="93"/>
        </w:rPr>
        <w:t>i</w:t>
      </w:r>
      <w:r w:rsidRPr="00DA33BD">
        <w:rPr>
          <w:rFonts w:asciiTheme="minorHAnsi" w:hAnsiTheme="minorHAnsi" w:cstheme="minorHAnsi"/>
          <w:color w:val="363435"/>
          <w:spacing w:val="4"/>
          <w:w w:val="93"/>
        </w:rPr>
        <w:t>t</w:t>
      </w:r>
      <w:r w:rsidRPr="00DA33BD">
        <w:rPr>
          <w:rFonts w:asciiTheme="minorHAnsi" w:hAnsiTheme="minorHAnsi" w:cstheme="minorHAnsi"/>
          <w:color w:val="363435"/>
          <w:spacing w:val="-1"/>
          <w:w w:val="93"/>
        </w:rPr>
        <w:t>i</w:t>
      </w:r>
      <w:r w:rsidRPr="00DA33BD">
        <w:rPr>
          <w:rFonts w:asciiTheme="minorHAnsi" w:hAnsiTheme="minorHAnsi" w:cstheme="minorHAnsi"/>
          <w:color w:val="363435"/>
          <w:spacing w:val="-2"/>
          <w:w w:val="93"/>
        </w:rPr>
        <w:t>o</w:t>
      </w:r>
      <w:r w:rsidRPr="00DA33BD">
        <w:rPr>
          <w:rFonts w:asciiTheme="minorHAnsi" w:hAnsiTheme="minorHAnsi" w:cstheme="minorHAnsi"/>
          <w:color w:val="363435"/>
          <w:spacing w:val="1"/>
          <w:w w:val="93"/>
        </w:rPr>
        <w:t>n</w:t>
      </w:r>
      <w:r w:rsidRPr="00DA33BD">
        <w:rPr>
          <w:rFonts w:asciiTheme="minorHAnsi" w:hAnsiTheme="minorHAnsi" w:cstheme="minorHAnsi"/>
          <w:color w:val="363435"/>
          <w:w w:val="93"/>
        </w:rPr>
        <w:t>.</w:t>
      </w:r>
      <w:r w:rsidRPr="00DA33BD">
        <w:rPr>
          <w:rFonts w:asciiTheme="minorHAnsi" w:hAnsiTheme="minorHAnsi" w:cstheme="minorHAnsi"/>
          <w:color w:val="363435"/>
          <w:spacing w:val="36"/>
          <w:w w:val="93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-2"/>
          <w:w w:val="93"/>
        </w:rPr>
        <w:t>S</w:t>
      </w:r>
      <w:r w:rsidRPr="00DA33BD">
        <w:rPr>
          <w:rFonts w:asciiTheme="minorHAnsi" w:hAnsiTheme="minorHAnsi" w:cstheme="minorHAnsi"/>
          <w:color w:val="363435"/>
          <w:spacing w:val="-3"/>
          <w:w w:val="93"/>
        </w:rPr>
        <w:t>i</w:t>
      </w:r>
      <w:r w:rsidRPr="00DA33BD">
        <w:rPr>
          <w:rFonts w:asciiTheme="minorHAnsi" w:hAnsiTheme="minorHAnsi" w:cstheme="minorHAnsi"/>
          <w:color w:val="363435"/>
          <w:w w:val="93"/>
        </w:rPr>
        <w:t>te</w:t>
      </w:r>
      <w:r w:rsidRPr="00DA33BD">
        <w:rPr>
          <w:rFonts w:asciiTheme="minorHAnsi" w:hAnsiTheme="minorHAnsi" w:cstheme="minorHAnsi"/>
          <w:color w:val="363435"/>
          <w:spacing w:val="2"/>
          <w:w w:val="93"/>
        </w:rPr>
        <w:t xml:space="preserve"> </w:t>
      </w:r>
      <w:r w:rsidRPr="00DA33BD">
        <w:rPr>
          <w:rFonts w:asciiTheme="minorHAnsi" w:hAnsiTheme="minorHAnsi" w:cstheme="minorHAnsi"/>
          <w:color w:val="363435"/>
          <w:w w:val="93"/>
        </w:rPr>
        <w:t>s</w:t>
      </w:r>
      <w:r w:rsidRPr="00DA33BD">
        <w:rPr>
          <w:rFonts w:asciiTheme="minorHAnsi" w:hAnsiTheme="minorHAnsi" w:cstheme="minorHAnsi"/>
          <w:color w:val="363435"/>
          <w:spacing w:val="2"/>
          <w:w w:val="93"/>
        </w:rPr>
        <w:t>pe</w:t>
      </w:r>
      <w:r w:rsidRPr="00DA33BD">
        <w:rPr>
          <w:rFonts w:asciiTheme="minorHAnsi" w:hAnsiTheme="minorHAnsi" w:cstheme="minorHAnsi"/>
          <w:color w:val="363435"/>
          <w:spacing w:val="1"/>
          <w:w w:val="93"/>
        </w:rPr>
        <w:t>c</w:t>
      </w:r>
      <w:r w:rsidRPr="00DA33BD">
        <w:rPr>
          <w:rFonts w:asciiTheme="minorHAnsi" w:hAnsiTheme="minorHAnsi" w:cstheme="minorHAnsi"/>
          <w:color w:val="363435"/>
          <w:spacing w:val="4"/>
          <w:w w:val="93"/>
        </w:rPr>
        <w:t>i</w:t>
      </w:r>
      <w:r w:rsidRPr="00DA33BD">
        <w:rPr>
          <w:rFonts w:asciiTheme="minorHAnsi" w:hAnsiTheme="minorHAnsi" w:cstheme="minorHAnsi"/>
          <w:color w:val="363435"/>
          <w:w w:val="93"/>
        </w:rPr>
        <w:t>fic</w:t>
      </w:r>
      <w:r w:rsidRPr="00DA33BD">
        <w:rPr>
          <w:rFonts w:asciiTheme="minorHAnsi" w:hAnsiTheme="minorHAnsi" w:cstheme="minorHAnsi"/>
          <w:color w:val="363435"/>
          <w:spacing w:val="-15"/>
          <w:w w:val="93"/>
        </w:rPr>
        <w:t xml:space="preserve"> </w:t>
      </w:r>
      <w:r w:rsidRPr="00DA33BD">
        <w:rPr>
          <w:rFonts w:asciiTheme="minorHAnsi" w:hAnsiTheme="minorHAnsi" w:cstheme="minorHAnsi"/>
          <w:color w:val="363435"/>
          <w:w w:val="93"/>
        </w:rPr>
        <w:t>t</w:t>
      </w:r>
      <w:r w:rsidRPr="00DA33BD">
        <w:rPr>
          <w:rFonts w:asciiTheme="minorHAnsi" w:hAnsiTheme="minorHAnsi" w:cstheme="minorHAnsi"/>
          <w:color w:val="363435"/>
          <w:spacing w:val="3"/>
          <w:w w:val="93"/>
        </w:rPr>
        <w:t>e</w:t>
      </w:r>
      <w:r w:rsidRPr="00DA33BD">
        <w:rPr>
          <w:rFonts w:asciiTheme="minorHAnsi" w:hAnsiTheme="minorHAnsi" w:cstheme="minorHAnsi"/>
          <w:color w:val="363435"/>
          <w:spacing w:val="2"/>
          <w:w w:val="93"/>
        </w:rPr>
        <w:t>a</w:t>
      </w:r>
      <w:r w:rsidRPr="00DA33BD">
        <w:rPr>
          <w:rFonts w:asciiTheme="minorHAnsi" w:hAnsiTheme="minorHAnsi" w:cstheme="minorHAnsi"/>
          <w:color w:val="363435"/>
          <w:spacing w:val="3"/>
          <w:w w:val="93"/>
        </w:rPr>
        <w:t>chi</w:t>
      </w:r>
      <w:r w:rsidRPr="00DA33BD">
        <w:rPr>
          <w:rFonts w:asciiTheme="minorHAnsi" w:hAnsiTheme="minorHAnsi" w:cstheme="minorHAnsi"/>
          <w:color w:val="363435"/>
          <w:spacing w:val="2"/>
          <w:w w:val="93"/>
        </w:rPr>
        <w:t>n</w:t>
      </w:r>
      <w:r w:rsidRPr="00DA33BD">
        <w:rPr>
          <w:rFonts w:asciiTheme="minorHAnsi" w:hAnsiTheme="minorHAnsi" w:cstheme="minorHAnsi"/>
          <w:color w:val="363435"/>
          <w:w w:val="93"/>
        </w:rPr>
        <w:t>g</w:t>
      </w:r>
      <w:r w:rsidRPr="00DA33BD">
        <w:rPr>
          <w:rFonts w:asciiTheme="minorHAnsi" w:hAnsiTheme="minorHAnsi" w:cstheme="minorHAnsi"/>
          <w:color w:val="363435"/>
          <w:spacing w:val="23"/>
          <w:w w:val="93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3"/>
          <w:w w:val="93"/>
        </w:rPr>
        <w:t>e</w:t>
      </w:r>
      <w:r w:rsidRPr="00DA33BD">
        <w:rPr>
          <w:rFonts w:asciiTheme="minorHAnsi" w:hAnsiTheme="minorHAnsi" w:cstheme="minorHAnsi"/>
          <w:color w:val="363435"/>
          <w:spacing w:val="2"/>
          <w:w w:val="93"/>
        </w:rPr>
        <w:t>x</w:t>
      </w:r>
      <w:r w:rsidRPr="00DA33BD">
        <w:rPr>
          <w:rFonts w:asciiTheme="minorHAnsi" w:hAnsiTheme="minorHAnsi" w:cstheme="minorHAnsi"/>
          <w:color w:val="363435"/>
          <w:spacing w:val="1"/>
          <w:w w:val="93"/>
        </w:rPr>
        <w:t>p</w:t>
      </w:r>
      <w:r w:rsidRPr="00DA33BD">
        <w:rPr>
          <w:rFonts w:asciiTheme="minorHAnsi" w:hAnsiTheme="minorHAnsi" w:cstheme="minorHAnsi"/>
          <w:color w:val="363435"/>
          <w:w w:val="93"/>
        </w:rPr>
        <w:t>e</w:t>
      </w:r>
      <w:r w:rsidRPr="00DA33BD">
        <w:rPr>
          <w:rFonts w:asciiTheme="minorHAnsi" w:hAnsiTheme="minorHAnsi" w:cstheme="minorHAnsi"/>
          <w:color w:val="363435"/>
          <w:spacing w:val="2"/>
          <w:w w:val="93"/>
        </w:rPr>
        <w:t>r</w:t>
      </w:r>
      <w:r w:rsidRPr="00DA33BD">
        <w:rPr>
          <w:rFonts w:asciiTheme="minorHAnsi" w:hAnsiTheme="minorHAnsi" w:cstheme="minorHAnsi"/>
          <w:color w:val="363435"/>
          <w:spacing w:val="-1"/>
          <w:w w:val="93"/>
        </w:rPr>
        <w:t>i</w:t>
      </w:r>
      <w:r w:rsidRPr="00DA33BD">
        <w:rPr>
          <w:rFonts w:asciiTheme="minorHAnsi" w:hAnsiTheme="minorHAnsi" w:cstheme="minorHAnsi"/>
          <w:color w:val="363435"/>
          <w:w w:val="93"/>
        </w:rPr>
        <w:t>e</w:t>
      </w:r>
      <w:r w:rsidRPr="00DA33BD">
        <w:rPr>
          <w:rFonts w:asciiTheme="minorHAnsi" w:hAnsiTheme="minorHAnsi" w:cstheme="minorHAnsi"/>
          <w:color w:val="363435"/>
          <w:spacing w:val="-1"/>
          <w:w w:val="93"/>
        </w:rPr>
        <w:t>n</w:t>
      </w:r>
      <w:r w:rsidRPr="00DA33BD">
        <w:rPr>
          <w:rFonts w:asciiTheme="minorHAnsi" w:hAnsiTheme="minorHAnsi" w:cstheme="minorHAnsi"/>
          <w:color w:val="363435"/>
          <w:spacing w:val="4"/>
          <w:w w:val="93"/>
        </w:rPr>
        <w:t>ce</w:t>
      </w:r>
      <w:r w:rsidRPr="00DA33BD">
        <w:rPr>
          <w:rFonts w:asciiTheme="minorHAnsi" w:hAnsiTheme="minorHAnsi" w:cstheme="minorHAnsi"/>
          <w:color w:val="363435"/>
          <w:w w:val="93"/>
        </w:rPr>
        <w:t>s</w:t>
      </w:r>
      <w:r w:rsidRPr="00DA33BD">
        <w:rPr>
          <w:rFonts w:asciiTheme="minorHAnsi" w:hAnsiTheme="minorHAnsi" w:cstheme="minorHAnsi"/>
          <w:color w:val="363435"/>
          <w:spacing w:val="-4"/>
          <w:w w:val="93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6"/>
        </w:rPr>
        <w:t>a</w:t>
      </w:r>
      <w:r w:rsidRPr="00DA33BD">
        <w:rPr>
          <w:rFonts w:asciiTheme="minorHAnsi" w:hAnsiTheme="minorHAnsi" w:cstheme="minorHAnsi"/>
          <w:color w:val="363435"/>
          <w:spacing w:val="-1"/>
        </w:rPr>
        <w:t>n</w:t>
      </w:r>
      <w:r w:rsidRPr="00DA33BD">
        <w:rPr>
          <w:rFonts w:asciiTheme="minorHAnsi" w:hAnsiTheme="minorHAnsi" w:cstheme="minorHAnsi"/>
          <w:color w:val="363435"/>
        </w:rPr>
        <w:t>d</w:t>
      </w:r>
      <w:r w:rsidRPr="00DA33BD">
        <w:rPr>
          <w:rFonts w:asciiTheme="minorHAnsi" w:hAnsiTheme="minorHAnsi" w:cstheme="minorHAnsi"/>
          <w:color w:val="363435"/>
          <w:spacing w:val="-2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2"/>
          <w:w w:val="94"/>
        </w:rPr>
        <w:t>e</w:t>
      </w:r>
      <w:r w:rsidRPr="00DA33BD">
        <w:rPr>
          <w:rFonts w:asciiTheme="minorHAnsi" w:hAnsiTheme="minorHAnsi" w:cstheme="minorHAnsi"/>
          <w:color w:val="363435"/>
          <w:spacing w:val="-1"/>
          <w:w w:val="94"/>
        </w:rPr>
        <w:t>l</w:t>
      </w:r>
      <w:r w:rsidRPr="00DA33BD">
        <w:rPr>
          <w:rFonts w:asciiTheme="minorHAnsi" w:hAnsiTheme="minorHAnsi" w:cstheme="minorHAnsi"/>
          <w:color w:val="363435"/>
          <w:spacing w:val="1"/>
          <w:w w:val="94"/>
        </w:rPr>
        <w:t>e</w:t>
      </w:r>
      <w:r w:rsidRPr="00DA33BD">
        <w:rPr>
          <w:rFonts w:asciiTheme="minorHAnsi" w:hAnsiTheme="minorHAnsi" w:cstheme="minorHAnsi"/>
          <w:color w:val="363435"/>
          <w:spacing w:val="-1"/>
          <w:w w:val="94"/>
        </w:rPr>
        <w:t>m</w:t>
      </w:r>
      <w:r w:rsidRPr="00DA33BD">
        <w:rPr>
          <w:rFonts w:asciiTheme="minorHAnsi" w:hAnsiTheme="minorHAnsi" w:cstheme="minorHAnsi"/>
          <w:color w:val="363435"/>
          <w:w w:val="94"/>
        </w:rPr>
        <w:t>e</w:t>
      </w:r>
      <w:r w:rsidRPr="00DA33BD">
        <w:rPr>
          <w:rFonts w:asciiTheme="minorHAnsi" w:hAnsiTheme="minorHAnsi" w:cstheme="minorHAnsi"/>
          <w:color w:val="363435"/>
          <w:spacing w:val="-3"/>
          <w:w w:val="94"/>
        </w:rPr>
        <w:t>n</w:t>
      </w:r>
      <w:r w:rsidRPr="00DA33BD">
        <w:rPr>
          <w:rFonts w:asciiTheme="minorHAnsi" w:hAnsiTheme="minorHAnsi" w:cstheme="minorHAnsi"/>
          <w:color w:val="363435"/>
          <w:spacing w:val="4"/>
          <w:w w:val="94"/>
        </w:rPr>
        <w:t>t</w:t>
      </w:r>
      <w:r w:rsidRPr="00DA33BD">
        <w:rPr>
          <w:rFonts w:asciiTheme="minorHAnsi" w:hAnsiTheme="minorHAnsi" w:cstheme="minorHAnsi"/>
          <w:color w:val="363435"/>
          <w:w w:val="94"/>
        </w:rPr>
        <w:t>s</w:t>
      </w:r>
      <w:r w:rsidRPr="00DA33BD">
        <w:rPr>
          <w:rFonts w:asciiTheme="minorHAnsi" w:hAnsiTheme="minorHAnsi" w:cstheme="minorHAnsi"/>
          <w:color w:val="363435"/>
          <w:spacing w:val="9"/>
          <w:w w:val="94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-2"/>
        </w:rPr>
        <w:t>o</w:t>
      </w:r>
      <w:r w:rsidRPr="00DA33BD">
        <w:rPr>
          <w:rFonts w:asciiTheme="minorHAnsi" w:hAnsiTheme="minorHAnsi" w:cstheme="minorHAnsi"/>
          <w:color w:val="363435"/>
        </w:rPr>
        <w:t>f</w:t>
      </w:r>
      <w:r w:rsidRPr="00DA33BD">
        <w:rPr>
          <w:rFonts w:asciiTheme="minorHAnsi" w:hAnsiTheme="minorHAnsi" w:cstheme="minorHAnsi"/>
          <w:color w:val="363435"/>
          <w:spacing w:val="-12"/>
        </w:rPr>
        <w:t xml:space="preserve"> </w:t>
      </w:r>
      <w:r w:rsidRPr="00DA33BD">
        <w:rPr>
          <w:rFonts w:asciiTheme="minorHAnsi" w:hAnsiTheme="minorHAnsi" w:cstheme="minorHAnsi"/>
          <w:color w:val="363435"/>
        </w:rPr>
        <w:t>y</w:t>
      </w:r>
      <w:r w:rsidRPr="00DA33BD">
        <w:rPr>
          <w:rFonts w:asciiTheme="minorHAnsi" w:hAnsiTheme="minorHAnsi" w:cstheme="minorHAnsi"/>
          <w:color w:val="363435"/>
          <w:spacing w:val="-1"/>
        </w:rPr>
        <w:t>o</w:t>
      </w:r>
      <w:r w:rsidRPr="00DA33BD">
        <w:rPr>
          <w:rFonts w:asciiTheme="minorHAnsi" w:hAnsiTheme="minorHAnsi" w:cstheme="minorHAnsi"/>
          <w:color w:val="363435"/>
          <w:spacing w:val="4"/>
        </w:rPr>
        <w:t>u</w:t>
      </w:r>
      <w:r w:rsidRPr="00DA33BD">
        <w:rPr>
          <w:rFonts w:asciiTheme="minorHAnsi" w:hAnsiTheme="minorHAnsi" w:cstheme="minorHAnsi"/>
          <w:color w:val="363435"/>
        </w:rPr>
        <w:t>r</w:t>
      </w:r>
      <w:r w:rsidRPr="00DA33BD">
        <w:rPr>
          <w:rFonts w:asciiTheme="minorHAnsi" w:hAnsiTheme="minorHAnsi" w:cstheme="minorHAnsi"/>
          <w:color w:val="363435"/>
          <w:spacing w:val="-15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1"/>
          <w:w w:val="95"/>
        </w:rPr>
        <w:t>s</w:t>
      </w:r>
      <w:r w:rsidRPr="00DA33BD">
        <w:rPr>
          <w:rFonts w:asciiTheme="minorHAnsi" w:hAnsiTheme="minorHAnsi" w:cstheme="minorHAnsi"/>
          <w:color w:val="363435"/>
          <w:spacing w:val="4"/>
          <w:w w:val="95"/>
        </w:rPr>
        <w:t>t</w:t>
      </w:r>
      <w:r w:rsidRPr="00DA33BD">
        <w:rPr>
          <w:rFonts w:asciiTheme="minorHAnsi" w:hAnsiTheme="minorHAnsi" w:cstheme="minorHAnsi"/>
          <w:color w:val="363435"/>
          <w:w w:val="95"/>
        </w:rPr>
        <w:t>u</w:t>
      </w:r>
      <w:r w:rsidRPr="00DA33BD">
        <w:rPr>
          <w:rFonts w:asciiTheme="minorHAnsi" w:hAnsiTheme="minorHAnsi" w:cstheme="minorHAnsi"/>
          <w:color w:val="363435"/>
          <w:spacing w:val="4"/>
          <w:w w:val="95"/>
        </w:rPr>
        <w:t>d</w:t>
      </w:r>
      <w:r w:rsidRPr="00DA33BD">
        <w:rPr>
          <w:rFonts w:asciiTheme="minorHAnsi" w:hAnsiTheme="minorHAnsi" w:cstheme="minorHAnsi"/>
          <w:color w:val="363435"/>
          <w:spacing w:val="-1"/>
          <w:w w:val="95"/>
        </w:rPr>
        <w:t>i</w:t>
      </w:r>
      <w:r w:rsidRPr="00DA33BD">
        <w:rPr>
          <w:rFonts w:asciiTheme="minorHAnsi" w:hAnsiTheme="minorHAnsi" w:cstheme="minorHAnsi"/>
          <w:color w:val="363435"/>
          <w:w w:val="95"/>
        </w:rPr>
        <w:t>o</w:t>
      </w:r>
      <w:r w:rsidRPr="00DA33BD">
        <w:rPr>
          <w:rFonts w:asciiTheme="minorHAnsi" w:hAnsiTheme="minorHAnsi" w:cstheme="minorHAnsi"/>
          <w:color w:val="363435"/>
          <w:spacing w:val="16"/>
          <w:w w:val="95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-2"/>
          <w:w w:val="95"/>
        </w:rPr>
        <w:t>p</w:t>
      </w:r>
      <w:r w:rsidRPr="00DA33BD">
        <w:rPr>
          <w:rFonts w:asciiTheme="minorHAnsi" w:hAnsiTheme="minorHAnsi" w:cstheme="minorHAnsi"/>
          <w:color w:val="363435"/>
          <w:spacing w:val="2"/>
          <w:w w:val="95"/>
        </w:rPr>
        <w:t>ra</w:t>
      </w:r>
      <w:r w:rsidRPr="00DA33BD">
        <w:rPr>
          <w:rFonts w:asciiTheme="minorHAnsi" w:hAnsiTheme="minorHAnsi" w:cstheme="minorHAnsi"/>
          <w:color w:val="363435"/>
          <w:spacing w:val="3"/>
          <w:w w:val="95"/>
        </w:rPr>
        <w:t>c</w:t>
      </w:r>
      <w:r w:rsidRPr="00DA33BD">
        <w:rPr>
          <w:rFonts w:asciiTheme="minorHAnsi" w:hAnsiTheme="minorHAnsi" w:cstheme="minorHAnsi"/>
          <w:color w:val="363435"/>
          <w:spacing w:val="4"/>
          <w:w w:val="95"/>
        </w:rPr>
        <w:t>t</w:t>
      </w:r>
      <w:r w:rsidRPr="00DA33BD">
        <w:rPr>
          <w:rFonts w:asciiTheme="minorHAnsi" w:hAnsiTheme="minorHAnsi" w:cstheme="minorHAnsi"/>
          <w:color w:val="363435"/>
          <w:spacing w:val="-1"/>
          <w:w w:val="95"/>
        </w:rPr>
        <w:t>i</w:t>
      </w:r>
      <w:r w:rsidRPr="00DA33BD">
        <w:rPr>
          <w:rFonts w:asciiTheme="minorHAnsi" w:hAnsiTheme="minorHAnsi" w:cstheme="minorHAnsi"/>
          <w:color w:val="363435"/>
          <w:spacing w:val="4"/>
          <w:w w:val="95"/>
        </w:rPr>
        <w:t>c</w:t>
      </w:r>
      <w:r w:rsidRPr="00DA33BD">
        <w:rPr>
          <w:rFonts w:asciiTheme="minorHAnsi" w:hAnsiTheme="minorHAnsi" w:cstheme="minorHAnsi"/>
          <w:color w:val="363435"/>
          <w:w w:val="95"/>
        </w:rPr>
        <w:t>e</w:t>
      </w:r>
      <w:r w:rsidRPr="00DA33BD">
        <w:rPr>
          <w:rFonts w:asciiTheme="minorHAnsi" w:hAnsiTheme="minorHAnsi" w:cstheme="minorHAnsi"/>
          <w:color w:val="363435"/>
          <w:spacing w:val="1"/>
          <w:w w:val="95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5"/>
        </w:rPr>
        <w:t>t</w:t>
      </w:r>
      <w:r w:rsidRPr="00DA33BD">
        <w:rPr>
          <w:rFonts w:asciiTheme="minorHAnsi" w:hAnsiTheme="minorHAnsi" w:cstheme="minorHAnsi"/>
          <w:color w:val="363435"/>
          <w:spacing w:val="2"/>
        </w:rPr>
        <w:t>h</w:t>
      </w:r>
      <w:r w:rsidRPr="00DA33BD">
        <w:rPr>
          <w:rFonts w:asciiTheme="minorHAnsi" w:hAnsiTheme="minorHAnsi" w:cstheme="minorHAnsi"/>
          <w:color w:val="363435"/>
        </w:rPr>
        <w:t>at</w:t>
      </w:r>
      <w:r w:rsidRPr="00DA33BD">
        <w:rPr>
          <w:rFonts w:asciiTheme="minorHAnsi" w:hAnsiTheme="minorHAnsi" w:cstheme="minorHAnsi"/>
          <w:color w:val="363435"/>
          <w:spacing w:val="6"/>
        </w:rPr>
        <w:t xml:space="preserve"> </w:t>
      </w:r>
      <w:r w:rsidRPr="00DA33BD">
        <w:rPr>
          <w:rFonts w:asciiTheme="minorHAnsi" w:hAnsiTheme="minorHAnsi" w:cstheme="minorHAnsi"/>
          <w:color w:val="363435"/>
          <w:w w:val="97"/>
        </w:rPr>
        <w:t>d</w:t>
      </w:r>
      <w:r w:rsidRPr="00DA33BD">
        <w:rPr>
          <w:rFonts w:asciiTheme="minorHAnsi" w:hAnsiTheme="minorHAnsi" w:cstheme="minorHAnsi"/>
          <w:color w:val="363435"/>
          <w:spacing w:val="1"/>
          <w:w w:val="97"/>
        </w:rPr>
        <w:t>e</w:t>
      </w:r>
      <w:r w:rsidRPr="00DA33BD">
        <w:rPr>
          <w:rFonts w:asciiTheme="minorHAnsi" w:hAnsiTheme="minorHAnsi" w:cstheme="minorHAnsi"/>
          <w:color w:val="363435"/>
          <w:spacing w:val="-1"/>
          <w:w w:val="97"/>
        </w:rPr>
        <w:t>m</w:t>
      </w:r>
      <w:r w:rsidRPr="00DA33BD">
        <w:rPr>
          <w:rFonts w:asciiTheme="minorHAnsi" w:hAnsiTheme="minorHAnsi" w:cstheme="minorHAnsi"/>
          <w:color w:val="363435"/>
          <w:spacing w:val="-2"/>
          <w:w w:val="97"/>
        </w:rPr>
        <w:t>o</w:t>
      </w:r>
      <w:r w:rsidRPr="00DA33BD">
        <w:rPr>
          <w:rFonts w:asciiTheme="minorHAnsi" w:hAnsiTheme="minorHAnsi" w:cstheme="minorHAnsi"/>
          <w:color w:val="363435"/>
          <w:spacing w:val="3"/>
          <w:w w:val="97"/>
        </w:rPr>
        <w:t>n</w:t>
      </w:r>
      <w:r w:rsidRPr="00DA33BD">
        <w:rPr>
          <w:rFonts w:asciiTheme="minorHAnsi" w:hAnsiTheme="minorHAnsi" w:cstheme="minorHAnsi"/>
          <w:color w:val="363435"/>
          <w:spacing w:val="1"/>
          <w:w w:val="97"/>
        </w:rPr>
        <w:t>s</w:t>
      </w:r>
      <w:r w:rsidRPr="00DA33BD">
        <w:rPr>
          <w:rFonts w:asciiTheme="minorHAnsi" w:hAnsiTheme="minorHAnsi" w:cstheme="minorHAnsi"/>
          <w:color w:val="363435"/>
          <w:spacing w:val="4"/>
          <w:w w:val="97"/>
        </w:rPr>
        <w:t>t</w:t>
      </w:r>
      <w:r w:rsidRPr="00DA33BD">
        <w:rPr>
          <w:rFonts w:asciiTheme="minorHAnsi" w:hAnsiTheme="minorHAnsi" w:cstheme="minorHAnsi"/>
          <w:color w:val="363435"/>
          <w:spacing w:val="2"/>
          <w:w w:val="97"/>
        </w:rPr>
        <w:t>r</w:t>
      </w:r>
      <w:r w:rsidRPr="00DA33BD">
        <w:rPr>
          <w:rFonts w:asciiTheme="minorHAnsi" w:hAnsiTheme="minorHAnsi" w:cstheme="minorHAnsi"/>
          <w:color w:val="363435"/>
          <w:w w:val="97"/>
        </w:rPr>
        <w:t>ate</w:t>
      </w:r>
      <w:r w:rsidRPr="00DA33BD">
        <w:rPr>
          <w:rFonts w:asciiTheme="minorHAnsi" w:hAnsiTheme="minorHAnsi" w:cstheme="minorHAnsi"/>
          <w:color w:val="363435"/>
          <w:spacing w:val="5"/>
          <w:w w:val="97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2"/>
        </w:rPr>
        <w:t>wh</w:t>
      </w:r>
      <w:r w:rsidRPr="00DA33BD">
        <w:rPr>
          <w:rFonts w:asciiTheme="minorHAnsi" w:hAnsiTheme="minorHAnsi" w:cstheme="minorHAnsi"/>
          <w:color w:val="363435"/>
        </w:rPr>
        <w:t>at</w:t>
      </w:r>
      <w:r w:rsidRPr="00DA33BD">
        <w:rPr>
          <w:rFonts w:asciiTheme="minorHAnsi" w:hAnsiTheme="minorHAnsi" w:cstheme="minorHAnsi"/>
          <w:color w:val="363435"/>
          <w:spacing w:val="-13"/>
        </w:rPr>
        <w:t xml:space="preserve"> </w:t>
      </w:r>
      <w:r w:rsidRPr="00DA33BD">
        <w:rPr>
          <w:rFonts w:asciiTheme="minorHAnsi" w:hAnsiTheme="minorHAnsi" w:cstheme="minorHAnsi"/>
          <w:color w:val="363435"/>
        </w:rPr>
        <w:t>y</w:t>
      </w:r>
      <w:r w:rsidRPr="00DA33BD">
        <w:rPr>
          <w:rFonts w:asciiTheme="minorHAnsi" w:hAnsiTheme="minorHAnsi" w:cstheme="minorHAnsi"/>
          <w:color w:val="363435"/>
          <w:spacing w:val="-1"/>
        </w:rPr>
        <w:t>o</w:t>
      </w:r>
      <w:r w:rsidRPr="00DA33BD">
        <w:rPr>
          <w:rFonts w:asciiTheme="minorHAnsi" w:hAnsiTheme="minorHAnsi" w:cstheme="minorHAnsi"/>
          <w:color w:val="363435"/>
        </w:rPr>
        <w:t xml:space="preserve">u </w:t>
      </w:r>
      <w:r w:rsidRPr="00DA33BD">
        <w:rPr>
          <w:rFonts w:asciiTheme="minorHAnsi" w:hAnsiTheme="minorHAnsi" w:cstheme="minorHAnsi"/>
          <w:color w:val="363435"/>
          <w:spacing w:val="4"/>
          <w:w w:val="90"/>
        </w:rPr>
        <w:t>wil</w:t>
      </w:r>
      <w:r w:rsidRPr="00DA33BD">
        <w:rPr>
          <w:rFonts w:asciiTheme="minorHAnsi" w:hAnsiTheme="minorHAnsi" w:cstheme="minorHAnsi"/>
          <w:color w:val="363435"/>
          <w:w w:val="90"/>
        </w:rPr>
        <w:t>l</w:t>
      </w:r>
      <w:r w:rsidRPr="00DA33BD">
        <w:rPr>
          <w:rFonts w:asciiTheme="minorHAnsi" w:hAnsiTheme="minorHAnsi" w:cstheme="minorHAnsi"/>
          <w:color w:val="363435"/>
          <w:spacing w:val="8"/>
          <w:w w:val="90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2"/>
        </w:rPr>
        <w:t>b</w:t>
      </w:r>
      <w:r w:rsidRPr="00DA33BD">
        <w:rPr>
          <w:rFonts w:asciiTheme="minorHAnsi" w:hAnsiTheme="minorHAnsi" w:cstheme="minorHAnsi"/>
          <w:color w:val="363435"/>
        </w:rPr>
        <w:t>e</w:t>
      </w:r>
      <w:r w:rsidRPr="00DA33BD">
        <w:rPr>
          <w:rFonts w:asciiTheme="minorHAnsi" w:hAnsiTheme="minorHAnsi" w:cstheme="minorHAnsi"/>
          <w:color w:val="363435"/>
          <w:spacing w:val="-10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-2"/>
          <w:w w:val="96"/>
        </w:rPr>
        <w:t>b</w:t>
      </w:r>
      <w:r w:rsidRPr="00DA33BD">
        <w:rPr>
          <w:rFonts w:asciiTheme="minorHAnsi" w:hAnsiTheme="minorHAnsi" w:cstheme="minorHAnsi"/>
          <w:color w:val="363435"/>
          <w:spacing w:val="2"/>
          <w:w w:val="96"/>
        </w:rPr>
        <w:t>r</w:t>
      </w:r>
      <w:r w:rsidRPr="00DA33BD">
        <w:rPr>
          <w:rFonts w:asciiTheme="minorHAnsi" w:hAnsiTheme="minorHAnsi" w:cstheme="minorHAnsi"/>
          <w:color w:val="363435"/>
          <w:spacing w:val="3"/>
          <w:w w:val="96"/>
        </w:rPr>
        <w:t>i</w:t>
      </w:r>
      <w:r w:rsidRPr="00DA33BD">
        <w:rPr>
          <w:rFonts w:asciiTheme="minorHAnsi" w:hAnsiTheme="minorHAnsi" w:cstheme="minorHAnsi"/>
          <w:color w:val="363435"/>
          <w:spacing w:val="2"/>
          <w:w w:val="96"/>
        </w:rPr>
        <w:t>n</w:t>
      </w:r>
      <w:r w:rsidRPr="00DA33BD">
        <w:rPr>
          <w:rFonts w:asciiTheme="minorHAnsi" w:hAnsiTheme="minorHAnsi" w:cstheme="minorHAnsi"/>
          <w:color w:val="363435"/>
          <w:spacing w:val="3"/>
          <w:w w:val="96"/>
        </w:rPr>
        <w:t>gi</w:t>
      </w:r>
      <w:r w:rsidRPr="00DA33BD">
        <w:rPr>
          <w:rFonts w:asciiTheme="minorHAnsi" w:hAnsiTheme="minorHAnsi" w:cstheme="minorHAnsi"/>
          <w:color w:val="363435"/>
          <w:spacing w:val="2"/>
          <w:w w:val="96"/>
        </w:rPr>
        <w:t>n</w:t>
      </w:r>
      <w:r w:rsidRPr="00DA33BD">
        <w:rPr>
          <w:rFonts w:asciiTheme="minorHAnsi" w:hAnsiTheme="minorHAnsi" w:cstheme="minorHAnsi"/>
          <w:color w:val="363435"/>
          <w:w w:val="96"/>
        </w:rPr>
        <w:t>g</w:t>
      </w:r>
      <w:r w:rsidRPr="00DA33BD">
        <w:rPr>
          <w:rFonts w:asciiTheme="minorHAnsi" w:hAnsiTheme="minorHAnsi" w:cstheme="minorHAnsi"/>
          <w:color w:val="363435"/>
          <w:spacing w:val="8"/>
          <w:w w:val="96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-1"/>
        </w:rPr>
        <w:t>t</w:t>
      </w:r>
      <w:r w:rsidRPr="00DA33BD">
        <w:rPr>
          <w:rFonts w:asciiTheme="minorHAnsi" w:hAnsiTheme="minorHAnsi" w:cstheme="minorHAnsi"/>
          <w:color w:val="363435"/>
        </w:rPr>
        <w:t>o</w:t>
      </w:r>
      <w:r w:rsidRPr="00DA33BD">
        <w:rPr>
          <w:rFonts w:asciiTheme="minorHAnsi" w:hAnsiTheme="minorHAnsi" w:cstheme="minorHAnsi"/>
          <w:color w:val="363435"/>
          <w:spacing w:val="3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5"/>
        </w:rPr>
        <w:t>t</w:t>
      </w:r>
      <w:r w:rsidRPr="00DA33BD">
        <w:rPr>
          <w:rFonts w:asciiTheme="minorHAnsi" w:hAnsiTheme="minorHAnsi" w:cstheme="minorHAnsi"/>
          <w:color w:val="363435"/>
          <w:spacing w:val="-1"/>
        </w:rPr>
        <w:t>h</w:t>
      </w:r>
      <w:r w:rsidRPr="00DA33BD">
        <w:rPr>
          <w:rFonts w:asciiTheme="minorHAnsi" w:hAnsiTheme="minorHAnsi" w:cstheme="minorHAnsi"/>
          <w:color w:val="363435"/>
        </w:rPr>
        <w:t>e</w:t>
      </w:r>
      <w:r w:rsidRPr="00DA33BD">
        <w:rPr>
          <w:rFonts w:asciiTheme="minorHAnsi" w:hAnsiTheme="minorHAnsi" w:cstheme="minorHAnsi"/>
          <w:color w:val="363435"/>
          <w:spacing w:val="-1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1"/>
        </w:rPr>
        <w:t>e</w:t>
      </w:r>
      <w:r w:rsidRPr="00DA33BD">
        <w:rPr>
          <w:rFonts w:asciiTheme="minorHAnsi" w:hAnsiTheme="minorHAnsi" w:cstheme="minorHAnsi"/>
          <w:color w:val="363435"/>
          <w:spacing w:val="-2"/>
        </w:rPr>
        <w:t>m</w:t>
      </w:r>
      <w:r w:rsidRPr="00DA33BD">
        <w:rPr>
          <w:rFonts w:asciiTheme="minorHAnsi" w:hAnsiTheme="minorHAnsi" w:cstheme="minorHAnsi"/>
          <w:color w:val="363435"/>
          <w:spacing w:val="-1"/>
        </w:rPr>
        <w:t>pl</w:t>
      </w:r>
      <w:r w:rsidRPr="00DA33BD">
        <w:rPr>
          <w:rFonts w:asciiTheme="minorHAnsi" w:hAnsiTheme="minorHAnsi" w:cstheme="minorHAnsi"/>
          <w:color w:val="363435"/>
          <w:spacing w:val="-2"/>
        </w:rPr>
        <w:t>o</w:t>
      </w:r>
      <w:r w:rsidRPr="00DA33BD">
        <w:rPr>
          <w:rFonts w:asciiTheme="minorHAnsi" w:hAnsiTheme="minorHAnsi" w:cstheme="minorHAnsi"/>
          <w:color w:val="363435"/>
        </w:rPr>
        <w:t>ye</w:t>
      </w:r>
      <w:r w:rsidRPr="00DA33BD">
        <w:rPr>
          <w:rFonts w:asciiTheme="minorHAnsi" w:hAnsiTheme="minorHAnsi" w:cstheme="minorHAnsi"/>
          <w:color w:val="363435"/>
          <w:spacing w:val="-5"/>
        </w:rPr>
        <w:t>r</w:t>
      </w:r>
      <w:r w:rsidRPr="00DA33BD">
        <w:rPr>
          <w:rFonts w:asciiTheme="minorHAnsi" w:hAnsiTheme="minorHAnsi" w:cstheme="minorHAnsi"/>
          <w:color w:val="363435"/>
        </w:rPr>
        <w:t>.</w:t>
      </w:r>
      <w:r w:rsidRPr="00DA33BD">
        <w:rPr>
          <w:rFonts w:asciiTheme="minorHAnsi" w:hAnsiTheme="minorHAnsi" w:cstheme="minorHAnsi"/>
          <w:color w:val="363435"/>
          <w:spacing w:val="10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9"/>
        </w:rPr>
        <w:t>W</w:t>
      </w:r>
      <w:r w:rsidRPr="00DA33BD">
        <w:rPr>
          <w:rFonts w:asciiTheme="minorHAnsi" w:hAnsiTheme="minorHAnsi" w:cstheme="minorHAnsi"/>
          <w:color w:val="363435"/>
          <w:spacing w:val="-2"/>
        </w:rPr>
        <w:t>h</w:t>
      </w:r>
      <w:r w:rsidRPr="00DA33BD">
        <w:rPr>
          <w:rFonts w:asciiTheme="minorHAnsi" w:hAnsiTheme="minorHAnsi" w:cstheme="minorHAnsi"/>
          <w:color w:val="363435"/>
        </w:rPr>
        <w:t>y</w:t>
      </w:r>
      <w:r w:rsidRPr="00DA33BD">
        <w:rPr>
          <w:rFonts w:asciiTheme="minorHAnsi" w:hAnsiTheme="minorHAnsi" w:cstheme="minorHAnsi"/>
          <w:color w:val="363435"/>
          <w:spacing w:val="-8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5"/>
        </w:rPr>
        <w:t>a</w:t>
      </w:r>
      <w:r w:rsidRPr="00DA33BD">
        <w:rPr>
          <w:rFonts w:asciiTheme="minorHAnsi" w:hAnsiTheme="minorHAnsi" w:cstheme="minorHAnsi"/>
          <w:color w:val="363435"/>
        </w:rPr>
        <w:t>re</w:t>
      </w:r>
      <w:r w:rsidRPr="00DA33BD">
        <w:rPr>
          <w:rFonts w:asciiTheme="minorHAnsi" w:hAnsiTheme="minorHAnsi" w:cstheme="minorHAnsi"/>
          <w:color w:val="363435"/>
          <w:spacing w:val="-18"/>
        </w:rPr>
        <w:t xml:space="preserve"> </w:t>
      </w:r>
      <w:r w:rsidRPr="00DA33BD">
        <w:rPr>
          <w:rFonts w:asciiTheme="minorHAnsi" w:hAnsiTheme="minorHAnsi" w:cstheme="minorHAnsi"/>
          <w:color w:val="363435"/>
        </w:rPr>
        <w:t>y</w:t>
      </w:r>
      <w:r w:rsidRPr="00DA33BD">
        <w:rPr>
          <w:rFonts w:asciiTheme="minorHAnsi" w:hAnsiTheme="minorHAnsi" w:cstheme="minorHAnsi"/>
          <w:color w:val="363435"/>
          <w:spacing w:val="-1"/>
        </w:rPr>
        <w:t>o</w:t>
      </w:r>
      <w:r w:rsidRPr="00DA33BD">
        <w:rPr>
          <w:rFonts w:asciiTheme="minorHAnsi" w:hAnsiTheme="minorHAnsi" w:cstheme="minorHAnsi"/>
          <w:color w:val="363435"/>
        </w:rPr>
        <w:t>u</w:t>
      </w:r>
      <w:r w:rsidRPr="00DA33BD">
        <w:rPr>
          <w:rFonts w:asciiTheme="minorHAnsi" w:hAnsiTheme="minorHAnsi" w:cstheme="minorHAnsi"/>
          <w:color w:val="363435"/>
          <w:spacing w:val="-14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5"/>
        </w:rPr>
        <w:t>t</w:t>
      </w:r>
      <w:r w:rsidRPr="00DA33BD">
        <w:rPr>
          <w:rFonts w:asciiTheme="minorHAnsi" w:hAnsiTheme="minorHAnsi" w:cstheme="minorHAnsi"/>
          <w:color w:val="363435"/>
          <w:spacing w:val="-1"/>
        </w:rPr>
        <w:t>h</w:t>
      </w:r>
      <w:r w:rsidRPr="00DA33BD">
        <w:rPr>
          <w:rFonts w:asciiTheme="minorHAnsi" w:hAnsiTheme="minorHAnsi" w:cstheme="minorHAnsi"/>
          <w:color w:val="363435"/>
        </w:rPr>
        <w:t>e</w:t>
      </w:r>
      <w:r w:rsidRPr="00DA33BD">
        <w:rPr>
          <w:rFonts w:asciiTheme="minorHAnsi" w:hAnsiTheme="minorHAnsi" w:cstheme="minorHAnsi"/>
          <w:color w:val="363435"/>
          <w:spacing w:val="-1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2"/>
          <w:w w:val="95"/>
        </w:rPr>
        <w:t>b</w:t>
      </w:r>
      <w:r w:rsidRPr="00DA33BD">
        <w:rPr>
          <w:rFonts w:asciiTheme="minorHAnsi" w:hAnsiTheme="minorHAnsi" w:cstheme="minorHAnsi"/>
          <w:color w:val="363435"/>
          <w:spacing w:val="4"/>
          <w:w w:val="95"/>
        </w:rPr>
        <w:t>e</w:t>
      </w:r>
      <w:r w:rsidRPr="00DA33BD">
        <w:rPr>
          <w:rFonts w:asciiTheme="minorHAnsi" w:hAnsiTheme="minorHAnsi" w:cstheme="minorHAnsi"/>
          <w:color w:val="363435"/>
          <w:spacing w:val="1"/>
          <w:w w:val="95"/>
        </w:rPr>
        <w:t>s</w:t>
      </w:r>
      <w:r w:rsidRPr="00DA33BD">
        <w:rPr>
          <w:rFonts w:asciiTheme="minorHAnsi" w:hAnsiTheme="minorHAnsi" w:cstheme="minorHAnsi"/>
          <w:color w:val="363435"/>
          <w:w w:val="95"/>
        </w:rPr>
        <w:t>t</w:t>
      </w:r>
      <w:r w:rsidRPr="00DA33BD">
        <w:rPr>
          <w:rFonts w:asciiTheme="minorHAnsi" w:hAnsiTheme="minorHAnsi" w:cstheme="minorHAnsi"/>
          <w:color w:val="363435"/>
          <w:spacing w:val="2"/>
          <w:w w:val="95"/>
        </w:rPr>
        <w:t xml:space="preserve"> p</w:t>
      </w:r>
      <w:r w:rsidRPr="00DA33BD">
        <w:rPr>
          <w:rFonts w:asciiTheme="minorHAnsi" w:hAnsiTheme="minorHAnsi" w:cstheme="minorHAnsi"/>
          <w:color w:val="363435"/>
          <w:w w:val="95"/>
        </w:rPr>
        <w:t>e</w:t>
      </w:r>
      <w:r w:rsidRPr="00DA33BD">
        <w:rPr>
          <w:rFonts w:asciiTheme="minorHAnsi" w:hAnsiTheme="minorHAnsi" w:cstheme="minorHAnsi"/>
          <w:color w:val="363435"/>
          <w:spacing w:val="2"/>
          <w:w w:val="95"/>
        </w:rPr>
        <w:t>r</w:t>
      </w:r>
      <w:r w:rsidRPr="00DA33BD">
        <w:rPr>
          <w:rFonts w:asciiTheme="minorHAnsi" w:hAnsiTheme="minorHAnsi" w:cstheme="minorHAnsi"/>
          <w:color w:val="363435"/>
          <w:spacing w:val="1"/>
          <w:w w:val="95"/>
        </w:rPr>
        <w:t>s</w:t>
      </w:r>
      <w:r w:rsidRPr="00DA33BD">
        <w:rPr>
          <w:rFonts w:asciiTheme="minorHAnsi" w:hAnsiTheme="minorHAnsi" w:cstheme="minorHAnsi"/>
          <w:color w:val="363435"/>
          <w:spacing w:val="-2"/>
          <w:w w:val="95"/>
        </w:rPr>
        <w:t>o</w:t>
      </w:r>
      <w:r w:rsidRPr="00DA33BD">
        <w:rPr>
          <w:rFonts w:asciiTheme="minorHAnsi" w:hAnsiTheme="minorHAnsi" w:cstheme="minorHAnsi"/>
          <w:color w:val="363435"/>
          <w:w w:val="95"/>
        </w:rPr>
        <w:t>n</w:t>
      </w:r>
      <w:r w:rsidRPr="00DA33BD">
        <w:rPr>
          <w:rFonts w:asciiTheme="minorHAnsi" w:hAnsiTheme="minorHAnsi" w:cstheme="minorHAnsi"/>
          <w:color w:val="363435"/>
          <w:spacing w:val="9"/>
          <w:w w:val="95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1"/>
        </w:rPr>
        <w:t>f</w:t>
      </w:r>
      <w:r w:rsidRPr="00DA33BD">
        <w:rPr>
          <w:rFonts w:asciiTheme="minorHAnsi" w:hAnsiTheme="minorHAnsi" w:cstheme="minorHAnsi"/>
          <w:color w:val="363435"/>
          <w:spacing w:val="-2"/>
        </w:rPr>
        <w:t>o</w:t>
      </w:r>
      <w:r w:rsidRPr="00DA33BD">
        <w:rPr>
          <w:rFonts w:asciiTheme="minorHAnsi" w:hAnsiTheme="minorHAnsi" w:cstheme="minorHAnsi"/>
          <w:color w:val="363435"/>
        </w:rPr>
        <w:t>r</w:t>
      </w:r>
      <w:r w:rsidRPr="00DA33BD">
        <w:rPr>
          <w:rFonts w:asciiTheme="minorHAnsi" w:hAnsiTheme="minorHAnsi" w:cstheme="minorHAnsi"/>
          <w:color w:val="363435"/>
          <w:spacing w:val="-12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5"/>
        </w:rPr>
        <w:t>t</w:t>
      </w:r>
      <w:r w:rsidRPr="00DA33BD">
        <w:rPr>
          <w:rFonts w:asciiTheme="minorHAnsi" w:hAnsiTheme="minorHAnsi" w:cstheme="minorHAnsi"/>
          <w:color w:val="363435"/>
          <w:spacing w:val="-1"/>
        </w:rPr>
        <w:t>h</w:t>
      </w:r>
      <w:r w:rsidRPr="00DA33BD">
        <w:rPr>
          <w:rFonts w:asciiTheme="minorHAnsi" w:hAnsiTheme="minorHAnsi" w:cstheme="minorHAnsi"/>
          <w:color w:val="363435"/>
        </w:rPr>
        <w:t>e</w:t>
      </w:r>
      <w:r w:rsidRPr="00DA33BD">
        <w:rPr>
          <w:rFonts w:asciiTheme="minorHAnsi" w:hAnsiTheme="minorHAnsi" w:cstheme="minorHAnsi"/>
          <w:color w:val="363435"/>
          <w:spacing w:val="-1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-1"/>
          <w:w w:val="91"/>
        </w:rPr>
        <w:t>j</w:t>
      </w:r>
      <w:r w:rsidRPr="00DA33BD">
        <w:rPr>
          <w:rFonts w:asciiTheme="minorHAnsi" w:hAnsiTheme="minorHAnsi" w:cstheme="minorHAnsi"/>
          <w:color w:val="363435"/>
          <w:spacing w:val="-1"/>
          <w:w w:val="97"/>
        </w:rPr>
        <w:t>o</w:t>
      </w:r>
      <w:r w:rsidRPr="00DA33BD">
        <w:rPr>
          <w:rFonts w:asciiTheme="minorHAnsi" w:hAnsiTheme="minorHAnsi" w:cstheme="minorHAnsi"/>
          <w:color w:val="363435"/>
        </w:rPr>
        <w:t>b</w:t>
      </w:r>
      <w:r w:rsidRPr="00DA33BD">
        <w:rPr>
          <w:rFonts w:asciiTheme="minorHAnsi" w:hAnsiTheme="minorHAnsi" w:cstheme="minorHAnsi"/>
          <w:color w:val="363435"/>
          <w:w w:val="72"/>
        </w:rPr>
        <w:t>?</w:t>
      </w:r>
      <w:r w:rsidRPr="00DA33BD">
        <w:rPr>
          <w:rFonts w:asciiTheme="minorHAnsi" w:hAnsiTheme="minorHAnsi" w:cstheme="minorHAnsi"/>
          <w:color w:val="363435"/>
        </w:rPr>
        <w:t xml:space="preserve">  </w:t>
      </w:r>
      <w:r w:rsidRPr="00DA33BD">
        <w:rPr>
          <w:rFonts w:asciiTheme="minorHAnsi" w:hAnsiTheme="minorHAnsi" w:cstheme="minorHAnsi"/>
          <w:color w:val="363435"/>
          <w:spacing w:val="9"/>
        </w:rPr>
        <w:t>W</w:t>
      </w:r>
      <w:r w:rsidRPr="00DA33BD">
        <w:rPr>
          <w:rFonts w:asciiTheme="minorHAnsi" w:hAnsiTheme="minorHAnsi" w:cstheme="minorHAnsi"/>
          <w:color w:val="363435"/>
          <w:spacing w:val="2"/>
        </w:rPr>
        <w:t>h</w:t>
      </w:r>
      <w:r w:rsidRPr="00DA33BD">
        <w:rPr>
          <w:rFonts w:asciiTheme="minorHAnsi" w:hAnsiTheme="minorHAnsi" w:cstheme="minorHAnsi"/>
          <w:color w:val="363435"/>
        </w:rPr>
        <w:t>at</w:t>
      </w:r>
      <w:r w:rsidRPr="00DA33BD">
        <w:rPr>
          <w:rFonts w:asciiTheme="minorHAnsi" w:hAnsiTheme="minorHAnsi" w:cstheme="minorHAnsi"/>
          <w:color w:val="363435"/>
          <w:spacing w:val="2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4"/>
        </w:rPr>
        <w:t>u</w:t>
      </w:r>
      <w:r w:rsidRPr="00DA33BD">
        <w:rPr>
          <w:rFonts w:asciiTheme="minorHAnsi" w:hAnsiTheme="minorHAnsi" w:cstheme="minorHAnsi"/>
          <w:color w:val="363435"/>
          <w:spacing w:val="3"/>
        </w:rPr>
        <w:t>n</w:t>
      </w:r>
      <w:r w:rsidRPr="00DA33BD">
        <w:rPr>
          <w:rFonts w:asciiTheme="minorHAnsi" w:hAnsiTheme="minorHAnsi" w:cstheme="minorHAnsi"/>
          <w:color w:val="363435"/>
          <w:spacing w:val="-2"/>
        </w:rPr>
        <w:t>iq</w:t>
      </w:r>
      <w:r w:rsidRPr="00DA33BD">
        <w:rPr>
          <w:rFonts w:asciiTheme="minorHAnsi" w:hAnsiTheme="minorHAnsi" w:cstheme="minorHAnsi"/>
          <w:color w:val="363435"/>
        </w:rPr>
        <w:t>ue</w:t>
      </w:r>
      <w:r w:rsidRPr="00DA33BD">
        <w:rPr>
          <w:rFonts w:asciiTheme="minorHAnsi" w:hAnsiTheme="minorHAnsi" w:cstheme="minorHAnsi"/>
          <w:color w:val="363435"/>
          <w:spacing w:val="-6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1"/>
          <w:w w:val="96"/>
        </w:rPr>
        <w:t>s</w:t>
      </w:r>
      <w:r w:rsidRPr="00DA33BD">
        <w:rPr>
          <w:rFonts w:asciiTheme="minorHAnsi" w:hAnsiTheme="minorHAnsi" w:cstheme="minorHAnsi"/>
          <w:color w:val="363435"/>
          <w:spacing w:val="4"/>
          <w:w w:val="96"/>
        </w:rPr>
        <w:t>t</w:t>
      </w:r>
      <w:r w:rsidRPr="00DA33BD">
        <w:rPr>
          <w:rFonts w:asciiTheme="minorHAnsi" w:hAnsiTheme="minorHAnsi" w:cstheme="minorHAnsi"/>
          <w:color w:val="363435"/>
          <w:w w:val="96"/>
        </w:rPr>
        <w:t>re</w:t>
      </w:r>
      <w:r w:rsidRPr="00DA33BD">
        <w:rPr>
          <w:rFonts w:asciiTheme="minorHAnsi" w:hAnsiTheme="minorHAnsi" w:cstheme="minorHAnsi"/>
          <w:color w:val="363435"/>
          <w:spacing w:val="2"/>
          <w:w w:val="96"/>
        </w:rPr>
        <w:t>n</w:t>
      </w:r>
      <w:r w:rsidRPr="00DA33BD">
        <w:rPr>
          <w:rFonts w:asciiTheme="minorHAnsi" w:hAnsiTheme="minorHAnsi" w:cstheme="minorHAnsi"/>
          <w:color w:val="363435"/>
          <w:spacing w:val="6"/>
          <w:w w:val="96"/>
        </w:rPr>
        <w:t>g</w:t>
      </w:r>
      <w:r w:rsidRPr="00DA33BD">
        <w:rPr>
          <w:rFonts w:asciiTheme="minorHAnsi" w:hAnsiTheme="minorHAnsi" w:cstheme="minorHAnsi"/>
          <w:color w:val="363435"/>
          <w:spacing w:val="5"/>
          <w:w w:val="96"/>
        </w:rPr>
        <w:t>t</w:t>
      </w:r>
      <w:r w:rsidRPr="00DA33BD">
        <w:rPr>
          <w:rFonts w:asciiTheme="minorHAnsi" w:hAnsiTheme="minorHAnsi" w:cstheme="minorHAnsi"/>
          <w:color w:val="363435"/>
          <w:spacing w:val="3"/>
          <w:w w:val="96"/>
        </w:rPr>
        <w:t>h</w:t>
      </w:r>
      <w:r w:rsidRPr="00DA33BD">
        <w:rPr>
          <w:rFonts w:asciiTheme="minorHAnsi" w:hAnsiTheme="minorHAnsi" w:cstheme="minorHAnsi"/>
          <w:color w:val="363435"/>
          <w:w w:val="96"/>
        </w:rPr>
        <w:t>s</w:t>
      </w:r>
      <w:r w:rsidRPr="00DA33BD">
        <w:rPr>
          <w:rFonts w:asciiTheme="minorHAnsi" w:hAnsiTheme="minorHAnsi" w:cstheme="minorHAnsi"/>
          <w:color w:val="363435"/>
          <w:spacing w:val="3"/>
          <w:w w:val="96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-1"/>
        </w:rPr>
        <w:t>d</w:t>
      </w:r>
      <w:r w:rsidRPr="00DA33BD">
        <w:rPr>
          <w:rFonts w:asciiTheme="minorHAnsi" w:hAnsiTheme="minorHAnsi" w:cstheme="minorHAnsi"/>
          <w:color w:val="363435"/>
        </w:rPr>
        <w:t>o</w:t>
      </w:r>
      <w:r w:rsidRPr="00DA33BD">
        <w:rPr>
          <w:rFonts w:asciiTheme="minorHAnsi" w:hAnsiTheme="minorHAnsi" w:cstheme="minorHAnsi"/>
          <w:color w:val="363435"/>
          <w:spacing w:val="-2"/>
        </w:rPr>
        <w:t xml:space="preserve"> </w:t>
      </w:r>
      <w:r w:rsidRPr="00DA33BD">
        <w:rPr>
          <w:rFonts w:asciiTheme="minorHAnsi" w:hAnsiTheme="minorHAnsi" w:cstheme="minorHAnsi"/>
          <w:color w:val="363435"/>
        </w:rPr>
        <w:t>y</w:t>
      </w:r>
      <w:r w:rsidRPr="00DA33BD">
        <w:rPr>
          <w:rFonts w:asciiTheme="minorHAnsi" w:hAnsiTheme="minorHAnsi" w:cstheme="minorHAnsi"/>
          <w:color w:val="363435"/>
          <w:spacing w:val="-1"/>
        </w:rPr>
        <w:t>o</w:t>
      </w:r>
      <w:r w:rsidRPr="00DA33BD">
        <w:rPr>
          <w:rFonts w:asciiTheme="minorHAnsi" w:hAnsiTheme="minorHAnsi" w:cstheme="minorHAnsi"/>
          <w:color w:val="363435"/>
        </w:rPr>
        <w:t>u</w:t>
      </w:r>
      <w:r w:rsidRPr="00DA33BD">
        <w:rPr>
          <w:rFonts w:asciiTheme="minorHAnsi" w:hAnsiTheme="minorHAnsi" w:cstheme="minorHAnsi"/>
          <w:color w:val="363435"/>
          <w:spacing w:val="-14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2"/>
        </w:rPr>
        <w:t>h</w:t>
      </w:r>
      <w:r w:rsidRPr="00DA33BD">
        <w:rPr>
          <w:rFonts w:asciiTheme="minorHAnsi" w:hAnsiTheme="minorHAnsi" w:cstheme="minorHAnsi"/>
          <w:color w:val="363435"/>
        </w:rPr>
        <w:t>a</w:t>
      </w:r>
      <w:r w:rsidRPr="00DA33BD">
        <w:rPr>
          <w:rFonts w:asciiTheme="minorHAnsi" w:hAnsiTheme="minorHAnsi" w:cstheme="minorHAnsi"/>
          <w:color w:val="363435"/>
          <w:spacing w:val="-1"/>
        </w:rPr>
        <w:t>v</w:t>
      </w:r>
      <w:r w:rsidRPr="00DA33BD">
        <w:rPr>
          <w:rFonts w:asciiTheme="minorHAnsi" w:hAnsiTheme="minorHAnsi" w:cstheme="minorHAnsi"/>
          <w:color w:val="363435"/>
        </w:rPr>
        <w:t xml:space="preserve">e </w:t>
      </w:r>
      <w:r w:rsidRPr="00DA33BD">
        <w:rPr>
          <w:rFonts w:asciiTheme="minorHAnsi" w:hAnsiTheme="minorHAnsi" w:cstheme="minorHAnsi"/>
          <w:color w:val="363435"/>
          <w:spacing w:val="6"/>
        </w:rPr>
        <w:t>a</w:t>
      </w:r>
      <w:r w:rsidRPr="00DA33BD">
        <w:rPr>
          <w:rFonts w:asciiTheme="minorHAnsi" w:hAnsiTheme="minorHAnsi" w:cstheme="minorHAnsi"/>
          <w:color w:val="363435"/>
          <w:spacing w:val="-1"/>
        </w:rPr>
        <w:t>n</w:t>
      </w:r>
      <w:r w:rsidRPr="00DA33BD">
        <w:rPr>
          <w:rFonts w:asciiTheme="minorHAnsi" w:hAnsiTheme="minorHAnsi" w:cstheme="minorHAnsi"/>
          <w:color w:val="363435"/>
        </w:rPr>
        <w:t>d</w:t>
      </w:r>
      <w:r w:rsidRPr="00DA33BD">
        <w:rPr>
          <w:rFonts w:asciiTheme="minorHAnsi" w:hAnsiTheme="minorHAnsi" w:cstheme="minorHAnsi"/>
          <w:color w:val="363435"/>
          <w:spacing w:val="-2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-1"/>
        </w:rPr>
        <w:t>ho</w:t>
      </w:r>
      <w:r w:rsidRPr="00DA33BD">
        <w:rPr>
          <w:rFonts w:asciiTheme="minorHAnsi" w:hAnsiTheme="minorHAnsi" w:cstheme="minorHAnsi"/>
          <w:color w:val="363435"/>
        </w:rPr>
        <w:t>w</w:t>
      </w:r>
      <w:r w:rsidRPr="00DA33BD">
        <w:rPr>
          <w:rFonts w:asciiTheme="minorHAnsi" w:hAnsiTheme="minorHAnsi" w:cstheme="minorHAnsi"/>
          <w:color w:val="363435"/>
          <w:spacing w:val="-13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5"/>
        </w:rPr>
        <w:t>c</w:t>
      </w:r>
      <w:r w:rsidRPr="00DA33BD">
        <w:rPr>
          <w:rFonts w:asciiTheme="minorHAnsi" w:hAnsiTheme="minorHAnsi" w:cstheme="minorHAnsi"/>
          <w:color w:val="363435"/>
          <w:spacing w:val="6"/>
        </w:rPr>
        <w:t>a</w:t>
      </w:r>
      <w:r w:rsidRPr="00DA33BD">
        <w:rPr>
          <w:rFonts w:asciiTheme="minorHAnsi" w:hAnsiTheme="minorHAnsi" w:cstheme="minorHAnsi"/>
          <w:color w:val="363435"/>
        </w:rPr>
        <w:t>n</w:t>
      </w:r>
      <w:r w:rsidRPr="00DA33BD">
        <w:rPr>
          <w:rFonts w:asciiTheme="minorHAnsi" w:hAnsiTheme="minorHAnsi" w:cstheme="minorHAnsi"/>
          <w:color w:val="363435"/>
          <w:spacing w:val="-12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5"/>
        </w:rPr>
        <w:t>t</w:t>
      </w:r>
      <w:r w:rsidRPr="00DA33BD">
        <w:rPr>
          <w:rFonts w:asciiTheme="minorHAnsi" w:hAnsiTheme="minorHAnsi" w:cstheme="minorHAnsi"/>
          <w:color w:val="363435"/>
          <w:spacing w:val="-1"/>
        </w:rPr>
        <w:t>h</w:t>
      </w:r>
      <w:r w:rsidRPr="00DA33BD">
        <w:rPr>
          <w:rFonts w:asciiTheme="minorHAnsi" w:hAnsiTheme="minorHAnsi" w:cstheme="minorHAnsi"/>
          <w:color w:val="363435"/>
          <w:spacing w:val="4"/>
        </w:rPr>
        <w:t>e</w:t>
      </w:r>
      <w:r w:rsidRPr="00DA33BD">
        <w:rPr>
          <w:rFonts w:asciiTheme="minorHAnsi" w:hAnsiTheme="minorHAnsi" w:cstheme="minorHAnsi"/>
          <w:color w:val="363435"/>
        </w:rPr>
        <w:t>y</w:t>
      </w:r>
      <w:r w:rsidRPr="00DA33BD">
        <w:rPr>
          <w:rFonts w:asciiTheme="minorHAnsi" w:hAnsiTheme="minorHAnsi" w:cstheme="minorHAnsi"/>
          <w:color w:val="363435"/>
          <w:spacing w:val="-14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2"/>
        </w:rPr>
        <w:t>b</w:t>
      </w:r>
      <w:r w:rsidRPr="00DA33BD">
        <w:rPr>
          <w:rFonts w:asciiTheme="minorHAnsi" w:hAnsiTheme="minorHAnsi" w:cstheme="minorHAnsi"/>
          <w:color w:val="363435"/>
        </w:rPr>
        <w:t>e</w:t>
      </w:r>
      <w:r w:rsidRPr="00DA33BD">
        <w:rPr>
          <w:rFonts w:asciiTheme="minorHAnsi" w:hAnsiTheme="minorHAnsi" w:cstheme="minorHAnsi"/>
          <w:color w:val="363435"/>
          <w:spacing w:val="-10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-2"/>
          <w:w w:val="102"/>
        </w:rPr>
        <w:t>u</w:t>
      </w:r>
      <w:r w:rsidRPr="00DA33BD">
        <w:rPr>
          <w:rFonts w:asciiTheme="minorHAnsi" w:hAnsiTheme="minorHAnsi" w:cstheme="minorHAnsi"/>
          <w:color w:val="363435"/>
          <w:spacing w:val="4"/>
          <w:w w:val="110"/>
        </w:rPr>
        <w:t>t</w:t>
      </w:r>
      <w:r w:rsidRPr="00DA33BD">
        <w:rPr>
          <w:rFonts w:asciiTheme="minorHAnsi" w:hAnsiTheme="minorHAnsi" w:cstheme="minorHAnsi"/>
          <w:color w:val="363435"/>
          <w:spacing w:val="4"/>
          <w:w w:val="92"/>
        </w:rPr>
        <w:t>i</w:t>
      </w:r>
      <w:r w:rsidRPr="00DA33BD">
        <w:rPr>
          <w:rFonts w:asciiTheme="minorHAnsi" w:hAnsiTheme="minorHAnsi" w:cstheme="minorHAnsi"/>
          <w:color w:val="363435"/>
          <w:spacing w:val="3"/>
          <w:w w:val="89"/>
        </w:rPr>
        <w:t>l</w:t>
      </w:r>
      <w:r w:rsidRPr="00DA33BD">
        <w:rPr>
          <w:rFonts w:asciiTheme="minorHAnsi" w:hAnsiTheme="minorHAnsi" w:cstheme="minorHAnsi"/>
          <w:color w:val="363435"/>
          <w:spacing w:val="4"/>
          <w:w w:val="92"/>
        </w:rPr>
        <w:t>i</w:t>
      </w:r>
      <w:r w:rsidRPr="00DA33BD">
        <w:rPr>
          <w:rFonts w:asciiTheme="minorHAnsi" w:hAnsiTheme="minorHAnsi" w:cstheme="minorHAnsi"/>
          <w:color w:val="363435"/>
          <w:spacing w:val="4"/>
          <w:w w:val="85"/>
        </w:rPr>
        <w:t>z</w:t>
      </w:r>
      <w:r w:rsidRPr="00DA33BD">
        <w:rPr>
          <w:rFonts w:asciiTheme="minorHAnsi" w:hAnsiTheme="minorHAnsi" w:cstheme="minorHAnsi"/>
          <w:color w:val="363435"/>
          <w:spacing w:val="2"/>
          <w:w w:val="89"/>
        </w:rPr>
        <w:t>e</w:t>
      </w:r>
      <w:r w:rsidRPr="00DA33BD">
        <w:rPr>
          <w:rFonts w:asciiTheme="minorHAnsi" w:hAnsiTheme="minorHAnsi" w:cstheme="minorHAnsi"/>
          <w:color w:val="363435"/>
          <w:spacing w:val="2"/>
          <w:w w:val="101"/>
        </w:rPr>
        <w:t>d</w:t>
      </w:r>
      <w:r w:rsidRPr="00DA33BD">
        <w:rPr>
          <w:rFonts w:asciiTheme="minorHAnsi" w:hAnsiTheme="minorHAnsi" w:cstheme="minorHAnsi"/>
          <w:color w:val="363435"/>
          <w:w w:val="72"/>
        </w:rPr>
        <w:t>?</w:t>
      </w:r>
      <w:r w:rsidRPr="00DA33BD">
        <w:rPr>
          <w:rFonts w:asciiTheme="minorHAnsi" w:hAnsiTheme="minorHAnsi" w:cstheme="minorHAnsi"/>
          <w:color w:val="363435"/>
        </w:rPr>
        <w:t xml:space="preserve">  </w:t>
      </w:r>
      <w:r w:rsidRPr="00DA33BD">
        <w:rPr>
          <w:rFonts w:asciiTheme="minorHAnsi" w:hAnsiTheme="minorHAnsi" w:cstheme="minorHAnsi"/>
          <w:color w:val="363435"/>
          <w:spacing w:val="3"/>
          <w:w w:val="92"/>
        </w:rPr>
        <w:t>R</w:t>
      </w:r>
      <w:r w:rsidRPr="00DA33BD">
        <w:rPr>
          <w:rFonts w:asciiTheme="minorHAnsi" w:hAnsiTheme="minorHAnsi" w:cstheme="minorHAnsi"/>
          <w:color w:val="363435"/>
          <w:spacing w:val="1"/>
          <w:w w:val="92"/>
        </w:rPr>
        <w:t>e</w:t>
      </w:r>
      <w:r w:rsidRPr="00DA33BD">
        <w:rPr>
          <w:rFonts w:asciiTheme="minorHAnsi" w:hAnsiTheme="minorHAnsi" w:cstheme="minorHAnsi"/>
          <w:color w:val="363435"/>
          <w:spacing w:val="-1"/>
          <w:w w:val="92"/>
        </w:rPr>
        <w:t>m</w:t>
      </w:r>
      <w:r w:rsidRPr="00DA33BD">
        <w:rPr>
          <w:rFonts w:asciiTheme="minorHAnsi" w:hAnsiTheme="minorHAnsi" w:cstheme="minorHAnsi"/>
          <w:color w:val="363435"/>
          <w:spacing w:val="1"/>
          <w:w w:val="92"/>
        </w:rPr>
        <w:t>e</w:t>
      </w:r>
      <w:r w:rsidRPr="00DA33BD">
        <w:rPr>
          <w:rFonts w:asciiTheme="minorHAnsi" w:hAnsiTheme="minorHAnsi" w:cstheme="minorHAnsi"/>
          <w:color w:val="363435"/>
          <w:w w:val="92"/>
        </w:rPr>
        <w:t>m</w:t>
      </w:r>
      <w:r w:rsidRPr="00DA33BD">
        <w:rPr>
          <w:rFonts w:asciiTheme="minorHAnsi" w:hAnsiTheme="minorHAnsi" w:cstheme="minorHAnsi"/>
          <w:color w:val="363435"/>
          <w:spacing w:val="2"/>
          <w:w w:val="92"/>
        </w:rPr>
        <w:t>b</w:t>
      </w:r>
      <w:r w:rsidRPr="00DA33BD">
        <w:rPr>
          <w:rFonts w:asciiTheme="minorHAnsi" w:hAnsiTheme="minorHAnsi" w:cstheme="minorHAnsi"/>
          <w:color w:val="363435"/>
          <w:w w:val="92"/>
        </w:rPr>
        <w:t>e</w:t>
      </w:r>
      <w:r w:rsidRPr="00DA33BD">
        <w:rPr>
          <w:rFonts w:asciiTheme="minorHAnsi" w:hAnsiTheme="minorHAnsi" w:cstheme="minorHAnsi"/>
          <w:color w:val="363435"/>
          <w:spacing w:val="-7"/>
          <w:w w:val="92"/>
        </w:rPr>
        <w:t>r</w:t>
      </w:r>
      <w:r w:rsidRPr="00DA33BD">
        <w:rPr>
          <w:rFonts w:asciiTheme="minorHAnsi" w:hAnsiTheme="minorHAnsi" w:cstheme="minorHAnsi"/>
          <w:color w:val="363435"/>
          <w:w w:val="92"/>
        </w:rPr>
        <w:t>,</w:t>
      </w:r>
      <w:r w:rsidRPr="00DA33BD">
        <w:rPr>
          <w:rFonts w:asciiTheme="minorHAnsi" w:hAnsiTheme="minorHAnsi" w:cstheme="minorHAnsi"/>
          <w:color w:val="363435"/>
          <w:spacing w:val="46"/>
          <w:w w:val="92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5"/>
          <w:w w:val="92"/>
        </w:rPr>
        <w:t>t</w:t>
      </w:r>
      <w:r w:rsidRPr="00DA33BD">
        <w:rPr>
          <w:rFonts w:asciiTheme="minorHAnsi" w:hAnsiTheme="minorHAnsi" w:cstheme="minorHAnsi"/>
          <w:color w:val="363435"/>
          <w:spacing w:val="3"/>
          <w:w w:val="92"/>
        </w:rPr>
        <w:t>h</w:t>
      </w:r>
      <w:r w:rsidRPr="00DA33BD">
        <w:rPr>
          <w:rFonts w:asciiTheme="minorHAnsi" w:hAnsiTheme="minorHAnsi" w:cstheme="minorHAnsi"/>
          <w:color w:val="363435"/>
          <w:spacing w:val="2"/>
          <w:w w:val="92"/>
        </w:rPr>
        <w:t>i</w:t>
      </w:r>
      <w:r w:rsidRPr="00DA33BD">
        <w:rPr>
          <w:rFonts w:asciiTheme="minorHAnsi" w:hAnsiTheme="minorHAnsi" w:cstheme="minorHAnsi"/>
          <w:color w:val="363435"/>
          <w:w w:val="92"/>
        </w:rPr>
        <w:t>s</w:t>
      </w:r>
      <w:r w:rsidRPr="00DA33BD">
        <w:rPr>
          <w:rFonts w:asciiTheme="minorHAnsi" w:hAnsiTheme="minorHAnsi" w:cstheme="minorHAnsi"/>
          <w:color w:val="363435"/>
          <w:spacing w:val="19"/>
          <w:w w:val="92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2"/>
          <w:w w:val="92"/>
        </w:rPr>
        <w:t>i</w:t>
      </w:r>
      <w:r w:rsidRPr="00DA33BD">
        <w:rPr>
          <w:rFonts w:asciiTheme="minorHAnsi" w:hAnsiTheme="minorHAnsi" w:cstheme="minorHAnsi"/>
          <w:color w:val="363435"/>
          <w:w w:val="92"/>
        </w:rPr>
        <w:t>s</w:t>
      </w:r>
      <w:r w:rsidRPr="00DA33BD">
        <w:rPr>
          <w:rFonts w:asciiTheme="minorHAnsi" w:hAnsiTheme="minorHAnsi" w:cstheme="minorHAnsi"/>
          <w:color w:val="363435"/>
          <w:spacing w:val="-3"/>
          <w:w w:val="92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-1"/>
        </w:rPr>
        <w:t>n</w:t>
      </w:r>
      <w:r w:rsidRPr="00DA33BD">
        <w:rPr>
          <w:rFonts w:asciiTheme="minorHAnsi" w:hAnsiTheme="minorHAnsi" w:cstheme="minorHAnsi"/>
          <w:color w:val="363435"/>
          <w:spacing w:val="-2"/>
        </w:rPr>
        <w:t>o</w:t>
      </w:r>
      <w:r w:rsidRPr="00DA33BD">
        <w:rPr>
          <w:rFonts w:asciiTheme="minorHAnsi" w:hAnsiTheme="minorHAnsi" w:cstheme="minorHAnsi"/>
          <w:color w:val="363435"/>
        </w:rPr>
        <w:t>t</w:t>
      </w:r>
      <w:r w:rsidRPr="00DA33BD">
        <w:rPr>
          <w:rFonts w:asciiTheme="minorHAnsi" w:hAnsiTheme="minorHAnsi" w:cstheme="minorHAnsi"/>
          <w:color w:val="363435"/>
          <w:spacing w:val="8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5"/>
        </w:rPr>
        <w:t>t</w:t>
      </w:r>
      <w:r w:rsidRPr="00DA33BD">
        <w:rPr>
          <w:rFonts w:asciiTheme="minorHAnsi" w:hAnsiTheme="minorHAnsi" w:cstheme="minorHAnsi"/>
          <w:color w:val="363435"/>
          <w:spacing w:val="-1"/>
        </w:rPr>
        <w:t>h</w:t>
      </w:r>
      <w:r w:rsidRPr="00DA33BD">
        <w:rPr>
          <w:rFonts w:asciiTheme="minorHAnsi" w:hAnsiTheme="minorHAnsi" w:cstheme="minorHAnsi"/>
          <w:color w:val="363435"/>
        </w:rPr>
        <w:t>e</w:t>
      </w:r>
      <w:r w:rsidRPr="00DA33BD">
        <w:rPr>
          <w:rFonts w:asciiTheme="minorHAnsi" w:hAnsiTheme="minorHAnsi" w:cstheme="minorHAnsi"/>
          <w:color w:val="363435"/>
          <w:spacing w:val="-1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4"/>
        </w:rPr>
        <w:t>t</w:t>
      </w:r>
      <w:r w:rsidRPr="00DA33BD">
        <w:rPr>
          <w:rFonts w:asciiTheme="minorHAnsi" w:hAnsiTheme="minorHAnsi" w:cstheme="minorHAnsi"/>
          <w:color w:val="363435"/>
          <w:spacing w:val="3"/>
        </w:rPr>
        <w:t>i</w:t>
      </w:r>
      <w:r w:rsidRPr="00DA33BD">
        <w:rPr>
          <w:rFonts w:asciiTheme="minorHAnsi" w:hAnsiTheme="minorHAnsi" w:cstheme="minorHAnsi"/>
          <w:color w:val="363435"/>
          <w:spacing w:val="-1"/>
        </w:rPr>
        <w:t>m</w:t>
      </w:r>
      <w:r w:rsidRPr="00DA33BD">
        <w:rPr>
          <w:rFonts w:asciiTheme="minorHAnsi" w:hAnsiTheme="minorHAnsi" w:cstheme="minorHAnsi"/>
          <w:color w:val="363435"/>
        </w:rPr>
        <w:t>e</w:t>
      </w:r>
      <w:r w:rsidRPr="00DA33BD">
        <w:rPr>
          <w:rFonts w:asciiTheme="minorHAnsi" w:hAnsiTheme="minorHAnsi" w:cstheme="minorHAnsi"/>
          <w:color w:val="363435"/>
          <w:spacing w:val="-7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-1"/>
        </w:rPr>
        <w:t>t</w:t>
      </w:r>
      <w:r w:rsidRPr="00DA33BD">
        <w:rPr>
          <w:rFonts w:asciiTheme="minorHAnsi" w:hAnsiTheme="minorHAnsi" w:cstheme="minorHAnsi"/>
          <w:color w:val="363435"/>
        </w:rPr>
        <w:t>o</w:t>
      </w:r>
      <w:r w:rsidRPr="00DA33BD">
        <w:rPr>
          <w:rFonts w:asciiTheme="minorHAnsi" w:hAnsiTheme="minorHAnsi" w:cstheme="minorHAnsi"/>
          <w:color w:val="363435"/>
          <w:spacing w:val="3"/>
        </w:rPr>
        <w:t xml:space="preserve"> </w:t>
      </w:r>
      <w:r w:rsidRPr="00DA33BD">
        <w:rPr>
          <w:rFonts w:asciiTheme="minorHAnsi" w:hAnsiTheme="minorHAnsi" w:cstheme="minorHAnsi"/>
          <w:color w:val="363435"/>
          <w:w w:val="94"/>
        </w:rPr>
        <w:t>r</w:t>
      </w:r>
      <w:r w:rsidRPr="00DA33BD">
        <w:rPr>
          <w:rFonts w:asciiTheme="minorHAnsi" w:hAnsiTheme="minorHAnsi" w:cstheme="minorHAnsi"/>
          <w:color w:val="363435"/>
          <w:spacing w:val="4"/>
          <w:w w:val="94"/>
        </w:rPr>
        <w:t>e</w:t>
      </w:r>
      <w:r w:rsidRPr="00DA33BD">
        <w:rPr>
          <w:rFonts w:asciiTheme="minorHAnsi" w:hAnsiTheme="minorHAnsi" w:cstheme="minorHAnsi"/>
          <w:color w:val="363435"/>
          <w:spacing w:val="1"/>
          <w:w w:val="94"/>
        </w:rPr>
        <w:t>s</w:t>
      </w:r>
      <w:r w:rsidRPr="00DA33BD">
        <w:rPr>
          <w:rFonts w:asciiTheme="minorHAnsi" w:hAnsiTheme="minorHAnsi" w:cstheme="minorHAnsi"/>
          <w:color w:val="363435"/>
          <w:spacing w:val="4"/>
          <w:w w:val="94"/>
        </w:rPr>
        <w:t>t</w:t>
      </w:r>
      <w:r w:rsidRPr="00DA33BD">
        <w:rPr>
          <w:rFonts w:asciiTheme="minorHAnsi" w:hAnsiTheme="minorHAnsi" w:cstheme="minorHAnsi"/>
          <w:color w:val="363435"/>
          <w:w w:val="94"/>
        </w:rPr>
        <w:t>ate</w:t>
      </w:r>
      <w:r w:rsidRPr="00DA33BD">
        <w:rPr>
          <w:rFonts w:asciiTheme="minorHAnsi" w:hAnsiTheme="minorHAnsi" w:cstheme="minorHAnsi"/>
          <w:color w:val="363435"/>
          <w:spacing w:val="4"/>
          <w:w w:val="94"/>
        </w:rPr>
        <w:t xml:space="preserve"> </w:t>
      </w:r>
      <w:r w:rsidRPr="00DA33BD">
        <w:rPr>
          <w:rFonts w:asciiTheme="minorHAnsi" w:hAnsiTheme="minorHAnsi" w:cstheme="minorHAnsi"/>
          <w:color w:val="363435"/>
        </w:rPr>
        <w:t>y</w:t>
      </w:r>
      <w:r w:rsidRPr="00DA33BD">
        <w:rPr>
          <w:rFonts w:asciiTheme="minorHAnsi" w:hAnsiTheme="minorHAnsi" w:cstheme="minorHAnsi"/>
          <w:color w:val="363435"/>
          <w:spacing w:val="-1"/>
        </w:rPr>
        <w:t>o</w:t>
      </w:r>
      <w:r w:rsidRPr="00DA33BD">
        <w:rPr>
          <w:rFonts w:asciiTheme="minorHAnsi" w:hAnsiTheme="minorHAnsi" w:cstheme="minorHAnsi"/>
          <w:color w:val="363435"/>
          <w:spacing w:val="4"/>
        </w:rPr>
        <w:t>u</w:t>
      </w:r>
      <w:r w:rsidRPr="00DA33BD">
        <w:rPr>
          <w:rFonts w:asciiTheme="minorHAnsi" w:hAnsiTheme="minorHAnsi" w:cstheme="minorHAnsi"/>
          <w:color w:val="363435"/>
        </w:rPr>
        <w:t>r</w:t>
      </w:r>
      <w:r w:rsidRPr="00DA33BD">
        <w:rPr>
          <w:rFonts w:asciiTheme="minorHAnsi" w:hAnsiTheme="minorHAnsi" w:cstheme="minorHAnsi"/>
          <w:color w:val="363435"/>
          <w:spacing w:val="-15"/>
        </w:rPr>
        <w:t xml:space="preserve"> </w:t>
      </w:r>
      <w:r w:rsidRPr="00DA33BD">
        <w:rPr>
          <w:rFonts w:asciiTheme="minorHAnsi" w:hAnsiTheme="minorHAnsi" w:cstheme="minorHAnsi"/>
          <w:color w:val="363435"/>
        </w:rPr>
        <w:t>e</w:t>
      </w:r>
      <w:r w:rsidRPr="00DA33BD">
        <w:rPr>
          <w:rFonts w:asciiTheme="minorHAnsi" w:hAnsiTheme="minorHAnsi" w:cstheme="minorHAnsi"/>
          <w:color w:val="363435"/>
          <w:spacing w:val="-3"/>
        </w:rPr>
        <w:t>n</w:t>
      </w:r>
      <w:r w:rsidRPr="00DA33BD">
        <w:rPr>
          <w:rFonts w:asciiTheme="minorHAnsi" w:hAnsiTheme="minorHAnsi" w:cstheme="minorHAnsi"/>
          <w:color w:val="363435"/>
          <w:spacing w:val="4"/>
        </w:rPr>
        <w:t>t</w:t>
      </w:r>
      <w:r w:rsidRPr="00DA33BD">
        <w:rPr>
          <w:rFonts w:asciiTheme="minorHAnsi" w:hAnsiTheme="minorHAnsi" w:cstheme="minorHAnsi"/>
          <w:color w:val="363435"/>
          <w:spacing w:val="3"/>
        </w:rPr>
        <w:t>i</w:t>
      </w:r>
      <w:r w:rsidRPr="00DA33BD">
        <w:rPr>
          <w:rFonts w:asciiTheme="minorHAnsi" w:hAnsiTheme="minorHAnsi" w:cstheme="minorHAnsi"/>
          <w:color w:val="363435"/>
        </w:rPr>
        <w:t>re</w:t>
      </w:r>
      <w:r w:rsidRPr="00DA33BD">
        <w:rPr>
          <w:rFonts w:asciiTheme="minorHAnsi" w:hAnsiTheme="minorHAnsi" w:cstheme="minorHAnsi"/>
          <w:color w:val="363435"/>
          <w:spacing w:val="-14"/>
        </w:rPr>
        <w:t xml:space="preserve"> </w:t>
      </w:r>
      <w:r w:rsidRPr="00DA33BD">
        <w:rPr>
          <w:rFonts w:asciiTheme="minorHAnsi" w:hAnsiTheme="minorHAnsi" w:cstheme="minorHAnsi"/>
          <w:color w:val="363435"/>
          <w:w w:val="95"/>
        </w:rPr>
        <w:t>r</w:t>
      </w:r>
      <w:r w:rsidRPr="00DA33BD">
        <w:rPr>
          <w:rFonts w:asciiTheme="minorHAnsi" w:hAnsiTheme="minorHAnsi" w:cstheme="minorHAnsi"/>
          <w:color w:val="363435"/>
          <w:spacing w:val="4"/>
          <w:w w:val="95"/>
        </w:rPr>
        <w:t>e</w:t>
      </w:r>
      <w:r w:rsidRPr="00DA33BD">
        <w:rPr>
          <w:rFonts w:asciiTheme="minorHAnsi" w:hAnsiTheme="minorHAnsi" w:cstheme="minorHAnsi"/>
          <w:color w:val="363435"/>
          <w:spacing w:val="1"/>
          <w:w w:val="95"/>
        </w:rPr>
        <w:t>s</w:t>
      </w:r>
      <w:r w:rsidRPr="00DA33BD">
        <w:rPr>
          <w:rFonts w:asciiTheme="minorHAnsi" w:hAnsiTheme="minorHAnsi" w:cstheme="minorHAnsi"/>
          <w:color w:val="363435"/>
          <w:spacing w:val="4"/>
          <w:w w:val="95"/>
        </w:rPr>
        <w:t>u</w:t>
      </w:r>
      <w:r w:rsidRPr="00DA33BD">
        <w:rPr>
          <w:rFonts w:asciiTheme="minorHAnsi" w:hAnsiTheme="minorHAnsi" w:cstheme="minorHAnsi"/>
          <w:color w:val="363435"/>
          <w:spacing w:val="-1"/>
          <w:w w:val="95"/>
        </w:rPr>
        <w:t>m</w:t>
      </w:r>
      <w:r w:rsidRPr="00DA33BD">
        <w:rPr>
          <w:rFonts w:asciiTheme="minorHAnsi" w:hAnsiTheme="minorHAnsi" w:cstheme="minorHAnsi"/>
          <w:color w:val="363435"/>
          <w:spacing w:val="1"/>
          <w:w w:val="95"/>
        </w:rPr>
        <w:t>e</w:t>
      </w:r>
      <w:r w:rsidRPr="00DA33BD">
        <w:rPr>
          <w:rFonts w:asciiTheme="minorHAnsi" w:hAnsiTheme="minorHAnsi" w:cstheme="minorHAnsi"/>
          <w:color w:val="363435"/>
          <w:w w:val="95"/>
        </w:rPr>
        <w:t>,</w:t>
      </w:r>
      <w:r w:rsidRPr="00DA33BD">
        <w:rPr>
          <w:rFonts w:asciiTheme="minorHAnsi" w:hAnsiTheme="minorHAnsi" w:cstheme="minorHAnsi"/>
          <w:color w:val="363435"/>
          <w:spacing w:val="4"/>
          <w:w w:val="95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-3"/>
          <w:w w:val="95"/>
        </w:rPr>
        <w:t>j</w:t>
      </w:r>
      <w:r w:rsidRPr="00DA33BD">
        <w:rPr>
          <w:rFonts w:asciiTheme="minorHAnsi" w:hAnsiTheme="minorHAnsi" w:cstheme="minorHAnsi"/>
          <w:color w:val="363435"/>
          <w:spacing w:val="4"/>
          <w:w w:val="95"/>
        </w:rPr>
        <w:t>u</w:t>
      </w:r>
      <w:r w:rsidRPr="00DA33BD">
        <w:rPr>
          <w:rFonts w:asciiTheme="minorHAnsi" w:hAnsiTheme="minorHAnsi" w:cstheme="minorHAnsi"/>
          <w:color w:val="363435"/>
          <w:spacing w:val="1"/>
          <w:w w:val="95"/>
        </w:rPr>
        <w:t>s</w:t>
      </w:r>
      <w:r w:rsidRPr="00DA33BD">
        <w:rPr>
          <w:rFonts w:asciiTheme="minorHAnsi" w:hAnsiTheme="minorHAnsi" w:cstheme="minorHAnsi"/>
          <w:color w:val="363435"/>
          <w:w w:val="95"/>
        </w:rPr>
        <w:t>t</w:t>
      </w:r>
      <w:r w:rsidRPr="00DA33BD">
        <w:rPr>
          <w:rFonts w:asciiTheme="minorHAnsi" w:hAnsiTheme="minorHAnsi" w:cstheme="minorHAnsi"/>
          <w:color w:val="363435"/>
          <w:spacing w:val="6"/>
          <w:w w:val="95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3"/>
        </w:rPr>
        <w:t>c</w:t>
      </w:r>
      <w:r w:rsidRPr="00DA33BD">
        <w:rPr>
          <w:rFonts w:asciiTheme="minorHAnsi" w:hAnsiTheme="minorHAnsi" w:cstheme="minorHAnsi"/>
          <w:color w:val="363435"/>
          <w:spacing w:val="-2"/>
        </w:rPr>
        <w:t>o</w:t>
      </w:r>
      <w:r w:rsidRPr="00DA33BD">
        <w:rPr>
          <w:rFonts w:asciiTheme="minorHAnsi" w:hAnsiTheme="minorHAnsi" w:cstheme="minorHAnsi"/>
          <w:color w:val="363435"/>
          <w:spacing w:val="3"/>
        </w:rPr>
        <w:t>n</w:t>
      </w:r>
      <w:r w:rsidRPr="00DA33BD">
        <w:rPr>
          <w:rFonts w:asciiTheme="minorHAnsi" w:hAnsiTheme="minorHAnsi" w:cstheme="minorHAnsi"/>
          <w:color w:val="363435"/>
          <w:spacing w:val="-1"/>
        </w:rPr>
        <w:t>n</w:t>
      </w:r>
      <w:r w:rsidRPr="00DA33BD">
        <w:rPr>
          <w:rFonts w:asciiTheme="minorHAnsi" w:hAnsiTheme="minorHAnsi" w:cstheme="minorHAnsi"/>
          <w:color w:val="363435"/>
          <w:spacing w:val="2"/>
        </w:rPr>
        <w:t>e</w:t>
      </w:r>
      <w:r w:rsidRPr="00DA33BD">
        <w:rPr>
          <w:rFonts w:asciiTheme="minorHAnsi" w:hAnsiTheme="minorHAnsi" w:cstheme="minorHAnsi"/>
          <w:color w:val="363435"/>
          <w:spacing w:val="3"/>
        </w:rPr>
        <w:t>c</w:t>
      </w:r>
      <w:r w:rsidRPr="00DA33BD">
        <w:rPr>
          <w:rFonts w:asciiTheme="minorHAnsi" w:hAnsiTheme="minorHAnsi" w:cstheme="minorHAnsi"/>
          <w:color w:val="363435"/>
        </w:rPr>
        <w:t>t</w:t>
      </w:r>
      <w:r w:rsidRPr="00DA33BD">
        <w:rPr>
          <w:rFonts w:asciiTheme="minorHAnsi" w:hAnsiTheme="minorHAnsi" w:cstheme="minorHAnsi"/>
          <w:color w:val="363435"/>
          <w:spacing w:val="-15"/>
        </w:rPr>
        <w:t xml:space="preserve"> </w:t>
      </w:r>
      <w:r w:rsidRPr="00DA33BD">
        <w:rPr>
          <w:rFonts w:asciiTheme="minorHAnsi" w:hAnsiTheme="minorHAnsi" w:cstheme="minorHAnsi"/>
          <w:color w:val="363435"/>
          <w:w w:val="87"/>
        </w:rPr>
        <w:t>y</w:t>
      </w:r>
      <w:r w:rsidRPr="00DA33BD">
        <w:rPr>
          <w:rFonts w:asciiTheme="minorHAnsi" w:hAnsiTheme="minorHAnsi" w:cstheme="minorHAnsi"/>
          <w:color w:val="363435"/>
          <w:spacing w:val="-1"/>
          <w:w w:val="97"/>
        </w:rPr>
        <w:t>o</w:t>
      </w:r>
      <w:r w:rsidRPr="00DA33BD">
        <w:rPr>
          <w:rFonts w:asciiTheme="minorHAnsi" w:hAnsiTheme="minorHAnsi" w:cstheme="minorHAnsi"/>
          <w:color w:val="363435"/>
          <w:spacing w:val="4"/>
          <w:w w:val="102"/>
        </w:rPr>
        <w:t>u</w:t>
      </w:r>
      <w:r w:rsidRPr="00DA33BD">
        <w:rPr>
          <w:rFonts w:asciiTheme="minorHAnsi" w:hAnsiTheme="minorHAnsi" w:cstheme="minorHAnsi"/>
          <w:color w:val="363435"/>
          <w:spacing w:val="2"/>
          <w:w w:val="99"/>
        </w:rPr>
        <w:t>r</w:t>
      </w:r>
      <w:r w:rsidRPr="00DA33BD">
        <w:rPr>
          <w:rFonts w:asciiTheme="minorHAnsi" w:hAnsiTheme="minorHAnsi" w:cstheme="minorHAnsi"/>
          <w:color w:val="363435"/>
          <w:spacing w:val="1"/>
          <w:w w:val="83"/>
        </w:rPr>
        <w:t>s</w:t>
      </w:r>
      <w:r w:rsidRPr="00DA33BD">
        <w:rPr>
          <w:rFonts w:asciiTheme="minorHAnsi" w:hAnsiTheme="minorHAnsi" w:cstheme="minorHAnsi"/>
          <w:color w:val="363435"/>
          <w:spacing w:val="2"/>
          <w:w w:val="89"/>
        </w:rPr>
        <w:t>e</w:t>
      </w:r>
      <w:r w:rsidRPr="00DA33BD">
        <w:rPr>
          <w:rFonts w:asciiTheme="minorHAnsi" w:hAnsiTheme="minorHAnsi" w:cstheme="minorHAnsi"/>
          <w:color w:val="363435"/>
          <w:spacing w:val="3"/>
          <w:w w:val="89"/>
        </w:rPr>
        <w:t>l</w:t>
      </w:r>
      <w:r w:rsidRPr="00DA33BD">
        <w:rPr>
          <w:rFonts w:asciiTheme="minorHAnsi" w:hAnsiTheme="minorHAnsi" w:cstheme="minorHAnsi"/>
          <w:color w:val="363435"/>
          <w:w w:val="87"/>
        </w:rPr>
        <w:t xml:space="preserve">f </w:t>
      </w:r>
      <w:r w:rsidRPr="00DA33BD">
        <w:rPr>
          <w:rFonts w:asciiTheme="minorHAnsi" w:hAnsiTheme="minorHAnsi" w:cstheme="minorHAnsi"/>
          <w:color w:val="363435"/>
          <w:spacing w:val="3"/>
        </w:rPr>
        <w:t>i</w:t>
      </w:r>
      <w:r w:rsidRPr="00DA33BD">
        <w:rPr>
          <w:rFonts w:asciiTheme="minorHAnsi" w:hAnsiTheme="minorHAnsi" w:cstheme="minorHAnsi"/>
          <w:color w:val="363435"/>
        </w:rPr>
        <w:t>n</w:t>
      </w:r>
      <w:r w:rsidRPr="00DA33BD">
        <w:rPr>
          <w:rFonts w:asciiTheme="minorHAnsi" w:hAnsiTheme="minorHAnsi" w:cstheme="minorHAnsi"/>
          <w:color w:val="363435"/>
          <w:spacing w:val="1"/>
        </w:rPr>
        <w:t xml:space="preserve"> </w:t>
      </w:r>
      <w:r w:rsidRPr="00DA33BD">
        <w:rPr>
          <w:rFonts w:asciiTheme="minorHAnsi" w:hAnsiTheme="minorHAnsi" w:cstheme="minorHAnsi"/>
          <w:color w:val="363435"/>
        </w:rPr>
        <w:t>a</w:t>
      </w:r>
      <w:r w:rsidRPr="00DA33BD">
        <w:rPr>
          <w:rFonts w:asciiTheme="minorHAnsi" w:hAnsiTheme="minorHAnsi" w:cstheme="minorHAnsi"/>
          <w:color w:val="363435"/>
          <w:spacing w:val="-8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-1"/>
          <w:w w:val="92"/>
        </w:rPr>
        <w:t>m</w:t>
      </w:r>
      <w:r w:rsidRPr="00DA33BD">
        <w:rPr>
          <w:rFonts w:asciiTheme="minorHAnsi" w:hAnsiTheme="minorHAnsi" w:cstheme="minorHAnsi"/>
          <w:color w:val="363435"/>
          <w:spacing w:val="3"/>
          <w:w w:val="92"/>
        </w:rPr>
        <w:t>e</w:t>
      </w:r>
      <w:r w:rsidRPr="00DA33BD">
        <w:rPr>
          <w:rFonts w:asciiTheme="minorHAnsi" w:hAnsiTheme="minorHAnsi" w:cstheme="minorHAnsi"/>
          <w:color w:val="363435"/>
          <w:spacing w:val="6"/>
          <w:w w:val="92"/>
        </w:rPr>
        <w:t>a</w:t>
      </w:r>
      <w:r w:rsidRPr="00DA33BD">
        <w:rPr>
          <w:rFonts w:asciiTheme="minorHAnsi" w:hAnsiTheme="minorHAnsi" w:cstheme="minorHAnsi"/>
          <w:color w:val="363435"/>
          <w:spacing w:val="3"/>
          <w:w w:val="92"/>
        </w:rPr>
        <w:t>ni</w:t>
      </w:r>
      <w:r w:rsidRPr="00DA33BD">
        <w:rPr>
          <w:rFonts w:asciiTheme="minorHAnsi" w:hAnsiTheme="minorHAnsi" w:cstheme="minorHAnsi"/>
          <w:color w:val="363435"/>
          <w:spacing w:val="2"/>
          <w:w w:val="92"/>
        </w:rPr>
        <w:t>n</w:t>
      </w:r>
      <w:r w:rsidRPr="00DA33BD">
        <w:rPr>
          <w:rFonts w:asciiTheme="minorHAnsi" w:hAnsiTheme="minorHAnsi" w:cstheme="minorHAnsi"/>
          <w:color w:val="363435"/>
          <w:spacing w:val="6"/>
          <w:w w:val="92"/>
        </w:rPr>
        <w:t>gf</w:t>
      </w:r>
      <w:r w:rsidRPr="00DA33BD">
        <w:rPr>
          <w:rFonts w:asciiTheme="minorHAnsi" w:hAnsiTheme="minorHAnsi" w:cstheme="minorHAnsi"/>
          <w:color w:val="363435"/>
          <w:spacing w:val="5"/>
          <w:w w:val="92"/>
        </w:rPr>
        <w:t>u</w:t>
      </w:r>
      <w:r w:rsidRPr="00DA33BD">
        <w:rPr>
          <w:rFonts w:asciiTheme="minorHAnsi" w:hAnsiTheme="minorHAnsi" w:cstheme="minorHAnsi"/>
          <w:color w:val="363435"/>
          <w:w w:val="92"/>
        </w:rPr>
        <w:t>l</w:t>
      </w:r>
      <w:r w:rsidRPr="00DA33BD">
        <w:rPr>
          <w:rFonts w:asciiTheme="minorHAnsi" w:hAnsiTheme="minorHAnsi" w:cstheme="minorHAnsi"/>
          <w:color w:val="363435"/>
          <w:spacing w:val="45"/>
          <w:w w:val="92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2"/>
          <w:w w:val="92"/>
        </w:rPr>
        <w:t>w</w:t>
      </w:r>
      <w:r w:rsidRPr="00DA33BD">
        <w:rPr>
          <w:rFonts w:asciiTheme="minorHAnsi" w:hAnsiTheme="minorHAnsi" w:cstheme="minorHAnsi"/>
          <w:color w:val="363435"/>
          <w:w w:val="92"/>
        </w:rPr>
        <w:t>ay</w:t>
      </w:r>
      <w:r w:rsidRPr="00DA33BD">
        <w:rPr>
          <w:rFonts w:asciiTheme="minorHAnsi" w:hAnsiTheme="minorHAnsi" w:cstheme="minorHAnsi"/>
          <w:color w:val="363435"/>
          <w:spacing w:val="-3"/>
          <w:w w:val="92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-1"/>
        </w:rPr>
        <w:t>t</w:t>
      </w:r>
      <w:r w:rsidRPr="00DA33BD">
        <w:rPr>
          <w:rFonts w:asciiTheme="minorHAnsi" w:hAnsiTheme="minorHAnsi" w:cstheme="minorHAnsi"/>
          <w:color w:val="363435"/>
        </w:rPr>
        <w:t>o</w:t>
      </w:r>
      <w:r w:rsidRPr="00DA33BD">
        <w:rPr>
          <w:rFonts w:asciiTheme="minorHAnsi" w:hAnsiTheme="minorHAnsi" w:cstheme="minorHAnsi"/>
          <w:color w:val="363435"/>
          <w:spacing w:val="3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5"/>
        </w:rPr>
        <w:t>t</w:t>
      </w:r>
      <w:r w:rsidRPr="00DA33BD">
        <w:rPr>
          <w:rFonts w:asciiTheme="minorHAnsi" w:hAnsiTheme="minorHAnsi" w:cstheme="minorHAnsi"/>
          <w:color w:val="363435"/>
          <w:spacing w:val="-1"/>
        </w:rPr>
        <w:t>h</w:t>
      </w:r>
      <w:r w:rsidRPr="00DA33BD">
        <w:rPr>
          <w:rFonts w:asciiTheme="minorHAnsi" w:hAnsiTheme="minorHAnsi" w:cstheme="minorHAnsi"/>
          <w:color w:val="363435"/>
        </w:rPr>
        <w:t>e</w:t>
      </w:r>
      <w:r w:rsidRPr="00DA33BD">
        <w:rPr>
          <w:rFonts w:asciiTheme="minorHAnsi" w:hAnsiTheme="minorHAnsi" w:cstheme="minorHAnsi"/>
          <w:color w:val="363435"/>
          <w:spacing w:val="-1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1"/>
          <w:w w:val="94"/>
        </w:rPr>
        <w:t>s</w:t>
      </w:r>
      <w:r w:rsidRPr="00DA33BD">
        <w:rPr>
          <w:rFonts w:asciiTheme="minorHAnsi" w:hAnsiTheme="minorHAnsi" w:cstheme="minorHAnsi"/>
          <w:color w:val="363435"/>
          <w:spacing w:val="3"/>
          <w:w w:val="94"/>
        </w:rPr>
        <w:t>c</w:t>
      </w:r>
      <w:r w:rsidRPr="00DA33BD">
        <w:rPr>
          <w:rFonts w:asciiTheme="minorHAnsi" w:hAnsiTheme="minorHAnsi" w:cstheme="minorHAnsi"/>
          <w:color w:val="363435"/>
          <w:spacing w:val="-1"/>
          <w:w w:val="94"/>
        </w:rPr>
        <w:t>h</w:t>
      </w:r>
      <w:r w:rsidRPr="00DA33BD">
        <w:rPr>
          <w:rFonts w:asciiTheme="minorHAnsi" w:hAnsiTheme="minorHAnsi" w:cstheme="minorHAnsi"/>
          <w:color w:val="363435"/>
          <w:spacing w:val="2"/>
          <w:w w:val="94"/>
        </w:rPr>
        <w:t>o</w:t>
      </w:r>
      <w:r w:rsidRPr="00DA33BD">
        <w:rPr>
          <w:rFonts w:asciiTheme="minorHAnsi" w:hAnsiTheme="minorHAnsi" w:cstheme="minorHAnsi"/>
          <w:color w:val="363435"/>
          <w:spacing w:val="-1"/>
          <w:w w:val="94"/>
        </w:rPr>
        <w:t>o</w:t>
      </w:r>
      <w:r w:rsidRPr="00DA33BD">
        <w:rPr>
          <w:rFonts w:asciiTheme="minorHAnsi" w:hAnsiTheme="minorHAnsi" w:cstheme="minorHAnsi"/>
          <w:color w:val="363435"/>
          <w:w w:val="94"/>
        </w:rPr>
        <w:t>l</w:t>
      </w:r>
      <w:r w:rsidRPr="00DA33BD">
        <w:rPr>
          <w:rFonts w:asciiTheme="minorHAnsi" w:hAnsiTheme="minorHAnsi" w:cstheme="minorHAnsi"/>
          <w:color w:val="363435"/>
          <w:spacing w:val="3"/>
          <w:w w:val="94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4"/>
        </w:rPr>
        <w:t>w</w:t>
      </w:r>
      <w:r w:rsidRPr="00DA33BD">
        <w:rPr>
          <w:rFonts w:asciiTheme="minorHAnsi" w:hAnsiTheme="minorHAnsi" w:cstheme="minorHAnsi"/>
          <w:color w:val="363435"/>
          <w:spacing w:val="-3"/>
        </w:rPr>
        <w:t>i</w:t>
      </w:r>
      <w:r w:rsidRPr="00DA33BD">
        <w:rPr>
          <w:rFonts w:asciiTheme="minorHAnsi" w:hAnsiTheme="minorHAnsi" w:cstheme="minorHAnsi"/>
          <w:color w:val="363435"/>
          <w:spacing w:val="5"/>
        </w:rPr>
        <w:t>t</w:t>
      </w:r>
      <w:r w:rsidRPr="00DA33BD">
        <w:rPr>
          <w:rFonts w:asciiTheme="minorHAnsi" w:hAnsiTheme="minorHAnsi" w:cstheme="minorHAnsi"/>
          <w:color w:val="363435"/>
        </w:rPr>
        <w:t>h</w:t>
      </w:r>
      <w:r w:rsidRPr="00DA33BD">
        <w:rPr>
          <w:rFonts w:asciiTheme="minorHAnsi" w:hAnsiTheme="minorHAnsi" w:cstheme="minorHAnsi"/>
          <w:color w:val="363435"/>
          <w:spacing w:val="-9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2"/>
        </w:rPr>
        <w:t>wh</w:t>
      </w:r>
      <w:r w:rsidRPr="00DA33BD">
        <w:rPr>
          <w:rFonts w:asciiTheme="minorHAnsi" w:hAnsiTheme="minorHAnsi" w:cstheme="minorHAnsi"/>
          <w:color w:val="363435"/>
        </w:rPr>
        <w:t>at</w:t>
      </w:r>
      <w:r w:rsidRPr="00DA33BD">
        <w:rPr>
          <w:rFonts w:asciiTheme="minorHAnsi" w:hAnsiTheme="minorHAnsi" w:cstheme="minorHAnsi"/>
          <w:color w:val="363435"/>
          <w:spacing w:val="-13"/>
        </w:rPr>
        <w:t xml:space="preserve"> </w:t>
      </w:r>
      <w:r w:rsidRPr="00DA33BD">
        <w:rPr>
          <w:rFonts w:asciiTheme="minorHAnsi" w:hAnsiTheme="minorHAnsi" w:cstheme="minorHAnsi"/>
          <w:color w:val="363435"/>
        </w:rPr>
        <w:t>y</w:t>
      </w:r>
      <w:r w:rsidRPr="00DA33BD">
        <w:rPr>
          <w:rFonts w:asciiTheme="minorHAnsi" w:hAnsiTheme="minorHAnsi" w:cstheme="minorHAnsi"/>
          <w:color w:val="363435"/>
          <w:spacing w:val="-1"/>
        </w:rPr>
        <w:t>o</w:t>
      </w:r>
      <w:r w:rsidRPr="00DA33BD">
        <w:rPr>
          <w:rFonts w:asciiTheme="minorHAnsi" w:hAnsiTheme="minorHAnsi" w:cstheme="minorHAnsi"/>
          <w:color w:val="363435"/>
        </w:rPr>
        <w:t>u</w:t>
      </w:r>
      <w:r w:rsidRPr="00DA33BD">
        <w:rPr>
          <w:rFonts w:asciiTheme="minorHAnsi" w:hAnsiTheme="minorHAnsi" w:cstheme="minorHAnsi"/>
          <w:color w:val="363435"/>
          <w:spacing w:val="-14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5"/>
        </w:rPr>
        <w:t>c</w:t>
      </w:r>
      <w:r w:rsidRPr="00DA33BD">
        <w:rPr>
          <w:rFonts w:asciiTheme="minorHAnsi" w:hAnsiTheme="minorHAnsi" w:cstheme="minorHAnsi"/>
          <w:color w:val="363435"/>
          <w:spacing w:val="6"/>
        </w:rPr>
        <w:t>a</w:t>
      </w:r>
      <w:r w:rsidRPr="00DA33BD">
        <w:rPr>
          <w:rFonts w:asciiTheme="minorHAnsi" w:hAnsiTheme="minorHAnsi" w:cstheme="minorHAnsi"/>
          <w:color w:val="363435"/>
        </w:rPr>
        <w:t>n</w:t>
      </w:r>
      <w:r w:rsidRPr="00DA33BD">
        <w:rPr>
          <w:rFonts w:asciiTheme="minorHAnsi" w:hAnsiTheme="minorHAnsi" w:cstheme="minorHAnsi"/>
          <w:color w:val="363435"/>
          <w:spacing w:val="-12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-2"/>
        </w:rPr>
        <w:t>b</w:t>
      </w:r>
      <w:r w:rsidRPr="00DA33BD">
        <w:rPr>
          <w:rFonts w:asciiTheme="minorHAnsi" w:hAnsiTheme="minorHAnsi" w:cstheme="minorHAnsi"/>
          <w:color w:val="363435"/>
          <w:spacing w:val="2"/>
        </w:rPr>
        <w:t>r</w:t>
      </w:r>
      <w:r w:rsidRPr="00DA33BD">
        <w:rPr>
          <w:rFonts w:asciiTheme="minorHAnsi" w:hAnsiTheme="minorHAnsi" w:cstheme="minorHAnsi"/>
          <w:color w:val="363435"/>
          <w:spacing w:val="3"/>
        </w:rPr>
        <w:t>i</w:t>
      </w:r>
      <w:r w:rsidRPr="00DA33BD">
        <w:rPr>
          <w:rFonts w:asciiTheme="minorHAnsi" w:hAnsiTheme="minorHAnsi" w:cstheme="minorHAnsi"/>
          <w:color w:val="363435"/>
          <w:spacing w:val="2"/>
        </w:rPr>
        <w:t>n</w:t>
      </w:r>
      <w:r w:rsidRPr="00DA33BD">
        <w:rPr>
          <w:rFonts w:asciiTheme="minorHAnsi" w:hAnsiTheme="minorHAnsi" w:cstheme="minorHAnsi"/>
          <w:color w:val="363435"/>
          <w:spacing w:val="-1"/>
        </w:rPr>
        <w:t>g</w:t>
      </w:r>
      <w:r w:rsidRPr="00DA33BD">
        <w:rPr>
          <w:rFonts w:asciiTheme="minorHAnsi" w:hAnsiTheme="minorHAnsi" w:cstheme="minorHAnsi"/>
          <w:color w:val="363435"/>
        </w:rPr>
        <w:t>.</w:t>
      </w:r>
    </w:p>
    <w:p w14:paraId="309D2E9C" w14:textId="77777777" w:rsidR="009B6B06" w:rsidRPr="00DA33BD" w:rsidRDefault="009B6B06">
      <w:pPr>
        <w:spacing w:line="240" w:lineRule="exact"/>
        <w:rPr>
          <w:rFonts w:asciiTheme="minorHAnsi" w:hAnsiTheme="minorHAnsi" w:cstheme="minorHAnsi"/>
        </w:rPr>
      </w:pPr>
    </w:p>
    <w:p w14:paraId="1911E965" w14:textId="77777777" w:rsidR="009B6B06" w:rsidRPr="00DA33BD" w:rsidRDefault="007C22B3">
      <w:pPr>
        <w:spacing w:line="250" w:lineRule="auto"/>
        <w:ind w:left="496" w:right="438"/>
        <w:rPr>
          <w:rFonts w:asciiTheme="minorHAnsi" w:hAnsiTheme="minorHAnsi" w:cstheme="minorHAnsi"/>
        </w:rPr>
      </w:pPr>
      <w:r w:rsidRPr="00DA33BD">
        <w:rPr>
          <w:rFonts w:asciiTheme="minorHAnsi" w:hAnsiTheme="minorHAnsi" w:cstheme="minorHAnsi"/>
          <w:b/>
          <w:color w:val="363435"/>
          <w:spacing w:val="3"/>
          <w:w w:val="91"/>
        </w:rPr>
        <w:t>F</w:t>
      </w:r>
      <w:r w:rsidRPr="00DA33BD">
        <w:rPr>
          <w:rFonts w:asciiTheme="minorHAnsi" w:hAnsiTheme="minorHAnsi" w:cstheme="minorHAnsi"/>
          <w:b/>
          <w:color w:val="363435"/>
          <w:spacing w:val="5"/>
          <w:w w:val="91"/>
        </w:rPr>
        <w:t>I</w:t>
      </w:r>
      <w:r w:rsidRPr="00DA33BD">
        <w:rPr>
          <w:rFonts w:asciiTheme="minorHAnsi" w:hAnsiTheme="minorHAnsi" w:cstheme="minorHAnsi"/>
          <w:b/>
          <w:color w:val="363435"/>
          <w:spacing w:val="2"/>
          <w:w w:val="91"/>
        </w:rPr>
        <w:t>N</w:t>
      </w:r>
      <w:r w:rsidRPr="00DA33BD">
        <w:rPr>
          <w:rFonts w:asciiTheme="minorHAnsi" w:hAnsiTheme="minorHAnsi" w:cstheme="minorHAnsi"/>
          <w:b/>
          <w:color w:val="363435"/>
          <w:spacing w:val="7"/>
          <w:w w:val="91"/>
        </w:rPr>
        <w:t>A</w:t>
      </w:r>
      <w:r w:rsidRPr="00DA33BD">
        <w:rPr>
          <w:rFonts w:asciiTheme="minorHAnsi" w:hAnsiTheme="minorHAnsi" w:cstheme="minorHAnsi"/>
          <w:b/>
          <w:color w:val="363435"/>
          <w:w w:val="91"/>
        </w:rPr>
        <w:t>L</w:t>
      </w:r>
      <w:r w:rsidRPr="00DA33BD">
        <w:rPr>
          <w:rFonts w:asciiTheme="minorHAnsi" w:hAnsiTheme="minorHAnsi" w:cstheme="minorHAnsi"/>
          <w:b/>
          <w:color w:val="363435"/>
          <w:spacing w:val="10"/>
          <w:w w:val="91"/>
        </w:rPr>
        <w:t xml:space="preserve"> </w:t>
      </w:r>
      <w:r w:rsidRPr="00DA33BD">
        <w:rPr>
          <w:rFonts w:asciiTheme="minorHAnsi" w:hAnsiTheme="minorHAnsi" w:cstheme="minorHAnsi"/>
          <w:b/>
          <w:color w:val="363435"/>
          <w:spacing w:val="-10"/>
          <w:w w:val="91"/>
        </w:rPr>
        <w:t>P</w:t>
      </w:r>
      <w:r w:rsidRPr="00DA33BD">
        <w:rPr>
          <w:rFonts w:asciiTheme="minorHAnsi" w:hAnsiTheme="minorHAnsi" w:cstheme="minorHAnsi"/>
          <w:b/>
          <w:color w:val="363435"/>
          <w:spacing w:val="7"/>
          <w:w w:val="91"/>
        </w:rPr>
        <w:t>A</w:t>
      </w:r>
      <w:r w:rsidRPr="00DA33BD">
        <w:rPr>
          <w:rFonts w:asciiTheme="minorHAnsi" w:hAnsiTheme="minorHAnsi" w:cstheme="minorHAnsi"/>
          <w:b/>
          <w:color w:val="363435"/>
          <w:spacing w:val="14"/>
          <w:w w:val="91"/>
        </w:rPr>
        <w:t>R</w:t>
      </w:r>
      <w:r w:rsidRPr="00DA33BD">
        <w:rPr>
          <w:rFonts w:asciiTheme="minorHAnsi" w:hAnsiTheme="minorHAnsi" w:cstheme="minorHAnsi"/>
          <w:b/>
          <w:color w:val="363435"/>
          <w:spacing w:val="-5"/>
          <w:w w:val="91"/>
        </w:rPr>
        <w:t>A</w:t>
      </w:r>
      <w:r w:rsidRPr="00DA33BD">
        <w:rPr>
          <w:rFonts w:asciiTheme="minorHAnsi" w:hAnsiTheme="minorHAnsi" w:cstheme="minorHAnsi"/>
          <w:b/>
          <w:color w:val="363435"/>
          <w:w w:val="91"/>
        </w:rPr>
        <w:t>G</w:t>
      </w:r>
      <w:r w:rsidRPr="00DA33BD">
        <w:rPr>
          <w:rFonts w:asciiTheme="minorHAnsi" w:hAnsiTheme="minorHAnsi" w:cstheme="minorHAnsi"/>
          <w:b/>
          <w:color w:val="363435"/>
          <w:spacing w:val="14"/>
          <w:w w:val="91"/>
        </w:rPr>
        <w:t>R</w:t>
      </w:r>
      <w:r w:rsidRPr="00DA33BD">
        <w:rPr>
          <w:rFonts w:asciiTheme="minorHAnsi" w:hAnsiTheme="minorHAnsi" w:cstheme="minorHAnsi"/>
          <w:b/>
          <w:color w:val="363435"/>
          <w:spacing w:val="6"/>
          <w:w w:val="91"/>
        </w:rPr>
        <w:t>A</w:t>
      </w:r>
      <w:r w:rsidRPr="00DA33BD">
        <w:rPr>
          <w:rFonts w:asciiTheme="minorHAnsi" w:hAnsiTheme="minorHAnsi" w:cstheme="minorHAnsi"/>
          <w:b/>
          <w:color w:val="363435"/>
          <w:spacing w:val="-4"/>
          <w:w w:val="91"/>
        </w:rPr>
        <w:t>P</w:t>
      </w:r>
      <w:r w:rsidRPr="00DA33BD">
        <w:rPr>
          <w:rFonts w:asciiTheme="minorHAnsi" w:hAnsiTheme="minorHAnsi" w:cstheme="minorHAnsi"/>
          <w:b/>
          <w:color w:val="363435"/>
          <w:w w:val="91"/>
        </w:rPr>
        <w:t>H</w:t>
      </w:r>
      <w:r w:rsidRPr="00DA33BD">
        <w:rPr>
          <w:rFonts w:asciiTheme="minorHAnsi" w:hAnsiTheme="minorHAnsi" w:cstheme="minorHAnsi"/>
          <w:b/>
          <w:color w:val="363435"/>
          <w:spacing w:val="22"/>
          <w:w w:val="91"/>
        </w:rPr>
        <w:t xml:space="preserve"> </w:t>
      </w:r>
      <w:r w:rsidRPr="00DA33BD">
        <w:rPr>
          <w:rFonts w:asciiTheme="minorHAnsi" w:hAnsiTheme="minorHAnsi" w:cstheme="minorHAnsi"/>
          <w:b/>
          <w:color w:val="363435"/>
        </w:rPr>
        <w:t>-</w:t>
      </w:r>
      <w:r w:rsidRPr="00DA33BD">
        <w:rPr>
          <w:rFonts w:asciiTheme="minorHAnsi" w:hAnsiTheme="minorHAnsi" w:cstheme="minorHAnsi"/>
          <w:b/>
          <w:color w:val="363435"/>
          <w:spacing w:val="-2"/>
        </w:rPr>
        <w:t xml:space="preserve"> </w:t>
      </w:r>
      <w:r w:rsidRPr="00DA33BD">
        <w:rPr>
          <w:rFonts w:asciiTheme="minorHAnsi" w:hAnsiTheme="minorHAnsi" w:cstheme="minorHAnsi"/>
          <w:b/>
          <w:color w:val="363435"/>
          <w:spacing w:val="4"/>
        </w:rPr>
        <w:t>T</w:t>
      </w:r>
      <w:r w:rsidRPr="00DA33BD">
        <w:rPr>
          <w:rFonts w:asciiTheme="minorHAnsi" w:hAnsiTheme="minorHAnsi" w:cstheme="minorHAnsi"/>
          <w:b/>
          <w:color w:val="363435"/>
        </w:rPr>
        <w:t>he</w:t>
      </w:r>
      <w:r w:rsidRPr="00DA33BD">
        <w:rPr>
          <w:rFonts w:asciiTheme="minorHAnsi" w:hAnsiTheme="minorHAnsi" w:cstheme="minorHAnsi"/>
          <w:b/>
          <w:color w:val="363435"/>
          <w:spacing w:val="-11"/>
        </w:rPr>
        <w:t xml:space="preserve"> </w:t>
      </w:r>
      <w:r w:rsidRPr="00DA33BD">
        <w:rPr>
          <w:rFonts w:asciiTheme="minorHAnsi" w:hAnsiTheme="minorHAnsi" w:cstheme="minorHAnsi"/>
          <w:b/>
          <w:color w:val="363435"/>
          <w:spacing w:val="4"/>
          <w:w w:val="96"/>
        </w:rPr>
        <w:t>C</w:t>
      </w:r>
      <w:r w:rsidRPr="00DA33BD">
        <w:rPr>
          <w:rFonts w:asciiTheme="minorHAnsi" w:hAnsiTheme="minorHAnsi" w:cstheme="minorHAnsi"/>
          <w:b/>
          <w:color w:val="363435"/>
          <w:spacing w:val="-1"/>
          <w:w w:val="98"/>
        </w:rPr>
        <w:t>o</w:t>
      </w:r>
      <w:r w:rsidRPr="00DA33BD">
        <w:rPr>
          <w:rFonts w:asciiTheme="minorHAnsi" w:hAnsiTheme="minorHAnsi" w:cstheme="minorHAnsi"/>
          <w:b/>
          <w:color w:val="363435"/>
          <w:spacing w:val="4"/>
          <w:w w:val="95"/>
        </w:rPr>
        <w:t>n</w:t>
      </w:r>
      <w:r w:rsidRPr="00DA33BD">
        <w:rPr>
          <w:rFonts w:asciiTheme="minorHAnsi" w:hAnsiTheme="minorHAnsi" w:cstheme="minorHAnsi"/>
          <w:b/>
          <w:color w:val="363435"/>
          <w:spacing w:val="-1"/>
          <w:w w:val="95"/>
        </w:rPr>
        <w:t>n</w:t>
      </w:r>
      <w:r w:rsidRPr="00DA33BD">
        <w:rPr>
          <w:rFonts w:asciiTheme="minorHAnsi" w:hAnsiTheme="minorHAnsi" w:cstheme="minorHAnsi"/>
          <w:b/>
          <w:color w:val="363435"/>
          <w:spacing w:val="2"/>
          <w:w w:val="92"/>
        </w:rPr>
        <w:t>e</w:t>
      </w:r>
      <w:r w:rsidRPr="00DA33BD">
        <w:rPr>
          <w:rFonts w:asciiTheme="minorHAnsi" w:hAnsiTheme="minorHAnsi" w:cstheme="minorHAnsi"/>
          <w:b/>
          <w:color w:val="363435"/>
          <w:spacing w:val="4"/>
          <w:w w:val="90"/>
        </w:rPr>
        <w:t>c</w:t>
      </w:r>
      <w:r w:rsidRPr="00DA33BD">
        <w:rPr>
          <w:rFonts w:asciiTheme="minorHAnsi" w:hAnsiTheme="minorHAnsi" w:cstheme="minorHAnsi"/>
          <w:b/>
          <w:color w:val="363435"/>
          <w:spacing w:val="5"/>
          <w:w w:val="96"/>
        </w:rPr>
        <w:t>t</w:t>
      </w:r>
      <w:r w:rsidRPr="00DA33BD">
        <w:rPr>
          <w:rFonts w:asciiTheme="minorHAnsi" w:hAnsiTheme="minorHAnsi" w:cstheme="minorHAnsi"/>
          <w:b/>
          <w:color w:val="363435"/>
          <w:spacing w:val="-1"/>
          <w:w w:val="96"/>
        </w:rPr>
        <w:t>i</w:t>
      </w:r>
      <w:r w:rsidRPr="00DA33BD">
        <w:rPr>
          <w:rFonts w:asciiTheme="minorHAnsi" w:hAnsiTheme="minorHAnsi" w:cstheme="minorHAnsi"/>
          <w:b/>
          <w:color w:val="363435"/>
          <w:spacing w:val="-1"/>
          <w:w w:val="98"/>
        </w:rPr>
        <w:t>o</w:t>
      </w:r>
      <w:r w:rsidRPr="00DA33BD">
        <w:rPr>
          <w:rFonts w:asciiTheme="minorHAnsi" w:hAnsiTheme="minorHAnsi" w:cstheme="minorHAnsi"/>
          <w:b/>
          <w:color w:val="363435"/>
          <w:spacing w:val="1"/>
          <w:w w:val="95"/>
        </w:rPr>
        <w:t>n</w:t>
      </w:r>
      <w:r w:rsidRPr="00DA33BD">
        <w:rPr>
          <w:rFonts w:asciiTheme="minorHAnsi" w:hAnsiTheme="minorHAnsi" w:cstheme="minorHAnsi"/>
          <w:b/>
          <w:color w:val="363435"/>
          <w:w w:val="76"/>
        </w:rPr>
        <w:t>:</w:t>
      </w:r>
      <w:r w:rsidRPr="00DA33BD">
        <w:rPr>
          <w:rFonts w:asciiTheme="minorHAnsi" w:hAnsiTheme="minorHAnsi" w:cstheme="minorHAnsi"/>
          <w:b/>
          <w:color w:val="363435"/>
        </w:rPr>
        <w:t xml:space="preserve"> </w:t>
      </w:r>
      <w:r w:rsidRPr="00DA33BD">
        <w:rPr>
          <w:rFonts w:asciiTheme="minorHAnsi" w:hAnsiTheme="minorHAnsi" w:cstheme="minorHAnsi"/>
          <w:b/>
          <w:color w:val="363435"/>
          <w:spacing w:val="2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2"/>
          <w:w w:val="94"/>
        </w:rPr>
        <w:t>C</w:t>
      </w:r>
      <w:r w:rsidRPr="00DA33BD">
        <w:rPr>
          <w:rFonts w:asciiTheme="minorHAnsi" w:hAnsiTheme="minorHAnsi" w:cstheme="minorHAnsi"/>
          <w:color w:val="363435"/>
          <w:spacing w:val="-1"/>
          <w:w w:val="94"/>
        </w:rPr>
        <w:t>l</w:t>
      </w:r>
      <w:r w:rsidRPr="00DA33BD">
        <w:rPr>
          <w:rFonts w:asciiTheme="minorHAnsi" w:hAnsiTheme="minorHAnsi" w:cstheme="minorHAnsi"/>
          <w:color w:val="363435"/>
          <w:spacing w:val="1"/>
          <w:w w:val="94"/>
        </w:rPr>
        <w:t>os</w:t>
      </w:r>
      <w:r w:rsidRPr="00DA33BD">
        <w:rPr>
          <w:rFonts w:asciiTheme="minorHAnsi" w:hAnsiTheme="minorHAnsi" w:cstheme="minorHAnsi"/>
          <w:color w:val="363435"/>
          <w:w w:val="94"/>
        </w:rPr>
        <w:t>e</w:t>
      </w:r>
      <w:r w:rsidRPr="00DA33BD">
        <w:rPr>
          <w:rFonts w:asciiTheme="minorHAnsi" w:hAnsiTheme="minorHAnsi" w:cstheme="minorHAnsi"/>
          <w:color w:val="363435"/>
          <w:spacing w:val="4"/>
          <w:w w:val="94"/>
        </w:rPr>
        <w:t xml:space="preserve"> </w:t>
      </w:r>
      <w:r w:rsidRPr="00DA33BD">
        <w:rPr>
          <w:rFonts w:asciiTheme="minorHAnsi" w:hAnsiTheme="minorHAnsi" w:cstheme="minorHAnsi"/>
          <w:color w:val="363435"/>
        </w:rPr>
        <w:t>y</w:t>
      </w:r>
      <w:r w:rsidRPr="00DA33BD">
        <w:rPr>
          <w:rFonts w:asciiTheme="minorHAnsi" w:hAnsiTheme="minorHAnsi" w:cstheme="minorHAnsi"/>
          <w:color w:val="363435"/>
          <w:spacing w:val="-1"/>
        </w:rPr>
        <w:t>o</w:t>
      </w:r>
      <w:r w:rsidRPr="00DA33BD">
        <w:rPr>
          <w:rFonts w:asciiTheme="minorHAnsi" w:hAnsiTheme="minorHAnsi" w:cstheme="minorHAnsi"/>
          <w:color w:val="363435"/>
          <w:spacing w:val="4"/>
        </w:rPr>
        <w:t>u</w:t>
      </w:r>
      <w:r w:rsidRPr="00DA33BD">
        <w:rPr>
          <w:rFonts w:asciiTheme="minorHAnsi" w:hAnsiTheme="minorHAnsi" w:cstheme="minorHAnsi"/>
          <w:color w:val="363435"/>
        </w:rPr>
        <w:t>r</w:t>
      </w:r>
      <w:r w:rsidRPr="00DA33BD">
        <w:rPr>
          <w:rFonts w:asciiTheme="minorHAnsi" w:hAnsiTheme="minorHAnsi" w:cstheme="minorHAnsi"/>
          <w:color w:val="363435"/>
          <w:spacing w:val="-15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-1"/>
        </w:rPr>
        <w:t>l</w:t>
      </w:r>
      <w:r w:rsidRPr="00DA33BD">
        <w:rPr>
          <w:rFonts w:asciiTheme="minorHAnsi" w:hAnsiTheme="minorHAnsi" w:cstheme="minorHAnsi"/>
          <w:color w:val="363435"/>
          <w:spacing w:val="2"/>
        </w:rPr>
        <w:t>e</w:t>
      </w:r>
      <w:r w:rsidRPr="00DA33BD">
        <w:rPr>
          <w:rFonts w:asciiTheme="minorHAnsi" w:hAnsiTheme="minorHAnsi" w:cstheme="minorHAnsi"/>
          <w:color w:val="363435"/>
          <w:spacing w:val="4"/>
        </w:rPr>
        <w:t>t</w:t>
      </w:r>
      <w:r w:rsidRPr="00DA33BD">
        <w:rPr>
          <w:rFonts w:asciiTheme="minorHAnsi" w:hAnsiTheme="minorHAnsi" w:cstheme="minorHAnsi"/>
          <w:color w:val="363435"/>
        </w:rPr>
        <w:t>ter</w:t>
      </w:r>
      <w:r w:rsidRPr="00DA33BD">
        <w:rPr>
          <w:rFonts w:asciiTheme="minorHAnsi" w:hAnsiTheme="minorHAnsi" w:cstheme="minorHAnsi"/>
          <w:color w:val="363435"/>
          <w:spacing w:val="-15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-1"/>
        </w:rPr>
        <w:t>b</w:t>
      </w:r>
      <w:r w:rsidRPr="00DA33BD">
        <w:rPr>
          <w:rFonts w:asciiTheme="minorHAnsi" w:hAnsiTheme="minorHAnsi" w:cstheme="minorHAnsi"/>
          <w:color w:val="363435"/>
        </w:rPr>
        <w:t>y</w:t>
      </w:r>
      <w:r w:rsidRPr="00DA33BD">
        <w:rPr>
          <w:rFonts w:asciiTheme="minorHAnsi" w:hAnsiTheme="minorHAnsi" w:cstheme="minorHAnsi"/>
          <w:color w:val="363435"/>
          <w:spacing w:val="-13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5"/>
        </w:rPr>
        <w:t>t</w:t>
      </w:r>
      <w:r w:rsidRPr="00DA33BD">
        <w:rPr>
          <w:rFonts w:asciiTheme="minorHAnsi" w:hAnsiTheme="minorHAnsi" w:cstheme="minorHAnsi"/>
          <w:color w:val="363435"/>
          <w:spacing w:val="2"/>
        </w:rPr>
        <w:t>h</w:t>
      </w:r>
      <w:r w:rsidRPr="00DA33BD">
        <w:rPr>
          <w:rFonts w:asciiTheme="minorHAnsi" w:hAnsiTheme="minorHAnsi" w:cstheme="minorHAnsi"/>
          <w:color w:val="363435"/>
          <w:spacing w:val="6"/>
        </w:rPr>
        <w:t>a</w:t>
      </w:r>
      <w:r w:rsidRPr="00DA33BD">
        <w:rPr>
          <w:rFonts w:asciiTheme="minorHAnsi" w:hAnsiTheme="minorHAnsi" w:cstheme="minorHAnsi"/>
          <w:color w:val="363435"/>
          <w:spacing w:val="4"/>
        </w:rPr>
        <w:t>n</w:t>
      </w:r>
      <w:r w:rsidRPr="00DA33BD">
        <w:rPr>
          <w:rFonts w:asciiTheme="minorHAnsi" w:hAnsiTheme="minorHAnsi" w:cstheme="minorHAnsi"/>
          <w:color w:val="363435"/>
          <w:spacing w:val="7"/>
        </w:rPr>
        <w:t>k</w:t>
      </w:r>
      <w:r w:rsidRPr="00DA33BD">
        <w:rPr>
          <w:rFonts w:asciiTheme="minorHAnsi" w:hAnsiTheme="minorHAnsi" w:cstheme="minorHAnsi"/>
          <w:color w:val="363435"/>
          <w:spacing w:val="3"/>
        </w:rPr>
        <w:t>i</w:t>
      </w:r>
      <w:r w:rsidRPr="00DA33BD">
        <w:rPr>
          <w:rFonts w:asciiTheme="minorHAnsi" w:hAnsiTheme="minorHAnsi" w:cstheme="minorHAnsi"/>
          <w:color w:val="363435"/>
          <w:spacing w:val="2"/>
        </w:rPr>
        <w:t>n</w:t>
      </w:r>
      <w:r w:rsidRPr="00DA33BD">
        <w:rPr>
          <w:rFonts w:asciiTheme="minorHAnsi" w:hAnsiTheme="minorHAnsi" w:cstheme="minorHAnsi"/>
          <w:color w:val="363435"/>
        </w:rPr>
        <w:t>g</w:t>
      </w:r>
      <w:r w:rsidRPr="00DA33BD">
        <w:rPr>
          <w:rFonts w:asciiTheme="minorHAnsi" w:hAnsiTheme="minorHAnsi" w:cstheme="minorHAnsi"/>
          <w:color w:val="363435"/>
          <w:spacing w:val="-9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5"/>
        </w:rPr>
        <w:t>t</w:t>
      </w:r>
      <w:r w:rsidRPr="00DA33BD">
        <w:rPr>
          <w:rFonts w:asciiTheme="minorHAnsi" w:hAnsiTheme="minorHAnsi" w:cstheme="minorHAnsi"/>
          <w:color w:val="363435"/>
          <w:spacing w:val="-1"/>
        </w:rPr>
        <w:t>h</w:t>
      </w:r>
      <w:r w:rsidRPr="00DA33BD">
        <w:rPr>
          <w:rFonts w:asciiTheme="minorHAnsi" w:hAnsiTheme="minorHAnsi" w:cstheme="minorHAnsi"/>
          <w:color w:val="363435"/>
        </w:rPr>
        <w:t>e</w:t>
      </w:r>
      <w:r w:rsidRPr="00DA33BD">
        <w:rPr>
          <w:rFonts w:asciiTheme="minorHAnsi" w:hAnsiTheme="minorHAnsi" w:cstheme="minorHAnsi"/>
          <w:color w:val="363435"/>
          <w:spacing w:val="-1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-2"/>
          <w:w w:val="93"/>
        </w:rPr>
        <w:t>p</w:t>
      </w:r>
      <w:r w:rsidRPr="00DA33BD">
        <w:rPr>
          <w:rFonts w:asciiTheme="minorHAnsi" w:hAnsiTheme="minorHAnsi" w:cstheme="minorHAnsi"/>
          <w:color w:val="363435"/>
          <w:w w:val="93"/>
        </w:rPr>
        <w:t>r</w:t>
      </w:r>
      <w:r w:rsidRPr="00DA33BD">
        <w:rPr>
          <w:rFonts w:asciiTheme="minorHAnsi" w:hAnsiTheme="minorHAnsi" w:cstheme="minorHAnsi"/>
          <w:color w:val="363435"/>
          <w:spacing w:val="1"/>
          <w:w w:val="93"/>
        </w:rPr>
        <w:t>o</w:t>
      </w:r>
      <w:r w:rsidRPr="00DA33BD">
        <w:rPr>
          <w:rFonts w:asciiTheme="minorHAnsi" w:hAnsiTheme="minorHAnsi" w:cstheme="minorHAnsi"/>
          <w:color w:val="363435"/>
          <w:w w:val="93"/>
        </w:rPr>
        <w:t>s</w:t>
      </w:r>
      <w:r w:rsidRPr="00DA33BD">
        <w:rPr>
          <w:rFonts w:asciiTheme="minorHAnsi" w:hAnsiTheme="minorHAnsi" w:cstheme="minorHAnsi"/>
          <w:color w:val="363435"/>
          <w:spacing w:val="2"/>
          <w:w w:val="93"/>
        </w:rPr>
        <w:t>pe</w:t>
      </w:r>
      <w:r w:rsidRPr="00DA33BD">
        <w:rPr>
          <w:rFonts w:asciiTheme="minorHAnsi" w:hAnsiTheme="minorHAnsi" w:cstheme="minorHAnsi"/>
          <w:color w:val="363435"/>
          <w:spacing w:val="3"/>
          <w:w w:val="93"/>
        </w:rPr>
        <w:t>c</w:t>
      </w:r>
      <w:r w:rsidRPr="00DA33BD">
        <w:rPr>
          <w:rFonts w:asciiTheme="minorHAnsi" w:hAnsiTheme="minorHAnsi" w:cstheme="minorHAnsi"/>
          <w:color w:val="363435"/>
          <w:spacing w:val="4"/>
          <w:w w:val="93"/>
        </w:rPr>
        <w:t>t</w:t>
      </w:r>
      <w:r w:rsidRPr="00DA33BD">
        <w:rPr>
          <w:rFonts w:asciiTheme="minorHAnsi" w:hAnsiTheme="minorHAnsi" w:cstheme="minorHAnsi"/>
          <w:color w:val="363435"/>
          <w:w w:val="93"/>
        </w:rPr>
        <w:t>i</w:t>
      </w:r>
      <w:r w:rsidRPr="00DA33BD">
        <w:rPr>
          <w:rFonts w:asciiTheme="minorHAnsi" w:hAnsiTheme="minorHAnsi" w:cstheme="minorHAnsi"/>
          <w:color w:val="363435"/>
          <w:spacing w:val="-1"/>
          <w:w w:val="93"/>
        </w:rPr>
        <w:t>v</w:t>
      </w:r>
      <w:r w:rsidRPr="00DA33BD">
        <w:rPr>
          <w:rFonts w:asciiTheme="minorHAnsi" w:hAnsiTheme="minorHAnsi" w:cstheme="minorHAnsi"/>
          <w:color w:val="363435"/>
          <w:w w:val="93"/>
        </w:rPr>
        <w:t>e</w:t>
      </w:r>
      <w:r w:rsidRPr="00DA33BD">
        <w:rPr>
          <w:rFonts w:asciiTheme="minorHAnsi" w:hAnsiTheme="minorHAnsi" w:cstheme="minorHAnsi"/>
          <w:color w:val="363435"/>
          <w:spacing w:val="12"/>
          <w:w w:val="93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1"/>
          <w:w w:val="93"/>
        </w:rPr>
        <w:t>e</w:t>
      </w:r>
      <w:r w:rsidRPr="00DA33BD">
        <w:rPr>
          <w:rFonts w:asciiTheme="minorHAnsi" w:hAnsiTheme="minorHAnsi" w:cstheme="minorHAnsi"/>
          <w:color w:val="363435"/>
          <w:spacing w:val="-2"/>
          <w:w w:val="93"/>
        </w:rPr>
        <w:t>m</w:t>
      </w:r>
      <w:r w:rsidRPr="00DA33BD">
        <w:rPr>
          <w:rFonts w:asciiTheme="minorHAnsi" w:hAnsiTheme="minorHAnsi" w:cstheme="minorHAnsi"/>
          <w:color w:val="363435"/>
          <w:spacing w:val="-1"/>
          <w:w w:val="93"/>
        </w:rPr>
        <w:t>pl</w:t>
      </w:r>
      <w:r w:rsidRPr="00DA33BD">
        <w:rPr>
          <w:rFonts w:asciiTheme="minorHAnsi" w:hAnsiTheme="minorHAnsi" w:cstheme="minorHAnsi"/>
          <w:color w:val="363435"/>
          <w:spacing w:val="-2"/>
          <w:w w:val="93"/>
        </w:rPr>
        <w:t>o</w:t>
      </w:r>
      <w:r w:rsidRPr="00DA33BD">
        <w:rPr>
          <w:rFonts w:asciiTheme="minorHAnsi" w:hAnsiTheme="minorHAnsi" w:cstheme="minorHAnsi"/>
          <w:color w:val="363435"/>
          <w:w w:val="93"/>
        </w:rPr>
        <w:t>yer</w:t>
      </w:r>
      <w:r w:rsidRPr="00DA33BD">
        <w:rPr>
          <w:rFonts w:asciiTheme="minorHAnsi" w:hAnsiTheme="minorHAnsi" w:cstheme="minorHAnsi"/>
          <w:color w:val="363435"/>
          <w:spacing w:val="16"/>
          <w:w w:val="93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1"/>
        </w:rPr>
        <w:t>f</w:t>
      </w:r>
      <w:r w:rsidRPr="00DA33BD">
        <w:rPr>
          <w:rFonts w:asciiTheme="minorHAnsi" w:hAnsiTheme="minorHAnsi" w:cstheme="minorHAnsi"/>
          <w:color w:val="363435"/>
          <w:spacing w:val="-2"/>
        </w:rPr>
        <w:t>o</w:t>
      </w:r>
      <w:r w:rsidRPr="00DA33BD">
        <w:rPr>
          <w:rFonts w:asciiTheme="minorHAnsi" w:hAnsiTheme="minorHAnsi" w:cstheme="minorHAnsi"/>
          <w:color w:val="363435"/>
        </w:rPr>
        <w:t>r</w:t>
      </w:r>
      <w:r w:rsidRPr="00DA33BD">
        <w:rPr>
          <w:rFonts w:asciiTheme="minorHAnsi" w:hAnsiTheme="minorHAnsi" w:cstheme="minorHAnsi"/>
          <w:color w:val="363435"/>
          <w:spacing w:val="-12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5"/>
        </w:rPr>
        <w:t>t</w:t>
      </w:r>
      <w:r w:rsidRPr="00DA33BD">
        <w:rPr>
          <w:rFonts w:asciiTheme="minorHAnsi" w:hAnsiTheme="minorHAnsi" w:cstheme="minorHAnsi"/>
          <w:color w:val="363435"/>
          <w:spacing w:val="-1"/>
        </w:rPr>
        <w:t>h</w:t>
      </w:r>
      <w:r w:rsidRPr="00DA33BD">
        <w:rPr>
          <w:rFonts w:asciiTheme="minorHAnsi" w:hAnsiTheme="minorHAnsi" w:cstheme="minorHAnsi"/>
          <w:color w:val="363435"/>
        </w:rPr>
        <w:t>e</w:t>
      </w:r>
      <w:r w:rsidRPr="00DA33BD">
        <w:rPr>
          <w:rFonts w:asciiTheme="minorHAnsi" w:hAnsiTheme="minorHAnsi" w:cstheme="minorHAnsi"/>
          <w:color w:val="363435"/>
          <w:spacing w:val="3"/>
        </w:rPr>
        <w:t>i</w:t>
      </w:r>
      <w:r w:rsidRPr="00DA33BD">
        <w:rPr>
          <w:rFonts w:asciiTheme="minorHAnsi" w:hAnsiTheme="minorHAnsi" w:cstheme="minorHAnsi"/>
          <w:color w:val="363435"/>
        </w:rPr>
        <w:t>r</w:t>
      </w:r>
      <w:r w:rsidRPr="00DA33BD">
        <w:rPr>
          <w:rFonts w:asciiTheme="minorHAnsi" w:hAnsiTheme="minorHAnsi" w:cstheme="minorHAnsi"/>
          <w:color w:val="363435"/>
          <w:spacing w:val="-6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4"/>
        </w:rPr>
        <w:t>t</w:t>
      </w:r>
      <w:r w:rsidRPr="00DA33BD">
        <w:rPr>
          <w:rFonts w:asciiTheme="minorHAnsi" w:hAnsiTheme="minorHAnsi" w:cstheme="minorHAnsi"/>
          <w:color w:val="363435"/>
          <w:spacing w:val="3"/>
        </w:rPr>
        <w:t>i</w:t>
      </w:r>
      <w:r w:rsidRPr="00DA33BD">
        <w:rPr>
          <w:rFonts w:asciiTheme="minorHAnsi" w:hAnsiTheme="minorHAnsi" w:cstheme="minorHAnsi"/>
          <w:color w:val="363435"/>
          <w:spacing w:val="-1"/>
        </w:rPr>
        <w:t>m</w:t>
      </w:r>
      <w:r w:rsidRPr="00DA33BD">
        <w:rPr>
          <w:rFonts w:asciiTheme="minorHAnsi" w:hAnsiTheme="minorHAnsi" w:cstheme="minorHAnsi"/>
          <w:color w:val="363435"/>
        </w:rPr>
        <w:t xml:space="preserve">e </w:t>
      </w:r>
      <w:r w:rsidRPr="00DA33BD">
        <w:rPr>
          <w:rFonts w:asciiTheme="minorHAnsi" w:hAnsiTheme="minorHAnsi" w:cstheme="minorHAnsi"/>
          <w:color w:val="363435"/>
          <w:spacing w:val="6"/>
        </w:rPr>
        <w:t>a</w:t>
      </w:r>
      <w:r w:rsidRPr="00DA33BD">
        <w:rPr>
          <w:rFonts w:asciiTheme="minorHAnsi" w:hAnsiTheme="minorHAnsi" w:cstheme="minorHAnsi"/>
          <w:color w:val="363435"/>
          <w:spacing w:val="-1"/>
        </w:rPr>
        <w:t>n</w:t>
      </w:r>
      <w:r w:rsidRPr="00DA33BD">
        <w:rPr>
          <w:rFonts w:asciiTheme="minorHAnsi" w:hAnsiTheme="minorHAnsi" w:cstheme="minorHAnsi"/>
          <w:color w:val="363435"/>
        </w:rPr>
        <w:t>d</w:t>
      </w:r>
      <w:r w:rsidRPr="00DA33BD">
        <w:rPr>
          <w:rFonts w:asciiTheme="minorHAnsi" w:hAnsiTheme="minorHAnsi" w:cstheme="minorHAnsi"/>
          <w:color w:val="363435"/>
          <w:spacing w:val="-2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3"/>
          <w:w w:val="94"/>
        </w:rPr>
        <w:t>c</w:t>
      </w:r>
      <w:r w:rsidRPr="00DA33BD">
        <w:rPr>
          <w:rFonts w:asciiTheme="minorHAnsi" w:hAnsiTheme="minorHAnsi" w:cstheme="minorHAnsi"/>
          <w:color w:val="363435"/>
          <w:spacing w:val="-2"/>
          <w:w w:val="94"/>
        </w:rPr>
        <w:t>o</w:t>
      </w:r>
      <w:r w:rsidRPr="00DA33BD">
        <w:rPr>
          <w:rFonts w:asciiTheme="minorHAnsi" w:hAnsiTheme="minorHAnsi" w:cstheme="minorHAnsi"/>
          <w:color w:val="363435"/>
          <w:spacing w:val="3"/>
          <w:w w:val="94"/>
        </w:rPr>
        <w:t>n</w:t>
      </w:r>
      <w:r w:rsidRPr="00DA33BD">
        <w:rPr>
          <w:rFonts w:asciiTheme="minorHAnsi" w:hAnsiTheme="minorHAnsi" w:cstheme="minorHAnsi"/>
          <w:color w:val="363435"/>
          <w:w w:val="94"/>
        </w:rPr>
        <w:t>s</w:t>
      </w:r>
      <w:r w:rsidRPr="00DA33BD">
        <w:rPr>
          <w:rFonts w:asciiTheme="minorHAnsi" w:hAnsiTheme="minorHAnsi" w:cstheme="minorHAnsi"/>
          <w:color w:val="363435"/>
          <w:spacing w:val="-1"/>
          <w:w w:val="94"/>
        </w:rPr>
        <w:t>i</w:t>
      </w:r>
      <w:r w:rsidRPr="00DA33BD">
        <w:rPr>
          <w:rFonts w:asciiTheme="minorHAnsi" w:hAnsiTheme="minorHAnsi" w:cstheme="minorHAnsi"/>
          <w:color w:val="363435"/>
          <w:w w:val="94"/>
        </w:rPr>
        <w:t>de</w:t>
      </w:r>
      <w:r w:rsidRPr="00DA33BD">
        <w:rPr>
          <w:rFonts w:asciiTheme="minorHAnsi" w:hAnsiTheme="minorHAnsi" w:cstheme="minorHAnsi"/>
          <w:color w:val="363435"/>
          <w:spacing w:val="2"/>
          <w:w w:val="94"/>
        </w:rPr>
        <w:t>r</w:t>
      </w:r>
      <w:r w:rsidRPr="00DA33BD">
        <w:rPr>
          <w:rFonts w:asciiTheme="minorHAnsi" w:hAnsiTheme="minorHAnsi" w:cstheme="minorHAnsi"/>
          <w:color w:val="363435"/>
          <w:w w:val="94"/>
        </w:rPr>
        <w:t>a</w:t>
      </w:r>
      <w:r w:rsidRPr="00DA33BD">
        <w:rPr>
          <w:rFonts w:asciiTheme="minorHAnsi" w:hAnsiTheme="minorHAnsi" w:cstheme="minorHAnsi"/>
          <w:color w:val="363435"/>
          <w:spacing w:val="4"/>
          <w:w w:val="94"/>
        </w:rPr>
        <w:t>t</w:t>
      </w:r>
      <w:r w:rsidRPr="00DA33BD">
        <w:rPr>
          <w:rFonts w:asciiTheme="minorHAnsi" w:hAnsiTheme="minorHAnsi" w:cstheme="minorHAnsi"/>
          <w:color w:val="363435"/>
          <w:spacing w:val="-1"/>
          <w:w w:val="94"/>
        </w:rPr>
        <w:t>i</w:t>
      </w:r>
      <w:r w:rsidRPr="00DA33BD">
        <w:rPr>
          <w:rFonts w:asciiTheme="minorHAnsi" w:hAnsiTheme="minorHAnsi" w:cstheme="minorHAnsi"/>
          <w:color w:val="363435"/>
          <w:spacing w:val="-2"/>
          <w:w w:val="94"/>
        </w:rPr>
        <w:t>o</w:t>
      </w:r>
      <w:r w:rsidRPr="00DA33BD">
        <w:rPr>
          <w:rFonts w:asciiTheme="minorHAnsi" w:hAnsiTheme="minorHAnsi" w:cstheme="minorHAnsi"/>
          <w:color w:val="363435"/>
          <w:spacing w:val="1"/>
          <w:w w:val="94"/>
        </w:rPr>
        <w:t>n</w:t>
      </w:r>
      <w:r w:rsidRPr="00DA33BD">
        <w:rPr>
          <w:rFonts w:asciiTheme="minorHAnsi" w:hAnsiTheme="minorHAnsi" w:cstheme="minorHAnsi"/>
          <w:color w:val="363435"/>
          <w:w w:val="94"/>
        </w:rPr>
        <w:t xml:space="preserve">. </w:t>
      </w:r>
      <w:r w:rsidRPr="00DA33BD">
        <w:rPr>
          <w:rFonts w:asciiTheme="minorHAnsi" w:hAnsiTheme="minorHAnsi" w:cstheme="minorHAnsi"/>
          <w:color w:val="363435"/>
          <w:spacing w:val="35"/>
          <w:w w:val="94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-2"/>
          <w:w w:val="94"/>
        </w:rPr>
        <w:t>U</w:t>
      </w:r>
      <w:r w:rsidRPr="00DA33BD">
        <w:rPr>
          <w:rFonts w:asciiTheme="minorHAnsi" w:hAnsiTheme="minorHAnsi" w:cstheme="minorHAnsi"/>
          <w:color w:val="363435"/>
          <w:spacing w:val="1"/>
          <w:w w:val="94"/>
        </w:rPr>
        <w:t>s</w:t>
      </w:r>
      <w:r w:rsidRPr="00DA33BD">
        <w:rPr>
          <w:rFonts w:asciiTheme="minorHAnsi" w:hAnsiTheme="minorHAnsi" w:cstheme="minorHAnsi"/>
          <w:color w:val="363435"/>
          <w:w w:val="94"/>
        </w:rPr>
        <w:t>e</w:t>
      </w:r>
      <w:r w:rsidRPr="00DA33BD">
        <w:rPr>
          <w:rFonts w:asciiTheme="minorHAnsi" w:hAnsiTheme="minorHAnsi" w:cstheme="minorHAnsi"/>
          <w:color w:val="363435"/>
          <w:spacing w:val="3"/>
          <w:w w:val="94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5"/>
        </w:rPr>
        <w:t>t</w:t>
      </w:r>
      <w:r w:rsidRPr="00DA33BD">
        <w:rPr>
          <w:rFonts w:asciiTheme="minorHAnsi" w:hAnsiTheme="minorHAnsi" w:cstheme="minorHAnsi"/>
          <w:color w:val="363435"/>
          <w:spacing w:val="-1"/>
        </w:rPr>
        <w:t>h</w:t>
      </w:r>
      <w:r w:rsidRPr="00DA33BD">
        <w:rPr>
          <w:rFonts w:asciiTheme="minorHAnsi" w:hAnsiTheme="minorHAnsi" w:cstheme="minorHAnsi"/>
          <w:color w:val="363435"/>
        </w:rPr>
        <w:t>e</w:t>
      </w:r>
      <w:r w:rsidRPr="00DA33BD">
        <w:rPr>
          <w:rFonts w:asciiTheme="minorHAnsi" w:hAnsiTheme="minorHAnsi" w:cstheme="minorHAnsi"/>
          <w:color w:val="363435"/>
          <w:spacing w:val="-1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1"/>
          <w:w w:val="89"/>
        </w:rPr>
        <w:t>e</w:t>
      </w:r>
      <w:r w:rsidRPr="00DA33BD">
        <w:rPr>
          <w:rFonts w:asciiTheme="minorHAnsi" w:hAnsiTheme="minorHAnsi" w:cstheme="minorHAnsi"/>
          <w:color w:val="363435"/>
          <w:spacing w:val="-2"/>
          <w:w w:val="101"/>
        </w:rPr>
        <w:t>m</w:t>
      </w:r>
      <w:r w:rsidRPr="00DA33BD">
        <w:rPr>
          <w:rFonts w:asciiTheme="minorHAnsi" w:hAnsiTheme="minorHAnsi" w:cstheme="minorHAnsi"/>
          <w:color w:val="363435"/>
          <w:spacing w:val="-1"/>
          <w:w w:val="101"/>
        </w:rPr>
        <w:t>p</w:t>
      </w:r>
      <w:r w:rsidRPr="00DA33BD">
        <w:rPr>
          <w:rFonts w:asciiTheme="minorHAnsi" w:hAnsiTheme="minorHAnsi" w:cstheme="minorHAnsi"/>
          <w:color w:val="363435"/>
          <w:spacing w:val="-1"/>
          <w:w w:val="89"/>
        </w:rPr>
        <w:t>l</w:t>
      </w:r>
      <w:r w:rsidRPr="00DA33BD">
        <w:rPr>
          <w:rFonts w:asciiTheme="minorHAnsi" w:hAnsiTheme="minorHAnsi" w:cstheme="minorHAnsi"/>
          <w:color w:val="363435"/>
          <w:spacing w:val="-2"/>
          <w:w w:val="97"/>
        </w:rPr>
        <w:t>o</w:t>
      </w:r>
      <w:r w:rsidRPr="00DA33BD">
        <w:rPr>
          <w:rFonts w:asciiTheme="minorHAnsi" w:hAnsiTheme="minorHAnsi" w:cstheme="minorHAnsi"/>
          <w:color w:val="363435"/>
          <w:w w:val="88"/>
        </w:rPr>
        <w:t>ye</w:t>
      </w:r>
      <w:r w:rsidRPr="00DA33BD">
        <w:rPr>
          <w:rFonts w:asciiTheme="minorHAnsi" w:hAnsiTheme="minorHAnsi" w:cstheme="minorHAnsi"/>
          <w:color w:val="363435"/>
          <w:w w:val="99"/>
        </w:rPr>
        <w:t>r</w:t>
      </w:r>
      <w:r w:rsidRPr="00DA33BD">
        <w:rPr>
          <w:rFonts w:asciiTheme="minorHAnsi" w:hAnsiTheme="minorHAnsi" w:cstheme="minorHAnsi"/>
          <w:color w:val="363435"/>
          <w:spacing w:val="-12"/>
          <w:w w:val="70"/>
        </w:rPr>
        <w:t>’</w:t>
      </w:r>
      <w:r w:rsidRPr="00DA33BD">
        <w:rPr>
          <w:rFonts w:asciiTheme="minorHAnsi" w:hAnsiTheme="minorHAnsi" w:cstheme="minorHAnsi"/>
          <w:color w:val="363435"/>
          <w:w w:val="83"/>
        </w:rPr>
        <w:t>s</w:t>
      </w:r>
      <w:r w:rsidRPr="00DA33BD">
        <w:rPr>
          <w:rFonts w:asciiTheme="minorHAnsi" w:hAnsiTheme="minorHAnsi" w:cstheme="minorHAnsi"/>
          <w:color w:val="363435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2"/>
        </w:rPr>
        <w:t>n</w:t>
      </w:r>
      <w:r w:rsidRPr="00DA33BD">
        <w:rPr>
          <w:rFonts w:asciiTheme="minorHAnsi" w:hAnsiTheme="minorHAnsi" w:cstheme="minorHAnsi"/>
          <w:color w:val="363435"/>
          <w:spacing w:val="6"/>
        </w:rPr>
        <w:t>a</w:t>
      </w:r>
      <w:r w:rsidRPr="00DA33BD">
        <w:rPr>
          <w:rFonts w:asciiTheme="minorHAnsi" w:hAnsiTheme="minorHAnsi" w:cstheme="minorHAnsi"/>
          <w:color w:val="363435"/>
          <w:spacing w:val="-1"/>
        </w:rPr>
        <w:t>m</w:t>
      </w:r>
      <w:r w:rsidRPr="00DA33BD">
        <w:rPr>
          <w:rFonts w:asciiTheme="minorHAnsi" w:hAnsiTheme="minorHAnsi" w:cstheme="minorHAnsi"/>
          <w:color w:val="363435"/>
        </w:rPr>
        <w:t>e</w:t>
      </w:r>
      <w:r w:rsidRPr="00DA33BD">
        <w:rPr>
          <w:rFonts w:asciiTheme="minorHAnsi" w:hAnsiTheme="minorHAnsi" w:cstheme="minorHAnsi"/>
          <w:color w:val="363435"/>
          <w:spacing w:val="-11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5"/>
          <w:w w:val="94"/>
        </w:rPr>
        <w:t>a</w:t>
      </w:r>
      <w:r w:rsidRPr="00DA33BD">
        <w:rPr>
          <w:rFonts w:asciiTheme="minorHAnsi" w:hAnsiTheme="minorHAnsi" w:cstheme="minorHAnsi"/>
          <w:color w:val="363435"/>
          <w:spacing w:val="4"/>
          <w:w w:val="94"/>
        </w:rPr>
        <w:t>g</w:t>
      </w:r>
      <w:r w:rsidRPr="00DA33BD">
        <w:rPr>
          <w:rFonts w:asciiTheme="minorHAnsi" w:hAnsiTheme="minorHAnsi" w:cstheme="minorHAnsi"/>
          <w:color w:val="363435"/>
          <w:spacing w:val="6"/>
          <w:w w:val="94"/>
        </w:rPr>
        <w:t>a</w:t>
      </w:r>
      <w:r w:rsidRPr="00DA33BD">
        <w:rPr>
          <w:rFonts w:asciiTheme="minorHAnsi" w:hAnsiTheme="minorHAnsi" w:cstheme="minorHAnsi"/>
          <w:color w:val="363435"/>
          <w:spacing w:val="3"/>
          <w:w w:val="94"/>
        </w:rPr>
        <w:t>i</w:t>
      </w:r>
      <w:r w:rsidRPr="00DA33BD">
        <w:rPr>
          <w:rFonts w:asciiTheme="minorHAnsi" w:hAnsiTheme="minorHAnsi" w:cstheme="minorHAnsi"/>
          <w:color w:val="363435"/>
          <w:w w:val="94"/>
        </w:rPr>
        <w:t>n</w:t>
      </w:r>
      <w:r w:rsidRPr="00DA33BD">
        <w:rPr>
          <w:rFonts w:asciiTheme="minorHAnsi" w:hAnsiTheme="minorHAnsi" w:cstheme="minorHAnsi"/>
          <w:color w:val="363435"/>
          <w:spacing w:val="4"/>
          <w:w w:val="94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6"/>
        </w:rPr>
        <w:t>a</w:t>
      </w:r>
      <w:r w:rsidRPr="00DA33BD">
        <w:rPr>
          <w:rFonts w:asciiTheme="minorHAnsi" w:hAnsiTheme="minorHAnsi" w:cstheme="minorHAnsi"/>
          <w:color w:val="363435"/>
          <w:spacing w:val="-1"/>
        </w:rPr>
        <w:t>n</w:t>
      </w:r>
      <w:r w:rsidRPr="00DA33BD">
        <w:rPr>
          <w:rFonts w:asciiTheme="minorHAnsi" w:hAnsiTheme="minorHAnsi" w:cstheme="minorHAnsi"/>
          <w:color w:val="363435"/>
        </w:rPr>
        <w:t>d</w:t>
      </w:r>
      <w:r w:rsidRPr="00DA33BD">
        <w:rPr>
          <w:rFonts w:asciiTheme="minorHAnsi" w:hAnsiTheme="minorHAnsi" w:cstheme="minorHAnsi"/>
          <w:color w:val="363435"/>
          <w:spacing w:val="-2"/>
        </w:rPr>
        <w:t xml:space="preserve"> </w:t>
      </w:r>
      <w:r w:rsidRPr="00DA33BD">
        <w:rPr>
          <w:rFonts w:asciiTheme="minorHAnsi" w:hAnsiTheme="minorHAnsi" w:cstheme="minorHAnsi"/>
          <w:color w:val="363435"/>
          <w:w w:val="95"/>
        </w:rPr>
        <w:t>re</w:t>
      </w:r>
      <w:r w:rsidRPr="00DA33BD">
        <w:rPr>
          <w:rFonts w:asciiTheme="minorHAnsi" w:hAnsiTheme="minorHAnsi" w:cstheme="minorHAnsi"/>
          <w:color w:val="363435"/>
          <w:spacing w:val="-3"/>
          <w:w w:val="95"/>
        </w:rPr>
        <w:t>i</w:t>
      </w:r>
      <w:r w:rsidRPr="00DA33BD">
        <w:rPr>
          <w:rFonts w:asciiTheme="minorHAnsi" w:hAnsiTheme="minorHAnsi" w:cstheme="minorHAnsi"/>
          <w:color w:val="363435"/>
          <w:w w:val="95"/>
        </w:rPr>
        <w:t>te</w:t>
      </w:r>
      <w:r w:rsidRPr="00DA33BD">
        <w:rPr>
          <w:rFonts w:asciiTheme="minorHAnsi" w:hAnsiTheme="minorHAnsi" w:cstheme="minorHAnsi"/>
          <w:color w:val="363435"/>
          <w:spacing w:val="2"/>
          <w:w w:val="95"/>
        </w:rPr>
        <w:t>r</w:t>
      </w:r>
      <w:r w:rsidRPr="00DA33BD">
        <w:rPr>
          <w:rFonts w:asciiTheme="minorHAnsi" w:hAnsiTheme="minorHAnsi" w:cstheme="minorHAnsi"/>
          <w:color w:val="363435"/>
          <w:w w:val="95"/>
        </w:rPr>
        <w:t>ate</w:t>
      </w:r>
      <w:r w:rsidRPr="00DA33BD">
        <w:rPr>
          <w:rFonts w:asciiTheme="minorHAnsi" w:hAnsiTheme="minorHAnsi" w:cstheme="minorHAnsi"/>
          <w:color w:val="363435"/>
          <w:spacing w:val="3"/>
          <w:w w:val="95"/>
        </w:rPr>
        <w:t xml:space="preserve"> </w:t>
      </w:r>
      <w:r w:rsidRPr="00DA33BD">
        <w:rPr>
          <w:rFonts w:asciiTheme="minorHAnsi" w:hAnsiTheme="minorHAnsi" w:cstheme="minorHAnsi"/>
          <w:color w:val="363435"/>
        </w:rPr>
        <w:t>y</w:t>
      </w:r>
      <w:r w:rsidRPr="00DA33BD">
        <w:rPr>
          <w:rFonts w:asciiTheme="minorHAnsi" w:hAnsiTheme="minorHAnsi" w:cstheme="minorHAnsi"/>
          <w:color w:val="363435"/>
          <w:spacing w:val="-1"/>
        </w:rPr>
        <w:t>o</w:t>
      </w:r>
      <w:r w:rsidRPr="00DA33BD">
        <w:rPr>
          <w:rFonts w:asciiTheme="minorHAnsi" w:hAnsiTheme="minorHAnsi" w:cstheme="minorHAnsi"/>
          <w:color w:val="363435"/>
          <w:spacing w:val="4"/>
        </w:rPr>
        <w:t>u</w:t>
      </w:r>
      <w:r w:rsidRPr="00DA33BD">
        <w:rPr>
          <w:rFonts w:asciiTheme="minorHAnsi" w:hAnsiTheme="minorHAnsi" w:cstheme="minorHAnsi"/>
          <w:color w:val="363435"/>
        </w:rPr>
        <w:t>r</w:t>
      </w:r>
      <w:r w:rsidRPr="00DA33BD">
        <w:rPr>
          <w:rFonts w:asciiTheme="minorHAnsi" w:hAnsiTheme="minorHAnsi" w:cstheme="minorHAnsi"/>
          <w:color w:val="363435"/>
          <w:spacing w:val="-15"/>
        </w:rPr>
        <w:t xml:space="preserve"> </w:t>
      </w:r>
      <w:r w:rsidRPr="00DA33BD">
        <w:rPr>
          <w:rFonts w:asciiTheme="minorHAnsi" w:hAnsiTheme="minorHAnsi" w:cstheme="minorHAnsi"/>
          <w:color w:val="363435"/>
          <w:w w:val="96"/>
        </w:rPr>
        <w:t>e</w:t>
      </w:r>
      <w:r w:rsidRPr="00DA33BD">
        <w:rPr>
          <w:rFonts w:asciiTheme="minorHAnsi" w:hAnsiTheme="minorHAnsi" w:cstheme="minorHAnsi"/>
          <w:color w:val="363435"/>
          <w:spacing w:val="-3"/>
          <w:w w:val="96"/>
        </w:rPr>
        <w:t>n</w:t>
      </w:r>
      <w:r w:rsidRPr="00DA33BD">
        <w:rPr>
          <w:rFonts w:asciiTheme="minorHAnsi" w:hAnsiTheme="minorHAnsi" w:cstheme="minorHAnsi"/>
          <w:color w:val="363435"/>
          <w:spacing w:val="5"/>
          <w:w w:val="96"/>
        </w:rPr>
        <w:t>t</w:t>
      </w:r>
      <w:r w:rsidRPr="00DA33BD">
        <w:rPr>
          <w:rFonts w:asciiTheme="minorHAnsi" w:hAnsiTheme="minorHAnsi" w:cstheme="minorHAnsi"/>
          <w:color w:val="363435"/>
          <w:spacing w:val="-3"/>
          <w:w w:val="96"/>
        </w:rPr>
        <w:t>h</w:t>
      </w:r>
      <w:r w:rsidRPr="00DA33BD">
        <w:rPr>
          <w:rFonts w:asciiTheme="minorHAnsi" w:hAnsiTheme="minorHAnsi" w:cstheme="minorHAnsi"/>
          <w:color w:val="363435"/>
          <w:spacing w:val="4"/>
          <w:w w:val="96"/>
        </w:rPr>
        <w:t>u</w:t>
      </w:r>
      <w:r w:rsidRPr="00DA33BD">
        <w:rPr>
          <w:rFonts w:asciiTheme="minorHAnsi" w:hAnsiTheme="minorHAnsi" w:cstheme="minorHAnsi"/>
          <w:color w:val="363435"/>
          <w:w w:val="96"/>
        </w:rPr>
        <w:t>s</w:t>
      </w:r>
      <w:r w:rsidRPr="00DA33BD">
        <w:rPr>
          <w:rFonts w:asciiTheme="minorHAnsi" w:hAnsiTheme="minorHAnsi" w:cstheme="minorHAnsi"/>
          <w:color w:val="363435"/>
          <w:spacing w:val="2"/>
          <w:w w:val="96"/>
        </w:rPr>
        <w:t>i</w:t>
      </w:r>
      <w:r w:rsidRPr="00DA33BD">
        <w:rPr>
          <w:rFonts w:asciiTheme="minorHAnsi" w:hAnsiTheme="minorHAnsi" w:cstheme="minorHAnsi"/>
          <w:color w:val="363435"/>
          <w:spacing w:val="6"/>
          <w:w w:val="96"/>
        </w:rPr>
        <w:t>a</w:t>
      </w:r>
      <w:r w:rsidRPr="00DA33BD">
        <w:rPr>
          <w:rFonts w:asciiTheme="minorHAnsi" w:hAnsiTheme="minorHAnsi" w:cstheme="minorHAnsi"/>
          <w:color w:val="363435"/>
          <w:w w:val="96"/>
        </w:rPr>
        <w:t>sm</w:t>
      </w:r>
      <w:r w:rsidRPr="00DA33BD">
        <w:rPr>
          <w:rFonts w:asciiTheme="minorHAnsi" w:hAnsiTheme="minorHAnsi" w:cstheme="minorHAnsi"/>
          <w:color w:val="363435"/>
          <w:spacing w:val="7"/>
          <w:w w:val="96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1"/>
        </w:rPr>
        <w:t>f</w:t>
      </w:r>
      <w:r w:rsidRPr="00DA33BD">
        <w:rPr>
          <w:rFonts w:asciiTheme="minorHAnsi" w:hAnsiTheme="minorHAnsi" w:cstheme="minorHAnsi"/>
          <w:color w:val="363435"/>
          <w:spacing w:val="-2"/>
        </w:rPr>
        <w:t>o</w:t>
      </w:r>
      <w:r w:rsidRPr="00DA33BD">
        <w:rPr>
          <w:rFonts w:asciiTheme="minorHAnsi" w:hAnsiTheme="minorHAnsi" w:cstheme="minorHAnsi"/>
          <w:color w:val="363435"/>
        </w:rPr>
        <w:t>r</w:t>
      </w:r>
      <w:r w:rsidRPr="00DA33BD">
        <w:rPr>
          <w:rFonts w:asciiTheme="minorHAnsi" w:hAnsiTheme="minorHAnsi" w:cstheme="minorHAnsi"/>
          <w:color w:val="363435"/>
          <w:spacing w:val="-12"/>
        </w:rPr>
        <w:t xml:space="preserve"> </w:t>
      </w:r>
      <w:r w:rsidRPr="00DA33BD">
        <w:rPr>
          <w:rFonts w:asciiTheme="minorHAnsi" w:hAnsiTheme="minorHAnsi" w:cstheme="minorHAnsi"/>
          <w:color w:val="363435"/>
          <w:w w:val="95"/>
        </w:rPr>
        <w:t>w</w:t>
      </w:r>
      <w:r w:rsidRPr="00DA33BD">
        <w:rPr>
          <w:rFonts w:asciiTheme="minorHAnsi" w:hAnsiTheme="minorHAnsi" w:cstheme="minorHAnsi"/>
          <w:color w:val="363435"/>
          <w:spacing w:val="-2"/>
          <w:w w:val="95"/>
        </w:rPr>
        <w:t>o</w:t>
      </w:r>
      <w:r w:rsidRPr="00DA33BD">
        <w:rPr>
          <w:rFonts w:asciiTheme="minorHAnsi" w:hAnsiTheme="minorHAnsi" w:cstheme="minorHAnsi"/>
          <w:color w:val="363435"/>
          <w:spacing w:val="-1"/>
          <w:w w:val="95"/>
        </w:rPr>
        <w:t>r</w:t>
      </w:r>
      <w:r w:rsidRPr="00DA33BD">
        <w:rPr>
          <w:rFonts w:asciiTheme="minorHAnsi" w:hAnsiTheme="minorHAnsi" w:cstheme="minorHAnsi"/>
          <w:color w:val="363435"/>
          <w:spacing w:val="7"/>
          <w:w w:val="95"/>
        </w:rPr>
        <w:t>k</w:t>
      </w:r>
      <w:r w:rsidRPr="00DA33BD">
        <w:rPr>
          <w:rFonts w:asciiTheme="minorHAnsi" w:hAnsiTheme="minorHAnsi" w:cstheme="minorHAnsi"/>
          <w:color w:val="363435"/>
          <w:spacing w:val="3"/>
          <w:w w:val="95"/>
        </w:rPr>
        <w:t>i</w:t>
      </w:r>
      <w:r w:rsidRPr="00DA33BD">
        <w:rPr>
          <w:rFonts w:asciiTheme="minorHAnsi" w:hAnsiTheme="minorHAnsi" w:cstheme="minorHAnsi"/>
          <w:color w:val="363435"/>
          <w:spacing w:val="2"/>
          <w:w w:val="95"/>
        </w:rPr>
        <w:t>n</w:t>
      </w:r>
      <w:r w:rsidRPr="00DA33BD">
        <w:rPr>
          <w:rFonts w:asciiTheme="minorHAnsi" w:hAnsiTheme="minorHAnsi" w:cstheme="minorHAnsi"/>
          <w:color w:val="363435"/>
          <w:w w:val="95"/>
        </w:rPr>
        <w:t>g</w:t>
      </w:r>
      <w:r w:rsidRPr="00DA33BD">
        <w:rPr>
          <w:rFonts w:asciiTheme="minorHAnsi" w:hAnsiTheme="minorHAnsi" w:cstheme="minorHAnsi"/>
          <w:color w:val="363435"/>
          <w:spacing w:val="5"/>
          <w:w w:val="95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1"/>
        </w:rPr>
        <w:t>f</w:t>
      </w:r>
      <w:r w:rsidRPr="00DA33BD">
        <w:rPr>
          <w:rFonts w:asciiTheme="minorHAnsi" w:hAnsiTheme="minorHAnsi" w:cstheme="minorHAnsi"/>
          <w:color w:val="363435"/>
          <w:spacing w:val="-2"/>
        </w:rPr>
        <w:t>o</w:t>
      </w:r>
      <w:r w:rsidRPr="00DA33BD">
        <w:rPr>
          <w:rFonts w:asciiTheme="minorHAnsi" w:hAnsiTheme="minorHAnsi" w:cstheme="minorHAnsi"/>
          <w:color w:val="363435"/>
        </w:rPr>
        <w:t>r</w:t>
      </w:r>
      <w:r w:rsidRPr="00DA33BD">
        <w:rPr>
          <w:rFonts w:asciiTheme="minorHAnsi" w:hAnsiTheme="minorHAnsi" w:cstheme="minorHAnsi"/>
          <w:color w:val="363435"/>
          <w:spacing w:val="-12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5"/>
        </w:rPr>
        <w:t>t</w:t>
      </w:r>
      <w:r w:rsidRPr="00DA33BD">
        <w:rPr>
          <w:rFonts w:asciiTheme="minorHAnsi" w:hAnsiTheme="minorHAnsi" w:cstheme="minorHAnsi"/>
          <w:color w:val="363435"/>
          <w:spacing w:val="-1"/>
        </w:rPr>
        <w:t>h</w:t>
      </w:r>
      <w:r w:rsidRPr="00DA33BD">
        <w:rPr>
          <w:rFonts w:asciiTheme="minorHAnsi" w:hAnsiTheme="minorHAnsi" w:cstheme="minorHAnsi"/>
          <w:color w:val="363435"/>
          <w:spacing w:val="1"/>
        </w:rPr>
        <w:t>em</w:t>
      </w:r>
      <w:r w:rsidRPr="00DA33BD">
        <w:rPr>
          <w:rFonts w:asciiTheme="minorHAnsi" w:hAnsiTheme="minorHAnsi" w:cstheme="minorHAnsi"/>
          <w:color w:val="363435"/>
        </w:rPr>
        <w:t xml:space="preserve">.  </w:t>
      </w:r>
      <w:r w:rsidRPr="00DA33BD">
        <w:rPr>
          <w:rFonts w:asciiTheme="minorHAnsi" w:hAnsiTheme="minorHAnsi" w:cstheme="minorHAnsi"/>
          <w:color w:val="363435"/>
          <w:spacing w:val="2"/>
        </w:rPr>
        <w:t>I</w:t>
      </w:r>
      <w:r w:rsidRPr="00DA33BD">
        <w:rPr>
          <w:rFonts w:asciiTheme="minorHAnsi" w:hAnsiTheme="minorHAnsi" w:cstheme="minorHAnsi"/>
          <w:color w:val="363435"/>
          <w:spacing w:val="-1"/>
        </w:rPr>
        <w:t>n</w:t>
      </w:r>
      <w:r w:rsidRPr="00DA33BD">
        <w:rPr>
          <w:rFonts w:asciiTheme="minorHAnsi" w:hAnsiTheme="minorHAnsi" w:cstheme="minorHAnsi"/>
          <w:color w:val="363435"/>
          <w:spacing w:val="4"/>
        </w:rPr>
        <w:t>d</w:t>
      </w:r>
      <w:r w:rsidRPr="00DA33BD">
        <w:rPr>
          <w:rFonts w:asciiTheme="minorHAnsi" w:hAnsiTheme="minorHAnsi" w:cstheme="minorHAnsi"/>
          <w:color w:val="363435"/>
          <w:spacing w:val="-1"/>
        </w:rPr>
        <w:t>i</w:t>
      </w:r>
      <w:r w:rsidRPr="00DA33BD">
        <w:rPr>
          <w:rFonts w:asciiTheme="minorHAnsi" w:hAnsiTheme="minorHAnsi" w:cstheme="minorHAnsi"/>
          <w:color w:val="363435"/>
          <w:spacing w:val="5"/>
        </w:rPr>
        <w:t>c</w:t>
      </w:r>
      <w:r w:rsidRPr="00DA33BD">
        <w:rPr>
          <w:rFonts w:asciiTheme="minorHAnsi" w:hAnsiTheme="minorHAnsi" w:cstheme="minorHAnsi"/>
          <w:color w:val="363435"/>
        </w:rPr>
        <w:t xml:space="preserve">ate </w:t>
      </w:r>
      <w:r w:rsidRPr="00DA33BD">
        <w:rPr>
          <w:rFonts w:asciiTheme="minorHAnsi" w:hAnsiTheme="minorHAnsi" w:cstheme="minorHAnsi"/>
          <w:color w:val="363435"/>
          <w:spacing w:val="2"/>
        </w:rPr>
        <w:t>wh</w:t>
      </w:r>
      <w:r w:rsidRPr="00DA33BD">
        <w:rPr>
          <w:rFonts w:asciiTheme="minorHAnsi" w:hAnsiTheme="minorHAnsi" w:cstheme="minorHAnsi"/>
          <w:color w:val="363435"/>
        </w:rPr>
        <w:t>at</w:t>
      </w:r>
      <w:r w:rsidRPr="00DA33BD">
        <w:rPr>
          <w:rFonts w:asciiTheme="minorHAnsi" w:hAnsiTheme="minorHAnsi" w:cstheme="minorHAnsi"/>
          <w:color w:val="363435"/>
          <w:spacing w:val="-13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4"/>
          <w:w w:val="90"/>
        </w:rPr>
        <w:t>wil</w:t>
      </w:r>
      <w:r w:rsidRPr="00DA33BD">
        <w:rPr>
          <w:rFonts w:asciiTheme="minorHAnsi" w:hAnsiTheme="minorHAnsi" w:cstheme="minorHAnsi"/>
          <w:color w:val="363435"/>
          <w:w w:val="90"/>
        </w:rPr>
        <w:t>l</w:t>
      </w:r>
      <w:r w:rsidRPr="00DA33BD">
        <w:rPr>
          <w:rFonts w:asciiTheme="minorHAnsi" w:hAnsiTheme="minorHAnsi" w:cstheme="minorHAnsi"/>
          <w:color w:val="363435"/>
          <w:spacing w:val="8"/>
          <w:w w:val="90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2"/>
        </w:rPr>
        <w:t>h</w:t>
      </w:r>
      <w:r w:rsidRPr="00DA33BD">
        <w:rPr>
          <w:rFonts w:asciiTheme="minorHAnsi" w:hAnsiTheme="minorHAnsi" w:cstheme="minorHAnsi"/>
          <w:color w:val="363435"/>
          <w:spacing w:val="1"/>
        </w:rPr>
        <w:t>a</w:t>
      </w:r>
      <w:r w:rsidRPr="00DA33BD">
        <w:rPr>
          <w:rFonts w:asciiTheme="minorHAnsi" w:hAnsiTheme="minorHAnsi" w:cstheme="minorHAnsi"/>
          <w:color w:val="363435"/>
          <w:spacing w:val="-1"/>
        </w:rPr>
        <w:t>p</w:t>
      </w:r>
      <w:r w:rsidRPr="00DA33BD">
        <w:rPr>
          <w:rFonts w:asciiTheme="minorHAnsi" w:hAnsiTheme="minorHAnsi" w:cstheme="minorHAnsi"/>
          <w:color w:val="363435"/>
          <w:spacing w:val="2"/>
        </w:rPr>
        <w:t>p</w:t>
      </w:r>
      <w:r w:rsidRPr="00DA33BD">
        <w:rPr>
          <w:rFonts w:asciiTheme="minorHAnsi" w:hAnsiTheme="minorHAnsi" w:cstheme="minorHAnsi"/>
          <w:color w:val="363435"/>
        </w:rPr>
        <w:t>en</w:t>
      </w:r>
      <w:r w:rsidRPr="00DA33BD">
        <w:rPr>
          <w:rFonts w:asciiTheme="minorHAnsi" w:hAnsiTheme="minorHAnsi" w:cstheme="minorHAnsi"/>
          <w:color w:val="363435"/>
          <w:spacing w:val="-8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-1"/>
        </w:rPr>
        <w:t>n</w:t>
      </w:r>
      <w:r w:rsidRPr="00DA33BD">
        <w:rPr>
          <w:rFonts w:asciiTheme="minorHAnsi" w:hAnsiTheme="minorHAnsi" w:cstheme="minorHAnsi"/>
          <w:color w:val="363435"/>
          <w:spacing w:val="3"/>
        </w:rPr>
        <w:t>e</w:t>
      </w:r>
      <w:r w:rsidRPr="00DA33BD">
        <w:rPr>
          <w:rFonts w:asciiTheme="minorHAnsi" w:hAnsiTheme="minorHAnsi" w:cstheme="minorHAnsi"/>
          <w:color w:val="363435"/>
          <w:spacing w:val="4"/>
        </w:rPr>
        <w:t>x</w:t>
      </w:r>
      <w:r w:rsidRPr="00DA33BD">
        <w:rPr>
          <w:rFonts w:asciiTheme="minorHAnsi" w:hAnsiTheme="minorHAnsi" w:cstheme="minorHAnsi"/>
          <w:color w:val="363435"/>
          <w:spacing w:val="2"/>
        </w:rPr>
        <w:t>t</w:t>
      </w:r>
      <w:r w:rsidRPr="00DA33BD">
        <w:rPr>
          <w:rFonts w:asciiTheme="minorHAnsi" w:hAnsiTheme="minorHAnsi" w:cstheme="minorHAnsi"/>
          <w:color w:val="363435"/>
        </w:rPr>
        <w:t>,</w:t>
      </w:r>
      <w:r w:rsidRPr="00DA33BD">
        <w:rPr>
          <w:rFonts w:asciiTheme="minorHAnsi" w:hAnsiTheme="minorHAnsi" w:cstheme="minorHAnsi"/>
          <w:color w:val="363435"/>
          <w:spacing w:val="-13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1"/>
          <w:w w:val="96"/>
        </w:rPr>
        <w:t>s</w:t>
      </w:r>
      <w:r w:rsidRPr="00DA33BD">
        <w:rPr>
          <w:rFonts w:asciiTheme="minorHAnsi" w:hAnsiTheme="minorHAnsi" w:cstheme="minorHAnsi"/>
          <w:color w:val="363435"/>
          <w:spacing w:val="4"/>
          <w:w w:val="96"/>
        </w:rPr>
        <w:t>t</w:t>
      </w:r>
      <w:r w:rsidRPr="00DA33BD">
        <w:rPr>
          <w:rFonts w:asciiTheme="minorHAnsi" w:hAnsiTheme="minorHAnsi" w:cstheme="minorHAnsi"/>
          <w:color w:val="363435"/>
          <w:w w:val="96"/>
        </w:rPr>
        <w:t>a</w:t>
      </w:r>
      <w:r w:rsidRPr="00DA33BD">
        <w:rPr>
          <w:rFonts w:asciiTheme="minorHAnsi" w:hAnsiTheme="minorHAnsi" w:cstheme="minorHAnsi"/>
          <w:color w:val="363435"/>
          <w:spacing w:val="4"/>
          <w:w w:val="96"/>
        </w:rPr>
        <w:t>t</w:t>
      </w:r>
      <w:r w:rsidRPr="00DA33BD">
        <w:rPr>
          <w:rFonts w:asciiTheme="minorHAnsi" w:hAnsiTheme="minorHAnsi" w:cstheme="minorHAnsi"/>
          <w:color w:val="363435"/>
          <w:spacing w:val="3"/>
          <w:w w:val="96"/>
        </w:rPr>
        <w:t>i</w:t>
      </w:r>
      <w:r w:rsidRPr="00DA33BD">
        <w:rPr>
          <w:rFonts w:asciiTheme="minorHAnsi" w:hAnsiTheme="minorHAnsi" w:cstheme="minorHAnsi"/>
          <w:color w:val="363435"/>
          <w:spacing w:val="2"/>
          <w:w w:val="96"/>
        </w:rPr>
        <w:t>n</w:t>
      </w:r>
      <w:r w:rsidRPr="00DA33BD">
        <w:rPr>
          <w:rFonts w:asciiTheme="minorHAnsi" w:hAnsiTheme="minorHAnsi" w:cstheme="minorHAnsi"/>
          <w:color w:val="363435"/>
          <w:w w:val="96"/>
        </w:rPr>
        <w:t>g</w:t>
      </w:r>
      <w:r w:rsidRPr="00DA33BD">
        <w:rPr>
          <w:rFonts w:asciiTheme="minorHAnsi" w:hAnsiTheme="minorHAnsi" w:cstheme="minorHAnsi"/>
          <w:color w:val="363435"/>
          <w:spacing w:val="3"/>
          <w:w w:val="96"/>
        </w:rPr>
        <w:t xml:space="preserve"> </w:t>
      </w:r>
      <w:r w:rsidRPr="00DA33BD">
        <w:rPr>
          <w:rFonts w:asciiTheme="minorHAnsi" w:hAnsiTheme="minorHAnsi" w:cstheme="minorHAnsi"/>
          <w:color w:val="363435"/>
        </w:rPr>
        <w:t>y</w:t>
      </w:r>
      <w:r w:rsidRPr="00DA33BD">
        <w:rPr>
          <w:rFonts w:asciiTheme="minorHAnsi" w:hAnsiTheme="minorHAnsi" w:cstheme="minorHAnsi"/>
          <w:color w:val="363435"/>
          <w:spacing w:val="-1"/>
        </w:rPr>
        <w:t>o</w:t>
      </w:r>
      <w:r w:rsidRPr="00DA33BD">
        <w:rPr>
          <w:rFonts w:asciiTheme="minorHAnsi" w:hAnsiTheme="minorHAnsi" w:cstheme="minorHAnsi"/>
          <w:color w:val="363435"/>
        </w:rPr>
        <w:t>u</w:t>
      </w:r>
      <w:r w:rsidRPr="00DA33BD">
        <w:rPr>
          <w:rFonts w:asciiTheme="minorHAnsi" w:hAnsiTheme="minorHAnsi" w:cstheme="minorHAnsi"/>
          <w:color w:val="363435"/>
          <w:spacing w:val="-14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4"/>
          <w:w w:val="91"/>
        </w:rPr>
        <w:t>wil</w:t>
      </w:r>
      <w:r w:rsidRPr="00DA33BD">
        <w:rPr>
          <w:rFonts w:asciiTheme="minorHAnsi" w:hAnsiTheme="minorHAnsi" w:cstheme="minorHAnsi"/>
          <w:color w:val="363435"/>
          <w:w w:val="91"/>
        </w:rPr>
        <w:t>l</w:t>
      </w:r>
      <w:r w:rsidRPr="00DA33BD">
        <w:rPr>
          <w:rFonts w:asciiTheme="minorHAnsi" w:hAnsiTheme="minorHAnsi" w:cstheme="minorHAnsi"/>
          <w:color w:val="363435"/>
          <w:spacing w:val="4"/>
          <w:w w:val="91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1"/>
          <w:w w:val="91"/>
        </w:rPr>
        <w:t>f</w:t>
      </w:r>
      <w:r w:rsidRPr="00DA33BD">
        <w:rPr>
          <w:rFonts w:asciiTheme="minorHAnsi" w:hAnsiTheme="minorHAnsi" w:cstheme="minorHAnsi"/>
          <w:color w:val="363435"/>
          <w:spacing w:val="-1"/>
          <w:w w:val="91"/>
        </w:rPr>
        <w:t>o</w:t>
      </w:r>
      <w:r w:rsidRPr="00DA33BD">
        <w:rPr>
          <w:rFonts w:asciiTheme="minorHAnsi" w:hAnsiTheme="minorHAnsi" w:cstheme="minorHAnsi"/>
          <w:color w:val="363435"/>
          <w:spacing w:val="4"/>
          <w:w w:val="91"/>
        </w:rPr>
        <w:t>l</w:t>
      </w:r>
      <w:r w:rsidRPr="00DA33BD">
        <w:rPr>
          <w:rFonts w:asciiTheme="minorHAnsi" w:hAnsiTheme="minorHAnsi" w:cstheme="minorHAnsi"/>
          <w:color w:val="363435"/>
          <w:spacing w:val="-1"/>
          <w:w w:val="91"/>
        </w:rPr>
        <w:t>lo</w:t>
      </w:r>
      <w:r w:rsidRPr="00DA33BD">
        <w:rPr>
          <w:rFonts w:asciiTheme="minorHAnsi" w:hAnsiTheme="minorHAnsi" w:cstheme="minorHAnsi"/>
          <w:color w:val="363435"/>
          <w:w w:val="91"/>
        </w:rPr>
        <w:t>w</w:t>
      </w:r>
      <w:r w:rsidRPr="00DA33BD">
        <w:rPr>
          <w:rFonts w:asciiTheme="minorHAnsi" w:hAnsiTheme="minorHAnsi" w:cstheme="minorHAnsi"/>
          <w:color w:val="363435"/>
          <w:spacing w:val="12"/>
          <w:w w:val="91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-1"/>
        </w:rPr>
        <w:t>u</w:t>
      </w:r>
      <w:r w:rsidRPr="00DA33BD">
        <w:rPr>
          <w:rFonts w:asciiTheme="minorHAnsi" w:hAnsiTheme="minorHAnsi" w:cstheme="minorHAnsi"/>
          <w:color w:val="363435"/>
        </w:rPr>
        <w:t>p</w:t>
      </w:r>
      <w:r w:rsidRPr="00DA33BD">
        <w:rPr>
          <w:rFonts w:asciiTheme="minorHAnsi" w:hAnsiTheme="minorHAnsi" w:cstheme="minorHAnsi"/>
          <w:color w:val="363435"/>
          <w:spacing w:val="3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-2"/>
        </w:rPr>
        <w:t>o</w:t>
      </w:r>
      <w:r w:rsidRPr="00DA33BD">
        <w:rPr>
          <w:rFonts w:asciiTheme="minorHAnsi" w:hAnsiTheme="minorHAnsi" w:cstheme="minorHAnsi"/>
          <w:color w:val="363435"/>
        </w:rPr>
        <w:t>n</w:t>
      </w:r>
      <w:r w:rsidRPr="00DA33BD">
        <w:rPr>
          <w:rFonts w:asciiTheme="minorHAnsi" w:hAnsiTheme="minorHAnsi" w:cstheme="minorHAnsi"/>
          <w:color w:val="363435"/>
          <w:spacing w:val="2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5"/>
        </w:rPr>
        <w:t>t</w:t>
      </w:r>
      <w:r w:rsidRPr="00DA33BD">
        <w:rPr>
          <w:rFonts w:asciiTheme="minorHAnsi" w:hAnsiTheme="minorHAnsi" w:cstheme="minorHAnsi"/>
          <w:color w:val="363435"/>
          <w:spacing w:val="-1"/>
        </w:rPr>
        <w:t>h</w:t>
      </w:r>
      <w:r w:rsidRPr="00DA33BD">
        <w:rPr>
          <w:rFonts w:asciiTheme="minorHAnsi" w:hAnsiTheme="minorHAnsi" w:cstheme="minorHAnsi"/>
          <w:color w:val="363435"/>
        </w:rPr>
        <w:t>e</w:t>
      </w:r>
      <w:r w:rsidRPr="00DA33BD">
        <w:rPr>
          <w:rFonts w:asciiTheme="minorHAnsi" w:hAnsiTheme="minorHAnsi" w:cstheme="minorHAnsi"/>
          <w:color w:val="363435"/>
          <w:spacing w:val="-1"/>
        </w:rPr>
        <w:t xml:space="preserve"> </w:t>
      </w:r>
      <w:r w:rsidRPr="00DA33BD">
        <w:rPr>
          <w:rFonts w:asciiTheme="minorHAnsi" w:hAnsiTheme="minorHAnsi" w:cstheme="minorHAnsi"/>
          <w:color w:val="363435"/>
          <w:w w:val="95"/>
        </w:rPr>
        <w:t>r</w:t>
      </w:r>
      <w:r w:rsidRPr="00DA33BD">
        <w:rPr>
          <w:rFonts w:asciiTheme="minorHAnsi" w:hAnsiTheme="minorHAnsi" w:cstheme="minorHAnsi"/>
          <w:color w:val="363435"/>
          <w:spacing w:val="2"/>
          <w:w w:val="95"/>
        </w:rPr>
        <w:t>e</w:t>
      </w:r>
      <w:r w:rsidRPr="00DA33BD">
        <w:rPr>
          <w:rFonts w:asciiTheme="minorHAnsi" w:hAnsiTheme="minorHAnsi" w:cstheme="minorHAnsi"/>
          <w:color w:val="363435"/>
          <w:spacing w:val="4"/>
          <w:w w:val="95"/>
        </w:rPr>
        <w:t>c</w:t>
      </w:r>
      <w:r w:rsidRPr="00DA33BD">
        <w:rPr>
          <w:rFonts w:asciiTheme="minorHAnsi" w:hAnsiTheme="minorHAnsi" w:cstheme="minorHAnsi"/>
          <w:color w:val="363435"/>
          <w:w w:val="95"/>
        </w:rPr>
        <w:t>e</w:t>
      </w:r>
      <w:r w:rsidRPr="00DA33BD">
        <w:rPr>
          <w:rFonts w:asciiTheme="minorHAnsi" w:hAnsiTheme="minorHAnsi" w:cstheme="minorHAnsi"/>
          <w:color w:val="363435"/>
          <w:spacing w:val="-2"/>
          <w:w w:val="95"/>
        </w:rPr>
        <w:t>ip</w:t>
      </w:r>
      <w:r w:rsidRPr="00DA33BD">
        <w:rPr>
          <w:rFonts w:asciiTheme="minorHAnsi" w:hAnsiTheme="minorHAnsi" w:cstheme="minorHAnsi"/>
          <w:color w:val="363435"/>
          <w:w w:val="95"/>
        </w:rPr>
        <w:t>t</w:t>
      </w:r>
      <w:r w:rsidRPr="00DA33BD">
        <w:rPr>
          <w:rFonts w:asciiTheme="minorHAnsi" w:hAnsiTheme="minorHAnsi" w:cstheme="minorHAnsi"/>
          <w:color w:val="363435"/>
          <w:spacing w:val="3"/>
          <w:w w:val="95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-2"/>
        </w:rPr>
        <w:t>o</w:t>
      </w:r>
      <w:r w:rsidRPr="00DA33BD">
        <w:rPr>
          <w:rFonts w:asciiTheme="minorHAnsi" w:hAnsiTheme="minorHAnsi" w:cstheme="minorHAnsi"/>
          <w:color w:val="363435"/>
        </w:rPr>
        <w:t>f</w:t>
      </w:r>
      <w:r w:rsidRPr="00DA33BD">
        <w:rPr>
          <w:rFonts w:asciiTheme="minorHAnsi" w:hAnsiTheme="minorHAnsi" w:cstheme="minorHAnsi"/>
          <w:color w:val="363435"/>
          <w:spacing w:val="-12"/>
        </w:rPr>
        <w:t xml:space="preserve"> </w:t>
      </w:r>
      <w:r w:rsidRPr="00DA33BD">
        <w:rPr>
          <w:rFonts w:asciiTheme="minorHAnsi" w:hAnsiTheme="minorHAnsi" w:cstheme="minorHAnsi"/>
          <w:color w:val="363435"/>
        </w:rPr>
        <w:t>y</w:t>
      </w:r>
      <w:r w:rsidRPr="00DA33BD">
        <w:rPr>
          <w:rFonts w:asciiTheme="minorHAnsi" w:hAnsiTheme="minorHAnsi" w:cstheme="minorHAnsi"/>
          <w:color w:val="363435"/>
          <w:spacing w:val="-1"/>
        </w:rPr>
        <w:t>o</w:t>
      </w:r>
      <w:r w:rsidRPr="00DA33BD">
        <w:rPr>
          <w:rFonts w:asciiTheme="minorHAnsi" w:hAnsiTheme="minorHAnsi" w:cstheme="minorHAnsi"/>
          <w:color w:val="363435"/>
          <w:spacing w:val="4"/>
        </w:rPr>
        <w:t>u</w:t>
      </w:r>
      <w:r w:rsidRPr="00DA33BD">
        <w:rPr>
          <w:rFonts w:asciiTheme="minorHAnsi" w:hAnsiTheme="minorHAnsi" w:cstheme="minorHAnsi"/>
          <w:color w:val="363435"/>
        </w:rPr>
        <w:t>r</w:t>
      </w:r>
      <w:r w:rsidRPr="00DA33BD">
        <w:rPr>
          <w:rFonts w:asciiTheme="minorHAnsi" w:hAnsiTheme="minorHAnsi" w:cstheme="minorHAnsi"/>
          <w:color w:val="363435"/>
          <w:spacing w:val="-15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2"/>
          <w:w w:val="94"/>
        </w:rPr>
        <w:t>m</w:t>
      </w:r>
      <w:r w:rsidRPr="00DA33BD">
        <w:rPr>
          <w:rFonts w:asciiTheme="minorHAnsi" w:hAnsiTheme="minorHAnsi" w:cstheme="minorHAnsi"/>
          <w:color w:val="363435"/>
          <w:w w:val="94"/>
        </w:rPr>
        <w:t>ate</w:t>
      </w:r>
      <w:r w:rsidRPr="00DA33BD">
        <w:rPr>
          <w:rFonts w:asciiTheme="minorHAnsi" w:hAnsiTheme="minorHAnsi" w:cstheme="minorHAnsi"/>
          <w:color w:val="363435"/>
          <w:spacing w:val="2"/>
          <w:w w:val="94"/>
        </w:rPr>
        <w:t>ri</w:t>
      </w:r>
      <w:r w:rsidRPr="00DA33BD">
        <w:rPr>
          <w:rFonts w:asciiTheme="minorHAnsi" w:hAnsiTheme="minorHAnsi" w:cstheme="minorHAnsi"/>
          <w:color w:val="363435"/>
          <w:spacing w:val="7"/>
          <w:w w:val="94"/>
        </w:rPr>
        <w:t>a</w:t>
      </w:r>
      <w:r w:rsidRPr="00DA33BD">
        <w:rPr>
          <w:rFonts w:asciiTheme="minorHAnsi" w:hAnsiTheme="minorHAnsi" w:cstheme="minorHAnsi"/>
          <w:color w:val="363435"/>
          <w:spacing w:val="3"/>
          <w:w w:val="94"/>
        </w:rPr>
        <w:t>l</w:t>
      </w:r>
      <w:r w:rsidRPr="00DA33BD">
        <w:rPr>
          <w:rFonts w:asciiTheme="minorHAnsi" w:hAnsiTheme="minorHAnsi" w:cstheme="minorHAnsi"/>
          <w:color w:val="363435"/>
          <w:w w:val="94"/>
        </w:rPr>
        <w:t>s</w:t>
      </w:r>
      <w:r w:rsidRPr="00DA33BD">
        <w:rPr>
          <w:rFonts w:asciiTheme="minorHAnsi" w:hAnsiTheme="minorHAnsi" w:cstheme="minorHAnsi"/>
          <w:color w:val="363435"/>
          <w:spacing w:val="4"/>
          <w:w w:val="94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6"/>
        </w:rPr>
        <w:t>a</w:t>
      </w:r>
      <w:r w:rsidRPr="00DA33BD">
        <w:rPr>
          <w:rFonts w:asciiTheme="minorHAnsi" w:hAnsiTheme="minorHAnsi" w:cstheme="minorHAnsi"/>
          <w:color w:val="363435"/>
          <w:spacing w:val="-1"/>
        </w:rPr>
        <w:t>n</w:t>
      </w:r>
      <w:r w:rsidRPr="00DA33BD">
        <w:rPr>
          <w:rFonts w:asciiTheme="minorHAnsi" w:hAnsiTheme="minorHAnsi" w:cstheme="minorHAnsi"/>
          <w:color w:val="363435"/>
        </w:rPr>
        <w:t>d</w:t>
      </w:r>
      <w:r w:rsidRPr="00DA33BD">
        <w:rPr>
          <w:rFonts w:asciiTheme="minorHAnsi" w:hAnsiTheme="minorHAnsi" w:cstheme="minorHAnsi"/>
          <w:color w:val="363435"/>
          <w:spacing w:val="-2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3"/>
          <w:w w:val="94"/>
        </w:rPr>
        <w:t>e</w:t>
      </w:r>
      <w:r w:rsidRPr="00DA33BD">
        <w:rPr>
          <w:rFonts w:asciiTheme="minorHAnsi" w:hAnsiTheme="minorHAnsi" w:cstheme="minorHAnsi"/>
          <w:color w:val="363435"/>
          <w:spacing w:val="2"/>
          <w:w w:val="94"/>
        </w:rPr>
        <w:t>x</w:t>
      </w:r>
      <w:r w:rsidRPr="00DA33BD">
        <w:rPr>
          <w:rFonts w:asciiTheme="minorHAnsi" w:hAnsiTheme="minorHAnsi" w:cstheme="minorHAnsi"/>
          <w:color w:val="363435"/>
          <w:spacing w:val="-1"/>
          <w:w w:val="94"/>
        </w:rPr>
        <w:t>pl</w:t>
      </w:r>
      <w:r w:rsidRPr="00DA33BD">
        <w:rPr>
          <w:rFonts w:asciiTheme="minorHAnsi" w:hAnsiTheme="minorHAnsi" w:cstheme="minorHAnsi"/>
          <w:color w:val="363435"/>
          <w:spacing w:val="-2"/>
          <w:w w:val="94"/>
        </w:rPr>
        <w:t>o</w:t>
      </w:r>
      <w:r w:rsidRPr="00DA33BD">
        <w:rPr>
          <w:rFonts w:asciiTheme="minorHAnsi" w:hAnsiTheme="minorHAnsi" w:cstheme="minorHAnsi"/>
          <w:color w:val="363435"/>
          <w:w w:val="94"/>
        </w:rPr>
        <w:t>r</w:t>
      </w:r>
      <w:r w:rsidRPr="00DA33BD">
        <w:rPr>
          <w:rFonts w:asciiTheme="minorHAnsi" w:hAnsiTheme="minorHAnsi" w:cstheme="minorHAnsi"/>
          <w:color w:val="363435"/>
          <w:w w:val="94"/>
        </w:rPr>
        <w:t>e</w:t>
      </w:r>
      <w:r w:rsidRPr="00DA33BD">
        <w:rPr>
          <w:rFonts w:asciiTheme="minorHAnsi" w:hAnsiTheme="minorHAnsi" w:cstheme="minorHAnsi"/>
          <w:color w:val="363435"/>
          <w:spacing w:val="-3"/>
          <w:w w:val="94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2"/>
          <w:w w:val="94"/>
        </w:rPr>
        <w:t>w</w:t>
      </w:r>
      <w:r w:rsidRPr="00DA33BD">
        <w:rPr>
          <w:rFonts w:asciiTheme="minorHAnsi" w:hAnsiTheme="minorHAnsi" w:cstheme="minorHAnsi"/>
          <w:color w:val="363435"/>
          <w:spacing w:val="-1"/>
          <w:w w:val="94"/>
        </w:rPr>
        <w:t>h</w:t>
      </w:r>
      <w:r w:rsidRPr="00DA33BD">
        <w:rPr>
          <w:rFonts w:asciiTheme="minorHAnsi" w:hAnsiTheme="minorHAnsi" w:cstheme="minorHAnsi"/>
          <w:color w:val="363435"/>
          <w:spacing w:val="2"/>
          <w:w w:val="94"/>
        </w:rPr>
        <w:t>e</w:t>
      </w:r>
      <w:r w:rsidRPr="00DA33BD">
        <w:rPr>
          <w:rFonts w:asciiTheme="minorHAnsi" w:hAnsiTheme="minorHAnsi" w:cstheme="minorHAnsi"/>
          <w:color w:val="363435"/>
          <w:spacing w:val="5"/>
          <w:w w:val="94"/>
        </w:rPr>
        <w:t>t</w:t>
      </w:r>
      <w:r w:rsidRPr="00DA33BD">
        <w:rPr>
          <w:rFonts w:asciiTheme="minorHAnsi" w:hAnsiTheme="minorHAnsi" w:cstheme="minorHAnsi"/>
          <w:color w:val="363435"/>
          <w:spacing w:val="-1"/>
          <w:w w:val="94"/>
        </w:rPr>
        <w:t>h</w:t>
      </w:r>
      <w:r w:rsidRPr="00DA33BD">
        <w:rPr>
          <w:rFonts w:asciiTheme="minorHAnsi" w:hAnsiTheme="minorHAnsi" w:cstheme="minorHAnsi"/>
          <w:color w:val="363435"/>
          <w:w w:val="94"/>
        </w:rPr>
        <w:t>er</w:t>
      </w:r>
      <w:r w:rsidRPr="00DA33BD">
        <w:rPr>
          <w:rFonts w:asciiTheme="minorHAnsi" w:hAnsiTheme="minorHAnsi" w:cstheme="minorHAnsi"/>
          <w:color w:val="363435"/>
          <w:spacing w:val="20"/>
          <w:w w:val="94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6"/>
        </w:rPr>
        <w:t>a</w:t>
      </w:r>
      <w:r w:rsidRPr="00DA33BD">
        <w:rPr>
          <w:rFonts w:asciiTheme="minorHAnsi" w:hAnsiTheme="minorHAnsi" w:cstheme="minorHAnsi"/>
          <w:color w:val="363435"/>
        </w:rPr>
        <w:t>n</w:t>
      </w:r>
      <w:r w:rsidRPr="00DA33BD">
        <w:rPr>
          <w:rFonts w:asciiTheme="minorHAnsi" w:hAnsiTheme="minorHAnsi" w:cstheme="minorHAnsi"/>
          <w:color w:val="363435"/>
          <w:spacing w:val="-3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3"/>
        </w:rPr>
        <w:t>i</w:t>
      </w:r>
      <w:r w:rsidRPr="00DA33BD">
        <w:rPr>
          <w:rFonts w:asciiTheme="minorHAnsi" w:hAnsiTheme="minorHAnsi" w:cstheme="minorHAnsi"/>
          <w:color w:val="363435"/>
          <w:spacing w:val="-3"/>
        </w:rPr>
        <w:t>n</w:t>
      </w:r>
      <w:r w:rsidRPr="00DA33BD">
        <w:rPr>
          <w:rFonts w:asciiTheme="minorHAnsi" w:hAnsiTheme="minorHAnsi" w:cstheme="minorHAnsi"/>
          <w:color w:val="363435"/>
        </w:rPr>
        <w:t>te</w:t>
      </w:r>
      <w:r w:rsidRPr="00DA33BD">
        <w:rPr>
          <w:rFonts w:asciiTheme="minorHAnsi" w:hAnsiTheme="minorHAnsi" w:cstheme="minorHAnsi"/>
          <w:color w:val="363435"/>
          <w:spacing w:val="8"/>
        </w:rPr>
        <w:t>r</w:t>
      </w:r>
      <w:r w:rsidRPr="00DA33BD">
        <w:rPr>
          <w:rFonts w:asciiTheme="minorHAnsi" w:hAnsiTheme="minorHAnsi" w:cstheme="minorHAnsi"/>
          <w:color w:val="363435"/>
          <w:spacing w:val="4"/>
        </w:rPr>
        <w:t>v</w:t>
      </w:r>
      <w:r w:rsidRPr="00DA33BD">
        <w:rPr>
          <w:rFonts w:asciiTheme="minorHAnsi" w:hAnsiTheme="minorHAnsi" w:cstheme="minorHAnsi"/>
          <w:color w:val="363435"/>
          <w:spacing w:val="-1"/>
        </w:rPr>
        <w:t>i</w:t>
      </w:r>
      <w:r w:rsidRPr="00DA33BD">
        <w:rPr>
          <w:rFonts w:asciiTheme="minorHAnsi" w:hAnsiTheme="minorHAnsi" w:cstheme="minorHAnsi"/>
          <w:color w:val="363435"/>
          <w:spacing w:val="4"/>
        </w:rPr>
        <w:t>e</w:t>
      </w:r>
      <w:r w:rsidRPr="00DA33BD">
        <w:rPr>
          <w:rFonts w:asciiTheme="minorHAnsi" w:hAnsiTheme="minorHAnsi" w:cstheme="minorHAnsi"/>
          <w:color w:val="363435"/>
        </w:rPr>
        <w:t xml:space="preserve">w </w:t>
      </w:r>
      <w:r w:rsidRPr="00DA33BD">
        <w:rPr>
          <w:rFonts w:asciiTheme="minorHAnsi" w:hAnsiTheme="minorHAnsi" w:cstheme="minorHAnsi"/>
          <w:color w:val="363435"/>
          <w:spacing w:val="5"/>
        </w:rPr>
        <w:t>c</w:t>
      </w:r>
      <w:r w:rsidRPr="00DA33BD">
        <w:rPr>
          <w:rFonts w:asciiTheme="minorHAnsi" w:hAnsiTheme="minorHAnsi" w:cstheme="minorHAnsi"/>
          <w:color w:val="363435"/>
          <w:spacing w:val="6"/>
        </w:rPr>
        <w:t>a</w:t>
      </w:r>
      <w:r w:rsidRPr="00DA33BD">
        <w:rPr>
          <w:rFonts w:asciiTheme="minorHAnsi" w:hAnsiTheme="minorHAnsi" w:cstheme="minorHAnsi"/>
          <w:color w:val="363435"/>
        </w:rPr>
        <w:t>n</w:t>
      </w:r>
      <w:r w:rsidRPr="00DA33BD">
        <w:rPr>
          <w:rFonts w:asciiTheme="minorHAnsi" w:hAnsiTheme="minorHAnsi" w:cstheme="minorHAnsi"/>
          <w:color w:val="363435"/>
          <w:spacing w:val="-12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2"/>
        </w:rPr>
        <w:t>b</w:t>
      </w:r>
      <w:r w:rsidRPr="00DA33BD">
        <w:rPr>
          <w:rFonts w:asciiTheme="minorHAnsi" w:hAnsiTheme="minorHAnsi" w:cstheme="minorHAnsi"/>
          <w:color w:val="363435"/>
        </w:rPr>
        <w:t>e</w:t>
      </w:r>
      <w:r w:rsidRPr="00DA33BD">
        <w:rPr>
          <w:rFonts w:asciiTheme="minorHAnsi" w:hAnsiTheme="minorHAnsi" w:cstheme="minorHAnsi"/>
          <w:color w:val="363435"/>
          <w:spacing w:val="-10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5"/>
          <w:w w:val="95"/>
        </w:rPr>
        <w:t>a</w:t>
      </w:r>
      <w:r w:rsidRPr="00DA33BD">
        <w:rPr>
          <w:rFonts w:asciiTheme="minorHAnsi" w:hAnsiTheme="minorHAnsi" w:cstheme="minorHAnsi"/>
          <w:color w:val="363435"/>
          <w:spacing w:val="2"/>
          <w:w w:val="95"/>
        </w:rPr>
        <w:t>rr</w:t>
      </w:r>
      <w:r w:rsidRPr="00DA33BD">
        <w:rPr>
          <w:rFonts w:asciiTheme="minorHAnsi" w:hAnsiTheme="minorHAnsi" w:cstheme="minorHAnsi"/>
          <w:color w:val="363435"/>
          <w:spacing w:val="6"/>
          <w:w w:val="95"/>
        </w:rPr>
        <w:t>a</w:t>
      </w:r>
      <w:r w:rsidRPr="00DA33BD">
        <w:rPr>
          <w:rFonts w:asciiTheme="minorHAnsi" w:hAnsiTheme="minorHAnsi" w:cstheme="minorHAnsi"/>
          <w:color w:val="363435"/>
          <w:spacing w:val="2"/>
          <w:w w:val="95"/>
        </w:rPr>
        <w:t>nge</w:t>
      </w:r>
      <w:r w:rsidRPr="00DA33BD">
        <w:rPr>
          <w:rFonts w:asciiTheme="minorHAnsi" w:hAnsiTheme="minorHAnsi" w:cstheme="minorHAnsi"/>
          <w:color w:val="363435"/>
          <w:w w:val="95"/>
        </w:rPr>
        <w:t>d</w:t>
      </w:r>
      <w:r w:rsidRPr="00DA33BD">
        <w:rPr>
          <w:rFonts w:asciiTheme="minorHAnsi" w:hAnsiTheme="minorHAnsi" w:cstheme="minorHAnsi"/>
          <w:color w:val="363435"/>
          <w:spacing w:val="6"/>
          <w:w w:val="95"/>
        </w:rPr>
        <w:t xml:space="preserve"> </w:t>
      </w:r>
      <w:r w:rsidRPr="00DA33BD">
        <w:rPr>
          <w:rFonts w:asciiTheme="minorHAnsi" w:hAnsiTheme="minorHAnsi" w:cstheme="minorHAnsi"/>
          <w:color w:val="363435"/>
        </w:rPr>
        <w:t>at</w:t>
      </w:r>
      <w:r w:rsidRPr="00DA33BD">
        <w:rPr>
          <w:rFonts w:asciiTheme="minorHAnsi" w:hAnsiTheme="minorHAnsi" w:cstheme="minorHAnsi"/>
          <w:color w:val="363435"/>
          <w:spacing w:val="-3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5"/>
        </w:rPr>
        <w:t>t</w:t>
      </w:r>
      <w:r w:rsidRPr="00DA33BD">
        <w:rPr>
          <w:rFonts w:asciiTheme="minorHAnsi" w:hAnsiTheme="minorHAnsi" w:cstheme="minorHAnsi"/>
          <w:color w:val="363435"/>
          <w:spacing w:val="2"/>
        </w:rPr>
        <w:t>h</w:t>
      </w:r>
      <w:r w:rsidRPr="00DA33BD">
        <w:rPr>
          <w:rFonts w:asciiTheme="minorHAnsi" w:hAnsiTheme="minorHAnsi" w:cstheme="minorHAnsi"/>
          <w:color w:val="363435"/>
        </w:rPr>
        <w:t>at</w:t>
      </w:r>
      <w:r w:rsidRPr="00DA33BD">
        <w:rPr>
          <w:rFonts w:asciiTheme="minorHAnsi" w:hAnsiTheme="minorHAnsi" w:cstheme="minorHAnsi"/>
          <w:color w:val="363435"/>
          <w:spacing w:val="6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4"/>
        </w:rPr>
        <w:t>t</w:t>
      </w:r>
      <w:r w:rsidRPr="00DA33BD">
        <w:rPr>
          <w:rFonts w:asciiTheme="minorHAnsi" w:hAnsiTheme="minorHAnsi" w:cstheme="minorHAnsi"/>
          <w:color w:val="363435"/>
          <w:spacing w:val="3"/>
        </w:rPr>
        <w:t>i</w:t>
      </w:r>
      <w:r w:rsidRPr="00DA33BD">
        <w:rPr>
          <w:rFonts w:asciiTheme="minorHAnsi" w:hAnsiTheme="minorHAnsi" w:cstheme="minorHAnsi"/>
          <w:color w:val="363435"/>
          <w:spacing w:val="-1"/>
        </w:rPr>
        <w:t>m</w:t>
      </w:r>
      <w:r w:rsidRPr="00DA33BD">
        <w:rPr>
          <w:rFonts w:asciiTheme="minorHAnsi" w:hAnsiTheme="minorHAnsi" w:cstheme="minorHAnsi"/>
          <w:color w:val="363435"/>
          <w:spacing w:val="1"/>
        </w:rPr>
        <w:t>e</w:t>
      </w:r>
      <w:r w:rsidRPr="00DA33BD">
        <w:rPr>
          <w:rFonts w:asciiTheme="minorHAnsi" w:hAnsiTheme="minorHAnsi" w:cstheme="minorHAnsi"/>
          <w:color w:val="363435"/>
        </w:rPr>
        <w:t>.</w:t>
      </w:r>
      <w:r w:rsidRPr="00DA33BD">
        <w:rPr>
          <w:rFonts w:asciiTheme="minorHAnsi" w:hAnsiTheme="minorHAnsi" w:cstheme="minorHAnsi"/>
          <w:color w:val="363435"/>
          <w:spacing w:val="43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6"/>
        </w:rPr>
        <w:t>L</w:t>
      </w:r>
      <w:r w:rsidRPr="00DA33BD">
        <w:rPr>
          <w:rFonts w:asciiTheme="minorHAnsi" w:hAnsiTheme="minorHAnsi" w:cstheme="minorHAnsi"/>
          <w:color w:val="363435"/>
          <w:spacing w:val="2"/>
        </w:rPr>
        <w:t>e</w:t>
      </w:r>
      <w:r w:rsidRPr="00DA33BD">
        <w:rPr>
          <w:rFonts w:asciiTheme="minorHAnsi" w:hAnsiTheme="minorHAnsi" w:cstheme="minorHAnsi"/>
          <w:color w:val="363435"/>
        </w:rPr>
        <w:t>t</w:t>
      </w:r>
      <w:r w:rsidRPr="00DA33BD">
        <w:rPr>
          <w:rFonts w:asciiTheme="minorHAnsi" w:hAnsiTheme="minorHAnsi" w:cstheme="minorHAnsi"/>
          <w:color w:val="363435"/>
          <w:spacing w:val="-16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5"/>
        </w:rPr>
        <w:t>t</w:t>
      </w:r>
      <w:r w:rsidRPr="00DA33BD">
        <w:rPr>
          <w:rFonts w:asciiTheme="minorHAnsi" w:hAnsiTheme="minorHAnsi" w:cstheme="minorHAnsi"/>
          <w:color w:val="363435"/>
          <w:spacing w:val="-1"/>
        </w:rPr>
        <w:t>h</w:t>
      </w:r>
      <w:r w:rsidRPr="00DA33BD">
        <w:rPr>
          <w:rFonts w:asciiTheme="minorHAnsi" w:hAnsiTheme="minorHAnsi" w:cstheme="minorHAnsi"/>
          <w:color w:val="363435"/>
          <w:spacing w:val="1"/>
        </w:rPr>
        <w:t>e</w:t>
      </w:r>
      <w:r w:rsidRPr="00DA33BD">
        <w:rPr>
          <w:rFonts w:asciiTheme="minorHAnsi" w:hAnsiTheme="minorHAnsi" w:cstheme="minorHAnsi"/>
          <w:color w:val="363435"/>
        </w:rPr>
        <w:t xml:space="preserve">m </w:t>
      </w:r>
      <w:r w:rsidRPr="00DA33BD">
        <w:rPr>
          <w:rFonts w:asciiTheme="minorHAnsi" w:hAnsiTheme="minorHAnsi" w:cstheme="minorHAnsi"/>
          <w:color w:val="363435"/>
          <w:spacing w:val="7"/>
        </w:rPr>
        <w:t>k</w:t>
      </w:r>
      <w:r w:rsidRPr="00DA33BD">
        <w:rPr>
          <w:rFonts w:asciiTheme="minorHAnsi" w:hAnsiTheme="minorHAnsi" w:cstheme="minorHAnsi"/>
          <w:color w:val="363435"/>
          <w:spacing w:val="-1"/>
        </w:rPr>
        <w:t>no</w:t>
      </w:r>
      <w:r w:rsidRPr="00DA33BD">
        <w:rPr>
          <w:rFonts w:asciiTheme="minorHAnsi" w:hAnsiTheme="minorHAnsi" w:cstheme="minorHAnsi"/>
          <w:color w:val="363435"/>
        </w:rPr>
        <w:t>w</w:t>
      </w:r>
      <w:r w:rsidRPr="00DA33BD">
        <w:rPr>
          <w:rFonts w:asciiTheme="minorHAnsi" w:hAnsiTheme="minorHAnsi" w:cstheme="minorHAnsi"/>
          <w:color w:val="363435"/>
          <w:spacing w:val="-15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5"/>
        </w:rPr>
        <w:t>t</w:t>
      </w:r>
      <w:r w:rsidRPr="00DA33BD">
        <w:rPr>
          <w:rFonts w:asciiTheme="minorHAnsi" w:hAnsiTheme="minorHAnsi" w:cstheme="minorHAnsi"/>
          <w:color w:val="363435"/>
          <w:spacing w:val="-1"/>
        </w:rPr>
        <w:t>h</w:t>
      </w:r>
      <w:r w:rsidRPr="00DA33BD">
        <w:rPr>
          <w:rFonts w:asciiTheme="minorHAnsi" w:hAnsiTheme="minorHAnsi" w:cstheme="minorHAnsi"/>
          <w:color w:val="363435"/>
        </w:rPr>
        <w:t>e</w:t>
      </w:r>
      <w:r w:rsidRPr="00DA33BD">
        <w:rPr>
          <w:rFonts w:asciiTheme="minorHAnsi" w:hAnsiTheme="minorHAnsi" w:cstheme="minorHAnsi"/>
          <w:color w:val="363435"/>
          <w:spacing w:val="-1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2"/>
          <w:w w:val="91"/>
        </w:rPr>
        <w:t>b</w:t>
      </w:r>
      <w:r w:rsidRPr="00DA33BD">
        <w:rPr>
          <w:rFonts w:asciiTheme="minorHAnsi" w:hAnsiTheme="minorHAnsi" w:cstheme="minorHAnsi"/>
          <w:color w:val="363435"/>
          <w:spacing w:val="4"/>
          <w:w w:val="91"/>
        </w:rPr>
        <w:t>e</w:t>
      </w:r>
      <w:r w:rsidRPr="00DA33BD">
        <w:rPr>
          <w:rFonts w:asciiTheme="minorHAnsi" w:hAnsiTheme="minorHAnsi" w:cstheme="minorHAnsi"/>
          <w:color w:val="363435"/>
          <w:spacing w:val="1"/>
          <w:w w:val="91"/>
        </w:rPr>
        <w:t>s</w:t>
      </w:r>
      <w:r w:rsidRPr="00DA33BD">
        <w:rPr>
          <w:rFonts w:asciiTheme="minorHAnsi" w:hAnsiTheme="minorHAnsi" w:cstheme="minorHAnsi"/>
          <w:color w:val="363435"/>
          <w:w w:val="91"/>
        </w:rPr>
        <w:t>t</w:t>
      </w:r>
      <w:r w:rsidRPr="00DA33BD">
        <w:rPr>
          <w:rFonts w:asciiTheme="minorHAnsi" w:hAnsiTheme="minorHAnsi" w:cstheme="minorHAnsi"/>
          <w:color w:val="363435"/>
          <w:spacing w:val="17"/>
          <w:w w:val="91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2"/>
          <w:w w:val="91"/>
        </w:rPr>
        <w:t>w</w:t>
      </w:r>
      <w:r w:rsidRPr="00DA33BD">
        <w:rPr>
          <w:rFonts w:asciiTheme="minorHAnsi" w:hAnsiTheme="minorHAnsi" w:cstheme="minorHAnsi"/>
          <w:color w:val="363435"/>
          <w:w w:val="91"/>
        </w:rPr>
        <w:t>ay</w:t>
      </w:r>
      <w:r w:rsidRPr="00DA33BD">
        <w:rPr>
          <w:rFonts w:asciiTheme="minorHAnsi" w:hAnsiTheme="minorHAnsi" w:cstheme="minorHAnsi"/>
          <w:color w:val="363435"/>
          <w:spacing w:val="1"/>
          <w:w w:val="91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-1"/>
        </w:rPr>
        <w:t>t</w:t>
      </w:r>
      <w:r w:rsidRPr="00DA33BD">
        <w:rPr>
          <w:rFonts w:asciiTheme="minorHAnsi" w:hAnsiTheme="minorHAnsi" w:cstheme="minorHAnsi"/>
          <w:color w:val="363435"/>
        </w:rPr>
        <w:t>o</w:t>
      </w:r>
      <w:r w:rsidRPr="00DA33BD">
        <w:rPr>
          <w:rFonts w:asciiTheme="minorHAnsi" w:hAnsiTheme="minorHAnsi" w:cstheme="minorHAnsi"/>
          <w:color w:val="363435"/>
          <w:spacing w:val="3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2"/>
        </w:rPr>
        <w:t>ge</w:t>
      </w:r>
      <w:r w:rsidRPr="00DA33BD">
        <w:rPr>
          <w:rFonts w:asciiTheme="minorHAnsi" w:hAnsiTheme="minorHAnsi" w:cstheme="minorHAnsi"/>
          <w:color w:val="363435"/>
        </w:rPr>
        <w:t>t</w:t>
      </w:r>
      <w:r w:rsidRPr="00DA33BD">
        <w:rPr>
          <w:rFonts w:asciiTheme="minorHAnsi" w:hAnsiTheme="minorHAnsi" w:cstheme="minorHAnsi"/>
          <w:color w:val="363435"/>
          <w:spacing w:val="-15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3"/>
        </w:rPr>
        <w:t>i</w:t>
      </w:r>
      <w:r w:rsidRPr="00DA33BD">
        <w:rPr>
          <w:rFonts w:asciiTheme="minorHAnsi" w:hAnsiTheme="minorHAnsi" w:cstheme="minorHAnsi"/>
          <w:color w:val="363435"/>
        </w:rPr>
        <w:t>n</w:t>
      </w:r>
      <w:r w:rsidRPr="00DA33BD">
        <w:rPr>
          <w:rFonts w:asciiTheme="minorHAnsi" w:hAnsiTheme="minorHAnsi" w:cstheme="minorHAnsi"/>
          <w:color w:val="363435"/>
          <w:spacing w:val="1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-1"/>
        </w:rPr>
        <w:t>to</w:t>
      </w:r>
      <w:r w:rsidRPr="00DA33BD">
        <w:rPr>
          <w:rFonts w:asciiTheme="minorHAnsi" w:hAnsiTheme="minorHAnsi" w:cstheme="minorHAnsi"/>
          <w:color w:val="363435"/>
        </w:rPr>
        <w:t>u</w:t>
      </w:r>
      <w:r w:rsidRPr="00DA33BD">
        <w:rPr>
          <w:rFonts w:asciiTheme="minorHAnsi" w:hAnsiTheme="minorHAnsi" w:cstheme="minorHAnsi"/>
          <w:color w:val="363435"/>
          <w:spacing w:val="3"/>
        </w:rPr>
        <w:t>c</w:t>
      </w:r>
      <w:r w:rsidRPr="00DA33BD">
        <w:rPr>
          <w:rFonts w:asciiTheme="minorHAnsi" w:hAnsiTheme="minorHAnsi" w:cstheme="minorHAnsi"/>
          <w:color w:val="363435"/>
        </w:rPr>
        <w:t>h</w:t>
      </w:r>
      <w:r w:rsidRPr="00DA33BD">
        <w:rPr>
          <w:rFonts w:asciiTheme="minorHAnsi" w:hAnsiTheme="minorHAnsi" w:cstheme="minorHAnsi"/>
          <w:color w:val="363435"/>
          <w:spacing w:val="-1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4"/>
        </w:rPr>
        <w:t>w</w:t>
      </w:r>
      <w:r w:rsidRPr="00DA33BD">
        <w:rPr>
          <w:rFonts w:asciiTheme="minorHAnsi" w:hAnsiTheme="minorHAnsi" w:cstheme="minorHAnsi"/>
          <w:color w:val="363435"/>
          <w:spacing w:val="-3"/>
        </w:rPr>
        <w:t>i</w:t>
      </w:r>
      <w:r w:rsidRPr="00DA33BD">
        <w:rPr>
          <w:rFonts w:asciiTheme="minorHAnsi" w:hAnsiTheme="minorHAnsi" w:cstheme="minorHAnsi"/>
          <w:color w:val="363435"/>
          <w:spacing w:val="5"/>
        </w:rPr>
        <w:t>t</w:t>
      </w:r>
      <w:r w:rsidRPr="00DA33BD">
        <w:rPr>
          <w:rFonts w:asciiTheme="minorHAnsi" w:hAnsiTheme="minorHAnsi" w:cstheme="minorHAnsi"/>
          <w:color w:val="363435"/>
        </w:rPr>
        <w:t>h</w:t>
      </w:r>
      <w:r w:rsidRPr="00DA33BD">
        <w:rPr>
          <w:rFonts w:asciiTheme="minorHAnsi" w:hAnsiTheme="minorHAnsi" w:cstheme="minorHAnsi"/>
          <w:color w:val="363435"/>
          <w:spacing w:val="-9"/>
        </w:rPr>
        <w:t xml:space="preserve"> </w:t>
      </w:r>
      <w:r w:rsidRPr="00DA33BD">
        <w:rPr>
          <w:rFonts w:asciiTheme="minorHAnsi" w:hAnsiTheme="minorHAnsi" w:cstheme="minorHAnsi"/>
          <w:color w:val="363435"/>
        </w:rPr>
        <w:t>y</w:t>
      </w:r>
      <w:r w:rsidRPr="00DA33BD">
        <w:rPr>
          <w:rFonts w:asciiTheme="minorHAnsi" w:hAnsiTheme="minorHAnsi" w:cstheme="minorHAnsi"/>
          <w:color w:val="363435"/>
          <w:spacing w:val="-1"/>
        </w:rPr>
        <w:t>o</w:t>
      </w:r>
      <w:r w:rsidRPr="00DA33BD">
        <w:rPr>
          <w:rFonts w:asciiTheme="minorHAnsi" w:hAnsiTheme="minorHAnsi" w:cstheme="minorHAnsi"/>
          <w:color w:val="363435"/>
          <w:spacing w:val="2"/>
        </w:rPr>
        <w:t>u</w:t>
      </w:r>
      <w:r w:rsidRPr="00DA33BD">
        <w:rPr>
          <w:rFonts w:asciiTheme="minorHAnsi" w:hAnsiTheme="minorHAnsi" w:cstheme="minorHAnsi"/>
          <w:color w:val="363435"/>
        </w:rPr>
        <w:t>.</w:t>
      </w:r>
      <w:r w:rsidRPr="00DA33BD">
        <w:rPr>
          <w:rFonts w:asciiTheme="minorHAnsi" w:hAnsiTheme="minorHAnsi" w:cstheme="minorHAnsi"/>
          <w:color w:val="363435"/>
          <w:spacing w:val="-14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2"/>
        </w:rPr>
        <w:t>M</w:t>
      </w:r>
      <w:r w:rsidRPr="00DA33BD">
        <w:rPr>
          <w:rFonts w:asciiTheme="minorHAnsi" w:hAnsiTheme="minorHAnsi" w:cstheme="minorHAnsi"/>
          <w:color w:val="363435"/>
          <w:spacing w:val="7"/>
        </w:rPr>
        <w:t>a</w:t>
      </w:r>
      <w:r w:rsidRPr="00DA33BD">
        <w:rPr>
          <w:rFonts w:asciiTheme="minorHAnsi" w:hAnsiTheme="minorHAnsi" w:cstheme="minorHAnsi"/>
          <w:color w:val="363435"/>
          <w:spacing w:val="1"/>
        </w:rPr>
        <w:t>k</w:t>
      </w:r>
      <w:r w:rsidRPr="00DA33BD">
        <w:rPr>
          <w:rFonts w:asciiTheme="minorHAnsi" w:hAnsiTheme="minorHAnsi" w:cstheme="minorHAnsi"/>
          <w:color w:val="363435"/>
        </w:rPr>
        <w:t>e</w:t>
      </w:r>
      <w:r w:rsidRPr="00DA33BD">
        <w:rPr>
          <w:rFonts w:asciiTheme="minorHAnsi" w:hAnsiTheme="minorHAnsi" w:cstheme="minorHAnsi"/>
          <w:color w:val="363435"/>
          <w:spacing w:val="-18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-1"/>
        </w:rPr>
        <w:t>m</w:t>
      </w:r>
      <w:r w:rsidRPr="00DA33BD">
        <w:rPr>
          <w:rFonts w:asciiTheme="minorHAnsi" w:hAnsiTheme="minorHAnsi" w:cstheme="minorHAnsi"/>
          <w:color w:val="363435"/>
        </w:rPr>
        <w:t>e</w:t>
      </w:r>
      <w:r w:rsidRPr="00DA33BD">
        <w:rPr>
          <w:rFonts w:asciiTheme="minorHAnsi" w:hAnsiTheme="minorHAnsi" w:cstheme="minorHAnsi"/>
          <w:color w:val="363435"/>
          <w:spacing w:val="-3"/>
        </w:rPr>
        <w:t>n</w:t>
      </w:r>
      <w:r w:rsidRPr="00DA33BD">
        <w:rPr>
          <w:rFonts w:asciiTheme="minorHAnsi" w:hAnsiTheme="minorHAnsi" w:cstheme="minorHAnsi"/>
          <w:color w:val="363435"/>
          <w:spacing w:val="4"/>
        </w:rPr>
        <w:t>t</w:t>
      </w:r>
      <w:r w:rsidRPr="00DA33BD">
        <w:rPr>
          <w:rFonts w:asciiTheme="minorHAnsi" w:hAnsiTheme="minorHAnsi" w:cstheme="minorHAnsi"/>
          <w:color w:val="363435"/>
          <w:spacing w:val="-1"/>
        </w:rPr>
        <w:t>i</w:t>
      </w:r>
      <w:r w:rsidRPr="00DA33BD">
        <w:rPr>
          <w:rFonts w:asciiTheme="minorHAnsi" w:hAnsiTheme="minorHAnsi" w:cstheme="minorHAnsi"/>
          <w:color w:val="363435"/>
          <w:spacing w:val="-2"/>
        </w:rPr>
        <w:t>o</w:t>
      </w:r>
      <w:r w:rsidRPr="00DA33BD">
        <w:rPr>
          <w:rFonts w:asciiTheme="minorHAnsi" w:hAnsiTheme="minorHAnsi" w:cstheme="minorHAnsi"/>
          <w:color w:val="363435"/>
        </w:rPr>
        <w:t xml:space="preserve">n </w:t>
      </w:r>
      <w:r w:rsidRPr="00DA33BD">
        <w:rPr>
          <w:rFonts w:asciiTheme="minorHAnsi" w:hAnsiTheme="minorHAnsi" w:cstheme="minorHAnsi"/>
          <w:color w:val="363435"/>
          <w:spacing w:val="-2"/>
        </w:rPr>
        <w:t>o</w:t>
      </w:r>
      <w:r w:rsidRPr="00DA33BD">
        <w:rPr>
          <w:rFonts w:asciiTheme="minorHAnsi" w:hAnsiTheme="minorHAnsi" w:cstheme="minorHAnsi"/>
          <w:color w:val="363435"/>
        </w:rPr>
        <w:t>f</w:t>
      </w:r>
      <w:r w:rsidRPr="00DA33BD">
        <w:rPr>
          <w:rFonts w:asciiTheme="minorHAnsi" w:hAnsiTheme="minorHAnsi" w:cstheme="minorHAnsi"/>
          <w:color w:val="363435"/>
          <w:spacing w:val="-12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6"/>
          <w:w w:val="90"/>
        </w:rPr>
        <w:t>a</w:t>
      </w:r>
      <w:r w:rsidRPr="00DA33BD">
        <w:rPr>
          <w:rFonts w:asciiTheme="minorHAnsi" w:hAnsiTheme="minorHAnsi" w:cstheme="minorHAnsi"/>
          <w:color w:val="363435"/>
          <w:spacing w:val="4"/>
          <w:w w:val="90"/>
        </w:rPr>
        <w:t>l</w:t>
      </w:r>
      <w:r w:rsidRPr="00DA33BD">
        <w:rPr>
          <w:rFonts w:asciiTheme="minorHAnsi" w:hAnsiTheme="minorHAnsi" w:cstheme="minorHAnsi"/>
          <w:color w:val="363435"/>
          <w:w w:val="90"/>
        </w:rPr>
        <w:t>l</w:t>
      </w:r>
      <w:r w:rsidRPr="00DA33BD">
        <w:rPr>
          <w:rFonts w:asciiTheme="minorHAnsi" w:hAnsiTheme="minorHAnsi" w:cstheme="minorHAnsi"/>
          <w:color w:val="363435"/>
          <w:spacing w:val="6"/>
          <w:w w:val="90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5"/>
        </w:rPr>
        <w:t>t</w:t>
      </w:r>
      <w:r w:rsidRPr="00DA33BD">
        <w:rPr>
          <w:rFonts w:asciiTheme="minorHAnsi" w:hAnsiTheme="minorHAnsi" w:cstheme="minorHAnsi"/>
          <w:color w:val="363435"/>
          <w:spacing w:val="-1"/>
        </w:rPr>
        <w:t>h</w:t>
      </w:r>
      <w:r w:rsidRPr="00DA33BD">
        <w:rPr>
          <w:rFonts w:asciiTheme="minorHAnsi" w:hAnsiTheme="minorHAnsi" w:cstheme="minorHAnsi"/>
          <w:color w:val="363435"/>
        </w:rPr>
        <w:t xml:space="preserve">e </w:t>
      </w:r>
      <w:r w:rsidRPr="00DA33BD">
        <w:rPr>
          <w:rFonts w:asciiTheme="minorHAnsi" w:hAnsiTheme="minorHAnsi" w:cstheme="minorHAnsi"/>
          <w:color w:val="363435"/>
          <w:spacing w:val="-1"/>
          <w:w w:val="97"/>
        </w:rPr>
        <w:t>d</w:t>
      </w:r>
      <w:r w:rsidRPr="00DA33BD">
        <w:rPr>
          <w:rFonts w:asciiTheme="minorHAnsi" w:hAnsiTheme="minorHAnsi" w:cstheme="minorHAnsi"/>
          <w:color w:val="363435"/>
          <w:spacing w:val="1"/>
          <w:w w:val="97"/>
        </w:rPr>
        <w:t>o</w:t>
      </w:r>
      <w:r w:rsidRPr="00DA33BD">
        <w:rPr>
          <w:rFonts w:asciiTheme="minorHAnsi" w:hAnsiTheme="minorHAnsi" w:cstheme="minorHAnsi"/>
          <w:color w:val="363435"/>
          <w:spacing w:val="3"/>
          <w:w w:val="97"/>
        </w:rPr>
        <w:t>c</w:t>
      </w:r>
      <w:r w:rsidRPr="00DA33BD">
        <w:rPr>
          <w:rFonts w:asciiTheme="minorHAnsi" w:hAnsiTheme="minorHAnsi" w:cstheme="minorHAnsi"/>
          <w:color w:val="363435"/>
          <w:spacing w:val="4"/>
          <w:w w:val="97"/>
        </w:rPr>
        <w:t>u</w:t>
      </w:r>
      <w:r w:rsidRPr="00DA33BD">
        <w:rPr>
          <w:rFonts w:asciiTheme="minorHAnsi" w:hAnsiTheme="minorHAnsi" w:cstheme="minorHAnsi"/>
          <w:color w:val="363435"/>
          <w:spacing w:val="-1"/>
          <w:w w:val="97"/>
        </w:rPr>
        <w:t>m</w:t>
      </w:r>
      <w:r w:rsidRPr="00DA33BD">
        <w:rPr>
          <w:rFonts w:asciiTheme="minorHAnsi" w:hAnsiTheme="minorHAnsi" w:cstheme="minorHAnsi"/>
          <w:color w:val="363435"/>
          <w:w w:val="97"/>
        </w:rPr>
        <w:t>e</w:t>
      </w:r>
      <w:r w:rsidRPr="00DA33BD">
        <w:rPr>
          <w:rFonts w:asciiTheme="minorHAnsi" w:hAnsiTheme="minorHAnsi" w:cstheme="minorHAnsi"/>
          <w:color w:val="363435"/>
          <w:spacing w:val="-3"/>
          <w:w w:val="97"/>
        </w:rPr>
        <w:t>n</w:t>
      </w:r>
      <w:r w:rsidRPr="00DA33BD">
        <w:rPr>
          <w:rFonts w:asciiTheme="minorHAnsi" w:hAnsiTheme="minorHAnsi" w:cstheme="minorHAnsi"/>
          <w:color w:val="363435"/>
          <w:spacing w:val="4"/>
          <w:w w:val="97"/>
        </w:rPr>
        <w:t>t</w:t>
      </w:r>
      <w:r w:rsidRPr="00DA33BD">
        <w:rPr>
          <w:rFonts w:asciiTheme="minorHAnsi" w:hAnsiTheme="minorHAnsi" w:cstheme="minorHAnsi"/>
          <w:color w:val="363435"/>
          <w:w w:val="97"/>
        </w:rPr>
        <w:t>s</w:t>
      </w:r>
      <w:r w:rsidRPr="00DA33BD">
        <w:rPr>
          <w:rFonts w:asciiTheme="minorHAnsi" w:hAnsiTheme="minorHAnsi" w:cstheme="minorHAnsi"/>
          <w:color w:val="363435"/>
          <w:spacing w:val="8"/>
          <w:w w:val="97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5"/>
        </w:rPr>
        <w:t>t</w:t>
      </w:r>
      <w:r w:rsidRPr="00DA33BD">
        <w:rPr>
          <w:rFonts w:asciiTheme="minorHAnsi" w:hAnsiTheme="minorHAnsi" w:cstheme="minorHAnsi"/>
          <w:color w:val="363435"/>
          <w:spacing w:val="2"/>
        </w:rPr>
        <w:t>h</w:t>
      </w:r>
      <w:r w:rsidRPr="00DA33BD">
        <w:rPr>
          <w:rFonts w:asciiTheme="minorHAnsi" w:hAnsiTheme="minorHAnsi" w:cstheme="minorHAnsi"/>
          <w:color w:val="363435"/>
        </w:rPr>
        <w:t>at</w:t>
      </w:r>
      <w:r w:rsidRPr="00DA33BD">
        <w:rPr>
          <w:rFonts w:asciiTheme="minorHAnsi" w:hAnsiTheme="minorHAnsi" w:cstheme="minorHAnsi"/>
          <w:color w:val="363435"/>
          <w:spacing w:val="6"/>
        </w:rPr>
        <w:t xml:space="preserve"> </w:t>
      </w:r>
      <w:r w:rsidRPr="00DA33BD">
        <w:rPr>
          <w:rFonts w:asciiTheme="minorHAnsi" w:hAnsiTheme="minorHAnsi" w:cstheme="minorHAnsi"/>
          <w:color w:val="363435"/>
        </w:rPr>
        <w:t>y</w:t>
      </w:r>
      <w:r w:rsidRPr="00DA33BD">
        <w:rPr>
          <w:rFonts w:asciiTheme="minorHAnsi" w:hAnsiTheme="minorHAnsi" w:cstheme="minorHAnsi"/>
          <w:color w:val="363435"/>
          <w:spacing w:val="-1"/>
        </w:rPr>
        <w:t>o</w:t>
      </w:r>
      <w:r w:rsidRPr="00DA33BD">
        <w:rPr>
          <w:rFonts w:asciiTheme="minorHAnsi" w:hAnsiTheme="minorHAnsi" w:cstheme="minorHAnsi"/>
          <w:color w:val="363435"/>
        </w:rPr>
        <w:t>u</w:t>
      </w:r>
      <w:r w:rsidRPr="00DA33BD">
        <w:rPr>
          <w:rFonts w:asciiTheme="minorHAnsi" w:hAnsiTheme="minorHAnsi" w:cstheme="minorHAnsi"/>
          <w:color w:val="363435"/>
          <w:spacing w:val="-14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5"/>
        </w:rPr>
        <w:t>a</w:t>
      </w:r>
      <w:r w:rsidRPr="00DA33BD">
        <w:rPr>
          <w:rFonts w:asciiTheme="minorHAnsi" w:hAnsiTheme="minorHAnsi" w:cstheme="minorHAnsi"/>
          <w:color w:val="363435"/>
        </w:rPr>
        <w:t>re</w:t>
      </w:r>
      <w:r w:rsidRPr="00DA33BD">
        <w:rPr>
          <w:rFonts w:asciiTheme="minorHAnsi" w:hAnsiTheme="minorHAnsi" w:cstheme="minorHAnsi"/>
          <w:color w:val="363435"/>
          <w:spacing w:val="-18"/>
        </w:rPr>
        <w:t xml:space="preserve"> </w:t>
      </w:r>
      <w:r w:rsidRPr="00DA33BD">
        <w:rPr>
          <w:rFonts w:asciiTheme="minorHAnsi" w:hAnsiTheme="minorHAnsi" w:cstheme="minorHAnsi"/>
          <w:color w:val="363435"/>
          <w:w w:val="97"/>
        </w:rPr>
        <w:t>a</w:t>
      </w:r>
      <w:r w:rsidRPr="00DA33BD">
        <w:rPr>
          <w:rFonts w:asciiTheme="minorHAnsi" w:hAnsiTheme="minorHAnsi" w:cstheme="minorHAnsi"/>
          <w:color w:val="363435"/>
          <w:spacing w:val="4"/>
          <w:w w:val="97"/>
        </w:rPr>
        <w:t>tt</w:t>
      </w:r>
      <w:r w:rsidRPr="00DA33BD">
        <w:rPr>
          <w:rFonts w:asciiTheme="minorHAnsi" w:hAnsiTheme="minorHAnsi" w:cstheme="minorHAnsi"/>
          <w:color w:val="363435"/>
          <w:spacing w:val="2"/>
          <w:w w:val="97"/>
        </w:rPr>
        <w:t>a</w:t>
      </w:r>
      <w:r w:rsidRPr="00DA33BD">
        <w:rPr>
          <w:rFonts w:asciiTheme="minorHAnsi" w:hAnsiTheme="minorHAnsi" w:cstheme="minorHAnsi"/>
          <w:color w:val="363435"/>
          <w:spacing w:val="3"/>
          <w:w w:val="97"/>
        </w:rPr>
        <w:t>chi</w:t>
      </w:r>
      <w:r w:rsidRPr="00DA33BD">
        <w:rPr>
          <w:rFonts w:asciiTheme="minorHAnsi" w:hAnsiTheme="minorHAnsi" w:cstheme="minorHAnsi"/>
          <w:color w:val="363435"/>
          <w:spacing w:val="2"/>
          <w:w w:val="97"/>
        </w:rPr>
        <w:t>n</w:t>
      </w:r>
      <w:r w:rsidRPr="00DA33BD">
        <w:rPr>
          <w:rFonts w:asciiTheme="minorHAnsi" w:hAnsiTheme="minorHAnsi" w:cstheme="minorHAnsi"/>
          <w:color w:val="363435"/>
          <w:w w:val="97"/>
        </w:rPr>
        <w:t>g</w:t>
      </w:r>
      <w:r w:rsidRPr="00DA33BD">
        <w:rPr>
          <w:rFonts w:asciiTheme="minorHAnsi" w:hAnsiTheme="minorHAnsi" w:cstheme="minorHAnsi"/>
          <w:color w:val="363435"/>
          <w:spacing w:val="2"/>
          <w:w w:val="97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1"/>
        </w:rPr>
        <w:t>f</w:t>
      </w:r>
      <w:r w:rsidRPr="00DA33BD">
        <w:rPr>
          <w:rFonts w:asciiTheme="minorHAnsi" w:hAnsiTheme="minorHAnsi" w:cstheme="minorHAnsi"/>
          <w:color w:val="363435"/>
          <w:spacing w:val="-2"/>
        </w:rPr>
        <w:t>o</w:t>
      </w:r>
      <w:r w:rsidRPr="00DA33BD">
        <w:rPr>
          <w:rFonts w:asciiTheme="minorHAnsi" w:hAnsiTheme="minorHAnsi" w:cstheme="minorHAnsi"/>
          <w:color w:val="363435"/>
        </w:rPr>
        <w:t>r</w:t>
      </w:r>
      <w:r w:rsidRPr="00DA33BD">
        <w:rPr>
          <w:rFonts w:asciiTheme="minorHAnsi" w:hAnsiTheme="minorHAnsi" w:cstheme="minorHAnsi"/>
          <w:color w:val="363435"/>
          <w:spacing w:val="-12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5"/>
        </w:rPr>
        <w:t>t</w:t>
      </w:r>
      <w:r w:rsidRPr="00DA33BD">
        <w:rPr>
          <w:rFonts w:asciiTheme="minorHAnsi" w:hAnsiTheme="minorHAnsi" w:cstheme="minorHAnsi"/>
          <w:color w:val="363435"/>
          <w:spacing w:val="-1"/>
        </w:rPr>
        <w:t>h</w:t>
      </w:r>
      <w:r w:rsidRPr="00DA33BD">
        <w:rPr>
          <w:rFonts w:asciiTheme="minorHAnsi" w:hAnsiTheme="minorHAnsi" w:cstheme="minorHAnsi"/>
          <w:color w:val="363435"/>
        </w:rPr>
        <w:t>e</w:t>
      </w:r>
      <w:r w:rsidRPr="00DA33BD">
        <w:rPr>
          <w:rFonts w:asciiTheme="minorHAnsi" w:hAnsiTheme="minorHAnsi" w:cstheme="minorHAnsi"/>
          <w:color w:val="363435"/>
          <w:spacing w:val="3"/>
        </w:rPr>
        <w:t>i</w:t>
      </w:r>
      <w:r w:rsidRPr="00DA33BD">
        <w:rPr>
          <w:rFonts w:asciiTheme="minorHAnsi" w:hAnsiTheme="minorHAnsi" w:cstheme="minorHAnsi"/>
          <w:color w:val="363435"/>
        </w:rPr>
        <w:t>r</w:t>
      </w:r>
      <w:r w:rsidRPr="00DA33BD">
        <w:rPr>
          <w:rFonts w:asciiTheme="minorHAnsi" w:hAnsiTheme="minorHAnsi" w:cstheme="minorHAnsi"/>
          <w:color w:val="363435"/>
          <w:spacing w:val="-6"/>
        </w:rPr>
        <w:t xml:space="preserve"> </w:t>
      </w:r>
      <w:r w:rsidRPr="00DA33BD">
        <w:rPr>
          <w:rFonts w:asciiTheme="minorHAnsi" w:hAnsiTheme="minorHAnsi" w:cstheme="minorHAnsi"/>
          <w:color w:val="363435"/>
          <w:w w:val="91"/>
        </w:rPr>
        <w:t>r</w:t>
      </w:r>
      <w:r w:rsidRPr="00DA33BD">
        <w:rPr>
          <w:rFonts w:asciiTheme="minorHAnsi" w:hAnsiTheme="minorHAnsi" w:cstheme="minorHAnsi"/>
          <w:color w:val="363435"/>
          <w:spacing w:val="4"/>
          <w:w w:val="91"/>
        </w:rPr>
        <w:t>ev</w:t>
      </w:r>
      <w:r w:rsidRPr="00DA33BD">
        <w:rPr>
          <w:rFonts w:asciiTheme="minorHAnsi" w:hAnsiTheme="minorHAnsi" w:cstheme="minorHAnsi"/>
          <w:color w:val="363435"/>
          <w:spacing w:val="-1"/>
          <w:w w:val="91"/>
        </w:rPr>
        <w:t>i</w:t>
      </w:r>
      <w:r w:rsidRPr="00DA33BD">
        <w:rPr>
          <w:rFonts w:asciiTheme="minorHAnsi" w:hAnsiTheme="minorHAnsi" w:cstheme="minorHAnsi"/>
          <w:color w:val="363435"/>
          <w:spacing w:val="4"/>
          <w:w w:val="91"/>
        </w:rPr>
        <w:t>e</w:t>
      </w:r>
      <w:r w:rsidRPr="00DA33BD">
        <w:rPr>
          <w:rFonts w:asciiTheme="minorHAnsi" w:hAnsiTheme="minorHAnsi" w:cstheme="minorHAnsi"/>
          <w:color w:val="363435"/>
          <w:spacing w:val="-3"/>
          <w:w w:val="91"/>
        </w:rPr>
        <w:t>w</w:t>
      </w:r>
      <w:r w:rsidRPr="00DA33BD">
        <w:rPr>
          <w:rFonts w:asciiTheme="minorHAnsi" w:hAnsiTheme="minorHAnsi" w:cstheme="minorHAnsi"/>
          <w:color w:val="363435"/>
          <w:w w:val="91"/>
        </w:rPr>
        <w:t>-</w:t>
      </w:r>
      <w:r w:rsidRPr="00DA33BD">
        <w:rPr>
          <w:rFonts w:asciiTheme="minorHAnsi" w:hAnsiTheme="minorHAnsi" w:cstheme="minorHAnsi"/>
          <w:color w:val="363435"/>
          <w:spacing w:val="6"/>
          <w:w w:val="91"/>
        </w:rPr>
        <w:t xml:space="preserve"> </w:t>
      </w:r>
      <w:r w:rsidRPr="00DA33BD">
        <w:rPr>
          <w:rFonts w:asciiTheme="minorHAnsi" w:hAnsiTheme="minorHAnsi" w:cstheme="minorHAnsi"/>
          <w:color w:val="363435"/>
        </w:rPr>
        <w:t>i</w:t>
      </w:r>
      <w:r w:rsidRPr="00DA33BD">
        <w:rPr>
          <w:rFonts w:asciiTheme="minorHAnsi" w:hAnsiTheme="minorHAnsi" w:cstheme="minorHAnsi"/>
          <w:color w:val="363435"/>
          <w:spacing w:val="-2"/>
        </w:rPr>
        <w:t>.</w:t>
      </w:r>
      <w:r w:rsidRPr="00DA33BD">
        <w:rPr>
          <w:rFonts w:asciiTheme="minorHAnsi" w:hAnsiTheme="minorHAnsi" w:cstheme="minorHAnsi"/>
          <w:color w:val="363435"/>
          <w:spacing w:val="1"/>
        </w:rPr>
        <w:t>e</w:t>
      </w:r>
      <w:r w:rsidRPr="00DA33BD">
        <w:rPr>
          <w:rFonts w:asciiTheme="minorHAnsi" w:hAnsiTheme="minorHAnsi" w:cstheme="minorHAnsi"/>
          <w:color w:val="363435"/>
        </w:rPr>
        <w:t>.</w:t>
      </w:r>
      <w:r w:rsidRPr="00DA33BD">
        <w:rPr>
          <w:rFonts w:asciiTheme="minorHAnsi" w:hAnsiTheme="minorHAnsi" w:cstheme="minorHAnsi"/>
          <w:color w:val="363435"/>
          <w:spacing w:val="-14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6"/>
        </w:rPr>
        <w:t>C</w:t>
      </w:r>
      <w:r w:rsidRPr="00DA33BD">
        <w:rPr>
          <w:rFonts w:asciiTheme="minorHAnsi" w:hAnsiTheme="minorHAnsi" w:cstheme="minorHAnsi"/>
          <w:color w:val="363435"/>
          <w:spacing w:val="-19"/>
        </w:rPr>
        <w:t>V</w:t>
      </w:r>
      <w:r w:rsidRPr="00DA33BD">
        <w:rPr>
          <w:rFonts w:asciiTheme="minorHAnsi" w:hAnsiTheme="minorHAnsi" w:cstheme="minorHAnsi"/>
          <w:color w:val="363435"/>
        </w:rPr>
        <w:t>,</w:t>
      </w:r>
      <w:r w:rsidRPr="00DA33BD">
        <w:rPr>
          <w:rFonts w:asciiTheme="minorHAnsi" w:hAnsiTheme="minorHAnsi" w:cstheme="minorHAnsi"/>
          <w:color w:val="363435"/>
          <w:spacing w:val="-5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1"/>
          <w:w w:val="93"/>
        </w:rPr>
        <w:t>S</w:t>
      </w:r>
      <w:r w:rsidRPr="00DA33BD">
        <w:rPr>
          <w:rFonts w:asciiTheme="minorHAnsi" w:hAnsiTheme="minorHAnsi" w:cstheme="minorHAnsi"/>
          <w:color w:val="363435"/>
          <w:spacing w:val="6"/>
          <w:w w:val="93"/>
        </w:rPr>
        <w:t>a</w:t>
      </w:r>
      <w:r w:rsidRPr="00DA33BD">
        <w:rPr>
          <w:rFonts w:asciiTheme="minorHAnsi" w:hAnsiTheme="minorHAnsi" w:cstheme="minorHAnsi"/>
          <w:color w:val="363435"/>
          <w:spacing w:val="-2"/>
          <w:w w:val="93"/>
        </w:rPr>
        <w:t>m</w:t>
      </w:r>
      <w:r w:rsidRPr="00DA33BD">
        <w:rPr>
          <w:rFonts w:asciiTheme="minorHAnsi" w:hAnsiTheme="minorHAnsi" w:cstheme="minorHAnsi"/>
          <w:color w:val="363435"/>
          <w:spacing w:val="-1"/>
          <w:w w:val="93"/>
        </w:rPr>
        <w:t>pl</w:t>
      </w:r>
      <w:r w:rsidRPr="00DA33BD">
        <w:rPr>
          <w:rFonts w:asciiTheme="minorHAnsi" w:hAnsiTheme="minorHAnsi" w:cstheme="minorHAnsi"/>
          <w:color w:val="363435"/>
          <w:w w:val="93"/>
        </w:rPr>
        <w:t>e</w:t>
      </w:r>
      <w:r w:rsidRPr="00DA33BD">
        <w:rPr>
          <w:rFonts w:asciiTheme="minorHAnsi" w:hAnsiTheme="minorHAnsi" w:cstheme="minorHAnsi"/>
          <w:color w:val="363435"/>
          <w:spacing w:val="10"/>
          <w:w w:val="93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-4"/>
          <w:w w:val="93"/>
        </w:rPr>
        <w:t>S</w:t>
      </w:r>
      <w:r w:rsidRPr="00DA33BD">
        <w:rPr>
          <w:rFonts w:asciiTheme="minorHAnsi" w:hAnsiTheme="minorHAnsi" w:cstheme="minorHAnsi"/>
          <w:color w:val="363435"/>
          <w:spacing w:val="2"/>
          <w:w w:val="93"/>
        </w:rPr>
        <w:t>y</w:t>
      </w:r>
      <w:r w:rsidRPr="00DA33BD">
        <w:rPr>
          <w:rFonts w:asciiTheme="minorHAnsi" w:hAnsiTheme="minorHAnsi" w:cstheme="minorHAnsi"/>
          <w:color w:val="363435"/>
          <w:spacing w:val="4"/>
          <w:w w:val="93"/>
        </w:rPr>
        <w:t>l</w:t>
      </w:r>
      <w:r w:rsidRPr="00DA33BD">
        <w:rPr>
          <w:rFonts w:asciiTheme="minorHAnsi" w:hAnsiTheme="minorHAnsi" w:cstheme="minorHAnsi"/>
          <w:color w:val="363435"/>
          <w:spacing w:val="2"/>
          <w:w w:val="93"/>
        </w:rPr>
        <w:t>la</w:t>
      </w:r>
      <w:r w:rsidRPr="00DA33BD">
        <w:rPr>
          <w:rFonts w:asciiTheme="minorHAnsi" w:hAnsiTheme="minorHAnsi" w:cstheme="minorHAnsi"/>
          <w:color w:val="363435"/>
          <w:spacing w:val="-1"/>
          <w:w w:val="93"/>
        </w:rPr>
        <w:t>b</w:t>
      </w:r>
      <w:r w:rsidRPr="00DA33BD">
        <w:rPr>
          <w:rFonts w:asciiTheme="minorHAnsi" w:hAnsiTheme="minorHAnsi" w:cstheme="minorHAnsi"/>
          <w:color w:val="363435"/>
          <w:spacing w:val="4"/>
          <w:w w:val="93"/>
        </w:rPr>
        <w:t>u</w:t>
      </w:r>
      <w:r w:rsidRPr="00DA33BD">
        <w:rPr>
          <w:rFonts w:asciiTheme="minorHAnsi" w:hAnsiTheme="minorHAnsi" w:cstheme="minorHAnsi"/>
          <w:color w:val="363435"/>
          <w:spacing w:val="1"/>
          <w:w w:val="93"/>
        </w:rPr>
        <w:t>s</w:t>
      </w:r>
      <w:r w:rsidRPr="00DA33BD">
        <w:rPr>
          <w:rFonts w:asciiTheme="minorHAnsi" w:hAnsiTheme="minorHAnsi" w:cstheme="minorHAnsi"/>
          <w:color w:val="363435"/>
          <w:w w:val="93"/>
        </w:rPr>
        <w:t>,</w:t>
      </w:r>
      <w:r w:rsidRPr="00DA33BD">
        <w:rPr>
          <w:rFonts w:asciiTheme="minorHAnsi" w:hAnsiTheme="minorHAnsi" w:cstheme="minorHAnsi"/>
          <w:color w:val="363435"/>
          <w:spacing w:val="-3"/>
          <w:w w:val="93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6"/>
        </w:rPr>
        <w:t>a</w:t>
      </w:r>
      <w:r w:rsidRPr="00DA33BD">
        <w:rPr>
          <w:rFonts w:asciiTheme="minorHAnsi" w:hAnsiTheme="minorHAnsi" w:cstheme="minorHAnsi"/>
          <w:color w:val="363435"/>
          <w:spacing w:val="-1"/>
        </w:rPr>
        <w:t>n</w:t>
      </w:r>
      <w:r w:rsidRPr="00DA33BD">
        <w:rPr>
          <w:rFonts w:asciiTheme="minorHAnsi" w:hAnsiTheme="minorHAnsi" w:cstheme="minorHAnsi"/>
          <w:color w:val="363435"/>
        </w:rPr>
        <w:t>d</w:t>
      </w:r>
      <w:r w:rsidRPr="00DA33BD">
        <w:rPr>
          <w:rFonts w:asciiTheme="minorHAnsi" w:hAnsiTheme="minorHAnsi" w:cstheme="minorHAnsi"/>
          <w:color w:val="363435"/>
          <w:spacing w:val="-2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-6"/>
          <w:w w:val="96"/>
        </w:rPr>
        <w:t>P</w:t>
      </w:r>
      <w:r w:rsidRPr="00DA33BD">
        <w:rPr>
          <w:rFonts w:asciiTheme="minorHAnsi" w:hAnsiTheme="minorHAnsi" w:cstheme="minorHAnsi"/>
          <w:color w:val="363435"/>
          <w:spacing w:val="-2"/>
          <w:w w:val="96"/>
        </w:rPr>
        <w:t>o</w:t>
      </w:r>
      <w:r w:rsidRPr="00DA33BD">
        <w:rPr>
          <w:rFonts w:asciiTheme="minorHAnsi" w:hAnsiTheme="minorHAnsi" w:cstheme="minorHAnsi"/>
          <w:color w:val="363435"/>
          <w:spacing w:val="5"/>
          <w:w w:val="96"/>
        </w:rPr>
        <w:t>r</w:t>
      </w:r>
      <w:r w:rsidRPr="00DA33BD">
        <w:rPr>
          <w:rFonts w:asciiTheme="minorHAnsi" w:hAnsiTheme="minorHAnsi" w:cstheme="minorHAnsi"/>
          <w:color w:val="363435"/>
          <w:spacing w:val="4"/>
          <w:w w:val="96"/>
        </w:rPr>
        <w:t>t</w:t>
      </w:r>
      <w:r w:rsidRPr="00DA33BD">
        <w:rPr>
          <w:rFonts w:asciiTheme="minorHAnsi" w:hAnsiTheme="minorHAnsi" w:cstheme="minorHAnsi"/>
          <w:color w:val="363435"/>
          <w:spacing w:val="1"/>
          <w:w w:val="96"/>
        </w:rPr>
        <w:t>f</w:t>
      </w:r>
      <w:r w:rsidRPr="00DA33BD">
        <w:rPr>
          <w:rFonts w:asciiTheme="minorHAnsi" w:hAnsiTheme="minorHAnsi" w:cstheme="minorHAnsi"/>
          <w:color w:val="363435"/>
          <w:spacing w:val="-1"/>
          <w:w w:val="96"/>
        </w:rPr>
        <w:t>o</w:t>
      </w:r>
      <w:r w:rsidRPr="00DA33BD">
        <w:rPr>
          <w:rFonts w:asciiTheme="minorHAnsi" w:hAnsiTheme="minorHAnsi" w:cstheme="minorHAnsi"/>
          <w:color w:val="363435"/>
          <w:spacing w:val="3"/>
          <w:w w:val="96"/>
        </w:rPr>
        <w:t>l</w:t>
      </w:r>
      <w:r w:rsidRPr="00DA33BD">
        <w:rPr>
          <w:rFonts w:asciiTheme="minorHAnsi" w:hAnsiTheme="minorHAnsi" w:cstheme="minorHAnsi"/>
          <w:color w:val="363435"/>
          <w:spacing w:val="-1"/>
          <w:w w:val="96"/>
        </w:rPr>
        <w:t>i</w:t>
      </w:r>
      <w:r w:rsidRPr="00DA33BD">
        <w:rPr>
          <w:rFonts w:asciiTheme="minorHAnsi" w:hAnsiTheme="minorHAnsi" w:cstheme="minorHAnsi"/>
          <w:color w:val="363435"/>
          <w:w w:val="96"/>
        </w:rPr>
        <w:t>o</w:t>
      </w:r>
      <w:r w:rsidRPr="00DA33BD">
        <w:rPr>
          <w:rFonts w:asciiTheme="minorHAnsi" w:hAnsiTheme="minorHAnsi" w:cstheme="minorHAnsi"/>
          <w:color w:val="363435"/>
          <w:spacing w:val="5"/>
          <w:w w:val="96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-2"/>
        </w:rPr>
        <w:t>o</w:t>
      </w:r>
      <w:r w:rsidRPr="00DA33BD">
        <w:rPr>
          <w:rFonts w:asciiTheme="minorHAnsi" w:hAnsiTheme="minorHAnsi" w:cstheme="minorHAnsi"/>
          <w:color w:val="363435"/>
        </w:rPr>
        <w:t>f</w:t>
      </w:r>
      <w:r w:rsidRPr="00DA33BD">
        <w:rPr>
          <w:rFonts w:asciiTheme="minorHAnsi" w:hAnsiTheme="minorHAnsi" w:cstheme="minorHAnsi"/>
          <w:color w:val="363435"/>
          <w:spacing w:val="-12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-1"/>
        </w:rPr>
        <w:t>S</w:t>
      </w:r>
      <w:r w:rsidRPr="00DA33BD">
        <w:rPr>
          <w:rFonts w:asciiTheme="minorHAnsi" w:hAnsiTheme="minorHAnsi" w:cstheme="minorHAnsi"/>
          <w:color w:val="363435"/>
          <w:spacing w:val="4"/>
        </w:rPr>
        <w:t>t</w:t>
      </w:r>
      <w:r w:rsidRPr="00DA33BD">
        <w:rPr>
          <w:rFonts w:asciiTheme="minorHAnsi" w:hAnsiTheme="minorHAnsi" w:cstheme="minorHAnsi"/>
          <w:color w:val="363435"/>
        </w:rPr>
        <w:t>ude</w:t>
      </w:r>
      <w:r w:rsidRPr="00DA33BD">
        <w:rPr>
          <w:rFonts w:asciiTheme="minorHAnsi" w:hAnsiTheme="minorHAnsi" w:cstheme="minorHAnsi"/>
          <w:color w:val="363435"/>
          <w:spacing w:val="-3"/>
        </w:rPr>
        <w:t>n</w:t>
      </w:r>
      <w:r w:rsidRPr="00DA33BD">
        <w:rPr>
          <w:rFonts w:asciiTheme="minorHAnsi" w:hAnsiTheme="minorHAnsi" w:cstheme="minorHAnsi"/>
          <w:color w:val="363435"/>
        </w:rPr>
        <w:t>t</w:t>
      </w:r>
      <w:r w:rsidRPr="00DA33BD">
        <w:rPr>
          <w:rFonts w:asciiTheme="minorHAnsi" w:hAnsiTheme="minorHAnsi" w:cstheme="minorHAnsi"/>
          <w:color w:val="363435"/>
          <w:spacing w:val="-4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-11"/>
        </w:rPr>
        <w:t>W</w:t>
      </w:r>
      <w:r w:rsidRPr="00DA33BD">
        <w:rPr>
          <w:rFonts w:asciiTheme="minorHAnsi" w:hAnsiTheme="minorHAnsi" w:cstheme="minorHAnsi"/>
          <w:color w:val="363435"/>
          <w:spacing w:val="-2"/>
        </w:rPr>
        <w:t>o</w:t>
      </w:r>
      <w:r w:rsidRPr="00DA33BD">
        <w:rPr>
          <w:rFonts w:asciiTheme="minorHAnsi" w:hAnsiTheme="minorHAnsi" w:cstheme="minorHAnsi"/>
          <w:color w:val="363435"/>
          <w:spacing w:val="-1"/>
        </w:rPr>
        <w:t>r</w:t>
      </w:r>
      <w:r w:rsidRPr="00DA33BD">
        <w:rPr>
          <w:rFonts w:asciiTheme="minorHAnsi" w:hAnsiTheme="minorHAnsi" w:cstheme="minorHAnsi"/>
          <w:color w:val="363435"/>
        </w:rPr>
        <w:t>k</w:t>
      </w:r>
      <w:r w:rsidRPr="00DA33BD">
        <w:rPr>
          <w:rFonts w:asciiTheme="minorHAnsi" w:hAnsiTheme="minorHAnsi" w:cstheme="minorHAnsi"/>
          <w:color w:val="363435"/>
          <w:spacing w:val="44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3"/>
        </w:rPr>
        <w:t>I</w:t>
      </w:r>
      <w:r w:rsidRPr="00DA33BD">
        <w:rPr>
          <w:rFonts w:asciiTheme="minorHAnsi" w:hAnsiTheme="minorHAnsi" w:cstheme="minorHAnsi"/>
          <w:color w:val="363435"/>
        </w:rPr>
        <w:t>f</w:t>
      </w:r>
    </w:p>
    <w:p w14:paraId="5F338F8C" w14:textId="77777777" w:rsidR="009B6B06" w:rsidRPr="00DA33BD" w:rsidRDefault="007C22B3">
      <w:pPr>
        <w:spacing w:line="250" w:lineRule="auto"/>
        <w:ind w:left="496" w:right="494"/>
        <w:jc w:val="both"/>
        <w:rPr>
          <w:rFonts w:asciiTheme="minorHAnsi" w:hAnsiTheme="minorHAnsi" w:cstheme="minorHAnsi"/>
        </w:rPr>
      </w:pPr>
      <w:r w:rsidRPr="00DA33BD">
        <w:rPr>
          <w:rFonts w:asciiTheme="minorHAnsi" w:hAnsiTheme="minorHAnsi" w:cstheme="minorHAnsi"/>
          <w:color w:val="363435"/>
        </w:rPr>
        <w:t>y</w:t>
      </w:r>
      <w:r w:rsidRPr="00DA33BD">
        <w:rPr>
          <w:rFonts w:asciiTheme="minorHAnsi" w:hAnsiTheme="minorHAnsi" w:cstheme="minorHAnsi"/>
          <w:color w:val="363435"/>
          <w:spacing w:val="-1"/>
        </w:rPr>
        <w:t>o</w:t>
      </w:r>
      <w:r w:rsidRPr="00DA33BD">
        <w:rPr>
          <w:rFonts w:asciiTheme="minorHAnsi" w:hAnsiTheme="minorHAnsi" w:cstheme="minorHAnsi"/>
          <w:color w:val="363435"/>
          <w:spacing w:val="4"/>
        </w:rPr>
        <w:t>u</w:t>
      </w:r>
      <w:r w:rsidRPr="00DA33BD">
        <w:rPr>
          <w:rFonts w:asciiTheme="minorHAnsi" w:hAnsiTheme="minorHAnsi" w:cstheme="minorHAnsi"/>
          <w:color w:val="363435"/>
        </w:rPr>
        <w:t>r</w:t>
      </w:r>
      <w:r w:rsidRPr="00DA33BD">
        <w:rPr>
          <w:rFonts w:asciiTheme="minorHAnsi" w:hAnsiTheme="minorHAnsi" w:cstheme="minorHAnsi"/>
          <w:color w:val="363435"/>
          <w:spacing w:val="-15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1"/>
          <w:w w:val="89"/>
        </w:rPr>
        <w:t>s</w:t>
      </w:r>
      <w:r w:rsidRPr="00DA33BD">
        <w:rPr>
          <w:rFonts w:asciiTheme="minorHAnsi" w:hAnsiTheme="minorHAnsi" w:cstheme="minorHAnsi"/>
          <w:color w:val="363435"/>
          <w:spacing w:val="3"/>
          <w:w w:val="89"/>
        </w:rPr>
        <w:t>e</w:t>
      </w:r>
      <w:r w:rsidRPr="00DA33BD">
        <w:rPr>
          <w:rFonts w:asciiTheme="minorHAnsi" w:hAnsiTheme="minorHAnsi" w:cstheme="minorHAnsi"/>
          <w:color w:val="363435"/>
          <w:spacing w:val="4"/>
          <w:w w:val="89"/>
        </w:rPr>
        <w:t>a</w:t>
      </w:r>
      <w:r w:rsidRPr="00DA33BD">
        <w:rPr>
          <w:rFonts w:asciiTheme="minorHAnsi" w:hAnsiTheme="minorHAnsi" w:cstheme="minorHAnsi"/>
          <w:color w:val="363435"/>
          <w:spacing w:val="-1"/>
          <w:w w:val="89"/>
        </w:rPr>
        <w:t>r</w:t>
      </w:r>
      <w:r w:rsidRPr="00DA33BD">
        <w:rPr>
          <w:rFonts w:asciiTheme="minorHAnsi" w:hAnsiTheme="minorHAnsi" w:cstheme="minorHAnsi"/>
          <w:color w:val="363435"/>
          <w:spacing w:val="3"/>
          <w:w w:val="89"/>
        </w:rPr>
        <w:t>c</w:t>
      </w:r>
      <w:r w:rsidRPr="00DA33BD">
        <w:rPr>
          <w:rFonts w:asciiTheme="minorHAnsi" w:hAnsiTheme="minorHAnsi" w:cstheme="minorHAnsi"/>
          <w:color w:val="363435"/>
          <w:w w:val="89"/>
        </w:rPr>
        <w:t>h</w:t>
      </w:r>
      <w:r w:rsidRPr="00DA33BD">
        <w:rPr>
          <w:rFonts w:asciiTheme="minorHAnsi" w:hAnsiTheme="minorHAnsi" w:cstheme="minorHAnsi"/>
          <w:color w:val="363435"/>
          <w:spacing w:val="25"/>
          <w:w w:val="89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2"/>
          <w:w w:val="89"/>
        </w:rPr>
        <w:t>i</w:t>
      </w:r>
      <w:r w:rsidRPr="00DA33BD">
        <w:rPr>
          <w:rFonts w:asciiTheme="minorHAnsi" w:hAnsiTheme="minorHAnsi" w:cstheme="minorHAnsi"/>
          <w:color w:val="363435"/>
          <w:w w:val="89"/>
        </w:rPr>
        <w:t>s</w:t>
      </w:r>
      <w:r w:rsidRPr="00DA33BD">
        <w:rPr>
          <w:rFonts w:asciiTheme="minorHAnsi" w:hAnsiTheme="minorHAnsi" w:cstheme="minorHAnsi"/>
          <w:color w:val="363435"/>
          <w:spacing w:val="3"/>
          <w:w w:val="89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-1"/>
        </w:rPr>
        <w:t>l</w:t>
      </w:r>
      <w:r w:rsidRPr="00DA33BD">
        <w:rPr>
          <w:rFonts w:asciiTheme="minorHAnsi" w:hAnsiTheme="minorHAnsi" w:cstheme="minorHAnsi"/>
          <w:color w:val="363435"/>
          <w:spacing w:val="-2"/>
        </w:rPr>
        <w:t>o</w:t>
      </w:r>
      <w:r w:rsidRPr="00DA33BD">
        <w:rPr>
          <w:rFonts w:asciiTheme="minorHAnsi" w:hAnsiTheme="minorHAnsi" w:cstheme="minorHAnsi"/>
          <w:color w:val="363435"/>
          <w:spacing w:val="2"/>
        </w:rPr>
        <w:t>n</w:t>
      </w:r>
      <w:r w:rsidRPr="00DA33BD">
        <w:rPr>
          <w:rFonts w:asciiTheme="minorHAnsi" w:hAnsiTheme="minorHAnsi" w:cstheme="minorHAnsi"/>
          <w:color w:val="363435"/>
        </w:rPr>
        <w:t>g</w:t>
      </w:r>
      <w:r w:rsidRPr="00DA33BD">
        <w:rPr>
          <w:rFonts w:asciiTheme="minorHAnsi" w:hAnsiTheme="minorHAnsi" w:cstheme="minorHAnsi"/>
          <w:color w:val="363435"/>
          <w:spacing w:val="-15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4"/>
          <w:w w:val="95"/>
        </w:rPr>
        <w:t>d</w:t>
      </w:r>
      <w:r w:rsidRPr="00DA33BD">
        <w:rPr>
          <w:rFonts w:asciiTheme="minorHAnsi" w:hAnsiTheme="minorHAnsi" w:cstheme="minorHAnsi"/>
          <w:color w:val="363435"/>
          <w:spacing w:val="2"/>
          <w:w w:val="95"/>
        </w:rPr>
        <w:t>i</w:t>
      </w:r>
      <w:r w:rsidRPr="00DA33BD">
        <w:rPr>
          <w:rFonts w:asciiTheme="minorHAnsi" w:hAnsiTheme="minorHAnsi" w:cstheme="minorHAnsi"/>
          <w:color w:val="363435"/>
          <w:spacing w:val="1"/>
          <w:w w:val="95"/>
        </w:rPr>
        <w:t>s</w:t>
      </w:r>
      <w:r w:rsidRPr="00DA33BD">
        <w:rPr>
          <w:rFonts w:asciiTheme="minorHAnsi" w:hAnsiTheme="minorHAnsi" w:cstheme="minorHAnsi"/>
          <w:color w:val="363435"/>
          <w:spacing w:val="4"/>
          <w:w w:val="95"/>
        </w:rPr>
        <w:t>t</w:t>
      </w:r>
      <w:r w:rsidRPr="00DA33BD">
        <w:rPr>
          <w:rFonts w:asciiTheme="minorHAnsi" w:hAnsiTheme="minorHAnsi" w:cstheme="minorHAnsi"/>
          <w:color w:val="363435"/>
          <w:spacing w:val="6"/>
          <w:w w:val="95"/>
        </w:rPr>
        <w:t>a</w:t>
      </w:r>
      <w:r w:rsidRPr="00DA33BD">
        <w:rPr>
          <w:rFonts w:asciiTheme="minorHAnsi" w:hAnsiTheme="minorHAnsi" w:cstheme="minorHAnsi"/>
          <w:color w:val="363435"/>
          <w:spacing w:val="-1"/>
          <w:w w:val="95"/>
        </w:rPr>
        <w:t>n</w:t>
      </w:r>
      <w:r w:rsidRPr="00DA33BD">
        <w:rPr>
          <w:rFonts w:asciiTheme="minorHAnsi" w:hAnsiTheme="minorHAnsi" w:cstheme="minorHAnsi"/>
          <w:color w:val="363435"/>
          <w:spacing w:val="4"/>
          <w:w w:val="95"/>
        </w:rPr>
        <w:t>c</w:t>
      </w:r>
      <w:r w:rsidRPr="00DA33BD">
        <w:rPr>
          <w:rFonts w:asciiTheme="minorHAnsi" w:hAnsiTheme="minorHAnsi" w:cstheme="minorHAnsi"/>
          <w:color w:val="363435"/>
          <w:spacing w:val="1"/>
          <w:w w:val="95"/>
        </w:rPr>
        <w:t>e</w:t>
      </w:r>
      <w:r w:rsidRPr="00DA33BD">
        <w:rPr>
          <w:rFonts w:asciiTheme="minorHAnsi" w:hAnsiTheme="minorHAnsi" w:cstheme="minorHAnsi"/>
          <w:color w:val="363435"/>
          <w:w w:val="95"/>
        </w:rPr>
        <w:t>,</w:t>
      </w:r>
      <w:r w:rsidRPr="00DA33BD">
        <w:rPr>
          <w:rFonts w:asciiTheme="minorHAnsi" w:hAnsiTheme="minorHAnsi" w:cstheme="minorHAnsi"/>
          <w:color w:val="363435"/>
          <w:spacing w:val="6"/>
          <w:w w:val="95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3"/>
          <w:w w:val="95"/>
        </w:rPr>
        <w:t>i</w:t>
      </w:r>
      <w:r w:rsidRPr="00DA33BD">
        <w:rPr>
          <w:rFonts w:asciiTheme="minorHAnsi" w:hAnsiTheme="minorHAnsi" w:cstheme="minorHAnsi"/>
          <w:color w:val="363435"/>
          <w:spacing w:val="-1"/>
          <w:w w:val="95"/>
        </w:rPr>
        <w:t>n</w:t>
      </w:r>
      <w:r w:rsidRPr="00DA33BD">
        <w:rPr>
          <w:rFonts w:asciiTheme="minorHAnsi" w:hAnsiTheme="minorHAnsi" w:cstheme="minorHAnsi"/>
          <w:color w:val="363435"/>
          <w:spacing w:val="4"/>
          <w:w w:val="95"/>
        </w:rPr>
        <w:t>d</w:t>
      </w:r>
      <w:r w:rsidRPr="00DA33BD">
        <w:rPr>
          <w:rFonts w:asciiTheme="minorHAnsi" w:hAnsiTheme="minorHAnsi" w:cstheme="minorHAnsi"/>
          <w:color w:val="363435"/>
          <w:spacing w:val="-1"/>
          <w:w w:val="95"/>
        </w:rPr>
        <w:t>i</w:t>
      </w:r>
      <w:r w:rsidRPr="00DA33BD">
        <w:rPr>
          <w:rFonts w:asciiTheme="minorHAnsi" w:hAnsiTheme="minorHAnsi" w:cstheme="minorHAnsi"/>
          <w:color w:val="363435"/>
          <w:spacing w:val="5"/>
          <w:w w:val="95"/>
        </w:rPr>
        <w:t>c</w:t>
      </w:r>
      <w:r w:rsidRPr="00DA33BD">
        <w:rPr>
          <w:rFonts w:asciiTheme="minorHAnsi" w:hAnsiTheme="minorHAnsi" w:cstheme="minorHAnsi"/>
          <w:color w:val="363435"/>
          <w:w w:val="95"/>
        </w:rPr>
        <w:t>ate</w:t>
      </w:r>
      <w:r w:rsidRPr="00DA33BD">
        <w:rPr>
          <w:rFonts w:asciiTheme="minorHAnsi" w:hAnsiTheme="minorHAnsi" w:cstheme="minorHAnsi"/>
          <w:color w:val="363435"/>
          <w:spacing w:val="10"/>
          <w:w w:val="95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2"/>
        </w:rPr>
        <w:t>w</w:t>
      </w:r>
      <w:r w:rsidRPr="00DA33BD">
        <w:rPr>
          <w:rFonts w:asciiTheme="minorHAnsi" w:hAnsiTheme="minorHAnsi" w:cstheme="minorHAnsi"/>
          <w:color w:val="363435"/>
          <w:spacing w:val="-1"/>
        </w:rPr>
        <w:t>h</w:t>
      </w:r>
      <w:r w:rsidRPr="00DA33BD">
        <w:rPr>
          <w:rFonts w:asciiTheme="minorHAnsi" w:hAnsiTheme="minorHAnsi" w:cstheme="minorHAnsi"/>
          <w:color w:val="363435"/>
        </w:rPr>
        <w:t>en</w:t>
      </w:r>
      <w:r w:rsidRPr="00DA33BD">
        <w:rPr>
          <w:rFonts w:asciiTheme="minorHAnsi" w:hAnsiTheme="minorHAnsi" w:cstheme="minorHAnsi"/>
          <w:color w:val="363435"/>
          <w:spacing w:val="-15"/>
        </w:rPr>
        <w:t xml:space="preserve"> </w:t>
      </w:r>
      <w:r w:rsidRPr="00DA33BD">
        <w:rPr>
          <w:rFonts w:asciiTheme="minorHAnsi" w:hAnsiTheme="minorHAnsi" w:cstheme="minorHAnsi"/>
          <w:color w:val="363435"/>
        </w:rPr>
        <w:t>y</w:t>
      </w:r>
      <w:r w:rsidRPr="00DA33BD">
        <w:rPr>
          <w:rFonts w:asciiTheme="minorHAnsi" w:hAnsiTheme="minorHAnsi" w:cstheme="minorHAnsi"/>
          <w:color w:val="363435"/>
          <w:spacing w:val="-1"/>
        </w:rPr>
        <w:t>o</w:t>
      </w:r>
      <w:r w:rsidRPr="00DA33BD">
        <w:rPr>
          <w:rFonts w:asciiTheme="minorHAnsi" w:hAnsiTheme="minorHAnsi" w:cstheme="minorHAnsi"/>
          <w:color w:val="363435"/>
        </w:rPr>
        <w:t>u</w:t>
      </w:r>
      <w:r w:rsidRPr="00DA33BD">
        <w:rPr>
          <w:rFonts w:asciiTheme="minorHAnsi" w:hAnsiTheme="minorHAnsi" w:cstheme="minorHAnsi"/>
          <w:color w:val="363435"/>
          <w:spacing w:val="-14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4"/>
          <w:w w:val="90"/>
        </w:rPr>
        <w:t>wil</w:t>
      </w:r>
      <w:r w:rsidRPr="00DA33BD">
        <w:rPr>
          <w:rFonts w:asciiTheme="minorHAnsi" w:hAnsiTheme="minorHAnsi" w:cstheme="minorHAnsi"/>
          <w:color w:val="363435"/>
          <w:w w:val="90"/>
        </w:rPr>
        <w:t>l</w:t>
      </w:r>
      <w:r w:rsidRPr="00DA33BD">
        <w:rPr>
          <w:rFonts w:asciiTheme="minorHAnsi" w:hAnsiTheme="minorHAnsi" w:cstheme="minorHAnsi"/>
          <w:color w:val="363435"/>
          <w:spacing w:val="8"/>
          <w:w w:val="90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4"/>
          <w:w w:val="90"/>
        </w:rPr>
        <w:t>v</w:t>
      </w:r>
      <w:r w:rsidRPr="00DA33BD">
        <w:rPr>
          <w:rFonts w:asciiTheme="minorHAnsi" w:hAnsiTheme="minorHAnsi" w:cstheme="minorHAnsi"/>
          <w:color w:val="363435"/>
          <w:spacing w:val="2"/>
          <w:w w:val="90"/>
        </w:rPr>
        <w:t>i</w:t>
      </w:r>
      <w:r w:rsidRPr="00DA33BD">
        <w:rPr>
          <w:rFonts w:asciiTheme="minorHAnsi" w:hAnsiTheme="minorHAnsi" w:cstheme="minorHAnsi"/>
          <w:color w:val="363435"/>
          <w:w w:val="90"/>
        </w:rPr>
        <w:t>s</w:t>
      </w:r>
      <w:r w:rsidRPr="00DA33BD">
        <w:rPr>
          <w:rFonts w:asciiTheme="minorHAnsi" w:hAnsiTheme="minorHAnsi" w:cstheme="minorHAnsi"/>
          <w:color w:val="363435"/>
          <w:spacing w:val="-3"/>
          <w:w w:val="90"/>
        </w:rPr>
        <w:t>i</w:t>
      </w:r>
      <w:r w:rsidRPr="00DA33BD">
        <w:rPr>
          <w:rFonts w:asciiTheme="minorHAnsi" w:hAnsiTheme="minorHAnsi" w:cstheme="minorHAnsi"/>
          <w:color w:val="363435"/>
          <w:w w:val="90"/>
        </w:rPr>
        <w:t>t</w:t>
      </w:r>
      <w:r w:rsidRPr="00DA33BD">
        <w:rPr>
          <w:rFonts w:asciiTheme="minorHAnsi" w:hAnsiTheme="minorHAnsi" w:cstheme="minorHAnsi"/>
          <w:color w:val="363435"/>
          <w:spacing w:val="9"/>
          <w:w w:val="90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5"/>
        </w:rPr>
        <w:t>t</w:t>
      </w:r>
      <w:r w:rsidRPr="00DA33BD">
        <w:rPr>
          <w:rFonts w:asciiTheme="minorHAnsi" w:hAnsiTheme="minorHAnsi" w:cstheme="minorHAnsi"/>
          <w:color w:val="363435"/>
          <w:spacing w:val="-1"/>
        </w:rPr>
        <w:t>h</w:t>
      </w:r>
      <w:r w:rsidRPr="00DA33BD">
        <w:rPr>
          <w:rFonts w:asciiTheme="minorHAnsi" w:hAnsiTheme="minorHAnsi" w:cstheme="minorHAnsi"/>
          <w:color w:val="363435"/>
        </w:rPr>
        <w:t>e</w:t>
      </w:r>
      <w:r w:rsidRPr="00DA33BD">
        <w:rPr>
          <w:rFonts w:asciiTheme="minorHAnsi" w:hAnsiTheme="minorHAnsi" w:cstheme="minorHAnsi"/>
          <w:color w:val="363435"/>
          <w:spacing w:val="-1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5"/>
        </w:rPr>
        <w:t>a</w:t>
      </w:r>
      <w:r w:rsidRPr="00DA33BD">
        <w:rPr>
          <w:rFonts w:asciiTheme="minorHAnsi" w:hAnsiTheme="minorHAnsi" w:cstheme="minorHAnsi"/>
          <w:color w:val="363435"/>
        </w:rPr>
        <w:t>r</w:t>
      </w:r>
      <w:r w:rsidRPr="00DA33BD">
        <w:rPr>
          <w:rFonts w:asciiTheme="minorHAnsi" w:hAnsiTheme="minorHAnsi" w:cstheme="minorHAnsi"/>
          <w:color w:val="363435"/>
          <w:spacing w:val="3"/>
        </w:rPr>
        <w:t>ea</w:t>
      </w:r>
      <w:r w:rsidRPr="00DA33BD">
        <w:rPr>
          <w:rFonts w:asciiTheme="minorHAnsi" w:hAnsiTheme="minorHAnsi" w:cstheme="minorHAnsi"/>
          <w:color w:val="363435"/>
        </w:rPr>
        <w:t>.</w:t>
      </w:r>
      <w:r w:rsidRPr="00DA33BD">
        <w:rPr>
          <w:rFonts w:asciiTheme="minorHAnsi" w:hAnsiTheme="minorHAnsi" w:cstheme="minorHAnsi"/>
          <w:color w:val="363435"/>
          <w:spacing w:val="24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3"/>
        </w:rPr>
        <w:t>I</w:t>
      </w:r>
      <w:r w:rsidRPr="00DA33BD">
        <w:rPr>
          <w:rFonts w:asciiTheme="minorHAnsi" w:hAnsiTheme="minorHAnsi" w:cstheme="minorHAnsi"/>
          <w:color w:val="363435"/>
        </w:rPr>
        <w:t>f</w:t>
      </w:r>
      <w:r w:rsidRPr="00DA33BD">
        <w:rPr>
          <w:rFonts w:asciiTheme="minorHAnsi" w:hAnsiTheme="minorHAnsi" w:cstheme="minorHAnsi"/>
          <w:color w:val="363435"/>
          <w:spacing w:val="-8"/>
        </w:rPr>
        <w:t xml:space="preserve"> </w:t>
      </w:r>
      <w:r w:rsidRPr="00DA33BD">
        <w:rPr>
          <w:rFonts w:asciiTheme="minorHAnsi" w:hAnsiTheme="minorHAnsi" w:cstheme="minorHAnsi"/>
          <w:color w:val="363435"/>
        </w:rPr>
        <w:t>y</w:t>
      </w:r>
      <w:r w:rsidRPr="00DA33BD">
        <w:rPr>
          <w:rFonts w:asciiTheme="minorHAnsi" w:hAnsiTheme="minorHAnsi" w:cstheme="minorHAnsi"/>
          <w:color w:val="363435"/>
          <w:spacing w:val="-1"/>
        </w:rPr>
        <w:t>o</w:t>
      </w:r>
      <w:r w:rsidRPr="00DA33BD">
        <w:rPr>
          <w:rFonts w:asciiTheme="minorHAnsi" w:hAnsiTheme="minorHAnsi" w:cstheme="minorHAnsi"/>
          <w:color w:val="363435"/>
        </w:rPr>
        <w:t>u</w:t>
      </w:r>
      <w:r w:rsidRPr="00DA33BD">
        <w:rPr>
          <w:rFonts w:asciiTheme="minorHAnsi" w:hAnsiTheme="minorHAnsi" w:cstheme="minorHAnsi"/>
          <w:color w:val="363435"/>
          <w:spacing w:val="-14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-1"/>
        </w:rPr>
        <w:t>p</w:t>
      </w:r>
      <w:r w:rsidRPr="00DA33BD">
        <w:rPr>
          <w:rFonts w:asciiTheme="minorHAnsi" w:hAnsiTheme="minorHAnsi" w:cstheme="minorHAnsi"/>
          <w:color w:val="363435"/>
          <w:spacing w:val="2"/>
        </w:rPr>
        <w:t>l</w:t>
      </w:r>
      <w:r w:rsidRPr="00DA33BD">
        <w:rPr>
          <w:rFonts w:asciiTheme="minorHAnsi" w:hAnsiTheme="minorHAnsi" w:cstheme="minorHAnsi"/>
          <w:color w:val="363435"/>
          <w:spacing w:val="6"/>
        </w:rPr>
        <w:t>a</w:t>
      </w:r>
      <w:r w:rsidRPr="00DA33BD">
        <w:rPr>
          <w:rFonts w:asciiTheme="minorHAnsi" w:hAnsiTheme="minorHAnsi" w:cstheme="minorHAnsi"/>
          <w:color w:val="363435"/>
        </w:rPr>
        <w:t>n</w:t>
      </w:r>
      <w:r w:rsidRPr="00DA33BD">
        <w:rPr>
          <w:rFonts w:asciiTheme="minorHAnsi" w:hAnsiTheme="minorHAnsi" w:cstheme="minorHAnsi"/>
          <w:color w:val="363435"/>
          <w:spacing w:val="-8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-1"/>
        </w:rPr>
        <w:t>t</w:t>
      </w:r>
      <w:r w:rsidRPr="00DA33BD">
        <w:rPr>
          <w:rFonts w:asciiTheme="minorHAnsi" w:hAnsiTheme="minorHAnsi" w:cstheme="minorHAnsi"/>
          <w:color w:val="363435"/>
        </w:rPr>
        <w:t>o</w:t>
      </w:r>
      <w:r w:rsidRPr="00DA33BD">
        <w:rPr>
          <w:rFonts w:asciiTheme="minorHAnsi" w:hAnsiTheme="minorHAnsi" w:cstheme="minorHAnsi"/>
          <w:color w:val="363435"/>
          <w:spacing w:val="3"/>
        </w:rPr>
        <w:t xml:space="preserve"> </w:t>
      </w:r>
      <w:r w:rsidRPr="00DA33BD">
        <w:rPr>
          <w:rFonts w:asciiTheme="minorHAnsi" w:hAnsiTheme="minorHAnsi" w:cstheme="minorHAnsi"/>
          <w:color w:val="363435"/>
          <w:w w:val="93"/>
        </w:rPr>
        <w:t>r</w:t>
      </w:r>
      <w:r w:rsidRPr="00DA33BD">
        <w:rPr>
          <w:rFonts w:asciiTheme="minorHAnsi" w:hAnsiTheme="minorHAnsi" w:cstheme="minorHAnsi"/>
          <w:color w:val="363435"/>
          <w:spacing w:val="2"/>
          <w:w w:val="93"/>
        </w:rPr>
        <w:t>e</w:t>
      </w:r>
      <w:r w:rsidRPr="00DA33BD">
        <w:rPr>
          <w:rFonts w:asciiTheme="minorHAnsi" w:hAnsiTheme="minorHAnsi" w:cstheme="minorHAnsi"/>
          <w:color w:val="363435"/>
          <w:spacing w:val="-1"/>
          <w:w w:val="93"/>
        </w:rPr>
        <w:t>l</w:t>
      </w:r>
      <w:r w:rsidRPr="00DA33BD">
        <w:rPr>
          <w:rFonts w:asciiTheme="minorHAnsi" w:hAnsiTheme="minorHAnsi" w:cstheme="minorHAnsi"/>
          <w:color w:val="363435"/>
          <w:spacing w:val="1"/>
          <w:w w:val="93"/>
        </w:rPr>
        <w:t>o</w:t>
      </w:r>
      <w:r w:rsidRPr="00DA33BD">
        <w:rPr>
          <w:rFonts w:asciiTheme="minorHAnsi" w:hAnsiTheme="minorHAnsi" w:cstheme="minorHAnsi"/>
          <w:color w:val="363435"/>
          <w:spacing w:val="5"/>
          <w:w w:val="93"/>
        </w:rPr>
        <w:t>c</w:t>
      </w:r>
      <w:r w:rsidRPr="00DA33BD">
        <w:rPr>
          <w:rFonts w:asciiTheme="minorHAnsi" w:hAnsiTheme="minorHAnsi" w:cstheme="minorHAnsi"/>
          <w:color w:val="363435"/>
          <w:w w:val="93"/>
        </w:rPr>
        <w:t>ate</w:t>
      </w:r>
      <w:r w:rsidRPr="00DA33BD">
        <w:rPr>
          <w:rFonts w:asciiTheme="minorHAnsi" w:hAnsiTheme="minorHAnsi" w:cstheme="minorHAnsi"/>
          <w:color w:val="363435"/>
          <w:spacing w:val="7"/>
          <w:w w:val="93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-2"/>
        </w:rPr>
        <w:t>o</w:t>
      </w:r>
      <w:r w:rsidRPr="00DA33BD">
        <w:rPr>
          <w:rFonts w:asciiTheme="minorHAnsi" w:hAnsiTheme="minorHAnsi" w:cstheme="minorHAnsi"/>
          <w:color w:val="363435"/>
        </w:rPr>
        <w:t>r</w:t>
      </w:r>
      <w:r w:rsidRPr="00DA33BD">
        <w:rPr>
          <w:rFonts w:asciiTheme="minorHAnsi" w:hAnsiTheme="minorHAnsi" w:cstheme="minorHAnsi"/>
          <w:color w:val="363435"/>
          <w:spacing w:val="-4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3"/>
        </w:rPr>
        <w:t>i</w:t>
      </w:r>
      <w:r w:rsidRPr="00DA33BD">
        <w:rPr>
          <w:rFonts w:asciiTheme="minorHAnsi" w:hAnsiTheme="minorHAnsi" w:cstheme="minorHAnsi"/>
          <w:color w:val="363435"/>
        </w:rPr>
        <w:t>f</w:t>
      </w:r>
      <w:r w:rsidRPr="00DA33BD">
        <w:rPr>
          <w:rFonts w:asciiTheme="minorHAnsi" w:hAnsiTheme="minorHAnsi" w:cstheme="minorHAnsi"/>
          <w:color w:val="363435"/>
          <w:spacing w:val="-13"/>
        </w:rPr>
        <w:t xml:space="preserve"> </w:t>
      </w:r>
      <w:r w:rsidRPr="00DA33BD">
        <w:rPr>
          <w:rFonts w:asciiTheme="minorHAnsi" w:hAnsiTheme="minorHAnsi" w:cstheme="minorHAnsi"/>
          <w:color w:val="363435"/>
        </w:rPr>
        <w:t>y</w:t>
      </w:r>
      <w:r w:rsidRPr="00DA33BD">
        <w:rPr>
          <w:rFonts w:asciiTheme="minorHAnsi" w:hAnsiTheme="minorHAnsi" w:cstheme="minorHAnsi"/>
          <w:color w:val="363435"/>
          <w:spacing w:val="-1"/>
        </w:rPr>
        <w:t>o</w:t>
      </w:r>
      <w:r w:rsidRPr="00DA33BD">
        <w:rPr>
          <w:rFonts w:asciiTheme="minorHAnsi" w:hAnsiTheme="minorHAnsi" w:cstheme="minorHAnsi"/>
          <w:color w:val="363435"/>
        </w:rPr>
        <w:t>u</w:t>
      </w:r>
      <w:r w:rsidRPr="00DA33BD">
        <w:rPr>
          <w:rFonts w:asciiTheme="minorHAnsi" w:hAnsiTheme="minorHAnsi" w:cstheme="minorHAnsi"/>
          <w:color w:val="363435"/>
          <w:spacing w:val="-14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5"/>
        </w:rPr>
        <w:t>a</w:t>
      </w:r>
      <w:r w:rsidRPr="00DA33BD">
        <w:rPr>
          <w:rFonts w:asciiTheme="minorHAnsi" w:hAnsiTheme="minorHAnsi" w:cstheme="minorHAnsi"/>
          <w:color w:val="363435"/>
        </w:rPr>
        <w:t>re</w:t>
      </w:r>
      <w:r w:rsidRPr="00DA33BD">
        <w:rPr>
          <w:rFonts w:asciiTheme="minorHAnsi" w:hAnsiTheme="minorHAnsi" w:cstheme="minorHAnsi"/>
          <w:color w:val="363435"/>
          <w:spacing w:val="-18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2"/>
          <w:w w:val="94"/>
        </w:rPr>
        <w:t>b</w:t>
      </w:r>
      <w:r w:rsidRPr="00DA33BD">
        <w:rPr>
          <w:rFonts w:asciiTheme="minorHAnsi" w:hAnsiTheme="minorHAnsi" w:cstheme="minorHAnsi"/>
          <w:color w:val="363435"/>
          <w:spacing w:val="4"/>
          <w:w w:val="94"/>
        </w:rPr>
        <w:t>e</w:t>
      </w:r>
      <w:r w:rsidRPr="00DA33BD">
        <w:rPr>
          <w:rFonts w:asciiTheme="minorHAnsi" w:hAnsiTheme="minorHAnsi" w:cstheme="minorHAnsi"/>
          <w:color w:val="363435"/>
          <w:spacing w:val="1"/>
          <w:w w:val="94"/>
        </w:rPr>
        <w:t>s</w:t>
      </w:r>
      <w:r w:rsidRPr="00DA33BD">
        <w:rPr>
          <w:rFonts w:asciiTheme="minorHAnsi" w:hAnsiTheme="minorHAnsi" w:cstheme="minorHAnsi"/>
          <w:color w:val="363435"/>
          <w:w w:val="94"/>
        </w:rPr>
        <w:t>t</w:t>
      </w:r>
      <w:r w:rsidRPr="00DA33BD">
        <w:rPr>
          <w:rFonts w:asciiTheme="minorHAnsi" w:hAnsiTheme="minorHAnsi" w:cstheme="minorHAnsi"/>
          <w:color w:val="363435"/>
          <w:spacing w:val="5"/>
          <w:w w:val="94"/>
        </w:rPr>
        <w:t xml:space="preserve"> </w:t>
      </w:r>
      <w:r w:rsidRPr="00DA33BD">
        <w:rPr>
          <w:rFonts w:asciiTheme="minorHAnsi" w:hAnsiTheme="minorHAnsi" w:cstheme="minorHAnsi"/>
          <w:color w:val="363435"/>
        </w:rPr>
        <w:t>r</w:t>
      </w:r>
      <w:r w:rsidRPr="00DA33BD">
        <w:rPr>
          <w:rFonts w:asciiTheme="minorHAnsi" w:hAnsiTheme="minorHAnsi" w:cstheme="minorHAnsi"/>
          <w:color w:val="363435"/>
          <w:spacing w:val="3"/>
        </w:rPr>
        <w:t>e</w:t>
      </w:r>
      <w:r w:rsidRPr="00DA33BD">
        <w:rPr>
          <w:rFonts w:asciiTheme="minorHAnsi" w:hAnsiTheme="minorHAnsi" w:cstheme="minorHAnsi"/>
          <w:color w:val="363435"/>
          <w:spacing w:val="2"/>
        </w:rPr>
        <w:t>a</w:t>
      </w:r>
      <w:r w:rsidRPr="00DA33BD">
        <w:rPr>
          <w:rFonts w:asciiTheme="minorHAnsi" w:hAnsiTheme="minorHAnsi" w:cstheme="minorHAnsi"/>
          <w:color w:val="363435"/>
          <w:spacing w:val="3"/>
        </w:rPr>
        <w:t>c</w:t>
      </w:r>
      <w:r w:rsidRPr="00DA33BD">
        <w:rPr>
          <w:rFonts w:asciiTheme="minorHAnsi" w:hAnsiTheme="minorHAnsi" w:cstheme="minorHAnsi"/>
          <w:color w:val="363435"/>
          <w:spacing w:val="-1"/>
        </w:rPr>
        <w:t>h</w:t>
      </w:r>
      <w:r w:rsidRPr="00DA33BD">
        <w:rPr>
          <w:rFonts w:asciiTheme="minorHAnsi" w:hAnsiTheme="minorHAnsi" w:cstheme="minorHAnsi"/>
          <w:color w:val="363435"/>
          <w:spacing w:val="2"/>
        </w:rPr>
        <w:t>e</w:t>
      </w:r>
      <w:r w:rsidRPr="00DA33BD">
        <w:rPr>
          <w:rFonts w:asciiTheme="minorHAnsi" w:hAnsiTheme="minorHAnsi" w:cstheme="minorHAnsi"/>
          <w:color w:val="363435"/>
        </w:rPr>
        <w:t>d at</w:t>
      </w:r>
      <w:r w:rsidRPr="00DA33BD">
        <w:rPr>
          <w:rFonts w:asciiTheme="minorHAnsi" w:hAnsiTheme="minorHAnsi" w:cstheme="minorHAnsi"/>
          <w:color w:val="363435"/>
          <w:spacing w:val="-3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4"/>
          <w:w w:val="95"/>
        </w:rPr>
        <w:t>c</w:t>
      </w:r>
      <w:r w:rsidRPr="00DA33BD">
        <w:rPr>
          <w:rFonts w:asciiTheme="minorHAnsi" w:hAnsiTheme="minorHAnsi" w:cstheme="minorHAnsi"/>
          <w:color w:val="363435"/>
          <w:w w:val="95"/>
        </w:rPr>
        <w:t>e</w:t>
      </w:r>
      <w:r w:rsidRPr="00DA33BD">
        <w:rPr>
          <w:rFonts w:asciiTheme="minorHAnsi" w:hAnsiTheme="minorHAnsi" w:cstheme="minorHAnsi"/>
          <w:color w:val="363435"/>
          <w:spacing w:val="5"/>
          <w:w w:val="95"/>
        </w:rPr>
        <w:t>r</w:t>
      </w:r>
      <w:r w:rsidRPr="00DA33BD">
        <w:rPr>
          <w:rFonts w:asciiTheme="minorHAnsi" w:hAnsiTheme="minorHAnsi" w:cstheme="minorHAnsi"/>
          <w:color w:val="363435"/>
          <w:spacing w:val="4"/>
          <w:w w:val="95"/>
        </w:rPr>
        <w:t>t</w:t>
      </w:r>
      <w:r w:rsidRPr="00DA33BD">
        <w:rPr>
          <w:rFonts w:asciiTheme="minorHAnsi" w:hAnsiTheme="minorHAnsi" w:cstheme="minorHAnsi"/>
          <w:color w:val="363435"/>
          <w:spacing w:val="6"/>
          <w:w w:val="95"/>
        </w:rPr>
        <w:t>a</w:t>
      </w:r>
      <w:r w:rsidRPr="00DA33BD">
        <w:rPr>
          <w:rFonts w:asciiTheme="minorHAnsi" w:hAnsiTheme="minorHAnsi" w:cstheme="minorHAnsi"/>
          <w:color w:val="363435"/>
          <w:spacing w:val="3"/>
          <w:w w:val="95"/>
        </w:rPr>
        <w:t>i</w:t>
      </w:r>
      <w:r w:rsidRPr="00DA33BD">
        <w:rPr>
          <w:rFonts w:asciiTheme="minorHAnsi" w:hAnsiTheme="minorHAnsi" w:cstheme="minorHAnsi"/>
          <w:color w:val="363435"/>
          <w:w w:val="95"/>
        </w:rPr>
        <w:t>n</w:t>
      </w:r>
      <w:r w:rsidRPr="00DA33BD">
        <w:rPr>
          <w:rFonts w:asciiTheme="minorHAnsi" w:hAnsiTheme="minorHAnsi" w:cstheme="minorHAnsi"/>
          <w:color w:val="363435"/>
          <w:spacing w:val="10"/>
          <w:w w:val="95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4"/>
          <w:w w:val="95"/>
        </w:rPr>
        <w:t>d</w:t>
      </w:r>
      <w:r w:rsidRPr="00DA33BD">
        <w:rPr>
          <w:rFonts w:asciiTheme="minorHAnsi" w:hAnsiTheme="minorHAnsi" w:cstheme="minorHAnsi"/>
          <w:color w:val="363435"/>
          <w:w w:val="95"/>
        </w:rPr>
        <w:t>a</w:t>
      </w:r>
      <w:r w:rsidRPr="00DA33BD">
        <w:rPr>
          <w:rFonts w:asciiTheme="minorHAnsi" w:hAnsiTheme="minorHAnsi" w:cstheme="minorHAnsi"/>
          <w:color w:val="363435"/>
          <w:spacing w:val="3"/>
          <w:w w:val="95"/>
        </w:rPr>
        <w:t>y</w:t>
      </w:r>
      <w:r w:rsidRPr="00DA33BD">
        <w:rPr>
          <w:rFonts w:asciiTheme="minorHAnsi" w:hAnsiTheme="minorHAnsi" w:cstheme="minorHAnsi"/>
          <w:color w:val="363435"/>
          <w:spacing w:val="1"/>
          <w:w w:val="95"/>
        </w:rPr>
        <w:t>s</w:t>
      </w:r>
      <w:r w:rsidRPr="00DA33BD">
        <w:rPr>
          <w:rFonts w:asciiTheme="minorHAnsi" w:hAnsiTheme="minorHAnsi" w:cstheme="minorHAnsi"/>
          <w:color w:val="363435"/>
          <w:spacing w:val="-6"/>
          <w:w w:val="95"/>
        </w:rPr>
        <w:t>/</w:t>
      </w:r>
      <w:r w:rsidRPr="00DA33BD">
        <w:rPr>
          <w:rFonts w:asciiTheme="minorHAnsi" w:hAnsiTheme="minorHAnsi" w:cstheme="minorHAnsi"/>
          <w:color w:val="363435"/>
          <w:spacing w:val="4"/>
          <w:w w:val="95"/>
        </w:rPr>
        <w:t>t</w:t>
      </w:r>
      <w:r w:rsidRPr="00DA33BD">
        <w:rPr>
          <w:rFonts w:asciiTheme="minorHAnsi" w:hAnsiTheme="minorHAnsi" w:cstheme="minorHAnsi"/>
          <w:color w:val="363435"/>
          <w:spacing w:val="3"/>
          <w:w w:val="95"/>
        </w:rPr>
        <w:t>i</w:t>
      </w:r>
      <w:r w:rsidRPr="00DA33BD">
        <w:rPr>
          <w:rFonts w:asciiTheme="minorHAnsi" w:hAnsiTheme="minorHAnsi" w:cstheme="minorHAnsi"/>
          <w:color w:val="363435"/>
          <w:spacing w:val="-1"/>
          <w:w w:val="95"/>
        </w:rPr>
        <w:t>m</w:t>
      </w:r>
      <w:r w:rsidRPr="00DA33BD">
        <w:rPr>
          <w:rFonts w:asciiTheme="minorHAnsi" w:hAnsiTheme="minorHAnsi" w:cstheme="minorHAnsi"/>
          <w:color w:val="363435"/>
          <w:spacing w:val="4"/>
          <w:w w:val="95"/>
        </w:rPr>
        <w:t>e</w:t>
      </w:r>
      <w:r w:rsidRPr="00DA33BD">
        <w:rPr>
          <w:rFonts w:asciiTheme="minorHAnsi" w:hAnsiTheme="minorHAnsi" w:cstheme="minorHAnsi"/>
          <w:color w:val="363435"/>
          <w:spacing w:val="1"/>
          <w:w w:val="95"/>
        </w:rPr>
        <w:t>s</w:t>
      </w:r>
      <w:r w:rsidRPr="00DA33BD">
        <w:rPr>
          <w:rFonts w:asciiTheme="minorHAnsi" w:hAnsiTheme="minorHAnsi" w:cstheme="minorHAnsi"/>
          <w:color w:val="363435"/>
          <w:w w:val="95"/>
        </w:rPr>
        <w:t>,</w:t>
      </w:r>
      <w:r w:rsidRPr="00DA33BD">
        <w:rPr>
          <w:rFonts w:asciiTheme="minorHAnsi" w:hAnsiTheme="minorHAnsi" w:cstheme="minorHAnsi"/>
          <w:color w:val="363435"/>
          <w:spacing w:val="5"/>
          <w:w w:val="95"/>
        </w:rPr>
        <w:t xml:space="preserve"> t</w:t>
      </w:r>
      <w:r w:rsidRPr="00DA33BD">
        <w:rPr>
          <w:rFonts w:asciiTheme="minorHAnsi" w:hAnsiTheme="minorHAnsi" w:cstheme="minorHAnsi"/>
          <w:color w:val="363435"/>
          <w:spacing w:val="3"/>
          <w:w w:val="95"/>
        </w:rPr>
        <w:t>h</w:t>
      </w:r>
      <w:r w:rsidRPr="00DA33BD">
        <w:rPr>
          <w:rFonts w:asciiTheme="minorHAnsi" w:hAnsiTheme="minorHAnsi" w:cstheme="minorHAnsi"/>
          <w:color w:val="363435"/>
          <w:spacing w:val="2"/>
          <w:w w:val="95"/>
        </w:rPr>
        <w:t>i</w:t>
      </w:r>
      <w:r w:rsidRPr="00DA33BD">
        <w:rPr>
          <w:rFonts w:asciiTheme="minorHAnsi" w:hAnsiTheme="minorHAnsi" w:cstheme="minorHAnsi"/>
          <w:color w:val="363435"/>
          <w:w w:val="95"/>
        </w:rPr>
        <w:t>s</w:t>
      </w:r>
      <w:r w:rsidRPr="00DA33BD">
        <w:rPr>
          <w:rFonts w:asciiTheme="minorHAnsi" w:hAnsiTheme="minorHAnsi" w:cstheme="minorHAnsi"/>
          <w:color w:val="363435"/>
          <w:spacing w:val="8"/>
          <w:w w:val="95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2"/>
          <w:w w:val="95"/>
        </w:rPr>
        <w:t>i</w:t>
      </w:r>
      <w:r w:rsidRPr="00DA33BD">
        <w:rPr>
          <w:rFonts w:asciiTheme="minorHAnsi" w:hAnsiTheme="minorHAnsi" w:cstheme="minorHAnsi"/>
          <w:color w:val="363435"/>
          <w:w w:val="95"/>
        </w:rPr>
        <w:t>s</w:t>
      </w:r>
      <w:r w:rsidRPr="00DA33BD">
        <w:rPr>
          <w:rFonts w:asciiTheme="minorHAnsi" w:hAnsiTheme="minorHAnsi" w:cstheme="minorHAnsi"/>
          <w:color w:val="363435"/>
          <w:spacing w:val="-8"/>
          <w:w w:val="95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5"/>
        </w:rPr>
        <w:t>t</w:t>
      </w:r>
      <w:r w:rsidRPr="00DA33BD">
        <w:rPr>
          <w:rFonts w:asciiTheme="minorHAnsi" w:hAnsiTheme="minorHAnsi" w:cstheme="minorHAnsi"/>
          <w:color w:val="363435"/>
          <w:spacing w:val="-1"/>
        </w:rPr>
        <w:t>h</w:t>
      </w:r>
      <w:r w:rsidRPr="00DA33BD">
        <w:rPr>
          <w:rFonts w:asciiTheme="minorHAnsi" w:hAnsiTheme="minorHAnsi" w:cstheme="minorHAnsi"/>
          <w:color w:val="363435"/>
        </w:rPr>
        <w:t>e</w:t>
      </w:r>
      <w:r w:rsidRPr="00DA33BD">
        <w:rPr>
          <w:rFonts w:asciiTheme="minorHAnsi" w:hAnsiTheme="minorHAnsi" w:cstheme="minorHAnsi"/>
          <w:color w:val="363435"/>
          <w:spacing w:val="-1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-1"/>
          <w:w w:val="92"/>
        </w:rPr>
        <w:t>p</w:t>
      </w:r>
      <w:r w:rsidRPr="00DA33BD">
        <w:rPr>
          <w:rFonts w:asciiTheme="minorHAnsi" w:hAnsiTheme="minorHAnsi" w:cstheme="minorHAnsi"/>
          <w:color w:val="363435"/>
          <w:spacing w:val="2"/>
          <w:w w:val="92"/>
        </w:rPr>
        <w:t>la</w:t>
      </w:r>
      <w:r w:rsidRPr="00DA33BD">
        <w:rPr>
          <w:rFonts w:asciiTheme="minorHAnsi" w:hAnsiTheme="minorHAnsi" w:cstheme="minorHAnsi"/>
          <w:color w:val="363435"/>
          <w:spacing w:val="4"/>
          <w:w w:val="92"/>
        </w:rPr>
        <w:t>c</w:t>
      </w:r>
      <w:r w:rsidRPr="00DA33BD">
        <w:rPr>
          <w:rFonts w:asciiTheme="minorHAnsi" w:hAnsiTheme="minorHAnsi" w:cstheme="minorHAnsi"/>
          <w:color w:val="363435"/>
          <w:w w:val="92"/>
        </w:rPr>
        <w:t>e</w:t>
      </w:r>
      <w:r w:rsidRPr="00DA33BD">
        <w:rPr>
          <w:rFonts w:asciiTheme="minorHAnsi" w:hAnsiTheme="minorHAnsi" w:cstheme="minorHAnsi"/>
          <w:color w:val="363435"/>
          <w:spacing w:val="7"/>
          <w:w w:val="92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-1"/>
        </w:rPr>
        <w:t>t</w:t>
      </w:r>
      <w:r w:rsidRPr="00DA33BD">
        <w:rPr>
          <w:rFonts w:asciiTheme="minorHAnsi" w:hAnsiTheme="minorHAnsi" w:cstheme="minorHAnsi"/>
          <w:color w:val="363435"/>
        </w:rPr>
        <w:t>o</w:t>
      </w:r>
      <w:r w:rsidRPr="00DA33BD">
        <w:rPr>
          <w:rFonts w:asciiTheme="minorHAnsi" w:hAnsiTheme="minorHAnsi" w:cstheme="minorHAnsi"/>
          <w:color w:val="363435"/>
          <w:spacing w:val="3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2"/>
          <w:w w:val="91"/>
        </w:rPr>
        <w:t>s</w:t>
      </w:r>
      <w:r w:rsidRPr="00DA33BD">
        <w:rPr>
          <w:rFonts w:asciiTheme="minorHAnsi" w:hAnsiTheme="minorHAnsi" w:cstheme="minorHAnsi"/>
          <w:color w:val="363435"/>
          <w:w w:val="91"/>
        </w:rPr>
        <w:t>ay</w:t>
      </w:r>
      <w:r w:rsidRPr="00DA33BD">
        <w:rPr>
          <w:rFonts w:asciiTheme="minorHAnsi" w:hAnsiTheme="minorHAnsi" w:cstheme="minorHAnsi"/>
          <w:color w:val="363435"/>
          <w:spacing w:val="-6"/>
          <w:w w:val="91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1"/>
          <w:w w:val="91"/>
        </w:rPr>
        <w:t>s</w:t>
      </w:r>
      <w:r w:rsidRPr="00DA33BD">
        <w:rPr>
          <w:rFonts w:asciiTheme="minorHAnsi" w:hAnsiTheme="minorHAnsi" w:cstheme="minorHAnsi"/>
          <w:color w:val="363435"/>
          <w:spacing w:val="-3"/>
          <w:w w:val="91"/>
        </w:rPr>
        <w:t>o</w:t>
      </w:r>
      <w:r w:rsidRPr="00DA33BD">
        <w:rPr>
          <w:rFonts w:asciiTheme="minorHAnsi" w:hAnsiTheme="minorHAnsi" w:cstheme="minorHAnsi"/>
          <w:color w:val="363435"/>
          <w:w w:val="91"/>
        </w:rPr>
        <w:t xml:space="preserve">. </w:t>
      </w:r>
      <w:r w:rsidRPr="00DA33BD">
        <w:rPr>
          <w:rFonts w:asciiTheme="minorHAnsi" w:hAnsiTheme="minorHAnsi" w:cstheme="minorHAnsi"/>
          <w:color w:val="363435"/>
          <w:spacing w:val="13"/>
          <w:w w:val="91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3"/>
          <w:w w:val="91"/>
        </w:rPr>
        <w:t>R</w:t>
      </w:r>
      <w:r w:rsidRPr="00DA33BD">
        <w:rPr>
          <w:rFonts w:asciiTheme="minorHAnsi" w:hAnsiTheme="minorHAnsi" w:cstheme="minorHAnsi"/>
          <w:color w:val="363435"/>
          <w:spacing w:val="1"/>
          <w:w w:val="91"/>
        </w:rPr>
        <w:t>e</w:t>
      </w:r>
      <w:r w:rsidRPr="00DA33BD">
        <w:rPr>
          <w:rFonts w:asciiTheme="minorHAnsi" w:hAnsiTheme="minorHAnsi" w:cstheme="minorHAnsi"/>
          <w:color w:val="363435"/>
          <w:spacing w:val="-1"/>
          <w:w w:val="91"/>
        </w:rPr>
        <w:t>m</w:t>
      </w:r>
      <w:r w:rsidRPr="00DA33BD">
        <w:rPr>
          <w:rFonts w:asciiTheme="minorHAnsi" w:hAnsiTheme="minorHAnsi" w:cstheme="minorHAnsi"/>
          <w:color w:val="363435"/>
          <w:spacing w:val="1"/>
          <w:w w:val="91"/>
        </w:rPr>
        <w:t>e</w:t>
      </w:r>
      <w:r w:rsidRPr="00DA33BD">
        <w:rPr>
          <w:rFonts w:asciiTheme="minorHAnsi" w:hAnsiTheme="minorHAnsi" w:cstheme="minorHAnsi"/>
          <w:color w:val="363435"/>
          <w:w w:val="91"/>
        </w:rPr>
        <w:t>m</w:t>
      </w:r>
      <w:r w:rsidRPr="00DA33BD">
        <w:rPr>
          <w:rFonts w:asciiTheme="minorHAnsi" w:hAnsiTheme="minorHAnsi" w:cstheme="minorHAnsi"/>
          <w:color w:val="363435"/>
          <w:spacing w:val="2"/>
          <w:w w:val="91"/>
        </w:rPr>
        <w:t>b</w:t>
      </w:r>
      <w:r w:rsidRPr="00DA33BD">
        <w:rPr>
          <w:rFonts w:asciiTheme="minorHAnsi" w:hAnsiTheme="minorHAnsi" w:cstheme="minorHAnsi"/>
          <w:color w:val="363435"/>
          <w:w w:val="91"/>
        </w:rPr>
        <w:t>e</w:t>
      </w:r>
      <w:r w:rsidRPr="00DA33BD">
        <w:rPr>
          <w:rFonts w:asciiTheme="minorHAnsi" w:hAnsiTheme="minorHAnsi" w:cstheme="minorHAnsi"/>
          <w:color w:val="363435"/>
          <w:spacing w:val="-7"/>
          <w:w w:val="91"/>
        </w:rPr>
        <w:t>r</w:t>
      </w:r>
      <w:r w:rsidRPr="00DA33BD">
        <w:rPr>
          <w:rFonts w:asciiTheme="minorHAnsi" w:hAnsiTheme="minorHAnsi" w:cstheme="minorHAnsi"/>
          <w:color w:val="363435"/>
          <w:w w:val="91"/>
        </w:rPr>
        <w:t xml:space="preserve">, </w:t>
      </w:r>
      <w:r w:rsidRPr="00DA33BD">
        <w:rPr>
          <w:rFonts w:asciiTheme="minorHAnsi" w:hAnsiTheme="minorHAnsi" w:cstheme="minorHAnsi"/>
          <w:color w:val="363435"/>
          <w:spacing w:val="10"/>
          <w:w w:val="91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-1"/>
        </w:rPr>
        <w:t>d</w:t>
      </w:r>
      <w:r w:rsidRPr="00DA33BD">
        <w:rPr>
          <w:rFonts w:asciiTheme="minorHAnsi" w:hAnsiTheme="minorHAnsi" w:cstheme="minorHAnsi"/>
          <w:color w:val="363435"/>
        </w:rPr>
        <w:t>o</w:t>
      </w:r>
      <w:r w:rsidRPr="00DA33BD">
        <w:rPr>
          <w:rFonts w:asciiTheme="minorHAnsi" w:hAnsiTheme="minorHAnsi" w:cstheme="minorHAnsi"/>
          <w:color w:val="363435"/>
          <w:spacing w:val="-2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2"/>
          <w:w w:val="93"/>
        </w:rPr>
        <w:t>wh</w:t>
      </w:r>
      <w:r w:rsidRPr="00DA33BD">
        <w:rPr>
          <w:rFonts w:asciiTheme="minorHAnsi" w:hAnsiTheme="minorHAnsi" w:cstheme="minorHAnsi"/>
          <w:color w:val="363435"/>
          <w:w w:val="93"/>
        </w:rPr>
        <w:t>at</w:t>
      </w:r>
      <w:r w:rsidRPr="00DA33BD">
        <w:rPr>
          <w:rFonts w:asciiTheme="minorHAnsi" w:hAnsiTheme="minorHAnsi" w:cstheme="minorHAnsi"/>
          <w:color w:val="363435"/>
          <w:spacing w:val="4"/>
          <w:w w:val="93"/>
        </w:rPr>
        <w:t>e</w:t>
      </w:r>
      <w:r w:rsidRPr="00DA33BD">
        <w:rPr>
          <w:rFonts w:asciiTheme="minorHAnsi" w:hAnsiTheme="minorHAnsi" w:cstheme="minorHAnsi"/>
          <w:color w:val="363435"/>
          <w:spacing w:val="-1"/>
          <w:w w:val="93"/>
        </w:rPr>
        <w:t>v</w:t>
      </w:r>
      <w:r w:rsidRPr="00DA33BD">
        <w:rPr>
          <w:rFonts w:asciiTheme="minorHAnsi" w:hAnsiTheme="minorHAnsi" w:cstheme="minorHAnsi"/>
          <w:color w:val="363435"/>
          <w:w w:val="93"/>
        </w:rPr>
        <w:t>er</w:t>
      </w:r>
      <w:r w:rsidRPr="00DA33BD">
        <w:rPr>
          <w:rFonts w:asciiTheme="minorHAnsi" w:hAnsiTheme="minorHAnsi" w:cstheme="minorHAnsi"/>
          <w:color w:val="363435"/>
          <w:spacing w:val="8"/>
          <w:w w:val="93"/>
        </w:rPr>
        <w:t xml:space="preserve"> </w:t>
      </w:r>
      <w:r w:rsidRPr="00DA33BD">
        <w:rPr>
          <w:rFonts w:asciiTheme="minorHAnsi" w:hAnsiTheme="minorHAnsi" w:cstheme="minorHAnsi"/>
          <w:color w:val="363435"/>
        </w:rPr>
        <w:t>y</w:t>
      </w:r>
      <w:r w:rsidRPr="00DA33BD">
        <w:rPr>
          <w:rFonts w:asciiTheme="minorHAnsi" w:hAnsiTheme="minorHAnsi" w:cstheme="minorHAnsi"/>
          <w:color w:val="363435"/>
          <w:spacing w:val="-1"/>
        </w:rPr>
        <w:t>o</w:t>
      </w:r>
      <w:r w:rsidRPr="00DA33BD">
        <w:rPr>
          <w:rFonts w:asciiTheme="minorHAnsi" w:hAnsiTheme="minorHAnsi" w:cstheme="minorHAnsi"/>
          <w:color w:val="363435"/>
        </w:rPr>
        <w:t>u</w:t>
      </w:r>
      <w:r w:rsidRPr="00DA33BD">
        <w:rPr>
          <w:rFonts w:asciiTheme="minorHAnsi" w:hAnsiTheme="minorHAnsi" w:cstheme="minorHAnsi"/>
          <w:color w:val="363435"/>
          <w:spacing w:val="-14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2"/>
          <w:w w:val="87"/>
        </w:rPr>
        <w:t>s</w:t>
      </w:r>
      <w:r w:rsidRPr="00DA33BD">
        <w:rPr>
          <w:rFonts w:asciiTheme="minorHAnsi" w:hAnsiTheme="minorHAnsi" w:cstheme="minorHAnsi"/>
          <w:color w:val="363435"/>
          <w:w w:val="87"/>
        </w:rPr>
        <w:t>ay</w:t>
      </w:r>
      <w:r w:rsidRPr="00DA33BD">
        <w:rPr>
          <w:rFonts w:asciiTheme="minorHAnsi" w:hAnsiTheme="minorHAnsi" w:cstheme="minorHAnsi"/>
          <w:color w:val="363435"/>
          <w:spacing w:val="7"/>
          <w:w w:val="87"/>
        </w:rPr>
        <w:t xml:space="preserve"> </w:t>
      </w:r>
      <w:r w:rsidRPr="00DA33BD">
        <w:rPr>
          <w:rFonts w:asciiTheme="minorHAnsi" w:hAnsiTheme="minorHAnsi" w:cstheme="minorHAnsi"/>
          <w:color w:val="363435"/>
        </w:rPr>
        <w:t>y</w:t>
      </w:r>
      <w:r w:rsidRPr="00DA33BD">
        <w:rPr>
          <w:rFonts w:asciiTheme="minorHAnsi" w:hAnsiTheme="minorHAnsi" w:cstheme="minorHAnsi"/>
          <w:color w:val="363435"/>
          <w:spacing w:val="-1"/>
        </w:rPr>
        <w:t>o</w:t>
      </w:r>
      <w:r w:rsidRPr="00DA33BD">
        <w:rPr>
          <w:rFonts w:asciiTheme="minorHAnsi" w:hAnsiTheme="minorHAnsi" w:cstheme="minorHAnsi"/>
          <w:color w:val="363435"/>
        </w:rPr>
        <w:t>u</w:t>
      </w:r>
      <w:r w:rsidRPr="00DA33BD">
        <w:rPr>
          <w:rFonts w:asciiTheme="minorHAnsi" w:hAnsiTheme="minorHAnsi" w:cstheme="minorHAnsi"/>
          <w:color w:val="363435"/>
          <w:spacing w:val="-14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5"/>
        </w:rPr>
        <w:t>a</w:t>
      </w:r>
      <w:r w:rsidRPr="00DA33BD">
        <w:rPr>
          <w:rFonts w:asciiTheme="minorHAnsi" w:hAnsiTheme="minorHAnsi" w:cstheme="minorHAnsi"/>
          <w:color w:val="363435"/>
        </w:rPr>
        <w:t>re</w:t>
      </w:r>
      <w:r w:rsidRPr="00DA33BD">
        <w:rPr>
          <w:rFonts w:asciiTheme="minorHAnsi" w:hAnsiTheme="minorHAnsi" w:cstheme="minorHAnsi"/>
          <w:color w:val="363435"/>
          <w:spacing w:val="-18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2"/>
          <w:w w:val="94"/>
        </w:rPr>
        <w:t>g</w:t>
      </w:r>
      <w:r w:rsidRPr="00DA33BD">
        <w:rPr>
          <w:rFonts w:asciiTheme="minorHAnsi" w:hAnsiTheme="minorHAnsi" w:cstheme="minorHAnsi"/>
          <w:color w:val="363435"/>
          <w:spacing w:val="-2"/>
          <w:w w:val="94"/>
        </w:rPr>
        <w:t>o</w:t>
      </w:r>
      <w:r w:rsidRPr="00DA33BD">
        <w:rPr>
          <w:rFonts w:asciiTheme="minorHAnsi" w:hAnsiTheme="minorHAnsi" w:cstheme="minorHAnsi"/>
          <w:color w:val="363435"/>
          <w:spacing w:val="3"/>
          <w:w w:val="94"/>
        </w:rPr>
        <w:t>i</w:t>
      </w:r>
      <w:r w:rsidRPr="00DA33BD">
        <w:rPr>
          <w:rFonts w:asciiTheme="minorHAnsi" w:hAnsiTheme="minorHAnsi" w:cstheme="minorHAnsi"/>
          <w:color w:val="363435"/>
          <w:spacing w:val="2"/>
          <w:w w:val="94"/>
        </w:rPr>
        <w:t>n</w:t>
      </w:r>
      <w:r w:rsidRPr="00DA33BD">
        <w:rPr>
          <w:rFonts w:asciiTheme="minorHAnsi" w:hAnsiTheme="minorHAnsi" w:cstheme="minorHAnsi"/>
          <w:color w:val="363435"/>
          <w:w w:val="94"/>
        </w:rPr>
        <w:t>g</w:t>
      </w:r>
      <w:r w:rsidRPr="00DA33BD">
        <w:rPr>
          <w:rFonts w:asciiTheme="minorHAnsi" w:hAnsiTheme="minorHAnsi" w:cstheme="minorHAnsi"/>
          <w:color w:val="363435"/>
          <w:spacing w:val="6"/>
          <w:w w:val="94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-1"/>
        </w:rPr>
        <w:t>t</w:t>
      </w:r>
      <w:r w:rsidRPr="00DA33BD">
        <w:rPr>
          <w:rFonts w:asciiTheme="minorHAnsi" w:hAnsiTheme="minorHAnsi" w:cstheme="minorHAnsi"/>
          <w:color w:val="363435"/>
        </w:rPr>
        <w:t>o</w:t>
      </w:r>
      <w:r w:rsidRPr="00DA33BD">
        <w:rPr>
          <w:rFonts w:asciiTheme="minorHAnsi" w:hAnsiTheme="minorHAnsi" w:cstheme="minorHAnsi"/>
          <w:color w:val="363435"/>
          <w:spacing w:val="3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-1"/>
        </w:rPr>
        <w:t>d</w:t>
      </w:r>
      <w:r w:rsidRPr="00DA33BD">
        <w:rPr>
          <w:rFonts w:asciiTheme="minorHAnsi" w:hAnsiTheme="minorHAnsi" w:cstheme="minorHAnsi"/>
          <w:color w:val="363435"/>
        </w:rPr>
        <w:t>o</w:t>
      </w:r>
      <w:r w:rsidRPr="00DA33BD">
        <w:rPr>
          <w:rFonts w:asciiTheme="minorHAnsi" w:hAnsiTheme="minorHAnsi" w:cstheme="minorHAnsi"/>
          <w:color w:val="363435"/>
          <w:spacing w:val="-2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-1"/>
        </w:rPr>
        <w:t>h</w:t>
      </w:r>
      <w:r w:rsidRPr="00DA33BD">
        <w:rPr>
          <w:rFonts w:asciiTheme="minorHAnsi" w:hAnsiTheme="minorHAnsi" w:cstheme="minorHAnsi"/>
          <w:color w:val="363435"/>
        </w:rPr>
        <w:t>er</w:t>
      </w:r>
      <w:r w:rsidRPr="00DA33BD">
        <w:rPr>
          <w:rFonts w:asciiTheme="minorHAnsi" w:hAnsiTheme="minorHAnsi" w:cstheme="minorHAnsi"/>
          <w:color w:val="363435"/>
          <w:spacing w:val="1"/>
        </w:rPr>
        <w:t>e</w:t>
      </w:r>
      <w:r w:rsidRPr="00DA33BD">
        <w:rPr>
          <w:rFonts w:asciiTheme="minorHAnsi" w:hAnsiTheme="minorHAnsi" w:cstheme="minorHAnsi"/>
          <w:color w:val="363435"/>
        </w:rPr>
        <w:t>,</w:t>
      </w:r>
      <w:r w:rsidRPr="00DA33BD">
        <w:rPr>
          <w:rFonts w:asciiTheme="minorHAnsi" w:hAnsiTheme="minorHAnsi" w:cstheme="minorHAnsi"/>
          <w:color w:val="363435"/>
          <w:spacing w:val="-17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2"/>
        </w:rPr>
        <w:t>m</w:t>
      </w:r>
      <w:r w:rsidRPr="00DA33BD">
        <w:rPr>
          <w:rFonts w:asciiTheme="minorHAnsi" w:hAnsiTheme="minorHAnsi" w:cstheme="minorHAnsi"/>
          <w:color w:val="363435"/>
          <w:spacing w:val="5"/>
        </w:rPr>
        <w:t>a</w:t>
      </w:r>
      <w:r w:rsidRPr="00DA33BD">
        <w:rPr>
          <w:rFonts w:asciiTheme="minorHAnsi" w:hAnsiTheme="minorHAnsi" w:cstheme="minorHAnsi"/>
          <w:color w:val="363435"/>
          <w:spacing w:val="-1"/>
        </w:rPr>
        <w:t>r</w:t>
      </w:r>
      <w:r w:rsidRPr="00DA33BD">
        <w:rPr>
          <w:rFonts w:asciiTheme="minorHAnsi" w:hAnsiTheme="minorHAnsi" w:cstheme="minorHAnsi"/>
          <w:color w:val="363435"/>
        </w:rPr>
        <w:t>k</w:t>
      </w:r>
      <w:r w:rsidRPr="00DA33BD">
        <w:rPr>
          <w:rFonts w:asciiTheme="minorHAnsi" w:hAnsiTheme="minorHAnsi" w:cstheme="minorHAnsi"/>
          <w:color w:val="363435"/>
          <w:spacing w:val="-11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-3"/>
          <w:w w:val="92"/>
        </w:rPr>
        <w:t>i</w:t>
      </w:r>
      <w:r w:rsidRPr="00DA33BD">
        <w:rPr>
          <w:rFonts w:asciiTheme="minorHAnsi" w:hAnsiTheme="minorHAnsi" w:cstheme="minorHAnsi"/>
          <w:color w:val="363435"/>
          <w:w w:val="110"/>
        </w:rPr>
        <w:t xml:space="preserve">t </w:t>
      </w:r>
      <w:r w:rsidRPr="00DA33BD">
        <w:rPr>
          <w:rFonts w:asciiTheme="minorHAnsi" w:hAnsiTheme="minorHAnsi" w:cstheme="minorHAnsi"/>
          <w:color w:val="363435"/>
          <w:spacing w:val="-2"/>
        </w:rPr>
        <w:t>o</w:t>
      </w:r>
      <w:r w:rsidRPr="00DA33BD">
        <w:rPr>
          <w:rFonts w:asciiTheme="minorHAnsi" w:hAnsiTheme="minorHAnsi" w:cstheme="minorHAnsi"/>
          <w:color w:val="363435"/>
        </w:rPr>
        <w:t>n</w:t>
      </w:r>
      <w:r w:rsidRPr="00DA33BD">
        <w:rPr>
          <w:rFonts w:asciiTheme="minorHAnsi" w:hAnsiTheme="minorHAnsi" w:cstheme="minorHAnsi"/>
          <w:color w:val="363435"/>
          <w:spacing w:val="2"/>
        </w:rPr>
        <w:t xml:space="preserve"> </w:t>
      </w:r>
      <w:r w:rsidRPr="00DA33BD">
        <w:rPr>
          <w:rFonts w:asciiTheme="minorHAnsi" w:hAnsiTheme="minorHAnsi" w:cstheme="minorHAnsi"/>
          <w:color w:val="363435"/>
        </w:rPr>
        <w:t>y</w:t>
      </w:r>
      <w:r w:rsidRPr="00DA33BD">
        <w:rPr>
          <w:rFonts w:asciiTheme="minorHAnsi" w:hAnsiTheme="minorHAnsi" w:cstheme="minorHAnsi"/>
          <w:color w:val="363435"/>
          <w:spacing w:val="-1"/>
        </w:rPr>
        <w:t>o</w:t>
      </w:r>
      <w:r w:rsidRPr="00DA33BD">
        <w:rPr>
          <w:rFonts w:asciiTheme="minorHAnsi" w:hAnsiTheme="minorHAnsi" w:cstheme="minorHAnsi"/>
          <w:color w:val="363435"/>
          <w:spacing w:val="4"/>
        </w:rPr>
        <w:t>u</w:t>
      </w:r>
      <w:r w:rsidRPr="00DA33BD">
        <w:rPr>
          <w:rFonts w:asciiTheme="minorHAnsi" w:hAnsiTheme="minorHAnsi" w:cstheme="minorHAnsi"/>
          <w:color w:val="363435"/>
        </w:rPr>
        <w:t>r</w:t>
      </w:r>
      <w:r w:rsidRPr="00DA33BD">
        <w:rPr>
          <w:rFonts w:asciiTheme="minorHAnsi" w:hAnsiTheme="minorHAnsi" w:cstheme="minorHAnsi"/>
          <w:color w:val="363435"/>
          <w:spacing w:val="-15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5"/>
          <w:w w:val="94"/>
        </w:rPr>
        <w:t>c</w:t>
      </w:r>
      <w:r w:rsidRPr="00DA33BD">
        <w:rPr>
          <w:rFonts w:asciiTheme="minorHAnsi" w:hAnsiTheme="minorHAnsi" w:cstheme="minorHAnsi"/>
          <w:color w:val="363435"/>
          <w:spacing w:val="7"/>
          <w:w w:val="94"/>
        </w:rPr>
        <w:t>a</w:t>
      </w:r>
      <w:r w:rsidRPr="00DA33BD">
        <w:rPr>
          <w:rFonts w:asciiTheme="minorHAnsi" w:hAnsiTheme="minorHAnsi" w:cstheme="minorHAnsi"/>
          <w:color w:val="363435"/>
          <w:spacing w:val="-1"/>
          <w:w w:val="94"/>
        </w:rPr>
        <w:t>l</w:t>
      </w:r>
      <w:r w:rsidRPr="00DA33BD">
        <w:rPr>
          <w:rFonts w:asciiTheme="minorHAnsi" w:hAnsiTheme="minorHAnsi" w:cstheme="minorHAnsi"/>
          <w:color w:val="363435"/>
          <w:w w:val="94"/>
        </w:rPr>
        <w:t>e</w:t>
      </w:r>
      <w:r w:rsidRPr="00DA33BD">
        <w:rPr>
          <w:rFonts w:asciiTheme="minorHAnsi" w:hAnsiTheme="minorHAnsi" w:cstheme="minorHAnsi"/>
          <w:color w:val="363435"/>
          <w:spacing w:val="-1"/>
          <w:w w:val="94"/>
        </w:rPr>
        <w:t>n</w:t>
      </w:r>
      <w:r w:rsidRPr="00DA33BD">
        <w:rPr>
          <w:rFonts w:asciiTheme="minorHAnsi" w:hAnsiTheme="minorHAnsi" w:cstheme="minorHAnsi"/>
          <w:color w:val="363435"/>
          <w:spacing w:val="4"/>
          <w:w w:val="94"/>
        </w:rPr>
        <w:t>d</w:t>
      </w:r>
      <w:r w:rsidRPr="00DA33BD">
        <w:rPr>
          <w:rFonts w:asciiTheme="minorHAnsi" w:hAnsiTheme="minorHAnsi" w:cstheme="minorHAnsi"/>
          <w:color w:val="363435"/>
          <w:spacing w:val="5"/>
          <w:w w:val="94"/>
        </w:rPr>
        <w:t>a</w:t>
      </w:r>
      <w:r w:rsidRPr="00DA33BD">
        <w:rPr>
          <w:rFonts w:asciiTheme="minorHAnsi" w:hAnsiTheme="minorHAnsi" w:cstheme="minorHAnsi"/>
          <w:color w:val="363435"/>
          <w:w w:val="94"/>
        </w:rPr>
        <w:t>r</w:t>
      </w:r>
      <w:r w:rsidRPr="00DA33BD">
        <w:rPr>
          <w:rFonts w:asciiTheme="minorHAnsi" w:hAnsiTheme="minorHAnsi" w:cstheme="minorHAnsi"/>
          <w:color w:val="363435"/>
          <w:spacing w:val="9"/>
          <w:w w:val="94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6"/>
        </w:rPr>
        <w:t>a</w:t>
      </w:r>
      <w:r w:rsidRPr="00DA33BD">
        <w:rPr>
          <w:rFonts w:asciiTheme="minorHAnsi" w:hAnsiTheme="minorHAnsi" w:cstheme="minorHAnsi"/>
          <w:color w:val="363435"/>
          <w:spacing w:val="-1"/>
        </w:rPr>
        <w:t>n</w:t>
      </w:r>
      <w:r w:rsidRPr="00DA33BD">
        <w:rPr>
          <w:rFonts w:asciiTheme="minorHAnsi" w:hAnsiTheme="minorHAnsi" w:cstheme="minorHAnsi"/>
          <w:color w:val="363435"/>
        </w:rPr>
        <w:t>d</w:t>
      </w:r>
      <w:r w:rsidRPr="00DA33BD">
        <w:rPr>
          <w:rFonts w:asciiTheme="minorHAnsi" w:hAnsiTheme="minorHAnsi" w:cstheme="minorHAnsi"/>
          <w:color w:val="363435"/>
          <w:spacing w:val="-2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1"/>
          <w:w w:val="92"/>
        </w:rPr>
        <w:t>f</w:t>
      </w:r>
      <w:r w:rsidRPr="00DA33BD">
        <w:rPr>
          <w:rFonts w:asciiTheme="minorHAnsi" w:hAnsiTheme="minorHAnsi" w:cstheme="minorHAnsi"/>
          <w:color w:val="363435"/>
          <w:spacing w:val="-1"/>
          <w:w w:val="92"/>
        </w:rPr>
        <w:t>o</w:t>
      </w:r>
      <w:r w:rsidRPr="00DA33BD">
        <w:rPr>
          <w:rFonts w:asciiTheme="minorHAnsi" w:hAnsiTheme="minorHAnsi" w:cstheme="minorHAnsi"/>
          <w:color w:val="363435"/>
          <w:spacing w:val="4"/>
          <w:w w:val="92"/>
        </w:rPr>
        <w:t>l</w:t>
      </w:r>
      <w:r w:rsidRPr="00DA33BD">
        <w:rPr>
          <w:rFonts w:asciiTheme="minorHAnsi" w:hAnsiTheme="minorHAnsi" w:cstheme="minorHAnsi"/>
          <w:color w:val="363435"/>
          <w:spacing w:val="-1"/>
          <w:w w:val="92"/>
        </w:rPr>
        <w:t>lo</w:t>
      </w:r>
      <w:r w:rsidRPr="00DA33BD">
        <w:rPr>
          <w:rFonts w:asciiTheme="minorHAnsi" w:hAnsiTheme="minorHAnsi" w:cstheme="minorHAnsi"/>
          <w:color w:val="363435"/>
          <w:w w:val="92"/>
        </w:rPr>
        <w:t>w</w:t>
      </w:r>
      <w:r w:rsidRPr="00DA33BD">
        <w:rPr>
          <w:rFonts w:asciiTheme="minorHAnsi" w:hAnsiTheme="minorHAnsi" w:cstheme="minorHAnsi"/>
          <w:color w:val="363435"/>
          <w:spacing w:val="6"/>
          <w:w w:val="92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-1"/>
          <w:w w:val="102"/>
        </w:rPr>
        <w:t>u</w:t>
      </w:r>
      <w:r w:rsidRPr="00DA33BD">
        <w:rPr>
          <w:rFonts w:asciiTheme="minorHAnsi" w:hAnsiTheme="minorHAnsi" w:cstheme="minorHAnsi"/>
          <w:color w:val="363435"/>
          <w:spacing w:val="1"/>
          <w:w w:val="101"/>
        </w:rPr>
        <w:t>p</w:t>
      </w:r>
      <w:r w:rsidRPr="00DA33BD">
        <w:rPr>
          <w:rFonts w:asciiTheme="minorHAnsi" w:hAnsiTheme="minorHAnsi" w:cstheme="minorHAnsi"/>
          <w:color w:val="363435"/>
          <w:w w:val="66"/>
        </w:rPr>
        <w:t>!</w:t>
      </w:r>
    </w:p>
    <w:p w14:paraId="5816CF1D" w14:textId="77777777" w:rsidR="009B6B06" w:rsidRPr="00DA33BD" w:rsidRDefault="007C22B3">
      <w:pPr>
        <w:spacing w:before="60"/>
        <w:ind w:left="496"/>
        <w:rPr>
          <w:rFonts w:asciiTheme="minorHAnsi" w:hAnsiTheme="minorHAnsi" w:cstheme="minorHAnsi"/>
        </w:rPr>
      </w:pPr>
      <w:r w:rsidRPr="00DA33BD">
        <w:rPr>
          <w:rFonts w:asciiTheme="minorHAnsi" w:hAnsiTheme="minorHAnsi" w:cstheme="minorHAnsi"/>
          <w:b/>
          <w:color w:val="363435"/>
          <w:w w:val="90"/>
        </w:rPr>
        <w:t>S</w:t>
      </w:r>
      <w:r w:rsidRPr="00DA33BD">
        <w:rPr>
          <w:rFonts w:asciiTheme="minorHAnsi" w:hAnsiTheme="minorHAnsi" w:cstheme="minorHAnsi"/>
          <w:b/>
          <w:color w:val="363435"/>
          <w:spacing w:val="4"/>
          <w:w w:val="96"/>
        </w:rPr>
        <w:t>i</w:t>
      </w:r>
      <w:r w:rsidRPr="00DA33BD">
        <w:rPr>
          <w:rFonts w:asciiTheme="minorHAnsi" w:hAnsiTheme="minorHAnsi" w:cstheme="minorHAnsi"/>
          <w:b/>
          <w:color w:val="363435"/>
          <w:spacing w:val="-1"/>
          <w:w w:val="95"/>
        </w:rPr>
        <w:t>n</w:t>
      </w:r>
      <w:r w:rsidRPr="00DA33BD">
        <w:rPr>
          <w:rFonts w:asciiTheme="minorHAnsi" w:hAnsiTheme="minorHAnsi" w:cstheme="minorHAnsi"/>
          <w:b/>
          <w:color w:val="363435"/>
          <w:spacing w:val="4"/>
          <w:w w:val="90"/>
        </w:rPr>
        <w:t>c</w:t>
      </w:r>
      <w:r w:rsidRPr="00DA33BD">
        <w:rPr>
          <w:rFonts w:asciiTheme="minorHAnsi" w:hAnsiTheme="minorHAnsi" w:cstheme="minorHAnsi"/>
          <w:b/>
          <w:color w:val="363435"/>
          <w:w w:val="92"/>
        </w:rPr>
        <w:t>e</w:t>
      </w:r>
      <w:r w:rsidRPr="00DA33BD">
        <w:rPr>
          <w:rFonts w:asciiTheme="minorHAnsi" w:hAnsiTheme="minorHAnsi" w:cstheme="minorHAnsi"/>
          <w:b/>
          <w:color w:val="363435"/>
          <w:spacing w:val="1"/>
          <w:w w:val="78"/>
        </w:rPr>
        <w:t>r</w:t>
      </w:r>
      <w:r w:rsidRPr="00DA33BD">
        <w:rPr>
          <w:rFonts w:asciiTheme="minorHAnsi" w:hAnsiTheme="minorHAnsi" w:cstheme="minorHAnsi"/>
          <w:b/>
          <w:color w:val="363435"/>
          <w:spacing w:val="1"/>
          <w:w w:val="92"/>
        </w:rPr>
        <w:t>e</w:t>
      </w:r>
      <w:r w:rsidRPr="00DA33BD">
        <w:rPr>
          <w:rFonts w:asciiTheme="minorHAnsi" w:hAnsiTheme="minorHAnsi" w:cstheme="minorHAnsi"/>
          <w:b/>
          <w:color w:val="363435"/>
          <w:spacing w:val="1"/>
          <w:w w:val="93"/>
        </w:rPr>
        <w:t>l</w:t>
      </w:r>
      <w:r w:rsidRPr="00DA33BD">
        <w:rPr>
          <w:rFonts w:asciiTheme="minorHAnsi" w:hAnsiTheme="minorHAnsi" w:cstheme="minorHAnsi"/>
          <w:b/>
          <w:color w:val="363435"/>
          <w:spacing w:val="-11"/>
          <w:w w:val="93"/>
        </w:rPr>
        <w:t>y,</w:t>
      </w:r>
    </w:p>
    <w:p w14:paraId="7E1482E4" w14:textId="77777777" w:rsidR="009B6B06" w:rsidRPr="00DA33BD" w:rsidRDefault="009B6B06">
      <w:pPr>
        <w:spacing w:line="140" w:lineRule="exact"/>
        <w:rPr>
          <w:rFonts w:asciiTheme="minorHAnsi" w:hAnsiTheme="minorHAnsi" w:cstheme="minorHAnsi"/>
        </w:rPr>
      </w:pPr>
    </w:p>
    <w:p w14:paraId="73EE7297" w14:textId="77777777" w:rsidR="009B6B06" w:rsidRPr="00DA33BD" w:rsidRDefault="009B6B06">
      <w:pPr>
        <w:spacing w:line="200" w:lineRule="exact"/>
        <w:rPr>
          <w:rFonts w:asciiTheme="minorHAnsi" w:hAnsiTheme="minorHAnsi" w:cstheme="minorHAnsi"/>
        </w:rPr>
      </w:pPr>
    </w:p>
    <w:p w14:paraId="1DAEFE2C" w14:textId="77777777" w:rsidR="009B6B06" w:rsidRPr="00DA33BD" w:rsidRDefault="009B6B06">
      <w:pPr>
        <w:spacing w:line="200" w:lineRule="exact"/>
        <w:rPr>
          <w:rFonts w:asciiTheme="minorHAnsi" w:hAnsiTheme="minorHAnsi" w:cstheme="minorHAnsi"/>
        </w:rPr>
      </w:pPr>
    </w:p>
    <w:p w14:paraId="5D59A670" w14:textId="77777777" w:rsidR="009B6B06" w:rsidRPr="00DA33BD" w:rsidRDefault="007C22B3">
      <w:pPr>
        <w:ind w:left="496"/>
        <w:rPr>
          <w:rFonts w:asciiTheme="minorHAnsi" w:hAnsiTheme="minorHAnsi" w:cstheme="minorHAnsi"/>
        </w:rPr>
        <w:sectPr w:rsidR="009B6B06" w:rsidRPr="00DA33BD">
          <w:headerReference w:type="default" r:id="rId14"/>
          <w:footerReference w:type="default" r:id="rId15"/>
          <w:pgSz w:w="12240" w:h="15840"/>
          <w:pgMar w:top="1420" w:right="1160" w:bottom="280" w:left="1140" w:header="855" w:footer="511" w:gutter="0"/>
          <w:cols w:space="720"/>
        </w:sectPr>
      </w:pPr>
      <w:r w:rsidRPr="00DA33BD">
        <w:rPr>
          <w:rFonts w:asciiTheme="minorHAnsi" w:hAnsiTheme="minorHAnsi" w:cstheme="minorHAnsi"/>
          <w:b/>
          <w:color w:val="363435"/>
          <w:spacing w:val="-10"/>
          <w:w w:val="89"/>
        </w:rPr>
        <w:lastRenderedPageBreak/>
        <w:t>Y</w:t>
      </w:r>
      <w:r w:rsidRPr="00DA33BD">
        <w:rPr>
          <w:rFonts w:asciiTheme="minorHAnsi" w:hAnsiTheme="minorHAnsi" w:cstheme="minorHAnsi"/>
          <w:b/>
          <w:color w:val="363435"/>
          <w:spacing w:val="-1"/>
          <w:w w:val="89"/>
        </w:rPr>
        <w:t>o</w:t>
      </w:r>
      <w:r w:rsidRPr="00DA33BD">
        <w:rPr>
          <w:rFonts w:asciiTheme="minorHAnsi" w:hAnsiTheme="minorHAnsi" w:cstheme="minorHAnsi"/>
          <w:b/>
          <w:color w:val="363435"/>
          <w:spacing w:val="4"/>
          <w:w w:val="89"/>
        </w:rPr>
        <w:t>u</w:t>
      </w:r>
      <w:r w:rsidRPr="00DA33BD">
        <w:rPr>
          <w:rFonts w:asciiTheme="minorHAnsi" w:hAnsiTheme="minorHAnsi" w:cstheme="minorHAnsi"/>
          <w:b/>
          <w:color w:val="363435"/>
          <w:w w:val="89"/>
        </w:rPr>
        <w:t>r</w:t>
      </w:r>
      <w:r w:rsidRPr="00DA33BD">
        <w:rPr>
          <w:rFonts w:asciiTheme="minorHAnsi" w:hAnsiTheme="minorHAnsi" w:cstheme="minorHAnsi"/>
          <w:b/>
          <w:color w:val="363435"/>
          <w:spacing w:val="-2"/>
          <w:w w:val="89"/>
        </w:rPr>
        <w:t xml:space="preserve"> </w:t>
      </w:r>
      <w:r w:rsidRPr="00DA33BD">
        <w:rPr>
          <w:rFonts w:asciiTheme="minorHAnsi" w:hAnsiTheme="minorHAnsi" w:cstheme="minorHAnsi"/>
          <w:b/>
          <w:color w:val="363435"/>
          <w:spacing w:val="3"/>
          <w:w w:val="89"/>
        </w:rPr>
        <w:t>n</w:t>
      </w:r>
      <w:r w:rsidRPr="00DA33BD">
        <w:rPr>
          <w:rFonts w:asciiTheme="minorHAnsi" w:hAnsiTheme="minorHAnsi" w:cstheme="minorHAnsi"/>
          <w:b/>
          <w:color w:val="363435"/>
          <w:spacing w:val="5"/>
          <w:w w:val="89"/>
        </w:rPr>
        <w:t>a</w:t>
      </w:r>
      <w:r w:rsidRPr="00DA33BD">
        <w:rPr>
          <w:rFonts w:asciiTheme="minorHAnsi" w:hAnsiTheme="minorHAnsi" w:cstheme="minorHAnsi"/>
          <w:b/>
          <w:color w:val="363435"/>
          <w:w w:val="89"/>
        </w:rPr>
        <w:t>me</w:t>
      </w:r>
      <w:r w:rsidRPr="00DA33BD">
        <w:rPr>
          <w:rFonts w:asciiTheme="minorHAnsi" w:hAnsiTheme="minorHAnsi" w:cstheme="minorHAnsi"/>
          <w:b/>
          <w:color w:val="363435"/>
          <w:spacing w:val="21"/>
          <w:w w:val="89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-9"/>
        </w:rPr>
        <w:t>(</w:t>
      </w:r>
      <w:r w:rsidRPr="00DA33BD">
        <w:rPr>
          <w:rFonts w:asciiTheme="minorHAnsi" w:hAnsiTheme="minorHAnsi" w:cstheme="minorHAnsi"/>
          <w:color w:val="363435"/>
          <w:spacing w:val="7"/>
        </w:rPr>
        <w:t>t</w:t>
      </w:r>
      <w:r w:rsidRPr="00DA33BD">
        <w:rPr>
          <w:rFonts w:asciiTheme="minorHAnsi" w:hAnsiTheme="minorHAnsi" w:cstheme="minorHAnsi"/>
          <w:color w:val="363435"/>
          <w:spacing w:val="6"/>
        </w:rPr>
        <w:t>y</w:t>
      </w:r>
      <w:r w:rsidRPr="00DA33BD">
        <w:rPr>
          <w:rFonts w:asciiTheme="minorHAnsi" w:hAnsiTheme="minorHAnsi" w:cstheme="minorHAnsi"/>
          <w:color w:val="363435"/>
          <w:spacing w:val="2"/>
        </w:rPr>
        <w:t>pe</w:t>
      </w:r>
      <w:r w:rsidRPr="00DA33BD">
        <w:rPr>
          <w:rFonts w:asciiTheme="minorHAnsi" w:hAnsiTheme="minorHAnsi" w:cstheme="minorHAnsi"/>
          <w:color w:val="363435"/>
          <w:spacing w:val="-1"/>
        </w:rPr>
        <w:t>d</w:t>
      </w:r>
      <w:r w:rsidRPr="00DA33BD">
        <w:rPr>
          <w:rFonts w:asciiTheme="minorHAnsi" w:hAnsiTheme="minorHAnsi" w:cstheme="minorHAnsi"/>
          <w:color w:val="363435"/>
        </w:rPr>
        <w:t>)</w:t>
      </w:r>
    </w:p>
    <w:p w14:paraId="53530954" w14:textId="77777777" w:rsidR="009B6B06" w:rsidRPr="00DA33BD" w:rsidRDefault="009B6B06">
      <w:pPr>
        <w:spacing w:before="1" w:line="140" w:lineRule="exact"/>
        <w:rPr>
          <w:rFonts w:asciiTheme="minorHAnsi" w:hAnsiTheme="minorHAnsi" w:cstheme="minorHAnsi"/>
        </w:rPr>
      </w:pPr>
    </w:p>
    <w:p w14:paraId="3399B1E9" w14:textId="77777777" w:rsidR="009B6B06" w:rsidRPr="00DA33BD" w:rsidRDefault="007C22B3">
      <w:pPr>
        <w:spacing w:before="31"/>
        <w:ind w:left="2334"/>
        <w:rPr>
          <w:rFonts w:asciiTheme="minorHAnsi" w:hAnsiTheme="minorHAnsi" w:cstheme="minorHAnsi"/>
        </w:rPr>
      </w:pPr>
      <w:r w:rsidRPr="00DA33BD">
        <w:rPr>
          <w:rFonts w:asciiTheme="minorHAnsi" w:hAnsiTheme="minorHAnsi" w:cstheme="minorHAnsi"/>
          <w:b/>
          <w:color w:val="363435"/>
          <w:spacing w:val="-3"/>
          <w:w w:val="107"/>
        </w:rPr>
        <w:t>j</w:t>
      </w:r>
      <w:r w:rsidRPr="00DA33BD">
        <w:rPr>
          <w:rFonts w:asciiTheme="minorHAnsi" w:hAnsiTheme="minorHAnsi" w:cstheme="minorHAnsi"/>
          <w:b/>
          <w:color w:val="363435"/>
          <w:spacing w:val="-1"/>
          <w:w w:val="160"/>
        </w:rPr>
        <w:t>o</w:t>
      </w:r>
      <w:r w:rsidRPr="00DA33BD">
        <w:rPr>
          <w:rFonts w:asciiTheme="minorHAnsi" w:hAnsiTheme="minorHAnsi" w:cstheme="minorHAnsi"/>
          <w:b/>
          <w:color w:val="363435"/>
          <w:spacing w:val="-2"/>
          <w:w w:val="131"/>
        </w:rPr>
        <w:t>s</w:t>
      </w:r>
      <w:r w:rsidRPr="00DA33BD">
        <w:rPr>
          <w:rFonts w:asciiTheme="minorHAnsi" w:hAnsiTheme="minorHAnsi" w:cstheme="minorHAnsi"/>
          <w:b/>
          <w:color w:val="363435"/>
          <w:spacing w:val="1"/>
          <w:w w:val="132"/>
        </w:rPr>
        <w:t>e</w:t>
      </w:r>
      <w:r w:rsidRPr="00DA33BD">
        <w:rPr>
          <w:rFonts w:asciiTheme="minorHAnsi" w:hAnsiTheme="minorHAnsi" w:cstheme="minorHAnsi"/>
          <w:b/>
          <w:color w:val="363435"/>
          <w:spacing w:val="-5"/>
          <w:w w:val="106"/>
        </w:rPr>
        <w:t>p</w:t>
      </w:r>
      <w:r w:rsidRPr="00DA33BD">
        <w:rPr>
          <w:rFonts w:asciiTheme="minorHAnsi" w:hAnsiTheme="minorHAnsi" w:cstheme="minorHAnsi"/>
          <w:b/>
          <w:color w:val="363435"/>
          <w:w w:val="147"/>
        </w:rPr>
        <w:t>h</w:t>
      </w:r>
      <w:r w:rsidRPr="00DA33BD">
        <w:rPr>
          <w:rFonts w:asciiTheme="minorHAnsi" w:hAnsiTheme="minorHAnsi" w:cstheme="minorHAnsi"/>
          <w:b/>
          <w:color w:val="363435"/>
          <w:spacing w:val="22"/>
        </w:rPr>
        <w:t xml:space="preserve"> </w:t>
      </w:r>
      <w:r w:rsidRPr="00DA33BD">
        <w:rPr>
          <w:rFonts w:asciiTheme="minorHAnsi" w:hAnsiTheme="minorHAnsi" w:cstheme="minorHAnsi"/>
          <w:b/>
          <w:color w:val="363435"/>
          <w:spacing w:val="2"/>
          <w:w w:val="111"/>
        </w:rPr>
        <w:t>m</w:t>
      </w:r>
      <w:r w:rsidRPr="00DA33BD">
        <w:rPr>
          <w:rFonts w:asciiTheme="minorHAnsi" w:hAnsiTheme="minorHAnsi" w:cstheme="minorHAnsi"/>
          <w:b/>
          <w:color w:val="363435"/>
          <w:spacing w:val="3"/>
          <w:w w:val="132"/>
        </w:rPr>
        <w:t>e</w:t>
      </w:r>
      <w:r w:rsidRPr="00DA33BD">
        <w:rPr>
          <w:rFonts w:asciiTheme="minorHAnsi" w:hAnsiTheme="minorHAnsi" w:cstheme="minorHAnsi"/>
          <w:b/>
          <w:color w:val="363435"/>
          <w:spacing w:val="7"/>
          <w:w w:val="119"/>
        </w:rPr>
        <w:t>y</w:t>
      </w:r>
      <w:r w:rsidRPr="00DA33BD">
        <w:rPr>
          <w:rFonts w:asciiTheme="minorHAnsi" w:hAnsiTheme="minorHAnsi" w:cstheme="minorHAnsi"/>
          <w:b/>
          <w:color w:val="363435"/>
          <w:spacing w:val="2"/>
          <w:w w:val="132"/>
        </w:rPr>
        <w:t>e</w:t>
      </w:r>
      <w:r w:rsidRPr="00DA33BD">
        <w:rPr>
          <w:rFonts w:asciiTheme="minorHAnsi" w:hAnsiTheme="minorHAnsi" w:cstheme="minorHAnsi"/>
          <w:b/>
          <w:color w:val="363435"/>
          <w:spacing w:val="6"/>
          <w:w w:val="149"/>
        </w:rPr>
        <w:t>r</w:t>
      </w:r>
      <w:r w:rsidRPr="00DA33BD">
        <w:rPr>
          <w:rFonts w:asciiTheme="minorHAnsi" w:hAnsiTheme="minorHAnsi" w:cstheme="minorHAnsi"/>
          <w:b/>
          <w:color w:val="363435"/>
          <w:spacing w:val="-3"/>
          <w:w w:val="147"/>
        </w:rPr>
        <w:t>h</w:t>
      </w:r>
      <w:r w:rsidRPr="00DA33BD">
        <w:rPr>
          <w:rFonts w:asciiTheme="minorHAnsi" w:hAnsiTheme="minorHAnsi" w:cstheme="minorHAnsi"/>
          <w:b/>
          <w:color w:val="363435"/>
          <w:spacing w:val="-3"/>
          <w:w w:val="160"/>
        </w:rPr>
        <w:t>o</w:t>
      </w:r>
      <w:r w:rsidRPr="00DA33BD">
        <w:rPr>
          <w:rFonts w:asciiTheme="minorHAnsi" w:hAnsiTheme="minorHAnsi" w:cstheme="minorHAnsi"/>
          <w:b/>
          <w:color w:val="363435"/>
          <w:spacing w:val="1"/>
          <w:w w:val="161"/>
        </w:rPr>
        <w:t>f</w:t>
      </w:r>
      <w:r w:rsidRPr="00DA33BD">
        <w:rPr>
          <w:rFonts w:asciiTheme="minorHAnsi" w:hAnsiTheme="minorHAnsi" w:cstheme="minorHAnsi"/>
          <w:b/>
          <w:color w:val="363435"/>
          <w:w w:val="161"/>
        </w:rPr>
        <w:t>f</w:t>
      </w:r>
      <w:r w:rsidRPr="00DA33BD">
        <w:rPr>
          <w:rFonts w:asciiTheme="minorHAnsi" w:hAnsiTheme="minorHAnsi" w:cstheme="minorHAnsi"/>
          <w:b/>
          <w:color w:val="363435"/>
          <w:spacing w:val="22"/>
        </w:rPr>
        <w:t xml:space="preserve"> </w:t>
      </w:r>
      <w:r w:rsidRPr="00DA33BD">
        <w:rPr>
          <w:rFonts w:asciiTheme="minorHAnsi" w:hAnsiTheme="minorHAnsi" w:cstheme="minorHAnsi"/>
          <w:b/>
          <w:color w:val="363435"/>
          <w:spacing w:val="1"/>
          <w:w w:val="158"/>
        </w:rPr>
        <w:t>c</w:t>
      </w:r>
      <w:r w:rsidRPr="00DA33BD">
        <w:rPr>
          <w:rFonts w:asciiTheme="minorHAnsi" w:hAnsiTheme="minorHAnsi" w:cstheme="minorHAnsi"/>
          <w:b/>
          <w:color w:val="363435"/>
          <w:spacing w:val="2"/>
          <w:w w:val="132"/>
        </w:rPr>
        <w:t>e</w:t>
      </w:r>
      <w:r w:rsidRPr="00DA33BD">
        <w:rPr>
          <w:rFonts w:asciiTheme="minorHAnsi" w:hAnsiTheme="minorHAnsi" w:cstheme="minorHAnsi"/>
          <w:b/>
          <w:color w:val="363435"/>
          <w:spacing w:val="2"/>
          <w:w w:val="141"/>
        </w:rPr>
        <w:t>n</w:t>
      </w:r>
      <w:r w:rsidRPr="00DA33BD">
        <w:rPr>
          <w:rFonts w:asciiTheme="minorHAnsi" w:hAnsiTheme="minorHAnsi" w:cstheme="minorHAnsi"/>
          <w:b/>
          <w:color w:val="363435"/>
          <w:spacing w:val="2"/>
          <w:w w:val="207"/>
        </w:rPr>
        <w:t>t</w:t>
      </w:r>
      <w:r w:rsidRPr="00DA33BD">
        <w:rPr>
          <w:rFonts w:asciiTheme="minorHAnsi" w:hAnsiTheme="minorHAnsi" w:cstheme="minorHAnsi"/>
          <w:b/>
          <w:color w:val="363435"/>
          <w:spacing w:val="2"/>
          <w:w w:val="132"/>
        </w:rPr>
        <w:t>e</w:t>
      </w:r>
      <w:r w:rsidRPr="00DA33BD">
        <w:rPr>
          <w:rFonts w:asciiTheme="minorHAnsi" w:hAnsiTheme="minorHAnsi" w:cstheme="minorHAnsi"/>
          <w:b/>
          <w:color w:val="363435"/>
          <w:w w:val="149"/>
        </w:rPr>
        <w:t>r</w:t>
      </w:r>
      <w:r w:rsidRPr="00DA33BD">
        <w:rPr>
          <w:rFonts w:asciiTheme="minorHAnsi" w:hAnsiTheme="minorHAnsi" w:cstheme="minorHAnsi"/>
          <w:b/>
          <w:color w:val="363435"/>
          <w:spacing w:val="21"/>
        </w:rPr>
        <w:t xml:space="preserve"> </w:t>
      </w:r>
      <w:r w:rsidRPr="00DA33BD">
        <w:rPr>
          <w:rFonts w:asciiTheme="minorHAnsi" w:hAnsiTheme="minorHAnsi" w:cstheme="minorHAnsi"/>
          <w:b/>
          <w:color w:val="363435"/>
          <w:spacing w:val="-1"/>
          <w:w w:val="146"/>
        </w:rPr>
        <w:t>f</w:t>
      </w:r>
      <w:r w:rsidRPr="00DA33BD">
        <w:rPr>
          <w:rFonts w:asciiTheme="minorHAnsi" w:hAnsiTheme="minorHAnsi" w:cstheme="minorHAnsi"/>
          <w:b/>
          <w:color w:val="363435"/>
          <w:spacing w:val="-4"/>
          <w:w w:val="146"/>
        </w:rPr>
        <w:t>o</w:t>
      </w:r>
      <w:r w:rsidRPr="00DA33BD">
        <w:rPr>
          <w:rFonts w:asciiTheme="minorHAnsi" w:hAnsiTheme="minorHAnsi" w:cstheme="minorHAnsi"/>
          <w:b/>
          <w:color w:val="363435"/>
          <w:w w:val="146"/>
        </w:rPr>
        <w:t>r</w:t>
      </w:r>
      <w:r w:rsidRPr="00DA33BD">
        <w:rPr>
          <w:rFonts w:asciiTheme="minorHAnsi" w:hAnsiTheme="minorHAnsi" w:cstheme="minorHAnsi"/>
          <w:b/>
          <w:color w:val="363435"/>
          <w:spacing w:val="26"/>
          <w:w w:val="146"/>
        </w:rPr>
        <w:t xml:space="preserve"> </w:t>
      </w:r>
      <w:r w:rsidRPr="00DA33BD">
        <w:rPr>
          <w:rFonts w:asciiTheme="minorHAnsi" w:hAnsiTheme="minorHAnsi" w:cstheme="minorHAnsi"/>
          <w:b/>
          <w:color w:val="363435"/>
          <w:spacing w:val="9"/>
          <w:w w:val="146"/>
        </w:rPr>
        <w:t>ca</w:t>
      </w:r>
      <w:r w:rsidRPr="00DA33BD">
        <w:rPr>
          <w:rFonts w:asciiTheme="minorHAnsi" w:hAnsiTheme="minorHAnsi" w:cstheme="minorHAnsi"/>
          <w:b/>
          <w:color w:val="363435"/>
          <w:spacing w:val="12"/>
          <w:w w:val="146"/>
        </w:rPr>
        <w:t>r</w:t>
      </w:r>
      <w:r w:rsidRPr="00DA33BD">
        <w:rPr>
          <w:rFonts w:asciiTheme="minorHAnsi" w:hAnsiTheme="minorHAnsi" w:cstheme="minorHAnsi"/>
          <w:b/>
          <w:color w:val="363435"/>
          <w:spacing w:val="4"/>
          <w:w w:val="146"/>
        </w:rPr>
        <w:t>e</w:t>
      </w:r>
      <w:r w:rsidRPr="00DA33BD">
        <w:rPr>
          <w:rFonts w:asciiTheme="minorHAnsi" w:hAnsiTheme="minorHAnsi" w:cstheme="minorHAnsi"/>
          <w:b/>
          <w:color w:val="363435"/>
          <w:spacing w:val="3"/>
          <w:w w:val="146"/>
        </w:rPr>
        <w:t>e</w:t>
      </w:r>
      <w:r w:rsidRPr="00DA33BD">
        <w:rPr>
          <w:rFonts w:asciiTheme="minorHAnsi" w:hAnsiTheme="minorHAnsi" w:cstheme="minorHAnsi"/>
          <w:b/>
          <w:color w:val="363435"/>
          <w:w w:val="146"/>
        </w:rPr>
        <w:t>r</w:t>
      </w:r>
      <w:r w:rsidRPr="00DA33BD">
        <w:rPr>
          <w:rFonts w:asciiTheme="minorHAnsi" w:hAnsiTheme="minorHAnsi" w:cstheme="minorHAnsi"/>
          <w:b/>
          <w:color w:val="363435"/>
          <w:spacing w:val="-37"/>
          <w:w w:val="146"/>
        </w:rPr>
        <w:t xml:space="preserve"> </w:t>
      </w:r>
      <w:r w:rsidRPr="00DA33BD">
        <w:rPr>
          <w:rFonts w:asciiTheme="minorHAnsi" w:hAnsiTheme="minorHAnsi" w:cstheme="minorHAnsi"/>
          <w:b/>
          <w:color w:val="363435"/>
          <w:spacing w:val="-4"/>
          <w:w w:val="142"/>
        </w:rPr>
        <w:t>d</w:t>
      </w:r>
      <w:r w:rsidRPr="00DA33BD">
        <w:rPr>
          <w:rFonts w:asciiTheme="minorHAnsi" w:hAnsiTheme="minorHAnsi" w:cstheme="minorHAnsi"/>
          <w:b/>
          <w:color w:val="363435"/>
          <w:spacing w:val="3"/>
          <w:w w:val="132"/>
        </w:rPr>
        <w:t>e</w:t>
      </w:r>
      <w:r w:rsidRPr="00DA33BD">
        <w:rPr>
          <w:rFonts w:asciiTheme="minorHAnsi" w:hAnsiTheme="minorHAnsi" w:cstheme="minorHAnsi"/>
          <w:b/>
          <w:color w:val="363435"/>
          <w:spacing w:val="8"/>
          <w:w w:val="131"/>
        </w:rPr>
        <w:t>v</w:t>
      </w:r>
      <w:r w:rsidRPr="00DA33BD">
        <w:rPr>
          <w:rFonts w:asciiTheme="minorHAnsi" w:hAnsiTheme="minorHAnsi" w:cstheme="minorHAnsi"/>
          <w:b/>
          <w:color w:val="363435"/>
          <w:spacing w:val="3"/>
          <w:w w:val="132"/>
        </w:rPr>
        <w:t>e</w:t>
      </w:r>
      <w:r w:rsidRPr="00DA33BD">
        <w:rPr>
          <w:rFonts w:asciiTheme="minorHAnsi" w:hAnsiTheme="minorHAnsi" w:cstheme="minorHAnsi"/>
          <w:b/>
          <w:color w:val="363435"/>
          <w:spacing w:val="1"/>
          <w:w w:val="204"/>
        </w:rPr>
        <w:t>l</w:t>
      </w:r>
      <w:r w:rsidRPr="00DA33BD">
        <w:rPr>
          <w:rFonts w:asciiTheme="minorHAnsi" w:hAnsiTheme="minorHAnsi" w:cstheme="minorHAnsi"/>
          <w:b/>
          <w:color w:val="363435"/>
          <w:spacing w:val="-3"/>
          <w:w w:val="160"/>
        </w:rPr>
        <w:t>o</w:t>
      </w:r>
      <w:r w:rsidRPr="00DA33BD">
        <w:rPr>
          <w:rFonts w:asciiTheme="minorHAnsi" w:hAnsiTheme="minorHAnsi" w:cstheme="minorHAnsi"/>
          <w:b/>
          <w:color w:val="363435"/>
          <w:spacing w:val="-5"/>
          <w:w w:val="106"/>
        </w:rPr>
        <w:t>p</w:t>
      </w:r>
      <w:r w:rsidRPr="00DA33BD">
        <w:rPr>
          <w:rFonts w:asciiTheme="minorHAnsi" w:hAnsiTheme="minorHAnsi" w:cstheme="minorHAnsi"/>
          <w:b/>
          <w:color w:val="363435"/>
          <w:spacing w:val="2"/>
          <w:w w:val="111"/>
        </w:rPr>
        <w:t>m</w:t>
      </w:r>
      <w:r w:rsidRPr="00DA33BD">
        <w:rPr>
          <w:rFonts w:asciiTheme="minorHAnsi" w:hAnsiTheme="minorHAnsi" w:cstheme="minorHAnsi"/>
          <w:b/>
          <w:color w:val="363435"/>
          <w:spacing w:val="2"/>
          <w:w w:val="132"/>
        </w:rPr>
        <w:t>e</w:t>
      </w:r>
      <w:r w:rsidRPr="00DA33BD">
        <w:rPr>
          <w:rFonts w:asciiTheme="minorHAnsi" w:hAnsiTheme="minorHAnsi" w:cstheme="minorHAnsi"/>
          <w:b/>
          <w:color w:val="363435"/>
          <w:spacing w:val="2"/>
          <w:w w:val="141"/>
        </w:rPr>
        <w:t>n</w:t>
      </w:r>
      <w:r w:rsidRPr="00DA33BD">
        <w:rPr>
          <w:rFonts w:asciiTheme="minorHAnsi" w:hAnsiTheme="minorHAnsi" w:cstheme="minorHAnsi"/>
          <w:b/>
          <w:color w:val="363435"/>
          <w:w w:val="207"/>
        </w:rPr>
        <w:t>t</w:t>
      </w:r>
    </w:p>
    <w:p w14:paraId="2A4AFBAE" w14:textId="77777777" w:rsidR="009B6B06" w:rsidRPr="00DA33BD" w:rsidRDefault="009B6B06">
      <w:pPr>
        <w:spacing w:line="140" w:lineRule="exact"/>
        <w:rPr>
          <w:rFonts w:asciiTheme="minorHAnsi" w:hAnsiTheme="minorHAnsi" w:cstheme="minorHAnsi"/>
        </w:rPr>
      </w:pPr>
    </w:p>
    <w:p w14:paraId="19A6195B" w14:textId="77777777" w:rsidR="009B6B06" w:rsidRPr="00DA33BD" w:rsidRDefault="009B6B06">
      <w:pPr>
        <w:spacing w:line="200" w:lineRule="exact"/>
        <w:rPr>
          <w:rFonts w:asciiTheme="minorHAnsi" w:hAnsiTheme="minorHAnsi" w:cstheme="minorHAnsi"/>
        </w:rPr>
      </w:pPr>
    </w:p>
    <w:p w14:paraId="1427750E" w14:textId="77777777" w:rsidR="009B6B06" w:rsidRPr="00DA33BD" w:rsidRDefault="009B6B06">
      <w:pPr>
        <w:spacing w:line="200" w:lineRule="exact"/>
        <w:rPr>
          <w:rFonts w:asciiTheme="minorHAnsi" w:hAnsiTheme="minorHAnsi" w:cstheme="minorHAnsi"/>
        </w:rPr>
      </w:pPr>
    </w:p>
    <w:p w14:paraId="48C24804" w14:textId="77777777" w:rsidR="009B6B06" w:rsidRPr="00DA33BD" w:rsidRDefault="009B6B06">
      <w:pPr>
        <w:spacing w:line="200" w:lineRule="exact"/>
        <w:rPr>
          <w:rFonts w:asciiTheme="minorHAnsi" w:hAnsiTheme="minorHAnsi" w:cstheme="minorHAnsi"/>
        </w:rPr>
      </w:pPr>
    </w:p>
    <w:p w14:paraId="6051A88E" w14:textId="77777777" w:rsidR="009B6B06" w:rsidRPr="00DA33BD" w:rsidRDefault="007C22B3">
      <w:pPr>
        <w:spacing w:before="38"/>
        <w:ind w:left="3080" w:right="3061"/>
        <w:jc w:val="center"/>
        <w:rPr>
          <w:rFonts w:asciiTheme="minorHAnsi" w:eastAsia="Cambria" w:hAnsiTheme="minorHAnsi" w:cstheme="minorHAnsi"/>
        </w:rPr>
      </w:pPr>
      <w:r w:rsidRPr="00DA33BD">
        <w:rPr>
          <w:rFonts w:asciiTheme="minorHAnsi" w:eastAsia="Cambria" w:hAnsiTheme="minorHAnsi" w:cstheme="minorHAnsi"/>
          <w:b/>
          <w:color w:val="363435"/>
          <w:w w:val="129"/>
          <w:u w:color="363435"/>
        </w:rPr>
        <w:t>s</w:t>
      </w:r>
      <w:r w:rsidRPr="00DA33BD">
        <w:rPr>
          <w:rFonts w:asciiTheme="minorHAnsi" w:eastAsia="Cambria" w:hAnsiTheme="minorHAnsi" w:cstheme="minorHAnsi"/>
          <w:b/>
          <w:color w:val="363435"/>
          <w:spacing w:val="-17"/>
          <w:w w:val="129"/>
          <w:u w:color="363435"/>
        </w:rPr>
        <w:t>t</w:t>
      </w:r>
      <w:r w:rsidRPr="00DA33BD">
        <w:rPr>
          <w:rFonts w:asciiTheme="minorHAnsi" w:eastAsia="Cambria" w:hAnsiTheme="minorHAnsi" w:cstheme="minorHAnsi"/>
          <w:b/>
          <w:color w:val="363435"/>
          <w:spacing w:val="-15"/>
          <w:w w:val="129"/>
          <w:u w:color="363435"/>
        </w:rPr>
        <w:t>a</w:t>
      </w:r>
      <w:r w:rsidRPr="00DA33BD">
        <w:rPr>
          <w:rFonts w:asciiTheme="minorHAnsi" w:eastAsia="Cambria" w:hAnsiTheme="minorHAnsi" w:cstheme="minorHAnsi"/>
          <w:b/>
          <w:color w:val="363435"/>
          <w:w w:val="129"/>
          <w:u w:color="363435"/>
        </w:rPr>
        <w:t>t</w:t>
      </w:r>
      <w:r w:rsidRPr="00DA33BD">
        <w:rPr>
          <w:rFonts w:asciiTheme="minorHAnsi" w:eastAsia="Cambria" w:hAnsiTheme="minorHAnsi" w:cstheme="minorHAnsi"/>
          <w:b/>
          <w:color w:val="363435"/>
          <w:spacing w:val="-1"/>
          <w:w w:val="129"/>
          <w:u w:color="363435"/>
        </w:rPr>
        <w:t>e</w:t>
      </w:r>
      <w:r w:rsidRPr="00DA33BD">
        <w:rPr>
          <w:rFonts w:asciiTheme="minorHAnsi" w:eastAsia="Cambria" w:hAnsiTheme="minorHAnsi" w:cstheme="minorHAnsi"/>
          <w:b/>
          <w:color w:val="363435"/>
          <w:w w:val="129"/>
          <w:u w:color="363435"/>
        </w:rPr>
        <w:t>m</w:t>
      </w:r>
      <w:r w:rsidRPr="00DA33BD">
        <w:rPr>
          <w:rFonts w:asciiTheme="minorHAnsi" w:eastAsia="Cambria" w:hAnsiTheme="minorHAnsi" w:cstheme="minorHAnsi"/>
          <w:b/>
          <w:color w:val="363435"/>
          <w:spacing w:val="-1"/>
          <w:w w:val="129"/>
          <w:u w:color="363435"/>
        </w:rPr>
        <w:t>e</w:t>
      </w:r>
      <w:r w:rsidRPr="00DA33BD">
        <w:rPr>
          <w:rFonts w:asciiTheme="minorHAnsi" w:eastAsia="Cambria" w:hAnsiTheme="minorHAnsi" w:cstheme="minorHAnsi"/>
          <w:b/>
          <w:color w:val="363435"/>
          <w:spacing w:val="1"/>
          <w:w w:val="129"/>
          <w:u w:color="363435"/>
        </w:rPr>
        <w:t>n</w:t>
      </w:r>
      <w:r w:rsidRPr="00DA33BD">
        <w:rPr>
          <w:rFonts w:asciiTheme="minorHAnsi" w:eastAsia="Cambria" w:hAnsiTheme="minorHAnsi" w:cstheme="minorHAnsi"/>
          <w:b/>
          <w:color w:val="363435"/>
          <w:w w:val="129"/>
          <w:u w:color="363435"/>
        </w:rPr>
        <w:t>t</w:t>
      </w:r>
      <w:r w:rsidRPr="00DA33BD">
        <w:rPr>
          <w:rFonts w:asciiTheme="minorHAnsi" w:eastAsia="Cambria" w:hAnsiTheme="minorHAnsi" w:cstheme="minorHAnsi"/>
          <w:b/>
          <w:color w:val="363435"/>
          <w:spacing w:val="12"/>
          <w:w w:val="129"/>
          <w:u w:color="363435"/>
        </w:rPr>
        <w:t xml:space="preserve"> </w:t>
      </w:r>
      <w:r w:rsidRPr="00DA33BD">
        <w:rPr>
          <w:rFonts w:asciiTheme="minorHAnsi" w:eastAsia="Cambria" w:hAnsiTheme="minorHAnsi" w:cstheme="minorHAnsi"/>
          <w:b/>
          <w:color w:val="363435"/>
          <w:w w:val="129"/>
          <w:u w:color="363435"/>
        </w:rPr>
        <w:t>of</w:t>
      </w:r>
      <w:r w:rsidRPr="00DA33BD">
        <w:rPr>
          <w:rFonts w:asciiTheme="minorHAnsi" w:eastAsia="Cambria" w:hAnsiTheme="minorHAnsi" w:cstheme="minorHAnsi"/>
          <w:b/>
          <w:color w:val="363435"/>
          <w:spacing w:val="56"/>
          <w:w w:val="129"/>
          <w:u w:color="363435"/>
        </w:rPr>
        <w:t xml:space="preserve"> </w:t>
      </w:r>
      <w:r w:rsidRPr="00DA33BD">
        <w:rPr>
          <w:rFonts w:asciiTheme="minorHAnsi" w:eastAsia="Cambria" w:hAnsiTheme="minorHAnsi" w:cstheme="minorHAnsi"/>
          <w:b/>
          <w:color w:val="363435"/>
          <w:w w:val="157"/>
          <w:u w:color="363435"/>
        </w:rPr>
        <w:t>t</w:t>
      </w:r>
      <w:r w:rsidRPr="00DA33BD">
        <w:rPr>
          <w:rFonts w:asciiTheme="minorHAnsi" w:eastAsia="Cambria" w:hAnsiTheme="minorHAnsi" w:cstheme="minorHAnsi"/>
          <w:b/>
          <w:color w:val="363435"/>
          <w:spacing w:val="2"/>
          <w:w w:val="108"/>
          <w:u w:color="363435"/>
        </w:rPr>
        <w:t>e</w:t>
      </w:r>
      <w:r w:rsidRPr="00DA33BD">
        <w:rPr>
          <w:rFonts w:asciiTheme="minorHAnsi" w:eastAsia="Cambria" w:hAnsiTheme="minorHAnsi" w:cstheme="minorHAnsi"/>
          <w:b/>
          <w:color w:val="363435"/>
          <w:spacing w:val="-5"/>
          <w:w w:val="139"/>
          <w:u w:color="363435"/>
        </w:rPr>
        <w:t>a</w:t>
      </w:r>
      <w:r w:rsidRPr="00DA33BD">
        <w:rPr>
          <w:rFonts w:asciiTheme="minorHAnsi" w:eastAsia="Cambria" w:hAnsiTheme="minorHAnsi" w:cstheme="minorHAnsi"/>
          <w:b/>
          <w:color w:val="363435"/>
          <w:spacing w:val="-1"/>
          <w:w w:val="134"/>
          <w:u w:color="363435"/>
        </w:rPr>
        <w:t>c</w:t>
      </w:r>
      <w:r w:rsidRPr="00DA33BD">
        <w:rPr>
          <w:rFonts w:asciiTheme="minorHAnsi" w:eastAsia="Cambria" w:hAnsiTheme="minorHAnsi" w:cstheme="minorHAnsi"/>
          <w:b/>
          <w:color w:val="363435"/>
          <w:spacing w:val="1"/>
          <w:w w:val="124"/>
          <w:u w:color="363435"/>
        </w:rPr>
        <w:t>h</w:t>
      </w:r>
      <w:r w:rsidRPr="00DA33BD">
        <w:rPr>
          <w:rFonts w:asciiTheme="minorHAnsi" w:eastAsia="Cambria" w:hAnsiTheme="minorHAnsi" w:cstheme="minorHAnsi"/>
          <w:b/>
          <w:color w:val="363435"/>
          <w:spacing w:val="1"/>
          <w:w w:val="91"/>
          <w:u w:color="363435"/>
        </w:rPr>
        <w:t>i</w:t>
      </w:r>
      <w:r w:rsidRPr="00DA33BD">
        <w:rPr>
          <w:rFonts w:asciiTheme="minorHAnsi" w:eastAsia="Cambria" w:hAnsiTheme="minorHAnsi" w:cstheme="minorHAnsi"/>
          <w:b/>
          <w:color w:val="363435"/>
          <w:w w:val="123"/>
          <w:u w:color="363435"/>
        </w:rPr>
        <w:t>n</w:t>
      </w:r>
      <w:r w:rsidRPr="00DA33BD">
        <w:rPr>
          <w:rFonts w:asciiTheme="minorHAnsi" w:eastAsia="Cambria" w:hAnsiTheme="minorHAnsi" w:cstheme="minorHAnsi"/>
          <w:b/>
          <w:color w:val="363435"/>
          <w:w w:val="143"/>
          <w:u w:color="363435"/>
        </w:rPr>
        <w:t>g</w:t>
      </w:r>
      <w:r w:rsidRPr="00DA33BD">
        <w:rPr>
          <w:rFonts w:asciiTheme="minorHAnsi" w:eastAsia="Cambria" w:hAnsiTheme="minorHAnsi" w:cstheme="minorHAnsi"/>
          <w:b/>
          <w:color w:val="363435"/>
          <w:spacing w:val="23"/>
          <w:w w:val="130"/>
          <w:u w:color="363435"/>
        </w:rPr>
        <w:t xml:space="preserve"> </w:t>
      </w:r>
      <w:r w:rsidRPr="00DA33BD">
        <w:rPr>
          <w:rFonts w:asciiTheme="minorHAnsi" w:eastAsia="Cambria" w:hAnsiTheme="minorHAnsi" w:cstheme="minorHAnsi"/>
          <w:b/>
          <w:color w:val="363435"/>
          <w:spacing w:val="-1"/>
          <w:w w:val="96"/>
          <w:u w:color="363435"/>
        </w:rPr>
        <w:t>p</w:t>
      </w:r>
      <w:r w:rsidRPr="00DA33BD">
        <w:rPr>
          <w:rFonts w:asciiTheme="minorHAnsi" w:eastAsia="Cambria" w:hAnsiTheme="minorHAnsi" w:cstheme="minorHAnsi"/>
          <w:b/>
          <w:color w:val="363435"/>
          <w:spacing w:val="1"/>
          <w:w w:val="124"/>
          <w:u w:color="363435"/>
        </w:rPr>
        <w:t>h</w:t>
      </w:r>
      <w:r w:rsidRPr="00DA33BD">
        <w:rPr>
          <w:rFonts w:asciiTheme="minorHAnsi" w:eastAsia="Cambria" w:hAnsiTheme="minorHAnsi" w:cstheme="minorHAnsi"/>
          <w:b/>
          <w:color w:val="363435"/>
          <w:spacing w:val="1"/>
          <w:w w:val="91"/>
          <w:u w:color="363435"/>
        </w:rPr>
        <w:t>i</w:t>
      </w:r>
      <w:r w:rsidRPr="00DA33BD">
        <w:rPr>
          <w:rFonts w:asciiTheme="minorHAnsi" w:eastAsia="Cambria" w:hAnsiTheme="minorHAnsi" w:cstheme="minorHAnsi"/>
          <w:b/>
          <w:color w:val="363435"/>
          <w:spacing w:val="-2"/>
          <w:w w:val="167"/>
          <w:u w:color="363435"/>
        </w:rPr>
        <w:t>l</w:t>
      </w:r>
      <w:r w:rsidRPr="00DA33BD">
        <w:rPr>
          <w:rFonts w:asciiTheme="minorHAnsi" w:eastAsia="Cambria" w:hAnsiTheme="minorHAnsi" w:cstheme="minorHAnsi"/>
          <w:b/>
          <w:color w:val="363435"/>
          <w:spacing w:val="-2"/>
          <w:w w:val="141"/>
          <w:u w:color="363435"/>
        </w:rPr>
        <w:t>o</w:t>
      </w:r>
      <w:r w:rsidRPr="00DA33BD">
        <w:rPr>
          <w:rFonts w:asciiTheme="minorHAnsi" w:eastAsia="Cambria" w:hAnsiTheme="minorHAnsi" w:cstheme="minorHAnsi"/>
          <w:b/>
          <w:color w:val="363435"/>
          <w:spacing w:val="-1"/>
          <w:w w:val="125"/>
          <w:u w:color="363435"/>
        </w:rPr>
        <w:t>s</w:t>
      </w:r>
      <w:r w:rsidRPr="00DA33BD">
        <w:rPr>
          <w:rFonts w:asciiTheme="minorHAnsi" w:eastAsia="Cambria" w:hAnsiTheme="minorHAnsi" w:cstheme="minorHAnsi"/>
          <w:b/>
          <w:color w:val="363435"/>
          <w:spacing w:val="1"/>
          <w:w w:val="141"/>
          <w:u w:color="363435"/>
        </w:rPr>
        <w:t>o</w:t>
      </w:r>
      <w:r w:rsidRPr="00DA33BD">
        <w:rPr>
          <w:rFonts w:asciiTheme="minorHAnsi" w:eastAsia="Cambria" w:hAnsiTheme="minorHAnsi" w:cstheme="minorHAnsi"/>
          <w:b/>
          <w:color w:val="363435"/>
          <w:spacing w:val="-1"/>
          <w:w w:val="96"/>
          <w:u w:color="363435"/>
        </w:rPr>
        <w:t>p</w:t>
      </w:r>
      <w:r w:rsidRPr="00DA33BD">
        <w:rPr>
          <w:rFonts w:asciiTheme="minorHAnsi" w:eastAsia="Cambria" w:hAnsiTheme="minorHAnsi" w:cstheme="minorHAnsi"/>
          <w:b/>
          <w:color w:val="363435"/>
          <w:w w:val="124"/>
          <w:u w:color="363435"/>
        </w:rPr>
        <w:t>h</w:t>
      </w:r>
      <w:r w:rsidRPr="00DA33BD">
        <w:rPr>
          <w:rFonts w:asciiTheme="minorHAnsi" w:eastAsia="Cambria" w:hAnsiTheme="minorHAnsi" w:cstheme="minorHAnsi"/>
          <w:b/>
          <w:color w:val="363435"/>
          <w:w w:val="129"/>
          <w:u w:color="363435"/>
        </w:rPr>
        <w:t>y</w:t>
      </w:r>
    </w:p>
    <w:p w14:paraId="37BC2707" w14:textId="77777777" w:rsidR="009B6B06" w:rsidRPr="00DA33BD" w:rsidRDefault="007C22B3">
      <w:pPr>
        <w:spacing w:before="29"/>
        <w:ind w:left="3963" w:right="3943"/>
        <w:jc w:val="center"/>
        <w:rPr>
          <w:rFonts w:asciiTheme="minorHAnsi" w:hAnsiTheme="minorHAnsi" w:cstheme="minorHAnsi"/>
        </w:rPr>
      </w:pPr>
      <w:r w:rsidRPr="00DA33BD">
        <w:rPr>
          <w:rFonts w:asciiTheme="minorHAnsi" w:hAnsiTheme="minorHAnsi" w:cstheme="minorHAnsi"/>
          <w:b/>
          <w:color w:val="363435"/>
          <w:spacing w:val="-2"/>
          <w:w w:val="131"/>
        </w:rPr>
        <w:t>s</w:t>
      </w:r>
      <w:r w:rsidRPr="00DA33BD">
        <w:rPr>
          <w:rFonts w:asciiTheme="minorHAnsi" w:hAnsiTheme="minorHAnsi" w:cstheme="minorHAnsi"/>
          <w:b/>
          <w:color w:val="363435"/>
          <w:spacing w:val="-4"/>
          <w:w w:val="135"/>
        </w:rPr>
        <w:t>u</w:t>
      </w:r>
      <w:r w:rsidRPr="00DA33BD">
        <w:rPr>
          <w:rFonts w:asciiTheme="minorHAnsi" w:hAnsiTheme="minorHAnsi" w:cstheme="minorHAnsi"/>
          <w:b/>
          <w:color w:val="363435"/>
          <w:spacing w:val="2"/>
          <w:w w:val="150"/>
        </w:rPr>
        <w:t>g</w:t>
      </w:r>
      <w:r w:rsidRPr="00DA33BD">
        <w:rPr>
          <w:rFonts w:asciiTheme="minorHAnsi" w:hAnsiTheme="minorHAnsi" w:cstheme="minorHAnsi"/>
          <w:b/>
          <w:color w:val="363435"/>
          <w:w w:val="150"/>
        </w:rPr>
        <w:t>g</w:t>
      </w:r>
      <w:r w:rsidRPr="00DA33BD">
        <w:rPr>
          <w:rFonts w:asciiTheme="minorHAnsi" w:hAnsiTheme="minorHAnsi" w:cstheme="minorHAnsi"/>
          <w:b/>
          <w:color w:val="363435"/>
          <w:spacing w:val="4"/>
          <w:w w:val="132"/>
        </w:rPr>
        <w:t>e</w:t>
      </w:r>
      <w:r w:rsidRPr="00DA33BD">
        <w:rPr>
          <w:rFonts w:asciiTheme="minorHAnsi" w:hAnsiTheme="minorHAnsi" w:cstheme="minorHAnsi"/>
          <w:b/>
          <w:color w:val="363435"/>
          <w:spacing w:val="1"/>
          <w:w w:val="131"/>
        </w:rPr>
        <w:t>s</w:t>
      </w:r>
      <w:r w:rsidRPr="00DA33BD">
        <w:rPr>
          <w:rFonts w:asciiTheme="minorHAnsi" w:hAnsiTheme="minorHAnsi" w:cstheme="minorHAnsi"/>
          <w:b/>
          <w:color w:val="363435"/>
          <w:spacing w:val="2"/>
          <w:w w:val="207"/>
        </w:rPr>
        <w:t>t</w:t>
      </w:r>
      <w:r w:rsidRPr="00DA33BD">
        <w:rPr>
          <w:rFonts w:asciiTheme="minorHAnsi" w:hAnsiTheme="minorHAnsi" w:cstheme="minorHAnsi"/>
          <w:b/>
          <w:color w:val="363435"/>
          <w:spacing w:val="2"/>
          <w:w w:val="132"/>
        </w:rPr>
        <w:t>e</w:t>
      </w:r>
      <w:r w:rsidRPr="00DA33BD">
        <w:rPr>
          <w:rFonts w:asciiTheme="minorHAnsi" w:hAnsiTheme="minorHAnsi" w:cstheme="minorHAnsi"/>
          <w:b/>
          <w:color w:val="363435"/>
          <w:w w:val="142"/>
        </w:rPr>
        <w:t>d</w:t>
      </w:r>
      <w:r w:rsidRPr="00DA33BD">
        <w:rPr>
          <w:rFonts w:asciiTheme="minorHAnsi" w:hAnsiTheme="minorHAnsi" w:cstheme="minorHAnsi"/>
          <w:b/>
          <w:color w:val="363435"/>
          <w:spacing w:val="21"/>
        </w:rPr>
        <w:t xml:space="preserve"> </w:t>
      </w:r>
      <w:r w:rsidRPr="00DA33BD">
        <w:rPr>
          <w:rFonts w:asciiTheme="minorHAnsi" w:hAnsiTheme="minorHAnsi" w:cstheme="minorHAnsi"/>
          <w:b/>
          <w:color w:val="363435"/>
          <w:spacing w:val="-4"/>
          <w:w w:val="160"/>
        </w:rPr>
        <w:t>o</w:t>
      </w:r>
      <w:r w:rsidRPr="00DA33BD">
        <w:rPr>
          <w:rFonts w:asciiTheme="minorHAnsi" w:hAnsiTheme="minorHAnsi" w:cstheme="minorHAnsi"/>
          <w:b/>
          <w:color w:val="363435"/>
          <w:spacing w:val="3"/>
          <w:w w:val="135"/>
        </w:rPr>
        <w:t>u</w:t>
      </w:r>
      <w:r w:rsidRPr="00DA33BD">
        <w:rPr>
          <w:rFonts w:asciiTheme="minorHAnsi" w:hAnsiTheme="minorHAnsi" w:cstheme="minorHAnsi"/>
          <w:b/>
          <w:color w:val="363435"/>
          <w:spacing w:val="3"/>
          <w:w w:val="207"/>
        </w:rPr>
        <w:t>t</w:t>
      </w:r>
      <w:r w:rsidRPr="00DA33BD">
        <w:rPr>
          <w:rFonts w:asciiTheme="minorHAnsi" w:hAnsiTheme="minorHAnsi" w:cstheme="minorHAnsi"/>
          <w:b/>
          <w:color w:val="363435"/>
          <w:spacing w:val="2"/>
          <w:w w:val="204"/>
        </w:rPr>
        <w:t>l</w:t>
      </w:r>
      <w:r w:rsidRPr="00DA33BD">
        <w:rPr>
          <w:rFonts w:asciiTheme="minorHAnsi" w:hAnsiTheme="minorHAnsi" w:cstheme="minorHAnsi"/>
          <w:b/>
          <w:color w:val="363435"/>
          <w:spacing w:val="3"/>
          <w:w w:val="129"/>
        </w:rPr>
        <w:t>i</w:t>
      </w:r>
      <w:r w:rsidRPr="00DA33BD">
        <w:rPr>
          <w:rFonts w:asciiTheme="minorHAnsi" w:hAnsiTheme="minorHAnsi" w:cstheme="minorHAnsi"/>
          <w:b/>
          <w:color w:val="363435"/>
          <w:spacing w:val="1"/>
          <w:w w:val="141"/>
        </w:rPr>
        <w:t>n</w:t>
      </w:r>
      <w:r w:rsidRPr="00DA33BD">
        <w:rPr>
          <w:rFonts w:asciiTheme="minorHAnsi" w:hAnsiTheme="minorHAnsi" w:cstheme="minorHAnsi"/>
          <w:b/>
          <w:color w:val="363435"/>
          <w:w w:val="132"/>
        </w:rPr>
        <w:t>e</w:t>
      </w:r>
    </w:p>
    <w:p w14:paraId="48321068" w14:textId="77777777" w:rsidR="009B6B06" w:rsidRPr="00DA33BD" w:rsidRDefault="007C22B3">
      <w:pPr>
        <w:spacing w:before="74" w:line="250" w:lineRule="auto"/>
        <w:ind w:left="1192" w:right="1172"/>
        <w:jc w:val="center"/>
        <w:rPr>
          <w:rFonts w:asciiTheme="minorHAnsi" w:hAnsiTheme="minorHAnsi" w:cstheme="minorHAnsi"/>
        </w:rPr>
      </w:pPr>
      <w:r w:rsidRPr="00DA33BD">
        <w:rPr>
          <w:rFonts w:asciiTheme="minorHAnsi" w:hAnsiTheme="minorHAnsi" w:cstheme="minorHAnsi"/>
          <w:color w:val="363435"/>
          <w:spacing w:val="-2"/>
          <w:w w:val="94"/>
        </w:rPr>
        <w:t>U</w:t>
      </w:r>
      <w:r w:rsidRPr="00DA33BD">
        <w:rPr>
          <w:rFonts w:asciiTheme="minorHAnsi" w:hAnsiTheme="minorHAnsi" w:cstheme="minorHAnsi"/>
          <w:color w:val="363435"/>
          <w:spacing w:val="1"/>
          <w:w w:val="94"/>
        </w:rPr>
        <w:t>s</w:t>
      </w:r>
      <w:r w:rsidRPr="00DA33BD">
        <w:rPr>
          <w:rFonts w:asciiTheme="minorHAnsi" w:hAnsiTheme="minorHAnsi" w:cstheme="minorHAnsi"/>
          <w:color w:val="363435"/>
          <w:spacing w:val="4"/>
          <w:w w:val="94"/>
        </w:rPr>
        <w:t>u</w:t>
      </w:r>
      <w:r w:rsidRPr="00DA33BD">
        <w:rPr>
          <w:rFonts w:asciiTheme="minorHAnsi" w:hAnsiTheme="minorHAnsi" w:cstheme="minorHAnsi"/>
          <w:color w:val="363435"/>
          <w:spacing w:val="7"/>
          <w:w w:val="94"/>
        </w:rPr>
        <w:t>a</w:t>
      </w:r>
      <w:r w:rsidRPr="00DA33BD">
        <w:rPr>
          <w:rFonts w:asciiTheme="minorHAnsi" w:hAnsiTheme="minorHAnsi" w:cstheme="minorHAnsi"/>
          <w:color w:val="363435"/>
          <w:spacing w:val="4"/>
          <w:w w:val="94"/>
        </w:rPr>
        <w:t>l</w:t>
      </w:r>
      <w:r w:rsidRPr="00DA33BD">
        <w:rPr>
          <w:rFonts w:asciiTheme="minorHAnsi" w:hAnsiTheme="minorHAnsi" w:cstheme="minorHAnsi"/>
          <w:color w:val="363435"/>
          <w:w w:val="94"/>
        </w:rPr>
        <w:t>l</w:t>
      </w:r>
      <w:r w:rsidRPr="00DA33BD">
        <w:rPr>
          <w:rFonts w:asciiTheme="minorHAnsi" w:hAnsiTheme="minorHAnsi" w:cstheme="minorHAnsi"/>
          <w:color w:val="363435"/>
          <w:spacing w:val="-11"/>
          <w:w w:val="94"/>
        </w:rPr>
        <w:t>y</w:t>
      </w:r>
      <w:r w:rsidRPr="00DA33BD">
        <w:rPr>
          <w:rFonts w:asciiTheme="minorHAnsi" w:hAnsiTheme="minorHAnsi" w:cstheme="minorHAnsi"/>
          <w:color w:val="363435"/>
          <w:w w:val="94"/>
        </w:rPr>
        <w:t>,</w:t>
      </w:r>
      <w:r w:rsidRPr="00DA33BD">
        <w:rPr>
          <w:rFonts w:asciiTheme="minorHAnsi" w:hAnsiTheme="minorHAnsi" w:cstheme="minorHAnsi"/>
          <w:color w:val="363435"/>
          <w:spacing w:val="3"/>
          <w:w w:val="94"/>
        </w:rPr>
        <w:t xml:space="preserve"> </w:t>
      </w:r>
      <w:r w:rsidRPr="00DA33BD">
        <w:rPr>
          <w:rFonts w:asciiTheme="minorHAnsi" w:hAnsiTheme="minorHAnsi" w:cstheme="minorHAnsi"/>
          <w:color w:val="363435"/>
        </w:rPr>
        <w:t>a</w:t>
      </w:r>
      <w:r w:rsidRPr="00DA33BD">
        <w:rPr>
          <w:rFonts w:asciiTheme="minorHAnsi" w:hAnsiTheme="minorHAnsi" w:cstheme="minorHAnsi"/>
          <w:color w:val="363435"/>
          <w:spacing w:val="-8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-1"/>
        </w:rPr>
        <w:t>S</w:t>
      </w:r>
      <w:r w:rsidRPr="00DA33BD">
        <w:rPr>
          <w:rFonts w:asciiTheme="minorHAnsi" w:hAnsiTheme="minorHAnsi" w:cstheme="minorHAnsi"/>
          <w:color w:val="363435"/>
          <w:spacing w:val="4"/>
        </w:rPr>
        <w:t>t</w:t>
      </w:r>
      <w:r w:rsidRPr="00DA33BD">
        <w:rPr>
          <w:rFonts w:asciiTheme="minorHAnsi" w:hAnsiTheme="minorHAnsi" w:cstheme="minorHAnsi"/>
          <w:color w:val="363435"/>
        </w:rPr>
        <w:t>at</w:t>
      </w:r>
      <w:r w:rsidRPr="00DA33BD">
        <w:rPr>
          <w:rFonts w:asciiTheme="minorHAnsi" w:hAnsiTheme="minorHAnsi" w:cstheme="minorHAnsi"/>
          <w:color w:val="363435"/>
          <w:spacing w:val="1"/>
        </w:rPr>
        <w:t>e</w:t>
      </w:r>
      <w:r w:rsidRPr="00DA33BD">
        <w:rPr>
          <w:rFonts w:asciiTheme="minorHAnsi" w:hAnsiTheme="minorHAnsi" w:cstheme="minorHAnsi"/>
          <w:color w:val="363435"/>
          <w:spacing w:val="-1"/>
        </w:rPr>
        <w:t>m</w:t>
      </w:r>
      <w:r w:rsidRPr="00DA33BD">
        <w:rPr>
          <w:rFonts w:asciiTheme="minorHAnsi" w:hAnsiTheme="minorHAnsi" w:cstheme="minorHAnsi"/>
          <w:color w:val="363435"/>
        </w:rPr>
        <w:t>e</w:t>
      </w:r>
      <w:r w:rsidRPr="00DA33BD">
        <w:rPr>
          <w:rFonts w:asciiTheme="minorHAnsi" w:hAnsiTheme="minorHAnsi" w:cstheme="minorHAnsi"/>
          <w:color w:val="363435"/>
          <w:spacing w:val="-3"/>
        </w:rPr>
        <w:t>n</w:t>
      </w:r>
      <w:r w:rsidRPr="00DA33BD">
        <w:rPr>
          <w:rFonts w:asciiTheme="minorHAnsi" w:hAnsiTheme="minorHAnsi" w:cstheme="minorHAnsi"/>
          <w:color w:val="363435"/>
        </w:rPr>
        <w:t>t</w:t>
      </w:r>
      <w:r w:rsidRPr="00DA33BD">
        <w:rPr>
          <w:rFonts w:asciiTheme="minorHAnsi" w:hAnsiTheme="minorHAnsi" w:cstheme="minorHAnsi"/>
          <w:color w:val="363435"/>
          <w:spacing w:val="-19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-2"/>
        </w:rPr>
        <w:t>o</w:t>
      </w:r>
      <w:r w:rsidRPr="00DA33BD">
        <w:rPr>
          <w:rFonts w:asciiTheme="minorHAnsi" w:hAnsiTheme="minorHAnsi" w:cstheme="minorHAnsi"/>
          <w:color w:val="363435"/>
        </w:rPr>
        <w:t>f</w:t>
      </w:r>
      <w:r w:rsidRPr="00DA33BD">
        <w:rPr>
          <w:rFonts w:asciiTheme="minorHAnsi" w:hAnsiTheme="minorHAnsi" w:cstheme="minorHAnsi"/>
          <w:color w:val="363435"/>
          <w:spacing w:val="-12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-16"/>
          <w:w w:val="93"/>
        </w:rPr>
        <w:t>T</w:t>
      </w:r>
      <w:r w:rsidRPr="00DA33BD">
        <w:rPr>
          <w:rFonts w:asciiTheme="minorHAnsi" w:hAnsiTheme="minorHAnsi" w:cstheme="minorHAnsi"/>
          <w:color w:val="363435"/>
          <w:spacing w:val="3"/>
          <w:w w:val="93"/>
        </w:rPr>
        <w:t>e</w:t>
      </w:r>
      <w:r w:rsidRPr="00DA33BD">
        <w:rPr>
          <w:rFonts w:asciiTheme="minorHAnsi" w:hAnsiTheme="minorHAnsi" w:cstheme="minorHAnsi"/>
          <w:color w:val="363435"/>
          <w:spacing w:val="2"/>
          <w:w w:val="93"/>
        </w:rPr>
        <w:t>a</w:t>
      </w:r>
      <w:r w:rsidRPr="00DA33BD">
        <w:rPr>
          <w:rFonts w:asciiTheme="minorHAnsi" w:hAnsiTheme="minorHAnsi" w:cstheme="minorHAnsi"/>
          <w:color w:val="363435"/>
          <w:spacing w:val="3"/>
          <w:w w:val="93"/>
        </w:rPr>
        <w:t>chi</w:t>
      </w:r>
      <w:r w:rsidRPr="00DA33BD">
        <w:rPr>
          <w:rFonts w:asciiTheme="minorHAnsi" w:hAnsiTheme="minorHAnsi" w:cstheme="minorHAnsi"/>
          <w:color w:val="363435"/>
          <w:spacing w:val="2"/>
          <w:w w:val="93"/>
        </w:rPr>
        <w:t>n</w:t>
      </w:r>
      <w:r w:rsidRPr="00DA33BD">
        <w:rPr>
          <w:rFonts w:asciiTheme="minorHAnsi" w:hAnsiTheme="minorHAnsi" w:cstheme="minorHAnsi"/>
          <w:color w:val="363435"/>
          <w:w w:val="93"/>
        </w:rPr>
        <w:t>g</w:t>
      </w:r>
      <w:r w:rsidRPr="00DA33BD">
        <w:rPr>
          <w:rFonts w:asciiTheme="minorHAnsi" w:hAnsiTheme="minorHAnsi" w:cstheme="minorHAnsi"/>
          <w:color w:val="363435"/>
          <w:spacing w:val="31"/>
          <w:w w:val="93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-2"/>
          <w:w w:val="93"/>
        </w:rPr>
        <w:t>P</w:t>
      </w:r>
      <w:r w:rsidRPr="00DA33BD">
        <w:rPr>
          <w:rFonts w:asciiTheme="minorHAnsi" w:hAnsiTheme="minorHAnsi" w:cstheme="minorHAnsi"/>
          <w:color w:val="363435"/>
          <w:spacing w:val="3"/>
          <w:w w:val="93"/>
        </w:rPr>
        <w:t>h</w:t>
      </w:r>
      <w:r w:rsidRPr="00DA33BD">
        <w:rPr>
          <w:rFonts w:asciiTheme="minorHAnsi" w:hAnsiTheme="minorHAnsi" w:cstheme="minorHAnsi"/>
          <w:color w:val="363435"/>
          <w:spacing w:val="4"/>
          <w:w w:val="93"/>
        </w:rPr>
        <w:t>i</w:t>
      </w:r>
      <w:r w:rsidRPr="00DA33BD">
        <w:rPr>
          <w:rFonts w:asciiTheme="minorHAnsi" w:hAnsiTheme="minorHAnsi" w:cstheme="minorHAnsi"/>
          <w:color w:val="363435"/>
          <w:spacing w:val="-1"/>
          <w:w w:val="93"/>
        </w:rPr>
        <w:t>l</w:t>
      </w:r>
      <w:r w:rsidRPr="00DA33BD">
        <w:rPr>
          <w:rFonts w:asciiTheme="minorHAnsi" w:hAnsiTheme="minorHAnsi" w:cstheme="minorHAnsi"/>
          <w:color w:val="363435"/>
          <w:spacing w:val="1"/>
          <w:w w:val="93"/>
        </w:rPr>
        <w:t>os</w:t>
      </w:r>
      <w:r w:rsidRPr="00DA33BD">
        <w:rPr>
          <w:rFonts w:asciiTheme="minorHAnsi" w:hAnsiTheme="minorHAnsi" w:cstheme="minorHAnsi"/>
          <w:color w:val="363435"/>
          <w:spacing w:val="-1"/>
          <w:w w:val="93"/>
        </w:rPr>
        <w:t>op</w:t>
      </w:r>
      <w:r w:rsidRPr="00DA33BD">
        <w:rPr>
          <w:rFonts w:asciiTheme="minorHAnsi" w:hAnsiTheme="minorHAnsi" w:cstheme="minorHAnsi"/>
          <w:color w:val="363435"/>
          <w:spacing w:val="-2"/>
          <w:w w:val="93"/>
        </w:rPr>
        <w:t>h</w:t>
      </w:r>
      <w:r w:rsidRPr="00DA33BD">
        <w:rPr>
          <w:rFonts w:asciiTheme="minorHAnsi" w:hAnsiTheme="minorHAnsi" w:cstheme="minorHAnsi"/>
          <w:color w:val="363435"/>
          <w:w w:val="93"/>
        </w:rPr>
        <w:t>y</w:t>
      </w:r>
      <w:r w:rsidRPr="00DA33BD">
        <w:rPr>
          <w:rFonts w:asciiTheme="minorHAnsi" w:hAnsiTheme="minorHAnsi" w:cstheme="minorHAnsi"/>
          <w:color w:val="363435"/>
          <w:spacing w:val="29"/>
          <w:w w:val="93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2"/>
          <w:w w:val="93"/>
        </w:rPr>
        <w:t>i</w:t>
      </w:r>
      <w:r w:rsidRPr="00DA33BD">
        <w:rPr>
          <w:rFonts w:asciiTheme="minorHAnsi" w:hAnsiTheme="minorHAnsi" w:cstheme="minorHAnsi"/>
          <w:color w:val="363435"/>
          <w:w w:val="93"/>
        </w:rPr>
        <w:t>s</w:t>
      </w:r>
      <w:r w:rsidRPr="00DA33BD">
        <w:rPr>
          <w:rFonts w:asciiTheme="minorHAnsi" w:hAnsiTheme="minorHAnsi" w:cstheme="minorHAnsi"/>
          <w:color w:val="363435"/>
          <w:spacing w:val="-5"/>
          <w:w w:val="93"/>
        </w:rPr>
        <w:t xml:space="preserve"> </w:t>
      </w:r>
      <w:r w:rsidRPr="00DA33BD">
        <w:rPr>
          <w:rFonts w:asciiTheme="minorHAnsi" w:hAnsiTheme="minorHAnsi" w:cstheme="minorHAnsi"/>
          <w:color w:val="363435"/>
          <w:w w:val="93"/>
        </w:rPr>
        <w:t>r</w:t>
      </w:r>
      <w:r w:rsidRPr="00DA33BD">
        <w:rPr>
          <w:rFonts w:asciiTheme="minorHAnsi" w:hAnsiTheme="minorHAnsi" w:cstheme="minorHAnsi"/>
          <w:color w:val="363435"/>
          <w:spacing w:val="2"/>
          <w:w w:val="93"/>
        </w:rPr>
        <w:t>e</w:t>
      </w:r>
      <w:r w:rsidRPr="00DA33BD">
        <w:rPr>
          <w:rFonts w:asciiTheme="minorHAnsi" w:hAnsiTheme="minorHAnsi" w:cstheme="minorHAnsi"/>
          <w:color w:val="363435"/>
          <w:spacing w:val="-2"/>
          <w:w w:val="93"/>
        </w:rPr>
        <w:t>q</w:t>
      </w:r>
      <w:r w:rsidRPr="00DA33BD">
        <w:rPr>
          <w:rFonts w:asciiTheme="minorHAnsi" w:hAnsiTheme="minorHAnsi" w:cstheme="minorHAnsi"/>
          <w:color w:val="363435"/>
          <w:w w:val="93"/>
        </w:rPr>
        <w:t>u</w:t>
      </w:r>
      <w:r w:rsidRPr="00DA33BD">
        <w:rPr>
          <w:rFonts w:asciiTheme="minorHAnsi" w:hAnsiTheme="minorHAnsi" w:cstheme="minorHAnsi"/>
          <w:color w:val="363435"/>
          <w:spacing w:val="4"/>
          <w:w w:val="93"/>
        </w:rPr>
        <w:t>e</w:t>
      </w:r>
      <w:r w:rsidRPr="00DA33BD">
        <w:rPr>
          <w:rFonts w:asciiTheme="minorHAnsi" w:hAnsiTheme="minorHAnsi" w:cstheme="minorHAnsi"/>
          <w:color w:val="363435"/>
          <w:spacing w:val="1"/>
          <w:w w:val="93"/>
        </w:rPr>
        <w:t>s</w:t>
      </w:r>
      <w:r w:rsidRPr="00DA33BD">
        <w:rPr>
          <w:rFonts w:asciiTheme="minorHAnsi" w:hAnsiTheme="minorHAnsi" w:cstheme="minorHAnsi"/>
          <w:color w:val="363435"/>
          <w:w w:val="93"/>
        </w:rPr>
        <w:t>t</w:t>
      </w:r>
      <w:r w:rsidRPr="00DA33BD">
        <w:rPr>
          <w:rFonts w:asciiTheme="minorHAnsi" w:hAnsiTheme="minorHAnsi" w:cstheme="minorHAnsi"/>
          <w:color w:val="363435"/>
          <w:spacing w:val="2"/>
          <w:w w:val="93"/>
        </w:rPr>
        <w:t>e</w:t>
      </w:r>
      <w:r w:rsidRPr="00DA33BD">
        <w:rPr>
          <w:rFonts w:asciiTheme="minorHAnsi" w:hAnsiTheme="minorHAnsi" w:cstheme="minorHAnsi"/>
          <w:color w:val="363435"/>
          <w:w w:val="93"/>
        </w:rPr>
        <w:t>d</w:t>
      </w:r>
      <w:r w:rsidRPr="00DA33BD">
        <w:rPr>
          <w:rFonts w:asciiTheme="minorHAnsi" w:hAnsiTheme="minorHAnsi" w:cstheme="minorHAnsi"/>
          <w:color w:val="363435"/>
          <w:spacing w:val="22"/>
          <w:w w:val="93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2"/>
        </w:rPr>
        <w:t>w</w:t>
      </w:r>
      <w:r w:rsidRPr="00DA33BD">
        <w:rPr>
          <w:rFonts w:asciiTheme="minorHAnsi" w:hAnsiTheme="minorHAnsi" w:cstheme="minorHAnsi"/>
          <w:color w:val="363435"/>
          <w:spacing w:val="-1"/>
        </w:rPr>
        <w:t>h</w:t>
      </w:r>
      <w:r w:rsidRPr="00DA33BD">
        <w:rPr>
          <w:rFonts w:asciiTheme="minorHAnsi" w:hAnsiTheme="minorHAnsi" w:cstheme="minorHAnsi"/>
          <w:color w:val="363435"/>
        </w:rPr>
        <w:t>en</w:t>
      </w:r>
      <w:r w:rsidRPr="00DA33BD">
        <w:rPr>
          <w:rFonts w:asciiTheme="minorHAnsi" w:hAnsiTheme="minorHAnsi" w:cstheme="minorHAnsi"/>
          <w:color w:val="363435"/>
          <w:spacing w:val="-15"/>
        </w:rPr>
        <w:t xml:space="preserve"> </w:t>
      </w:r>
      <w:r w:rsidRPr="00DA33BD">
        <w:rPr>
          <w:rFonts w:asciiTheme="minorHAnsi" w:hAnsiTheme="minorHAnsi" w:cstheme="minorHAnsi"/>
          <w:color w:val="363435"/>
        </w:rPr>
        <w:t>y</w:t>
      </w:r>
      <w:r w:rsidRPr="00DA33BD">
        <w:rPr>
          <w:rFonts w:asciiTheme="minorHAnsi" w:hAnsiTheme="minorHAnsi" w:cstheme="minorHAnsi"/>
          <w:color w:val="363435"/>
          <w:spacing w:val="-1"/>
        </w:rPr>
        <w:t>o</w:t>
      </w:r>
      <w:r w:rsidRPr="00DA33BD">
        <w:rPr>
          <w:rFonts w:asciiTheme="minorHAnsi" w:hAnsiTheme="minorHAnsi" w:cstheme="minorHAnsi"/>
          <w:color w:val="363435"/>
        </w:rPr>
        <w:t>u</w:t>
      </w:r>
      <w:r w:rsidRPr="00DA33BD">
        <w:rPr>
          <w:rFonts w:asciiTheme="minorHAnsi" w:hAnsiTheme="minorHAnsi" w:cstheme="minorHAnsi"/>
          <w:color w:val="363435"/>
          <w:spacing w:val="-14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1"/>
          <w:w w:val="98"/>
        </w:rPr>
        <w:t>s</w:t>
      </w:r>
      <w:r w:rsidRPr="00DA33BD">
        <w:rPr>
          <w:rFonts w:asciiTheme="minorHAnsi" w:hAnsiTheme="minorHAnsi" w:cstheme="minorHAnsi"/>
          <w:color w:val="363435"/>
          <w:w w:val="98"/>
        </w:rPr>
        <w:t>u</w:t>
      </w:r>
      <w:r w:rsidRPr="00DA33BD">
        <w:rPr>
          <w:rFonts w:asciiTheme="minorHAnsi" w:hAnsiTheme="minorHAnsi" w:cstheme="minorHAnsi"/>
          <w:color w:val="363435"/>
          <w:spacing w:val="-2"/>
          <w:w w:val="98"/>
        </w:rPr>
        <w:t>b</w:t>
      </w:r>
      <w:r w:rsidRPr="00DA33BD">
        <w:rPr>
          <w:rFonts w:asciiTheme="minorHAnsi" w:hAnsiTheme="minorHAnsi" w:cstheme="minorHAnsi"/>
          <w:color w:val="363435"/>
          <w:spacing w:val="3"/>
          <w:w w:val="98"/>
        </w:rPr>
        <w:t>m</w:t>
      </w:r>
      <w:r w:rsidRPr="00DA33BD">
        <w:rPr>
          <w:rFonts w:asciiTheme="minorHAnsi" w:hAnsiTheme="minorHAnsi" w:cstheme="minorHAnsi"/>
          <w:color w:val="363435"/>
          <w:spacing w:val="-3"/>
          <w:w w:val="98"/>
        </w:rPr>
        <w:t>i</w:t>
      </w:r>
      <w:r w:rsidRPr="00DA33BD">
        <w:rPr>
          <w:rFonts w:asciiTheme="minorHAnsi" w:hAnsiTheme="minorHAnsi" w:cstheme="minorHAnsi"/>
          <w:color w:val="363435"/>
          <w:w w:val="98"/>
        </w:rPr>
        <w:t>t</w:t>
      </w:r>
      <w:r w:rsidRPr="00DA33BD">
        <w:rPr>
          <w:rFonts w:asciiTheme="minorHAnsi" w:hAnsiTheme="minorHAnsi" w:cstheme="minorHAnsi"/>
          <w:color w:val="363435"/>
          <w:spacing w:val="3"/>
          <w:w w:val="98"/>
        </w:rPr>
        <w:t xml:space="preserve"> </w:t>
      </w:r>
      <w:r w:rsidRPr="00DA33BD">
        <w:rPr>
          <w:rFonts w:asciiTheme="minorHAnsi" w:hAnsiTheme="minorHAnsi" w:cstheme="minorHAnsi"/>
          <w:color w:val="363435"/>
        </w:rPr>
        <w:t>a</w:t>
      </w:r>
      <w:r w:rsidRPr="00DA33BD">
        <w:rPr>
          <w:rFonts w:asciiTheme="minorHAnsi" w:hAnsiTheme="minorHAnsi" w:cstheme="minorHAnsi"/>
          <w:color w:val="363435"/>
          <w:spacing w:val="-8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-1"/>
        </w:rPr>
        <w:t>l</w:t>
      </w:r>
      <w:r w:rsidRPr="00DA33BD">
        <w:rPr>
          <w:rFonts w:asciiTheme="minorHAnsi" w:hAnsiTheme="minorHAnsi" w:cstheme="minorHAnsi"/>
          <w:color w:val="363435"/>
          <w:spacing w:val="2"/>
        </w:rPr>
        <w:t>e</w:t>
      </w:r>
      <w:r w:rsidRPr="00DA33BD">
        <w:rPr>
          <w:rFonts w:asciiTheme="minorHAnsi" w:hAnsiTheme="minorHAnsi" w:cstheme="minorHAnsi"/>
          <w:color w:val="363435"/>
          <w:spacing w:val="4"/>
        </w:rPr>
        <w:t>t</w:t>
      </w:r>
      <w:r w:rsidRPr="00DA33BD">
        <w:rPr>
          <w:rFonts w:asciiTheme="minorHAnsi" w:hAnsiTheme="minorHAnsi" w:cstheme="minorHAnsi"/>
          <w:color w:val="363435"/>
        </w:rPr>
        <w:t>ter</w:t>
      </w:r>
      <w:r w:rsidRPr="00DA33BD">
        <w:rPr>
          <w:rFonts w:asciiTheme="minorHAnsi" w:hAnsiTheme="minorHAnsi" w:cstheme="minorHAnsi"/>
          <w:color w:val="363435"/>
          <w:spacing w:val="-15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-2"/>
        </w:rPr>
        <w:t>o</w:t>
      </w:r>
      <w:r w:rsidRPr="00DA33BD">
        <w:rPr>
          <w:rFonts w:asciiTheme="minorHAnsi" w:hAnsiTheme="minorHAnsi" w:cstheme="minorHAnsi"/>
          <w:color w:val="363435"/>
        </w:rPr>
        <w:t>f</w:t>
      </w:r>
      <w:r w:rsidRPr="00DA33BD">
        <w:rPr>
          <w:rFonts w:asciiTheme="minorHAnsi" w:hAnsiTheme="minorHAnsi" w:cstheme="minorHAnsi"/>
          <w:color w:val="363435"/>
          <w:spacing w:val="-12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1"/>
          <w:w w:val="91"/>
        </w:rPr>
        <w:t>a</w:t>
      </w:r>
      <w:r w:rsidRPr="00DA33BD">
        <w:rPr>
          <w:rFonts w:asciiTheme="minorHAnsi" w:hAnsiTheme="minorHAnsi" w:cstheme="minorHAnsi"/>
          <w:color w:val="363435"/>
          <w:spacing w:val="-1"/>
          <w:w w:val="101"/>
        </w:rPr>
        <w:t>pp</w:t>
      </w:r>
      <w:r w:rsidRPr="00DA33BD">
        <w:rPr>
          <w:rFonts w:asciiTheme="minorHAnsi" w:hAnsiTheme="minorHAnsi" w:cstheme="minorHAnsi"/>
          <w:color w:val="363435"/>
          <w:spacing w:val="3"/>
          <w:w w:val="89"/>
        </w:rPr>
        <w:t>l</w:t>
      </w:r>
      <w:r w:rsidRPr="00DA33BD">
        <w:rPr>
          <w:rFonts w:asciiTheme="minorHAnsi" w:hAnsiTheme="minorHAnsi" w:cstheme="minorHAnsi"/>
          <w:color w:val="363435"/>
          <w:spacing w:val="-1"/>
          <w:w w:val="92"/>
        </w:rPr>
        <w:t>i</w:t>
      </w:r>
      <w:r w:rsidRPr="00DA33BD">
        <w:rPr>
          <w:rFonts w:asciiTheme="minorHAnsi" w:hAnsiTheme="minorHAnsi" w:cstheme="minorHAnsi"/>
          <w:color w:val="363435"/>
          <w:spacing w:val="5"/>
          <w:w w:val="90"/>
        </w:rPr>
        <w:t>c</w:t>
      </w:r>
      <w:r w:rsidRPr="00DA33BD">
        <w:rPr>
          <w:rFonts w:asciiTheme="minorHAnsi" w:hAnsiTheme="minorHAnsi" w:cstheme="minorHAnsi"/>
          <w:color w:val="363435"/>
          <w:w w:val="98"/>
        </w:rPr>
        <w:t>a</w:t>
      </w:r>
      <w:r w:rsidRPr="00DA33BD">
        <w:rPr>
          <w:rFonts w:asciiTheme="minorHAnsi" w:hAnsiTheme="minorHAnsi" w:cstheme="minorHAnsi"/>
          <w:color w:val="363435"/>
          <w:spacing w:val="4"/>
          <w:w w:val="98"/>
        </w:rPr>
        <w:t>t</w:t>
      </w:r>
      <w:r w:rsidRPr="00DA33BD">
        <w:rPr>
          <w:rFonts w:asciiTheme="minorHAnsi" w:hAnsiTheme="minorHAnsi" w:cstheme="minorHAnsi"/>
          <w:color w:val="363435"/>
          <w:spacing w:val="-1"/>
          <w:w w:val="92"/>
        </w:rPr>
        <w:t>i</w:t>
      </w:r>
      <w:r w:rsidRPr="00DA33BD">
        <w:rPr>
          <w:rFonts w:asciiTheme="minorHAnsi" w:hAnsiTheme="minorHAnsi" w:cstheme="minorHAnsi"/>
          <w:color w:val="363435"/>
          <w:spacing w:val="-2"/>
          <w:w w:val="97"/>
        </w:rPr>
        <w:t>o</w:t>
      </w:r>
      <w:r w:rsidRPr="00DA33BD">
        <w:rPr>
          <w:rFonts w:asciiTheme="minorHAnsi" w:hAnsiTheme="minorHAnsi" w:cstheme="minorHAnsi"/>
          <w:color w:val="363435"/>
          <w:w w:val="105"/>
        </w:rPr>
        <w:t xml:space="preserve">n </w:t>
      </w:r>
      <w:r w:rsidRPr="00DA33BD">
        <w:rPr>
          <w:rFonts w:asciiTheme="minorHAnsi" w:hAnsiTheme="minorHAnsi" w:cstheme="minorHAnsi"/>
          <w:color w:val="363435"/>
          <w:spacing w:val="1"/>
        </w:rPr>
        <w:t>f</w:t>
      </w:r>
      <w:r w:rsidRPr="00DA33BD">
        <w:rPr>
          <w:rFonts w:asciiTheme="minorHAnsi" w:hAnsiTheme="minorHAnsi" w:cstheme="minorHAnsi"/>
          <w:color w:val="363435"/>
          <w:spacing w:val="-2"/>
        </w:rPr>
        <w:t>o</w:t>
      </w:r>
      <w:r w:rsidRPr="00DA33BD">
        <w:rPr>
          <w:rFonts w:asciiTheme="minorHAnsi" w:hAnsiTheme="minorHAnsi" w:cstheme="minorHAnsi"/>
          <w:color w:val="363435"/>
        </w:rPr>
        <w:t>r</w:t>
      </w:r>
      <w:r w:rsidRPr="00DA33BD">
        <w:rPr>
          <w:rFonts w:asciiTheme="minorHAnsi" w:hAnsiTheme="minorHAnsi" w:cstheme="minorHAnsi"/>
          <w:color w:val="363435"/>
          <w:spacing w:val="-12"/>
        </w:rPr>
        <w:t xml:space="preserve"> </w:t>
      </w:r>
      <w:r w:rsidRPr="00DA33BD">
        <w:rPr>
          <w:rFonts w:asciiTheme="minorHAnsi" w:hAnsiTheme="minorHAnsi" w:cstheme="minorHAnsi"/>
          <w:color w:val="363435"/>
        </w:rPr>
        <w:t>a</w:t>
      </w:r>
      <w:r w:rsidRPr="00DA33BD">
        <w:rPr>
          <w:rFonts w:asciiTheme="minorHAnsi" w:hAnsiTheme="minorHAnsi" w:cstheme="minorHAnsi"/>
          <w:color w:val="363435"/>
          <w:spacing w:val="-8"/>
        </w:rPr>
        <w:t xml:space="preserve"> </w:t>
      </w:r>
      <w:r w:rsidRPr="00DA33BD">
        <w:rPr>
          <w:rFonts w:asciiTheme="minorHAnsi" w:hAnsiTheme="minorHAnsi" w:cstheme="minorHAnsi"/>
          <w:color w:val="363435"/>
          <w:w w:val="96"/>
        </w:rPr>
        <w:t>t</w:t>
      </w:r>
      <w:r w:rsidRPr="00DA33BD">
        <w:rPr>
          <w:rFonts w:asciiTheme="minorHAnsi" w:hAnsiTheme="minorHAnsi" w:cstheme="minorHAnsi"/>
          <w:color w:val="363435"/>
          <w:spacing w:val="3"/>
          <w:w w:val="96"/>
        </w:rPr>
        <w:t>e</w:t>
      </w:r>
      <w:r w:rsidRPr="00DA33BD">
        <w:rPr>
          <w:rFonts w:asciiTheme="minorHAnsi" w:hAnsiTheme="minorHAnsi" w:cstheme="minorHAnsi"/>
          <w:color w:val="363435"/>
          <w:spacing w:val="2"/>
          <w:w w:val="96"/>
        </w:rPr>
        <w:t>a</w:t>
      </w:r>
      <w:r w:rsidRPr="00DA33BD">
        <w:rPr>
          <w:rFonts w:asciiTheme="minorHAnsi" w:hAnsiTheme="minorHAnsi" w:cstheme="minorHAnsi"/>
          <w:color w:val="363435"/>
          <w:spacing w:val="3"/>
          <w:w w:val="96"/>
        </w:rPr>
        <w:t>chi</w:t>
      </w:r>
      <w:r w:rsidRPr="00DA33BD">
        <w:rPr>
          <w:rFonts w:asciiTheme="minorHAnsi" w:hAnsiTheme="minorHAnsi" w:cstheme="minorHAnsi"/>
          <w:color w:val="363435"/>
          <w:spacing w:val="2"/>
          <w:w w:val="96"/>
        </w:rPr>
        <w:t>n</w:t>
      </w:r>
      <w:r w:rsidRPr="00DA33BD">
        <w:rPr>
          <w:rFonts w:asciiTheme="minorHAnsi" w:hAnsiTheme="minorHAnsi" w:cstheme="minorHAnsi"/>
          <w:color w:val="363435"/>
          <w:w w:val="96"/>
        </w:rPr>
        <w:t>g</w:t>
      </w:r>
      <w:r w:rsidRPr="00DA33BD">
        <w:rPr>
          <w:rFonts w:asciiTheme="minorHAnsi" w:hAnsiTheme="minorHAnsi" w:cstheme="minorHAnsi"/>
          <w:color w:val="363435"/>
          <w:spacing w:val="1"/>
          <w:w w:val="96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2"/>
          <w:w w:val="96"/>
        </w:rPr>
        <w:t>p</w:t>
      </w:r>
      <w:r w:rsidRPr="00DA33BD">
        <w:rPr>
          <w:rFonts w:asciiTheme="minorHAnsi" w:hAnsiTheme="minorHAnsi" w:cstheme="minorHAnsi"/>
          <w:color w:val="363435"/>
          <w:spacing w:val="1"/>
          <w:w w:val="96"/>
        </w:rPr>
        <w:t>o</w:t>
      </w:r>
      <w:r w:rsidRPr="00DA33BD">
        <w:rPr>
          <w:rFonts w:asciiTheme="minorHAnsi" w:hAnsiTheme="minorHAnsi" w:cstheme="minorHAnsi"/>
          <w:color w:val="363435"/>
          <w:w w:val="96"/>
        </w:rPr>
        <w:t>s</w:t>
      </w:r>
      <w:r w:rsidRPr="00DA33BD">
        <w:rPr>
          <w:rFonts w:asciiTheme="minorHAnsi" w:hAnsiTheme="minorHAnsi" w:cstheme="minorHAnsi"/>
          <w:color w:val="363435"/>
          <w:spacing w:val="-3"/>
          <w:w w:val="96"/>
        </w:rPr>
        <w:t>i</w:t>
      </w:r>
      <w:r w:rsidRPr="00DA33BD">
        <w:rPr>
          <w:rFonts w:asciiTheme="minorHAnsi" w:hAnsiTheme="minorHAnsi" w:cstheme="minorHAnsi"/>
          <w:color w:val="363435"/>
          <w:spacing w:val="4"/>
          <w:w w:val="96"/>
        </w:rPr>
        <w:t>t</w:t>
      </w:r>
      <w:r w:rsidRPr="00DA33BD">
        <w:rPr>
          <w:rFonts w:asciiTheme="minorHAnsi" w:hAnsiTheme="minorHAnsi" w:cstheme="minorHAnsi"/>
          <w:color w:val="363435"/>
          <w:spacing w:val="-1"/>
          <w:w w:val="96"/>
        </w:rPr>
        <w:t>i</w:t>
      </w:r>
      <w:r w:rsidRPr="00DA33BD">
        <w:rPr>
          <w:rFonts w:asciiTheme="minorHAnsi" w:hAnsiTheme="minorHAnsi" w:cstheme="minorHAnsi"/>
          <w:color w:val="363435"/>
          <w:spacing w:val="-2"/>
          <w:w w:val="96"/>
        </w:rPr>
        <w:t>o</w:t>
      </w:r>
      <w:r w:rsidRPr="00DA33BD">
        <w:rPr>
          <w:rFonts w:asciiTheme="minorHAnsi" w:hAnsiTheme="minorHAnsi" w:cstheme="minorHAnsi"/>
          <w:color w:val="363435"/>
          <w:w w:val="96"/>
        </w:rPr>
        <w:t>n</w:t>
      </w:r>
      <w:r w:rsidRPr="00DA33BD">
        <w:rPr>
          <w:rFonts w:asciiTheme="minorHAnsi" w:hAnsiTheme="minorHAnsi" w:cstheme="minorHAnsi"/>
          <w:color w:val="363435"/>
          <w:spacing w:val="11"/>
          <w:w w:val="96"/>
        </w:rPr>
        <w:t xml:space="preserve"> </w:t>
      </w:r>
      <w:r w:rsidRPr="00DA33BD">
        <w:rPr>
          <w:rFonts w:asciiTheme="minorHAnsi" w:hAnsiTheme="minorHAnsi" w:cstheme="minorHAnsi"/>
          <w:color w:val="363435"/>
        </w:rPr>
        <w:t>at</w:t>
      </w:r>
      <w:r w:rsidRPr="00DA33BD">
        <w:rPr>
          <w:rFonts w:asciiTheme="minorHAnsi" w:hAnsiTheme="minorHAnsi" w:cstheme="minorHAnsi"/>
          <w:color w:val="363435"/>
          <w:spacing w:val="-3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5"/>
        </w:rPr>
        <w:t>t</w:t>
      </w:r>
      <w:r w:rsidRPr="00DA33BD">
        <w:rPr>
          <w:rFonts w:asciiTheme="minorHAnsi" w:hAnsiTheme="minorHAnsi" w:cstheme="minorHAnsi"/>
          <w:color w:val="363435"/>
          <w:spacing w:val="-1"/>
        </w:rPr>
        <w:t>h</w:t>
      </w:r>
      <w:r w:rsidRPr="00DA33BD">
        <w:rPr>
          <w:rFonts w:asciiTheme="minorHAnsi" w:hAnsiTheme="minorHAnsi" w:cstheme="minorHAnsi"/>
          <w:color w:val="363435"/>
        </w:rPr>
        <w:t>e</w:t>
      </w:r>
      <w:r w:rsidRPr="00DA33BD">
        <w:rPr>
          <w:rFonts w:asciiTheme="minorHAnsi" w:hAnsiTheme="minorHAnsi" w:cstheme="minorHAnsi"/>
          <w:color w:val="363435"/>
          <w:spacing w:val="-1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3"/>
          <w:w w:val="90"/>
        </w:rPr>
        <w:t>c</w:t>
      </w:r>
      <w:r w:rsidRPr="00DA33BD">
        <w:rPr>
          <w:rFonts w:asciiTheme="minorHAnsi" w:hAnsiTheme="minorHAnsi" w:cstheme="minorHAnsi"/>
          <w:color w:val="363435"/>
          <w:spacing w:val="-1"/>
          <w:w w:val="90"/>
        </w:rPr>
        <w:t>o</w:t>
      </w:r>
      <w:r w:rsidRPr="00DA33BD">
        <w:rPr>
          <w:rFonts w:asciiTheme="minorHAnsi" w:hAnsiTheme="minorHAnsi" w:cstheme="minorHAnsi"/>
          <w:color w:val="363435"/>
          <w:spacing w:val="4"/>
          <w:w w:val="90"/>
        </w:rPr>
        <w:t>l</w:t>
      </w:r>
      <w:r w:rsidRPr="00DA33BD">
        <w:rPr>
          <w:rFonts w:asciiTheme="minorHAnsi" w:hAnsiTheme="minorHAnsi" w:cstheme="minorHAnsi"/>
          <w:color w:val="363435"/>
          <w:spacing w:val="-1"/>
          <w:w w:val="90"/>
        </w:rPr>
        <w:t>l</w:t>
      </w:r>
      <w:r w:rsidRPr="00DA33BD">
        <w:rPr>
          <w:rFonts w:asciiTheme="minorHAnsi" w:hAnsiTheme="minorHAnsi" w:cstheme="minorHAnsi"/>
          <w:color w:val="363435"/>
          <w:spacing w:val="2"/>
          <w:w w:val="90"/>
        </w:rPr>
        <w:t>eg</w:t>
      </w:r>
      <w:r w:rsidRPr="00DA33BD">
        <w:rPr>
          <w:rFonts w:asciiTheme="minorHAnsi" w:hAnsiTheme="minorHAnsi" w:cstheme="minorHAnsi"/>
          <w:color w:val="363435"/>
          <w:w w:val="90"/>
        </w:rPr>
        <w:t>e</w:t>
      </w:r>
      <w:r w:rsidRPr="00DA33BD">
        <w:rPr>
          <w:rFonts w:asciiTheme="minorHAnsi" w:hAnsiTheme="minorHAnsi" w:cstheme="minorHAnsi"/>
          <w:color w:val="363435"/>
          <w:spacing w:val="9"/>
          <w:w w:val="90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-1"/>
          <w:w w:val="89"/>
        </w:rPr>
        <w:t>l</w:t>
      </w:r>
      <w:r w:rsidRPr="00DA33BD">
        <w:rPr>
          <w:rFonts w:asciiTheme="minorHAnsi" w:hAnsiTheme="minorHAnsi" w:cstheme="minorHAnsi"/>
          <w:color w:val="363435"/>
          <w:spacing w:val="4"/>
          <w:w w:val="89"/>
        </w:rPr>
        <w:t>e</w:t>
      </w:r>
      <w:r w:rsidRPr="00DA33BD">
        <w:rPr>
          <w:rFonts w:asciiTheme="minorHAnsi" w:hAnsiTheme="minorHAnsi" w:cstheme="minorHAnsi"/>
          <w:color w:val="363435"/>
          <w:spacing w:val="-1"/>
          <w:w w:val="86"/>
        </w:rPr>
        <w:t>v</w:t>
      </w:r>
      <w:r w:rsidRPr="00DA33BD">
        <w:rPr>
          <w:rFonts w:asciiTheme="minorHAnsi" w:hAnsiTheme="minorHAnsi" w:cstheme="minorHAnsi"/>
          <w:color w:val="363435"/>
          <w:spacing w:val="2"/>
          <w:w w:val="89"/>
        </w:rPr>
        <w:t>e</w:t>
      </w:r>
      <w:r w:rsidRPr="00DA33BD">
        <w:rPr>
          <w:rFonts w:asciiTheme="minorHAnsi" w:hAnsiTheme="minorHAnsi" w:cstheme="minorHAnsi"/>
          <w:color w:val="363435"/>
          <w:spacing w:val="1"/>
          <w:w w:val="89"/>
        </w:rPr>
        <w:t>l</w:t>
      </w:r>
      <w:r w:rsidRPr="00DA33BD">
        <w:rPr>
          <w:rFonts w:asciiTheme="minorHAnsi" w:hAnsiTheme="minorHAnsi" w:cstheme="minorHAnsi"/>
          <w:color w:val="363435"/>
        </w:rPr>
        <w:t>.</w:t>
      </w:r>
    </w:p>
    <w:p w14:paraId="43AC4FF4" w14:textId="77777777" w:rsidR="009B6B06" w:rsidRPr="00DA33BD" w:rsidRDefault="009B6B06">
      <w:pPr>
        <w:spacing w:line="160" w:lineRule="exact"/>
        <w:rPr>
          <w:rFonts w:asciiTheme="minorHAnsi" w:hAnsiTheme="minorHAnsi" w:cstheme="minorHAnsi"/>
        </w:rPr>
      </w:pPr>
    </w:p>
    <w:p w14:paraId="44842C3E" w14:textId="77777777" w:rsidR="009B6B06" w:rsidRPr="00DA33BD" w:rsidRDefault="009B6B06">
      <w:pPr>
        <w:spacing w:line="200" w:lineRule="exact"/>
        <w:rPr>
          <w:rFonts w:asciiTheme="minorHAnsi" w:hAnsiTheme="minorHAnsi" w:cstheme="minorHAnsi"/>
        </w:rPr>
      </w:pPr>
    </w:p>
    <w:p w14:paraId="1DA20FE1" w14:textId="77777777" w:rsidR="009B6B06" w:rsidRPr="00DA33BD" w:rsidRDefault="007C22B3">
      <w:pPr>
        <w:spacing w:line="250" w:lineRule="auto"/>
        <w:ind w:left="208" w:right="257"/>
        <w:rPr>
          <w:rFonts w:asciiTheme="minorHAnsi" w:hAnsiTheme="minorHAnsi" w:cstheme="minorHAnsi"/>
        </w:rPr>
      </w:pPr>
      <w:r w:rsidRPr="00DA33BD">
        <w:rPr>
          <w:rFonts w:asciiTheme="minorHAnsi" w:hAnsiTheme="minorHAnsi" w:cstheme="minorHAnsi"/>
          <w:color w:val="363435"/>
          <w:spacing w:val="4"/>
        </w:rPr>
        <w:t>T</w:t>
      </w:r>
      <w:r w:rsidRPr="00DA33BD">
        <w:rPr>
          <w:rFonts w:asciiTheme="minorHAnsi" w:hAnsiTheme="minorHAnsi" w:cstheme="minorHAnsi"/>
          <w:color w:val="363435"/>
          <w:spacing w:val="-1"/>
        </w:rPr>
        <w:t>h</w:t>
      </w:r>
      <w:r w:rsidRPr="00DA33BD">
        <w:rPr>
          <w:rFonts w:asciiTheme="minorHAnsi" w:hAnsiTheme="minorHAnsi" w:cstheme="minorHAnsi"/>
          <w:color w:val="363435"/>
        </w:rPr>
        <w:t>e</w:t>
      </w:r>
      <w:r w:rsidRPr="00DA33BD">
        <w:rPr>
          <w:rFonts w:asciiTheme="minorHAnsi" w:hAnsiTheme="minorHAnsi" w:cstheme="minorHAnsi"/>
          <w:color w:val="363435"/>
          <w:spacing w:val="3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1"/>
        </w:rPr>
        <w:t>f</w:t>
      </w:r>
      <w:r w:rsidRPr="00DA33BD">
        <w:rPr>
          <w:rFonts w:asciiTheme="minorHAnsi" w:hAnsiTheme="minorHAnsi" w:cstheme="minorHAnsi"/>
          <w:color w:val="363435"/>
          <w:spacing w:val="-2"/>
        </w:rPr>
        <w:t>o</w:t>
      </w:r>
      <w:r w:rsidRPr="00DA33BD">
        <w:rPr>
          <w:rFonts w:asciiTheme="minorHAnsi" w:hAnsiTheme="minorHAnsi" w:cstheme="minorHAnsi"/>
          <w:color w:val="363435"/>
          <w:spacing w:val="2"/>
        </w:rPr>
        <w:t>rm</w:t>
      </w:r>
      <w:r w:rsidRPr="00DA33BD">
        <w:rPr>
          <w:rFonts w:asciiTheme="minorHAnsi" w:hAnsiTheme="minorHAnsi" w:cstheme="minorHAnsi"/>
          <w:color w:val="363435"/>
        </w:rPr>
        <w:t>at</w:t>
      </w:r>
      <w:r w:rsidRPr="00DA33BD">
        <w:rPr>
          <w:rFonts w:asciiTheme="minorHAnsi" w:hAnsiTheme="minorHAnsi" w:cstheme="minorHAnsi"/>
          <w:color w:val="363435"/>
          <w:spacing w:val="-14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2"/>
          <w:w w:val="89"/>
        </w:rPr>
        <w:t>i</w:t>
      </w:r>
      <w:r w:rsidRPr="00DA33BD">
        <w:rPr>
          <w:rFonts w:asciiTheme="minorHAnsi" w:hAnsiTheme="minorHAnsi" w:cstheme="minorHAnsi"/>
          <w:color w:val="363435"/>
          <w:w w:val="89"/>
        </w:rPr>
        <w:t>s</w:t>
      </w:r>
      <w:r w:rsidRPr="00DA33BD">
        <w:rPr>
          <w:rFonts w:asciiTheme="minorHAnsi" w:hAnsiTheme="minorHAnsi" w:cstheme="minorHAnsi"/>
          <w:color w:val="363435"/>
          <w:spacing w:val="3"/>
          <w:w w:val="89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6"/>
          <w:w w:val="89"/>
        </w:rPr>
        <w:t>t</w:t>
      </w:r>
      <w:r w:rsidRPr="00DA33BD">
        <w:rPr>
          <w:rFonts w:asciiTheme="minorHAnsi" w:hAnsiTheme="minorHAnsi" w:cstheme="minorHAnsi"/>
          <w:color w:val="363435"/>
          <w:spacing w:val="5"/>
          <w:w w:val="89"/>
        </w:rPr>
        <w:t>y</w:t>
      </w:r>
      <w:r w:rsidRPr="00DA33BD">
        <w:rPr>
          <w:rFonts w:asciiTheme="minorHAnsi" w:hAnsiTheme="minorHAnsi" w:cstheme="minorHAnsi"/>
          <w:color w:val="363435"/>
          <w:spacing w:val="-2"/>
          <w:w w:val="89"/>
        </w:rPr>
        <w:t>p</w:t>
      </w:r>
      <w:r w:rsidRPr="00DA33BD">
        <w:rPr>
          <w:rFonts w:asciiTheme="minorHAnsi" w:hAnsiTheme="minorHAnsi" w:cstheme="minorHAnsi"/>
          <w:color w:val="363435"/>
          <w:spacing w:val="-1"/>
          <w:w w:val="89"/>
        </w:rPr>
        <w:t>i</w:t>
      </w:r>
      <w:r w:rsidRPr="00DA33BD">
        <w:rPr>
          <w:rFonts w:asciiTheme="minorHAnsi" w:hAnsiTheme="minorHAnsi" w:cstheme="minorHAnsi"/>
          <w:color w:val="363435"/>
          <w:spacing w:val="4"/>
          <w:w w:val="89"/>
        </w:rPr>
        <w:t>c</w:t>
      </w:r>
      <w:r w:rsidRPr="00DA33BD">
        <w:rPr>
          <w:rFonts w:asciiTheme="minorHAnsi" w:hAnsiTheme="minorHAnsi" w:cstheme="minorHAnsi"/>
          <w:color w:val="363435"/>
          <w:spacing w:val="6"/>
          <w:w w:val="89"/>
        </w:rPr>
        <w:t>a</w:t>
      </w:r>
      <w:r w:rsidRPr="00DA33BD">
        <w:rPr>
          <w:rFonts w:asciiTheme="minorHAnsi" w:hAnsiTheme="minorHAnsi" w:cstheme="minorHAnsi"/>
          <w:color w:val="363435"/>
          <w:spacing w:val="4"/>
          <w:w w:val="89"/>
        </w:rPr>
        <w:t>l</w:t>
      </w:r>
      <w:r w:rsidRPr="00DA33BD">
        <w:rPr>
          <w:rFonts w:asciiTheme="minorHAnsi" w:hAnsiTheme="minorHAnsi" w:cstheme="minorHAnsi"/>
          <w:color w:val="363435"/>
          <w:w w:val="89"/>
        </w:rPr>
        <w:t>ly</w:t>
      </w:r>
      <w:r w:rsidRPr="00DA33BD">
        <w:rPr>
          <w:rFonts w:asciiTheme="minorHAnsi" w:hAnsiTheme="minorHAnsi" w:cstheme="minorHAnsi"/>
          <w:color w:val="363435"/>
          <w:spacing w:val="32"/>
          <w:w w:val="89"/>
        </w:rPr>
        <w:t xml:space="preserve"> </w:t>
      </w:r>
      <w:r w:rsidRPr="00DA33BD">
        <w:rPr>
          <w:rFonts w:asciiTheme="minorHAnsi" w:hAnsiTheme="minorHAnsi" w:cstheme="minorHAnsi"/>
          <w:color w:val="363435"/>
        </w:rPr>
        <w:t>a</w:t>
      </w:r>
      <w:r w:rsidRPr="00DA33BD">
        <w:rPr>
          <w:rFonts w:asciiTheme="minorHAnsi" w:hAnsiTheme="minorHAnsi" w:cstheme="minorHAnsi"/>
          <w:color w:val="363435"/>
          <w:spacing w:val="-8"/>
        </w:rPr>
        <w:t xml:space="preserve"> </w:t>
      </w:r>
      <w:r w:rsidRPr="00DA33BD">
        <w:rPr>
          <w:rFonts w:asciiTheme="minorHAnsi" w:hAnsiTheme="minorHAnsi" w:cstheme="minorHAnsi"/>
          <w:color w:val="363435"/>
          <w:w w:val="91"/>
        </w:rPr>
        <w:t>s</w:t>
      </w:r>
      <w:r w:rsidRPr="00DA33BD">
        <w:rPr>
          <w:rFonts w:asciiTheme="minorHAnsi" w:hAnsiTheme="minorHAnsi" w:cstheme="minorHAnsi"/>
          <w:color w:val="363435"/>
          <w:spacing w:val="3"/>
          <w:w w:val="91"/>
        </w:rPr>
        <w:t>i</w:t>
      </w:r>
      <w:r w:rsidRPr="00DA33BD">
        <w:rPr>
          <w:rFonts w:asciiTheme="minorHAnsi" w:hAnsiTheme="minorHAnsi" w:cstheme="minorHAnsi"/>
          <w:color w:val="363435"/>
          <w:spacing w:val="2"/>
          <w:w w:val="91"/>
        </w:rPr>
        <w:t>n</w:t>
      </w:r>
      <w:r w:rsidRPr="00DA33BD">
        <w:rPr>
          <w:rFonts w:asciiTheme="minorHAnsi" w:hAnsiTheme="minorHAnsi" w:cstheme="minorHAnsi"/>
          <w:color w:val="363435"/>
          <w:spacing w:val="4"/>
          <w:w w:val="91"/>
        </w:rPr>
        <w:t>g</w:t>
      </w:r>
      <w:r w:rsidRPr="00DA33BD">
        <w:rPr>
          <w:rFonts w:asciiTheme="minorHAnsi" w:hAnsiTheme="minorHAnsi" w:cstheme="minorHAnsi"/>
          <w:color w:val="363435"/>
          <w:spacing w:val="-1"/>
          <w:w w:val="91"/>
        </w:rPr>
        <w:t>l</w:t>
      </w:r>
      <w:r w:rsidRPr="00DA33BD">
        <w:rPr>
          <w:rFonts w:asciiTheme="minorHAnsi" w:hAnsiTheme="minorHAnsi" w:cstheme="minorHAnsi"/>
          <w:color w:val="363435"/>
          <w:w w:val="91"/>
        </w:rPr>
        <w:t>e</w:t>
      </w:r>
      <w:r w:rsidRPr="00DA33BD">
        <w:rPr>
          <w:rFonts w:asciiTheme="minorHAnsi" w:hAnsiTheme="minorHAnsi" w:cstheme="minorHAnsi"/>
          <w:color w:val="363435"/>
          <w:spacing w:val="9"/>
          <w:w w:val="91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1"/>
          <w:w w:val="91"/>
        </w:rPr>
        <w:t>p</w:t>
      </w:r>
      <w:r w:rsidRPr="00DA33BD">
        <w:rPr>
          <w:rFonts w:asciiTheme="minorHAnsi" w:hAnsiTheme="minorHAnsi" w:cstheme="minorHAnsi"/>
          <w:color w:val="363435"/>
          <w:spacing w:val="5"/>
          <w:w w:val="91"/>
        </w:rPr>
        <w:t>a</w:t>
      </w:r>
      <w:r w:rsidRPr="00DA33BD">
        <w:rPr>
          <w:rFonts w:asciiTheme="minorHAnsi" w:hAnsiTheme="minorHAnsi" w:cstheme="minorHAnsi"/>
          <w:color w:val="363435"/>
          <w:spacing w:val="2"/>
          <w:w w:val="91"/>
        </w:rPr>
        <w:t>g</w:t>
      </w:r>
      <w:r w:rsidRPr="00DA33BD">
        <w:rPr>
          <w:rFonts w:asciiTheme="minorHAnsi" w:hAnsiTheme="minorHAnsi" w:cstheme="minorHAnsi"/>
          <w:color w:val="363435"/>
          <w:w w:val="91"/>
        </w:rPr>
        <w:t>e</w:t>
      </w:r>
      <w:r w:rsidRPr="00DA33BD">
        <w:rPr>
          <w:rFonts w:asciiTheme="minorHAnsi" w:hAnsiTheme="minorHAnsi" w:cstheme="minorHAnsi"/>
          <w:color w:val="363435"/>
          <w:spacing w:val="11"/>
          <w:w w:val="91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-1"/>
        </w:rPr>
        <w:t>d</w:t>
      </w:r>
      <w:r w:rsidRPr="00DA33BD">
        <w:rPr>
          <w:rFonts w:asciiTheme="minorHAnsi" w:hAnsiTheme="minorHAnsi" w:cstheme="minorHAnsi"/>
          <w:color w:val="363435"/>
          <w:spacing w:val="1"/>
        </w:rPr>
        <w:t>o</w:t>
      </w:r>
      <w:r w:rsidRPr="00DA33BD">
        <w:rPr>
          <w:rFonts w:asciiTheme="minorHAnsi" w:hAnsiTheme="minorHAnsi" w:cstheme="minorHAnsi"/>
          <w:color w:val="363435"/>
          <w:spacing w:val="3"/>
        </w:rPr>
        <w:t>c</w:t>
      </w:r>
      <w:r w:rsidRPr="00DA33BD">
        <w:rPr>
          <w:rFonts w:asciiTheme="minorHAnsi" w:hAnsiTheme="minorHAnsi" w:cstheme="minorHAnsi"/>
          <w:color w:val="363435"/>
          <w:spacing w:val="4"/>
        </w:rPr>
        <w:t>u</w:t>
      </w:r>
      <w:r w:rsidRPr="00DA33BD">
        <w:rPr>
          <w:rFonts w:asciiTheme="minorHAnsi" w:hAnsiTheme="minorHAnsi" w:cstheme="minorHAnsi"/>
          <w:color w:val="363435"/>
          <w:spacing w:val="-1"/>
        </w:rPr>
        <w:t>m</w:t>
      </w:r>
      <w:r w:rsidRPr="00DA33BD">
        <w:rPr>
          <w:rFonts w:asciiTheme="minorHAnsi" w:hAnsiTheme="minorHAnsi" w:cstheme="minorHAnsi"/>
          <w:color w:val="363435"/>
        </w:rPr>
        <w:t>e</w:t>
      </w:r>
      <w:r w:rsidRPr="00DA33BD">
        <w:rPr>
          <w:rFonts w:asciiTheme="minorHAnsi" w:hAnsiTheme="minorHAnsi" w:cstheme="minorHAnsi"/>
          <w:color w:val="363435"/>
          <w:spacing w:val="-3"/>
        </w:rPr>
        <w:t>n</w:t>
      </w:r>
      <w:r w:rsidRPr="00DA33BD">
        <w:rPr>
          <w:rFonts w:asciiTheme="minorHAnsi" w:hAnsiTheme="minorHAnsi" w:cstheme="minorHAnsi"/>
          <w:color w:val="363435"/>
        </w:rPr>
        <w:t>t</w:t>
      </w:r>
      <w:r w:rsidRPr="00DA33BD">
        <w:rPr>
          <w:rFonts w:asciiTheme="minorHAnsi" w:hAnsiTheme="minorHAnsi" w:cstheme="minorHAnsi"/>
          <w:color w:val="363435"/>
          <w:spacing w:val="-7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-1"/>
          <w:w w:val="96"/>
        </w:rPr>
        <w:t>h</w:t>
      </w:r>
      <w:r w:rsidRPr="00DA33BD">
        <w:rPr>
          <w:rFonts w:asciiTheme="minorHAnsi" w:hAnsiTheme="minorHAnsi" w:cstheme="minorHAnsi"/>
          <w:color w:val="363435"/>
          <w:spacing w:val="3"/>
          <w:w w:val="96"/>
        </w:rPr>
        <w:t>e</w:t>
      </w:r>
      <w:r w:rsidRPr="00DA33BD">
        <w:rPr>
          <w:rFonts w:asciiTheme="minorHAnsi" w:hAnsiTheme="minorHAnsi" w:cstheme="minorHAnsi"/>
          <w:color w:val="363435"/>
          <w:spacing w:val="2"/>
          <w:w w:val="96"/>
        </w:rPr>
        <w:t>a</w:t>
      </w:r>
      <w:r w:rsidRPr="00DA33BD">
        <w:rPr>
          <w:rFonts w:asciiTheme="minorHAnsi" w:hAnsiTheme="minorHAnsi" w:cstheme="minorHAnsi"/>
          <w:color w:val="363435"/>
          <w:w w:val="96"/>
        </w:rPr>
        <w:t>d</w:t>
      </w:r>
      <w:r w:rsidRPr="00DA33BD">
        <w:rPr>
          <w:rFonts w:asciiTheme="minorHAnsi" w:hAnsiTheme="minorHAnsi" w:cstheme="minorHAnsi"/>
          <w:color w:val="363435"/>
          <w:spacing w:val="2"/>
          <w:w w:val="96"/>
        </w:rPr>
        <w:t>e</w:t>
      </w:r>
      <w:r w:rsidRPr="00DA33BD">
        <w:rPr>
          <w:rFonts w:asciiTheme="minorHAnsi" w:hAnsiTheme="minorHAnsi" w:cstheme="minorHAnsi"/>
          <w:color w:val="363435"/>
          <w:w w:val="96"/>
        </w:rPr>
        <w:t>d</w:t>
      </w:r>
      <w:r w:rsidRPr="00DA33BD">
        <w:rPr>
          <w:rFonts w:asciiTheme="minorHAnsi" w:hAnsiTheme="minorHAnsi" w:cstheme="minorHAnsi"/>
          <w:color w:val="363435"/>
          <w:spacing w:val="2"/>
          <w:w w:val="96"/>
        </w:rPr>
        <w:t xml:space="preserve"> </w:t>
      </w:r>
      <w:r w:rsidRPr="00DA33BD">
        <w:rPr>
          <w:rFonts w:asciiTheme="minorHAnsi" w:hAnsiTheme="minorHAnsi" w:cstheme="minorHAnsi"/>
          <w:color w:val="363435"/>
        </w:rPr>
        <w:t>at</w:t>
      </w:r>
      <w:r w:rsidRPr="00DA33BD">
        <w:rPr>
          <w:rFonts w:asciiTheme="minorHAnsi" w:hAnsiTheme="minorHAnsi" w:cstheme="minorHAnsi"/>
          <w:color w:val="363435"/>
          <w:spacing w:val="-3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5"/>
        </w:rPr>
        <w:t>t</w:t>
      </w:r>
      <w:r w:rsidRPr="00DA33BD">
        <w:rPr>
          <w:rFonts w:asciiTheme="minorHAnsi" w:hAnsiTheme="minorHAnsi" w:cstheme="minorHAnsi"/>
          <w:color w:val="363435"/>
          <w:spacing w:val="-1"/>
        </w:rPr>
        <w:t>h</w:t>
      </w:r>
      <w:r w:rsidRPr="00DA33BD">
        <w:rPr>
          <w:rFonts w:asciiTheme="minorHAnsi" w:hAnsiTheme="minorHAnsi" w:cstheme="minorHAnsi"/>
          <w:color w:val="363435"/>
        </w:rPr>
        <w:t>e</w:t>
      </w:r>
      <w:r w:rsidRPr="00DA33BD">
        <w:rPr>
          <w:rFonts w:asciiTheme="minorHAnsi" w:hAnsiTheme="minorHAnsi" w:cstheme="minorHAnsi"/>
          <w:color w:val="363435"/>
          <w:spacing w:val="-1"/>
        </w:rPr>
        <w:t xml:space="preserve"> to</w:t>
      </w:r>
      <w:r w:rsidRPr="00DA33BD">
        <w:rPr>
          <w:rFonts w:asciiTheme="minorHAnsi" w:hAnsiTheme="minorHAnsi" w:cstheme="minorHAnsi"/>
          <w:color w:val="363435"/>
        </w:rPr>
        <w:t>p</w:t>
      </w:r>
      <w:r w:rsidRPr="00DA33BD">
        <w:rPr>
          <w:rFonts w:asciiTheme="minorHAnsi" w:hAnsiTheme="minorHAnsi" w:cstheme="minorHAnsi"/>
          <w:color w:val="363435"/>
          <w:spacing w:val="4"/>
        </w:rPr>
        <w:t xml:space="preserve"> w</w:t>
      </w:r>
      <w:r w:rsidRPr="00DA33BD">
        <w:rPr>
          <w:rFonts w:asciiTheme="minorHAnsi" w:hAnsiTheme="minorHAnsi" w:cstheme="minorHAnsi"/>
          <w:color w:val="363435"/>
          <w:spacing w:val="-3"/>
        </w:rPr>
        <w:t>i</w:t>
      </w:r>
      <w:r w:rsidRPr="00DA33BD">
        <w:rPr>
          <w:rFonts w:asciiTheme="minorHAnsi" w:hAnsiTheme="minorHAnsi" w:cstheme="minorHAnsi"/>
          <w:color w:val="363435"/>
          <w:spacing w:val="5"/>
        </w:rPr>
        <w:t>t</w:t>
      </w:r>
      <w:r w:rsidRPr="00DA33BD">
        <w:rPr>
          <w:rFonts w:asciiTheme="minorHAnsi" w:hAnsiTheme="minorHAnsi" w:cstheme="minorHAnsi"/>
          <w:color w:val="363435"/>
        </w:rPr>
        <w:t>h</w:t>
      </w:r>
      <w:r w:rsidRPr="00DA33BD">
        <w:rPr>
          <w:rFonts w:asciiTheme="minorHAnsi" w:hAnsiTheme="minorHAnsi" w:cstheme="minorHAnsi"/>
          <w:color w:val="363435"/>
          <w:spacing w:val="-9"/>
        </w:rPr>
        <w:t xml:space="preserve"> </w:t>
      </w:r>
      <w:r w:rsidRPr="00DA33BD">
        <w:rPr>
          <w:rFonts w:asciiTheme="minorHAnsi" w:hAnsiTheme="minorHAnsi" w:cstheme="minorHAnsi"/>
          <w:color w:val="363435"/>
        </w:rPr>
        <w:t>y</w:t>
      </w:r>
      <w:r w:rsidRPr="00DA33BD">
        <w:rPr>
          <w:rFonts w:asciiTheme="minorHAnsi" w:hAnsiTheme="minorHAnsi" w:cstheme="minorHAnsi"/>
          <w:color w:val="363435"/>
          <w:spacing w:val="-1"/>
        </w:rPr>
        <w:t>o</w:t>
      </w:r>
      <w:r w:rsidRPr="00DA33BD">
        <w:rPr>
          <w:rFonts w:asciiTheme="minorHAnsi" w:hAnsiTheme="minorHAnsi" w:cstheme="minorHAnsi"/>
          <w:color w:val="363435"/>
          <w:spacing w:val="4"/>
        </w:rPr>
        <w:t>u</w:t>
      </w:r>
      <w:r w:rsidRPr="00DA33BD">
        <w:rPr>
          <w:rFonts w:asciiTheme="minorHAnsi" w:hAnsiTheme="minorHAnsi" w:cstheme="minorHAnsi"/>
          <w:color w:val="363435"/>
        </w:rPr>
        <w:t>r</w:t>
      </w:r>
      <w:r w:rsidRPr="00DA33BD">
        <w:rPr>
          <w:rFonts w:asciiTheme="minorHAnsi" w:hAnsiTheme="minorHAnsi" w:cstheme="minorHAnsi"/>
          <w:color w:val="363435"/>
          <w:spacing w:val="-15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2"/>
        </w:rPr>
        <w:t>n</w:t>
      </w:r>
      <w:r w:rsidRPr="00DA33BD">
        <w:rPr>
          <w:rFonts w:asciiTheme="minorHAnsi" w:hAnsiTheme="minorHAnsi" w:cstheme="minorHAnsi"/>
          <w:color w:val="363435"/>
          <w:spacing w:val="6"/>
        </w:rPr>
        <w:t>a</w:t>
      </w:r>
      <w:r w:rsidRPr="00DA33BD">
        <w:rPr>
          <w:rFonts w:asciiTheme="minorHAnsi" w:hAnsiTheme="minorHAnsi" w:cstheme="minorHAnsi"/>
          <w:color w:val="363435"/>
          <w:spacing w:val="-1"/>
        </w:rPr>
        <w:t>m</w:t>
      </w:r>
      <w:r w:rsidRPr="00DA33BD">
        <w:rPr>
          <w:rFonts w:asciiTheme="minorHAnsi" w:hAnsiTheme="minorHAnsi" w:cstheme="minorHAnsi"/>
          <w:color w:val="363435"/>
        </w:rPr>
        <w:t>e</w:t>
      </w:r>
      <w:r w:rsidRPr="00DA33BD">
        <w:rPr>
          <w:rFonts w:asciiTheme="minorHAnsi" w:hAnsiTheme="minorHAnsi" w:cstheme="minorHAnsi"/>
          <w:color w:val="363435"/>
          <w:spacing w:val="-11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6"/>
        </w:rPr>
        <w:t>a</w:t>
      </w:r>
      <w:r w:rsidRPr="00DA33BD">
        <w:rPr>
          <w:rFonts w:asciiTheme="minorHAnsi" w:hAnsiTheme="minorHAnsi" w:cstheme="minorHAnsi"/>
          <w:color w:val="363435"/>
          <w:spacing w:val="-1"/>
        </w:rPr>
        <w:t>n</w:t>
      </w:r>
      <w:r w:rsidRPr="00DA33BD">
        <w:rPr>
          <w:rFonts w:asciiTheme="minorHAnsi" w:hAnsiTheme="minorHAnsi" w:cstheme="minorHAnsi"/>
          <w:color w:val="363435"/>
        </w:rPr>
        <w:t>d</w:t>
      </w:r>
      <w:r w:rsidRPr="00DA33BD">
        <w:rPr>
          <w:rFonts w:asciiTheme="minorHAnsi" w:hAnsiTheme="minorHAnsi" w:cstheme="minorHAnsi"/>
          <w:color w:val="363435"/>
          <w:spacing w:val="-2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4"/>
        </w:rPr>
        <w:t>u</w:t>
      </w:r>
      <w:r w:rsidRPr="00DA33BD">
        <w:rPr>
          <w:rFonts w:asciiTheme="minorHAnsi" w:hAnsiTheme="minorHAnsi" w:cstheme="minorHAnsi"/>
          <w:color w:val="363435"/>
          <w:spacing w:val="-1"/>
        </w:rPr>
        <w:t>n</w:t>
      </w:r>
      <w:r w:rsidRPr="00DA33BD">
        <w:rPr>
          <w:rFonts w:asciiTheme="minorHAnsi" w:hAnsiTheme="minorHAnsi" w:cstheme="minorHAnsi"/>
          <w:color w:val="363435"/>
        </w:rPr>
        <w:t>de</w:t>
      </w:r>
      <w:r w:rsidRPr="00DA33BD">
        <w:rPr>
          <w:rFonts w:asciiTheme="minorHAnsi" w:hAnsiTheme="minorHAnsi" w:cstheme="minorHAnsi"/>
          <w:color w:val="363435"/>
          <w:spacing w:val="2"/>
        </w:rPr>
        <w:t>r</w:t>
      </w:r>
      <w:r w:rsidRPr="00DA33BD">
        <w:rPr>
          <w:rFonts w:asciiTheme="minorHAnsi" w:hAnsiTheme="minorHAnsi" w:cstheme="minorHAnsi"/>
          <w:color w:val="363435"/>
          <w:spacing w:val="-1"/>
        </w:rPr>
        <w:t>n</w:t>
      </w:r>
      <w:r w:rsidRPr="00DA33BD">
        <w:rPr>
          <w:rFonts w:asciiTheme="minorHAnsi" w:hAnsiTheme="minorHAnsi" w:cstheme="minorHAnsi"/>
          <w:color w:val="363435"/>
          <w:spacing w:val="3"/>
        </w:rPr>
        <w:t>e</w:t>
      </w:r>
      <w:r w:rsidRPr="00DA33BD">
        <w:rPr>
          <w:rFonts w:asciiTheme="minorHAnsi" w:hAnsiTheme="minorHAnsi" w:cstheme="minorHAnsi"/>
          <w:color w:val="363435"/>
        </w:rPr>
        <w:t>a</w:t>
      </w:r>
      <w:r w:rsidRPr="00DA33BD">
        <w:rPr>
          <w:rFonts w:asciiTheme="minorHAnsi" w:hAnsiTheme="minorHAnsi" w:cstheme="minorHAnsi"/>
          <w:color w:val="363435"/>
          <w:spacing w:val="5"/>
        </w:rPr>
        <w:t>t</w:t>
      </w:r>
      <w:r w:rsidRPr="00DA33BD">
        <w:rPr>
          <w:rFonts w:asciiTheme="minorHAnsi" w:hAnsiTheme="minorHAnsi" w:cstheme="minorHAnsi"/>
          <w:color w:val="363435"/>
        </w:rPr>
        <w:t>h</w:t>
      </w:r>
      <w:r w:rsidRPr="00DA33BD">
        <w:rPr>
          <w:rFonts w:asciiTheme="minorHAnsi" w:hAnsiTheme="minorHAnsi" w:cstheme="minorHAnsi"/>
          <w:color w:val="363435"/>
          <w:spacing w:val="-7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-1"/>
        </w:rPr>
        <w:t>S</w:t>
      </w:r>
      <w:r w:rsidRPr="00DA33BD">
        <w:rPr>
          <w:rFonts w:asciiTheme="minorHAnsi" w:hAnsiTheme="minorHAnsi" w:cstheme="minorHAnsi"/>
          <w:color w:val="363435"/>
          <w:spacing w:val="4"/>
        </w:rPr>
        <w:t>t</w:t>
      </w:r>
      <w:r w:rsidRPr="00DA33BD">
        <w:rPr>
          <w:rFonts w:asciiTheme="minorHAnsi" w:hAnsiTheme="minorHAnsi" w:cstheme="minorHAnsi"/>
          <w:color w:val="363435"/>
        </w:rPr>
        <w:t>at</w:t>
      </w:r>
      <w:r w:rsidRPr="00DA33BD">
        <w:rPr>
          <w:rFonts w:asciiTheme="minorHAnsi" w:hAnsiTheme="minorHAnsi" w:cstheme="minorHAnsi"/>
          <w:color w:val="363435"/>
          <w:spacing w:val="1"/>
        </w:rPr>
        <w:t>e</w:t>
      </w:r>
      <w:r w:rsidRPr="00DA33BD">
        <w:rPr>
          <w:rFonts w:asciiTheme="minorHAnsi" w:hAnsiTheme="minorHAnsi" w:cstheme="minorHAnsi"/>
          <w:color w:val="363435"/>
          <w:spacing w:val="-1"/>
        </w:rPr>
        <w:t>m</w:t>
      </w:r>
      <w:r w:rsidRPr="00DA33BD">
        <w:rPr>
          <w:rFonts w:asciiTheme="minorHAnsi" w:hAnsiTheme="minorHAnsi" w:cstheme="minorHAnsi"/>
          <w:color w:val="363435"/>
        </w:rPr>
        <w:t>e</w:t>
      </w:r>
      <w:r w:rsidRPr="00DA33BD">
        <w:rPr>
          <w:rFonts w:asciiTheme="minorHAnsi" w:hAnsiTheme="minorHAnsi" w:cstheme="minorHAnsi"/>
          <w:color w:val="363435"/>
          <w:spacing w:val="-3"/>
        </w:rPr>
        <w:t>n</w:t>
      </w:r>
      <w:r w:rsidRPr="00DA33BD">
        <w:rPr>
          <w:rFonts w:asciiTheme="minorHAnsi" w:hAnsiTheme="minorHAnsi" w:cstheme="minorHAnsi"/>
          <w:color w:val="363435"/>
        </w:rPr>
        <w:t>t</w:t>
      </w:r>
      <w:r w:rsidRPr="00DA33BD">
        <w:rPr>
          <w:rFonts w:asciiTheme="minorHAnsi" w:hAnsiTheme="minorHAnsi" w:cstheme="minorHAnsi"/>
          <w:color w:val="363435"/>
          <w:spacing w:val="-19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-2"/>
        </w:rPr>
        <w:t>o</w:t>
      </w:r>
      <w:r w:rsidRPr="00DA33BD">
        <w:rPr>
          <w:rFonts w:asciiTheme="minorHAnsi" w:hAnsiTheme="minorHAnsi" w:cstheme="minorHAnsi"/>
          <w:color w:val="363435"/>
        </w:rPr>
        <w:t>f</w:t>
      </w:r>
      <w:r w:rsidRPr="00DA33BD">
        <w:rPr>
          <w:rFonts w:asciiTheme="minorHAnsi" w:hAnsiTheme="minorHAnsi" w:cstheme="minorHAnsi"/>
          <w:color w:val="363435"/>
          <w:spacing w:val="-12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-17"/>
        </w:rPr>
        <w:t>T</w:t>
      </w:r>
      <w:r w:rsidRPr="00DA33BD">
        <w:rPr>
          <w:rFonts w:asciiTheme="minorHAnsi" w:hAnsiTheme="minorHAnsi" w:cstheme="minorHAnsi"/>
          <w:color w:val="363435"/>
          <w:spacing w:val="3"/>
        </w:rPr>
        <w:t>e</w:t>
      </w:r>
      <w:r w:rsidRPr="00DA33BD">
        <w:rPr>
          <w:rFonts w:asciiTheme="minorHAnsi" w:hAnsiTheme="minorHAnsi" w:cstheme="minorHAnsi"/>
          <w:color w:val="363435"/>
          <w:spacing w:val="2"/>
        </w:rPr>
        <w:t>a</w:t>
      </w:r>
      <w:r w:rsidRPr="00DA33BD">
        <w:rPr>
          <w:rFonts w:asciiTheme="minorHAnsi" w:hAnsiTheme="minorHAnsi" w:cstheme="minorHAnsi"/>
          <w:color w:val="363435"/>
          <w:spacing w:val="3"/>
        </w:rPr>
        <w:t>chi</w:t>
      </w:r>
      <w:r w:rsidRPr="00DA33BD">
        <w:rPr>
          <w:rFonts w:asciiTheme="minorHAnsi" w:hAnsiTheme="minorHAnsi" w:cstheme="minorHAnsi"/>
          <w:color w:val="363435"/>
          <w:spacing w:val="2"/>
        </w:rPr>
        <w:t>n</w:t>
      </w:r>
      <w:r w:rsidRPr="00DA33BD">
        <w:rPr>
          <w:rFonts w:asciiTheme="minorHAnsi" w:hAnsiTheme="minorHAnsi" w:cstheme="minorHAnsi"/>
          <w:color w:val="363435"/>
        </w:rPr>
        <w:t xml:space="preserve">g </w:t>
      </w:r>
      <w:r w:rsidRPr="00DA33BD">
        <w:rPr>
          <w:rFonts w:asciiTheme="minorHAnsi" w:hAnsiTheme="minorHAnsi" w:cstheme="minorHAnsi"/>
          <w:color w:val="363435"/>
          <w:spacing w:val="-2"/>
          <w:w w:val="95"/>
        </w:rPr>
        <w:t>P</w:t>
      </w:r>
      <w:r w:rsidRPr="00DA33BD">
        <w:rPr>
          <w:rFonts w:asciiTheme="minorHAnsi" w:hAnsiTheme="minorHAnsi" w:cstheme="minorHAnsi"/>
          <w:color w:val="363435"/>
          <w:spacing w:val="3"/>
          <w:w w:val="95"/>
        </w:rPr>
        <w:t>h</w:t>
      </w:r>
      <w:r w:rsidRPr="00DA33BD">
        <w:rPr>
          <w:rFonts w:asciiTheme="minorHAnsi" w:hAnsiTheme="minorHAnsi" w:cstheme="minorHAnsi"/>
          <w:color w:val="363435"/>
          <w:spacing w:val="4"/>
          <w:w w:val="95"/>
        </w:rPr>
        <w:t>i</w:t>
      </w:r>
      <w:r w:rsidRPr="00DA33BD">
        <w:rPr>
          <w:rFonts w:asciiTheme="minorHAnsi" w:hAnsiTheme="minorHAnsi" w:cstheme="minorHAnsi"/>
          <w:color w:val="363435"/>
          <w:spacing w:val="-1"/>
          <w:w w:val="95"/>
        </w:rPr>
        <w:t>l</w:t>
      </w:r>
      <w:r w:rsidRPr="00DA33BD">
        <w:rPr>
          <w:rFonts w:asciiTheme="minorHAnsi" w:hAnsiTheme="minorHAnsi" w:cstheme="minorHAnsi"/>
          <w:color w:val="363435"/>
          <w:spacing w:val="1"/>
          <w:w w:val="95"/>
        </w:rPr>
        <w:t>os</w:t>
      </w:r>
      <w:r w:rsidRPr="00DA33BD">
        <w:rPr>
          <w:rFonts w:asciiTheme="minorHAnsi" w:hAnsiTheme="minorHAnsi" w:cstheme="minorHAnsi"/>
          <w:color w:val="363435"/>
          <w:spacing w:val="-1"/>
          <w:w w:val="95"/>
        </w:rPr>
        <w:t>op</w:t>
      </w:r>
      <w:r w:rsidRPr="00DA33BD">
        <w:rPr>
          <w:rFonts w:asciiTheme="minorHAnsi" w:hAnsiTheme="minorHAnsi" w:cstheme="minorHAnsi"/>
          <w:color w:val="363435"/>
          <w:spacing w:val="-2"/>
          <w:w w:val="95"/>
        </w:rPr>
        <w:t>h</w:t>
      </w:r>
      <w:r w:rsidRPr="00DA33BD">
        <w:rPr>
          <w:rFonts w:asciiTheme="minorHAnsi" w:hAnsiTheme="minorHAnsi" w:cstheme="minorHAnsi"/>
          <w:color w:val="363435"/>
          <w:spacing w:val="-11"/>
          <w:w w:val="95"/>
        </w:rPr>
        <w:t>y</w:t>
      </w:r>
      <w:r w:rsidRPr="00DA33BD">
        <w:rPr>
          <w:rFonts w:asciiTheme="minorHAnsi" w:hAnsiTheme="minorHAnsi" w:cstheme="minorHAnsi"/>
          <w:color w:val="363435"/>
          <w:w w:val="95"/>
        </w:rPr>
        <w:t>.</w:t>
      </w:r>
      <w:r w:rsidRPr="00DA33BD">
        <w:rPr>
          <w:rFonts w:asciiTheme="minorHAnsi" w:hAnsiTheme="minorHAnsi" w:cstheme="minorHAnsi"/>
          <w:color w:val="363435"/>
          <w:spacing w:val="12"/>
          <w:w w:val="95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-4"/>
        </w:rPr>
        <w:t>I</w:t>
      </w:r>
      <w:r w:rsidRPr="00DA33BD">
        <w:rPr>
          <w:rFonts w:asciiTheme="minorHAnsi" w:hAnsiTheme="minorHAnsi" w:cstheme="minorHAnsi"/>
          <w:color w:val="363435"/>
        </w:rPr>
        <w:t>t</w:t>
      </w:r>
      <w:r w:rsidRPr="00DA33BD">
        <w:rPr>
          <w:rFonts w:asciiTheme="minorHAnsi" w:hAnsiTheme="minorHAnsi" w:cstheme="minorHAnsi"/>
          <w:color w:val="363435"/>
          <w:spacing w:val="6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2"/>
          <w:w w:val="90"/>
        </w:rPr>
        <w:t>i</w:t>
      </w:r>
      <w:r w:rsidRPr="00DA33BD">
        <w:rPr>
          <w:rFonts w:asciiTheme="minorHAnsi" w:hAnsiTheme="minorHAnsi" w:cstheme="minorHAnsi"/>
          <w:color w:val="363435"/>
          <w:w w:val="90"/>
        </w:rPr>
        <w:t>s</w:t>
      </w:r>
      <w:r w:rsidRPr="00DA33BD">
        <w:rPr>
          <w:rFonts w:asciiTheme="minorHAnsi" w:hAnsiTheme="minorHAnsi" w:cstheme="minorHAnsi"/>
          <w:color w:val="363435"/>
          <w:spacing w:val="1"/>
          <w:w w:val="90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4"/>
          <w:w w:val="90"/>
        </w:rPr>
        <w:t>u</w:t>
      </w:r>
      <w:r w:rsidRPr="00DA33BD">
        <w:rPr>
          <w:rFonts w:asciiTheme="minorHAnsi" w:hAnsiTheme="minorHAnsi" w:cstheme="minorHAnsi"/>
          <w:color w:val="363435"/>
          <w:spacing w:val="1"/>
          <w:w w:val="90"/>
        </w:rPr>
        <w:t>s</w:t>
      </w:r>
      <w:r w:rsidRPr="00DA33BD">
        <w:rPr>
          <w:rFonts w:asciiTheme="minorHAnsi" w:hAnsiTheme="minorHAnsi" w:cstheme="minorHAnsi"/>
          <w:color w:val="363435"/>
          <w:spacing w:val="4"/>
          <w:w w:val="90"/>
        </w:rPr>
        <w:t>u</w:t>
      </w:r>
      <w:r w:rsidRPr="00DA33BD">
        <w:rPr>
          <w:rFonts w:asciiTheme="minorHAnsi" w:hAnsiTheme="minorHAnsi" w:cstheme="minorHAnsi"/>
          <w:color w:val="363435"/>
          <w:spacing w:val="6"/>
          <w:w w:val="90"/>
        </w:rPr>
        <w:t>a</w:t>
      </w:r>
      <w:r w:rsidRPr="00DA33BD">
        <w:rPr>
          <w:rFonts w:asciiTheme="minorHAnsi" w:hAnsiTheme="minorHAnsi" w:cstheme="minorHAnsi"/>
          <w:color w:val="363435"/>
          <w:spacing w:val="4"/>
          <w:w w:val="90"/>
        </w:rPr>
        <w:t>l</w:t>
      </w:r>
      <w:r w:rsidRPr="00DA33BD">
        <w:rPr>
          <w:rFonts w:asciiTheme="minorHAnsi" w:hAnsiTheme="minorHAnsi" w:cstheme="minorHAnsi"/>
          <w:color w:val="363435"/>
          <w:w w:val="90"/>
        </w:rPr>
        <w:t>ly</w:t>
      </w:r>
      <w:r w:rsidRPr="00DA33BD">
        <w:rPr>
          <w:rFonts w:asciiTheme="minorHAnsi" w:hAnsiTheme="minorHAnsi" w:cstheme="minorHAnsi"/>
          <w:color w:val="363435"/>
          <w:spacing w:val="22"/>
          <w:w w:val="90"/>
        </w:rPr>
        <w:t xml:space="preserve"> </w:t>
      </w:r>
      <w:r w:rsidRPr="00DA33BD">
        <w:rPr>
          <w:rFonts w:asciiTheme="minorHAnsi" w:hAnsiTheme="minorHAnsi" w:cstheme="minorHAnsi"/>
          <w:color w:val="363435"/>
          <w:w w:val="90"/>
        </w:rPr>
        <w:t>s</w:t>
      </w:r>
      <w:r w:rsidRPr="00DA33BD">
        <w:rPr>
          <w:rFonts w:asciiTheme="minorHAnsi" w:hAnsiTheme="minorHAnsi" w:cstheme="minorHAnsi"/>
          <w:color w:val="363435"/>
          <w:spacing w:val="3"/>
          <w:w w:val="90"/>
        </w:rPr>
        <w:t>i</w:t>
      </w:r>
      <w:r w:rsidRPr="00DA33BD">
        <w:rPr>
          <w:rFonts w:asciiTheme="minorHAnsi" w:hAnsiTheme="minorHAnsi" w:cstheme="minorHAnsi"/>
          <w:color w:val="363435"/>
          <w:spacing w:val="2"/>
          <w:w w:val="90"/>
        </w:rPr>
        <w:t>n</w:t>
      </w:r>
      <w:r w:rsidRPr="00DA33BD">
        <w:rPr>
          <w:rFonts w:asciiTheme="minorHAnsi" w:hAnsiTheme="minorHAnsi" w:cstheme="minorHAnsi"/>
          <w:color w:val="363435"/>
          <w:spacing w:val="4"/>
          <w:w w:val="90"/>
        </w:rPr>
        <w:t>g</w:t>
      </w:r>
      <w:r w:rsidRPr="00DA33BD">
        <w:rPr>
          <w:rFonts w:asciiTheme="minorHAnsi" w:hAnsiTheme="minorHAnsi" w:cstheme="minorHAnsi"/>
          <w:color w:val="363435"/>
          <w:spacing w:val="-1"/>
          <w:w w:val="90"/>
        </w:rPr>
        <w:t>l</w:t>
      </w:r>
      <w:r w:rsidRPr="00DA33BD">
        <w:rPr>
          <w:rFonts w:asciiTheme="minorHAnsi" w:hAnsiTheme="minorHAnsi" w:cstheme="minorHAnsi"/>
          <w:color w:val="363435"/>
          <w:spacing w:val="2"/>
          <w:w w:val="90"/>
        </w:rPr>
        <w:t>e</w:t>
      </w:r>
      <w:r w:rsidRPr="00DA33BD">
        <w:rPr>
          <w:rFonts w:asciiTheme="minorHAnsi" w:hAnsiTheme="minorHAnsi" w:cstheme="minorHAnsi"/>
          <w:color w:val="363435"/>
          <w:spacing w:val="1"/>
          <w:w w:val="90"/>
        </w:rPr>
        <w:t>-</w:t>
      </w:r>
      <w:r w:rsidRPr="00DA33BD">
        <w:rPr>
          <w:rFonts w:asciiTheme="minorHAnsi" w:hAnsiTheme="minorHAnsi" w:cstheme="minorHAnsi"/>
          <w:color w:val="363435"/>
          <w:w w:val="90"/>
        </w:rPr>
        <w:t>s</w:t>
      </w:r>
      <w:r w:rsidRPr="00DA33BD">
        <w:rPr>
          <w:rFonts w:asciiTheme="minorHAnsi" w:hAnsiTheme="minorHAnsi" w:cstheme="minorHAnsi"/>
          <w:color w:val="363435"/>
          <w:spacing w:val="1"/>
          <w:w w:val="90"/>
        </w:rPr>
        <w:t>p</w:t>
      </w:r>
      <w:r w:rsidRPr="00DA33BD">
        <w:rPr>
          <w:rFonts w:asciiTheme="minorHAnsi" w:hAnsiTheme="minorHAnsi" w:cstheme="minorHAnsi"/>
          <w:color w:val="363435"/>
          <w:spacing w:val="2"/>
          <w:w w:val="90"/>
        </w:rPr>
        <w:t>a</w:t>
      </w:r>
      <w:r w:rsidRPr="00DA33BD">
        <w:rPr>
          <w:rFonts w:asciiTheme="minorHAnsi" w:hAnsiTheme="minorHAnsi" w:cstheme="minorHAnsi"/>
          <w:color w:val="363435"/>
          <w:spacing w:val="4"/>
          <w:w w:val="90"/>
        </w:rPr>
        <w:t>c</w:t>
      </w:r>
      <w:r w:rsidRPr="00DA33BD">
        <w:rPr>
          <w:rFonts w:asciiTheme="minorHAnsi" w:hAnsiTheme="minorHAnsi" w:cstheme="minorHAnsi"/>
          <w:color w:val="363435"/>
          <w:spacing w:val="2"/>
          <w:w w:val="90"/>
        </w:rPr>
        <w:t>e</w:t>
      </w:r>
      <w:r w:rsidRPr="00DA33BD">
        <w:rPr>
          <w:rFonts w:asciiTheme="minorHAnsi" w:hAnsiTheme="minorHAnsi" w:cstheme="minorHAnsi"/>
          <w:color w:val="363435"/>
          <w:w w:val="90"/>
        </w:rPr>
        <w:t>d</w:t>
      </w:r>
      <w:r w:rsidRPr="00DA33BD">
        <w:rPr>
          <w:rFonts w:asciiTheme="minorHAnsi" w:hAnsiTheme="minorHAnsi" w:cstheme="minorHAnsi"/>
          <w:color w:val="363435"/>
          <w:spacing w:val="36"/>
          <w:w w:val="90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4"/>
        </w:rPr>
        <w:t>w</w:t>
      </w:r>
      <w:r w:rsidRPr="00DA33BD">
        <w:rPr>
          <w:rFonts w:asciiTheme="minorHAnsi" w:hAnsiTheme="minorHAnsi" w:cstheme="minorHAnsi"/>
          <w:color w:val="363435"/>
          <w:spacing w:val="-3"/>
        </w:rPr>
        <w:t>i</w:t>
      </w:r>
      <w:r w:rsidRPr="00DA33BD">
        <w:rPr>
          <w:rFonts w:asciiTheme="minorHAnsi" w:hAnsiTheme="minorHAnsi" w:cstheme="minorHAnsi"/>
          <w:color w:val="363435"/>
          <w:spacing w:val="5"/>
        </w:rPr>
        <w:t>t</w:t>
      </w:r>
      <w:r w:rsidRPr="00DA33BD">
        <w:rPr>
          <w:rFonts w:asciiTheme="minorHAnsi" w:hAnsiTheme="minorHAnsi" w:cstheme="minorHAnsi"/>
          <w:color w:val="363435"/>
        </w:rPr>
        <w:t>h</w:t>
      </w:r>
      <w:r w:rsidRPr="00DA33BD">
        <w:rPr>
          <w:rFonts w:asciiTheme="minorHAnsi" w:hAnsiTheme="minorHAnsi" w:cstheme="minorHAnsi"/>
          <w:color w:val="363435"/>
          <w:spacing w:val="-9"/>
        </w:rPr>
        <w:t xml:space="preserve"> </w:t>
      </w:r>
      <w:r w:rsidRPr="00DA33BD">
        <w:rPr>
          <w:rFonts w:asciiTheme="minorHAnsi" w:hAnsiTheme="minorHAnsi" w:cstheme="minorHAnsi"/>
          <w:color w:val="363435"/>
        </w:rPr>
        <w:t>a</w:t>
      </w:r>
      <w:r w:rsidRPr="00DA33BD">
        <w:rPr>
          <w:rFonts w:asciiTheme="minorHAnsi" w:hAnsiTheme="minorHAnsi" w:cstheme="minorHAnsi"/>
          <w:color w:val="363435"/>
          <w:spacing w:val="-8"/>
        </w:rPr>
        <w:t xml:space="preserve"> </w:t>
      </w:r>
      <w:r w:rsidRPr="00DA33BD">
        <w:rPr>
          <w:rFonts w:asciiTheme="minorHAnsi" w:hAnsiTheme="minorHAnsi" w:cstheme="minorHAnsi"/>
          <w:color w:val="363435"/>
          <w:w w:val="93"/>
        </w:rPr>
        <w:t>s</w:t>
      </w:r>
      <w:r w:rsidRPr="00DA33BD">
        <w:rPr>
          <w:rFonts w:asciiTheme="minorHAnsi" w:hAnsiTheme="minorHAnsi" w:cstheme="minorHAnsi"/>
          <w:color w:val="363435"/>
          <w:spacing w:val="1"/>
          <w:w w:val="93"/>
        </w:rPr>
        <w:t>p</w:t>
      </w:r>
      <w:r w:rsidRPr="00DA33BD">
        <w:rPr>
          <w:rFonts w:asciiTheme="minorHAnsi" w:hAnsiTheme="minorHAnsi" w:cstheme="minorHAnsi"/>
          <w:color w:val="363435"/>
          <w:spacing w:val="2"/>
          <w:w w:val="93"/>
        </w:rPr>
        <w:t>a</w:t>
      </w:r>
      <w:r w:rsidRPr="00DA33BD">
        <w:rPr>
          <w:rFonts w:asciiTheme="minorHAnsi" w:hAnsiTheme="minorHAnsi" w:cstheme="minorHAnsi"/>
          <w:color w:val="363435"/>
          <w:spacing w:val="4"/>
          <w:w w:val="93"/>
        </w:rPr>
        <w:t>c</w:t>
      </w:r>
      <w:r w:rsidRPr="00DA33BD">
        <w:rPr>
          <w:rFonts w:asciiTheme="minorHAnsi" w:hAnsiTheme="minorHAnsi" w:cstheme="minorHAnsi"/>
          <w:color w:val="363435"/>
          <w:w w:val="93"/>
        </w:rPr>
        <w:t>e</w:t>
      </w:r>
      <w:r w:rsidRPr="00DA33BD">
        <w:rPr>
          <w:rFonts w:asciiTheme="minorHAnsi" w:hAnsiTheme="minorHAnsi" w:cstheme="minorHAnsi"/>
          <w:color w:val="363435"/>
          <w:spacing w:val="-4"/>
          <w:w w:val="93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2"/>
          <w:w w:val="93"/>
        </w:rPr>
        <w:t>be</w:t>
      </w:r>
      <w:r w:rsidRPr="00DA33BD">
        <w:rPr>
          <w:rFonts w:asciiTheme="minorHAnsi" w:hAnsiTheme="minorHAnsi" w:cstheme="minorHAnsi"/>
          <w:color w:val="363435"/>
          <w:spacing w:val="7"/>
          <w:w w:val="93"/>
        </w:rPr>
        <w:t>t</w:t>
      </w:r>
      <w:r w:rsidRPr="00DA33BD">
        <w:rPr>
          <w:rFonts w:asciiTheme="minorHAnsi" w:hAnsiTheme="minorHAnsi" w:cstheme="minorHAnsi"/>
          <w:color w:val="363435"/>
          <w:w w:val="93"/>
        </w:rPr>
        <w:t>w</w:t>
      </w:r>
      <w:r w:rsidRPr="00DA33BD">
        <w:rPr>
          <w:rFonts w:asciiTheme="minorHAnsi" w:hAnsiTheme="minorHAnsi" w:cstheme="minorHAnsi"/>
          <w:color w:val="363435"/>
          <w:spacing w:val="2"/>
          <w:w w:val="93"/>
        </w:rPr>
        <w:t>e</w:t>
      </w:r>
      <w:r w:rsidRPr="00DA33BD">
        <w:rPr>
          <w:rFonts w:asciiTheme="minorHAnsi" w:hAnsiTheme="minorHAnsi" w:cstheme="minorHAnsi"/>
          <w:color w:val="363435"/>
          <w:w w:val="93"/>
        </w:rPr>
        <w:t>en</w:t>
      </w:r>
      <w:r w:rsidRPr="00DA33BD">
        <w:rPr>
          <w:rFonts w:asciiTheme="minorHAnsi" w:hAnsiTheme="minorHAnsi" w:cstheme="minorHAnsi"/>
          <w:color w:val="363435"/>
          <w:spacing w:val="19"/>
          <w:w w:val="93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1"/>
          <w:w w:val="93"/>
        </w:rPr>
        <w:t>p</w:t>
      </w:r>
      <w:r w:rsidRPr="00DA33BD">
        <w:rPr>
          <w:rFonts w:asciiTheme="minorHAnsi" w:hAnsiTheme="minorHAnsi" w:cstheme="minorHAnsi"/>
          <w:color w:val="363435"/>
          <w:spacing w:val="5"/>
          <w:w w:val="93"/>
        </w:rPr>
        <w:t>a</w:t>
      </w:r>
      <w:r w:rsidRPr="00DA33BD">
        <w:rPr>
          <w:rFonts w:asciiTheme="minorHAnsi" w:hAnsiTheme="minorHAnsi" w:cstheme="minorHAnsi"/>
          <w:color w:val="363435"/>
          <w:spacing w:val="2"/>
          <w:w w:val="93"/>
        </w:rPr>
        <w:t>r</w:t>
      </w:r>
      <w:r w:rsidRPr="00DA33BD">
        <w:rPr>
          <w:rFonts w:asciiTheme="minorHAnsi" w:hAnsiTheme="minorHAnsi" w:cstheme="minorHAnsi"/>
          <w:color w:val="363435"/>
          <w:spacing w:val="5"/>
          <w:w w:val="93"/>
        </w:rPr>
        <w:t>a</w:t>
      </w:r>
      <w:r w:rsidRPr="00DA33BD">
        <w:rPr>
          <w:rFonts w:asciiTheme="minorHAnsi" w:hAnsiTheme="minorHAnsi" w:cstheme="minorHAnsi"/>
          <w:color w:val="363435"/>
          <w:spacing w:val="3"/>
          <w:w w:val="93"/>
        </w:rPr>
        <w:t>g</w:t>
      </w:r>
      <w:r w:rsidRPr="00DA33BD">
        <w:rPr>
          <w:rFonts w:asciiTheme="minorHAnsi" w:hAnsiTheme="minorHAnsi" w:cstheme="minorHAnsi"/>
          <w:color w:val="363435"/>
          <w:spacing w:val="2"/>
          <w:w w:val="93"/>
        </w:rPr>
        <w:t>r</w:t>
      </w:r>
      <w:r w:rsidRPr="00DA33BD">
        <w:rPr>
          <w:rFonts w:asciiTheme="minorHAnsi" w:hAnsiTheme="minorHAnsi" w:cstheme="minorHAnsi"/>
          <w:color w:val="363435"/>
          <w:spacing w:val="1"/>
          <w:w w:val="93"/>
        </w:rPr>
        <w:t>a</w:t>
      </w:r>
      <w:r w:rsidRPr="00DA33BD">
        <w:rPr>
          <w:rFonts w:asciiTheme="minorHAnsi" w:hAnsiTheme="minorHAnsi" w:cstheme="minorHAnsi"/>
          <w:color w:val="363435"/>
          <w:spacing w:val="-1"/>
          <w:w w:val="93"/>
        </w:rPr>
        <w:t>p</w:t>
      </w:r>
      <w:r w:rsidRPr="00DA33BD">
        <w:rPr>
          <w:rFonts w:asciiTheme="minorHAnsi" w:hAnsiTheme="minorHAnsi" w:cstheme="minorHAnsi"/>
          <w:color w:val="363435"/>
          <w:spacing w:val="3"/>
          <w:w w:val="93"/>
        </w:rPr>
        <w:t>h</w:t>
      </w:r>
      <w:r w:rsidRPr="00DA33BD">
        <w:rPr>
          <w:rFonts w:asciiTheme="minorHAnsi" w:hAnsiTheme="minorHAnsi" w:cstheme="minorHAnsi"/>
          <w:color w:val="363435"/>
          <w:spacing w:val="1"/>
          <w:w w:val="93"/>
        </w:rPr>
        <w:t>s</w:t>
      </w:r>
      <w:r w:rsidRPr="00DA33BD">
        <w:rPr>
          <w:rFonts w:asciiTheme="minorHAnsi" w:hAnsiTheme="minorHAnsi" w:cstheme="minorHAnsi"/>
          <w:color w:val="363435"/>
          <w:w w:val="93"/>
        </w:rPr>
        <w:t>,</w:t>
      </w:r>
      <w:r w:rsidRPr="00DA33BD">
        <w:rPr>
          <w:rFonts w:asciiTheme="minorHAnsi" w:hAnsiTheme="minorHAnsi" w:cstheme="minorHAnsi"/>
          <w:color w:val="363435"/>
          <w:spacing w:val="25"/>
          <w:w w:val="93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-1"/>
        </w:rPr>
        <w:t>b</w:t>
      </w:r>
      <w:r w:rsidRPr="00DA33BD">
        <w:rPr>
          <w:rFonts w:asciiTheme="minorHAnsi" w:hAnsiTheme="minorHAnsi" w:cstheme="minorHAnsi"/>
          <w:color w:val="363435"/>
          <w:spacing w:val="-2"/>
        </w:rPr>
        <w:t>u</w:t>
      </w:r>
      <w:r w:rsidRPr="00DA33BD">
        <w:rPr>
          <w:rFonts w:asciiTheme="minorHAnsi" w:hAnsiTheme="minorHAnsi" w:cstheme="minorHAnsi"/>
          <w:color w:val="363435"/>
        </w:rPr>
        <w:t>t</w:t>
      </w:r>
      <w:r w:rsidRPr="00DA33BD">
        <w:rPr>
          <w:rFonts w:asciiTheme="minorHAnsi" w:hAnsiTheme="minorHAnsi" w:cstheme="minorHAnsi"/>
          <w:color w:val="363435"/>
          <w:spacing w:val="8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-3"/>
        </w:rPr>
        <w:t>i</w:t>
      </w:r>
      <w:r w:rsidRPr="00DA33BD">
        <w:rPr>
          <w:rFonts w:asciiTheme="minorHAnsi" w:hAnsiTheme="minorHAnsi" w:cstheme="minorHAnsi"/>
          <w:color w:val="363435"/>
        </w:rPr>
        <w:t>t</w:t>
      </w:r>
      <w:r w:rsidRPr="00DA33BD">
        <w:rPr>
          <w:rFonts w:asciiTheme="minorHAnsi" w:hAnsiTheme="minorHAnsi" w:cstheme="minorHAnsi"/>
          <w:color w:val="363435"/>
          <w:spacing w:val="1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2"/>
          <w:w w:val="86"/>
        </w:rPr>
        <w:t>i</w:t>
      </w:r>
      <w:r w:rsidRPr="00DA33BD">
        <w:rPr>
          <w:rFonts w:asciiTheme="minorHAnsi" w:hAnsiTheme="minorHAnsi" w:cstheme="minorHAnsi"/>
          <w:color w:val="363435"/>
          <w:w w:val="86"/>
        </w:rPr>
        <w:t>s</w:t>
      </w:r>
      <w:r w:rsidRPr="00DA33BD">
        <w:rPr>
          <w:rFonts w:asciiTheme="minorHAnsi" w:hAnsiTheme="minorHAnsi" w:cstheme="minorHAnsi"/>
          <w:color w:val="363435"/>
          <w:spacing w:val="8"/>
          <w:w w:val="86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-1"/>
        </w:rPr>
        <w:t>m</w:t>
      </w:r>
      <w:r w:rsidRPr="00DA33BD">
        <w:rPr>
          <w:rFonts w:asciiTheme="minorHAnsi" w:hAnsiTheme="minorHAnsi" w:cstheme="minorHAnsi"/>
          <w:color w:val="363435"/>
          <w:spacing w:val="-2"/>
        </w:rPr>
        <w:t>o</w:t>
      </w:r>
      <w:r w:rsidRPr="00DA33BD">
        <w:rPr>
          <w:rFonts w:asciiTheme="minorHAnsi" w:hAnsiTheme="minorHAnsi" w:cstheme="minorHAnsi"/>
          <w:color w:val="363435"/>
        </w:rPr>
        <w:t>re</w:t>
      </w:r>
      <w:r w:rsidRPr="00DA33BD">
        <w:rPr>
          <w:rFonts w:asciiTheme="minorHAnsi" w:hAnsiTheme="minorHAnsi" w:cstheme="minorHAnsi"/>
          <w:color w:val="363435"/>
          <w:spacing w:val="-12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3"/>
        </w:rPr>
        <w:t>i</w:t>
      </w:r>
      <w:r w:rsidRPr="00DA33BD">
        <w:rPr>
          <w:rFonts w:asciiTheme="minorHAnsi" w:hAnsiTheme="minorHAnsi" w:cstheme="minorHAnsi"/>
          <w:color w:val="363435"/>
          <w:spacing w:val="-2"/>
        </w:rPr>
        <w:t>m</w:t>
      </w:r>
      <w:r w:rsidRPr="00DA33BD">
        <w:rPr>
          <w:rFonts w:asciiTheme="minorHAnsi" w:hAnsiTheme="minorHAnsi" w:cstheme="minorHAnsi"/>
          <w:color w:val="363435"/>
          <w:spacing w:val="2"/>
        </w:rPr>
        <w:t>p</w:t>
      </w:r>
      <w:r w:rsidRPr="00DA33BD">
        <w:rPr>
          <w:rFonts w:asciiTheme="minorHAnsi" w:hAnsiTheme="minorHAnsi" w:cstheme="minorHAnsi"/>
          <w:color w:val="363435"/>
          <w:spacing w:val="-2"/>
        </w:rPr>
        <w:t>o</w:t>
      </w:r>
      <w:r w:rsidRPr="00DA33BD">
        <w:rPr>
          <w:rFonts w:asciiTheme="minorHAnsi" w:hAnsiTheme="minorHAnsi" w:cstheme="minorHAnsi"/>
          <w:color w:val="363435"/>
          <w:spacing w:val="5"/>
        </w:rPr>
        <w:t>r</w:t>
      </w:r>
      <w:r w:rsidRPr="00DA33BD">
        <w:rPr>
          <w:rFonts w:asciiTheme="minorHAnsi" w:hAnsiTheme="minorHAnsi" w:cstheme="minorHAnsi"/>
          <w:color w:val="363435"/>
          <w:spacing w:val="4"/>
        </w:rPr>
        <w:t>t</w:t>
      </w:r>
      <w:r w:rsidRPr="00DA33BD">
        <w:rPr>
          <w:rFonts w:asciiTheme="minorHAnsi" w:hAnsiTheme="minorHAnsi" w:cstheme="minorHAnsi"/>
          <w:color w:val="363435"/>
          <w:spacing w:val="6"/>
        </w:rPr>
        <w:t>a</w:t>
      </w:r>
      <w:r w:rsidRPr="00DA33BD">
        <w:rPr>
          <w:rFonts w:asciiTheme="minorHAnsi" w:hAnsiTheme="minorHAnsi" w:cstheme="minorHAnsi"/>
          <w:color w:val="363435"/>
          <w:spacing w:val="-3"/>
        </w:rPr>
        <w:t>n</w:t>
      </w:r>
      <w:r w:rsidRPr="00DA33BD">
        <w:rPr>
          <w:rFonts w:asciiTheme="minorHAnsi" w:hAnsiTheme="minorHAnsi" w:cstheme="minorHAnsi"/>
          <w:color w:val="363435"/>
        </w:rPr>
        <w:t>t</w:t>
      </w:r>
      <w:r w:rsidRPr="00DA33BD">
        <w:rPr>
          <w:rFonts w:asciiTheme="minorHAnsi" w:hAnsiTheme="minorHAnsi" w:cstheme="minorHAnsi"/>
          <w:color w:val="363435"/>
          <w:spacing w:val="3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5"/>
        </w:rPr>
        <w:t>t</w:t>
      </w:r>
      <w:r w:rsidRPr="00DA33BD">
        <w:rPr>
          <w:rFonts w:asciiTheme="minorHAnsi" w:hAnsiTheme="minorHAnsi" w:cstheme="minorHAnsi"/>
          <w:color w:val="363435"/>
          <w:spacing w:val="2"/>
        </w:rPr>
        <w:t>h</w:t>
      </w:r>
      <w:r w:rsidRPr="00DA33BD">
        <w:rPr>
          <w:rFonts w:asciiTheme="minorHAnsi" w:hAnsiTheme="minorHAnsi" w:cstheme="minorHAnsi"/>
          <w:color w:val="363435"/>
        </w:rPr>
        <w:t>at</w:t>
      </w:r>
      <w:r w:rsidRPr="00DA33BD">
        <w:rPr>
          <w:rFonts w:asciiTheme="minorHAnsi" w:hAnsiTheme="minorHAnsi" w:cstheme="minorHAnsi"/>
          <w:color w:val="363435"/>
          <w:spacing w:val="6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5"/>
        </w:rPr>
        <w:t>t</w:t>
      </w:r>
      <w:r w:rsidRPr="00DA33BD">
        <w:rPr>
          <w:rFonts w:asciiTheme="minorHAnsi" w:hAnsiTheme="minorHAnsi" w:cstheme="minorHAnsi"/>
          <w:color w:val="363435"/>
          <w:spacing w:val="-1"/>
        </w:rPr>
        <w:t>h</w:t>
      </w:r>
      <w:r w:rsidRPr="00DA33BD">
        <w:rPr>
          <w:rFonts w:asciiTheme="minorHAnsi" w:hAnsiTheme="minorHAnsi" w:cstheme="minorHAnsi"/>
          <w:color w:val="363435"/>
        </w:rPr>
        <w:t>e</w:t>
      </w:r>
      <w:r w:rsidRPr="00DA33BD">
        <w:rPr>
          <w:rFonts w:asciiTheme="minorHAnsi" w:hAnsiTheme="minorHAnsi" w:cstheme="minorHAnsi"/>
          <w:color w:val="363435"/>
          <w:spacing w:val="-1"/>
        </w:rPr>
        <w:t xml:space="preserve"> d</w:t>
      </w:r>
      <w:r w:rsidRPr="00DA33BD">
        <w:rPr>
          <w:rFonts w:asciiTheme="minorHAnsi" w:hAnsiTheme="minorHAnsi" w:cstheme="minorHAnsi"/>
          <w:color w:val="363435"/>
          <w:spacing w:val="1"/>
        </w:rPr>
        <w:t>o</w:t>
      </w:r>
      <w:r w:rsidRPr="00DA33BD">
        <w:rPr>
          <w:rFonts w:asciiTheme="minorHAnsi" w:hAnsiTheme="minorHAnsi" w:cstheme="minorHAnsi"/>
          <w:color w:val="363435"/>
          <w:spacing w:val="3"/>
        </w:rPr>
        <w:t>c</w:t>
      </w:r>
      <w:r w:rsidRPr="00DA33BD">
        <w:rPr>
          <w:rFonts w:asciiTheme="minorHAnsi" w:hAnsiTheme="minorHAnsi" w:cstheme="minorHAnsi"/>
          <w:color w:val="363435"/>
          <w:spacing w:val="4"/>
        </w:rPr>
        <w:t>u</w:t>
      </w:r>
      <w:r w:rsidRPr="00DA33BD">
        <w:rPr>
          <w:rFonts w:asciiTheme="minorHAnsi" w:hAnsiTheme="minorHAnsi" w:cstheme="minorHAnsi"/>
          <w:color w:val="363435"/>
          <w:spacing w:val="-1"/>
        </w:rPr>
        <w:t>m</w:t>
      </w:r>
      <w:r w:rsidRPr="00DA33BD">
        <w:rPr>
          <w:rFonts w:asciiTheme="minorHAnsi" w:hAnsiTheme="minorHAnsi" w:cstheme="minorHAnsi"/>
          <w:color w:val="363435"/>
        </w:rPr>
        <w:t>e</w:t>
      </w:r>
      <w:r w:rsidRPr="00DA33BD">
        <w:rPr>
          <w:rFonts w:asciiTheme="minorHAnsi" w:hAnsiTheme="minorHAnsi" w:cstheme="minorHAnsi"/>
          <w:color w:val="363435"/>
          <w:spacing w:val="-3"/>
        </w:rPr>
        <w:t>n</w:t>
      </w:r>
      <w:r w:rsidRPr="00DA33BD">
        <w:rPr>
          <w:rFonts w:asciiTheme="minorHAnsi" w:hAnsiTheme="minorHAnsi" w:cstheme="minorHAnsi"/>
          <w:color w:val="363435"/>
        </w:rPr>
        <w:t xml:space="preserve">t </w:t>
      </w:r>
      <w:r w:rsidRPr="00DA33BD">
        <w:rPr>
          <w:rFonts w:asciiTheme="minorHAnsi" w:hAnsiTheme="minorHAnsi" w:cstheme="minorHAnsi"/>
          <w:color w:val="363435"/>
          <w:w w:val="90"/>
        </w:rPr>
        <w:t>r</w:t>
      </w:r>
      <w:r w:rsidRPr="00DA33BD">
        <w:rPr>
          <w:rFonts w:asciiTheme="minorHAnsi" w:hAnsiTheme="minorHAnsi" w:cstheme="minorHAnsi"/>
          <w:color w:val="363435"/>
          <w:spacing w:val="3"/>
          <w:w w:val="90"/>
        </w:rPr>
        <w:t>e</w:t>
      </w:r>
      <w:r w:rsidRPr="00DA33BD">
        <w:rPr>
          <w:rFonts w:asciiTheme="minorHAnsi" w:hAnsiTheme="minorHAnsi" w:cstheme="minorHAnsi"/>
          <w:color w:val="363435"/>
          <w:w w:val="90"/>
        </w:rPr>
        <w:t>fl</w:t>
      </w:r>
      <w:r w:rsidRPr="00DA33BD">
        <w:rPr>
          <w:rFonts w:asciiTheme="minorHAnsi" w:hAnsiTheme="minorHAnsi" w:cstheme="minorHAnsi"/>
          <w:color w:val="363435"/>
          <w:spacing w:val="2"/>
          <w:w w:val="90"/>
        </w:rPr>
        <w:t>e</w:t>
      </w:r>
      <w:r w:rsidRPr="00DA33BD">
        <w:rPr>
          <w:rFonts w:asciiTheme="minorHAnsi" w:hAnsiTheme="minorHAnsi" w:cstheme="minorHAnsi"/>
          <w:color w:val="363435"/>
          <w:spacing w:val="3"/>
          <w:w w:val="90"/>
        </w:rPr>
        <w:t>c</w:t>
      </w:r>
      <w:r w:rsidRPr="00DA33BD">
        <w:rPr>
          <w:rFonts w:asciiTheme="minorHAnsi" w:hAnsiTheme="minorHAnsi" w:cstheme="minorHAnsi"/>
          <w:color w:val="363435"/>
          <w:spacing w:val="4"/>
          <w:w w:val="90"/>
        </w:rPr>
        <w:t>t</w:t>
      </w:r>
      <w:r w:rsidRPr="00DA33BD">
        <w:rPr>
          <w:rFonts w:asciiTheme="minorHAnsi" w:hAnsiTheme="minorHAnsi" w:cstheme="minorHAnsi"/>
          <w:color w:val="363435"/>
          <w:w w:val="90"/>
        </w:rPr>
        <w:t>s</w:t>
      </w:r>
      <w:r w:rsidRPr="00DA33BD">
        <w:rPr>
          <w:rFonts w:asciiTheme="minorHAnsi" w:hAnsiTheme="minorHAnsi" w:cstheme="minorHAnsi"/>
          <w:color w:val="363435"/>
          <w:spacing w:val="11"/>
          <w:w w:val="90"/>
        </w:rPr>
        <w:t xml:space="preserve"> </w:t>
      </w:r>
      <w:r w:rsidRPr="00DA33BD">
        <w:rPr>
          <w:rFonts w:asciiTheme="minorHAnsi" w:hAnsiTheme="minorHAnsi" w:cstheme="minorHAnsi"/>
          <w:color w:val="363435"/>
        </w:rPr>
        <w:t>y</w:t>
      </w:r>
      <w:r w:rsidRPr="00DA33BD">
        <w:rPr>
          <w:rFonts w:asciiTheme="minorHAnsi" w:hAnsiTheme="minorHAnsi" w:cstheme="minorHAnsi"/>
          <w:color w:val="363435"/>
          <w:spacing w:val="-1"/>
        </w:rPr>
        <w:t>o</w:t>
      </w:r>
      <w:r w:rsidRPr="00DA33BD">
        <w:rPr>
          <w:rFonts w:asciiTheme="minorHAnsi" w:hAnsiTheme="minorHAnsi" w:cstheme="minorHAnsi"/>
          <w:color w:val="363435"/>
          <w:spacing w:val="4"/>
        </w:rPr>
        <w:t>u</w:t>
      </w:r>
      <w:r w:rsidRPr="00DA33BD">
        <w:rPr>
          <w:rFonts w:asciiTheme="minorHAnsi" w:hAnsiTheme="minorHAnsi" w:cstheme="minorHAnsi"/>
          <w:color w:val="363435"/>
        </w:rPr>
        <w:t>r</w:t>
      </w:r>
      <w:r w:rsidRPr="00DA33BD">
        <w:rPr>
          <w:rFonts w:asciiTheme="minorHAnsi" w:hAnsiTheme="minorHAnsi" w:cstheme="minorHAnsi"/>
          <w:color w:val="363435"/>
          <w:spacing w:val="-15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-1"/>
        </w:rPr>
        <w:t>o</w:t>
      </w:r>
      <w:r w:rsidRPr="00DA33BD">
        <w:rPr>
          <w:rFonts w:asciiTheme="minorHAnsi" w:hAnsiTheme="minorHAnsi" w:cstheme="minorHAnsi"/>
          <w:color w:val="363435"/>
          <w:spacing w:val="4"/>
        </w:rPr>
        <w:t>w</w:t>
      </w:r>
      <w:r w:rsidRPr="00DA33BD">
        <w:rPr>
          <w:rFonts w:asciiTheme="minorHAnsi" w:hAnsiTheme="minorHAnsi" w:cstheme="minorHAnsi"/>
          <w:color w:val="363435"/>
        </w:rPr>
        <w:t>n</w:t>
      </w:r>
      <w:r w:rsidRPr="00DA33BD">
        <w:rPr>
          <w:rFonts w:asciiTheme="minorHAnsi" w:hAnsiTheme="minorHAnsi" w:cstheme="minorHAnsi"/>
          <w:color w:val="363435"/>
          <w:spacing w:val="-11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2"/>
          <w:w w:val="94"/>
        </w:rPr>
        <w:t>p</w:t>
      </w:r>
      <w:r w:rsidRPr="00DA33BD">
        <w:rPr>
          <w:rFonts w:asciiTheme="minorHAnsi" w:hAnsiTheme="minorHAnsi" w:cstheme="minorHAnsi"/>
          <w:color w:val="363435"/>
          <w:w w:val="94"/>
        </w:rPr>
        <w:t>e</w:t>
      </w:r>
      <w:r w:rsidRPr="00DA33BD">
        <w:rPr>
          <w:rFonts w:asciiTheme="minorHAnsi" w:hAnsiTheme="minorHAnsi" w:cstheme="minorHAnsi"/>
          <w:color w:val="363435"/>
          <w:spacing w:val="2"/>
          <w:w w:val="94"/>
        </w:rPr>
        <w:t>r</w:t>
      </w:r>
      <w:r w:rsidRPr="00DA33BD">
        <w:rPr>
          <w:rFonts w:asciiTheme="minorHAnsi" w:hAnsiTheme="minorHAnsi" w:cstheme="minorHAnsi"/>
          <w:color w:val="363435"/>
          <w:spacing w:val="1"/>
          <w:w w:val="94"/>
        </w:rPr>
        <w:t>s</w:t>
      </w:r>
      <w:r w:rsidRPr="00DA33BD">
        <w:rPr>
          <w:rFonts w:asciiTheme="minorHAnsi" w:hAnsiTheme="minorHAnsi" w:cstheme="minorHAnsi"/>
          <w:color w:val="363435"/>
          <w:spacing w:val="-2"/>
          <w:w w:val="94"/>
        </w:rPr>
        <w:t>o</w:t>
      </w:r>
      <w:r w:rsidRPr="00DA33BD">
        <w:rPr>
          <w:rFonts w:asciiTheme="minorHAnsi" w:hAnsiTheme="minorHAnsi" w:cstheme="minorHAnsi"/>
          <w:color w:val="363435"/>
          <w:spacing w:val="2"/>
          <w:w w:val="94"/>
        </w:rPr>
        <w:t>n</w:t>
      </w:r>
      <w:r w:rsidRPr="00DA33BD">
        <w:rPr>
          <w:rFonts w:asciiTheme="minorHAnsi" w:hAnsiTheme="minorHAnsi" w:cstheme="minorHAnsi"/>
          <w:color w:val="363435"/>
          <w:spacing w:val="7"/>
          <w:w w:val="94"/>
        </w:rPr>
        <w:t>a</w:t>
      </w:r>
      <w:r w:rsidRPr="00DA33BD">
        <w:rPr>
          <w:rFonts w:asciiTheme="minorHAnsi" w:hAnsiTheme="minorHAnsi" w:cstheme="minorHAnsi"/>
          <w:color w:val="363435"/>
          <w:w w:val="94"/>
        </w:rPr>
        <w:t>l</w:t>
      </w:r>
      <w:r w:rsidRPr="00DA33BD">
        <w:rPr>
          <w:rFonts w:asciiTheme="minorHAnsi" w:hAnsiTheme="minorHAnsi" w:cstheme="minorHAnsi"/>
          <w:color w:val="363435"/>
          <w:spacing w:val="10"/>
          <w:w w:val="94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2"/>
          <w:w w:val="94"/>
        </w:rPr>
        <w:t>a</w:t>
      </w:r>
      <w:r w:rsidRPr="00DA33BD">
        <w:rPr>
          <w:rFonts w:asciiTheme="minorHAnsi" w:hAnsiTheme="minorHAnsi" w:cstheme="minorHAnsi"/>
          <w:color w:val="363435"/>
          <w:spacing w:val="4"/>
          <w:w w:val="94"/>
        </w:rPr>
        <w:t>e</w:t>
      </w:r>
      <w:r w:rsidRPr="00DA33BD">
        <w:rPr>
          <w:rFonts w:asciiTheme="minorHAnsi" w:hAnsiTheme="minorHAnsi" w:cstheme="minorHAnsi"/>
          <w:color w:val="363435"/>
          <w:spacing w:val="1"/>
          <w:w w:val="94"/>
        </w:rPr>
        <w:t>s</w:t>
      </w:r>
      <w:r w:rsidRPr="00DA33BD">
        <w:rPr>
          <w:rFonts w:asciiTheme="minorHAnsi" w:hAnsiTheme="minorHAnsi" w:cstheme="minorHAnsi"/>
          <w:color w:val="363435"/>
          <w:spacing w:val="5"/>
          <w:w w:val="94"/>
        </w:rPr>
        <w:t>t</w:t>
      </w:r>
      <w:r w:rsidRPr="00DA33BD">
        <w:rPr>
          <w:rFonts w:asciiTheme="minorHAnsi" w:hAnsiTheme="minorHAnsi" w:cstheme="minorHAnsi"/>
          <w:color w:val="363435"/>
          <w:spacing w:val="-1"/>
          <w:w w:val="94"/>
        </w:rPr>
        <w:t>h</w:t>
      </w:r>
      <w:r w:rsidRPr="00DA33BD">
        <w:rPr>
          <w:rFonts w:asciiTheme="minorHAnsi" w:hAnsiTheme="minorHAnsi" w:cstheme="minorHAnsi"/>
          <w:color w:val="363435"/>
          <w:spacing w:val="2"/>
          <w:w w:val="94"/>
        </w:rPr>
        <w:t>e</w:t>
      </w:r>
      <w:r w:rsidRPr="00DA33BD">
        <w:rPr>
          <w:rFonts w:asciiTheme="minorHAnsi" w:hAnsiTheme="minorHAnsi" w:cstheme="minorHAnsi"/>
          <w:color w:val="363435"/>
          <w:spacing w:val="4"/>
          <w:w w:val="94"/>
        </w:rPr>
        <w:t>t</w:t>
      </w:r>
      <w:r w:rsidRPr="00DA33BD">
        <w:rPr>
          <w:rFonts w:asciiTheme="minorHAnsi" w:hAnsiTheme="minorHAnsi" w:cstheme="minorHAnsi"/>
          <w:color w:val="363435"/>
          <w:spacing w:val="-1"/>
          <w:w w:val="94"/>
        </w:rPr>
        <w:t>i</w:t>
      </w:r>
      <w:r w:rsidRPr="00DA33BD">
        <w:rPr>
          <w:rFonts w:asciiTheme="minorHAnsi" w:hAnsiTheme="minorHAnsi" w:cstheme="minorHAnsi"/>
          <w:color w:val="363435"/>
          <w:spacing w:val="3"/>
          <w:w w:val="94"/>
        </w:rPr>
        <w:t>c</w:t>
      </w:r>
      <w:r w:rsidRPr="00DA33BD">
        <w:rPr>
          <w:rFonts w:asciiTheme="minorHAnsi" w:hAnsiTheme="minorHAnsi" w:cstheme="minorHAnsi"/>
          <w:color w:val="363435"/>
          <w:w w:val="94"/>
        </w:rPr>
        <w:t>,</w:t>
      </w:r>
      <w:r w:rsidRPr="00DA33BD">
        <w:rPr>
          <w:rFonts w:asciiTheme="minorHAnsi" w:hAnsiTheme="minorHAnsi" w:cstheme="minorHAnsi"/>
          <w:color w:val="363435"/>
          <w:spacing w:val="9"/>
          <w:w w:val="94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6"/>
        </w:rPr>
        <w:t>a</w:t>
      </w:r>
      <w:r w:rsidRPr="00DA33BD">
        <w:rPr>
          <w:rFonts w:asciiTheme="minorHAnsi" w:hAnsiTheme="minorHAnsi" w:cstheme="minorHAnsi"/>
          <w:color w:val="363435"/>
          <w:spacing w:val="-1"/>
        </w:rPr>
        <w:t>n</w:t>
      </w:r>
      <w:r w:rsidRPr="00DA33BD">
        <w:rPr>
          <w:rFonts w:asciiTheme="minorHAnsi" w:hAnsiTheme="minorHAnsi" w:cstheme="minorHAnsi"/>
          <w:color w:val="363435"/>
        </w:rPr>
        <w:t>d</w:t>
      </w:r>
      <w:r w:rsidRPr="00DA33BD">
        <w:rPr>
          <w:rFonts w:asciiTheme="minorHAnsi" w:hAnsiTheme="minorHAnsi" w:cstheme="minorHAnsi"/>
          <w:color w:val="363435"/>
          <w:spacing w:val="-2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1"/>
        </w:rPr>
        <w:t>b</w:t>
      </w:r>
      <w:r w:rsidRPr="00DA33BD">
        <w:rPr>
          <w:rFonts w:asciiTheme="minorHAnsi" w:hAnsiTheme="minorHAnsi" w:cstheme="minorHAnsi"/>
          <w:color w:val="363435"/>
        </w:rPr>
        <w:t>e</w:t>
      </w:r>
      <w:r w:rsidRPr="00DA33BD">
        <w:rPr>
          <w:rFonts w:asciiTheme="minorHAnsi" w:hAnsiTheme="minorHAnsi" w:cstheme="minorHAnsi"/>
          <w:color w:val="363435"/>
          <w:spacing w:val="-10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4"/>
          <w:w w:val="92"/>
        </w:rPr>
        <w:t>v</w:t>
      </w:r>
      <w:r w:rsidRPr="00DA33BD">
        <w:rPr>
          <w:rFonts w:asciiTheme="minorHAnsi" w:hAnsiTheme="minorHAnsi" w:cstheme="minorHAnsi"/>
          <w:color w:val="363435"/>
          <w:spacing w:val="2"/>
          <w:w w:val="92"/>
        </w:rPr>
        <w:t>i</w:t>
      </w:r>
      <w:r w:rsidRPr="00DA33BD">
        <w:rPr>
          <w:rFonts w:asciiTheme="minorHAnsi" w:hAnsiTheme="minorHAnsi" w:cstheme="minorHAnsi"/>
          <w:color w:val="363435"/>
          <w:spacing w:val="1"/>
          <w:w w:val="92"/>
        </w:rPr>
        <w:t>s</w:t>
      </w:r>
      <w:r w:rsidRPr="00DA33BD">
        <w:rPr>
          <w:rFonts w:asciiTheme="minorHAnsi" w:hAnsiTheme="minorHAnsi" w:cstheme="minorHAnsi"/>
          <w:color w:val="363435"/>
          <w:spacing w:val="4"/>
          <w:w w:val="92"/>
        </w:rPr>
        <w:t>u</w:t>
      </w:r>
      <w:r w:rsidRPr="00DA33BD">
        <w:rPr>
          <w:rFonts w:asciiTheme="minorHAnsi" w:hAnsiTheme="minorHAnsi" w:cstheme="minorHAnsi"/>
          <w:color w:val="363435"/>
          <w:spacing w:val="6"/>
          <w:w w:val="92"/>
        </w:rPr>
        <w:t>a</w:t>
      </w:r>
      <w:r w:rsidRPr="00DA33BD">
        <w:rPr>
          <w:rFonts w:asciiTheme="minorHAnsi" w:hAnsiTheme="minorHAnsi" w:cstheme="minorHAnsi"/>
          <w:color w:val="363435"/>
          <w:spacing w:val="4"/>
          <w:w w:val="92"/>
        </w:rPr>
        <w:t>l</w:t>
      </w:r>
      <w:r w:rsidRPr="00DA33BD">
        <w:rPr>
          <w:rFonts w:asciiTheme="minorHAnsi" w:hAnsiTheme="minorHAnsi" w:cstheme="minorHAnsi"/>
          <w:color w:val="363435"/>
          <w:w w:val="92"/>
        </w:rPr>
        <w:t>ly</w:t>
      </w:r>
      <w:r w:rsidRPr="00DA33BD">
        <w:rPr>
          <w:rFonts w:asciiTheme="minorHAnsi" w:hAnsiTheme="minorHAnsi" w:cstheme="minorHAnsi"/>
          <w:color w:val="363435"/>
          <w:spacing w:val="-6"/>
          <w:w w:val="92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4"/>
          <w:w w:val="92"/>
        </w:rPr>
        <w:t>u</w:t>
      </w:r>
      <w:r w:rsidRPr="00DA33BD">
        <w:rPr>
          <w:rFonts w:asciiTheme="minorHAnsi" w:hAnsiTheme="minorHAnsi" w:cstheme="minorHAnsi"/>
          <w:color w:val="363435"/>
          <w:spacing w:val="3"/>
          <w:w w:val="92"/>
        </w:rPr>
        <w:t>n</w:t>
      </w:r>
      <w:r w:rsidRPr="00DA33BD">
        <w:rPr>
          <w:rFonts w:asciiTheme="minorHAnsi" w:hAnsiTheme="minorHAnsi" w:cstheme="minorHAnsi"/>
          <w:color w:val="363435"/>
          <w:spacing w:val="4"/>
          <w:w w:val="92"/>
        </w:rPr>
        <w:t>i</w:t>
      </w:r>
      <w:r w:rsidRPr="00DA33BD">
        <w:rPr>
          <w:rFonts w:asciiTheme="minorHAnsi" w:hAnsiTheme="minorHAnsi" w:cstheme="minorHAnsi"/>
          <w:color w:val="363435"/>
          <w:w w:val="92"/>
        </w:rPr>
        <w:t>fi</w:t>
      </w:r>
      <w:r w:rsidRPr="00DA33BD">
        <w:rPr>
          <w:rFonts w:asciiTheme="minorHAnsi" w:hAnsiTheme="minorHAnsi" w:cstheme="minorHAnsi"/>
          <w:color w:val="363435"/>
          <w:spacing w:val="2"/>
          <w:w w:val="92"/>
        </w:rPr>
        <w:t>e</w:t>
      </w:r>
      <w:r w:rsidRPr="00DA33BD">
        <w:rPr>
          <w:rFonts w:asciiTheme="minorHAnsi" w:hAnsiTheme="minorHAnsi" w:cstheme="minorHAnsi"/>
          <w:color w:val="363435"/>
          <w:w w:val="92"/>
        </w:rPr>
        <w:t>d</w:t>
      </w:r>
      <w:r w:rsidRPr="00DA33BD">
        <w:rPr>
          <w:rFonts w:asciiTheme="minorHAnsi" w:hAnsiTheme="minorHAnsi" w:cstheme="minorHAnsi"/>
          <w:color w:val="363435"/>
          <w:spacing w:val="26"/>
          <w:w w:val="92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4"/>
        </w:rPr>
        <w:t>w</w:t>
      </w:r>
      <w:r w:rsidRPr="00DA33BD">
        <w:rPr>
          <w:rFonts w:asciiTheme="minorHAnsi" w:hAnsiTheme="minorHAnsi" w:cstheme="minorHAnsi"/>
          <w:color w:val="363435"/>
          <w:spacing w:val="-3"/>
        </w:rPr>
        <w:t>i</w:t>
      </w:r>
      <w:r w:rsidRPr="00DA33BD">
        <w:rPr>
          <w:rFonts w:asciiTheme="minorHAnsi" w:hAnsiTheme="minorHAnsi" w:cstheme="minorHAnsi"/>
          <w:color w:val="363435"/>
          <w:spacing w:val="5"/>
        </w:rPr>
        <w:t>t</w:t>
      </w:r>
      <w:r w:rsidRPr="00DA33BD">
        <w:rPr>
          <w:rFonts w:asciiTheme="minorHAnsi" w:hAnsiTheme="minorHAnsi" w:cstheme="minorHAnsi"/>
          <w:color w:val="363435"/>
        </w:rPr>
        <w:t>h</w:t>
      </w:r>
      <w:r w:rsidRPr="00DA33BD">
        <w:rPr>
          <w:rFonts w:asciiTheme="minorHAnsi" w:hAnsiTheme="minorHAnsi" w:cstheme="minorHAnsi"/>
          <w:color w:val="363435"/>
          <w:spacing w:val="-9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5"/>
        </w:rPr>
        <w:t>t</w:t>
      </w:r>
      <w:r w:rsidRPr="00DA33BD">
        <w:rPr>
          <w:rFonts w:asciiTheme="minorHAnsi" w:hAnsiTheme="minorHAnsi" w:cstheme="minorHAnsi"/>
          <w:color w:val="363435"/>
          <w:spacing w:val="-1"/>
        </w:rPr>
        <w:t>h</w:t>
      </w:r>
      <w:r w:rsidRPr="00DA33BD">
        <w:rPr>
          <w:rFonts w:asciiTheme="minorHAnsi" w:hAnsiTheme="minorHAnsi" w:cstheme="minorHAnsi"/>
          <w:color w:val="363435"/>
        </w:rPr>
        <w:t>e</w:t>
      </w:r>
      <w:r w:rsidRPr="00DA33BD">
        <w:rPr>
          <w:rFonts w:asciiTheme="minorHAnsi" w:hAnsiTheme="minorHAnsi" w:cstheme="minorHAnsi"/>
          <w:color w:val="363435"/>
          <w:spacing w:val="-1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-2"/>
        </w:rPr>
        <w:t>o</w:t>
      </w:r>
      <w:r w:rsidRPr="00DA33BD">
        <w:rPr>
          <w:rFonts w:asciiTheme="minorHAnsi" w:hAnsiTheme="minorHAnsi" w:cstheme="minorHAnsi"/>
          <w:color w:val="363435"/>
          <w:spacing w:val="5"/>
        </w:rPr>
        <w:t>t</w:t>
      </w:r>
      <w:r w:rsidRPr="00DA33BD">
        <w:rPr>
          <w:rFonts w:asciiTheme="minorHAnsi" w:hAnsiTheme="minorHAnsi" w:cstheme="minorHAnsi"/>
          <w:color w:val="363435"/>
          <w:spacing w:val="-1"/>
        </w:rPr>
        <w:t>h</w:t>
      </w:r>
      <w:r w:rsidRPr="00DA33BD">
        <w:rPr>
          <w:rFonts w:asciiTheme="minorHAnsi" w:hAnsiTheme="minorHAnsi" w:cstheme="minorHAnsi"/>
          <w:color w:val="363435"/>
        </w:rPr>
        <w:t>er</w:t>
      </w:r>
      <w:r w:rsidRPr="00DA33BD">
        <w:rPr>
          <w:rFonts w:asciiTheme="minorHAnsi" w:hAnsiTheme="minorHAnsi" w:cstheme="minorHAnsi"/>
          <w:color w:val="363435"/>
          <w:spacing w:val="-5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-1"/>
          <w:w w:val="97"/>
        </w:rPr>
        <w:t>d</w:t>
      </w:r>
      <w:r w:rsidRPr="00DA33BD">
        <w:rPr>
          <w:rFonts w:asciiTheme="minorHAnsi" w:hAnsiTheme="minorHAnsi" w:cstheme="minorHAnsi"/>
          <w:color w:val="363435"/>
          <w:spacing w:val="1"/>
          <w:w w:val="97"/>
        </w:rPr>
        <w:t>o</w:t>
      </w:r>
      <w:r w:rsidRPr="00DA33BD">
        <w:rPr>
          <w:rFonts w:asciiTheme="minorHAnsi" w:hAnsiTheme="minorHAnsi" w:cstheme="minorHAnsi"/>
          <w:color w:val="363435"/>
          <w:spacing w:val="3"/>
          <w:w w:val="97"/>
        </w:rPr>
        <w:t>c</w:t>
      </w:r>
      <w:r w:rsidRPr="00DA33BD">
        <w:rPr>
          <w:rFonts w:asciiTheme="minorHAnsi" w:hAnsiTheme="minorHAnsi" w:cstheme="minorHAnsi"/>
          <w:color w:val="363435"/>
          <w:spacing w:val="4"/>
          <w:w w:val="97"/>
        </w:rPr>
        <w:t>u</w:t>
      </w:r>
      <w:r w:rsidRPr="00DA33BD">
        <w:rPr>
          <w:rFonts w:asciiTheme="minorHAnsi" w:hAnsiTheme="minorHAnsi" w:cstheme="minorHAnsi"/>
          <w:color w:val="363435"/>
          <w:spacing w:val="-1"/>
          <w:w w:val="97"/>
        </w:rPr>
        <w:t>m</w:t>
      </w:r>
      <w:r w:rsidRPr="00DA33BD">
        <w:rPr>
          <w:rFonts w:asciiTheme="minorHAnsi" w:hAnsiTheme="minorHAnsi" w:cstheme="minorHAnsi"/>
          <w:color w:val="363435"/>
          <w:w w:val="97"/>
        </w:rPr>
        <w:t>e</w:t>
      </w:r>
      <w:r w:rsidRPr="00DA33BD">
        <w:rPr>
          <w:rFonts w:asciiTheme="minorHAnsi" w:hAnsiTheme="minorHAnsi" w:cstheme="minorHAnsi"/>
          <w:color w:val="363435"/>
          <w:spacing w:val="-3"/>
          <w:w w:val="97"/>
        </w:rPr>
        <w:t>n</w:t>
      </w:r>
      <w:r w:rsidRPr="00DA33BD">
        <w:rPr>
          <w:rFonts w:asciiTheme="minorHAnsi" w:hAnsiTheme="minorHAnsi" w:cstheme="minorHAnsi"/>
          <w:color w:val="363435"/>
          <w:spacing w:val="4"/>
          <w:w w:val="97"/>
        </w:rPr>
        <w:t>t</w:t>
      </w:r>
      <w:r w:rsidRPr="00DA33BD">
        <w:rPr>
          <w:rFonts w:asciiTheme="minorHAnsi" w:hAnsiTheme="minorHAnsi" w:cstheme="minorHAnsi"/>
          <w:color w:val="363435"/>
          <w:w w:val="97"/>
        </w:rPr>
        <w:t>s</w:t>
      </w:r>
      <w:r w:rsidRPr="00DA33BD">
        <w:rPr>
          <w:rFonts w:asciiTheme="minorHAnsi" w:hAnsiTheme="minorHAnsi" w:cstheme="minorHAnsi"/>
          <w:color w:val="363435"/>
          <w:spacing w:val="8"/>
          <w:w w:val="97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3"/>
        </w:rPr>
        <w:t>i</w:t>
      </w:r>
      <w:r w:rsidRPr="00DA33BD">
        <w:rPr>
          <w:rFonts w:asciiTheme="minorHAnsi" w:hAnsiTheme="minorHAnsi" w:cstheme="minorHAnsi"/>
          <w:color w:val="363435"/>
        </w:rPr>
        <w:t>n</w:t>
      </w:r>
      <w:r w:rsidRPr="00DA33BD">
        <w:rPr>
          <w:rFonts w:asciiTheme="minorHAnsi" w:hAnsiTheme="minorHAnsi" w:cstheme="minorHAnsi"/>
          <w:color w:val="363435"/>
          <w:spacing w:val="1"/>
        </w:rPr>
        <w:t xml:space="preserve"> </w:t>
      </w:r>
      <w:r w:rsidRPr="00DA33BD">
        <w:rPr>
          <w:rFonts w:asciiTheme="minorHAnsi" w:hAnsiTheme="minorHAnsi" w:cstheme="minorHAnsi"/>
          <w:color w:val="363435"/>
        </w:rPr>
        <w:t>y</w:t>
      </w:r>
      <w:r w:rsidRPr="00DA33BD">
        <w:rPr>
          <w:rFonts w:asciiTheme="minorHAnsi" w:hAnsiTheme="minorHAnsi" w:cstheme="minorHAnsi"/>
          <w:color w:val="363435"/>
          <w:spacing w:val="-1"/>
        </w:rPr>
        <w:t>o</w:t>
      </w:r>
      <w:r w:rsidRPr="00DA33BD">
        <w:rPr>
          <w:rFonts w:asciiTheme="minorHAnsi" w:hAnsiTheme="minorHAnsi" w:cstheme="minorHAnsi"/>
          <w:color w:val="363435"/>
          <w:spacing w:val="4"/>
        </w:rPr>
        <w:t>u</w:t>
      </w:r>
      <w:r w:rsidRPr="00DA33BD">
        <w:rPr>
          <w:rFonts w:asciiTheme="minorHAnsi" w:hAnsiTheme="minorHAnsi" w:cstheme="minorHAnsi"/>
          <w:color w:val="363435"/>
        </w:rPr>
        <w:t>r</w:t>
      </w:r>
      <w:r w:rsidRPr="00DA33BD">
        <w:rPr>
          <w:rFonts w:asciiTheme="minorHAnsi" w:hAnsiTheme="minorHAnsi" w:cstheme="minorHAnsi"/>
          <w:color w:val="363435"/>
          <w:spacing w:val="-15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-2"/>
          <w:w w:val="93"/>
        </w:rPr>
        <w:t>P</w:t>
      </w:r>
      <w:r w:rsidRPr="00DA33BD">
        <w:rPr>
          <w:rFonts w:asciiTheme="minorHAnsi" w:hAnsiTheme="minorHAnsi" w:cstheme="minorHAnsi"/>
          <w:color w:val="363435"/>
          <w:w w:val="93"/>
        </w:rPr>
        <w:t>r</w:t>
      </w:r>
      <w:r w:rsidRPr="00DA33BD">
        <w:rPr>
          <w:rFonts w:asciiTheme="minorHAnsi" w:hAnsiTheme="minorHAnsi" w:cstheme="minorHAnsi"/>
          <w:color w:val="363435"/>
          <w:spacing w:val="-2"/>
          <w:w w:val="93"/>
        </w:rPr>
        <w:t>o</w:t>
      </w:r>
      <w:r w:rsidRPr="00DA33BD">
        <w:rPr>
          <w:rFonts w:asciiTheme="minorHAnsi" w:hAnsiTheme="minorHAnsi" w:cstheme="minorHAnsi"/>
          <w:color w:val="363435"/>
          <w:spacing w:val="1"/>
          <w:w w:val="93"/>
        </w:rPr>
        <w:t>f</w:t>
      </w:r>
      <w:r w:rsidRPr="00DA33BD">
        <w:rPr>
          <w:rFonts w:asciiTheme="minorHAnsi" w:hAnsiTheme="minorHAnsi" w:cstheme="minorHAnsi"/>
          <w:color w:val="363435"/>
          <w:spacing w:val="4"/>
          <w:w w:val="93"/>
        </w:rPr>
        <w:t>e</w:t>
      </w:r>
      <w:r w:rsidRPr="00DA33BD">
        <w:rPr>
          <w:rFonts w:asciiTheme="minorHAnsi" w:hAnsiTheme="minorHAnsi" w:cstheme="minorHAnsi"/>
          <w:color w:val="363435"/>
          <w:spacing w:val="3"/>
          <w:w w:val="93"/>
        </w:rPr>
        <w:t>s</w:t>
      </w:r>
      <w:r w:rsidRPr="00DA33BD">
        <w:rPr>
          <w:rFonts w:asciiTheme="minorHAnsi" w:hAnsiTheme="minorHAnsi" w:cstheme="minorHAnsi"/>
          <w:color w:val="363435"/>
          <w:w w:val="93"/>
        </w:rPr>
        <w:t>s</w:t>
      </w:r>
      <w:r w:rsidRPr="00DA33BD">
        <w:rPr>
          <w:rFonts w:asciiTheme="minorHAnsi" w:hAnsiTheme="minorHAnsi" w:cstheme="minorHAnsi"/>
          <w:color w:val="363435"/>
          <w:spacing w:val="-1"/>
          <w:w w:val="93"/>
        </w:rPr>
        <w:t>i</w:t>
      </w:r>
      <w:r w:rsidRPr="00DA33BD">
        <w:rPr>
          <w:rFonts w:asciiTheme="minorHAnsi" w:hAnsiTheme="minorHAnsi" w:cstheme="minorHAnsi"/>
          <w:color w:val="363435"/>
          <w:spacing w:val="-2"/>
          <w:w w:val="93"/>
        </w:rPr>
        <w:t>o</w:t>
      </w:r>
      <w:r w:rsidRPr="00DA33BD">
        <w:rPr>
          <w:rFonts w:asciiTheme="minorHAnsi" w:hAnsiTheme="minorHAnsi" w:cstheme="minorHAnsi"/>
          <w:color w:val="363435"/>
          <w:spacing w:val="2"/>
          <w:w w:val="93"/>
        </w:rPr>
        <w:t>n</w:t>
      </w:r>
      <w:r w:rsidRPr="00DA33BD">
        <w:rPr>
          <w:rFonts w:asciiTheme="minorHAnsi" w:hAnsiTheme="minorHAnsi" w:cstheme="minorHAnsi"/>
          <w:color w:val="363435"/>
          <w:spacing w:val="6"/>
          <w:w w:val="93"/>
        </w:rPr>
        <w:t>a</w:t>
      </w:r>
      <w:r w:rsidRPr="00DA33BD">
        <w:rPr>
          <w:rFonts w:asciiTheme="minorHAnsi" w:hAnsiTheme="minorHAnsi" w:cstheme="minorHAnsi"/>
          <w:color w:val="363435"/>
          <w:w w:val="93"/>
        </w:rPr>
        <w:t>l</w:t>
      </w:r>
      <w:r w:rsidRPr="00DA33BD">
        <w:rPr>
          <w:rFonts w:asciiTheme="minorHAnsi" w:hAnsiTheme="minorHAnsi" w:cstheme="minorHAnsi"/>
          <w:color w:val="363435"/>
          <w:spacing w:val="6"/>
          <w:w w:val="93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-17"/>
        </w:rPr>
        <w:t>T</w:t>
      </w:r>
      <w:r w:rsidRPr="00DA33BD">
        <w:rPr>
          <w:rFonts w:asciiTheme="minorHAnsi" w:hAnsiTheme="minorHAnsi" w:cstheme="minorHAnsi"/>
          <w:color w:val="363435"/>
          <w:spacing w:val="3"/>
        </w:rPr>
        <w:t>e</w:t>
      </w:r>
      <w:r w:rsidRPr="00DA33BD">
        <w:rPr>
          <w:rFonts w:asciiTheme="minorHAnsi" w:hAnsiTheme="minorHAnsi" w:cstheme="minorHAnsi"/>
          <w:color w:val="363435"/>
          <w:spacing w:val="2"/>
        </w:rPr>
        <w:t>a</w:t>
      </w:r>
      <w:r w:rsidRPr="00DA33BD">
        <w:rPr>
          <w:rFonts w:asciiTheme="minorHAnsi" w:hAnsiTheme="minorHAnsi" w:cstheme="minorHAnsi"/>
          <w:color w:val="363435"/>
          <w:spacing w:val="3"/>
        </w:rPr>
        <w:t>chi</w:t>
      </w:r>
      <w:r w:rsidRPr="00DA33BD">
        <w:rPr>
          <w:rFonts w:asciiTheme="minorHAnsi" w:hAnsiTheme="minorHAnsi" w:cstheme="minorHAnsi"/>
          <w:color w:val="363435"/>
          <w:spacing w:val="2"/>
        </w:rPr>
        <w:t>n</w:t>
      </w:r>
      <w:r w:rsidRPr="00DA33BD">
        <w:rPr>
          <w:rFonts w:asciiTheme="minorHAnsi" w:hAnsiTheme="minorHAnsi" w:cstheme="minorHAnsi"/>
          <w:color w:val="363435"/>
        </w:rPr>
        <w:t xml:space="preserve">g </w:t>
      </w:r>
      <w:r w:rsidRPr="00DA33BD">
        <w:rPr>
          <w:rFonts w:asciiTheme="minorHAnsi" w:hAnsiTheme="minorHAnsi" w:cstheme="minorHAnsi"/>
          <w:color w:val="363435"/>
          <w:spacing w:val="-6"/>
        </w:rPr>
        <w:t>P</w:t>
      </w:r>
      <w:r w:rsidRPr="00DA33BD">
        <w:rPr>
          <w:rFonts w:asciiTheme="minorHAnsi" w:hAnsiTheme="minorHAnsi" w:cstheme="minorHAnsi"/>
          <w:color w:val="363435"/>
          <w:spacing w:val="-2"/>
        </w:rPr>
        <w:t>o</w:t>
      </w:r>
      <w:r w:rsidRPr="00DA33BD">
        <w:rPr>
          <w:rFonts w:asciiTheme="minorHAnsi" w:hAnsiTheme="minorHAnsi" w:cstheme="minorHAnsi"/>
          <w:color w:val="363435"/>
          <w:spacing w:val="5"/>
        </w:rPr>
        <w:t>r</w:t>
      </w:r>
      <w:r w:rsidRPr="00DA33BD">
        <w:rPr>
          <w:rFonts w:asciiTheme="minorHAnsi" w:hAnsiTheme="minorHAnsi" w:cstheme="minorHAnsi"/>
          <w:color w:val="363435"/>
          <w:spacing w:val="4"/>
        </w:rPr>
        <w:t>t</w:t>
      </w:r>
      <w:r w:rsidRPr="00DA33BD">
        <w:rPr>
          <w:rFonts w:asciiTheme="minorHAnsi" w:hAnsiTheme="minorHAnsi" w:cstheme="minorHAnsi"/>
          <w:color w:val="363435"/>
          <w:spacing w:val="1"/>
        </w:rPr>
        <w:t>f</w:t>
      </w:r>
      <w:r w:rsidRPr="00DA33BD">
        <w:rPr>
          <w:rFonts w:asciiTheme="minorHAnsi" w:hAnsiTheme="minorHAnsi" w:cstheme="minorHAnsi"/>
          <w:color w:val="363435"/>
          <w:spacing w:val="-1"/>
        </w:rPr>
        <w:t>o</w:t>
      </w:r>
      <w:r w:rsidRPr="00DA33BD">
        <w:rPr>
          <w:rFonts w:asciiTheme="minorHAnsi" w:hAnsiTheme="minorHAnsi" w:cstheme="minorHAnsi"/>
          <w:color w:val="363435"/>
          <w:spacing w:val="3"/>
        </w:rPr>
        <w:t>l</w:t>
      </w:r>
      <w:r w:rsidRPr="00DA33BD">
        <w:rPr>
          <w:rFonts w:asciiTheme="minorHAnsi" w:hAnsiTheme="minorHAnsi" w:cstheme="minorHAnsi"/>
          <w:color w:val="363435"/>
          <w:spacing w:val="-1"/>
        </w:rPr>
        <w:t>i</w:t>
      </w:r>
      <w:r w:rsidRPr="00DA33BD">
        <w:rPr>
          <w:rFonts w:asciiTheme="minorHAnsi" w:hAnsiTheme="minorHAnsi" w:cstheme="minorHAnsi"/>
          <w:color w:val="363435"/>
          <w:spacing w:val="-3"/>
        </w:rPr>
        <w:t>o</w:t>
      </w:r>
      <w:r w:rsidRPr="00DA33BD">
        <w:rPr>
          <w:rFonts w:asciiTheme="minorHAnsi" w:hAnsiTheme="minorHAnsi" w:cstheme="minorHAnsi"/>
          <w:color w:val="363435"/>
        </w:rPr>
        <w:t>.</w:t>
      </w:r>
    </w:p>
    <w:p w14:paraId="6D47FDE8" w14:textId="77777777" w:rsidR="009B6B06" w:rsidRPr="00DA33BD" w:rsidRDefault="009B6B06">
      <w:pPr>
        <w:spacing w:line="160" w:lineRule="exact"/>
        <w:rPr>
          <w:rFonts w:asciiTheme="minorHAnsi" w:hAnsiTheme="minorHAnsi" w:cstheme="minorHAnsi"/>
        </w:rPr>
      </w:pPr>
    </w:p>
    <w:p w14:paraId="7DE49EF2" w14:textId="77777777" w:rsidR="009B6B06" w:rsidRPr="00DA33BD" w:rsidRDefault="009B6B06">
      <w:pPr>
        <w:spacing w:line="200" w:lineRule="exact"/>
        <w:rPr>
          <w:rFonts w:asciiTheme="minorHAnsi" w:hAnsiTheme="minorHAnsi" w:cstheme="minorHAnsi"/>
        </w:rPr>
      </w:pPr>
    </w:p>
    <w:p w14:paraId="46B298E2" w14:textId="77777777" w:rsidR="009B6B06" w:rsidRPr="00DA33BD" w:rsidRDefault="007C22B3">
      <w:pPr>
        <w:spacing w:line="250" w:lineRule="auto"/>
        <w:ind w:left="208" w:right="347"/>
        <w:rPr>
          <w:rFonts w:asciiTheme="minorHAnsi" w:hAnsiTheme="minorHAnsi" w:cstheme="minorHAnsi"/>
        </w:rPr>
      </w:pPr>
      <w:r w:rsidRPr="00DA33BD">
        <w:rPr>
          <w:rFonts w:asciiTheme="minorHAnsi" w:hAnsiTheme="minorHAnsi" w:cstheme="minorHAnsi"/>
          <w:color w:val="363435"/>
          <w:spacing w:val="4"/>
        </w:rPr>
        <w:t>T</w:t>
      </w:r>
      <w:r w:rsidRPr="00DA33BD">
        <w:rPr>
          <w:rFonts w:asciiTheme="minorHAnsi" w:hAnsiTheme="minorHAnsi" w:cstheme="minorHAnsi"/>
          <w:color w:val="363435"/>
          <w:spacing w:val="-1"/>
        </w:rPr>
        <w:t>h</w:t>
      </w:r>
      <w:r w:rsidRPr="00DA33BD">
        <w:rPr>
          <w:rFonts w:asciiTheme="minorHAnsi" w:hAnsiTheme="minorHAnsi" w:cstheme="minorHAnsi"/>
          <w:color w:val="363435"/>
        </w:rPr>
        <w:t>e</w:t>
      </w:r>
      <w:r w:rsidRPr="00DA33BD">
        <w:rPr>
          <w:rFonts w:asciiTheme="minorHAnsi" w:hAnsiTheme="minorHAnsi" w:cstheme="minorHAnsi"/>
          <w:color w:val="363435"/>
          <w:spacing w:val="3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1"/>
          <w:w w:val="89"/>
        </w:rPr>
        <w:t>f</w:t>
      </w:r>
      <w:r w:rsidRPr="00DA33BD">
        <w:rPr>
          <w:rFonts w:asciiTheme="minorHAnsi" w:hAnsiTheme="minorHAnsi" w:cstheme="minorHAnsi"/>
          <w:color w:val="363435"/>
          <w:spacing w:val="-1"/>
          <w:w w:val="89"/>
        </w:rPr>
        <w:t>o</w:t>
      </w:r>
      <w:r w:rsidRPr="00DA33BD">
        <w:rPr>
          <w:rFonts w:asciiTheme="minorHAnsi" w:hAnsiTheme="minorHAnsi" w:cstheme="minorHAnsi"/>
          <w:color w:val="363435"/>
          <w:spacing w:val="4"/>
          <w:w w:val="89"/>
        </w:rPr>
        <w:t>l</w:t>
      </w:r>
      <w:r w:rsidRPr="00DA33BD">
        <w:rPr>
          <w:rFonts w:asciiTheme="minorHAnsi" w:hAnsiTheme="minorHAnsi" w:cstheme="minorHAnsi"/>
          <w:color w:val="363435"/>
          <w:spacing w:val="-1"/>
          <w:w w:val="89"/>
        </w:rPr>
        <w:t>lo</w:t>
      </w:r>
      <w:r w:rsidRPr="00DA33BD">
        <w:rPr>
          <w:rFonts w:asciiTheme="minorHAnsi" w:hAnsiTheme="minorHAnsi" w:cstheme="minorHAnsi"/>
          <w:color w:val="363435"/>
          <w:spacing w:val="4"/>
          <w:w w:val="89"/>
        </w:rPr>
        <w:t>w</w:t>
      </w:r>
      <w:r w:rsidRPr="00DA33BD">
        <w:rPr>
          <w:rFonts w:asciiTheme="minorHAnsi" w:hAnsiTheme="minorHAnsi" w:cstheme="minorHAnsi"/>
          <w:color w:val="363435"/>
          <w:spacing w:val="3"/>
          <w:w w:val="89"/>
        </w:rPr>
        <w:t>i</w:t>
      </w:r>
      <w:r w:rsidRPr="00DA33BD">
        <w:rPr>
          <w:rFonts w:asciiTheme="minorHAnsi" w:hAnsiTheme="minorHAnsi" w:cstheme="minorHAnsi"/>
          <w:color w:val="363435"/>
          <w:spacing w:val="2"/>
          <w:w w:val="89"/>
        </w:rPr>
        <w:t>n</w:t>
      </w:r>
      <w:r w:rsidRPr="00DA33BD">
        <w:rPr>
          <w:rFonts w:asciiTheme="minorHAnsi" w:hAnsiTheme="minorHAnsi" w:cstheme="minorHAnsi"/>
          <w:color w:val="363435"/>
          <w:w w:val="89"/>
        </w:rPr>
        <w:t>g</w:t>
      </w:r>
      <w:r w:rsidRPr="00DA33BD">
        <w:rPr>
          <w:rFonts w:asciiTheme="minorHAnsi" w:hAnsiTheme="minorHAnsi" w:cstheme="minorHAnsi"/>
          <w:color w:val="363435"/>
          <w:spacing w:val="42"/>
          <w:w w:val="89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2"/>
          <w:w w:val="89"/>
        </w:rPr>
        <w:t>i</w:t>
      </w:r>
      <w:r w:rsidRPr="00DA33BD">
        <w:rPr>
          <w:rFonts w:asciiTheme="minorHAnsi" w:hAnsiTheme="minorHAnsi" w:cstheme="minorHAnsi"/>
          <w:color w:val="363435"/>
          <w:w w:val="89"/>
        </w:rPr>
        <w:t>s</w:t>
      </w:r>
      <w:r w:rsidRPr="00DA33BD">
        <w:rPr>
          <w:rFonts w:asciiTheme="minorHAnsi" w:hAnsiTheme="minorHAnsi" w:cstheme="minorHAnsi"/>
          <w:color w:val="363435"/>
          <w:spacing w:val="3"/>
          <w:w w:val="89"/>
        </w:rPr>
        <w:t xml:space="preserve"> </w:t>
      </w:r>
      <w:r w:rsidRPr="00DA33BD">
        <w:rPr>
          <w:rFonts w:asciiTheme="minorHAnsi" w:hAnsiTheme="minorHAnsi" w:cstheme="minorHAnsi"/>
          <w:color w:val="363435"/>
        </w:rPr>
        <w:t>a</w:t>
      </w:r>
      <w:r w:rsidRPr="00DA33BD">
        <w:rPr>
          <w:rFonts w:asciiTheme="minorHAnsi" w:hAnsiTheme="minorHAnsi" w:cstheme="minorHAnsi"/>
          <w:color w:val="363435"/>
          <w:spacing w:val="-8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5"/>
          <w:w w:val="96"/>
        </w:rPr>
        <w:t>t</w:t>
      </w:r>
      <w:r w:rsidRPr="00DA33BD">
        <w:rPr>
          <w:rFonts w:asciiTheme="minorHAnsi" w:hAnsiTheme="minorHAnsi" w:cstheme="minorHAnsi"/>
          <w:color w:val="363435"/>
          <w:spacing w:val="3"/>
          <w:w w:val="96"/>
        </w:rPr>
        <w:t>h</w:t>
      </w:r>
      <w:r w:rsidRPr="00DA33BD">
        <w:rPr>
          <w:rFonts w:asciiTheme="minorHAnsi" w:hAnsiTheme="minorHAnsi" w:cstheme="minorHAnsi"/>
          <w:color w:val="363435"/>
          <w:w w:val="96"/>
        </w:rPr>
        <w:t>r</w:t>
      </w:r>
      <w:r w:rsidRPr="00DA33BD">
        <w:rPr>
          <w:rFonts w:asciiTheme="minorHAnsi" w:hAnsiTheme="minorHAnsi" w:cstheme="minorHAnsi"/>
          <w:color w:val="363435"/>
          <w:spacing w:val="2"/>
          <w:w w:val="96"/>
        </w:rPr>
        <w:t>ee</w:t>
      </w:r>
      <w:r w:rsidRPr="00DA33BD">
        <w:rPr>
          <w:rFonts w:asciiTheme="minorHAnsi" w:hAnsiTheme="minorHAnsi" w:cstheme="minorHAnsi"/>
          <w:color w:val="363435"/>
          <w:spacing w:val="-1"/>
          <w:w w:val="96"/>
        </w:rPr>
        <w:t>-</w:t>
      </w:r>
      <w:r w:rsidRPr="00DA33BD">
        <w:rPr>
          <w:rFonts w:asciiTheme="minorHAnsi" w:hAnsiTheme="minorHAnsi" w:cstheme="minorHAnsi"/>
          <w:color w:val="363435"/>
          <w:spacing w:val="1"/>
          <w:w w:val="96"/>
        </w:rPr>
        <w:t>p</w:t>
      </w:r>
      <w:r w:rsidRPr="00DA33BD">
        <w:rPr>
          <w:rFonts w:asciiTheme="minorHAnsi" w:hAnsiTheme="minorHAnsi" w:cstheme="minorHAnsi"/>
          <w:color w:val="363435"/>
          <w:spacing w:val="5"/>
          <w:w w:val="96"/>
        </w:rPr>
        <w:t>a</w:t>
      </w:r>
      <w:r w:rsidRPr="00DA33BD">
        <w:rPr>
          <w:rFonts w:asciiTheme="minorHAnsi" w:hAnsiTheme="minorHAnsi" w:cstheme="minorHAnsi"/>
          <w:color w:val="363435"/>
          <w:spacing w:val="2"/>
          <w:w w:val="96"/>
        </w:rPr>
        <w:t>r</w:t>
      </w:r>
      <w:r w:rsidRPr="00DA33BD">
        <w:rPr>
          <w:rFonts w:asciiTheme="minorHAnsi" w:hAnsiTheme="minorHAnsi" w:cstheme="minorHAnsi"/>
          <w:color w:val="363435"/>
          <w:spacing w:val="5"/>
          <w:w w:val="96"/>
        </w:rPr>
        <w:t>a</w:t>
      </w:r>
      <w:r w:rsidRPr="00DA33BD">
        <w:rPr>
          <w:rFonts w:asciiTheme="minorHAnsi" w:hAnsiTheme="minorHAnsi" w:cstheme="minorHAnsi"/>
          <w:color w:val="363435"/>
          <w:spacing w:val="3"/>
          <w:w w:val="96"/>
        </w:rPr>
        <w:t>g</w:t>
      </w:r>
      <w:r w:rsidRPr="00DA33BD">
        <w:rPr>
          <w:rFonts w:asciiTheme="minorHAnsi" w:hAnsiTheme="minorHAnsi" w:cstheme="minorHAnsi"/>
          <w:color w:val="363435"/>
          <w:spacing w:val="2"/>
          <w:w w:val="96"/>
        </w:rPr>
        <w:t>r</w:t>
      </w:r>
      <w:r w:rsidRPr="00DA33BD">
        <w:rPr>
          <w:rFonts w:asciiTheme="minorHAnsi" w:hAnsiTheme="minorHAnsi" w:cstheme="minorHAnsi"/>
          <w:color w:val="363435"/>
          <w:spacing w:val="1"/>
          <w:w w:val="96"/>
        </w:rPr>
        <w:t>a</w:t>
      </w:r>
      <w:r w:rsidRPr="00DA33BD">
        <w:rPr>
          <w:rFonts w:asciiTheme="minorHAnsi" w:hAnsiTheme="minorHAnsi" w:cstheme="minorHAnsi"/>
          <w:color w:val="363435"/>
          <w:spacing w:val="-1"/>
          <w:w w:val="96"/>
        </w:rPr>
        <w:t>p</w:t>
      </w:r>
      <w:r w:rsidRPr="00DA33BD">
        <w:rPr>
          <w:rFonts w:asciiTheme="minorHAnsi" w:hAnsiTheme="minorHAnsi" w:cstheme="minorHAnsi"/>
          <w:color w:val="363435"/>
          <w:w w:val="96"/>
        </w:rPr>
        <w:t>h</w:t>
      </w:r>
      <w:r w:rsidRPr="00DA33BD">
        <w:rPr>
          <w:rFonts w:asciiTheme="minorHAnsi" w:hAnsiTheme="minorHAnsi" w:cstheme="minorHAnsi"/>
          <w:color w:val="363435"/>
          <w:spacing w:val="8"/>
          <w:w w:val="96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-1"/>
        </w:rPr>
        <w:t>o</w:t>
      </w:r>
      <w:r w:rsidRPr="00DA33BD">
        <w:rPr>
          <w:rFonts w:asciiTheme="minorHAnsi" w:hAnsiTheme="minorHAnsi" w:cstheme="minorHAnsi"/>
          <w:color w:val="363435"/>
          <w:spacing w:val="-2"/>
        </w:rPr>
        <w:t>u</w:t>
      </w:r>
      <w:r w:rsidRPr="00DA33BD">
        <w:rPr>
          <w:rFonts w:asciiTheme="minorHAnsi" w:hAnsiTheme="minorHAnsi" w:cstheme="minorHAnsi"/>
          <w:color w:val="363435"/>
          <w:spacing w:val="5"/>
        </w:rPr>
        <w:t>t</w:t>
      </w:r>
      <w:r w:rsidRPr="00DA33BD">
        <w:rPr>
          <w:rFonts w:asciiTheme="minorHAnsi" w:hAnsiTheme="minorHAnsi" w:cstheme="minorHAnsi"/>
          <w:color w:val="363435"/>
          <w:spacing w:val="3"/>
        </w:rPr>
        <w:t>li</w:t>
      </w:r>
      <w:r w:rsidRPr="00DA33BD">
        <w:rPr>
          <w:rFonts w:asciiTheme="minorHAnsi" w:hAnsiTheme="minorHAnsi" w:cstheme="minorHAnsi"/>
          <w:color w:val="363435"/>
          <w:spacing w:val="-1"/>
        </w:rPr>
        <w:t>n</w:t>
      </w:r>
      <w:r w:rsidRPr="00DA33BD">
        <w:rPr>
          <w:rFonts w:asciiTheme="minorHAnsi" w:hAnsiTheme="minorHAnsi" w:cstheme="minorHAnsi"/>
          <w:color w:val="363435"/>
        </w:rPr>
        <w:t>e</w:t>
      </w:r>
      <w:r w:rsidRPr="00DA33BD">
        <w:rPr>
          <w:rFonts w:asciiTheme="minorHAnsi" w:hAnsiTheme="minorHAnsi" w:cstheme="minorHAnsi"/>
          <w:color w:val="363435"/>
          <w:spacing w:val="-11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3"/>
          <w:w w:val="93"/>
        </w:rPr>
        <w:t>c</w:t>
      </w:r>
      <w:r w:rsidRPr="00DA33BD">
        <w:rPr>
          <w:rFonts w:asciiTheme="minorHAnsi" w:hAnsiTheme="minorHAnsi" w:cstheme="minorHAnsi"/>
          <w:color w:val="363435"/>
          <w:spacing w:val="-1"/>
          <w:w w:val="93"/>
        </w:rPr>
        <w:t>ov</w:t>
      </w:r>
      <w:r w:rsidRPr="00DA33BD">
        <w:rPr>
          <w:rFonts w:asciiTheme="minorHAnsi" w:hAnsiTheme="minorHAnsi" w:cstheme="minorHAnsi"/>
          <w:color w:val="363435"/>
          <w:w w:val="93"/>
        </w:rPr>
        <w:t>e</w:t>
      </w:r>
      <w:r w:rsidRPr="00DA33BD">
        <w:rPr>
          <w:rFonts w:asciiTheme="minorHAnsi" w:hAnsiTheme="minorHAnsi" w:cstheme="minorHAnsi"/>
          <w:color w:val="363435"/>
          <w:spacing w:val="2"/>
          <w:w w:val="93"/>
        </w:rPr>
        <w:t>r</w:t>
      </w:r>
      <w:r w:rsidRPr="00DA33BD">
        <w:rPr>
          <w:rFonts w:asciiTheme="minorHAnsi" w:hAnsiTheme="minorHAnsi" w:cstheme="minorHAnsi"/>
          <w:color w:val="363435"/>
          <w:spacing w:val="3"/>
          <w:w w:val="93"/>
        </w:rPr>
        <w:t>i</w:t>
      </w:r>
      <w:r w:rsidRPr="00DA33BD">
        <w:rPr>
          <w:rFonts w:asciiTheme="minorHAnsi" w:hAnsiTheme="minorHAnsi" w:cstheme="minorHAnsi"/>
          <w:color w:val="363435"/>
          <w:spacing w:val="2"/>
          <w:w w:val="93"/>
        </w:rPr>
        <w:t>n</w:t>
      </w:r>
      <w:r w:rsidRPr="00DA33BD">
        <w:rPr>
          <w:rFonts w:asciiTheme="minorHAnsi" w:hAnsiTheme="minorHAnsi" w:cstheme="minorHAnsi"/>
          <w:color w:val="363435"/>
          <w:w w:val="93"/>
        </w:rPr>
        <w:t>g</w:t>
      </w:r>
      <w:r w:rsidRPr="00DA33BD">
        <w:rPr>
          <w:rFonts w:asciiTheme="minorHAnsi" w:hAnsiTheme="minorHAnsi" w:cstheme="minorHAnsi"/>
          <w:color w:val="363435"/>
          <w:spacing w:val="6"/>
          <w:w w:val="93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5"/>
        </w:rPr>
        <w:t>t</w:t>
      </w:r>
      <w:r w:rsidRPr="00DA33BD">
        <w:rPr>
          <w:rFonts w:asciiTheme="minorHAnsi" w:hAnsiTheme="minorHAnsi" w:cstheme="minorHAnsi"/>
          <w:color w:val="363435"/>
          <w:spacing w:val="3"/>
        </w:rPr>
        <w:t>h</w:t>
      </w:r>
      <w:r w:rsidRPr="00DA33BD">
        <w:rPr>
          <w:rFonts w:asciiTheme="minorHAnsi" w:hAnsiTheme="minorHAnsi" w:cstheme="minorHAnsi"/>
          <w:color w:val="363435"/>
        </w:rPr>
        <w:t>r</w:t>
      </w:r>
      <w:r w:rsidRPr="00DA33BD">
        <w:rPr>
          <w:rFonts w:asciiTheme="minorHAnsi" w:hAnsiTheme="minorHAnsi" w:cstheme="minorHAnsi"/>
          <w:color w:val="363435"/>
          <w:spacing w:val="2"/>
        </w:rPr>
        <w:t>e</w:t>
      </w:r>
      <w:r w:rsidRPr="00DA33BD">
        <w:rPr>
          <w:rFonts w:asciiTheme="minorHAnsi" w:hAnsiTheme="minorHAnsi" w:cstheme="minorHAnsi"/>
          <w:color w:val="363435"/>
        </w:rPr>
        <w:t>e</w:t>
      </w:r>
      <w:r w:rsidRPr="00DA33BD">
        <w:rPr>
          <w:rFonts w:asciiTheme="minorHAnsi" w:hAnsiTheme="minorHAnsi" w:cstheme="minorHAnsi"/>
          <w:color w:val="363435"/>
          <w:spacing w:val="-12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-2"/>
          <w:w w:val="92"/>
        </w:rPr>
        <w:t>q</w:t>
      </w:r>
      <w:r w:rsidRPr="00DA33BD">
        <w:rPr>
          <w:rFonts w:asciiTheme="minorHAnsi" w:hAnsiTheme="minorHAnsi" w:cstheme="minorHAnsi"/>
          <w:color w:val="363435"/>
          <w:w w:val="92"/>
        </w:rPr>
        <w:t>u</w:t>
      </w:r>
      <w:r w:rsidRPr="00DA33BD">
        <w:rPr>
          <w:rFonts w:asciiTheme="minorHAnsi" w:hAnsiTheme="minorHAnsi" w:cstheme="minorHAnsi"/>
          <w:color w:val="363435"/>
          <w:spacing w:val="4"/>
          <w:w w:val="92"/>
        </w:rPr>
        <w:t>e</w:t>
      </w:r>
      <w:r w:rsidRPr="00DA33BD">
        <w:rPr>
          <w:rFonts w:asciiTheme="minorHAnsi" w:hAnsiTheme="minorHAnsi" w:cstheme="minorHAnsi"/>
          <w:color w:val="363435"/>
          <w:spacing w:val="1"/>
          <w:w w:val="92"/>
        </w:rPr>
        <w:t>s</w:t>
      </w:r>
      <w:r w:rsidRPr="00DA33BD">
        <w:rPr>
          <w:rFonts w:asciiTheme="minorHAnsi" w:hAnsiTheme="minorHAnsi" w:cstheme="minorHAnsi"/>
          <w:color w:val="363435"/>
          <w:spacing w:val="4"/>
          <w:w w:val="92"/>
        </w:rPr>
        <w:t>t</w:t>
      </w:r>
      <w:r w:rsidRPr="00DA33BD">
        <w:rPr>
          <w:rFonts w:asciiTheme="minorHAnsi" w:hAnsiTheme="minorHAnsi" w:cstheme="minorHAnsi"/>
          <w:color w:val="363435"/>
          <w:spacing w:val="-1"/>
          <w:w w:val="92"/>
        </w:rPr>
        <w:t>i</w:t>
      </w:r>
      <w:r w:rsidRPr="00DA33BD">
        <w:rPr>
          <w:rFonts w:asciiTheme="minorHAnsi" w:hAnsiTheme="minorHAnsi" w:cstheme="minorHAnsi"/>
          <w:color w:val="363435"/>
          <w:spacing w:val="-2"/>
          <w:w w:val="92"/>
        </w:rPr>
        <w:t>o</w:t>
      </w:r>
      <w:r w:rsidRPr="00DA33BD">
        <w:rPr>
          <w:rFonts w:asciiTheme="minorHAnsi" w:hAnsiTheme="minorHAnsi" w:cstheme="minorHAnsi"/>
          <w:color w:val="363435"/>
          <w:spacing w:val="3"/>
          <w:w w:val="92"/>
        </w:rPr>
        <w:t>n</w:t>
      </w:r>
      <w:r w:rsidRPr="00DA33BD">
        <w:rPr>
          <w:rFonts w:asciiTheme="minorHAnsi" w:hAnsiTheme="minorHAnsi" w:cstheme="minorHAnsi"/>
          <w:color w:val="363435"/>
          <w:w w:val="92"/>
        </w:rPr>
        <w:t>s</w:t>
      </w:r>
      <w:r w:rsidRPr="00DA33BD">
        <w:rPr>
          <w:rFonts w:asciiTheme="minorHAnsi" w:hAnsiTheme="minorHAnsi" w:cstheme="minorHAnsi"/>
          <w:color w:val="363435"/>
          <w:spacing w:val="33"/>
          <w:w w:val="92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3"/>
          <w:w w:val="92"/>
        </w:rPr>
        <w:t>c</w:t>
      </w:r>
      <w:r w:rsidRPr="00DA33BD">
        <w:rPr>
          <w:rFonts w:asciiTheme="minorHAnsi" w:hAnsiTheme="minorHAnsi" w:cstheme="minorHAnsi"/>
          <w:color w:val="363435"/>
          <w:spacing w:val="-1"/>
          <w:w w:val="92"/>
        </w:rPr>
        <w:t>o</w:t>
      </w:r>
      <w:r w:rsidRPr="00DA33BD">
        <w:rPr>
          <w:rFonts w:asciiTheme="minorHAnsi" w:hAnsiTheme="minorHAnsi" w:cstheme="minorHAnsi"/>
          <w:color w:val="363435"/>
          <w:spacing w:val="4"/>
          <w:w w:val="92"/>
        </w:rPr>
        <w:t>l</w:t>
      </w:r>
      <w:r w:rsidRPr="00DA33BD">
        <w:rPr>
          <w:rFonts w:asciiTheme="minorHAnsi" w:hAnsiTheme="minorHAnsi" w:cstheme="minorHAnsi"/>
          <w:color w:val="363435"/>
          <w:spacing w:val="-1"/>
          <w:w w:val="92"/>
        </w:rPr>
        <w:t>l</w:t>
      </w:r>
      <w:r w:rsidRPr="00DA33BD">
        <w:rPr>
          <w:rFonts w:asciiTheme="minorHAnsi" w:hAnsiTheme="minorHAnsi" w:cstheme="minorHAnsi"/>
          <w:color w:val="363435"/>
          <w:spacing w:val="2"/>
          <w:w w:val="92"/>
        </w:rPr>
        <w:t>eg</w:t>
      </w:r>
      <w:r w:rsidRPr="00DA33BD">
        <w:rPr>
          <w:rFonts w:asciiTheme="minorHAnsi" w:hAnsiTheme="minorHAnsi" w:cstheme="minorHAnsi"/>
          <w:color w:val="363435"/>
          <w:spacing w:val="4"/>
          <w:w w:val="92"/>
        </w:rPr>
        <w:t>e</w:t>
      </w:r>
      <w:r w:rsidRPr="00DA33BD">
        <w:rPr>
          <w:rFonts w:asciiTheme="minorHAnsi" w:hAnsiTheme="minorHAnsi" w:cstheme="minorHAnsi"/>
          <w:color w:val="363435"/>
          <w:w w:val="92"/>
        </w:rPr>
        <w:t>s</w:t>
      </w:r>
      <w:r w:rsidRPr="00DA33BD">
        <w:rPr>
          <w:rFonts w:asciiTheme="minorHAnsi" w:hAnsiTheme="minorHAnsi" w:cstheme="minorHAnsi"/>
          <w:color w:val="363435"/>
          <w:spacing w:val="-10"/>
          <w:w w:val="92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-2"/>
        </w:rPr>
        <w:t>o</w:t>
      </w:r>
      <w:r w:rsidRPr="00DA33BD">
        <w:rPr>
          <w:rFonts w:asciiTheme="minorHAnsi" w:hAnsiTheme="minorHAnsi" w:cstheme="minorHAnsi"/>
          <w:color w:val="363435"/>
          <w:spacing w:val="6"/>
        </w:rPr>
        <w:t>f</w:t>
      </w:r>
      <w:r w:rsidRPr="00DA33BD">
        <w:rPr>
          <w:rFonts w:asciiTheme="minorHAnsi" w:hAnsiTheme="minorHAnsi" w:cstheme="minorHAnsi"/>
          <w:color w:val="363435"/>
        </w:rPr>
        <w:t>ten</w:t>
      </w:r>
      <w:r w:rsidRPr="00DA33BD">
        <w:rPr>
          <w:rFonts w:asciiTheme="minorHAnsi" w:hAnsiTheme="minorHAnsi" w:cstheme="minorHAnsi"/>
          <w:color w:val="363435"/>
          <w:spacing w:val="-11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2"/>
        </w:rPr>
        <w:t>w</w:t>
      </w:r>
      <w:r w:rsidRPr="00DA33BD">
        <w:rPr>
          <w:rFonts w:asciiTheme="minorHAnsi" w:hAnsiTheme="minorHAnsi" w:cstheme="minorHAnsi"/>
          <w:color w:val="363435"/>
          <w:spacing w:val="6"/>
        </w:rPr>
        <w:t>a</w:t>
      </w:r>
      <w:r w:rsidRPr="00DA33BD">
        <w:rPr>
          <w:rFonts w:asciiTheme="minorHAnsi" w:hAnsiTheme="minorHAnsi" w:cstheme="minorHAnsi"/>
          <w:color w:val="363435"/>
          <w:spacing w:val="-3"/>
        </w:rPr>
        <w:t>n</w:t>
      </w:r>
      <w:r w:rsidRPr="00DA33BD">
        <w:rPr>
          <w:rFonts w:asciiTheme="minorHAnsi" w:hAnsiTheme="minorHAnsi" w:cstheme="minorHAnsi"/>
          <w:color w:val="363435"/>
        </w:rPr>
        <w:t>t</w:t>
      </w:r>
      <w:r w:rsidRPr="00DA33BD">
        <w:rPr>
          <w:rFonts w:asciiTheme="minorHAnsi" w:hAnsiTheme="minorHAnsi" w:cstheme="minorHAnsi"/>
          <w:color w:val="363435"/>
          <w:spacing w:val="-10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-1"/>
        </w:rPr>
        <w:t>t</w:t>
      </w:r>
      <w:r w:rsidRPr="00DA33BD">
        <w:rPr>
          <w:rFonts w:asciiTheme="minorHAnsi" w:hAnsiTheme="minorHAnsi" w:cstheme="minorHAnsi"/>
          <w:color w:val="363435"/>
        </w:rPr>
        <w:t>o</w:t>
      </w:r>
      <w:r w:rsidRPr="00DA33BD">
        <w:rPr>
          <w:rFonts w:asciiTheme="minorHAnsi" w:hAnsiTheme="minorHAnsi" w:cstheme="minorHAnsi"/>
          <w:color w:val="363435"/>
          <w:spacing w:val="3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7"/>
        </w:rPr>
        <w:t>k</w:t>
      </w:r>
      <w:r w:rsidRPr="00DA33BD">
        <w:rPr>
          <w:rFonts w:asciiTheme="minorHAnsi" w:hAnsiTheme="minorHAnsi" w:cstheme="minorHAnsi"/>
          <w:color w:val="363435"/>
          <w:spacing w:val="-1"/>
        </w:rPr>
        <w:t>no</w:t>
      </w:r>
      <w:r w:rsidRPr="00DA33BD">
        <w:rPr>
          <w:rFonts w:asciiTheme="minorHAnsi" w:hAnsiTheme="minorHAnsi" w:cstheme="minorHAnsi"/>
          <w:color w:val="363435"/>
          <w:spacing w:val="-10"/>
        </w:rPr>
        <w:t>w</w:t>
      </w:r>
      <w:r w:rsidRPr="00DA33BD">
        <w:rPr>
          <w:rFonts w:asciiTheme="minorHAnsi" w:hAnsiTheme="minorHAnsi" w:cstheme="minorHAnsi"/>
          <w:color w:val="363435"/>
        </w:rPr>
        <w:t>.</w:t>
      </w:r>
      <w:r w:rsidRPr="00DA33BD">
        <w:rPr>
          <w:rFonts w:asciiTheme="minorHAnsi" w:hAnsiTheme="minorHAnsi" w:cstheme="minorHAnsi"/>
          <w:color w:val="363435"/>
          <w:spacing w:val="-15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-2"/>
          <w:w w:val="94"/>
        </w:rPr>
        <w:t>U</w:t>
      </w:r>
      <w:r w:rsidRPr="00DA33BD">
        <w:rPr>
          <w:rFonts w:asciiTheme="minorHAnsi" w:hAnsiTheme="minorHAnsi" w:cstheme="minorHAnsi"/>
          <w:color w:val="363435"/>
          <w:spacing w:val="1"/>
          <w:w w:val="94"/>
        </w:rPr>
        <w:t>s</w:t>
      </w:r>
      <w:r w:rsidRPr="00DA33BD">
        <w:rPr>
          <w:rFonts w:asciiTheme="minorHAnsi" w:hAnsiTheme="minorHAnsi" w:cstheme="minorHAnsi"/>
          <w:color w:val="363435"/>
          <w:w w:val="94"/>
        </w:rPr>
        <w:t>e</w:t>
      </w:r>
      <w:r w:rsidRPr="00DA33BD">
        <w:rPr>
          <w:rFonts w:asciiTheme="minorHAnsi" w:hAnsiTheme="minorHAnsi" w:cstheme="minorHAnsi"/>
          <w:color w:val="363435"/>
          <w:spacing w:val="3"/>
          <w:w w:val="94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5"/>
          <w:w w:val="94"/>
        </w:rPr>
        <w:t>t</w:t>
      </w:r>
      <w:r w:rsidRPr="00DA33BD">
        <w:rPr>
          <w:rFonts w:asciiTheme="minorHAnsi" w:hAnsiTheme="minorHAnsi" w:cstheme="minorHAnsi"/>
          <w:color w:val="363435"/>
          <w:spacing w:val="-1"/>
          <w:w w:val="94"/>
        </w:rPr>
        <w:t>h</w:t>
      </w:r>
      <w:r w:rsidRPr="00DA33BD">
        <w:rPr>
          <w:rFonts w:asciiTheme="minorHAnsi" w:hAnsiTheme="minorHAnsi" w:cstheme="minorHAnsi"/>
          <w:color w:val="363435"/>
          <w:spacing w:val="4"/>
          <w:w w:val="94"/>
        </w:rPr>
        <w:t>e</w:t>
      </w:r>
      <w:r w:rsidRPr="00DA33BD">
        <w:rPr>
          <w:rFonts w:asciiTheme="minorHAnsi" w:hAnsiTheme="minorHAnsi" w:cstheme="minorHAnsi"/>
          <w:color w:val="363435"/>
          <w:spacing w:val="1"/>
          <w:w w:val="94"/>
        </w:rPr>
        <w:t>s</w:t>
      </w:r>
      <w:r w:rsidRPr="00DA33BD">
        <w:rPr>
          <w:rFonts w:asciiTheme="minorHAnsi" w:hAnsiTheme="minorHAnsi" w:cstheme="minorHAnsi"/>
          <w:color w:val="363435"/>
          <w:w w:val="94"/>
        </w:rPr>
        <w:t>e</w:t>
      </w:r>
      <w:r w:rsidRPr="00DA33BD">
        <w:rPr>
          <w:rFonts w:asciiTheme="minorHAnsi" w:hAnsiTheme="minorHAnsi" w:cstheme="minorHAnsi"/>
          <w:color w:val="363435"/>
          <w:spacing w:val="4"/>
          <w:w w:val="94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-2"/>
          <w:w w:val="94"/>
        </w:rPr>
        <w:t>q</w:t>
      </w:r>
      <w:r w:rsidRPr="00DA33BD">
        <w:rPr>
          <w:rFonts w:asciiTheme="minorHAnsi" w:hAnsiTheme="minorHAnsi" w:cstheme="minorHAnsi"/>
          <w:color w:val="363435"/>
          <w:w w:val="94"/>
        </w:rPr>
        <w:t>u</w:t>
      </w:r>
      <w:r w:rsidRPr="00DA33BD">
        <w:rPr>
          <w:rFonts w:asciiTheme="minorHAnsi" w:hAnsiTheme="minorHAnsi" w:cstheme="minorHAnsi"/>
          <w:color w:val="363435"/>
          <w:spacing w:val="4"/>
          <w:w w:val="94"/>
        </w:rPr>
        <w:t>e</w:t>
      </w:r>
      <w:r w:rsidRPr="00DA33BD">
        <w:rPr>
          <w:rFonts w:asciiTheme="minorHAnsi" w:hAnsiTheme="minorHAnsi" w:cstheme="minorHAnsi"/>
          <w:color w:val="363435"/>
          <w:spacing w:val="1"/>
          <w:w w:val="94"/>
        </w:rPr>
        <w:t>s</w:t>
      </w:r>
      <w:r w:rsidRPr="00DA33BD">
        <w:rPr>
          <w:rFonts w:asciiTheme="minorHAnsi" w:hAnsiTheme="minorHAnsi" w:cstheme="minorHAnsi"/>
          <w:color w:val="363435"/>
          <w:spacing w:val="4"/>
          <w:w w:val="94"/>
        </w:rPr>
        <w:t>t</w:t>
      </w:r>
      <w:r w:rsidRPr="00DA33BD">
        <w:rPr>
          <w:rFonts w:asciiTheme="minorHAnsi" w:hAnsiTheme="minorHAnsi" w:cstheme="minorHAnsi"/>
          <w:color w:val="363435"/>
          <w:spacing w:val="-1"/>
          <w:w w:val="94"/>
        </w:rPr>
        <w:t>i</w:t>
      </w:r>
      <w:r w:rsidRPr="00DA33BD">
        <w:rPr>
          <w:rFonts w:asciiTheme="minorHAnsi" w:hAnsiTheme="minorHAnsi" w:cstheme="minorHAnsi"/>
          <w:color w:val="363435"/>
          <w:spacing w:val="-2"/>
          <w:w w:val="94"/>
        </w:rPr>
        <w:t>o</w:t>
      </w:r>
      <w:r w:rsidRPr="00DA33BD">
        <w:rPr>
          <w:rFonts w:asciiTheme="minorHAnsi" w:hAnsiTheme="minorHAnsi" w:cstheme="minorHAnsi"/>
          <w:color w:val="363435"/>
          <w:spacing w:val="3"/>
          <w:w w:val="94"/>
        </w:rPr>
        <w:t>n</w:t>
      </w:r>
      <w:r w:rsidRPr="00DA33BD">
        <w:rPr>
          <w:rFonts w:asciiTheme="minorHAnsi" w:hAnsiTheme="minorHAnsi" w:cstheme="minorHAnsi"/>
          <w:color w:val="363435"/>
          <w:spacing w:val="1"/>
          <w:w w:val="94"/>
        </w:rPr>
        <w:t>s</w:t>
      </w:r>
      <w:r w:rsidRPr="00DA33BD">
        <w:rPr>
          <w:rFonts w:asciiTheme="minorHAnsi" w:hAnsiTheme="minorHAnsi" w:cstheme="minorHAnsi"/>
          <w:color w:val="363435"/>
          <w:w w:val="94"/>
        </w:rPr>
        <w:t>,</w:t>
      </w:r>
      <w:r w:rsidRPr="00DA33BD">
        <w:rPr>
          <w:rFonts w:asciiTheme="minorHAnsi" w:hAnsiTheme="minorHAnsi" w:cstheme="minorHAnsi"/>
          <w:color w:val="363435"/>
          <w:spacing w:val="20"/>
          <w:w w:val="94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6"/>
          <w:w w:val="91"/>
        </w:rPr>
        <w:t>a</w:t>
      </w:r>
      <w:r w:rsidRPr="00DA33BD">
        <w:rPr>
          <w:rFonts w:asciiTheme="minorHAnsi" w:hAnsiTheme="minorHAnsi" w:cstheme="minorHAnsi"/>
          <w:color w:val="363435"/>
          <w:w w:val="83"/>
        </w:rPr>
        <w:t xml:space="preserve">s </w:t>
      </w:r>
      <w:r w:rsidRPr="00DA33BD">
        <w:rPr>
          <w:rFonts w:asciiTheme="minorHAnsi" w:hAnsiTheme="minorHAnsi" w:cstheme="minorHAnsi"/>
          <w:color w:val="363435"/>
          <w:w w:val="90"/>
        </w:rPr>
        <w:t>w</w:t>
      </w:r>
      <w:r w:rsidRPr="00DA33BD">
        <w:rPr>
          <w:rFonts w:asciiTheme="minorHAnsi" w:hAnsiTheme="minorHAnsi" w:cstheme="minorHAnsi"/>
          <w:color w:val="363435"/>
          <w:spacing w:val="2"/>
          <w:w w:val="90"/>
        </w:rPr>
        <w:t>e</w:t>
      </w:r>
      <w:r w:rsidRPr="00DA33BD">
        <w:rPr>
          <w:rFonts w:asciiTheme="minorHAnsi" w:hAnsiTheme="minorHAnsi" w:cstheme="minorHAnsi"/>
          <w:color w:val="363435"/>
          <w:spacing w:val="4"/>
          <w:w w:val="90"/>
        </w:rPr>
        <w:t>l</w:t>
      </w:r>
      <w:r w:rsidRPr="00DA33BD">
        <w:rPr>
          <w:rFonts w:asciiTheme="minorHAnsi" w:hAnsiTheme="minorHAnsi" w:cstheme="minorHAnsi"/>
          <w:color w:val="363435"/>
          <w:w w:val="90"/>
        </w:rPr>
        <w:t>l</w:t>
      </w:r>
      <w:r w:rsidRPr="00DA33BD">
        <w:rPr>
          <w:rFonts w:asciiTheme="minorHAnsi" w:hAnsiTheme="minorHAnsi" w:cstheme="minorHAnsi"/>
          <w:color w:val="363435"/>
          <w:spacing w:val="5"/>
          <w:w w:val="90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5"/>
        </w:rPr>
        <w:t>t</w:t>
      </w:r>
      <w:r w:rsidRPr="00DA33BD">
        <w:rPr>
          <w:rFonts w:asciiTheme="minorHAnsi" w:hAnsiTheme="minorHAnsi" w:cstheme="minorHAnsi"/>
          <w:color w:val="363435"/>
          <w:spacing w:val="-1"/>
        </w:rPr>
        <w:t>h</w:t>
      </w:r>
      <w:r w:rsidRPr="00DA33BD">
        <w:rPr>
          <w:rFonts w:asciiTheme="minorHAnsi" w:hAnsiTheme="minorHAnsi" w:cstheme="minorHAnsi"/>
          <w:color w:val="363435"/>
        </w:rPr>
        <w:t>e</w:t>
      </w:r>
      <w:r w:rsidRPr="00DA33BD">
        <w:rPr>
          <w:rFonts w:asciiTheme="minorHAnsi" w:hAnsiTheme="minorHAnsi" w:cstheme="minorHAnsi"/>
          <w:color w:val="363435"/>
          <w:spacing w:val="-1"/>
        </w:rPr>
        <w:t xml:space="preserve"> </w:t>
      </w:r>
      <w:r w:rsidRPr="00DA33BD">
        <w:rPr>
          <w:rFonts w:asciiTheme="minorHAnsi" w:hAnsiTheme="minorHAnsi" w:cstheme="minorHAnsi"/>
          <w:color w:val="363435"/>
          <w:w w:val="94"/>
        </w:rPr>
        <w:t>r</w:t>
      </w:r>
      <w:r w:rsidRPr="00DA33BD">
        <w:rPr>
          <w:rFonts w:asciiTheme="minorHAnsi" w:hAnsiTheme="minorHAnsi" w:cstheme="minorHAnsi"/>
          <w:color w:val="363435"/>
          <w:spacing w:val="2"/>
          <w:w w:val="94"/>
        </w:rPr>
        <w:t>e</w:t>
      </w:r>
      <w:r w:rsidRPr="00DA33BD">
        <w:rPr>
          <w:rFonts w:asciiTheme="minorHAnsi" w:hAnsiTheme="minorHAnsi" w:cstheme="minorHAnsi"/>
          <w:color w:val="363435"/>
          <w:spacing w:val="3"/>
          <w:w w:val="94"/>
        </w:rPr>
        <w:t>c</w:t>
      </w:r>
      <w:r w:rsidRPr="00DA33BD">
        <w:rPr>
          <w:rFonts w:asciiTheme="minorHAnsi" w:hAnsiTheme="minorHAnsi" w:cstheme="minorHAnsi"/>
          <w:color w:val="363435"/>
          <w:spacing w:val="-2"/>
          <w:w w:val="94"/>
        </w:rPr>
        <w:t>o</w:t>
      </w:r>
      <w:r w:rsidRPr="00DA33BD">
        <w:rPr>
          <w:rFonts w:asciiTheme="minorHAnsi" w:hAnsiTheme="minorHAnsi" w:cstheme="minorHAnsi"/>
          <w:color w:val="363435"/>
          <w:spacing w:val="4"/>
          <w:w w:val="94"/>
        </w:rPr>
        <w:t>m</w:t>
      </w:r>
      <w:r w:rsidRPr="00DA33BD">
        <w:rPr>
          <w:rFonts w:asciiTheme="minorHAnsi" w:hAnsiTheme="minorHAnsi" w:cstheme="minorHAnsi"/>
          <w:color w:val="363435"/>
          <w:spacing w:val="-1"/>
          <w:w w:val="94"/>
        </w:rPr>
        <w:t>m</w:t>
      </w:r>
      <w:r w:rsidRPr="00DA33BD">
        <w:rPr>
          <w:rFonts w:asciiTheme="minorHAnsi" w:hAnsiTheme="minorHAnsi" w:cstheme="minorHAnsi"/>
          <w:color w:val="363435"/>
          <w:w w:val="94"/>
        </w:rPr>
        <w:t>e</w:t>
      </w:r>
      <w:r w:rsidRPr="00DA33BD">
        <w:rPr>
          <w:rFonts w:asciiTheme="minorHAnsi" w:hAnsiTheme="minorHAnsi" w:cstheme="minorHAnsi"/>
          <w:color w:val="363435"/>
          <w:spacing w:val="-1"/>
          <w:w w:val="94"/>
        </w:rPr>
        <w:t>n</w:t>
      </w:r>
      <w:r w:rsidRPr="00DA33BD">
        <w:rPr>
          <w:rFonts w:asciiTheme="minorHAnsi" w:hAnsiTheme="minorHAnsi" w:cstheme="minorHAnsi"/>
          <w:color w:val="363435"/>
          <w:w w:val="94"/>
        </w:rPr>
        <w:t>d</w:t>
      </w:r>
      <w:r w:rsidRPr="00DA33BD">
        <w:rPr>
          <w:rFonts w:asciiTheme="minorHAnsi" w:hAnsiTheme="minorHAnsi" w:cstheme="minorHAnsi"/>
          <w:color w:val="363435"/>
          <w:spacing w:val="2"/>
          <w:w w:val="94"/>
        </w:rPr>
        <w:t>e</w:t>
      </w:r>
      <w:r w:rsidRPr="00DA33BD">
        <w:rPr>
          <w:rFonts w:asciiTheme="minorHAnsi" w:hAnsiTheme="minorHAnsi" w:cstheme="minorHAnsi"/>
          <w:color w:val="363435"/>
          <w:w w:val="94"/>
        </w:rPr>
        <w:t>d</w:t>
      </w:r>
      <w:r w:rsidRPr="00DA33BD">
        <w:rPr>
          <w:rFonts w:asciiTheme="minorHAnsi" w:hAnsiTheme="minorHAnsi" w:cstheme="minorHAnsi"/>
          <w:color w:val="363435"/>
          <w:spacing w:val="40"/>
          <w:w w:val="94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5"/>
          <w:w w:val="94"/>
        </w:rPr>
        <w:t>ar</w:t>
      </w:r>
      <w:r w:rsidRPr="00DA33BD">
        <w:rPr>
          <w:rFonts w:asciiTheme="minorHAnsi" w:hAnsiTheme="minorHAnsi" w:cstheme="minorHAnsi"/>
          <w:color w:val="363435"/>
          <w:spacing w:val="4"/>
          <w:w w:val="94"/>
        </w:rPr>
        <w:t>t</w:t>
      </w:r>
      <w:r w:rsidRPr="00DA33BD">
        <w:rPr>
          <w:rFonts w:asciiTheme="minorHAnsi" w:hAnsiTheme="minorHAnsi" w:cstheme="minorHAnsi"/>
          <w:color w:val="363435"/>
          <w:spacing w:val="-1"/>
          <w:w w:val="94"/>
        </w:rPr>
        <w:t>i</w:t>
      </w:r>
      <w:r w:rsidRPr="00DA33BD">
        <w:rPr>
          <w:rFonts w:asciiTheme="minorHAnsi" w:hAnsiTheme="minorHAnsi" w:cstheme="minorHAnsi"/>
          <w:color w:val="363435"/>
          <w:spacing w:val="2"/>
          <w:w w:val="94"/>
        </w:rPr>
        <w:t>c</w:t>
      </w:r>
      <w:r w:rsidRPr="00DA33BD">
        <w:rPr>
          <w:rFonts w:asciiTheme="minorHAnsi" w:hAnsiTheme="minorHAnsi" w:cstheme="minorHAnsi"/>
          <w:color w:val="363435"/>
          <w:spacing w:val="-1"/>
          <w:w w:val="94"/>
        </w:rPr>
        <w:t>l</w:t>
      </w:r>
      <w:r w:rsidRPr="00DA33BD">
        <w:rPr>
          <w:rFonts w:asciiTheme="minorHAnsi" w:hAnsiTheme="minorHAnsi" w:cstheme="minorHAnsi"/>
          <w:color w:val="363435"/>
          <w:spacing w:val="4"/>
          <w:w w:val="94"/>
        </w:rPr>
        <w:t>e</w:t>
      </w:r>
      <w:r w:rsidRPr="00DA33BD">
        <w:rPr>
          <w:rFonts w:asciiTheme="minorHAnsi" w:hAnsiTheme="minorHAnsi" w:cstheme="minorHAnsi"/>
          <w:color w:val="363435"/>
          <w:w w:val="94"/>
        </w:rPr>
        <w:t>s</w:t>
      </w:r>
      <w:r w:rsidRPr="00DA33BD">
        <w:rPr>
          <w:rFonts w:asciiTheme="minorHAnsi" w:hAnsiTheme="minorHAnsi" w:cstheme="minorHAnsi"/>
          <w:color w:val="363435"/>
          <w:spacing w:val="-7"/>
          <w:w w:val="94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4"/>
        </w:rPr>
        <w:t>f</w:t>
      </w:r>
      <w:r w:rsidRPr="00DA33BD">
        <w:rPr>
          <w:rFonts w:asciiTheme="minorHAnsi" w:hAnsiTheme="minorHAnsi" w:cstheme="minorHAnsi"/>
          <w:color w:val="363435"/>
        </w:rPr>
        <w:t>r</w:t>
      </w:r>
      <w:r w:rsidRPr="00DA33BD">
        <w:rPr>
          <w:rFonts w:asciiTheme="minorHAnsi" w:hAnsiTheme="minorHAnsi" w:cstheme="minorHAnsi"/>
          <w:color w:val="363435"/>
          <w:spacing w:val="-2"/>
        </w:rPr>
        <w:t>o</w:t>
      </w:r>
      <w:r w:rsidRPr="00DA33BD">
        <w:rPr>
          <w:rFonts w:asciiTheme="minorHAnsi" w:hAnsiTheme="minorHAnsi" w:cstheme="minorHAnsi"/>
          <w:color w:val="363435"/>
        </w:rPr>
        <w:t>m</w:t>
      </w:r>
      <w:r w:rsidRPr="00DA33BD">
        <w:rPr>
          <w:rFonts w:asciiTheme="minorHAnsi" w:hAnsiTheme="minorHAnsi" w:cstheme="minorHAnsi"/>
          <w:color w:val="363435"/>
          <w:spacing w:val="-11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5"/>
        </w:rPr>
        <w:t>t</w:t>
      </w:r>
      <w:r w:rsidRPr="00DA33BD">
        <w:rPr>
          <w:rFonts w:asciiTheme="minorHAnsi" w:hAnsiTheme="minorHAnsi" w:cstheme="minorHAnsi"/>
          <w:color w:val="363435"/>
          <w:spacing w:val="-1"/>
        </w:rPr>
        <w:t>h</w:t>
      </w:r>
      <w:r w:rsidRPr="00DA33BD">
        <w:rPr>
          <w:rFonts w:asciiTheme="minorHAnsi" w:hAnsiTheme="minorHAnsi" w:cstheme="minorHAnsi"/>
          <w:color w:val="363435"/>
        </w:rPr>
        <w:t>e</w:t>
      </w:r>
      <w:r w:rsidRPr="00DA33BD">
        <w:rPr>
          <w:rFonts w:asciiTheme="minorHAnsi" w:hAnsiTheme="minorHAnsi" w:cstheme="minorHAnsi"/>
          <w:color w:val="363435"/>
          <w:spacing w:val="-1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2"/>
        </w:rPr>
        <w:t>C</w:t>
      </w:r>
      <w:r w:rsidRPr="00DA33BD">
        <w:rPr>
          <w:rFonts w:asciiTheme="minorHAnsi" w:hAnsiTheme="minorHAnsi" w:cstheme="minorHAnsi"/>
          <w:color w:val="363435"/>
          <w:spacing w:val="3"/>
        </w:rPr>
        <w:t>h</w:t>
      </w:r>
      <w:r w:rsidRPr="00DA33BD">
        <w:rPr>
          <w:rFonts w:asciiTheme="minorHAnsi" w:hAnsiTheme="minorHAnsi" w:cstheme="minorHAnsi"/>
          <w:color w:val="363435"/>
        </w:rPr>
        <w:t>r</w:t>
      </w:r>
      <w:r w:rsidRPr="00DA33BD">
        <w:rPr>
          <w:rFonts w:asciiTheme="minorHAnsi" w:hAnsiTheme="minorHAnsi" w:cstheme="minorHAnsi"/>
          <w:color w:val="363435"/>
          <w:spacing w:val="-2"/>
        </w:rPr>
        <w:t>o</w:t>
      </w:r>
      <w:r w:rsidRPr="00DA33BD">
        <w:rPr>
          <w:rFonts w:asciiTheme="minorHAnsi" w:hAnsiTheme="minorHAnsi" w:cstheme="minorHAnsi"/>
          <w:color w:val="363435"/>
          <w:spacing w:val="3"/>
        </w:rPr>
        <w:t>n</w:t>
      </w:r>
      <w:r w:rsidRPr="00DA33BD">
        <w:rPr>
          <w:rFonts w:asciiTheme="minorHAnsi" w:hAnsiTheme="minorHAnsi" w:cstheme="minorHAnsi"/>
          <w:color w:val="363435"/>
          <w:spacing w:val="-1"/>
        </w:rPr>
        <w:t>i</w:t>
      </w:r>
      <w:r w:rsidRPr="00DA33BD">
        <w:rPr>
          <w:rFonts w:asciiTheme="minorHAnsi" w:hAnsiTheme="minorHAnsi" w:cstheme="minorHAnsi"/>
          <w:color w:val="363435"/>
          <w:spacing w:val="2"/>
        </w:rPr>
        <w:t>c</w:t>
      </w:r>
      <w:r w:rsidRPr="00DA33BD">
        <w:rPr>
          <w:rFonts w:asciiTheme="minorHAnsi" w:hAnsiTheme="minorHAnsi" w:cstheme="minorHAnsi"/>
          <w:color w:val="363435"/>
          <w:spacing w:val="-1"/>
        </w:rPr>
        <w:t>l</w:t>
      </w:r>
      <w:r w:rsidRPr="00DA33BD">
        <w:rPr>
          <w:rFonts w:asciiTheme="minorHAnsi" w:hAnsiTheme="minorHAnsi" w:cstheme="minorHAnsi"/>
          <w:color w:val="363435"/>
        </w:rPr>
        <w:t>e</w:t>
      </w:r>
      <w:r w:rsidRPr="00DA33BD">
        <w:rPr>
          <w:rFonts w:asciiTheme="minorHAnsi" w:hAnsiTheme="minorHAnsi" w:cstheme="minorHAnsi"/>
          <w:color w:val="363435"/>
          <w:spacing w:val="-19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-2"/>
        </w:rPr>
        <w:t>o</w:t>
      </w:r>
      <w:r w:rsidRPr="00DA33BD">
        <w:rPr>
          <w:rFonts w:asciiTheme="minorHAnsi" w:hAnsiTheme="minorHAnsi" w:cstheme="minorHAnsi"/>
          <w:color w:val="363435"/>
        </w:rPr>
        <w:t>f</w:t>
      </w:r>
      <w:r w:rsidRPr="00DA33BD">
        <w:rPr>
          <w:rFonts w:asciiTheme="minorHAnsi" w:hAnsiTheme="minorHAnsi" w:cstheme="minorHAnsi"/>
          <w:color w:val="363435"/>
          <w:spacing w:val="-12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2"/>
        </w:rPr>
        <w:t>Hi</w:t>
      </w:r>
      <w:r w:rsidRPr="00DA33BD">
        <w:rPr>
          <w:rFonts w:asciiTheme="minorHAnsi" w:hAnsiTheme="minorHAnsi" w:cstheme="minorHAnsi"/>
          <w:color w:val="363435"/>
          <w:spacing w:val="4"/>
        </w:rPr>
        <w:t>g</w:t>
      </w:r>
      <w:r w:rsidRPr="00DA33BD">
        <w:rPr>
          <w:rFonts w:asciiTheme="minorHAnsi" w:hAnsiTheme="minorHAnsi" w:cstheme="minorHAnsi"/>
          <w:color w:val="363435"/>
          <w:spacing w:val="-1"/>
        </w:rPr>
        <w:t>h</w:t>
      </w:r>
      <w:r w:rsidRPr="00DA33BD">
        <w:rPr>
          <w:rFonts w:asciiTheme="minorHAnsi" w:hAnsiTheme="minorHAnsi" w:cstheme="minorHAnsi"/>
          <w:color w:val="363435"/>
        </w:rPr>
        <w:t>er</w:t>
      </w:r>
      <w:r w:rsidRPr="00DA33BD">
        <w:rPr>
          <w:rFonts w:asciiTheme="minorHAnsi" w:hAnsiTheme="minorHAnsi" w:cstheme="minorHAnsi"/>
          <w:color w:val="363435"/>
          <w:spacing w:val="-7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5"/>
        </w:rPr>
        <w:t>E</w:t>
      </w:r>
      <w:r w:rsidRPr="00DA33BD">
        <w:rPr>
          <w:rFonts w:asciiTheme="minorHAnsi" w:hAnsiTheme="minorHAnsi" w:cstheme="minorHAnsi"/>
          <w:color w:val="363435"/>
          <w:spacing w:val="-2"/>
        </w:rPr>
        <w:t>d</w:t>
      </w:r>
      <w:r w:rsidRPr="00DA33BD">
        <w:rPr>
          <w:rFonts w:asciiTheme="minorHAnsi" w:hAnsiTheme="minorHAnsi" w:cstheme="minorHAnsi"/>
          <w:color w:val="363435"/>
        </w:rPr>
        <w:t>u</w:t>
      </w:r>
      <w:r w:rsidRPr="00DA33BD">
        <w:rPr>
          <w:rFonts w:asciiTheme="minorHAnsi" w:hAnsiTheme="minorHAnsi" w:cstheme="minorHAnsi"/>
          <w:color w:val="363435"/>
          <w:spacing w:val="5"/>
        </w:rPr>
        <w:t>c</w:t>
      </w:r>
      <w:r w:rsidRPr="00DA33BD">
        <w:rPr>
          <w:rFonts w:asciiTheme="minorHAnsi" w:hAnsiTheme="minorHAnsi" w:cstheme="minorHAnsi"/>
          <w:color w:val="363435"/>
        </w:rPr>
        <w:t>a</w:t>
      </w:r>
      <w:r w:rsidRPr="00DA33BD">
        <w:rPr>
          <w:rFonts w:asciiTheme="minorHAnsi" w:hAnsiTheme="minorHAnsi" w:cstheme="minorHAnsi"/>
          <w:color w:val="363435"/>
          <w:spacing w:val="4"/>
        </w:rPr>
        <w:t>t</w:t>
      </w:r>
      <w:r w:rsidRPr="00DA33BD">
        <w:rPr>
          <w:rFonts w:asciiTheme="minorHAnsi" w:hAnsiTheme="minorHAnsi" w:cstheme="minorHAnsi"/>
          <w:color w:val="363435"/>
          <w:spacing w:val="-1"/>
        </w:rPr>
        <w:t>i</w:t>
      </w:r>
      <w:r w:rsidRPr="00DA33BD">
        <w:rPr>
          <w:rFonts w:asciiTheme="minorHAnsi" w:hAnsiTheme="minorHAnsi" w:cstheme="minorHAnsi"/>
          <w:color w:val="363435"/>
          <w:spacing w:val="-2"/>
        </w:rPr>
        <w:t>o</w:t>
      </w:r>
      <w:r w:rsidRPr="00DA33BD">
        <w:rPr>
          <w:rFonts w:asciiTheme="minorHAnsi" w:hAnsiTheme="minorHAnsi" w:cstheme="minorHAnsi"/>
          <w:color w:val="363435"/>
        </w:rPr>
        <w:t>n</w:t>
      </w:r>
      <w:r w:rsidRPr="00DA33BD">
        <w:rPr>
          <w:rFonts w:asciiTheme="minorHAnsi" w:hAnsiTheme="minorHAnsi" w:cstheme="minorHAnsi"/>
          <w:color w:val="363435"/>
          <w:spacing w:val="-17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-1"/>
        </w:rPr>
        <w:t>t</w:t>
      </w:r>
      <w:r w:rsidRPr="00DA33BD">
        <w:rPr>
          <w:rFonts w:asciiTheme="minorHAnsi" w:hAnsiTheme="minorHAnsi" w:cstheme="minorHAnsi"/>
          <w:color w:val="363435"/>
        </w:rPr>
        <w:t>o</w:t>
      </w:r>
      <w:r w:rsidRPr="00DA33BD">
        <w:rPr>
          <w:rFonts w:asciiTheme="minorHAnsi" w:hAnsiTheme="minorHAnsi" w:cstheme="minorHAnsi"/>
          <w:color w:val="363435"/>
          <w:spacing w:val="3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5"/>
          <w:w w:val="95"/>
        </w:rPr>
        <w:t>g</w:t>
      </w:r>
      <w:r w:rsidRPr="00DA33BD">
        <w:rPr>
          <w:rFonts w:asciiTheme="minorHAnsi" w:hAnsiTheme="minorHAnsi" w:cstheme="minorHAnsi"/>
          <w:color w:val="363435"/>
          <w:spacing w:val="4"/>
          <w:w w:val="95"/>
        </w:rPr>
        <w:t>u</w:t>
      </w:r>
      <w:r w:rsidRPr="00DA33BD">
        <w:rPr>
          <w:rFonts w:asciiTheme="minorHAnsi" w:hAnsiTheme="minorHAnsi" w:cstheme="minorHAnsi"/>
          <w:color w:val="363435"/>
          <w:spacing w:val="-1"/>
          <w:w w:val="95"/>
        </w:rPr>
        <w:t>i</w:t>
      </w:r>
      <w:r w:rsidRPr="00DA33BD">
        <w:rPr>
          <w:rFonts w:asciiTheme="minorHAnsi" w:hAnsiTheme="minorHAnsi" w:cstheme="minorHAnsi"/>
          <w:color w:val="363435"/>
          <w:w w:val="95"/>
        </w:rPr>
        <w:t>de</w:t>
      </w:r>
      <w:r w:rsidRPr="00DA33BD">
        <w:rPr>
          <w:rFonts w:asciiTheme="minorHAnsi" w:hAnsiTheme="minorHAnsi" w:cstheme="minorHAnsi"/>
          <w:color w:val="363435"/>
          <w:spacing w:val="3"/>
          <w:w w:val="95"/>
        </w:rPr>
        <w:t xml:space="preserve"> </w:t>
      </w:r>
      <w:r w:rsidRPr="00DA33BD">
        <w:rPr>
          <w:rFonts w:asciiTheme="minorHAnsi" w:hAnsiTheme="minorHAnsi" w:cstheme="minorHAnsi"/>
          <w:color w:val="363435"/>
        </w:rPr>
        <w:t>y</w:t>
      </w:r>
      <w:r w:rsidRPr="00DA33BD">
        <w:rPr>
          <w:rFonts w:asciiTheme="minorHAnsi" w:hAnsiTheme="minorHAnsi" w:cstheme="minorHAnsi"/>
          <w:color w:val="363435"/>
          <w:spacing w:val="-1"/>
        </w:rPr>
        <w:t>o</w:t>
      </w:r>
      <w:r w:rsidRPr="00DA33BD">
        <w:rPr>
          <w:rFonts w:asciiTheme="minorHAnsi" w:hAnsiTheme="minorHAnsi" w:cstheme="minorHAnsi"/>
          <w:color w:val="363435"/>
          <w:spacing w:val="4"/>
        </w:rPr>
        <w:t>u</w:t>
      </w:r>
      <w:r w:rsidRPr="00DA33BD">
        <w:rPr>
          <w:rFonts w:asciiTheme="minorHAnsi" w:hAnsiTheme="minorHAnsi" w:cstheme="minorHAnsi"/>
          <w:color w:val="363435"/>
        </w:rPr>
        <w:t>r</w:t>
      </w:r>
      <w:r w:rsidRPr="00DA33BD">
        <w:rPr>
          <w:rFonts w:asciiTheme="minorHAnsi" w:hAnsiTheme="minorHAnsi" w:cstheme="minorHAnsi"/>
          <w:color w:val="363435"/>
          <w:spacing w:val="-15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5"/>
        </w:rPr>
        <w:t>t</w:t>
      </w:r>
      <w:r w:rsidRPr="00DA33BD">
        <w:rPr>
          <w:rFonts w:asciiTheme="minorHAnsi" w:hAnsiTheme="minorHAnsi" w:cstheme="minorHAnsi"/>
          <w:color w:val="363435"/>
          <w:spacing w:val="3"/>
        </w:rPr>
        <w:t>hi</w:t>
      </w:r>
      <w:r w:rsidRPr="00DA33BD">
        <w:rPr>
          <w:rFonts w:asciiTheme="minorHAnsi" w:hAnsiTheme="minorHAnsi" w:cstheme="minorHAnsi"/>
          <w:color w:val="363435"/>
          <w:spacing w:val="4"/>
        </w:rPr>
        <w:t>n</w:t>
      </w:r>
      <w:r w:rsidRPr="00DA33BD">
        <w:rPr>
          <w:rFonts w:asciiTheme="minorHAnsi" w:hAnsiTheme="minorHAnsi" w:cstheme="minorHAnsi"/>
          <w:color w:val="363435"/>
          <w:spacing w:val="7"/>
        </w:rPr>
        <w:t>k</w:t>
      </w:r>
      <w:r w:rsidRPr="00DA33BD">
        <w:rPr>
          <w:rFonts w:asciiTheme="minorHAnsi" w:hAnsiTheme="minorHAnsi" w:cstheme="minorHAnsi"/>
          <w:color w:val="363435"/>
          <w:spacing w:val="3"/>
        </w:rPr>
        <w:t>i</w:t>
      </w:r>
      <w:r w:rsidRPr="00DA33BD">
        <w:rPr>
          <w:rFonts w:asciiTheme="minorHAnsi" w:hAnsiTheme="minorHAnsi" w:cstheme="minorHAnsi"/>
          <w:color w:val="363435"/>
          <w:spacing w:val="2"/>
        </w:rPr>
        <w:t>n</w:t>
      </w:r>
      <w:r w:rsidRPr="00DA33BD">
        <w:rPr>
          <w:rFonts w:asciiTheme="minorHAnsi" w:hAnsiTheme="minorHAnsi" w:cstheme="minorHAnsi"/>
          <w:color w:val="363435"/>
          <w:spacing w:val="-1"/>
        </w:rPr>
        <w:t>g</w:t>
      </w:r>
      <w:r w:rsidRPr="00DA33BD">
        <w:rPr>
          <w:rFonts w:asciiTheme="minorHAnsi" w:hAnsiTheme="minorHAnsi" w:cstheme="minorHAnsi"/>
          <w:color w:val="363435"/>
        </w:rPr>
        <w:t>.</w:t>
      </w:r>
    </w:p>
    <w:p w14:paraId="4C9FF064" w14:textId="77777777" w:rsidR="009B6B06" w:rsidRPr="00DA33BD" w:rsidRDefault="009B6B06">
      <w:pPr>
        <w:spacing w:line="160" w:lineRule="exact"/>
        <w:rPr>
          <w:rFonts w:asciiTheme="minorHAnsi" w:hAnsiTheme="minorHAnsi" w:cstheme="minorHAnsi"/>
        </w:rPr>
      </w:pPr>
    </w:p>
    <w:p w14:paraId="2ED60173" w14:textId="77777777" w:rsidR="009B6B06" w:rsidRPr="00DA33BD" w:rsidRDefault="009B6B06">
      <w:pPr>
        <w:spacing w:line="200" w:lineRule="exact"/>
        <w:rPr>
          <w:rFonts w:asciiTheme="minorHAnsi" w:hAnsiTheme="minorHAnsi" w:cstheme="minorHAnsi"/>
        </w:rPr>
      </w:pPr>
    </w:p>
    <w:p w14:paraId="63025970" w14:textId="77777777" w:rsidR="009B6B06" w:rsidRPr="00DA33BD" w:rsidRDefault="007C22B3">
      <w:pPr>
        <w:ind w:left="208"/>
        <w:rPr>
          <w:rFonts w:asciiTheme="minorHAnsi" w:hAnsiTheme="minorHAnsi" w:cstheme="minorHAnsi"/>
        </w:rPr>
      </w:pPr>
      <w:r w:rsidRPr="00DA33BD">
        <w:rPr>
          <w:rFonts w:asciiTheme="minorHAnsi" w:hAnsiTheme="minorHAnsi" w:cstheme="minorHAnsi"/>
          <w:b/>
          <w:color w:val="363435"/>
          <w:spacing w:val="-5"/>
        </w:rPr>
        <w:t>1</w:t>
      </w:r>
      <w:r w:rsidRPr="00DA33BD">
        <w:rPr>
          <w:rFonts w:asciiTheme="minorHAnsi" w:hAnsiTheme="minorHAnsi" w:cstheme="minorHAnsi"/>
          <w:b/>
          <w:color w:val="363435"/>
        </w:rPr>
        <w:t>.</w:t>
      </w:r>
      <w:r w:rsidRPr="00DA33BD">
        <w:rPr>
          <w:rFonts w:asciiTheme="minorHAnsi" w:hAnsiTheme="minorHAnsi" w:cstheme="minorHAnsi"/>
          <w:b/>
          <w:color w:val="363435"/>
          <w:spacing w:val="4"/>
        </w:rPr>
        <w:t xml:space="preserve"> </w:t>
      </w:r>
      <w:r w:rsidRPr="00DA33BD">
        <w:rPr>
          <w:rFonts w:asciiTheme="minorHAnsi" w:hAnsiTheme="minorHAnsi" w:cstheme="minorHAnsi"/>
          <w:b/>
          <w:color w:val="363435"/>
          <w:spacing w:val="10"/>
          <w:w w:val="93"/>
        </w:rPr>
        <w:t>W</w:t>
      </w:r>
      <w:r w:rsidRPr="00DA33BD">
        <w:rPr>
          <w:rFonts w:asciiTheme="minorHAnsi" w:hAnsiTheme="minorHAnsi" w:cstheme="minorHAnsi"/>
          <w:b/>
          <w:color w:val="363435"/>
          <w:spacing w:val="3"/>
          <w:w w:val="93"/>
        </w:rPr>
        <w:t>h</w:t>
      </w:r>
      <w:r w:rsidRPr="00DA33BD">
        <w:rPr>
          <w:rFonts w:asciiTheme="minorHAnsi" w:hAnsiTheme="minorHAnsi" w:cstheme="minorHAnsi"/>
          <w:b/>
          <w:color w:val="363435"/>
          <w:w w:val="93"/>
        </w:rPr>
        <w:t>at</w:t>
      </w:r>
      <w:r w:rsidRPr="00DA33BD">
        <w:rPr>
          <w:rFonts w:asciiTheme="minorHAnsi" w:hAnsiTheme="minorHAnsi" w:cstheme="minorHAnsi"/>
          <w:b/>
          <w:color w:val="363435"/>
          <w:spacing w:val="4"/>
          <w:w w:val="93"/>
        </w:rPr>
        <w:t xml:space="preserve"> </w:t>
      </w:r>
      <w:r w:rsidRPr="00DA33BD">
        <w:rPr>
          <w:rFonts w:asciiTheme="minorHAnsi" w:hAnsiTheme="minorHAnsi" w:cstheme="minorHAnsi"/>
          <w:b/>
          <w:color w:val="363435"/>
        </w:rPr>
        <w:t>do</w:t>
      </w:r>
      <w:r w:rsidRPr="00DA33BD">
        <w:rPr>
          <w:rFonts w:asciiTheme="minorHAnsi" w:hAnsiTheme="minorHAnsi" w:cstheme="minorHAnsi"/>
          <w:b/>
          <w:color w:val="363435"/>
          <w:spacing w:val="-10"/>
        </w:rPr>
        <w:t xml:space="preserve"> </w:t>
      </w:r>
      <w:r w:rsidRPr="00DA33BD">
        <w:rPr>
          <w:rFonts w:asciiTheme="minorHAnsi" w:hAnsiTheme="minorHAnsi" w:cstheme="minorHAnsi"/>
          <w:b/>
          <w:color w:val="363435"/>
          <w:spacing w:val="1"/>
        </w:rPr>
        <w:t>y</w:t>
      </w:r>
      <w:r w:rsidRPr="00DA33BD">
        <w:rPr>
          <w:rFonts w:asciiTheme="minorHAnsi" w:hAnsiTheme="minorHAnsi" w:cstheme="minorHAnsi"/>
          <w:b/>
          <w:color w:val="363435"/>
          <w:spacing w:val="-1"/>
        </w:rPr>
        <w:t>o</w:t>
      </w:r>
      <w:r w:rsidRPr="00DA33BD">
        <w:rPr>
          <w:rFonts w:asciiTheme="minorHAnsi" w:hAnsiTheme="minorHAnsi" w:cstheme="minorHAnsi"/>
          <w:b/>
          <w:color w:val="363435"/>
        </w:rPr>
        <w:t>u</w:t>
      </w:r>
      <w:r w:rsidRPr="00DA33BD">
        <w:rPr>
          <w:rFonts w:asciiTheme="minorHAnsi" w:hAnsiTheme="minorHAnsi" w:cstheme="minorHAnsi"/>
          <w:b/>
          <w:color w:val="363435"/>
          <w:spacing w:val="-20"/>
        </w:rPr>
        <w:t xml:space="preserve"> </w:t>
      </w:r>
      <w:r w:rsidRPr="00DA33BD">
        <w:rPr>
          <w:rFonts w:asciiTheme="minorHAnsi" w:hAnsiTheme="minorHAnsi" w:cstheme="minorHAnsi"/>
          <w:b/>
          <w:color w:val="363435"/>
          <w:spacing w:val="5"/>
          <w:w w:val="91"/>
        </w:rPr>
        <w:t>u</w:t>
      </w:r>
      <w:r w:rsidRPr="00DA33BD">
        <w:rPr>
          <w:rFonts w:asciiTheme="minorHAnsi" w:hAnsiTheme="minorHAnsi" w:cstheme="minorHAnsi"/>
          <w:b/>
          <w:color w:val="363435"/>
          <w:spacing w:val="-1"/>
          <w:w w:val="91"/>
        </w:rPr>
        <w:t>n</w:t>
      </w:r>
      <w:r w:rsidRPr="00DA33BD">
        <w:rPr>
          <w:rFonts w:asciiTheme="minorHAnsi" w:hAnsiTheme="minorHAnsi" w:cstheme="minorHAnsi"/>
          <w:b/>
          <w:color w:val="363435"/>
          <w:spacing w:val="1"/>
          <w:w w:val="91"/>
        </w:rPr>
        <w:t>d</w:t>
      </w:r>
      <w:r w:rsidRPr="00DA33BD">
        <w:rPr>
          <w:rFonts w:asciiTheme="minorHAnsi" w:hAnsiTheme="minorHAnsi" w:cstheme="minorHAnsi"/>
          <w:b/>
          <w:color w:val="363435"/>
          <w:w w:val="91"/>
        </w:rPr>
        <w:t>e</w:t>
      </w:r>
      <w:r w:rsidRPr="00DA33BD">
        <w:rPr>
          <w:rFonts w:asciiTheme="minorHAnsi" w:hAnsiTheme="minorHAnsi" w:cstheme="minorHAnsi"/>
          <w:b/>
          <w:color w:val="363435"/>
          <w:spacing w:val="2"/>
          <w:w w:val="91"/>
        </w:rPr>
        <w:t>r</w:t>
      </w:r>
      <w:r w:rsidRPr="00DA33BD">
        <w:rPr>
          <w:rFonts w:asciiTheme="minorHAnsi" w:hAnsiTheme="minorHAnsi" w:cstheme="minorHAnsi"/>
          <w:b/>
          <w:color w:val="363435"/>
          <w:spacing w:val="1"/>
          <w:w w:val="91"/>
        </w:rPr>
        <w:t>s</w:t>
      </w:r>
      <w:r w:rsidRPr="00DA33BD">
        <w:rPr>
          <w:rFonts w:asciiTheme="minorHAnsi" w:hAnsiTheme="minorHAnsi" w:cstheme="minorHAnsi"/>
          <w:b/>
          <w:color w:val="363435"/>
          <w:spacing w:val="4"/>
          <w:w w:val="91"/>
        </w:rPr>
        <w:t>t</w:t>
      </w:r>
      <w:r w:rsidRPr="00DA33BD">
        <w:rPr>
          <w:rFonts w:asciiTheme="minorHAnsi" w:hAnsiTheme="minorHAnsi" w:cstheme="minorHAnsi"/>
          <w:b/>
          <w:color w:val="363435"/>
          <w:spacing w:val="5"/>
          <w:w w:val="91"/>
        </w:rPr>
        <w:t>a</w:t>
      </w:r>
      <w:r w:rsidRPr="00DA33BD">
        <w:rPr>
          <w:rFonts w:asciiTheme="minorHAnsi" w:hAnsiTheme="minorHAnsi" w:cstheme="minorHAnsi"/>
          <w:b/>
          <w:color w:val="363435"/>
          <w:spacing w:val="-1"/>
          <w:w w:val="91"/>
        </w:rPr>
        <w:t>n</w:t>
      </w:r>
      <w:r w:rsidRPr="00DA33BD">
        <w:rPr>
          <w:rFonts w:asciiTheme="minorHAnsi" w:hAnsiTheme="minorHAnsi" w:cstheme="minorHAnsi"/>
          <w:b/>
          <w:color w:val="363435"/>
          <w:w w:val="91"/>
        </w:rPr>
        <w:t>d</w:t>
      </w:r>
      <w:r w:rsidRPr="00DA33BD">
        <w:rPr>
          <w:rFonts w:asciiTheme="minorHAnsi" w:hAnsiTheme="minorHAnsi" w:cstheme="minorHAnsi"/>
          <w:b/>
          <w:color w:val="363435"/>
          <w:spacing w:val="4"/>
          <w:w w:val="91"/>
        </w:rPr>
        <w:t xml:space="preserve"> </w:t>
      </w:r>
      <w:r w:rsidRPr="00DA33BD">
        <w:rPr>
          <w:rFonts w:asciiTheme="minorHAnsi" w:hAnsiTheme="minorHAnsi" w:cstheme="minorHAnsi"/>
          <w:b/>
          <w:color w:val="363435"/>
          <w:spacing w:val="2"/>
          <w:w w:val="91"/>
        </w:rPr>
        <w:t>a</w:t>
      </w:r>
      <w:r w:rsidRPr="00DA33BD">
        <w:rPr>
          <w:rFonts w:asciiTheme="minorHAnsi" w:hAnsiTheme="minorHAnsi" w:cstheme="minorHAnsi"/>
          <w:b/>
          <w:color w:val="363435"/>
          <w:spacing w:val="1"/>
          <w:w w:val="91"/>
        </w:rPr>
        <w:t>b</w:t>
      </w:r>
      <w:r w:rsidRPr="00DA33BD">
        <w:rPr>
          <w:rFonts w:asciiTheme="minorHAnsi" w:hAnsiTheme="minorHAnsi" w:cstheme="minorHAnsi"/>
          <w:b/>
          <w:color w:val="363435"/>
          <w:spacing w:val="-1"/>
          <w:w w:val="91"/>
        </w:rPr>
        <w:t>ou</w:t>
      </w:r>
      <w:r w:rsidRPr="00DA33BD">
        <w:rPr>
          <w:rFonts w:asciiTheme="minorHAnsi" w:hAnsiTheme="minorHAnsi" w:cstheme="minorHAnsi"/>
          <w:b/>
          <w:color w:val="363435"/>
          <w:w w:val="91"/>
        </w:rPr>
        <w:t>t</w:t>
      </w:r>
      <w:r w:rsidRPr="00DA33BD">
        <w:rPr>
          <w:rFonts w:asciiTheme="minorHAnsi" w:hAnsiTheme="minorHAnsi" w:cstheme="minorHAnsi"/>
          <w:b/>
          <w:color w:val="363435"/>
          <w:spacing w:val="11"/>
          <w:w w:val="91"/>
        </w:rPr>
        <w:t xml:space="preserve"> </w:t>
      </w:r>
      <w:r w:rsidRPr="00DA33BD">
        <w:rPr>
          <w:rFonts w:asciiTheme="minorHAnsi" w:hAnsiTheme="minorHAnsi" w:cstheme="minorHAnsi"/>
          <w:b/>
          <w:color w:val="363435"/>
          <w:spacing w:val="6"/>
        </w:rPr>
        <w:t>t</w:t>
      </w:r>
      <w:r w:rsidRPr="00DA33BD">
        <w:rPr>
          <w:rFonts w:asciiTheme="minorHAnsi" w:hAnsiTheme="minorHAnsi" w:cstheme="minorHAnsi"/>
          <w:b/>
          <w:color w:val="363435"/>
        </w:rPr>
        <w:t>he</w:t>
      </w:r>
      <w:r w:rsidRPr="00DA33BD">
        <w:rPr>
          <w:rFonts w:asciiTheme="minorHAnsi" w:hAnsiTheme="minorHAnsi" w:cstheme="minorHAnsi"/>
          <w:b/>
          <w:color w:val="363435"/>
          <w:spacing w:val="-17"/>
        </w:rPr>
        <w:t xml:space="preserve"> </w:t>
      </w:r>
      <w:r w:rsidRPr="00DA33BD">
        <w:rPr>
          <w:rFonts w:asciiTheme="minorHAnsi" w:hAnsiTheme="minorHAnsi" w:cstheme="minorHAnsi"/>
          <w:b/>
          <w:color w:val="363435"/>
          <w:spacing w:val="-1"/>
          <w:w w:val="89"/>
        </w:rPr>
        <w:t>p</w:t>
      </w:r>
      <w:r w:rsidRPr="00DA33BD">
        <w:rPr>
          <w:rFonts w:asciiTheme="minorHAnsi" w:hAnsiTheme="minorHAnsi" w:cstheme="minorHAnsi"/>
          <w:b/>
          <w:color w:val="363435"/>
          <w:spacing w:val="1"/>
          <w:w w:val="89"/>
        </w:rPr>
        <w:t>ro</w:t>
      </w:r>
      <w:r w:rsidRPr="00DA33BD">
        <w:rPr>
          <w:rFonts w:asciiTheme="minorHAnsi" w:hAnsiTheme="minorHAnsi" w:cstheme="minorHAnsi"/>
          <w:b/>
          <w:color w:val="363435"/>
          <w:spacing w:val="4"/>
          <w:w w:val="89"/>
        </w:rPr>
        <w:t>c</w:t>
      </w:r>
      <w:r w:rsidRPr="00DA33BD">
        <w:rPr>
          <w:rFonts w:asciiTheme="minorHAnsi" w:hAnsiTheme="minorHAnsi" w:cstheme="minorHAnsi"/>
          <w:b/>
          <w:color w:val="363435"/>
          <w:spacing w:val="3"/>
          <w:w w:val="89"/>
        </w:rPr>
        <w:t>e</w:t>
      </w:r>
      <w:r w:rsidRPr="00DA33BD">
        <w:rPr>
          <w:rFonts w:asciiTheme="minorHAnsi" w:hAnsiTheme="minorHAnsi" w:cstheme="minorHAnsi"/>
          <w:b/>
          <w:color w:val="363435"/>
          <w:spacing w:val="2"/>
          <w:w w:val="89"/>
        </w:rPr>
        <w:t>s</w:t>
      </w:r>
      <w:r w:rsidRPr="00DA33BD">
        <w:rPr>
          <w:rFonts w:asciiTheme="minorHAnsi" w:hAnsiTheme="minorHAnsi" w:cstheme="minorHAnsi"/>
          <w:b/>
          <w:color w:val="363435"/>
          <w:w w:val="89"/>
        </w:rPr>
        <w:t>s</w:t>
      </w:r>
      <w:r w:rsidRPr="00DA33BD">
        <w:rPr>
          <w:rFonts w:asciiTheme="minorHAnsi" w:hAnsiTheme="minorHAnsi" w:cstheme="minorHAnsi"/>
          <w:b/>
          <w:color w:val="363435"/>
          <w:spacing w:val="12"/>
          <w:w w:val="89"/>
        </w:rPr>
        <w:t xml:space="preserve"> </w:t>
      </w:r>
      <w:r w:rsidRPr="00DA33BD">
        <w:rPr>
          <w:rFonts w:asciiTheme="minorHAnsi" w:hAnsiTheme="minorHAnsi" w:cstheme="minorHAnsi"/>
          <w:b/>
          <w:color w:val="363435"/>
          <w:spacing w:val="-1"/>
        </w:rPr>
        <w:t>o</w:t>
      </w:r>
      <w:r w:rsidRPr="00DA33BD">
        <w:rPr>
          <w:rFonts w:asciiTheme="minorHAnsi" w:hAnsiTheme="minorHAnsi" w:cstheme="minorHAnsi"/>
          <w:b/>
          <w:color w:val="363435"/>
        </w:rPr>
        <w:t>f</w:t>
      </w:r>
      <w:r w:rsidRPr="00DA33BD">
        <w:rPr>
          <w:rFonts w:asciiTheme="minorHAnsi" w:hAnsiTheme="minorHAnsi" w:cstheme="minorHAnsi"/>
          <w:b/>
          <w:color w:val="363435"/>
          <w:spacing w:val="-8"/>
        </w:rPr>
        <w:t xml:space="preserve"> </w:t>
      </w:r>
      <w:r w:rsidRPr="00DA33BD">
        <w:rPr>
          <w:rFonts w:asciiTheme="minorHAnsi" w:hAnsiTheme="minorHAnsi" w:cstheme="minorHAnsi"/>
          <w:b/>
          <w:color w:val="363435"/>
          <w:spacing w:val="1"/>
          <w:w w:val="90"/>
        </w:rPr>
        <w:t>t</w:t>
      </w:r>
      <w:r w:rsidRPr="00DA33BD">
        <w:rPr>
          <w:rFonts w:asciiTheme="minorHAnsi" w:hAnsiTheme="minorHAnsi" w:cstheme="minorHAnsi"/>
          <w:b/>
          <w:color w:val="363435"/>
          <w:spacing w:val="3"/>
          <w:w w:val="90"/>
        </w:rPr>
        <w:t>e</w:t>
      </w:r>
      <w:r w:rsidRPr="00DA33BD">
        <w:rPr>
          <w:rFonts w:asciiTheme="minorHAnsi" w:hAnsiTheme="minorHAnsi" w:cstheme="minorHAnsi"/>
          <w:b/>
          <w:color w:val="363435"/>
          <w:spacing w:val="2"/>
          <w:w w:val="90"/>
        </w:rPr>
        <w:t>a</w:t>
      </w:r>
      <w:r w:rsidRPr="00DA33BD">
        <w:rPr>
          <w:rFonts w:asciiTheme="minorHAnsi" w:hAnsiTheme="minorHAnsi" w:cstheme="minorHAnsi"/>
          <w:b/>
          <w:color w:val="363435"/>
          <w:spacing w:val="3"/>
          <w:w w:val="90"/>
        </w:rPr>
        <w:t>c</w:t>
      </w:r>
      <w:r w:rsidRPr="00DA33BD">
        <w:rPr>
          <w:rFonts w:asciiTheme="minorHAnsi" w:hAnsiTheme="minorHAnsi" w:cstheme="minorHAnsi"/>
          <w:b/>
          <w:color w:val="363435"/>
          <w:spacing w:val="4"/>
          <w:w w:val="90"/>
        </w:rPr>
        <w:t>hi</w:t>
      </w:r>
      <w:r w:rsidRPr="00DA33BD">
        <w:rPr>
          <w:rFonts w:asciiTheme="minorHAnsi" w:hAnsiTheme="minorHAnsi" w:cstheme="minorHAnsi"/>
          <w:b/>
          <w:color w:val="363435"/>
          <w:spacing w:val="3"/>
          <w:w w:val="90"/>
        </w:rPr>
        <w:t>n</w:t>
      </w:r>
      <w:r w:rsidRPr="00DA33BD">
        <w:rPr>
          <w:rFonts w:asciiTheme="minorHAnsi" w:hAnsiTheme="minorHAnsi" w:cstheme="minorHAnsi"/>
          <w:b/>
          <w:color w:val="363435"/>
          <w:w w:val="90"/>
        </w:rPr>
        <w:t>g</w:t>
      </w:r>
      <w:r w:rsidRPr="00DA33BD">
        <w:rPr>
          <w:rFonts w:asciiTheme="minorHAnsi" w:hAnsiTheme="minorHAnsi" w:cstheme="minorHAnsi"/>
          <w:b/>
          <w:color w:val="363435"/>
          <w:spacing w:val="22"/>
          <w:w w:val="90"/>
        </w:rPr>
        <w:t xml:space="preserve"> </w:t>
      </w:r>
      <w:r w:rsidRPr="00DA33BD">
        <w:rPr>
          <w:rFonts w:asciiTheme="minorHAnsi" w:hAnsiTheme="minorHAnsi" w:cstheme="minorHAnsi"/>
          <w:b/>
          <w:color w:val="363435"/>
          <w:spacing w:val="5"/>
          <w:w w:val="90"/>
        </w:rPr>
        <w:t>a</w:t>
      </w:r>
      <w:r w:rsidRPr="00DA33BD">
        <w:rPr>
          <w:rFonts w:asciiTheme="minorHAnsi" w:hAnsiTheme="minorHAnsi" w:cstheme="minorHAnsi"/>
          <w:b/>
          <w:color w:val="363435"/>
          <w:spacing w:val="-1"/>
          <w:w w:val="90"/>
        </w:rPr>
        <w:t>n</w:t>
      </w:r>
      <w:r w:rsidRPr="00DA33BD">
        <w:rPr>
          <w:rFonts w:asciiTheme="minorHAnsi" w:hAnsiTheme="minorHAnsi" w:cstheme="minorHAnsi"/>
          <w:b/>
          <w:color w:val="363435"/>
          <w:w w:val="90"/>
        </w:rPr>
        <w:t>d</w:t>
      </w:r>
      <w:r w:rsidRPr="00DA33BD">
        <w:rPr>
          <w:rFonts w:asciiTheme="minorHAnsi" w:hAnsiTheme="minorHAnsi" w:cstheme="minorHAnsi"/>
          <w:b/>
          <w:color w:val="363435"/>
          <w:spacing w:val="8"/>
          <w:w w:val="90"/>
        </w:rPr>
        <w:t xml:space="preserve"> </w:t>
      </w:r>
      <w:r w:rsidRPr="00DA33BD">
        <w:rPr>
          <w:rFonts w:asciiTheme="minorHAnsi" w:hAnsiTheme="minorHAnsi" w:cstheme="minorHAnsi"/>
          <w:b/>
          <w:color w:val="363435"/>
          <w:w w:val="90"/>
        </w:rPr>
        <w:t>l</w:t>
      </w:r>
      <w:r w:rsidRPr="00DA33BD">
        <w:rPr>
          <w:rFonts w:asciiTheme="minorHAnsi" w:hAnsiTheme="minorHAnsi" w:cstheme="minorHAnsi"/>
          <w:b/>
          <w:color w:val="363435"/>
          <w:spacing w:val="3"/>
          <w:w w:val="90"/>
        </w:rPr>
        <w:t>e</w:t>
      </w:r>
      <w:r w:rsidRPr="00DA33BD">
        <w:rPr>
          <w:rFonts w:asciiTheme="minorHAnsi" w:hAnsiTheme="minorHAnsi" w:cstheme="minorHAnsi"/>
          <w:b/>
          <w:color w:val="363435"/>
          <w:spacing w:val="5"/>
          <w:w w:val="90"/>
        </w:rPr>
        <w:t>a</w:t>
      </w:r>
      <w:r w:rsidRPr="00DA33BD">
        <w:rPr>
          <w:rFonts w:asciiTheme="minorHAnsi" w:hAnsiTheme="minorHAnsi" w:cstheme="minorHAnsi"/>
          <w:b/>
          <w:color w:val="363435"/>
          <w:spacing w:val="3"/>
          <w:w w:val="90"/>
        </w:rPr>
        <w:t>r</w:t>
      </w:r>
      <w:r w:rsidRPr="00DA33BD">
        <w:rPr>
          <w:rFonts w:asciiTheme="minorHAnsi" w:hAnsiTheme="minorHAnsi" w:cstheme="minorHAnsi"/>
          <w:b/>
          <w:color w:val="363435"/>
          <w:spacing w:val="4"/>
          <w:w w:val="90"/>
        </w:rPr>
        <w:t>ni</w:t>
      </w:r>
      <w:r w:rsidRPr="00DA33BD">
        <w:rPr>
          <w:rFonts w:asciiTheme="minorHAnsi" w:hAnsiTheme="minorHAnsi" w:cstheme="minorHAnsi"/>
          <w:b/>
          <w:color w:val="363435"/>
          <w:spacing w:val="3"/>
          <w:w w:val="90"/>
        </w:rPr>
        <w:t>n</w:t>
      </w:r>
      <w:r w:rsidRPr="00DA33BD">
        <w:rPr>
          <w:rFonts w:asciiTheme="minorHAnsi" w:hAnsiTheme="minorHAnsi" w:cstheme="minorHAnsi"/>
          <w:b/>
          <w:color w:val="363435"/>
          <w:w w:val="90"/>
        </w:rPr>
        <w:t>g</w:t>
      </w:r>
      <w:r w:rsidRPr="00DA33BD">
        <w:rPr>
          <w:rFonts w:asciiTheme="minorHAnsi" w:hAnsiTheme="minorHAnsi" w:cstheme="minorHAnsi"/>
          <w:b/>
          <w:color w:val="363435"/>
          <w:spacing w:val="12"/>
          <w:w w:val="90"/>
        </w:rPr>
        <w:t xml:space="preserve"> </w:t>
      </w:r>
      <w:r w:rsidRPr="00DA33BD">
        <w:rPr>
          <w:rFonts w:asciiTheme="minorHAnsi" w:hAnsiTheme="minorHAnsi" w:cstheme="minorHAnsi"/>
          <w:b/>
          <w:color w:val="363435"/>
          <w:spacing w:val="4"/>
        </w:rPr>
        <w:t>i</w:t>
      </w:r>
      <w:r w:rsidRPr="00DA33BD">
        <w:rPr>
          <w:rFonts w:asciiTheme="minorHAnsi" w:hAnsiTheme="minorHAnsi" w:cstheme="minorHAnsi"/>
          <w:b/>
          <w:color w:val="363435"/>
        </w:rPr>
        <w:t>n</w:t>
      </w:r>
      <w:r w:rsidRPr="00DA33BD">
        <w:rPr>
          <w:rFonts w:asciiTheme="minorHAnsi" w:hAnsiTheme="minorHAnsi" w:cstheme="minorHAnsi"/>
          <w:b/>
          <w:color w:val="363435"/>
          <w:spacing w:val="-7"/>
        </w:rPr>
        <w:t xml:space="preserve"> </w:t>
      </w:r>
      <w:r w:rsidRPr="00DA33BD">
        <w:rPr>
          <w:rFonts w:asciiTheme="minorHAnsi" w:hAnsiTheme="minorHAnsi" w:cstheme="minorHAnsi"/>
          <w:b/>
          <w:color w:val="363435"/>
          <w:spacing w:val="6"/>
          <w:w w:val="84"/>
        </w:rPr>
        <w:t>a</w:t>
      </w:r>
      <w:r w:rsidRPr="00DA33BD">
        <w:rPr>
          <w:rFonts w:asciiTheme="minorHAnsi" w:hAnsiTheme="minorHAnsi" w:cstheme="minorHAnsi"/>
          <w:b/>
          <w:color w:val="363435"/>
          <w:spacing w:val="6"/>
          <w:w w:val="78"/>
        </w:rPr>
        <w:t>r</w:t>
      </w:r>
      <w:r w:rsidRPr="00DA33BD">
        <w:rPr>
          <w:rFonts w:asciiTheme="minorHAnsi" w:hAnsiTheme="minorHAnsi" w:cstheme="minorHAnsi"/>
          <w:b/>
          <w:color w:val="363435"/>
          <w:spacing w:val="3"/>
          <w:w w:val="96"/>
        </w:rPr>
        <w:t>t</w:t>
      </w:r>
      <w:r w:rsidRPr="00DA33BD">
        <w:rPr>
          <w:rFonts w:asciiTheme="minorHAnsi" w:hAnsiTheme="minorHAnsi" w:cstheme="minorHAnsi"/>
          <w:b/>
          <w:color w:val="363435"/>
          <w:w w:val="66"/>
        </w:rPr>
        <w:t>?</w:t>
      </w:r>
    </w:p>
    <w:p w14:paraId="6C2E1485" w14:textId="77777777" w:rsidR="009B6B06" w:rsidRPr="00DA33BD" w:rsidRDefault="007C22B3">
      <w:pPr>
        <w:spacing w:before="70" w:line="250" w:lineRule="auto"/>
        <w:ind w:left="408" w:right="162"/>
        <w:rPr>
          <w:rFonts w:asciiTheme="minorHAnsi" w:hAnsiTheme="minorHAnsi" w:cstheme="minorHAnsi"/>
        </w:rPr>
      </w:pPr>
      <w:r w:rsidRPr="00DA33BD">
        <w:rPr>
          <w:rFonts w:asciiTheme="minorHAnsi" w:hAnsiTheme="minorHAnsi" w:cstheme="minorHAnsi"/>
          <w:color w:val="363435"/>
          <w:spacing w:val="4"/>
          <w:w w:val="97"/>
        </w:rPr>
        <w:t>C</w:t>
      </w:r>
      <w:r w:rsidRPr="00DA33BD">
        <w:rPr>
          <w:rFonts w:asciiTheme="minorHAnsi" w:hAnsiTheme="minorHAnsi" w:cstheme="minorHAnsi"/>
          <w:color w:val="363435"/>
          <w:spacing w:val="-2"/>
          <w:w w:val="97"/>
        </w:rPr>
        <w:t>o</w:t>
      </w:r>
      <w:r w:rsidRPr="00DA33BD">
        <w:rPr>
          <w:rFonts w:asciiTheme="minorHAnsi" w:hAnsiTheme="minorHAnsi" w:cstheme="minorHAnsi"/>
          <w:color w:val="363435"/>
          <w:spacing w:val="3"/>
          <w:w w:val="97"/>
        </w:rPr>
        <w:t>n</w:t>
      </w:r>
      <w:r w:rsidRPr="00DA33BD">
        <w:rPr>
          <w:rFonts w:asciiTheme="minorHAnsi" w:hAnsiTheme="minorHAnsi" w:cstheme="minorHAnsi"/>
          <w:color w:val="363435"/>
          <w:w w:val="97"/>
        </w:rPr>
        <w:t>s</w:t>
      </w:r>
      <w:r w:rsidRPr="00DA33BD">
        <w:rPr>
          <w:rFonts w:asciiTheme="minorHAnsi" w:hAnsiTheme="minorHAnsi" w:cstheme="minorHAnsi"/>
          <w:color w:val="363435"/>
          <w:spacing w:val="-1"/>
          <w:w w:val="97"/>
        </w:rPr>
        <w:t>i</w:t>
      </w:r>
      <w:r w:rsidRPr="00DA33BD">
        <w:rPr>
          <w:rFonts w:asciiTheme="minorHAnsi" w:hAnsiTheme="minorHAnsi" w:cstheme="minorHAnsi"/>
          <w:color w:val="363435"/>
          <w:w w:val="97"/>
        </w:rPr>
        <w:t>der</w:t>
      </w:r>
      <w:r w:rsidRPr="00DA33BD">
        <w:rPr>
          <w:rFonts w:asciiTheme="minorHAnsi" w:hAnsiTheme="minorHAnsi" w:cstheme="minorHAnsi"/>
          <w:color w:val="363435"/>
          <w:spacing w:val="4"/>
          <w:w w:val="97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1"/>
        </w:rPr>
        <w:t>w</w:t>
      </w:r>
      <w:r w:rsidRPr="00DA33BD">
        <w:rPr>
          <w:rFonts w:asciiTheme="minorHAnsi" w:hAnsiTheme="minorHAnsi" w:cstheme="minorHAnsi"/>
          <w:color w:val="363435"/>
          <w:spacing w:val="2"/>
        </w:rPr>
        <w:t>h</w:t>
      </w:r>
      <w:r w:rsidRPr="00DA33BD">
        <w:rPr>
          <w:rFonts w:asciiTheme="minorHAnsi" w:hAnsiTheme="minorHAnsi" w:cstheme="minorHAnsi"/>
          <w:color w:val="363435"/>
        </w:rPr>
        <w:t>at</w:t>
      </w:r>
      <w:r w:rsidRPr="00DA33BD">
        <w:rPr>
          <w:rFonts w:asciiTheme="minorHAnsi" w:hAnsiTheme="minorHAnsi" w:cstheme="minorHAnsi"/>
          <w:color w:val="363435"/>
          <w:spacing w:val="-13"/>
        </w:rPr>
        <w:t xml:space="preserve"> </w:t>
      </w:r>
      <w:r w:rsidRPr="00DA33BD">
        <w:rPr>
          <w:rFonts w:asciiTheme="minorHAnsi" w:hAnsiTheme="minorHAnsi" w:cstheme="minorHAnsi"/>
          <w:color w:val="363435"/>
        </w:rPr>
        <w:t>y</w:t>
      </w:r>
      <w:r w:rsidRPr="00DA33BD">
        <w:rPr>
          <w:rFonts w:asciiTheme="minorHAnsi" w:hAnsiTheme="minorHAnsi" w:cstheme="minorHAnsi"/>
          <w:color w:val="363435"/>
          <w:spacing w:val="-1"/>
        </w:rPr>
        <w:t>o</w:t>
      </w:r>
      <w:r w:rsidRPr="00DA33BD">
        <w:rPr>
          <w:rFonts w:asciiTheme="minorHAnsi" w:hAnsiTheme="minorHAnsi" w:cstheme="minorHAnsi"/>
          <w:color w:val="363435"/>
        </w:rPr>
        <w:t>u</w:t>
      </w:r>
      <w:r w:rsidRPr="00DA33BD">
        <w:rPr>
          <w:rFonts w:asciiTheme="minorHAnsi" w:hAnsiTheme="minorHAnsi" w:cstheme="minorHAnsi"/>
          <w:color w:val="363435"/>
          <w:spacing w:val="-14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2"/>
          <w:w w:val="93"/>
        </w:rPr>
        <w:t>h</w:t>
      </w:r>
      <w:r w:rsidRPr="00DA33BD">
        <w:rPr>
          <w:rFonts w:asciiTheme="minorHAnsi" w:hAnsiTheme="minorHAnsi" w:cstheme="minorHAnsi"/>
          <w:color w:val="363435"/>
          <w:w w:val="93"/>
        </w:rPr>
        <w:t>a</w:t>
      </w:r>
      <w:r w:rsidRPr="00DA33BD">
        <w:rPr>
          <w:rFonts w:asciiTheme="minorHAnsi" w:hAnsiTheme="minorHAnsi" w:cstheme="minorHAnsi"/>
          <w:color w:val="363435"/>
          <w:spacing w:val="-1"/>
          <w:w w:val="93"/>
        </w:rPr>
        <w:t>v</w:t>
      </w:r>
      <w:r w:rsidRPr="00DA33BD">
        <w:rPr>
          <w:rFonts w:asciiTheme="minorHAnsi" w:hAnsiTheme="minorHAnsi" w:cstheme="minorHAnsi"/>
          <w:color w:val="363435"/>
          <w:w w:val="93"/>
        </w:rPr>
        <w:t>e</w:t>
      </w:r>
      <w:r w:rsidRPr="00DA33BD">
        <w:rPr>
          <w:rFonts w:asciiTheme="minorHAnsi" w:hAnsiTheme="minorHAnsi" w:cstheme="minorHAnsi"/>
          <w:color w:val="363435"/>
          <w:spacing w:val="1"/>
          <w:w w:val="93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-1"/>
          <w:w w:val="93"/>
        </w:rPr>
        <w:t>l</w:t>
      </w:r>
      <w:r w:rsidRPr="00DA33BD">
        <w:rPr>
          <w:rFonts w:asciiTheme="minorHAnsi" w:hAnsiTheme="minorHAnsi" w:cstheme="minorHAnsi"/>
          <w:color w:val="363435"/>
          <w:spacing w:val="3"/>
          <w:w w:val="93"/>
        </w:rPr>
        <w:t>e</w:t>
      </w:r>
      <w:r w:rsidRPr="00DA33BD">
        <w:rPr>
          <w:rFonts w:asciiTheme="minorHAnsi" w:hAnsiTheme="minorHAnsi" w:cstheme="minorHAnsi"/>
          <w:color w:val="363435"/>
          <w:spacing w:val="5"/>
          <w:w w:val="93"/>
        </w:rPr>
        <w:t>a</w:t>
      </w:r>
      <w:r w:rsidRPr="00DA33BD">
        <w:rPr>
          <w:rFonts w:asciiTheme="minorHAnsi" w:hAnsiTheme="minorHAnsi" w:cstheme="minorHAnsi"/>
          <w:color w:val="363435"/>
          <w:spacing w:val="2"/>
          <w:w w:val="93"/>
        </w:rPr>
        <w:t>r</w:t>
      </w:r>
      <w:r w:rsidRPr="00DA33BD">
        <w:rPr>
          <w:rFonts w:asciiTheme="minorHAnsi" w:hAnsiTheme="minorHAnsi" w:cstheme="minorHAnsi"/>
          <w:color w:val="363435"/>
          <w:spacing w:val="-1"/>
          <w:w w:val="93"/>
        </w:rPr>
        <w:t>n</w:t>
      </w:r>
      <w:r w:rsidRPr="00DA33BD">
        <w:rPr>
          <w:rFonts w:asciiTheme="minorHAnsi" w:hAnsiTheme="minorHAnsi" w:cstheme="minorHAnsi"/>
          <w:color w:val="363435"/>
          <w:spacing w:val="2"/>
          <w:w w:val="93"/>
        </w:rPr>
        <w:t>e</w:t>
      </w:r>
      <w:r w:rsidRPr="00DA33BD">
        <w:rPr>
          <w:rFonts w:asciiTheme="minorHAnsi" w:hAnsiTheme="minorHAnsi" w:cstheme="minorHAnsi"/>
          <w:color w:val="363435"/>
          <w:w w:val="93"/>
        </w:rPr>
        <w:t>d</w:t>
      </w:r>
      <w:r w:rsidRPr="00DA33BD">
        <w:rPr>
          <w:rFonts w:asciiTheme="minorHAnsi" w:hAnsiTheme="minorHAnsi" w:cstheme="minorHAnsi"/>
          <w:color w:val="363435"/>
          <w:spacing w:val="17"/>
          <w:w w:val="93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-1"/>
          <w:w w:val="93"/>
        </w:rPr>
        <w:t>ov</w:t>
      </w:r>
      <w:r w:rsidRPr="00DA33BD">
        <w:rPr>
          <w:rFonts w:asciiTheme="minorHAnsi" w:hAnsiTheme="minorHAnsi" w:cstheme="minorHAnsi"/>
          <w:color w:val="363435"/>
          <w:w w:val="93"/>
        </w:rPr>
        <w:t>er</w:t>
      </w:r>
      <w:r w:rsidRPr="00DA33BD">
        <w:rPr>
          <w:rFonts w:asciiTheme="minorHAnsi" w:hAnsiTheme="minorHAnsi" w:cstheme="minorHAnsi"/>
          <w:color w:val="363435"/>
          <w:spacing w:val="1"/>
          <w:w w:val="93"/>
        </w:rPr>
        <w:t xml:space="preserve"> </w:t>
      </w:r>
      <w:r w:rsidRPr="00DA33BD">
        <w:rPr>
          <w:rFonts w:asciiTheme="minorHAnsi" w:hAnsiTheme="minorHAnsi" w:cstheme="minorHAnsi"/>
          <w:color w:val="363435"/>
        </w:rPr>
        <w:t>y</w:t>
      </w:r>
      <w:r w:rsidRPr="00DA33BD">
        <w:rPr>
          <w:rFonts w:asciiTheme="minorHAnsi" w:hAnsiTheme="minorHAnsi" w:cstheme="minorHAnsi"/>
          <w:color w:val="363435"/>
          <w:spacing w:val="-1"/>
        </w:rPr>
        <w:t>o</w:t>
      </w:r>
      <w:r w:rsidRPr="00DA33BD">
        <w:rPr>
          <w:rFonts w:asciiTheme="minorHAnsi" w:hAnsiTheme="minorHAnsi" w:cstheme="minorHAnsi"/>
          <w:color w:val="363435"/>
          <w:spacing w:val="4"/>
        </w:rPr>
        <w:t>u</w:t>
      </w:r>
      <w:r w:rsidRPr="00DA33BD">
        <w:rPr>
          <w:rFonts w:asciiTheme="minorHAnsi" w:hAnsiTheme="minorHAnsi" w:cstheme="minorHAnsi"/>
          <w:color w:val="363435"/>
        </w:rPr>
        <w:t>r</w:t>
      </w:r>
      <w:r w:rsidRPr="00DA33BD">
        <w:rPr>
          <w:rFonts w:asciiTheme="minorHAnsi" w:hAnsiTheme="minorHAnsi" w:cstheme="minorHAnsi"/>
          <w:color w:val="363435"/>
          <w:spacing w:val="-15"/>
        </w:rPr>
        <w:t xml:space="preserve"> </w:t>
      </w:r>
      <w:r w:rsidRPr="00DA33BD">
        <w:rPr>
          <w:rFonts w:asciiTheme="minorHAnsi" w:hAnsiTheme="minorHAnsi" w:cstheme="minorHAnsi"/>
          <w:color w:val="363435"/>
          <w:w w:val="89"/>
        </w:rPr>
        <w:t>y</w:t>
      </w:r>
      <w:r w:rsidRPr="00DA33BD">
        <w:rPr>
          <w:rFonts w:asciiTheme="minorHAnsi" w:hAnsiTheme="minorHAnsi" w:cstheme="minorHAnsi"/>
          <w:color w:val="363435"/>
          <w:spacing w:val="3"/>
          <w:w w:val="89"/>
        </w:rPr>
        <w:t>e</w:t>
      </w:r>
      <w:r w:rsidRPr="00DA33BD">
        <w:rPr>
          <w:rFonts w:asciiTheme="minorHAnsi" w:hAnsiTheme="minorHAnsi" w:cstheme="minorHAnsi"/>
          <w:color w:val="363435"/>
          <w:spacing w:val="4"/>
          <w:w w:val="89"/>
        </w:rPr>
        <w:t>a</w:t>
      </w:r>
      <w:r w:rsidRPr="00DA33BD">
        <w:rPr>
          <w:rFonts w:asciiTheme="minorHAnsi" w:hAnsiTheme="minorHAnsi" w:cstheme="minorHAnsi"/>
          <w:color w:val="363435"/>
          <w:spacing w:val="2"/>
          <w:w w:val="89"/>
        </w:rPr>
        <w:t>r</w:t>
      </w:r>
      <w:r w:rsidRPr="00DA33BD">
        <w:rPr>
          <w:rFonts w:asciiTheme="minorHAnsi" w:hAnsiTheme="minorHAnsi" w:cstheme="minorHAnsi"/>
          <w:color w:val="363435"/>
          <w:w w:val="89"/>
        </w:rPr>
        <w:t>s</w:t>
      </w:r>
      <w:r w:rsidRPr="00DA33BD">
        <w:rPr>
          <w:rFonts w:asciiTheme="minorHAnsi" w:hAnsiTheme="minorHAnsi" w:cstheme="minorHAnsi"/>
          <w:color w:val="363435"/>
          <w:spacing w:val="8"/>
          <w:w w:val="89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-2"/>
        </w:rPr>
        <w:t>o</w:t>
      </w:r>
      <w:r w:rsidRPr="00DA33BD">
        <w:rPr>
          <w:rFonts w:asciiTheme="minorHAnsi" w:hAnsiTheme="minorHAnsi" w:cstheme="minorHAnsi"/>
          <w:color w:val="363435"/>
        </w:rPr>
        <w:t>f</w:t>
      </w:r>
      <w:r w:rsidRPr="00DA33BD">
        <w:rPr>
          <w:rFonts w:asciiTheme="minorHAnsi" w:hAnsiTheme="minorHAnsi" w:cstheme="minorHAnsi"/>
          <w:color w:val="363435"/>
          <w:spacing w:val="-12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2"/>
          <w:w w:val="95"/>
        </w:rPr>
        <w:t>b</w:t>
      </w:r>
      <w:r w:rsidRPr="00DA33BD">
        <w:rPr>
          <w:rFonts w:asciiTheme="minorHAnsi" w:hAnsiTheme="minorHAnsi" w:cstheme="minorHAnsi"/>
          <w:color w:val="363435"/>
          <w:w w:val="95"/>
        </w:rPr>
        <w:t>e</w:t>
      </w:r>
      <w:r w:rsidRPr="00DA33BD">
        <w:rPr>
          <w:rFonts w:asciiTheme="minorHAnsi" w:hAnsiTheme="minorHAnsi" w:cstheme="minorHAnsi"/>
          <w:color w:val="363435"/>
          <w:spacing w:val="3"/>
          <w:w w:val="95"/>
        </w:rPr>
        <w:t>i</w:t>
      </w:r>
      <w:r w:rsidRPr="00DA33BD">
        <w:rPr>
          <w:rFonts w:asciiTheme="minorHAnsi" w:hAnsiTheme="minorHAnsi" w:cstheme="minorHAnsi"/>
          <w:color w:val="363435"/>
          <w:spacing w:val="2"/>
          <w:w w:val="95"/>
        </w:rPr>
        <w:t>n</w:t>
      </w:r>
      <w:r w:rsidRPr="00DA33BD">
        <w:rPr>
          <w:rFonts w:asciiTheme="minorHAnsi" w:hAnsiTheme="minorHAnsi" w:cstheme="minorHAnsi"/>
          <w:color w:val="363435"/>
          <w:w w:val="95"/>
        </w:rPr>
        <w:t>g</w:t>
      </w:r>
      <w:r w:rsidRPr="00DA33BD">
        <w:rPr>
          <w:rFonts w:asciiTheme="minorHAnsi" w:hAnsiTheme="minorHAnsi" w:cstheme="minorHAnsi"/>
          <w:color w:val="363435"/>
          <w:spacing w:val="5"/>
          <w:w w:val="95"/>
        </w:rPr>
        <w:t xml:space="preserve"> </w:t>
      </w:r>
      <w:r w:rsidRPr="00DA33BD">
        <w:rPr>
          <w:rFonts w:asciiTheme="minorHAnsi" w:hAnsiTheme="minorHAnsi" w:cstheme="minorHAnsi"/>
          <w:color w:val="363435"/>
        </w:rPr>
        <w:t>a</w:t>
      </w:r>
      <w:r w:rsidRPr="00DA33BD">
        <w:rPr>
          <w:rFonts w:asciiTheme="minorHAnsi" w:hAnsiTheme="minorHAnsi" w:cstheme="minorHAnsi"/>
          <w:color w:val="363435"/>
          <w:spacing w:val="-8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1"/>
          <w:w w:val="99"/>
        </w:rPr>
        <w:t>s</w:t>
      </w:r>
      <w:r w:rsidRPr="00DA33BD">
        <w:rPr>
          <w:rFonts w:asciiTheme="minorHAnsi" w:hAnsiTheme="minorHAnsi" w:cstheme="minorHAnsi"/>
          <w:color w:val="363435"/>
          <w:spacing w:val="4"/>
          <w:w w:val="99"/>
        </w:rPr>
        <w:t>t</w:t>
      </w:r>
      <w:r w:rsidRPr="00DA33BD">
        <w:rPr>
          <w:rFonts w:asciiTheme="minorHAnsi" w:hAnsiTheme="minorHAnsi" w:cstheme="minorHAnsi"/>
          <w:color w:val="363435"/>
          <w:w w:val="99"/>
        </w:rPr>
        <w:t>ude</w:t>
      </w:r>
      <w:r w:rsidRPr="00DA33BD">
        <w:rPr>
          <w:rFonts w:asciiTheme="minorHAnsi" w:hAnsiTheme="minorHAnsi" w:cstheme="minorHAnsi"/>
          <w:color w:val="363435"/>
          <w:spacing w:val="-3"/>
          <w:w w:val="99"/>
        </w:rPr>
        <w:t>n</w:t>
      </w:r>
      <w:r w:rsidRPr="00DA33BD">
        <w:rPr>
          <w:rFonts w:asciiTheme="minorHAnsi" w:hAnsiTheme="minorHAnsi" w:cstheme="minorHAnsi"/>
          <w:color w:val="363435"/>
          <w:w w:val="99"/>
        </w:rPr>
        <w:t>t</w:t>
      </w:r>
      <w:r w:rsidRPr="00DA33BD">
        <w:rPr>
          <w:rFonts w:asciiTheme="minorHAnsi" w:hAnsiTheme="minorHAnsi" w:cstheme="minorHAnsi"/>
          <w:color w:val="363435"/>
          <w:spacing w:val="3"/>
          <w:w w:val="99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-2"/>
        </w:rPr>
        <w:t>o</w:t>
      </w:r>
      <w:r w:rsidRPr="00DA33BD">
        <w:rPr>
          <w:rFonts w:asciiTheme="minorHAnsi" w:hAnsiTheme="minorHAnsi" w:cstheme="minorHAnsi"/>
          <w:color w:val="363435"/>
        </w:rPr>
        <w:t>f</w:t>
      </w:r>
      <w:r w:rsidRPr="00DA33BD">
        <w:rPr>
          <w:rFonts w:asciiTheme="minorHAnsi" w:hAnsiTheme="minorHAnsi" w:cstheme="minorHAnsi"/>
          <w:color w:val="363435"/>
          <w:spacing w:val="-12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5"/>
        </w:rPr>
        <w:t>ar</w:t>
      </w:r>
      <w:r w:rsidRPr="00DA33BD">
        <w:rPr>
          <w:rFonts w:asciiTheme="minorHAnsi" w:hAnsiTheme="minorHAnsi" w:cstheme="minorHAnsi"/>
          <w:color w:val="363435"/>
          <w:spacing w:val="2"/>
        </w:rPr>
        <w:t>t</w:t>
      </w:r>
      <w:r w:rsidRPr="00DA33BD">
        <w:rPr>
          <w:rFonts w:asciiTheme="minorHAnsi" w:hAnsiTheme="minorHAnsi" w:cstheme="minorHAnsi"/>
          <w:color w:val="363435"/>
        </w:rPr>
        <w:t>.</w:t>
      </w:r>
      <w:r w:rsidRPr="00DA33BD">
        <w:rPr>
          <w:rFonts w:asciiTheme="minorHAnsi" w:hAnsiTheme="minorHAnsi" w:cstheme="minorHAnsi"/>
          <w:color w:val="363435"/>
          <w:spacing w:val="-3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4"/>
        </w:rPr>
        <w:t>T</w:t>
      </w:r>
      <w:r w:rsidRPr="00DA33BD">
        <w:rPr>
          <w:rFonts w:asciiTheme="minorHAnsi" w:hAnsiTheme="minorHAnsi" w:cstheme="minorHAnsi"/>
          <w:color w:val="363435"/>
          <w:spacing w:val="3"/>
        </w:rPr>
        <w:t>hi</w:t>
      </w:r>
      <w:r w:rsidRPr="00DA33BD">
        <w:rPr>
          <w:rFonts w:asciiTheme="minorHAnsi" w:hAnsiTheme="minorHAnsi" w:cstheme="minorHAnsi"/>
          <w:color w:val="363435"/>
          <w:spacing w:val="4"/>
        </w:rPr>
        <w:t>n</w:t>
      </w:r>
      <w:r w:rsidRPr="00DA33BD">
        <w:rPr>
          <w:rFonts w:asciiTheme="minorHAnsi" w:hAnsiTheme="minorHAnsi" w:cstheme="minorHAnsi"/>
          <w:color w:val="363435"/>
        </w:rPr>
        <w:t>k</w:t>
      </w:r>
      <w:r w:rsidRPr="00DA33BD">
        <w:rPr>
          <w:rFonts w:asciiTheme="minorHAnsi" w:hAnsiTheme="minorHAnsi" w:cstheme="minorHAnsi"/>
          <w:color w:val="363435"/>
          <w:spacing w:val="9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2"/>
        </w:rPr>
        <w:t>ab</w:t>
      </w:r>
      <w:r w:rsidRPr="00DA33BD">
        <w:rPr>
          <w:rFonts w:asciiTheme="minorHAnsi" w:hAnsiTheme="minorHAnsi" w:cstheme="minorHAnsi"/>
          <w:color w:val="363435"/>
          <w:spacing w:val="-1"/>
        </w:rPr>
        <w:t>o</w:t>
      </w:r>
      <w:r w:rsidRPr="00DA33BD">
        <w:rPr>
          <w:rFonts w:asciiTheme="minorHAnsi" w:hAnsiTheme="minorHAnsi" w:cstheme="minorHAnsi"/>
          <w:color w:val="363435"/>
          <w:spacing w:val="-2"/>
        </w:rPr>
        <w:t>u</w:t>
      </w:r>
      <w:r w:rsidRPr="00DA33BD">
        <w:rPr>
          <w:rFonts w:asciiTheme="minorHAnsi" w:hAnsiTheme="minorHAnsi" w:cstheme="minorHAnsi"/>
          <w:color w:val="363435"/>
        </w:rPr>
        <w:t>t</w:t>
      </w:r>
      <w:r w:rsidRPr="00DA33BD">
        <w:rPr>
          <w:rFonts w:asciiTheme="minorHAnsi" w:hAnsiTheme="minorHAnsi" w:cstheme="minorHAnsi"/>
          <w:color w:val="363435"/>
          <w:spacing w:val="-3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5"/>
        </w:rPr>
        <w:t>t</w:t>
      </w:r>
      <w:r w:rsidRPr="00DA33BD">
        <w:rPr>
          <w:rFonts w:asciiTheme="minorHAnsi" w:hAnsiTheme="minorHAnsi" w:cstheme="minorHAnsi"/>
          <w:color w:val="363435"/>
          <w:spacing w:val="-1"/>
        </w:rPr>
        <w:t>h</w:t>
      </w:r>
      <w:r w:rsidRPr="00DA33BD">
        <w:rPr>
          <w:rFonts w:asciiTheme="minorHAnsi" w:hAnsiTheme="minorHAnsi" w:cstheme="minorHAnsi"/>
          <w:color w:val="363435"/>
        </w:rPr>
        <w:t>e</w:t>
      </w:r>
      <w:r w:rsidRPr="00DA33BD">
        <w:rPr>
          <w:rFonts w:asciiTheme="minorHAnsi" w:hAnsiTheme="minorHAnsi" w:cstheme="minorHAnsi"/>
          <w:color w:val="363435"/>
          <w:spacing w:val="-1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3"/>
          <w:w w:val="93"/>
        </w:rPr>
        <w:t>c</w:t>
      </w:r>
      <w:r w:rsidRPr="00DA33BD">
        <w:rPr>
          <w:rFonts w:asciiTheme="minorHAnsi" w:hAnsiTheme="minorHAnsi" w:cstheme="minorHAnsi"/>
          <w:color w:val="363435"/>
          <w:spacing w:val="-1"/>
          <w:w w:val="93"/>
        </w:rPr>
        <w:t>o</w:t>
      </w:r>
      <w:r w:rsidRPr="00DA33BD">
        <w:rPr>
          <w:rFonts w:asciiTheme="minorHAnsi" w:hAnsiTheme="minorHAnsi" w:cstheme="minorHAnsi"/>
          <w:color w:val="363435"/>
          <w:spacing w:val="4"/>
          <w:w w:val="93"/>
        </w:rPr>
        <w:t>u</w:t>
      </w:r>
      <w:r w:rsidRPr="00DA33BD">
        <w:rPr>
          <w:rFonts w:asciiTheme="minorHAnsi" w:hAnsiTheme="minorHAnsi" w:cstheme="minorHAnsi"/>
          <w:color w:val="363435"/>
          <w:spacing w:val="2"/>
          <w:w w:val="93"/>
        </w:rPr>
        <w:t>r</w:t>
      </w:r>
      <w:r w:rsidRPr="00DA33BD">
        <w:rPr>
          <w:rFonts w:asciiTheme="minorHAnsi" w:hAnsiTheme="minorHAnsi" w:cstheme="minorHAnsi"/>
          <w:color w:val="363435"/>
          <w:spacing w:val="1"/>
          <w:w w:val="93"/>
        </w:rPr>
        <w:t>s</w:t>
      </w:r>
      <w:r w:rsidRPr="00DA33BD">
        <w:rPr>
          <w:rFonts w:asciiTheme="minorHAnsi" w:hAnsiTheme="minorHAnsi" w:cstheme="minorHAnsi"/>
          <w:color w:val="363435"/>
          <w:w w:val="93"/>
        </w:rPr>
        <w:t>e</w:t>
      </w:r>
      <w:r w:rsidRPr="00DA33BD">
        <w:rPr>
          <w:rFonts w:asciiTheme="minorHAnsi" w:hAnsiTheme="minorHAnsi" w:cstheme="minorHAnsi"/>
          <w:color w:val="363435"/>
          <w:spacing w:val="7"/>
          <w:w w:val="93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-2"/>
        </w:rPr>
        <w:t>o</w:t>
      </w:r>
      <w:r w:rsidRPr="00DA33BD">
        <w:rPr>
          <w:rFonts w:asciiTheme="minorHAnsi" w:hAnsiTheme="minorHAnsi" w:cstheme="minorHAnsi"/>
          <w:color w:val="363435"/>
        </w:rPr>
        <w:t>f</w:t>
      </w:r>
      <w:r w:rsidRPr="00DA33BD">
        <w:rPr>
          <w:rFonts w:asciiTheme="minorHAnsi" w:hAnsiTheme="minorHAnsi" w:cstheme="minorHAnsi"/>
          <w:color w:val="363435"/>
          <w:spacing w:val="-12"/>
        </w:rPr>
        <w:t xml:space="preserve"> </w:t>
      </w:r>
      <w:r w:rsidRPr="00DA33BD">
        <w:rPr>
          <w:rFonts w:asciiTheme="minorHAnsi" w:hAnsiTheme="minorHAnsi" w:cstheme="minorHAnsi"/>
          <w:color w:val="363435"/>
        </w:rPr>
        <w:t>y</w:t>
      </w:r>
      <w:r w:rsidRPr="00DA33BD">
        <w:rPr>
          <w:rFonts w:asciiTheme="minorHAnsi" w:hAnsiTheme="minorHAnsi" w:cstheme="minorHAnsi"/>
          <w:color w:val="363435"/>
          <w:spacing w:val="-1"/>
        </w:rPr>
        <w:t>o</w:t>
      </w:r>
      <w:r w:rsidRPr="00DA33BD">
        <w:rPr>
          <w:rFonts w:asciiTheme="minorHAnsi" w:hAnsiTheme="minorHAnsi" w:cstheme="minorHAnsi"/>
          <w:color w:val="363435"/>
          <w:spacing w:val="4"/>
        </w:rPr>
        <w:t>u</w:t>
      </w:r>
      <w:r w:rsidRPr="00DA33BD">
        <w:rPr>
          <w:rFonts w:asciiTheme="minorHAnsi" w:hAnsiTheme="minorHAnsi" w:cstheme="minorHAnsi"/>
          <w:color w:val="363435"/>
        </w:rPr>
        <w:t>r</w:t>
      </w:r>
      <w:r w:rsidRPr="00DA33BD">
        <w:rPr>
          <w:rFonts w:asciiTheme="minorHAnsi" w:hAnsiTheme="minorHAnsi" w:cstheme="minorHAnsi"/>
          <w:color w:val="363435"/>
          <w:spacing w:val="-15"/>
        </w:rPr>
        <w:t xml:space="preserve"> </w:t>
      </w:r>
      <w:r w:rsidRPr="00DA33BD">
        <w:rPr>
          <w:rFonts w:asciiTheme="minorHAnsi" w:hAnsiTheme="minorHAnsi" w:cstheme="minorHAnsi"/>
          <w:color w:val="363435"/>
        </w:rPr>
        <w:t>d</w:t>
      </w:r>
      <w:r w:rsidRPr="00DA33BD">
        <w:rPr>
          <w:rFonts w:asciiTheme="minorHAnsi" w:hAnsiTheme="minorHAnsi" w:cstheme="minorHAnsi"/>
          <w:color w:val="363435"/>
          <w:spacing w:val="4"/>
        </w:rPr>
        <w:t>e</w:t>
      </w:r>
      <w:r w:rsidRPr="00DA33BD">
        <w:rPr>
          <w:rFonts w:asciiTheme="minorHAnsi" w:hAnsiTheme="minorHAnsi" w:cstheme="minorHAnsi"/>
          <w:color w:val="363435"/>
          <w:spacing w:val="-1"/>
        </w:rPr>
        <w:t>v</w:t>
      </w:r>
      <w:r w:rsidRPr="00DA33BD">
        <w:rPr>
          <w:rFonts w:asciiTheme="minorHAnsi" w:hAnsiTheme="minorHAnsi" w:cstheme="minorHAnsi"/>
          <w:color w:val="363435"/>
          <w:spacing w:val="2"/>
        </w:rPr>
        <w:t>e</w:t>
      </w:r>
      <w:r w:rsidRPr="00DA33BD">
        <w:rPr>
          <w:rFonts w:asciiTheme="minorHAnsi" w:hAnsiTheme="minorHAnsi" w:cstheme="minorHAnsi"/>
          <w:color w:val="363435"/>
          <w:spacing w:val="-1"/>
        </w:rPr>
        <w:t>lo</w:t>
      </w:r>
      <w:r w:rsidRPr="00DA33BD">
        <w:rPr>
          <w:rFonts w:asciiTheme="minorHAnsi" w:hAnsiTheme="minorHAnsi" w:cstheme="minorHAnsi"/>
          <w:color w:val="363435"/>
          <w:spacing w:val="-2"/>
        </w:rPr>
        <w:t>p</w:t>
      </w:r>
      <w:r w:rsidRPr="00DA33BD">
        <w:rPr>
          <w:rFonts w:asciiTheme="minorHAnsi" w:hAnsiTheme="minorHAnsi" w:cstheme="minorHAnsi"/>
          <w:color w:val="363435"/>
          <w:spacing w:val="-1"/>
        </w:rPr>
        <w:t>m</w:t>
      </w:r>
      <w:r w:rsidRPr="00DA33BD">
        <w:rPr>
          <w:rFonts w:asciiTheme="minorHAnsi" w:hAnsiTheme="minorHAnsi" w:cstheme="minorHAnsi"/>
          <w:color w:val="363435"/>
        </w:rPr>
        <w:t>e</w:t>
      </w:r>
      <w:r w:rsidRPr="00DA33BD">
        <w:rPr>
          <w:rFonts w:asciiTheme="minorHAnsi" w:hAnsiTheme="minorHAnsi" w:cstheme="minorHAnsi"/>
          <w:color w:val="363435"/>
          <w:spacing w:val="-3"/>
        </w:rPr>
        <w:t>n</w:t>
      </w:r>
      <w:r w:rsidRPr="00DA33BD">
        <w:rPr>
          <w:rFonts w:asciiTheme="minorHAnsi" w:hAnsiTheme="minorHAnsi" w:cstheme="minorHAnsi"/>
          <w:color w:val="363435"/>
        </w:rPr>
        <w:t xml:space="preserve">t </w:t>
      </w:r>
      <w:r w:rsidRPr="00DA33BD">
        <w:rPr>
          <w:rFonts w:asciiTheme="minorHAnsi" w:hAnsiTheme="minorHAnsi" w:cstheme="minorHAnsi"/>
          <w:color w:val="363435"/>
          <w:spacing w:val="3"/>
        </w:rPr>
        <w:t>i</w:t>
      </w:r>
      <w:r w:rsidRPr="00DA33BD">
        <w:rPr>
          <w:rFonts w:asciiTheme="minorHAnsi" w:hAnsiTheme="minorHAnsi" w:cstheme="minorHAnsi"/>
          <w:color w:val="363435"/>
        </w:rPr>
        <w:t>n</w:t>
      </w:r>
      <w:r w:rsidRPr="00DA33BD">
        <w:rPr>
          <w:rFonts w:asciiTheme="minorHAnsi" w:hAnsiTheme="minorHAnsi" w:cstheme="minorHAnsi"/>
          <w:color w:val="363435"/>
          <w:spacing w:val="1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5"/>
        </w:rPr>
        <w:t>ar</w:t>
      </w:r>
      <w:r w:rsidRPr="00DA33BD">
        <w:rPr>
          <w:rFonts w:asciiTheme="minorHAnsi" w:hAnsiTheme="minorHAnsi" w:cstheme="minorHAnsi"/>
          <w:color w:val="363435"/>
        </w:rPr>
        <w:t>t</w:t>
      </w:r>
      <w:r w:rsidRPr="00DA33BD">
        <w:rPr>
          <w:rFonts w:asciiTheme="minorHAnsi" w:hAnsiTheme="minorHAnsi" w:cstheme="minorHAnsi"/>
          <w:color w:val="363435"/>
          <w:spacing w:val="-3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6"/>
        </w:rPr>
        <w:t>a</w:t>
      </w:r>
      <w:r w:rsidRPr="00DA33BD">
        <w:rPr>
          <w:rFonts w:asciiTheme="minorHAnsi" w:hAnsiTheme="minorHAnsi" w:cstheme="minorHAnsi"/>
          <w:color w:val="363435"/>
          <w:spacing w:val="-1"/>
        </w:rPr>
        <w:t>n</w:t>
      </w:r>
      <w:r w:rsidRPr="00DA33BD">
        <w:rPr>
          <w:rFonts w:asciiTheme="minorHAnsi" w:hAnsiTheme="minorHAnsi" w:cstheme="minorHAnsi"/>
          <w:color w:val="363435"/>
        </w:rPr>
        <w:t>d</w:t>
      </w:r>
      <w:r w:rsidRPr="00DA33BD">
        <w:rPr>
          <w:rFonts w:asciiTheme="minorHAnsi" w:hAnsiTheme="minorHAnsi" w:cstheme="minorHAnsi"/>
          <w:color w:val="363435"/>
          <w:spacing w:val="-2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5"/>
          <w:w w:val="95"/>
        </w:rPr>
        <w:t>t</w:t>
      </w:r>
      <w:r w:rsidRPr="00DA33BD">
        <w:rPr>
          <w:rFonts w:asciiTheme="minorHAnsi" w:hAnsiTheme="minorHAnsi" w:cstheme="minorHAnsi"/>
          <w:color w:val="363435"/>
          <w:spacing w:val="-1"/>
          <w:w w:val="95"/>
        </w:rPr>
        <w:t>h</w:t>
      </w:r>
      <w:r w:rsidRPr="00DA33BD">
        <w:rPr>
          <w:rFonts w:asciiTheme="minorHAnsi" w:hAnsiTheme="minorHAnsi" w:cstheme="minorHAnsi"/>
          <w:color w:val="363435"/>
          <w:spacing w:val="1"/>
          <w:w w:val="95"/>
        </w:rPr>
        <w:t>os</w:t>
      </w:r>
      <w:r w:rsidRPr="00DA33BD">
        <w:rPr>
          <w:rFonts w:asciiTheme="minorHAnsi" w:hAnsiTheme="minorHAnsi" w:cstheme="minorHAnsi"/>
          <w:color w:val="363435"/>
          <w:w w:val="95"/>
        </w:rPr>
        <w:t>e</w:t>
      </w:r>
      <w:r w:rsidRPr="00DA33BD">
        <w:rPr>
          <w:rFonts w:asciiTheme="minorHAnsi" w:hAnsiTheme="minorHAnsi" w:cstheme="minorHAnsi"/>
          <w:color w:val="363435"/>
          <w:spacing w:val="6"/>
          <w:w w:val="95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4"/>
          <w:w w:val="95"/>
        </w:rPr>
        <w:t>t</w:t>
      </w:r>
      <w:r w:rsidRPr="00DA33BD">
        <w:rPr>
          <w:rFonts w:asciiTheme="minorHAnsi" w:hAnsiTheme="minorHAnsi" w:cstheme="minorHAnsi"/>
          <w:color w:val="363435"/>
          <w:spacing w:val="3"/>
          <w:w w:val="95"/>
        </w:rPr>
        <w:t>i</w:t>
      </w:r>
      <w:r w:rsidRPr="00DA33BD">
        <w:rPr>
          <w:rFonts w:asciiTheme="minorHAnsi" w:hAnsiTheme="minorHAnsi" w:cstheme="minorHAnsi"/>
          <w:color w:val="363435"/>
          <w:spacing w:val="-1"/>
          <w:w w:val="95"/>
        </w:rPr>
        <w:t>m</w:t>
      </w:r>
      <w:r w:rsidRPr="00DA33BD">
        <w:rPr>
          <w:rFonts w:asciiTheme="minorHAnsi" w:hAnsiTheme="minorHAnsi" w:cstheme="minorHAnsi"/>
          <w:color w:val="363435"/>
          <w:spacing w:val="4"/>
          <w:w w:val="95"/>
        </w:rPr>
        <w:t>e</w:t>
      </w:r>
      <w:r w:rsidRPr="00DA33BD">
        <w:rPr>
          <w:rFonts w:asciiTheme="minorHAnsi" w:hAnsiTheme="minorHAnsi" w:cstheme="minorHAnsi"/>
          <w:color w:val="363435"/>
          <w:w w:val="95"/>
        </w:rPr>
        <w:t>s</w:t>
      </w:r>
      <w:r w:rsidRPr="00DA33BD">
        <w:rPr>
          <w:rFonts w:asciiTheme="minorHAnsi" w:hAnsiTheme="minorHAnsi" w:cstheme="minorHAnsi"/>
          <w:color w:val="363435"/>
          <w:spacing w:val="4"/>
          <w:w w:val="95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2"/>
        </w:rPr>
        <w:t>w</w:t>
      </w:r>
      <w:r w:rsidRPr="00DA33BD">
        <w:rPr>
          <w:rFonts w:asciiTheme="minorHAnsi" w:hAnsiTheme="minorHAnsi" w:cstheme="minorHAnsi"/>
          <w:color w:val="363435"/>
          <w:spacing w:val="-1"/>
        </w:rPr>
        <w:t>h</w:t>
      </w:r>
      <w:r w:rsidRPr="00DA33BD">
        <w:rPr>
          <w:rFonts w:asciiTheme="minorHAnsi" w:hAnsiTheme="minorHAnsi" w:cstheme="minorHAnsi"/>
          <w:color w:val="363435"/>
        </w:rPr>
        <w:t>en</w:t>
      </w:r>
      <w:r w:rsidRPr="00DA33BD">
        <w:rPr>
          <w:rFonts w:asciiTheme="minorHAnsi" w:hAnsiTheme="minorHAnsi" w:cstheme="minorHAnsi"/>
          <w:color w:val="363435"/>
          <w:spacing w:val="-15"/>
        </w:rPr>
        <w:t xml:space="preserve"> </w:t>
      </w:r>
      <w:r w:rsidRPr="00DA33BD">
        <w:rPr>
          <w:rFonts w:asciiTheme="minorHAnsi" w:hAnsiTheme="minorHAnsi" w:cstheme="minorHAnsi"/>
          <w:color w:val="363435"/>
        </w:rPr>
        <w:t>y</w:t>
      </w:r>
      <w:r w:rsidRPr="00DA33BD">
        <w:rPr>
          <w:rFonts w:asciiTheme="minorHAnsi" w:hAnsiTheme="minorHAnsi" w:cstheme="minorHAnsi"/>
          <w:color w:val="363435"/>
          <w:spacing w:val="-1"/>
        </w:rPr>
        <w:t>o</w:t>
      </w:r>
      <w:r w:rsidRPr="00DA33BD">
        <w:rPr>
          <w:rFonts w:asciiTheme="minorHAnsi" w:hAnsiTheme="minorHAnsi" w:cstheme="minorHAnsi"/>
          <w:color w:val="363435"/>
        </w:rPr>
        <w:t>u</w:t>
      </w:r>
      <w:r w:rsidRPr="00DA33BD">
        <w:rPr>
          <w:rFonts w:asciiTheme="minorHAnsi" w:hAnsiTheme="minorHAnsi" w:cstheme="minorHAnsi"/>
          <w:color w:val="363435"/>
          <w:spacing w:val="-14"/>
        </w:rPr>
        <w:t xml:space="preserve"> </w:t>
      </w:r>
      <w:r w:rsidRPr="00DA33BD">
        <w:rPr>
          <w:rFonts w:asciiTheme="minorHAnsi" w:hAnsiTheme="minorHAnsi" w:cstheme="minorHAnsi"/>
          <w:color w:val="363435"/>
          <w:w w:val="90"/>
        </w:rPr>
        <w:t>r</w:t>
      </w:r>
      <w:r w:rsidRPr="00DA33BD">
        <w:rPr>
          <w:rFonts w:asciiTheme="minorHAnsi" w:hAnsiTheme="minorHAnsi" w:cstheme="minorHAnsi"/>
          <w:color w:val="363435"/>
          <w:spacing w:val="3"/>
          <w:w w:val="90"/>
        </w:rPr>
        <w:t>e</w:t>
      </w:r>
      <w:r w:rsidRPr="00DA33BD">
        <w:rPr>
          <w:rFonts w:asciiTheme="minorHAnsi" w:hAnsiTheme="minorHAnsi" w:cstheme="minorHAnsi"/>
          <w:color w:val="363435"/>
          <w:spacing w:val="6"/>
          <w:w w:val="90"/>
        </w:rPr>
        <w:t>a</w:t>
      </w:r>
      <w:r w:rsidRPr="00DA33BD">
        <w:rPr>
          <w:rFonts w:asciiTheme="minorHAnsi" w:hAnsiTheme="minorHAnsi" w:cstheme="minorHAnsi"/>
          <w:color w:val="363435"/>
          <w:spacing w:val="4"/>
          <w:w w:val="90"/>
        </w:rPr>
        <w:t>l</w:t>
      </w:r>
      <w:r w:rsidRPr="00DA33BD">
        <w:rPr>
          <w:rFonts w:asciiTheme="minorHAnsi" w:hAnsiTheme="minorHAnsi" w:cstheme="minorHAnsi"/>
          <w:color w:val="363435"/>
          <w:w w:val="90"/>
        </w:rPr>
        <w:t>ly</w:t>
      </w:r>
      <w:r w:rsidRPr="00DA33BD">
        <w:rPr>
          <w:rFonts w:asciiTheme="minorHAnsi" w:hAnsiTheme="minorHAnsi" w:cstheme="minorHAnsi"/>
          <w:color w:val="363435"/>
          <w:spacing w:val="8"/>
          <w:w w:val="90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1"/>
        </w:rPr>
        <w:t>f</w:t>
      </w:r>
      <w:r w:rsidRPr="00DA33BD">
        <w:rPr>
          <w:rFonts w:asciiTheme="minorHAnsi" w:hAnsiTheme="minorHAnsi" w:cstheme="minorHAnsi"/>
          <w:color w:val="363435"/>
          <w:spacing w:val="2"/>
        </w:rPr>
        <w:t>e</w:t>
      </w:r>
      <w:r w:rsidRPr="00DA33BD">
        <w:rPr>
          <w:rFonts w:asciiTheme="minorHAnsi" w:hAnsiTheme="minorHAnsi" w:cstheme="minorHAnsi"/>
          <w:color w:val="363435"/>
          <w:spacing w:val="-3"/>
        </w:rPr>
        <w:t>l</w:t>
      </w:r>
      <w:r w:rsidRPr="00DA33BD">
        <w:rPr>
          <w:rFonts w:asciiTheme="minorHAnsi" w:hAnsiTheme="minorHAnsi" w:cstheme="minorHAnsi"/>
          <w:color w:val="363435"/>
        </w:rPr>
        <w:t>t</w:t>
      </w:r>
      <w:r w:rsidRPr="00DA33BD">
        <w:rPr>
          <w:rFonts w:asciiTheme="minorHAnsi" w:hAnsiTheme="minorHAnsi" w:cstheme="minorHAnsi"/>
          <w:color w:val="363435"/>
          <w:spacing w:val="-19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3"/>
          <w:w w:val="92"/>
        </w:rPr>
        <w:t>l</w:t>
      </w:r>
      <w:r w:rsidRPr="00DA33BD">
        <w:rPr>
          <w:rFonts w:asciiTheme="minorHAnsi" w:hAnsiTheme="minorHAnsi" w:cstheme="minorHAnsi"/>
          <w:color w:val="363435"/>
          <w:spacing w:val="4"/>
          <w:w w:val="92"/>
        </w:rPr>
        <w:t>i</w:t>
      </w:r>
      <w:r w:rsidRPr="00DA33BD">
        <w:rPr>
          <w:rFonts w:asciiTheme="minorHAnsi" w:hAnsiTheme="minorHAnsi" w:cstheme="minorHAnsi"/>
          <w:color w:val="363435"/>
          <w:spacing w:val="1"/>
          <w:w w:val="92"/>
        </w:rPr>
        <w:t>k</w:t>
      </w:r>
      <w:r w:rsidRPr="00DA33BD">
        <w:rPr>
          <w:rFonts w:asciiTheme="minorHAnsi" w:hAnsiTheme="minorHAnsi" w:cstheme="minorHAnsi"/>
          <w:color w:val="363435"/>
          <w:w w:val="92"/>
        </w:rPr>
        <w:t>e</w:t>
      </w:r>
      <w:r w:rsidRPr="00DA33BD">
        <w:rPr>
          <w:rFonts w:asciiTheme="minorHAnsi" w:hAnsiTheme="minorHAnsi" w:cstheme="minorHAnsi"/>
          <w:color w:val="363435"/>
          <w:spacing w:val="4"/>
          <w:w w:val="92"/>
        </w:rPr>
        <w:t xml:space="preserve"> </w:t>
      </w:r>
      <w:r w:rsidRPr="00DA33BD">
        <w:rPr>
          <w:rFonts w:asciiTheme="minorHAnsi" w:hAnsiTheme="minorHAnsi" w:cstheme="minorHAnsi"/>
          <w:color w:val="363435"/>
        </w:rPr>
        <w:t>y</w:t>
      </w:r>
      <w:r w:rsidRPr="00DA33BD">
        <w:rPr>
          <w:rFonts w:asciiTheme="minorHAnsi" w:hAnsiTheme="minorHAnsi" w:cstheme="minorHAnsi"/>
          <w:color w:val="363435"/>
          <w:spacing w:val="-1"/>
        </w:rPr>
        <w:t>o</w:t>
      </w:r>
      <w:r w:rsidRPr="00DA33BD">
        <w:rPr>
          <w:rFonts w:asciiTheme="minorHAnsi" w:hAnsiTheme="minorHAnsi" w:cstheme="minorHAnsi"/>
          <w:color w:val="363435"/>
        </w:rPr>
        <w:t>u</w:t>
      </w:r>
      <w:r w:rsidRPr="00DA33BD">
        <w:rPr>
          <w:rFonts w:asciiTheme="minorHAnsi" w:hAnsiTheme="minorHAnsi" w:cstheme="minorHAnsi"/>
          <w:color w:val="363435"/>
          <w:spacing w:val="-14"/>
        </w:rPr>
        <w:t xml:space="preserve"> </w:t>
      </w:r>
      <w:r w:rsidRPr="00DA33BD">
        <w:rPr>
          <w:rFonts w:asciiTheme="minorHAnsi" w:hAnsiTheme="minorHAnsi" w:cstheme="minorHAnsi"/>
          <w:color w:val="363435"/>
          <w:w w:val="93"/>
        </w:rPr>
        <w:t>were</w:t>
      </w:r>
      <w:r w:rsidRPr="00DA33BD">
        <w:rPr>
          <w:rFonts w:asciiTheme="minorHAnsi" w:hAnsiTheme="minorHAnsi" w:cstheme="minorHAnsi"/>
          <w:color w:val="363435"/>
          <w:spacing w:val="-2"/>
          <w:w w:val="93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-1"/>
          <w:w w:val="93"/>
        </w:rPr>
        <w:t>l</w:t>
      </w:r>
      <w:r w:rsidRPr="00DA33BD">
        <w:rPr>
          <w:rFonts w:asciiTheme="minorHAnsi" w:hAnsiTheme="minorHAnsi" w:cstheme="minorHAnsi"/>
          <w:color w:val="363435"/>
          <w:spacing w:val="3"/>
          <w:w w:val="93"/>
        </w:rPr>
        <w:t>e</w:t>
      </w:r>
      <w:r w:rsidRPr="00DA33BD">
        <w:rPr>
          <w:rFonts w:asciiTheme="minorHAnsi" w:hAnsiTheme="minorHAnsi" w:cstheme="minorHAnsi"/>
          <w:color w:val="363435"/>
          <w:spacing w:val="5"/>
          <w:w w:val="93"/>
        </w:rPr>
        <w:t>a</w:t>
      </w:r>
      <w:r w:rsidRPr="00DA33BD">
        <w:rPr>
          <w:rFonts w:asciiTheme="minorHAnsi" w:hAnsiTheme="minorHAnsi" w:cstheme="minorHAnsi"/>
          <w:color w:val="363435"/>
          <w:spacing w:val="2"/>
          <w:w w:val="93"/>
        </w:rPr>
        <w:t>r</w:t>
      </w:r>
      <w:r w:rsidRPr="00DA33BD">
        <w:rPr>
          <w:rFonts w:asciiTheme="minorHAnsi" w:hAnsiTheme="minorHAnsi" w:cstheme="minorHAnsi"/>
          <w:color w:val="363435"/>
          <w:spacing w:val="3"/>
          <w:w w:val="93"/>
        </w:rPr>
        <w:t>ni</w:t>
      </w:r>
      <w:r w:rsidRPr="00DA33BD">
        <w:rPr>
          <w:rFonts w:asciiTheme="minorHAnsi" w:hAnsiTheme="minorHAnsi" w:cstheme="minorHAnsi"/>
          <w:color w:val="363435"/>
          <w:spacing w:val="2"/>
          <w:w w:val="93"/>
        </w:rPr>
        <w:t>n</w:t>
      </w:r>
      <w:r w:rsidRPr="00DA33BD">
        <w:rPr>
          <w:rFonts w:asciiTheme="minorHAnsi" w:hAnsiTheme="minorHAnsi" w:cstheme="minorHAnsi"/>
          <w:color w:val="363435"/>
          <w:w w:val="93"/>
        </w:rPr>
        <w:t>g</w:t>
      </w:r>
      <w:r w:rsidRPr="00DA33BD">
        <w:rPr>
          <w:rFonts w:asciiTheme="minorHAnsi" w:hAnsiTheme="minorHAnsi" w:cstheme="minorHAnsi"/>
          <w:color w:val="363435"/>
          <w:spacing w:val="21"/>
          <w:w w:val="93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6"/>
        </w:rPr>
        <w:t>a</w:t>
      </w:r>
      <w:r w:rsidRPr="00DA33BD">
        <w:rPr>
          <w:rFonts w:asciiTheme="minorHAnsi" w:hAnsiTheme="minorHAnsi" w:cstheme="minorHAnsi"/>
          <w:color w:val="363435"/>
          <w:spacing w:val="-1"/>
        </w:rPr>
        <w:t>n</w:t>
      </w:r>
      <w:r w:rsidRPr="00DA33BD">
        <w:rPr>
          <w:rFonts w:asciiTheme="minorHAnsi" w:hAnsiTheme="minorHAnsi" w:cstheme="minorHAnsi"/>
          <w:color w:val="363435"/>
        </w:rPr>
        <w:t>d</w:t>
      </w:r>
      <w:r w:rsidRPr="00DA33BD">
        <w:rPr>
          <w:rFonts w:asciiTheme="minorHAnsi" w:hAnsiTheme="minorHAnsi" w:cstheme="minorHAnsi"/>
          <w:color w:val="363435"/>
          <w:spacing w:val="-2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3"/>
          <w:w w:val="90"/>
        </w:rPr>
        <w:t>g</w:t>
      </w:r>
      <w:r w:rsidRPr="00DA33BD">
        <w:rPr>
          <w:rFonts w:asciiTheme="minorHAnsi" w:hAnsiTheme="minorHAnsi" w:cstheme="minorHAnsi"/>
          <w:color w:val="363435"/>
          <w:w w:val="90"/>
        </w:rPr>
        <w:t>r</w:t>
      </w:r>
      <w:r w:rsidRPr="00DA33BD">
        <w:rPr>
          <w:rFonts w:asciiTheme="minorHAnsi" w:hAnsiTheme="minorHAnsi" w:cstheme="minorHAnsi"/>
          <w:color w:val="363435"/>
          <w:spacing w:val="-1"/>
          <w:w w:val="90"/>
        </w:rPr>
        <w:t>o</w:t>
      </w:r>
      <w:r w:rsidRPr="00DA33BD">
        <w:rPr>
          <w:rFonts w:asciiTheme="minorHAnsi" w:hAnsiTheme="minorHAnsi" w:cstheme="minorHAnsi"/>
          <w:color w:val="363435"/>
          <w:spacing w:val="4"/>
          <w:w w:val="90"/>
        </w:rPr>
        <w:t>w</w:t>
      </w:r>
      <w:r w:rsidRPr="00DA33BD">
        <w:rPr>
          <w:rFonts w:asciiTheme="minorHAnsi" w:hAnsiTheme="minorHAnsi" w:cstheme="minorHAnsi"/>
          <w:color w:val="363435"/>
          <w:spacing w:val="3"/>
          <w:w w:val="90"/>
        </w:rPr>
        <w:t>i</w:t>
      </w:r>
      <w:r w:rsidRPr="00DA33BD">
        <w:rPr>
          <w:rFonts w:asciiTheme="minorHAnsi" w:hAnsiTheme="minorHAnsi" w:cstheme="minorHAnsi"/>
          <w:color w:val="363435"/>
          <w:spacing w:val="2"/>
          <w:w w:val="90"/>
        </w:rPr>
        <w:t>n</w:t>
      </w:r>
      <w:r w:rsidRPr="00DA33BD">
        <w:rPr>
          <w:rFonts w:asciiTheme="minorHAnsi" w:hAnsiTheme="minorHAnsi" w:cstheme="minorHAnsi"/>
          <w:color w:val="363435"/>
          <w:w w:val="90"/>
        </w:rPr>
        <w:t>g</w:t>
      </w:r>
      <w:r w:rsidRPr="00DA33BD">
        <w:rPr>
          <w:rFonts w:asciiTheme="minorHAnsi" w:hAnsiTheme="minorHAnsi" w:cstheme="minorHAnsi"/>
          <w:color w:val="363435"/>
          <w:spacing w:val="35"/>
          <w:w w:val="90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5"/>
          <w:w w:val="90"/>
        </w:rPr>
        <w:t>a</w:t>
      </w:r>
      <w:r w:rsidRPr="00DA33BD">
        <w:rPr>
          <w:rFonts w:asciiTheme="minorHAnsi" w:hAnsiTheme="minorHAnsi" w:cstheme="minorHAnsi"/>
          <w:color w:val="363435"/>
          <w:w w:val="90"/>
        </w:rPr>
        <w:t>s</w:t>
      </w:r>
      <w:r w:rsidRPr="00DA33BD">
        <w:rPr>
          <w:rFonts w:asciiTheme="minorHAnsi" w:hAnsiTheme="minorHAnsi" w:cstheme="minorHAnsi"/>
          <w:color w:val="363435"/>
          <w:spacing w:val="1"/>
          <w:w w:val="90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6"/>
        </w:rPr>
        <w:t>a</w:t>
      </w:r>
      <w:r w:rsidRPr="00DA33BD">
        <w:rPr>
          <w:rFonts w:asciiTheme="minorHAnsi" w:hAnsiTheme="minorHAnsi" w:cstheme="minorHAnsi"/>
          <w:color w:val="363435"/>
        </w:rPr>
        <w:t>n</w:t>
      </w:r>
      <w:r w:rsidRPr="00DA33BD">
        <w:rPr>
          <w:rFonts w:asciiTheme="minorHAnsi" w:hAnsiTheme="minorHAnsi" w:cstheme="minorHAnsi"/>
          <w:color w:val="363435"/>
          <w:spacing w:val="-3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5"/>
          <w:w w:val="92"/>
        </w:rPr>
        <w:t>ar</w:t>
      </w:r>
      <w:r w:rsidRPr="00DA33BD">
        <w:rPr>
          <w:rFonts w:asciiTheme="minorHAnsi" w:hAnsiTheme="minorHAnsi" w:cstheme="minorHAnsi"/>
          <w:color w:val="363435"/>
          <w:spacing w:val="4"/>
          <w:w w:val="92"/>
        </w:rPr>
        <w:t>t</w:t>
      </w:r>
      <w:r w:rsidRPr="00DA33BD">
        <w:rPr>
          <w:rFonts w:asciiTheme="minorHAnsi" w:hAnsiTheme="minorHAnsi" w:cstheme="minorHAnsi"/>
          <w:color w:val="363435"/>
          <w:spacing w:val="2"/>
          <w:w w:val="92"/>
        </w:rPr>
        <w:t>i</w:t>
      </w:r>
      <w:r w:rsidRPr="00DA33BD">
        <w:rPr>
          <w:rFonts w:asciiTheme="minorHAnsi" w:hAnsiTheme="minorHAnsi" w:cstheme="minorHAnsi"/>
          <w:color w:val="363435"/>
          <w:spacing w:val="1"/>
          <w:w w:val="92"/>
        </w:rPr>
        <w:t>s</w:t>
      </w:r>
      <w:r w:rsidRPr="00DA33BD">
        <w:rPr>
          <w:rFonts w:asciiTheme="minorHAnsi" w:hAnsiTheme="minorHAnsi" w:cstheme="minorHAnsi"/>
          <w:color w:val="363435"/>
          <w:spacing w:val="2"/>
          <w:w w:val="92"/>
        </w:rPr>
        <w:t>t</w:t>
      </w:r>
      <w:r w:rsidRPr="00DA33BD">
        <w:rPr>
          <w:rFonts w:asciiTheme="minorHAnsi" w:hAnsiTheme="minorHAnsi" w:cstheme="minorHAnsi"/>
          <w:color w:val="363435"/>
          <w:w w:val="92"/>
        </w:rPr>
        <w:t>.</w:t>
      </w:r>
      <w:r w:rsidRPr="00DA33BD">
        <w:rPr>
          <w:rFonts w:asciiTheme="minorHAnsi" w:hAnsiTheme="minorHAnsi" w:cstheme="minorHAnsi"/>
          <w:color w:val="363435"/>
          <w:spacing w:val="26"/>
          <w:w w:val="92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8"/>
          <w:w w:val="92"/>
        </w:rPr>
        <w:t>A</w:t>
      </w:r>
      <w:r w:rsidRPr="00DA33BD">
        <w:rPr>
          <w:rFonts w:asciiTheme="minorHAnsi" w:hAnsiTheme="minorHAnsi" w:cstheme="minorHAnsi"/>
          <w:color w:val="363435"/>
          <w:spacing w:val="3"/>
          <w:w w:val="92"/>
        </w:rPr>
        <w:t>l</w:t>
      </w:r>
      <w:r w:rsidRPr="00DA33BD">
        <w:rPr>
          <w:rFonts w:asciiTheme="minorHAnsi" w:hAnsiTheme="minorHAnsi" w:cstheme="minorHAnsi"/>
          <w:color w:val="363435"/>
          <w:spacing w:val="1"/>
          <w:w w:val="92"/>
        </w:rPr>
        <w:t>s</w:t>
      </w:r>
      <w:r w:rsidRPr="00DA33BD">
        <w:rPr>
          <w:rFonts w:asciiTheme="minorHAnsi" w:hAnsiTheme="minorHAnsi" w:cstheme="minorHAnsi"/>
          <w:color w:val="363435"/>
          <w:w w:val="92"/>
        </w:rPr>
        <w:t>o</w:t>
      </w:r>
      <w:r w:rsidRPr="00DA33BD">
        <w:rPr>
          <w:rFonts w:asciiTheme="minorHAnsi" w:hAnsiTheme="minorHAnsi" w:cstheme="minorHAnsi"/>
          <w:color w:val="363435"/>
          <w:spacing w:val="-7"/>
          <w:w w:val="92"/>
        </w:rPr>
        <w:t xml:space="preserve"> </w:t>
      </w:r>
      <w:r w:rsidRPr="00DA33BD">
        <w:rPr>
          <w:rFonts w:asciiTheme="minorHAnsi" w:hAnsiTheme="minorHAnsi" w:cstheme="minorHAnsi"/>
          <w:color w:val="363435"/>
          <w:w w:val="92"/>
        </w:rPr>
        <w:t>r</w:t>
      </w:r>
      <w:r w:rsidRPr="00DA33BD">
        <w:rPr>
          <w:rFonts w:asciiTheme="minorHAnsi" w:hAnsiTheme="minorHAnsi" w:cstheme="minorHAnsi"/>
          <w:color w:val="363435"/>
          <w:spacing w:val="3"/>
          <w:w w:val="92"/>
        </w:rPr>
        <w:t>e</w:t>
      </w:r>
      <w:r w:rsidRPr="00DA33BD">
        <w:rPr>
          <w:rFonts w:asciiTheme="minorHAnsi" w:hAnsiTheme="minorHAnsi" w:cstheme="minorHAnsi"/>
          <w:color w:val="363435"/>
          <w:w w:val="92"/>
        </w:rPr>
        <w:t>fl</w:t>
      </w:r>
      <w:r w:rsidRPr="00DA33BD">
        <w:rPr>
          <w:rFonts w:asciiTheme="minorHAnsi" w:hAnsiTheme="minorHAnsi" w:cstheme="minorHAnsi"/>
          <w:color w:val="363435"/>
          <w:spacing w:val="2"/>
          <w:w w:val="92"/>
        </w:rPr>
        <w:t>e</w:t>
      </w:r>
      <w:r w:rsidRPr="00DA33BD">
        <w:rPr>
          <w:rFonts w:asciiTheme="minorHAnsi" w:hAnsiTheme="minorHAnsi" w:cstheme="minorHAnsi"/>
          <w:color w:val="363435"/>
          <w:spacing w:val="3"/>
          <w:w w:val="92"/>
        </w:rPr>
        <w:t>c</w:t>
      </w:r>
      <w:r w:rsidRPr="00DA33BD">
        <w:rPr>
          <w:rFonts w:asciiTheme="minorHAnsi" w:hAnsiTheme="minorHAnsi" w:cstheme="minorHAnsi"/>
          <w:color w:val="363435"/>
          <w:w w:val="92"/>
        </w:rPr>
        <w:t>t</w:t>
      </w:r>
      <w:r w:rsidRPr="00DA33BD">
        <w:rPr>
          <w:rFonts w:asciiTheme="minorHAnsi" w:hAnsiTheme="minorHAnsi" w:cstheme="minorHAnsi"/>
          <w:color w:val="363435"/>
          <w:spacing w:val="4"/>
          <w:w w:val="92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-2"/>
        </w:rPr>
        <w:t>o</w:t>
      </w:r>
      <w:r w:rsidRPr="00DA33BD">
        <w:rPr>
          <w:rFonts w:asciiTheme="minorHAnsi" w:hAnsiTheme="minorHAnsi" w:cstheme="minorHAnsi"/>
          <w:color w:val="363435"/>
        </w:rPr>
        <w:t>n</w:t>
      </w:r>
      <w:r w:rsidRPr="00DA33BD">
        <w:rPr>
          <w:rFonts w:asciiTheme="minorHAnsi" w:hAnsiTheme="minorHAnsi" w:cstheme="minorHAnsi"/>
          <w:color w:val="363435"/>
          <w:spacing w:val="2"/>
        </w:rPr>
        <w:t xml:space="preserve"> </w:t>
      </w:r>
      <w:r w:rsidRPr="00DA33BD">
        <w:rPr>
          <w:rFonts w:asciiTheme="minorHAnsi" w:hAnsiTheme="minorHAnsi" w:cstheme="minorHAnsi"/>
          <w:color w:val="363435"/>
        </w:rPr>
        <w:t>y</w:t>
      </w:r>
      <w:r w:rsidRPr="00DA33BD">
        <w:rPr>
          <w:rFonts w:asciiTheme="minorHAnsi" w:hAnsiTheme="minorHAnsi" w:cstheme="minorHAnsi"/>
          <w:color w:val="363435"/>
          <w:spacing w:val="-1"/>
        </w:rPr>
        <w:t>o</w:t>
      </w:r>
      <w:r w:rsidRPr="00DA33BD">
        <w:rPr>
          <w:rFonts w:asciiTheme="minorHAnsi" w:hAnsiTheme="minorHAnsi" w:cstheme="minorHAnsi"/>
          <w:color w:val="363435"/>
          <w:spacing w:val="4"/>
        </w:rPr>
        <w:t>u</w:t>
      </w:r>
      <w:r w:rsidRPr="00DA33BD">
        <w:rPr>
          <w:rFonts w:asciiTheme="minorHAnsi" w:hAnsiTheme="minorHAnsi" w:cstheme="minorHAnsi"/>
          <w:color w:val="363435"/>
        </w:rPr>
        <w:t>r</w:t>
      </w:r>
      <w:r w:rsidRPr="00DA33BD">
        <w:rPr>
          <w:rFonts w:asciiTheme="minorHAnsi" w:hAnsiTheme="minorHAnsi" w:cstheme="minorHAnsi"/>
          <w:color w:val="363435"/>
          <w:spacing w:val="-15"/>
        </w:rPr>
        <w:t xml:space="preserve"> </w:t>
      </w:r>
      <w:r w:rsidRPr="00DA33BD">
        <w:rPr>
          <w:rFonts w:asciiTheme="minorHAnsi" w:hAnsiTheme="minorHAnsi" w:cstheme="minorHAnsi"/>
          <w:color w:val="363435"/>
        </w:rPr>
        <w:t>t</w:t>
      </w:r>
      <w:r w:rsidRPr="00DA33BD">
        <w:rPr>
          <w:rFonts w:asciiTheme="minorHAnsi" w:hAnsiTheme="minorHAnsi" w:cstheme="minorHAnsi"/>
          <w:color w:val="363435"/>
          <w:spacing w:val="3"/>
        </w:rPr>
        <w:t>e</w:t>
      </w:r>
      <w:r w:rsidRPr="00DA33BD">
        <w:rPr>
          <w:rFonts w:asciiTheme="minorHAnsi" w:hAnsiTheme="minorHAnsi" w:cstheme="minorHAnsi"/>
          <w:color w:val="363435"/>
          <w:spacing w:val="2"/>
        </w:rPr>
        <w:t>a</w:t>
      </w:r>
      <w:r w:rsidRPr="00DA33BD">
        <w:rPr>
          <w:rFonts w:asciiTheme="minorHAnsi" w:hAnsiTheme="minorHAnsi" w:cstheme="minorHAnsi"/>
          <w:color w:val="363435"/>
          <w:spacing w:val="3"/>
        </w:rPr>
        <w:t>chi</w:t>
      </w:r>
      <w:r w:rsidRPr="00DA33BD">
        <w:rPr>
          <w:rFonts w:asciiTheme="minorHAnsi" w:hAnsiTheme="minorHAnsi" w:cstheme="minorHAnsi"/>
          <w:color w:val="363435"/>
          <w:spacing w:val="2"/>
        </w:rPr>
        <w:t>n</w:t>
      </w:r>
      <w:r w:rsidRPr="00DA33BD">
        <w:rPr>
          <w:rFonts w:asciiTheme="minorHAnsi" w:hAnsiTheme="minorHAnsi" w:cstheme="minorHAnsi"/>
          <w:color w:val="363435"/>
        </w:rPr>
        <w:t xml:space="preserve">g </w:t>
      </w:r>
      <w:r w:rsidRPr="00DA33BD">
        <w:rPr>
          <w:rFonts w:asciiTheme="minorHAnsi" w:hAnsiTheme="minorHAnsi" w:cstheme="minorHAnsi"/>
          <w:color w:val="363435"/>
          <w:spacing w:val="3"/>
          <w:w w:val="92"/>
        </w:rPr>
        <w:t>e</w:t>
      </w:r>
      <w:r w:rsidRPr="00DA33BD">
        <w:rPr>
          <w:rFonts w:asciiTheme="minorHAnsi" w:hAnsiTheme="minorHAnsi" w:cstheme="minorHAnsi"/>
          <w:color w:val="363435"/>
          <w:spacing w:val="2"/>
          <w:w w:val="92"/>
        </w:rPr>
        <w:t>xp</w:t>
      </w:r>
      <w:r w:rsidRPr="00DA33BD">
        <w:rPr>
          <w:rFonts w:asciiTheme="minorHAnsi" w:hAnsiTheme="minorHAnsi" w:cstheme="minorHAnsi"/>
          <w:color w:val="363435"/>
          <w:w w:val="92"/>
        </w:rPr>
        <w:t>e</w:t>
      </w:r>
      <w:r w:rsidRPr="00DA33BD">
        <w:rPr>
          <w:rFonts w:asciiTheme="minorHAnsi" w:hAnsiTheme="minorHAnsi" w:cstheme="minorHAnsi"/>
          <w:color w:val="363435"/>
          <w:spacing w:val="2"/>
          <w:w w:val="92"/>
        </w:rPr>
        <w:t>r</w:t>
      </w:r>
      <w:r w:rsidRPr="00DA33BD">
        <w:rPr>
          <w:rFonts w:asciiTheme="minorHAnsi" w:hAnsiTheme="minorHAnsi" w:cstheme="minorHAnsi"/>
          <w:color w:val="363435"/>
          <w:spacing w:val="-1"/>
          <w:w w:val="92"/>
        </w:rPr>
        <w:t>i</w:t>
      </w:r>
      <w:r w:rsidRPr="00DA33BD">
        <w:rPr>
          <w:rFonts w:asciiTheme="minorHAnsi" w:hAnsiTheme="minorHAnsi" w:cstheme="minorHAnsi"/>
          <w:color w:val="363435"/>
          <w:w w:val="92"/>
        </w:rPr>
        <w:t>e</w:t>
      </w:r>
      <w:r w:rsidRPr="00DA33BD">
        <w:rPr>
          <w:rFonts w:asciiTheme="minorHAnsi" w:hAnsiTheme="minorHAnsi" w:cstheme="minorHAnsi"/>
          <w:color w:val="363435"/>
          <w:spacing w:val="-1"/>
          <w:w w:val="92"/>
        </w:rPr>
        <w:t>n</w:t>
      </w:r>
      <w:r w:rsidRPr="00DA33BD">
        <w:rPr>
          <w:rFonts w:asciiTheme="minorHAnsi" w:hAnsiTheme="minorHAnsi" w:cstheme="minorHAnsi"/>
          <w:color w:val="363435"/>
          <w:spacing w:val="4"/>
          <w:w w:val="92"/>
        </w:rPr>
        <w:t>ce</w:t>
      </w:r>
      <w:r w:rsidRPr="00DA33BD">
        <w:rPr>
          <w:rFonts w:asciiTheme="minorHAnsi" w:hAnsiTheme="minorHAnsi" w:cstheme="minorHAnsi"/>
          <w:color w:val="363435"/>
          <w:w w:val="92"/>
        </w:rPr>
        <w:t>s</w:t>
      </w:r>
      <w:r w:rsidRPr="00DA33BD">
        <w:rPr>
          <w:rFonts w:asciiTheme="minorHAnsi" w:hAnsiTheme="minorHAnsi" w:cstheme="minorHAnsi"/>
          <w:color w:val="363435"/>
          <w:spacing w:val="6"/>
          <w:w w:val="92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3"/>
        </w:rPr>
        <w:t>i</w:t>
      </w:r>
      <w:r w:rsidRPr="00DA33BD">
        <w:rPr>
          <w:rFonts w:asciiTheme="minorHAnsi" w:hAnsiTheme="minorHAnsi" w:cstheme="minorHAnsi"/>
          <w:color w:val="363435"/>
        </w:rPr>
        <w:t>n</w:t>
      </w:r>
      <w:r w:rsidRPr="00DA33BD">
        <w:rPr>
          <w:rFonts w:asciiTheme="minorHAnsi" w:hAnsiTheme="minorHAnsi" w:cstheme="minorHAnsi"/>
          <w:color w:val="363435"/>
          <w:spacing w:val="1"/>
        </w:rPr>
        <w:t xml:space="preserve"> </w:t>
      </w:r>
      <w:r w:rsidRPr="00DA33BD">
        <w:rPr>
          <w:rFonts w:asciiTheme="minorHAnsi" w:hAnsiTheme="minorHAnsi" w:cstheme="minorHAnsi"/>
          <w:color w:val="363435"/>
        </w:rPr>
        <w:t>y</w:t>
      </w:r>
      <w:r w:rsidRPr="00DA33BD">
        <w:rPr>
          <w:rFonts w:asciiTheme="minorHAnsi" w:hAnsiTheme="minorHAnsi" w:cstheme="minorHAnsi"/>
          <w:color w:val="363435"/>
          <w:spacing w:val="-1"/>
        </w:rPr>
        <w:t>o</w:t>
      </w:r>
      <w:r w:rsidRPr="00DA33BD">
        <w:rPr>
          <w:rFonts w:asciiTheme="minorHAnsi" w:hAnsiTheme="minorHAnsi" w:cstheme="minorHAnsi"/>
          <w:color w:val="363435"/>
          <w:spacing w:val="4"/>
        </w:rPr>
        <w:t>u</w:t>
      </w:r>
      <w:r w:rsidRPr="00DA33BD">
        <w:rPr>
          <w:rFonts w:asciiTheme="minorHAnsi" w:hAnsiTheme="minorHAnsi" w:cstheme="minorHAnsi"/>
          <w:color w:val="363435"/>
        </w:rPr>
        <w:t>r</w:t>
      </w:r>
      <w:r w:rsidRPr="00DA33BD">
        <w:rPr>
          <w:rFonts w:asciiTheme="minorHAnsi" w:hAnsiTheme="minorHAnsi" w:cstheme="minorHAnsi"/>
          <w:color w:val="363435"/>
          <w:spacing w:val="-15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1"/>
        </w:rPr>
        <w:t>G</w:t>
      </w:r>
      <w:r w:rsidRPr="00DA33BD">
        <w:rPr>
          <w:rFonts w:asciiTheme="minorHAnsi" w:hAnsiTheme="minorHAnsi" w:cstheme="minorHAnsi"/>
          <w:color w:val="363435"/>
          <w:spacing w:val="5"/>
        </w:rPr>
        <w:t>T</w:t>
      </w:r>
      <w:r w:rsidRPr="00DA33BD">
        <w:rPr>
          <w:rFonts w:asciiTheme="minorHAnsi" w:hAnsiTheme="minorHAnsi" w:cstheme="minorHAnsi"/>
          <w:color w:val="363435"/>
        </w:rPr>
        <w:t>I,</w:t>
      </w:r>
      <w:r w:rsidRPr="00DA33BD">
        <w:rPr>
          <w:rFonts w:asciiTheme="minorHAnsi" w:hAnsiTheme="minorHAnsi" w:cstheme="minorHAnsi"/>
          <w:color w:val="363435"/>
          <w:spacing w:val="15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-2"/>
        </w:rPr>
        <w:t>o</w:t>
      </w:r>
      <w:r w:rsidRPr="00DA33BD">
        <w:rPr>
          <w:rFonts w:asciiTheme="minorHAnsi" w:hAnsiTheme="minorHAnsi" w:cstheme="minorHAnsi"/>
          <w:color w:val="363435"/>
        </w:rPr>
        <w:t>r</w:t>
      </w:r>
      <w:r w:rsidRPr="00DA33BD">
        <w:rPr>
          <w:rFonts w:asciiTheme="minorHAnsi" w:hAnsiTheme="minorHAnsi" w:cstheme="minorHAnsi"/>
          <w:color w:val="363435"/>
          <w:spacing w:val="-4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-2"/>
        </w:rPr>
        <w:t>o</w:t>
      </w:r>
      <w:r w:rsidRPr="00DA33BD">
        <w:rPr>
          <w:rFonts w:asciiTheme="minorHAnsi" w:hAnsiTheme="minorHAnsi" w:cstheme="minorHAnsi"/>
          <w:color w:val="363435"/>
          <w:spacing w:val="5"/>
        </w:rPr>
        <w:t>t</w:t>
      </w:r>
      <w:r w:rsidRPr="00DA33BD">
        <w:rPr>
          <w:rFonts w:asciiTheme="minorHAnsi" w:hAnsiTheme="minorHAnsi" w:cstheme="minorHAnsi"/>
          <w:color w:val="363435"/>
          <w:spacing w:val="-1"/>
        </w:rPr>
        <w:t>h</w:t>
      </w:r>
      <w:r w:rsidRPr="00DA33BD">
        <w:rPr>
          <w:rFonts w:asciiTheme="minorHAnsi" w:hAnsiTheme="minorHAnsi" w:cstheme="minorHAnsi"/>
          <w:color w:val="363435"/>
        </w:rPr>
        <w:t>er</w:t>
      </w:r>
      <w:r w:rsidRPr="00DA33BD">
        <w:rPr>
          <w:rFonts w:asciiTheme="minorHAnsi" w:hAnsiTheme="minorHAnsi" w:cstheme="minorHAnsi"/>
          <w:color w:val="363435"/>
          <w:spacing w:val="-5"/>
        </w:rPr>
        <w:t xml:space="preserve"> </w:t>
      </w:r>
      <w:r w:rsidRPr="00DA33BD">
        <w:rPr>
          <w:rFonts w:asciiTheme="minorHAnsi" w:hAnsiTheme="minorHAnsi" w:cstheme="minorHAnsi"/>
          <w:color w:val="363435"/>
          <w:w w:val="95"/>
        </w:rPr>
        <w:t>t</w:t>
      </w:r>
      <w:r w:rsidRPr="00DA33BD">
        <w:rPr>
          <w:rFonts w:asciiTheme="minorHAnsi" w:hAnsiTheme="minorHAnsi" w:cstheme="minorHAnsi"/>
          <w:color w:val="363435"/>
          <w:spacing w:val="3"/>
          <w:w w:val="95"/>
        </w:rPr>
        <w:t>e</w:t>
      </w:r>
      <w:r w:rsidRPr="00DA33BD">
        <w:rPr>
          <w:rFonts w:asciiTheme="minorHAnsi" w:hAnsiTheme="minorHAnsi" w:cstheme="minorHAnsi"/>
          <w:color w:val="363435"/>
          <w:spacing w:val="2"/>
          <w:w w:val="95"/>
        </w:rPr>
        <w:t>a</w:t>
      </w:r>
      <w:r w:rsidRPr="00DA33BD">
        <w:rPr>
          <w:rFonts w:asciiTheme="minorHAnsi" w:hAnsiTheme="minorHAnsi" w:cstheme="minorHAnsi"/>
          <w:color w:val="363435"/>
          <w:spacing w:val="3"/>
          <w:w w:val="95"/>
        </w:rPr>
        <w:t>chi</w:t>
      </w:r>
      <w:r w:rsidRPr="00DA33BD">
        <w:rPr>
          <w:rFonts w:asciiTheme="minorHAnsi" w:hAnsiTheme="minorHAnsi" w:cstheme="minorHAnsi"/>
          <w:color w:val="363435"/>
          <w:spacing w:val="2"/>
          <w:w w:val="95"/>
        </w:rPr>
        <w:t>n</w:t>
      </w:r>
      <w:r w:rsidRPr="00DA33BD">
        <w:rPr>
          <w:rFonts w:asciiTheme="minorHAnsi" w:hAnsiTheme="minorHAnsi" w:cstheme="minorHAnsi"/>
          <w:color w:val="363435"/>
          <w:spacing w:val="4"/>
          <w:w w:val="95"/>
        </w:rPr>
        <w:t>g</w:t>
      </w:r>
      <w:r w:rsidRPr="00DA33BD">
        <w:rPr>
          <w:rFonts w:asciiTheme="minorHAnsi" w:hAnsiTheme="minorHAnsi" w:cstheme="minorHAnsi"/>
          <w:color w:val="363435"/>
          <w:w w:val="95"/>
        </w:rPr>
        <w:t>;</w:t>
      </w:r>
      <w:r w:rsidRPr="00DA33BD">
        <w:rPr>
          <w:rFonts w:asciiTheme="minorHAnsi" w:hAnsiTheme="minorHAnsi" w:cstheme="minorHAnsi"/>
          <w:color w:val="363435"/>
          <w:spacing w:val="6"/>
          <w:w w:val="95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6"/>
        </w:rPr>
        <w:t>a</w:t>
      </w:r>
      <w:r w:rsidRPr="00DA33BD">
        <w:rPr>
          <w:rFonts w:asciiTheme="minorHAnsi" w:hAnsiTheme="minorHAnsi" w:cstheme="minorHAnsi"/>
          <w:color w:val="363435"/>
          <w:spacing w:val="-1"/>
        </w:rPr>
        <w:t>n</w:t>
      </w:r>
      <w:r w:rsidRPr="00DA33BD">
        <w:rPr>
          <w:rFonts w:asciiTheme="minorHAnsi" w:hAnsiTheme="minorHAnsi" w:cstheme="minorHAnsi"/>
          <w:color w:val="363435"/>
        </w:rPr>
        <w:t>d</w:t>
      </w:r>
      <w:r w:rsidRPr="00DA33BD">
        <w:rPr>
          <w:rFonts w:asciiTheme="minorHAnsi" w:hAnsiTheme="minorHAnsi" w:cstheme="minorHAnsi"/>
          <w:color w:val="363435"/>
          <w:spacing w:val="-2"/>
        </w:rPr>
        <w:t xml:space="preserve"> </w:t>
      </w:r>
      <w:r w:rsidRPr="00DA33BD">
        <w:rPr>
          <w:rFonts w:asciiTheme="minorHAnsi" w:hAnsiTheme="minorHAnsi" w:cstheme="minorHAnsi"/>
          <w:color w:val="363435"/>
        </w:rPr>
        <w:t>y</w:t>
      </w:r>
      <w:r w:rsidRPr="00DA33BD">
        <w:rPr>
          <w:rFonts w:asciiTheme="minorHAnsi" w:hAnsiTheme="minorHAnsi" w:cstheme="minorHAnsi"/>
          <w:color w:val="363435"/>
          <w:spacing w:val="-1"/>
        </w:rPr>
        <w:t>o</w:t>
      </w:r>
      <w:r w:rsidRPr="00DA33BD">
        <w:rPr>
          <w:rFonts w:asciiTheme="minorHAnsi" w:hAnsiTheme="minorHAnsi" w:cstheme="minorHAnsi"/>
          <w:color w:val="363435"/>
          <w:spacing w:val="4"/>
        </w:rPr>
        <w:t>u</w:t>
      </w:r>
      <w:r w:rsidRPr="00DA33BD">
        <w:rPr>
          <w:rFonts w:asciiTheme="minorHAnsi" w:hAnsiTheme="minorHAnsi" w:cstheme="minorHAnsi"/>
          <w:color w:val="363435"/>
        </w:rPr>
        <w:t>r</w:t>
      </w:r>
      <w:r w:rsidRPr="00DA33BD">
        <w:rPr>
          <w:rFonts w:asciiTheme="minorHAnsi" w:hAnsiTheme="minorHAnsi" w:cstheme="minorHAnsi"/>
          <w:color w:val="363435"/>
          <w:spacing w:val="-15"/>
        </w:rPr>
        <w:t xml:space="preserve"> </w:t>
      </w:r>
      <w:r w:rsidRPr="00DA33BD">
        <w:rPr>
          <w:rFonts w:asciiTheme="minorHAnsi" w:hAnsiTheme="minorHAnsi" w:cstheme="minorHAnsi"/>
          <w:color w:val="363435"/>
          <w:w w:val="94"/>
        </w:rPr>
        <w:t>r</w:t>
      </w:r>
      <w:r w:rsidRPr="00DA33BD">
        <w:rPr>
          <w:rFonts w:asciiTheme="minorHAnsi" w:hAnsiTheme="minorHAnsi" w:cstheme="minorHAnsi"/>
          <w:color w:val="363435"/>
          <w:spacing w:val="3"/>
          <w:w w:val="94"/>
        </w:rPr>
        <w:t>e</w:t>
      </w:r>
      <w:r w:rsidRPr="00DA33BD">
        <w:rPr>
          <w:rFonts w:asciiTheme="minorHAnsi" w:hAnsiTheme="minorHAnsi" w:cstheme="minorHAnsi"/>
          <w:color w:val="363435"/>
          <w:spacing w:val="2"/>
          <w:w w:val="94"/>
        </w:rPr>
        <w:t>a</w:t>
      </w:r>
      <w:r w:rsidRPr="00DA33BD">
        <w:rPr>
          <w:rFonts w:asciiTheme="minorHAnsi" w:hAnsiTheme="minorHAnsi" w:cstheme="minorHAnsi"/>
          <w:color w:val="363435"/>
          <w:spacing w:val="4"/>
          <w:w w:val="94"/>
        </w:rPr>
        <w:t>d</w:t>
      </w:r>
      <w:r w:rsidRPr="00DA33BD">
        <w:rPr>
          <w:rFonts w:asciiTheme="minorHAnsi" w:hAnsiTheme="minorHAnsi" w:cstheme="minorHAnsi"/>
          <w:color w:val="363435"/>
          <w:spacing w:val="3"/>
          <w:w w:val="94"/>
        </w:rPr>
        <w:t>i</w:t>
      </w:r>
      <w:r w:rsidRPr="00DA33BD">
        <w:rPr>
          <w:rFonts w:asciiTheme="minorHAnsi" w:hAnsiTheme="minorHAnsi" w:cstheme="minorHAnsi"/>
          <w:color w:val="363435"/>
          <w:spacing w:val="2"/>
          <w:w w:val="94"/>
        </w:rPr>
        <w:t>ng</w:t>
      </w:r>
      <w:r w:rsidRPr="00DA33BD">
        <w:rPr>
          <w:rFonts w:asciiTheme="minorHAnsi" w:hAnsiTheme="minorHAnsi" w:cstheme="minorHAnsi"/>
          <w:color w:val="363435"/>
          <w:spacing w:val="-6"/>
          <w:w w:val="94"/>
        </w:rPr>
        <w:t>(</w:t>
      </w:r>
      <w:r w:rsidRPr="00DA33BD">
        <w:rPr>
          <w:rFonts w:asciiTheme="minorHAnsi" w:hAnsiTheme="minorHAnsi" w:cstheme="minorHAnsi"/>
          <w:color w:val="363435"/>
          <w:spacing w:val="-7"/>
          <w:w w:val="94"/>
        </w:rPr>
        <w:t>s</w:t>
      </w:r>
      <w:r w:rsidRPr="00DA33BD">
        <w:rPr>
          <w:rFonts w:asciiTheme="minorHAnsi" w:hAnsiTheme="minorHAnsi" w:cstheme="minorHAnsi"/>
          <w:color w:val="363435"/>
          <w:w w:val="94"/>
        </w:rPr>
        <w:t>)</w:t>
      </w:r>
      <w:r w:rsidRPr="00DA33BD">
        <w:rPr>
          <w:rFonts w:asciiTheme="minorHAnsi" w:hAnsiTheme="minorHAnsi" w:cstheme="minorHAnsi"/>
          <w:color w:val="363435"/>
          <w:spacing w:val="5"/>
          <w:w w:val="94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2"/>
        </w:rPr>
        <w:t>ab</w:t>
      </w:r>
      <w:r w:rsidRPr="00DA33BD">
        <w:rPr>
          <w:rFonts w:asciiTheme="minorHAnsi" w:hAnsiTheme="minorHAnsi" w:cstheme="minorHAnsi"/>
          <w:color w:val="363435"/>
          <w:spacing w:val="-1"/>
        </w:rPr>
        <w:t>o</w:t>
      </w:r>
      <w:r w:rsidRPr="00DA33BD">
        <w:rPr>
          <w:rFonts w:asciiTheme="minorHAnsi" w:hAnsiTheme="minorHAnsi" w:cstheme="minorHAnsi"/>
          <w:color w:val="363435"/>
          <w:spacing w:val="-2"/>
        </w:rPr>
        <w:t>u</w:t>
      </w:r>
      <w:r w:rsidRPr="00DA33BD">
        <w:rPr>
          <w:rFonts w:asciiTheme="minorHAnsi" w:hAnsiTheme="minorHAnsi" w:cstheme="minorHAnsi"/>
          <w:color w:val="363435"/>
        </w:rPr>
        <w:t>t</w:t>
      </w:r>
      <w:r w:rsidRPr="00DA33BD">
        <w:rPr>
          <w:rFonts w:asciiTheme="minorHAnsi" w:hAnsiTheme="minorHAnsi" w:cstheme="minorHAnsi"/>
          <w:color w:val="363435"/>
          <w:spacing w:val="-3"/>
        </w:rPr>
        <w:t xml:space="preserve"> </w:t>
      </w:r>
      <w:r w:rsidRPr="00DA33BD">
        <w:rPr>
          <w:rFonts w:asciiTheme="minorHAnsi" w:hAnsiTheme="minorHAnsi" w:cstheme="minorHAnsi"/>
          <w:color w:val="363435"/>
          <w:w w:val="92"/>
        </w:rPr>
        <w:t>r</w:t>
      </w:r>
      <w:r w:rsidRPr="00DA33BD">
        <w:rPr>
          <w:rFonts w:asciiTheme="minorHAnsi" w:hAnsiTheme="minorHAnsi" w:cstheme="minorHAnsi"/>
          <w:color w:val="363435"/>
          <w:spacing w:val="4"/>
          <w:w w:val="92"/>
        </w:rPr>
        <w:t>e</w:t>
      </w:r>
      <w:r w:rsidRPr="00DA33BD">
        <w:rPr>
          <w:rFonts w:asciiTheme="minorHAnsi" w:hAnsiTheme="minorHAnsi" w:cstheme="minorHAnsi"/>
          <w:color w:val="363435"/>
          <w:spacing w:val="1"/>
          <w:w w:val="92"/>
        </w:rPr>
        <w:t>s</w:t>
      </w:r>
      <w:r w:rsidRPr="00DA33BD">
        <w:rPr>
          <w:rFonts w:asciiTheme="minorHAnsi" w:hAnsiTheme="minorHAnsi" w:cstheme="minorHAnsi"/>
          <w:color w:val="363435"/>
          <w:spacing w:val="3"/>
          <w:w w:val="92"/>
        </w:rPr>
        <w:t>e</w:t>
      </w:r>
      <w:r w:rsidRPr="00DA33BD">
        <w:rPr>
          <w:rFonts w:asciiTheme="minorHAnsi" w:hAnsiTheme="minorHAnsi" w:cstheme="minorHAnsi"/>
          <w:color w:val="363435"/>
          <w:spacing w:val="5"/>
          <w:w w:val="92"/>
        </w:rPr>
        <w:t>a</w:t>
      </w:r>
      <w:r w:rsidRPr="00DA33BD">
        <w:rPr>
          <w:rFonts w:asciiTheme="minorHAnsi" w:hAnsiTheme="minorHAnsi" w:cstheme="minorHAnsi"/>
          <w:color w:val="363435"/>
          <w:spacing w:val="-1"/>
          <w:w w:val="92"/>
        </w:rPr>
        <w:t>r</w:t>
      </w:r>
      <w:r w:rsidRPr="00DA33BD">
        <w:rPr>
          <w:rFonts w:asciiTheme="minorHAnsi" w:hAnsiTheme="minorHAnsi" w:cstheme="minorHAnsi"/>
          <w:color w:val="363435"/>
          <w:spacing w:val="3"/>
          <w:w w:val="92"/>
        </w:rPr>
        <w:t>c</w:t>
      </w:r>
      <w:r w:rsidRPr="00DA33BD">
        <w:rPr>
          <w:rFonts w:asciiTheme="minorHAnsi" w:hAnsiTheme="minorHAnsi" w:cstheme="minorHAnsi"/>
          <w:color w:val="363435"/>
          <w:w w:val="92"/>
        </w:rPr>
        <w:t>h</w:t>
      </w:r>
      <w:r w:rsidRPr="00DA33BD">
        <w:rPr>
          <w:rFonts w:asciiTheme="minorHAnsi" w:hAnsiTheme="minorHAnsi" w:cstheme="minorHAnsi"/>
          <w:color w:val="363435"/>
          <w:spacing w:val="11"/>
          <w:w w:val="92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3"/>
        </w:rPr>
        <w:t>i</w:t>
      </w:r>
      <w:r w:rsidRPr="00DA33BD">
        <w:rPr>
          <w:rFonts w:asciiTheme="minorHAnsi" w:hAnsiTheme="minorHAnsi" w:cstheme="minorHAnsi"/>
          <w:color w:val="363435"/>
        </w:rPr>
        <w:t>n</w:t>
      </w:r>
      <w:r w:rsidRPr="00DA33BD">
        <w:rPr>
          <w:rFonts w:asciiTheme="minorHAnsi" w:hAnsiTheme="minorHAnsi" w:cstheme="minorHAnsi"/>
          <w:color w:val="363435"/>
          <w:spacing w:val="1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2"/>
        </w:rPr>
        <w:t>a</w:t>
      </w:r>
      <w:r w:rsidRPr="00DA33BD">
        <w:rPr>
          <w:rFonts w:asciiTheme="minorHAnsi" w:hAnsiTheme="minorHAnsi" w:cstheme="minorHAnsi"/>
          <w:color w:val="363435"/>
          <w:spacing w:val="-2"/>
        </w:rPr>
        <w:t>d</w:t>
      </w:r>
      <w:r w:rsidRPr="00DA33BD">
        <w:rPr>
          <w:rFonts w:asciiTheme="minorHAnsi" w:hAnsiTheme="minorHAnsi" w:cstheme="minorHAnsi"/>
          <w:color w:val="363435"/>
          <w:spacing w:val="5"/>
        </w:rPr>
        <w:t>u</w:t>
      </w:r>
      <w:r w:rsidRPr="00DA33BD">
        <w:rPr>
          <w:rFonts w:asciiTheme="minorHAnsi" w:hAnsiTheme="minorHAnsi" w:cstheme="minorHAnsi"/>
          <w:color w:val="363435"/>
          <w:spacing w:val="-3"/>
        </w:rPr>
        <w:t>l</w:t>
      </w:r>
      <w:r w:rsidRPr="00DA33BD">
        <w:rPr>
          <w:rFonts w:asciiTheme="minorHAnsi" w:hAnsiTheme="minorHAnsi" w:cstheme="minorHAnsi"/>
          <w:color w:val="363435"/>
        </w:rPr>
        <w:t>t</w:t>
      </w:r>
      <w:r w:rsidRPr="00DA33BD">
        <w:rPr>
          <w:rFonts w:asciiTheme="minorHAnsi" w:hAnsiTheme="minorHAnsi" w:cstheme="minorHAnsi"/>
          <w:color w:val="363435"/>
          <w:spacing w:val="-6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-1"/>
          <w:w w:val="93"/>
        </w:rPr>
        <w:t>l</w:t>
      </w:r>
      <w:r w:rsidRPr="00DA33BD">
        <w:rPr>
          <w:rFonts w:asciiTheme="minorHAnsi" w:hAnsiTheme="minorHAnsi" w:cstheme="minorHAnsi"/>
          <w:color w:val="363435"/>
          <w:spacing w:val="3"/>
          <w:w w:val="93"/>
        </w:rPr>
        <w:t>e</w:t>
      </w:r>
      <w:r w:rsidRPr="00DA33BD">
        <w:rPr>
          <w:rFonts w:asciiTheme="minorHAnsi" w:hAnsiTheme="minorHAnsi" w:cstheme="minorHAnsi"/>
          <w:color w:val="363435"/>
          <w:spacing w:val="5"/>
          <w:w w:val="93"/>
        </w:rPr>
        <w:t>a</w:t>
      </w:r>
      <w:r w:rsidRPr="00DA33BD">
        <w:rPr>
          <w:rFonts w:asciiTheme="minorHAnsi" w:hAnsiTheme="minorHAnsi" w:cstheme="minorHAnsi"/>
          <w:color w:val="363435"/>
          <w:spacing w:val="2"/>
          <w:w w:val="93"/>
        </w:rPr>
        <w:t>r</w:t>
      </w:r>
      <w:r w:rsidRPr="00DA33BD">
        <w:rPr>
          <w:rFonts w:asciiTheme="minorHAnsi" w:hAnsiTheme="minorHAnsi" w:cstheme="minorHAnsi"/>
          <w:color w:val="363435"/>
          <w:spacing w:val="3"/>
          <w:w w:val="93"/>
        </w:rPr>
        <w:t>ni</w:t>
      </w:r>
      <w:r w:rsidRPr="00DA33BD">
        <w:rPr>
          <w:rFonts w:asciiTheme="minorHAnsi" w:hAnsiTheme="minorHAnsi" w:cstheme="minorHAnsi"/>
          <w:color w:val="363435"/>
          <w:spacing w:val="2"/>
          <w:w w:val="93"/>
        </w:rPr>
        <w:t>n</w:t>
      </w:r>
      <w:r w:rsidRPr="00DA33BD">
        <w:rPr>
          <w:rFonts w:asciiTheme="minorHAnsi" w:hAnsiTheme="minorHAnsi" w:cstheme="minorHAnsi"/>
          <w:color w:val="363435"/>
          <w:spacing w:val="-1"/>
          <w:w w:val="93"/>
        </w:rPr>
        <w:t>g</w:t>
      </w:r>
      <w:r w:rsidRPr="00DA33BD">
        <w:rPr>
          <w:rFonts w:asciiTheme="minorHAnsi" w:hAnsiTheme="minorHAnsi" w:cstheme="minorHAnsi"/>
          <w:color w:val="363435"/>
          <w:w w:val="93"/>
        </w:rPr>
        <w:t>.</w:t>
      </w:r>
      <w:r w:rsidRPr="00DA33BD">
        <w:rPr>
          <w:rFonts w:asciiTheme="minorHAnsi" w:hAnsiTheme="minorHAnsi" w:cstheme="minorHAnsi"/>
          <w:color w:val="363435"/>
          <w:spacing w:val="24"/>
          <w:w w:val="93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7"/>
          <w:w w:val="93"/>
        </w:rPr>
        <w:t>A</w:t>
      </w:r>
      <w:r w:rsidRPr="00DA33BD">
        <w:rPr>
          <w:rFonts w:asciiTheme="minorHAnsi" w:hAnsiTheme="minorHAnsi" w:cstheme="minorHAnsi"/>
          <w:color w:val="363435"/>
          <w:spacing w:val="-2"/>
          <w:w w:val="93"/>
        </w:rPr>
        <w:t>n</w:t>
      </w:r>
      <w:r w:rsidRPr="00DA33BD">
        <w:rPr>
          <w:rFonts w:asciiTheme="minorHAnsi" w:hAnsiTheme="minorHAnsi" w:cstheme="minorHAnsi"/>
          <w:color w:val="363435"/>
          <w:w w:val="93"/>
        </w:rPr>
        <w:t xml:space="preserve">y </w:t>
      </w:r>
      <w:r w:rsidRPr="00DA33BD">
        <w:rPr>
          <w:rFonts w:asciiTheme="minorHAnsi" w:hAnsiTheme="minorHAnsi" w:cstheme="minorHAnsi"/>
          <w:color w:val="363435"/>
          <w:spacing w:val="-2"/>
        </w:rPr>
        <w:t>o</w:t>
      </w:r>
      <w:r w:rsidRPr="00DA33BD">
        <w:rPr>
          <w:rFonts w:asciiTheme="minorHAnsi" w:hAnsiTheme="minorHAnsi" w:cstheme="minorHAnsi"/>
          <w:color w:val="363435"/>
        </w:rPr>
        <w:t>r</w:t>
      </w:r>
      <w:r w:rsidRPr="00DA33BD">
        <w:rPr>
          <w:rFonts w:asciiTheme="minorHAnsi" w:hAnsiTheme="minorHAnsi" w:cstheme="minorHAnsi"/>
          <w:color w:val="363435"/>
          <w:spacing w:val="-4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6"/>
          <w:w w:val="90"/>
        </w:rPr>
        <w:t>a</w:t>
      </w:r>
      <w:r w:rsidRPr="00DA33BD">
        <w:rPr>
          <w:rFonts w:asciiTheme="minorHAnsi" w:hAnsiTheme="minorHAnsi" w:cstheme="minorHAnsi"/>
          <w:color w:val="363435"/>
          <w:spacing w:val="4"/>
          <w:w w:val="90"/>
        </w:rPr>
        <w:t>l</w:t>
      </w:r>
      <w:r w:rsidRPr="00DA33BD">
        <w:rPr>
          <w:rFonts w:asciiTheme="minorHAnsi" w:hAnsiTheme="minorHAnsi" w:cstheme="minorHAnsi"/>
          <w:color w:val="363435"/>
          <w:w w:val="90"/>
        </w:rPr>
        <w:t>l</w:t>
      </w:r>
      <w:r w:rsidRPr="00DA33BD">
        <w:rPr>
          <w:rFonts w:asciiTheme="minorHAnsi" w:hAnsiTheme="minorHAnsi" w:cstheme="minorHAnsi"/>
          <w:color w:val="363435"/>
          <w:spacing w:val="6"/>
          <w:w w:val="90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-2"/>
        </w:rPr>
        <w:t>o</w:t>
      </w:r>
      <w:r w:rsidRPr="00DA33BD">
        <w:rPr>
          <w:rFonts w:asciiTheme="minorHAnsi" w:hAnsiTheme="minorHAnsi" w:cstheme="minorHAnsi"/>
          <w:color w:val="363435"/>
        </w:rPr>
        <w:t>f</w:t>
      </w:r>
      <w:r w:rsidRPr="00DA33BD">
        <w:rPr>
          <w:rFonts w:asciiTheme="minorHAnsi" w:hAnsiTheme="minorHAnsi" w:cstheme="minorHAnsi"/>
          <w:color w:val="363435"/>
          <w:spacing w:val="-12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5"/>
          <w:w w:val="110"/>
        </w:rPr>
        <w:t>t</w:t>
      </w:r>
      <w:r w:rsidRPr="00DA33BD">
        <w:rPr>
          <w:rFonts w:asciiTheme="minorHAnsi" w:hAnsiTheme="minorHAnsi" w:cstheme="minorHAnsi"/>
          <w:color w:val="363435"/>
          <w:spacing w:val="-1"/>
          <w:w w:val="103"/>
        </w:rPr>
        <w:t>h</w:t>
      </w:r>
      <w:r w:rsidRPr="00DA33BD">
        <w:rPr>
          <w:rFonts w:asciiTheme="minorHAnsi" w:hAnsiTheme="minorHAnsi" w:cstheme="minorHAnsi"/>
          <w:color w:val="363435"/>
          <w:spacing w:val="4"/>
          <w:w w:val="89"/>
        </w:rPr>
        <w:t>e</w:t>
      </w:r>
      <w:r w:rsidRPr="00DA33BD">
        <w:rPr>
          <w:rFonts w:asciiTheme="minorHAnsi" w:hAnsiTheme="minorHAnsi" w:cstheme="minorHAnsi"/>
          <w:color w:val="363435"/>
          <w:spacing w:val="1"/>
          <w:w w:val="83"/>
        </w:rPr>
        <w:t>s</w:t>
      </w:r>
      <w:r w:rsidRPr="00DA33BD">
        <w:rPr>
          <w:rFonts w:asciiTheme="minorHAnsi" w:hAnsiTheme="minorHAnsi" w:cstheme="minorHAnsi"/>
          <w:color w:val="363435"/>
          <w:w w:val="89"/>
        </w:rPr>
        <w:t xml:space="preserve">e </w:t>
      </w:r>
      <w:r w:rsidRPr="00DA33BD">
        <w:rPr>
          <w:rFonts w:asciiTheme="minorHAnsi" w:hAnsiTheme="minorHAnsi" w:cstheme="minorHAnsi"/>
          <w:color w:val="363435"/>
          <w:spacing w:val="3"/>
        </w:rPr>
        <w:t>m</w:t>
      </w:r>
      <w:r w:rsidRPr="00DA33BD">
        <w:rPr>
          <w:rFonts w:asciiTheme="minorHAnsi" w:hAnsiTheme="minorHAnsi" w:cstheme="minorHAnsi"/>
          <w:color w:val="363435"/>
          <w:spacing w:val="2"/>
        </w:rPr>
        <w:t>i</w:t>
      </w:r>
      <w:r w:rsidRPr="00DA33BD">
        <w:rPr>
          <w:rFonts w:asciiTheme="minorHAnsi" w:hAnsiTheme="minorHAnsi" w:cstheme="minorHAnsi"/>
          <w:color w:val="363435"/>
          <w:spacing w:val="4"/>
        </w:rPr>
        <w:t>g</w:t>
      </w:r>
      <w:r w:rsidRPr="00DA33BD">
        <w:rPr>
          <w:rFonts w:asciiTheme="minorHAnsi" w:hAnsiTheme="minorHAnsi" w:cstheme="minorHAnsi"/>
          <w:color w:val="363435"/>
          <w:spacing w:val="-3"/>
        </w:rPr>
        <w:t>h</w:t>
      </w:r>
      <w:r w:rsidRPr="00DA33BD">
        <w:rPr>
          <w:rFonts w:asciiTheme="minorHAnsi" w:hAnsiTheme="minorHAnsi" w:cstheme="minorHAnsi"/>
          <w:color w:val="363435"/>
        </w:rPr>
        <w:t>t</w:t>
      </w:r>
      <w:r w:rsidRPr="00DA33BD">
        <w:rPr>
          <w:rFonts w:asciiTheme="minorHAnsi" w:hAnsiTheme="minorHAnsi" w:cstheme="minorHAnsi"/>
          <w:color w:val="363435"/>
          <w:spacing w:val="-5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3"/>
        </w:rPr>
        <w:t>c</w:t>
      </w:r>
      <w:r w:rsidRPr="00DA33BD">
        <w:rPr>
          <w:rFonts w:asciiTheme="minorHAnsi" w:hAnsiTheme="minorHAnsi" w:cstheme="minorHAnsi"/>
          <w:color w:val="363435"/>
          <w:spacing w:val="-2"/>
        </w:rPr>
        <w:t>o</w:t>
      </w:r>
      <w:r w:rsidRPr="00DA33BD">
        <w:rPr>
          <w:rFonts w:asciiTheme="minorHAnsi" w:hAnsiTheme="minorHAnsi" w:cstheme="minorHAnsi"/>
          <w:color w:val="363435"/>
          <w:spacing w:val="-3"/>
        </w:rPr>
        <w:t>n</w:t>
      </w:r>
      <w:r w:rsidRPr="00DA33BD">
        <w:rPr>
          <w:rFonts w:asciiTheme="minorHAnsi" w:hAnsiTheme="minorHAnsi" w:cstheme="minorHAnsi"/>
          <w:color w:val="363435"/>
          <w:spacing w:val="4"/>
        </w:rPr>
        <w:t>t</w:t>
      </w:r>
      <w:r w:rsidRPr="00DA33BD">
        <w:rPr>
          <w:rFonts w:asciiTheme="minorHAnsi" w:hAnsiTheme="minorHAnsi" w:cstheme="minorHAnsi"/>
          <w:color w:val="363435"/>
          <w:spacing w:val="2"/>
        </w:rPr>
        <w:t>r</w:t>
      </w:r>
      <w:r w:rsidRPr="00DA33BD">
        <w:rPr>
          <w:rFonts w:asciiTheme="minorHAnsi" w:hAnsiTheme="minorHAnsi" w:cstheme="minorHAnsi"/>
          <w:color w:val="363435"/>
          <w:spacing w:val="-1"/>
        </w:rPr>
        <w:t>ib</w:t>
      </w:r>
      <w:r w:rsidRPr="00DA33BD">
        <w:rPr>
          <w:rFonts w:asciiTheme="minorHAnsi" w:hAnsiTheme="minorHAnsi" w:cstheme="minorHAnsi"/>
          <w:color w:val="363435"/>
          <w:spacing w:val="-2"/>
        </w:rPr>
        <w:t>u</w:t>
      </w:r>
      <w:r w:rsidRPr="00DA33BD">
        <w:rPr>
          <w:rFonts w:asciiTheme="minorHAnsi" w:hAnsiTheme="minorHAnsi" w:cstheme="minorHAnsi"/>
          <w:color w:val="363435"/>
        </w:rPr>
        <w:t>te</w:t>
      </w:r>
      <w:r w:rsidRPr="00DA33BD">
        <w:rPr>
          <w:rFonts w:asciiTheme="minorHAnsi" w:hAnsiTheme="minorHAnsi" w:cstheme="minorHAnsi"/>
          <w:color w:val="363435"/>
          <w:spacing w:val="-9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-1"/>
        </w:rPr>
        <w:t>t</w:t>
      </w:r>
      <w:r w:rsidRPr="00DA33BD">
        <w:rPr>
          <w:rFonts w:asciiTheme="minorHAnsi" w:hAnsiTheme="minorHAnsi" w:cstheme="minorHAnsi"/>
          <w:color w:val="363435"/>
        </w:rPr>
        <w:t>o</w:t>
      </w:r>
      <w:r w:rsidRPr="00DA33BD">
        <w:rPr>
          <w:rFonts w:asciiTheme="minorHAnsi" w:hAnsiTheme="minorHAnsi" w:cstheme="minorHAnsi"/>
          <w:color w:val="363435"/>
          <w:spacing w:val="3"/>
        </w:rPr>
        <w:t xml:space="preserve"> </w:t>
      </w:r>
      <w:r w:rsidRPr="00DA33BD">
        <w:rPr>
          <w:rFonts w:asciiTheme="minorHAnsi" w:hAnsiTheme="minorHAnsi" w:cstheme="minorHAnsi"/>
          <w:color w:val="363435"/>
        </w:rPr>
        <w:t>y</w:t>
      </w:r>
      <w:r w:rsidRPr="00DA33BD">
        <w:rPr>
          <w:rFonts w:asciiTheme="minorHAnsi" w:hAnsiTheme="minorHAnsi" w:cstheme="minorHAnsi"/>
          <w:color w:val="363435"/>
          <w:spacing w:val="-1"/>
        </w:rPr>
        <w:t>o</w:t>
      </w:r>
      <w:r w:rsidRPr="00DA33BD">
        <w:rPr>
          <w:rFonts w:asciiTheme="minorHAnsi" w:hAnsiTheme="minorHAnsi" w:cstheme="minorHAnsi"/>
          <w:color w:val="363435"/>
          <w:spacing w:val="4"/>
        </w:rPr>
        <w:t>u</w:t>
      </w:r>
      <w:r w:rsidRPr="00DA33BD">
        <w:rPr>
          <w:rFonts w:asciiTheme="minorHAnsi" w:hAnsiTheme="minorHAnsi" w:cstheme="minorHAnsi"/>
          <w:color w:val="363435"/>
        </w:rPr>
        <w:t>r</w:t>
      </w:r>
      <w:r w:rsidRPr="00DA33BD">
        <w:rPr>
          <w:rFonts w:asciiTheme="minorHAnsi" w:hAnsiTheme="minorHAnsi" w:cstheme="minorHAnsi"/>
          <w:color w:val="363435"/>
          <w:spacing w:val="-15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1"/>
          <w:w w:val="95"/>
        </w:rPr>
        <w:t>s</w:t>
      </w:r>
      <w:r w:rsidRPr="00DA33BD">
        <w:rPr>
          <w:rFonts w:asciiTheme="minorHAnsi" w:hAnsiTheme="minorHAnsi" w:cstheme="minorHAnsi"/>
          <w:color w:val="363435"/>
          <w:spacing w:val="4"/>
          <w:w w:val="95"/>
        </w:rPr>
        <w:t>t</w:t>
      </w:r>
      <w:r w:rsidRPr="00DA33BD">
        <w:rPr>
          <w:rFonts w:asciiTheme="minorHAnsi" w:hAnsiTheme="minorHAnsi" w:cstheme="minorHAnsi"/>
          <w:color w:val="363435"/>
          <w:w w:val="95"/>
        </w:rPr>
        <w:t>at</w:t>
      </w:r>
      <w:r w:rsidRPr="00DA33BD">
        <w:rPr>
          <w:rFonts w:asciiTheme="minorHAnsi" w:hAnsiTheme="minorHAnsi" w:cstheme="minorHAnsi"/>
          <w:color w:val="363435"/>
          <w:spacing w:val="1"/>
          <w:w w:val="95"/>
        </w:rPr>
        <w:t>e</w:t>
      </w:r>
      <w:r w:rsidRPr="00DA33BD">
        <w:rPr>
          <w:rFonts w:asciiTheme="minorHAnsi" w:hAnsiTheme="minorHAnsi" w:cstheme="minorHAnsi"/>
          <w:color w:val="363435"/>
          <w:spacing w:val="-1"/>
          <w:w w:val="95"/>
        </w:rPr>
        <w:t>m</w:t>
      </w:r>
      <w:r w:rsidRPr="00DA33BD">
        <w:rPr>
          <w:rFonts w:asciiTheme="minorHAnsi" w:hAnsiTheme="minorHAnsi" w:cstheme="minorHAnsi"/>
          <w:color w:val="363435"/>
          <w:w w:val="95"/>
        </w:rPr>
        <w:t>e</w:t>
      </w:r>
      <w:r w:rsidRPr="00DA33BD">
        <w:rPr>
          <w:rFonts w:asciiTheme="minorHAnsi" w:hAnsiTheme="minorHAnsi" w:cstheme="minorHAnsi"/>
          <w:color w:val="363435"/>
          <w:spacing w:val="-3"/>
          <w:w w:val="95"/>
        </w:rPr>
        <w:t>n</w:t>
      </w:r>
      <w:r w:rsidRPr="00DA33BD">
        <w:rPr>
          <w:rFonts w:asciiTheme="minorHAnsi" w:hAnsiTheme="minorHAnsi" w:cstheme="minorHAnsi"/>
          <w:color w:val="363435"/>
          <w:w w:val="95"/>
        </w:rPr>
        <w:t>t</w:t>
      </w:r>
      <w:r w:rsidRPr="00DA33BD">
        <w:rPr>
          <w:rFonts w:asciiTheme="minorHAnsi" w:hAnsiTheme="minorHAnsi" w:cstheme="minorHAnsi"/>
          <w:color w:val="363435"/>
          <w:spacing w:val="23"/>
          <w:w w:val="95"/>
        </w:rPr>
        <w:t xml:space="preserve"> </w:t>
      </w:r>
      <w:r w:rsidRPr="00DA33BD">
        <w:rPr>
          <w:rFonts w:asciiTheme="minorHAnsi" w:hAnsiTheme="minorHAnsi" w:cstheme="minorHAnsi"/>
          <w:color w:val="363435"/>
          <w:w w:val="95"/>
        </w:rPr>
        <w:t>r</w:t>
      </w:r>
      <w:r w:rsidRPr="00DA33BD">
        <w:rPr>
          <w:rFonts w:asciiTheme="minorHAnsi" w:hAnsiTheme="minorHAnsi" w:cstheme="minorHAnsi"/>
          <w:color w:val="363435"/>
          <w:spacing w:val="2"/>
          <w:w w:val="95"/>
        </w:rPr>
        <w:t>e</w:t>
      </w:r>
      <w:r w:rsidRPr="00DA33BD">
        <w:rPr>
          <w:rFonts w:asciiTheme="minorHAnsi" w:hAnsiTheme="minorHAnsi" w:cstheme="minorHAnsi"/>
          <w:color w:val="363435"/>
          <w:spacing w:val="4"/>
          <w:w w:val="95"/>
        </w:rPr>
        <w:t>g</w:t>
      </w:r>
      <w:r w:rsidRPr="00DA33BD">
        <w:rPr>
          <w:rFonts w:asciiTheme="minorHAnsi" w:hAnsiTheme="minorHAnsi" w:cstheme="minorHAnsi"/>
          <w:color w:val="363435"/>
          <w:spacing w:val="5"/>
          <w:w w:val="95"/>
        </w:rPr>
        <w:t>a</w:t>
      </w:r>
      <w:r w:rsidRPr="00DA33BD">
        <w:rPr>
          <w:rFonts w:asciiTheme="minorHAnsi" w:hAnsiTheme="minorHAnsi" w:cstheme="minorHAnsi"/>
          <w:color w:val="363435"/>
          <w:spacing w:val="-1"/>
          <w:w w:val="95"/>
        </w:rPr>
        <w:t>r</w:t>
      </w:r>
      <w:r w:rsidRPr="00DA33BD">
        <w:rPr>
          <w:rFonts w:asciiTheme="minorHAnsi" w:hAnsiTheme="minorHAnsi" w:cstheme="minorHAnsi"/>
          <w:color w:val="363435"/>
          <w:spacing w:val="4"/>
          <w:w w:val="95"/>
        </w:rPr>
        <w:t>d</w:t>
      </w:r>
      <w:r w:rsidRPr="00DA33BD">
        <w:rPr>
          <w:rFonts w:asciiTheme="minorHAnsi" w:hAnsiTheme="minorHAnsi" w:cstheme="minorHAnsi"/>
          <w:color w:val="363435"/>
          <w:spacing w:val="3"/>
          <w:w w:val="95"/>
        </w:rPr>
        <w:t>i</w:t>
      </w:r>
      <w:r w:rsidRPr="00DA33BD">
        <w:rPr>
          <w:rFonts w:asciiTheme="minorHAnsi" w:hAnsiTheme="minorHAnsi" w:cstheme="minorHAnsi"/>
          <w:color w:val="363435"/>
          <w:spacing w:val="2"/>
          <w:w w:val="95"/>
        </w:rPr>
        <w:t>n</w:t>
      </w:r>
      <w:r w:rsidRPr="00DA33BD">
        <w:rPr>
          <w:rFonts w:asciiTheme="minorHAnsi" w:hAnsiTheme="minorHAnsi" w:cstheme="minorHAnsi"/>
          <w:color w:val="363435"/>
          <w:w w:val="95"/>
        </w:rPr>
        <w:t>g</w:t>
      </w:r>
      <w:r w:rsidRPr="00DA33BD">
        <w:rPr>
          <w:rFonts w:asciiTheme="minorHAnsi" w:hAnsiTheme="minorHAnsi" w:cstheme="minorHAnsi"/>
          <w:color w:val="363435"/>
          <w:spacing w:val="2"/>
          <w:w w:val="95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-1"/>
        </w:rPr>
        <w:t>ho</w:t>
      </w:r>
      <w:r w:rsidRPr="00DA33BD">
        <w:rPr>
          <w:rFonts w:asciiTheme="minorHAnsi" w:hAnsiTheme="minorHAnsi" w:cstheme="minorHAnsi"/>
          <w:color w:val="363435"/>
        </w:rPr>
        <w:t>w</w:t>
      </w:r>
      <w:r w:rsidRPr="00DA33BD">
        <w:rPr>
          <w:rFonts w:asciiTheme="minorHAnsi" w:hAnsiTheme="minorHAnsi" w:cstheme="minorHAnsi"/>
          <w:color w:val="363435"/>
          <w:spacing w:val="-13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-2"/>
        </w:rPr>
        <w:t>o</w:t>
      </w:r>
      <w:r w:rsidRPr="00DA33BD">
        <w:rPr>
          <w:rFonts w:asciiTheme="minorHAnsi" w:hAnsiTheme="minorHAnsi" w:cstheme="minorHAnsi"/>
          <w:color w:val="363435"/>
          <w:spacing w:val="-1"/>
        </w:rPr>
        <w:t>n</w:t>
      </w:r>
      <w:r w:rsidRPr="00DA33BD">
        <w:rPr>
          <w:rFonts w:asciiTheme="minorHAnsi" w:hAnsiTheme="minorHAnsi" w:cstheme="minorHAnsi"/>
          <w:color w:val="363435"/>
        </w:rPr>
        <w:t>e</w:t>
      </w:r>
      <w:r w:rsidRPr="00DA33BD">
        <w:rPr>
          <w:rFonts w:asciiTheme="minorHAnsi" w:hAnsiTheme="minorHAnsi" w:cstheme="minorHAnsi"/>
          <w:color w:val="363435"/>
          <w:spacing w:val="-8"/>
        </w:rPr>
        <w:t xml:space="preserve"> </w:t>
      </w:r>
      <w:r w:rsidRPr="00DA33BD">
        <w:rPr>
          <w:rFonts w:asciiTheme="minorHAnsi" w:hAnsiTheme="minorHAnsi" w:cstheme="minorHAnsi"/>
          <w:color w:val="363435"/>
          <w:w w:val="93"/>
        </w:rPr>
        <w:t>t</w:t>
      </w:r>
      <w:r w:rsidRPr="00DA33BD">
        <w:rPr>
          <w:rFonts w:asciiTheme="minorHAnsi" w:hAnsiTheme="minorHAnsi" w:cstheme="minorHAnsi"/>
          <w:color w:val="363435"/>
          <w:spacing w:val="3"/>
          <w:w w:val="93"/>
        </w:rPr>
        <w:t>e</w:t>
      </w:r>
      <w:r w:rsidRPr="00DA33BD">
        <w:rPr>
          <w:rFonts w:asciiTheme="minorHAnsi" w:hAnsiTheme="minorHAnsi" w:cstheme="minorHAnsi"/>
          <w:color w:val="363435"/>
          <w:spacing w:val="2"/>
          <w:w w:val="93"/>
        </w:rPr>
        <w:t>a</w:t>
      </w:r>
      <w:r w:rsidRPr="00DA33BD">
        <w:rPr>
          <w:rFonts w:asciiTheme="minorHAnsi" w:hAnsiTheme="minorHAnsi" w:cstheme="minorHAnsi"/>
          <w:color w:val="363435"/>
          <w:spacing w:val="3"/>
          <w:w w:val="93"/>
        </w:rPr>
        <w:t>c</w:t>
      </w:r>
      <w:r w:rsidRPr="00DA33BD">
        <w:rPr>
          <w:rFonts w:asciiTheme="minorHAnsi" w:hAnsiTheme="minorHAnsi" w:cstheme="minorHAnsi"/>
          <w:color w:val="363435"/>
          <w:spacing w:val="-1"/>
          <w:w w:val="93"/>
        </w:rPr>
        <w:t>h</w:t>
      </w:r>
      <w:r w:rsidRPr="00DA33BD">
        <w:rPr>
          <w:rFonts w:asciiTheme="minorHAnsi" w:hAnsiTheme="minorHAnsi" w:cstheme="minorHAnsi"/>
          <w:color w:val="363435"/>
          <w:spacing w:val="4"/>
          <w:w w:val="93"/>
        </w:rPr>
        <w:t>e</w:t>
      </w:r>
      <w:r w:rsidRPr="00DA33BD">
        <w:rPr>
          <w:rFonts w:asciiTheme="minorHAnsi" w:hAnsiTheme="minorHAnsi" w:cstheme="minorHAnsi"/>
          <w:color w:val="363435"/>
          <w:w w:val="93"/>
        </w:rPr>
        <w:t>s</w:t>
      </w:r>
      <w:r w:rsidRPr="00DA33BD">
        <w:rPr>
          <w:rFonts w:asciiTheme="minorHAnsi" w:hAnsiTheme="minorHAnsi" w:cstheme="minorHAnsi"/>
          <w:color w:val="363435"/>
          <w:spacing w:val="4"/>
          <w:w w:val="93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6"/>
        </w:rPr>
        <w:t>a</w:t>
      </w:r>
      <w:r w:rsidRPr="00DA33BD">
        <w:rPr>
          <w:rFonts w:asciiTheme="minorHAnsi" w:hAnsiTheme="minorHAnsi" w:cstheme="minorHAnsi"/>
          <w:color w:val="363435"/>
          <w:spacing w:val="-1"/>
        </w:rPr>
        <w:t>n</w:t>
      </w:r>
      <w:r w:rsidRPr="00DA33BD">
        <w:rPr>
          <w:rFonts w:asciiTheme="minorHAnsi" w:hAnsiTheme="minorHAnsi" w:cstheme="minorHAnsi"/>
          <w:color w:val="363435"/>
        </w:rPr>
        <w:t>d</w:t>
      </w:r>
      <w:r w:rsidRPr="00DA33BD">
        <w:rPr>
          <w:rFonts w:asciiTheme="minorHAnsi" w:hAnsiTheme="minorHAnsi" w:cstheme="minorHAnsi"/>
          <w:color w:val="363435"/>
          <w:spacing w:val="-2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-1"/>
          <w:w w:val="93"/>
        </w:rPr>
        <w:t>l</w:t>
      </w:r>
      <w:r w:rsidRPr="00DA33BD">
        <w:rPr>
          <w:rFonts w:asciiTheme="minorHAnsi" w:hAnsiTheme="minorHAnsi" w:cstheme="minorHAnsi"/>
          <w:color w:val="363435"/>
          <w:spacing w:val="3"/>
          <w:w w:val="93"/>
        </w:rPr>
        <w:t>e</w:t>
      </w:r>
      <w:r w:rsidRPr="00DA33BD">
        <w:rPr>
          <w:rFonts w:asciiTheme="minorHAnsi" w:hAnsiTheme="minorHAnsi" w:cstheme="minorHAnsi"/>
          <w:color w:val="363435"/>
          <w:spacing w:val="5"/>
          <w:w w:val="93"/>
        </w:rPr>
        <w:t>a</w:t>
      </w:r>
      <w:r w:rsidRPr="00DA33BD">
        <w:rPr>
          <w:rFonts w:asciiTheme="minorHAnsi" w:hAnsiTheme="minorHAnsi" w:cstheme="minorHAnsi"/>
          <w:color w:val="363435"/>
          <w:spacing w:val="2"/>
          <w:w w:val="93"/>
        </w:rPr>
        <w:t>r</w:t>
      </w:r>
      <w:r w:rsidRPr="00DA33BD">
        <w:rPr>
          <w:rFonts w:asciiTheme="minorHAnsi" w:hAnsiTheme="minorHAnsi" w:cstheme="minorHAnsi"/>
          <w:color w:val="363435"/>
          <w:spacing w:val="3"/>
          <w:w w:val="93"/>
        </w:rPr>
        <w:t>n</w:t>
      </w:r>
      <w:r w:rsidRPr="00DA33BD">
        <w:rPr>
          <w:rFonts w:asciiTheme="minorHAnsi" w:hAnsiTheme="minorHAnsi" w:cstheme="minorHAnsi"/>
          <w:color w:val="363435"/>
          <w:w w:val="93"/>
        </w:rPr>
        <w:t>s</w:t>
      </w:r>
      <w:r w:rsidRPr="00DA33BD">
        <w:rPr>
          <w:rFonts w:asciiTheme="minorHAnsi" w:hAnsiTheme="minorHAnsi" w:cstheme="minorHAnsi"/>
          <w:color w:val="363435"/>
          <w:spacing w:val="5"/>
          <w:w w:val="93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3"/>
        </w:rPr>
        <w:t>i</w:t>
      </w:r>
      <w:r w:rsidRPr="00DA33BD">
        <w:rPr>
          <w:rFonts w:asciiTheme="minorHAnsi" w:hAnsiTheme="minorHAnsi" w:cstheme="minorHAnsi"/>
          <w:color w:val="363435"/>
        </w:rPr>
        <w:t>n</w:t>
      </w:r>
      <w:r w:rsidRPr="00DA33BD">
        <w:rPr>
          <w:rFonts w:asciiTheme="minorHAnsi" w:hAnsiTheme="minorHAnsi" w:cstheme="minorHAnsi"/>
          <w:color w:val="363435"/>
          <w:spacing w:val="1"/>
        </w:rPr>
        <w:t xml:space="preserve"> </w:t>
      </w:r>
      <w:r w:rsidRPr="00DA33BD">
        <w:rPr>
          <w:rFonts w:asciiTheme="minorHAnsi" w:hAnsiTheme="minorHAnsi" w:cstheme="minorHAnsi"/>
          <w:color w:val="363435"/>
        </w:rPr>
        <w:t>a</w:t>
      </w:r>
      <w:r w:rsidRPr="00DA33BD">
        <w:rPr>
          <w:rFonts w:asciiTheme="minorHAnsi" w:hAnsiTheme="minorHAnsi" w:cstheme="minorHAnsi"/>
          <w:color w:val="363435"/>
          <w:spacing w:val="-8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1"/>
          <w:w w:val="97"/>
        </w:rPr>
        <w:t>s</w:t>
      </w:r>
      <w:r w:rsidRPr="00DA33BD">
        <w:rPr>
          <w:rFonts w:asciiTheme="minorHAnsi" w:hAnsiTheme="minorHAnsi" w:cstheme="minorHAnsi"/>
          <w:color w:val="363435"/>
          <w:spacing w:val="4"/>
          <w:w w:val="97"/>
        </w:rPr>
        <w:t>t</w:t>
      </w:r>
      <w:r w:rsidRPr="00DA33BD">
        <w:rPr>
          <w:rFonts w:asciiTheme="minorHAnsi" w:hAnsiTheme="minorHAnsi" w:cstheme="minorHAnsi"/>
          <w:color w:val="363435"/>
          <w:w w:val="97"/>
        </w:rPr>
        <w:t>u</w:t>
      </w:r>
      <w:r w:rsidRPr="00DA33BD">
        <w:rPr>
          <w:rFonts w:asciiTheme="minorHAnsi" w:hAnsiTheme="minorHAnsi" w:cstheme="minorHAnsi"/>
          <w:color w:val="363435"/>
          <w:spacing w:val="4"/>
          <w:w w:val="97"/>
        </w:rPr>
        <w:t>d</w:t>
      </w:r>
      <w:r w:rsidRPr="00DA33BD">
        <w:rPr>
          <w:rFonts w:asciiTheme="minorHAnsi" w:hAnsiTheme="minorHAnsi" w:cstheme="minorHAnsi"/>
          <w:color w:val="363435"/>
          <w:spacing w:val="-1"/>
          <w:w w:val="97"/>
        </w:rPr>
        <w:t>i</w:t>
      </w:r>
      <w:r w:rsidRPr="00DA33BD">
        <w:rPr>
          <w:rFonts w:asciiTheme="minorHAnsi" w:hAnsiTheme="minorHAnsi" w:cstheme="minorHAnsi"/>
          <w:color w:val="363435"/>
          <w:w w:val="97"/>
        </w:rPr>
        <w:t>o</w:t>
      </w:r>
      <w:r w:rsidRPr="00DA33BD">
        <w:rPr>
          <w:rFonts w:asciiTheme="minorHAnsi" w:hAnsiTheme="minorHAnsi" w:cstheme="minorHAnsi"/>
          <w:color w:val="363435"/>
          <w:spacing w:val="5"/>
          <w:w w:val="97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5"/>
        </w:rPr>
        <w:t>ar</w:t>
      </w:r>
      <w:r w:rsidRPr="00DA33BD">
        <w:rPr>
          <w:rFonts w:asciiTheme="minorHAnsi" w:hAnsiTheme="minorHAnsi" w:cstheme="minorHAnsi"/>
          <w:color w:val="363435"/>
        </w:rPr>
        <w:t>t</w:t>
      </w:r>
      <w:r w:rsidRPr="00DA33BD">
        <w:rPr>
          <w:rFonts w:asciiTheme="minorHAnsi" w:hAnsiTheme="minorHAnsi" w:cstheme="minorHAnsi"/>
          <w:color w:val="363435"/>
          <w:spacing w:val="-3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3"/>
        </w:rPr>
        <w:t>c</w:t>
      </w:r>
      <w:r w:rsidRPr="00DA33BD">
        <w:rPr>
          <w:rFonts w:asciiTheme="minorHAnsi" w:hAnsiTheme="minorHAnsi" w:cstheme="minorHAnsi"/>
          <w:color w:val="363435"/>
          <w:spacing w:val="-2"/>
        </w:rPr>
        <w:t>o</w:t>
      </w:r>
      <w:r w:rsidRPr="00DA33BD">
        <w:rPr>
          <w:rFonts w:asciiTheme="minorHAnsi" w:hAnsiTheme="minorHAnsi" w:cstheme="minorHAnsi"/>
          <w:color w:val="363435"/>
          <w:spacing w:val="-3"/>
        </w:rPr>
        <w:t>n</w:t>
      </w:r>
      <w:r w:rsidRPr="00DA33BD">
        <w:rPr>
          <w:rFonts w:asciiTheme="minorHAnsi" w:hAnsiTheme="minorHAnsi" w:cstheme="minorHAnsi"/>
          <w:color w:val="363435"/>
        </w:rPr>
        <w:t>t</w:t>
      </w:r>
      <w:r w:rsidRPr="00DA33BD">
        <w:rPr>
          <w:rFonts w:asciiTheme="minorHAnsi" w:hAnsiTheme="minorHAnsi" w:cstheme="minorHAnsi"/>
          <w:color w:val="363435"/>
          <w:spacing w:val="3"/>
        </w:rPr>
        <w:t>e</w:t>
      </w:r>
      <w:r w:rsidRPr="00DA33BD">
        <w:rPr>
          <w:rFonts w:asciiTheme="minorHAnsi" w:hAnsiTheme="minorHAnsi" w:cstheme="minorHAnsi"/>
          <w:color w:val="363435"/>
          <w:spacing w:val="4"/>
        </w:rPr>
        <w:t>x</w:t>
      </w:r>
      <w:r w:rsidRPr="00DA33BD">
        <w:rPr>
          <w:rFonts w:asciiTheme="minorHAnsi" w:hAnsiTheme="minorHAnsi" w:cstheme="minorHAnsi"/>
          <w:color w:val="363435"/>
          <w:spacing w:val="2"/>
        </w:rPr>
        <w:t>t</w:t>
      </w:r>
      <w:r w:rsidRPr="00DA33BD">
        <w:rPr>
          <w:rFonts w:asciiTheme="minorHAnsi" w:hAnsiTheme="minorHAnsi" w:cstheme="minorHAnsi"/>
          <w:color w:val="363435"/>
        </w:rPr>
        <w:t>.</w:t>
      </w:r>
    </w:p>
    <w:p w14:paraId="3ED635AB" w14:textId="77777777" w:rsidR="009B6B06" w:rsidRPr="00DA33BD" w:rsidRDefault="009B6B06">
      <w:pPr>
        <w:spacing w:line="160" w:lineRule="exact"/>
        <w:rPr>
          <w:rFonts w:asciiTheme="minorHAnsi" w:hAnsiTheme="minorHAnsi" w:cstheme="minorHAnsi"/>
        </w:rPr>
      </w:pPr>
    </w:p>
    <w:p w14:paraId="3AD5A4A2" w14:textId="77777777" w:rsidR="009B6B06" w:rsidRPr="00DA33BD" w:rsidRDefault="009B6B06">
      <w:pPr>
        <w:spacing w:line="200" w:lineRule="exact"/>
        <w:rPr>
          <w:rFonts w:asciiTheme="minorHAnsi" w:hAnsiTheme="minorHAnsi" w:cstheme="minorHAnsi"/>
        </w:rPr>
      </w:pPr>
    </w:p>
    <w:p w14:paraId="3119A794" w14:textId="77777777" w:rsidR="009B6B06" w:rsidRPr="00DA33BD" w:rsidRDefault="007C22B3">
      <w:pPr>
        <w:ind w:left="208"/>
        <w:rPr>
          <w:rFonts w:asciiTheme="minorHAnsi" w:hAnsiTheme="minorHAnsi" w:cstheme="minorHAnsi"/>
        </w:rPr>
      </w:pPr>
      <w:r w:rsidRPr="00DA33BD">
        <w:rPr>
          <w:rFonts w:asciiTheme="minorHAnsi" w:hAnsiTheme="minorHAnsi" w:cstheme="minorHAnsi"/>
          <w:b/>
          <w:color w:val="363435"/>
          <w:spacing w:val="5"/>
        </w:rPr>
        <w:t>2</w:t>
      </w:r>
      <w:r w:rsidRPr="00DA33BD">
        <w:rPr>
          <w:rFonts w:asciiTheme="minorHAnsi" w:hAnsiTheme="minorHAnsi" w:cstheme="minorHAnsi"/>
          <w:b/>
          <w:color w:val="363435"/>
        </w:rPr>
        <w:t>.</w:t>
      </w:r>
      <w:r w:rsidRPr="00DA33BD">
        <w:rPr>
          <w:rFonts w:asciiTheme="minorHAnsi" w:hAnsiTheme="minorHAnsi" w:cstheme="minorHAnsi"/>
          <w:b/>
          <w:color w:val="363435"/>
          <w:spacing w:val="4"/>
        </w:rPr>
        <w:t xml:space="preserve"> </w:t>
      </w:r>
      <w:r w:rsidRPr="00DA33BD">
        <w:rPr>
          <w:rFonts w:asciiTheme="minorHAnsi" w:hAnsiTheme="minorHAnsi" w:cstheme="minorHAnsi"/>
          <w:b/>
          <w:color w:val="363435"/>
          <w:spacing w:val="10"/>
          <w:w w:val="92"/>
        </w:rPr>
        <w:t>W</w:t>
      </w:r>
      <w:r w:rsidRPr="00DA33BD">
        <w:rPr>
          <w:rFonts w:asciiTheme="minorHAnsi" w:hAnsiTheme="minorHAnsi" w:cstheme="minorHAnsi"/>
          <w:b/>
          <w:color w:val="363435"/>
          <w:spacing w:val="3"/>
          <w:w w:val="92"/>
        </w:rPr>
        <w:t>h</w:t>
      </w:r>
      <w:r w:rsidRPr="00DA33BD">
        <w:rPr>
          <w:rFonts w:asciiTheme="minorHAnsi" w:hAnsiTheme="minorHAnsi" w:cstheme="minorHAnsi"/>
          <w:b/>
          <w:color w:val="363435"/>
          <w:w w:val="92"/>
        </w:rPr>
        <w:t>at</w:t>
      </w:r>
      <w:r w:rsidRPr="00DA33BD">
        <w:rPr>
          <w:rFonts w:asciiTheme="minorHAnsi" w:hAnsiTheme="minorHAnsi" w:cstheme="minorHAnsi"/>
          <w:b/>
          <w:color w:val="363435"/>
          <w:spacing w:val="10"/>
          <w:w w:val="92"/>
        </w:rPr>
        <w:t xml:space="preserve"> </w:t>
      </w:r>
      <w:r w:rsidRPr="00DA33BD">
        <w:rPr>
          <w:rFonts w:asciiTheme="minorHAnsi" w:hAnsiTheme="minorHAnsi" w:cstheme="minorHAnsi"/>
          <w:b/>
          <w:color w:val="363435"/>
          <w:spacing w:val="7"/>
          <w:w w:val="92"/>
        </w:rPr>
        <w:t>k</w:t>
      </w:r>
      <w:r w:rsidRPr="00DA33BD">
        <w:rPr>
          <w:rFonts w:asciiTheme="minorHAnsi" w:hAnsiTheme="minorHAnsi" w:cstheme="minorHAnsi"/>
          <w:b/>
          <w:color w:val="363435"/>
          <w:spacing w:val="4"/>
          <w:w w:val="92"/>
        </w:rPr>
        <w:t>i</w:t>
      </w:r>
      <w:r w:rsidRPr="00DA33BD">
        <w:rPr>
          <w:rFonts w:asciiTheme="minorHAnsi" w:hAnsiTheme="minorHAnsi" w:cstheme="minorHAnsi"/>
          <w:b/>
          <w:color w:val="363435"/>
          <w:spacing w:val="-1"/>
          <w:w w:val="92"/>
        </w:rPr>
        <w:t>n</w:t>
      </w:r>
      <w:r w:rsidRPr="00DA33BD">
        <w:rPr>
          <w:rFonts w:asciiTheme="minorHAnsi" w:hAnsiTheme="minorHAnsi" w:cstheme="minorHAnsi"/>
          <w:b/>
          <w:color w:val="363435"/>
          <w:w w:val="92"/>
        </w:rPr>
        <w:t>d</w:t>
      </w:r>
      <w:r w:rsidRPr="00DA33BD">
        <w:rPr>
          <w:rFonts w:asciiTheme="minorHAnsi" w:hAnsiTheme="minorHAnsi" w:cstheme="minorHAnsi"/>
          <w:b/>
          <w:color w:val="363435"/>
          <w:spacing w:val="6"/>
          <w:w w:val="92"/>
        </w:rPr>
        <w:t xml:space="preserve"> </w:t>
      </w:r>
      <w:r w:rsidRPr="00DA33BD">
        <w:rPr>
          <w:rFonts w:asciiTheme="minorHAnsi" w:hAnsiTheme="minorHAnsi" w:cstheme="minorHAnsi"/>
          <w:b/>
          <w:color w:val="363435"/>
          <w:spacing w:val="-1"/>
        </w:rPr>
        <w:t>o</w:t>
      </w:r>
      <w:r w:rsidRPr="00DA33BD">
        <w:rPr>
          <w:rFonts w:asciiTheme="minorHAnsi" w:hAnsiTheme="minorHAnsi" w:cstheme="minorHAnsi"/>
          <w:b/>
          <w:color w:val="363435"/>
        </w:rPr>
        <w:t>f</w:t>
      </w:r>
      <w:r w:rsidRPr="00DA33BD">
        <w:rPr>
          <w:rFonts w:asciiTheme="minorHAnsi" w:hAnsiTheme="minorHAnsi" w:cstheme="minorHAnsi"/>
          <w:b/>
          <w:color w:val="363435"/>
          <w:spacing w:val="-8"/>
        </w:rPr>
        <w:t xml:space="preserve"> </w:t>
      </w:r>
      <w:r w:rsidRPr="00DA33BD">
        <w:rPr>
          <w:rFonts w:asciiTheme="minorHAnsi" w:hAnsiTheme="minorHAnsi" w:cstheme="minorHAnsi"/>
          <w:b/>
          <w:color w:val="363435"/>
        </w:rPr>
        <w:t>a</w:t>
      </w:r>
      <w:r w:rsidRPr="00DA33BD">
        <w:rPr>
          <w:rFonts w:asciiTheme="minorHAnsi" w:hAnsiTheme="minorHAnsi" w:cstheme="minorHAnsi"/>
          <w:b/>
          <w:color w:val="363435"/>
          <w:spacing w:val="-15"/>
        </w:rPr>
        <w:t xml:space="preserve"> </w:t>
      </w:r>
      <w:r w:rsidRPr="00DA33BD">
        <w:rPr>
          <w:rFonts w:asciiTheme="minorHAnsi" w:hAnsiTheme="minorHAnsi" w:cstheme="minorHAnsi"/>
          <w:b/>
          <w:color w:val="363435"/>
          <w:spacing w:val="1"/>
          <w:w w:val="92"/>
        </w:rPr>
        <w:t>t</w:t>
      </w:r>
      <w:r w:rsidRPr="00DA33BD">
        <w:rPr>
          <w:rFonts w:asciiTheme="minorHAnsi" w:hAnsiTheme="minorHAnsi" w:cstheme="minorHAnsi"/>
          <w:b/>
          <w:color w:val="363435"/>
          <w:spacing w:val="3"/>
          <w:w w:val="92"/>
        </w:rPr>
        <w:t>e</w:t>
      </w:r>
      <w:r w:rsidRPr="00DA33BD">
        <w:rPr>
          <w:rFonts w:asciiTheme="minorHAnsi" w:hAnsiTheme="minorHAnsi" w:cstheme="minorHAnsi"/>
          <w:b/>
          <w:color w:val="363435"/>
          <w:spacing w:val="2"/>
          <w:w w:val="92"/>
        </w:rPr>
        <w:t>a</w:t>
      </w:r>
      <w:r w:rsidRPr="00DA33BD">
        <w:rPr>
          <w:rFonts w:asciiTheme="minorHAnsi" w:hAnsiTheme="minorHAnsi" w:cstheme="minorHAnsi"/>
          <w:b/>
          <w:color w:val="363435"/>
          <w:spacing w:val="3"/>
          <w:w w:val="92"/>
        </w:rPr>
        <w:t>c</w:t>
      </w:r>
      <w:r w:rsidRPr="00DA33BD">
        <w:rPr>
          <w:rFonts w:asciiTheme="minorHAnsi" w:hAnsiTheme="minorHAnsi" w:cstheme="minorHAnsi"/>
          <w:b/>
          <w:color w:val="363435"/>
          <w:spacing w:val="4"/>
          <w:w w:val="92"/>
        </w:rPr>
        <w:t>hi</w:t>
      </w:r>
      <w:r w:rsidRPr="00DA33BD">
        <w:rPr>
          <w:rFonts w:asciiTheme="minorHAnsi" w:hAnsiTheme="minorHAnsi" w:cstheme="minorHAnsi"/>
          <w:b/>
          <w:color w:val="363435"/>
          <w:spacing w:val="3"/>
          <w:w w:val="92"/>
        </w:rPr>
        <w:t>n</w:t>
      </w:r>
      <w:r w:rsidRPr="00DA33BD">
        <w:rPr>
          <w:rFonts w:asciiTheme="minorHAnsi" w:hAnsiTheme="minorHAnsi" w:cstheme="minorHAnsi"/>
          <w:b/>
          <w:color w:val="363435"/>
          <w:w w:val="92"/>
        </w:rPr>
        <w:t>g</w:t>
      </w:r>
      <w:r w:rsidRPr="00DA33BD">
        <w:rPr>
          <w:rFonts w:asciiTheme="minorHAnsi" w:hAnsiTheme="minorHAnsi" w:cstheme="minorHAnsi"/>
          <w:b/>
          <w:color w:val="363435"/>
          <w:spacing w:val="6"/>
          <w:w w:val="92"/>
        </w:rPr>
        <w:t xml:space="preserve"> </w:t>
      </w:r>
      <w:r w:rsidRPr="00DA33BD">
        <w:rPr>
          <w:rFonts w:asciiTheme="minorHAnsi" w:hAnsiTheme="minorHAnsi" w:cstheme="minorHAnsi"/>
          <w:b/>
          <w:color w:val="363435"/>
          <w:w w:val="92"/>
        </w:rPr>
        <w:t>e</w:t>
      </w:r>
      <w:r w:rsidRPr="00DA33BD">
        <w:rPr>
          <w:rFonts w:asciiTheme="minorHAnsi" w:hAnsiTheme="minorHAnsi" w:cstheme="minorHAnsi"/>
          <w:b/>
          <w:color w:val="363435"/>
          <w:spacing w:val="-1"/>
          <w:w w:val="92"/>
        </w:rPr>
        <w:t>n</w:t>
      </w:r>
      <w:r w:rsidRPr="00DA33BD">
        <w:rPr>
          <w:rFonts w:asciiTheme="minorHAnsi" w:hAnsiTheme="minorHAnsi" w:cstheme="minorHAnsi"/>
          <w:b/>
          <w:color w:val="363435"/>
          <w:spacing w:val="6"/>
          <w:w w:val="92"/>
        </w:rPr>
        <w:t>v</w:t>
      </w:r>
      <w:r w:rsidRPr="00DA33BD">
        <w:rPr>
          <w:rFonts w:asciiTheme="minorHAnsi" w:hAnsiTheme="minorHAnsi" w:cstheme="minorHAnsi"/>
          <w:b/>
          <w:color w:val="363435"/>
          <w:spacing w:val="3"/>
          <w:w w:val="92"/>
        </w:rPr>
        <w:t>i</w:t>
      </w:r>
      <w:r w:rsidRPr="00DA33BD">
        <w:rPr>
          <w:rFonts w:asciiTheme="minorHAnsi" w:hAnsiTheme="minorHAnsi" w:cstheme="minorHAnsi"/>
          <w:b/>
          <w:color w:val="363435"/>
          <w:spacing w:val="1"/>
          <w:w w:val="92"/>
        </w:rPr>
        <w:t>r</w:t>
      </w:r>
      <w:r w:rsidRPr="00DA33BD">
        <w:rPr>
          <w:rFonts w:asciiTheme="minorHAnsi" w:hAnsiTheme="minorHAnsi" w:cstheme="minorHAnsi"/>
          <w:b/>
          <w:color w:val="363435"/>
          <w:spacing w:val="-1"/>
          <w:w w:val="92"/>
        </w:rPr>
        <w:t>o</w:t>
      </w:r>
      <w:r w:rsidRPr="00DA33BD">
        <w:rPr>
          <w:rFonts w:asciiTheme="minorHAnsi" w:hAnsiTheme="minorHAnsi" w:cstheme="minorHAnsi"/>
          <w:b/>
          <w:color w:val="363435"/>
          <w:spacing w:val="4"/>
          <w:w w:val="92"/>
        </w:rPr>
        <w:t>n</w:t>
      </w:r>
      <w:r w:rsidRPr="00DA33BD">
        <w:rPr>
          <w:rFonts w:asciiTheme="minorHAnsi" w:hAnsiTheme="minorHAnsi" w:cstheme="minorHAnsi"/>
          <w:b/>
          <w:color w:val="363435"/>
          <w:w w:val="92"/>
        </w:rPr>
        <w:t>me</w:t>
      </w:r>
      <w:r w:rsidRPr="00DA33BD">
        <w:rPr>
          <w:rFonts w:asciiTheme="minorHAnsi" w:hAnsiTheme="minorHAnsi" w:cstheme="minorHAnsi"/>
          <w:b/>
          <w:color w:val="363435"/>
          <w:spacing w:val="-3"/>
          <w:w w:val="92"/>
        </w:rPr>
        <w:t>n</w:t>
      </w:r>
      <w:r w:rsidRPr="00DA33BD">
        <w:rPr>
          <w:rFonts w:asciiTheme="minorHAnsi" w:hAnsiTheme="minorHAnsi" w:cstheme="minorHAnsi"/>
          <w:b/>
          <w:color w:val="363435"/>
          <w:w w:val="92"/>
        </w:rPr>
        <w:t>t</w:t>
      </w:r>
      <w:r w:rsidRPr="00DA33BD">
        <w:rPr>
          <w:rFonts w:asciiTheme="minorHAnsi" w:hAnsiTheme="minorHAnsi" w:cstheme="minorHAnsi"/>
          <w:b/>
          <w:color w:val="363435"/>
          <w:spacing w:val="13"/>
          <w:w w:val="92"/>
        </w:rPr>
        <w:t xml:space="preserve"> </w:t>
      </w:r>
      <w:r w:rsidRPr="00DA33BD">
        <w:rPr>
          <w:rFonts w:asciiTheme="minorHAnsi" w:hAnsiTheme="minorHAnsi" w:cstheme="minorHAnsi"/>
          <w:b/>
          <w:color w:val="363435"/>
          <w:spacing w:val="6"/>
        </w:rPr>
        <w:t>w</w:t>
      </w:r>
      <w:r w:rsidRPr="00DA33BD">
        <w:rPr>
          <w:rFonts w:asciiTheme="minorHAnsi" w:hAnsiTheme="minorHAnsi" w:cstheme="minorHAnsi"/>
          <w:b/>
          <w:color w:val="363435"/>
          <w:spacing w:val="5"/>
        </w:rPr>
        <w:t>il</w:t>
      </w:r>
      <w:r w:rsidRPr="00DA33BD">
        <w:rPr>
          <w:rFonts w:asciiTheme="minorHAnsi" w:hAnsiTheme="minorHAnsi" w:cstheme="minorHAnsi"/>
          <w:b/>
          <w:color w:val="363435"/>
        </w:rPr>
        <w:t>l</w:t>
      </w:r>
      <w:r w:rsidRPr="00DA33BD">
        <w:rPr>
          <w:rFonts w:asciiTheme="minorHAnsi" w:hAnsiTheme="minorHAnsi" w:cstheme="minorHAnsi"/>
          <w:b/>
          <w:color w:val="363435"/>
          <w:spacing w:val="-18"/>
        </w:rPr>
        <w:t xml:space="preserve"> </w:t>
      </w:r>
      <w:r w:rsidRPr="00DA33BD">
        <w:rPr>
          <w:rFonts w:asciiTheme="minorHAnsi" w:hAnsiTheme="minorHAnsi" w:cstheme="minorHAnsi"/>
          <w:b/>
          <w:color w:val="363435"/>
          <w:spacing w:val="1"/>
        </w:rPr>
        <w:t>y</w:t>
      </w:r>
      <w:r w:rsidRPr="00DA33BD">
        <w:rPr>
          <w:rFonts w:asciiTheme="minorHAnsi" w:hAnsiTheme="minorHAnsi" w:cstheme="minorHAnsi"/>
          <w:b/>
          <w:color w:val="363435"/>
          <w:spacing w:val="-1"/>
        </w:rPr>
        <w:t>o</w:t>
      </w:r>
      <w:r w:rsidRPr="00DA33BD">
        <w:rPr>
          <w:rFonts w:asciiTheme="minorHAnsi" w:hAnsiTheme="minorHAnsi" w:cstheme="minorHAnsi"/>
          <w:b/>
          <w:color w:val="363435"/>
        </w:rPr>
        <w:t>u</w:t>
      </w:r>
      <w:r w:rsidRPr="00DA33BD">
        <w:rPr>
          <w:rFonts w:asciiTheme="minorHAnsi" w:hAnsiTheme="minorHAnsi" w:cstheme="minorHAnsi"/>
          <w:b/>
          <w:color w:val="363435"/>
          <w:spacing w:val="-20"/>
        </w:rPr>
        <w:t xml:space="preserve"> </w:t>
      </w:r>
      <w:r w:rsidRPr="00DA33BD">
        <w:rPr>
          <w:rFonts w:asciiTheme="minorHAnsi" w:hAnsiTheme="minorHAnsi" w:cstheme="minorHAnsi"/>
          <w:b/>
          <w:color w:val="363435"/>
          <w:spacing w:val="1"/>
          <w:w w:val="88"/>
        </w:rPr>
        <w:t>cr</w:t>
      </w:r>
      <w:r w:rsidRPr="00DA33BD">
        <w:rPr>
          <w:rFonts w:asciiTheme="minorHAnsi" w:hAnsiTheme="minorHAnsi" w:cstheme="minorHAnsi"/>
          <w:b/>
          <w:color w:val="363435"/>
          <w:spacing w:val="3"/>
          <w:w w:val="88"/>
        </w:rPr>
        <w:t>e</w:t>
      </w:r>
      <w:r w:rsidRPr="00DA33BD">
        <w:rPr>
          <w:rFonts w:asciiTheme="minorHAnsi" w:hAnsiTheme="minorHAnsi" w:cstheme="minorHAnsi"/>
          <w:b/>
          <w:color w:val="363435"/>
          <w:w w:val="88"/>
        </w:rPr>
        <w:t>a</w:t>
      </w:r>
      <w:r w:rsidRPr="00DA33BD">
        <w:rPr>
          <w:rFonts w:asciiTheme="minorHAnsi" w:hAnsiTheme="minorHAnsi" w:cstheme="minorHAnsi"/>
          <w:b/>
          <w:color w:val="363435"/>
          <w:spacing w:val="1"/>
          <w:w w:val="88"/>
        </w:rPr>
        <w:t>t</w:t>
      </w:r>
      <w:r w:rsidRPr="00DA33BD">
        <w:rPr>
          <w:rFonts w:asciiTheme="minorHAnsi" w:hAnsiTheme="minorHAnsi" w:cstheme="minorHAnsi"/>
          <w:b/>
          <w:color w:val="363435"/>
          <w:w w:val="88"/>
        </w:rPr>
        <w:t>e</w:t>
      </w:r>
      <w:r w:rsidRPr="00DA33BD">
        <w:rPr>
          <w:rFonts w:asciiTheme="minorHAnsi" w:hAnsiTheme="minorHAnsi" w:cstheme="minorHAnsi"/>
          <w:b/>
          <w:color w:val="363435"/>
          <w:spacing w:val="9"/>
          <w:w w:val="88"/>
        </w:rPr>
        <w:t xml:space="preserve"> </w:t>
      </w:r>
      <w:r w:rsidRPr="00DA33BD">
        <w:rPr>
          <w:rFonts w:asciiTheme="minorHAnsi" w:hAnsiTheme="minorHAnsi" w:cstheme="minorHAnsi"/>
          <w:b/>
          <w:color w:val="363435"/>
          <w:spacing w:val="1"/>
          <w:w w:val="88"/>
        </w:rPr>
        <w:t>f</w:t>
      </w:r>
      <w:r w:rsidRPr="00DA33BD">
        <w:rPr>
          <w:rFonts w:asciiTheme="minorHAnsi" w:hAnsiTheme="minorHAnsi" w:cstheme="minorHAnsi"/>
          <w:b/>
          <w:color w:val="363435"/>
          <w:spacing w:val="-1"/>
          <w:w w:val="88"/>
        </w:rPr>
        <w:t>o</w:t>
      </w:r>
      <w:r w:rsidRPr="00DA33BD">
        <w:rPr>
          <w:rFonts w:asciiTheme="minorHAnsi" w:hAnsiTheme="minorHAnsi" w:cstheme="minorHAnsi"/>
          <w:b/>
          <w:color w:val="363435"/>
          <w:w w:val="88"/>
        </w:rPr>
        <w:t>r</w:t>
      </w:r>
      <w:r w:rsidRPr="00DA33BD">
        <w:rPr>
          <w:rFonts w:asciiTheme="minorHAnsi" w:hAnsiTheme="minorHAnsi" w:cstheme="minorHAnsi"/>
          <w:b/>
          <w:color w:val="363435"/>
          <w:spacing w:val="9"/>
          <w:w w:val="88"/>
        </w:rPr>
        <w:t xml:space="preserve"> </w:t>
      </w:r>
      <w:r w:rsidRPr="00DA33BD">
        <w:rPr>
          <w:rFonts w:asciiTheme="minorHAnsi" w:hAnsiTheme="minorHAnsi" w:cstheme="minorHAnsi"/>
          <w:b/>
          <w:color w:val="363435"/>
          <w:spacing w:val="1"/>
          <w:w w:val="88"/>
        </w:rPr>
        <w:t>y</w:t>
      </w:r>
      <w:r w:rsidRPr="00DA33BD">
        <w:rPr>
          <w:rFonts w:asciiTheme="minorHAnsi" w:hAnsiTheme="minorHAnsi" w:cstheme="minorHAnsi"/>
          <w:b/>
          <w:color w:val="363435"/>
          <w:spacing w:val="-1"/>
          <w:w w:val="88"/>
        </w:rPr>
        <w:t>o</w:t>
      </w:r>
      <w:r w:rsidRPr="00DA33BD">
        <w:rPr>
          <w:rFonts w:asciiTheme="minorHAnsi" w:hAnsiTheme="minorHAnsi" w:cstheme="minorHAnsi"/>
          <w:b/>
          <w:color w:val="363435"/>
          <w:spacing w:val="4"/>
          <w:w w:val="88"/>
        </w:rPr>
        <w:t>u</w:t>
      </w:r>
      <w:r w:rsidRPr="00DA33BD">
        <w:rPr>
          <w:rFonts w:asciiTheme="minorHAnsi" w:hAnsiTheme="minorHAnsi" w:cstheme="minorHAnsi"/>
          <w:b/>
          <w:color w:val="363435"/>
          <w:w w:val="88"/>
        </w:rPr>
        <w:t>r</w:t>
      </w:r>
      <w:r w:rsidRPr="00DA33BD">
        <w:rPr>
          <w:rFonts w:asciiTheme="minorHAnsi" w:hAnsiTheme="minorHAnsi" w:cstheme="minorHAnsi"/>
          <w:b/>
          <w:color w:val="363435"/>
          <w:spacing w:val="15"/>
          <w:w w:val="88"/>
        </w:rPr>
        <w:t xml:space="preserve"> </w:t>
      </w:r>
      <w:r w:rsidRPr="00DA33BD">
        <w:rPr>
          <w:rFonts w:asciiTheme="minorHAnsi" w:hAnsiTheme="minorHAnsi" w:cstheme="minorHAnsi"/>
          <w:b/>
          <w:color w:val="363435"/>
          <w:spacing w:val="1"/>
          <w:w w:val="88"/>
        </w:rPr>
        <w:t>s</w:t>
      </w:r>
      <w:r w:rsidRPr="00DA33BD">
        <w:rPr>
          <w:rFonts w:asciiTheme="minorHAnsi" w:hAnsiTheme="minorHAnsi" w:cstheme="minorHAnsi"/>
          <w:b/>
          <w:color w:val="363435"/>
          <w:spacing w:val="4"/>
          <w:w w:val="96"/>
        </w:rPr>
        <w:t>t</w:t>
      </w:r>
      <w:r w:rsidRPr="00DA33BD">
        <w:rPr>
          <w:rFonts w:asciiTheme="minorHAnsi" w:hAnsiTheme="minorHAnsi" w:cstheme="minorHAnsi"/>
          <w:b/>
          <w:color w:val="363435"/>
          <w:spacing w:val="1"/>
          <w:w w:val="93"/>
        </w:rPr>
        <w:t>u</w:t>
      </w:r>
      <w:r w:rsidRPr="00DA33BD">
        <w:rPr>
          <w:rFonts w:asciiTheme="minorHAnsi" w:hAnsiTheme="minorHAnsi" w:cstheme="minorHAnsi"/>
          <w:b/>
          <w:color w:val="363435"/>
          <w:spacing w:val="1"/>
          <w:w w:val="92"/>
        </w:rPr>
        <w:t>d</w:t>
      </w:r>
      <w:r w:rsidRPr="00DA33BD">
        <w:rPr>
          <w:rFonts w:asciiTheme="minorHAnsi" w:hAnsiTheme="minorHAnsi" w:cstheme="minorHAnsi"/>
          <w:b/>
          <w:color w:val="363435"/>
          <w:w w:val="92"/>
        </w:rPr>
        <w:t>e</w:t>
      </w:r>
      <w:r w:rsidRPr="00DA33BD">
        <w:rPr>
          <w:rFonts w:asciiTheme="minorHAnsi" w:hAnsiTheme="minorHAnsi" w:cstheme="minorHAnsi"/>
          <w:b/>
          <w:color w:val="363435"/>
          <w:spacing w:val="-3"/>
          <w:w w:val="95"/>
        </w:rPr>
        <w:t>n</w:t>
      </w:r>
      <w:r w:rsidRPr="00DA33BD">
        <w:rPr>
          <w:rFonts w:asciiTheme="minorHAnsi" w:hAnsiTheme="minorHAnsi" w:cstheme="minorHAnsi"/>
          <w:b/>
          <w:color w:val="363435"/>
          <w:spacing w:val="4"/>
          <w:w w:val="96"/>
        </w:rPr>
        <w:t>t</w:t>
      </w:r>
      <w:r w:rsidRPr="00DA33BD">
        <w:rPr>
          <w:rFonts w:asciiTheme="minorHAnsi" w:hAnsiTheme="minorHAnsi" w:cstheme="minorHAnsi"/>
          <w:b/>
          <w:color w:val="363435"/>
          <w:spacing w:val="3"/>
          <w:w w:val="88"/>
        </w:rPr>
        <w:t>s</w:t>
      </w:r>
      <w:r w:rsidRPr="00DA33BD">
        <w:rPr>
          <w:rFonts w:asciiTheme="minorHAnsi" w:hAnsiTheme="minorHAnsi" w:cstheme="minorHAnsi"/>
          <w:b/>
          <w:color w:val="363435"/>
          <w:w w:val="66"/>
        </w:rPr>
        <w:t>?</w:t>
      </w:r>
    </w:p>
    <w:p w14:paraId="403EB29B" w14:textId="77777777" w:rsidR="009B6B06" w:rsidRPr="00DA33BD" w:rsidRDefault="007C22B3">
      <w:pPr>
        <w:spacing w:before="70" w:line="250" w:lineRule="auto"/>
        <w:ind w:left="408" w:right="212"/>
        <w:rPr>
          <w:rFonts w:asciiTheme="minorHAnsi" w:hAnsiTheme="minorHAnsi" w:cstheme="minorHAnsi"/>
        </w:rPr>
      </w:pPr>
      <w:r w:rsidRPr="00DA33BD">
        <w:rPr>
          <w:rFonts w:asciiTheme="minorHAnsi" w:hAnsiTheme="minorHAnsi" w:cstheme="minorHAnsi"/>
          <w:color w:val="363435"/>
          <w:spacing w:val="3"/>
          <w:w w:val="92"/>
        </w:rPr>
        <w:t>Re</w:t>
      </w:r>
      <w:r w:rsidRPr="00DA33BD">
        <w:rPr>
          <w:rFonts w:asciiTheme="minorHAnsi" w:hAnsiTheme="minorHAnsi" w:cstheme="minorHAnsi"/>
          <w:color w:val="363435"/>
          <w:w w:val="92"/>
        </w:rPr>
        <w:t>fl</w:t>
      </w:r>
      <w:r w:rsidRPr="00DA33BD">
        <w:rPr>
          <w:rFonts w:asciiTheme="minorHAnsi" w:hAnsiTheme="minorHAnsi" w:cstheme="minorHAnsi"/>
          <w:color w:val="363435"/>
          <w:spacing w:val="2"/>
          <w:w w:val="92"/>
        </w:rPr>
        <w:t>e</w:t>
      </w:r>
      <w:r w:rsidRPr="00DA33BD">
        <w:rPr>
          <w:rFonts w:asciiTheme="minorHAnsi" w:hAnsiTheme="minorHAnsi" w:cstheme="minorHAnsi"/>
          <w:color w:val="363435"/>
          <w:spacing w:val="3"/>
          <w:w w:val="92"/>
        </w:rPr>
        <w:t>c</w:t>
      </w:r>
      <w:r w:rsidRPr="00DA33BD">
        <w:rPr>
          <w:rFonts w:asciiTheme="minorHAnsi" w:hAnsiTheme="minorHAnsi" w:cstheme="minorHAnsi"/>
          <w:color w:val="363435"/>
          <w:w w:val="92"/>
        </w:rPr>
        <w:t>t</w:t>
      </w:r>
      <w:r w:rsidRPr="00DA33BD">
        <w:rPr>
          <w:rFonts w:asciiTheme="minorHAnsi" w:hAnsiTheme="minorHAnsi" w:cstheme="minorHAnsi"/>
          <w:color w:val="363435"/>
          <w:spacing w:val="5"/>
          <w:w w:val="92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-2"/>
        </w:rPr>
        <w:t>o</w:t>
      </w:r>
      <w:r w:rsidRPr="00DA33BD">
        <w:rPr>
          <w:rFonts w:asciiTheme="minorHAnsi" w:hAnsiTheme="minorHAnsi" w:cstheme="minorHAnsi"/>
          <w:color w:val="363435"/>
        </w:rPr>
        <w:t>n</w:t>
      </w:r>
      <w:r w:rsidRPr="00DA33BD">
        <w:rPr>
          <w:rFonts w:asciiTheme="minorHAnsi" w:hAnsiTheme="minorHAnsi" w:cstheme="minorHAnsi"/>
          <w:color w:val="363435"/>
          <w:spacing w:val="2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5"/>
        </w:rPr>
        <w:t>t</w:t>
      </w:r>
      <w:r w:rsidRPr="00DA33BD">
        <w:rPr>
          <w:rFonts w:asciiTheme="minorHAnsi" w:hAnsiTheme="minorHAnsi" w:cstheme="minorHAnsi"/>
          <w:color w:val="363435"/>
          <w:spacing w:val="-1"/>
        </w:rPr>
        <w:t>h</w:t>
      </w:r>
      <w:r w:rsidRPr="00DA33BD">
        <w:rPr>
          <w:rFonts w:asciiTheme="minorHAnsi" w:hAnsiTheme="minorHAnsi" w:cstheme="minorHAnsi"/>
          <w:color w:val="363435"/>
        </w:rPr>
        <w:t>e</w:t>
      </w:r>
      <w:r w:rsidRPr="00DA33BD">
        <w:rPr>
          <w:rFonts w:asciiTheme="minorHAnsi" w:hAnsiTheme="minorHAnsi" w:cstheme="minorHAnsi"/>
          <w:color w:val="363435"/>
          <w:spacing w:val="-1"/>
        </w:rPr>
        <w:t xml:space="preserve"> </w:t>
      </w:r>
      <w:r w:rsidRPr="00DA33BD">
        <w:rPr>
          <w:rFonts w:asciiTheme="minorHAnsi" w:hAnsiTheme="minorHAnsi" w:cstheme="minorHAnsi"/>
          <w:color w:val="363435"/>
          <w:w w:val="96"/>
        </w:rPr>
        <w:t>t</w:t>
      </w:r>
      <w:r w:rsidRPr="00DA33BD">
        <w:rPr>
          <w:rFonts w:asciiTheme="minorHAnsi" w:hAnsiTheme="minorHAnsi" w:cstheme="minorHAnsi"/>
          <w:color w:val="363435"/>
          <w:spacing w:val="3"/>
          <w:w w:val="96"/>
        </w:rPr>
        <w:t>e</w:t>
      </w:r>
      <w:r w:rsidRPr="00DA33BD">
        <w:rPr>
          <w:rFonts w:asciiTheme="minorHAnsi" w:hAnsiTheme="minorHAnsi" w:cstheme="minorHAnsi"/>
          <w:color w:val="363435"/>
          <w:spacing w:val="2"/>
          <w:w w:val="96"/>
        </w:rPr>
        <w:t>a</w:t>
      </w:r>
      <w:r w:rsidRPr="00DA33BD">
        <w:rPr>
          <w:rFonts w:asciiTheme="minorHAnsi" w:hAnsiTheme="minorHAnsi" w:cstheme="minorHAnsi"/>
          <w:color w:val="363435"/>
          <w:spacing w:val="3"/>
          <w:w w:val="96"/>
        </w:rPr>
        <w:t>chi</w:t>
      </w:r>
      <w:r w:rsidRPr="00DA33BD">
        <w:rPr>
          <w:rFonts w:asciiTheme="minorHAnsi" w:hAnsiTheme="minorHAnsi" w:cstheme="minorHAnsi"/>
          <w:color w:val="363435"/>
          <w:spacing w:val="2"/>
          <w:w w:val="96"/>
        </w:rPr>
        <w:t>n</w:t>
      </w:r>
      <w:r w:rsidRPr="00DA33BD">
        <w:rPr>
          <w:rFonts w:asciiTheme="minorHAnsi" w:hAnsiTheme="minorHAnsi" w:cstheme="minorHAnsi"/>
          <w:color w:val="363435"/>
          <w:w w:val="96"/>
        </w:rPr>
        <w:t>g</w:t>
      </w:r>
      <w:r w:rsidRPr="00DA33BD">
        <w:rPr>
          <w:rFonts w:asciiTheme="minorHAnsi" w:hAnsiTheme="minorHAnsi" w:cstheme="minorHAnsi"/>
          <w:color w:val="363435"/>
          <w:spacing w:val="1"/>
          <w:w w:val="96"/>
        </w:rPr>
        <w:t xml:space="preserve"> </w:t>
      </w:r>
      <w:r w:rsidRPr="00DA33BD">
        <w:rPr>
          <w:rFonts w:asciiTheme="minorHAnsi" w:hAnsiTheme="minorHAnsi" w:cstheme="minorHAnsi"/>
          <w:color w:val="363435"/>
          <w:w w:val="96"/>
        </w:rPr>
        <w:t>e</w:t>
      </w:r>
      <w:r w:rsidRPr="00DA33BD">
        <w:rPr>
          <w:rFonts w:asciiTheme="minorHAnsi" w:hAnsiTheme="minorHAnsi" w:cstheme="minorHAnsi"/>
          <w:color w:val="363435"/>
          <w:spacing w:val="-2"/>
          <w:w w:val="96"/>
        </w:rPr>
        <w:t>n</w:t>
      </w:r>
      <w:r w:rsidRPr="00DA33BD">
        <w:rPr>
          <w:rFonts w:asciiTheme="minorHAnsi" w:hAnsiTheme="minorHAnsi" w:cstheme="minorHAnsi"/>
          <w:color w:val="363435"/>
          <w:spacing w:val="4"/>
          <w:w w:val="96"/>
        </w:rPr>
        <w:t>v</w:t>
      </w:r>
      <w:r w:rsidRPr="00DA33BD">
        <w:rPr>
          <w:rFonts w:asciiTheme="minorHAnsi" w:hAnsiTheme="minorHAnsi" w:cstheme="minorHAnsi"/>
          <w:color w:val="363435"/>
          <w:spacing w:val="3"/>
          <w:w w:val="96"/>
        </w:rPr>
        <w:t>i</w:t>
      </w:r>
      <w:r w:rsidRPr="00DA33BD">
        <w:rPr>
          <w:rFonts w:asciiTheme="minorHAnsi" w:hAnsiTheme="minorHAnsi" w:cstheme="minorHAnsi"/>
          <w:color w:val="363435"/>
          <w:w w:val="96"/>
        </w:rPr>
        <w:t>r</w:t>
      </w:r>
      <w:r w:rsidRPr="00DA33BD">
        <w:rPr>
          <w:rFonts w:asciiTheme="minorHAnsi" w:hAnsiTheme="minorHAnsi" w:cstheme="minorHAnsi"/>
          <w:color w:val="363435"/>
          <w:spacing w:val="-2"/>
          <w:w w:val="96"/>
        </w:rPr>
        <w:t>o</w:t>
      </w:r>
      <w:r w:rsidRPr="00DA33BD">
        <w:rPr>
          <w:rFonts w:asciiTheme="minorHAnsi" w:hAnsiTheme="minorHAnsi" w:cstheme="minorHAnsi"/>
          <w:color w:val="363435"/>
          <w:spacing w:val="3"/>
          <w:w w:val="96"/>
        </w:rPr>
        <w:t>n</w:t>
      </w:r>
      <w:r w:rsidRPr="00DA33BD">
        <w:rPr>
          <w:rFonts w:asciiTheme="minorHAnsi" w:hAnsiTheme="minorHAnsi" w:cstheme="minorHAnsi"/>
          <w:color w:val="363435"/>
          <w:spacing w:val="-1"/>
          <w:w w:val="96"/>
        </w:rPr>
        <w:t>m</w:t>
      </w:r>
      <w:r w:rsidRPr="00DA33BD">
        <w:rPr>
          <w:rFonts w:asciiTheme="minorHAnsi" w:hAnsiTheme="minorHAnsi" w:cstheme="minorHAnsi"/>
          <w:color w:val="363435"/>
          <w:w w:val="96"/>
        </w:rPr>
        <w:t>e</w:t>
      </w:r>
      <w:r w:rsidRPr="00DA33BD">
        <w:rPr>
          <w:rFonts w:asciiTheme="minorHAnsi" w:hAnsiTheme="minorHAnsi" w:cstheme="minorHAnsi"/>
          <w:color w:val="363435"/>
          <w:spacing w:val="-3"/>
          <w:w w:val="96"/>
        </w:rPr>
        <w:t>n</w:t>
      </w:r>
      <w:r w:rsidRPr="00DA33BD">
        <w:rPr>
          <w:rFonts w:asciiTheme="minorHAnsi" w:hAnsiTheme="minorHAnsi" w:cstheme="minorHAnsi"/>
          <w:color w:val="363435"/>
          <w:spacing w:val="4"/>
          <w:w w:val="96"/>
        </w:rPr>
        <w:t>t</w:t>
      </w:r>
      <w:r w:rsidRPr="00DA33BD">
        <w:rPr>
          <w:rFonts w:asciiTheme="minorHAnsi" w:hAnsiTheme="minorHAnsi" w:cstheme="minorHAnsi"/>
          <w:color w:val="363435"/>
          <w:w w:val="96"/>
        </w:rPr>
        <w:t>s</w:t>
      </w:r>
      <w:r w:rsidRPr="00DA33BD">
        <w:rPr>
          <w:rFonts w:asciiTheme="minorHAnsi" w:hAnsiTheme="minorHAnsi" w:cstheme="minorHAnsi"/>
          <w:color w:val="363435"/>
          <w:spacing w:val="13"/>
          <w:w w:val="96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5"/>
        </w:rPr>
        <w:t>t</w:t>
      </w:r>
      <w:r w:rsidRPr="00DA33BD">
        <w:rPr>
          <w:rFonts w:asciiTheme="minorHAnsi" w:hAnsiTheme="minorHAnsi" w:cstheme="minorHAnsi"/>
          <w:color w:val="363435"/>
          <w:spacing w:val="2"/>
        </w:rPr>
        <w:t>h</w:t>
      </w:r>
      <w:r w:rsidRPr="00DA33BD">
        <w:rPr>
          <w:rFonts w:asciiTheme="minorHAnsi" w:hAnsiTheme="minorHAnsi" w:cstheme="minorHAnsi"/>
          <w:color w:val="363435"/>
        </w:rPr>
        <w:t>at</w:t>
      </w:r>
      <w:r w:rsidRPr="00DA33BD">
        <w:rPr>
          <w:rFonts w:asciiTheme="minorHAnsi" w:hAnsiTheme="minorHAnsi" w:cstheme="minorHAnsi"/>
          <w:color w:val="363435"/>
          <w:spacing w:val="6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-1"/>
          <w:w w:val="95"/>
        </w:rPr>
        <w:t>m</w:t>
      </w:r>
      <w:r w:rsidRPr="00DA33BD">
        <w:rPr>
          <w:rFonts w:asciiTheme="minorHAnsi" w:hAnsiTheme="minorHAnsi" w:cstheme="minorHAnsi"/>
          <w:color w:val="363435"/>
          <w:spacing w:val="1"/>
          <w:w w:val="95"/>
        </w:rPr>
        <w:t>os</w:t>
      </w:r>
      <w:r w:rsidRPr="00DA33BD">
        <w:rPr>
          <w:rFonts w:asciiTheme="minorHAnsi" w:hAnsiTheme="minorHAnsi" w:cstheme="minorHAnsi"/>
          <w:color w:val="363435"/>
          <w:w w:val="95"/>
        </w:rPr>
        <w:t>t</w:t>
      </w:r>
      <w:r w:rsidRPr="00DA33BD">
        <w:rPr>
          <w:rFonts w:asciiTheme="minorHAnsi" w:hAnsiTheme="minorHAnsi" w:cstheme="minorHAnsi"/>
          <w:color w:val="363435"/>
          <w:spacing w:val="13"/>
          <w:w w:val="95"/>
        </w:rPr>
        <w:t xml:space="preserve"> </w:t>
      </w:r>
      <w:r w:rsidRPr="00DA33BD">
        <w:rPr>
          <w:rFonts w:asciiTheme="minorHAnsi" w:hAnsiTheme="minorHAnsi" w:cstheme="minorHAnsi"/>
          <w:color w:val="363435"/>
          <w:w w:val="95"/>
        </w:rPr>
        <w:t>r</w:t>
      </w:r>
      <w:r w:rsidRPr="00DA33BD">
        <w:rPr>
          <w:rFonts w:asciiTheme="minorHAnsi" w:hAnsiTheme="minorHAnsi" w:cstheme="minorHAnsi"/>
          <w:color w:val="363435"/>
          <w:spacing w:val="4"/>
          <w:w w:val="95"/>
        </w:rPr>
        <w:t>e</w:t>
      </w:r>
      <w:r w:rsidRPr="00DA33BD">
        <w:rPr>
          <w:rFonts w:asciiTheme="minorHAnsi" w:hAnsiTheme="minorHAnsi" w:cstheme="minorHAnsi"/>
          <w:color w:val="363435"/>
          <w:spacing w:val="1"/>
          <w:w w:val="95"/>
        </w:rPr>
        <w:t>s</w:t>
      </w:r>
      <w:r w:rsidRPr="00DA33BD">
        <w:rPr>
          <w:rFonts w:asciiTheme="minorHAnsi" w:hAnsiTheme="minorHAnsi" w:cstheme="minorHAnsi"/>
          <w:color w:val="363435"/>
          <w:spacing w:val="-2"/>
          <w:w w:val="95"/>
        </w:rPr>
        <w:t>o</w:t>
      </w:r>
      <w:r w:rsidRPr="00DA33BD">
        <w:rPr>
          <w:rFonts w:asciiTheme="minorHAnsi" w:hAnsiTheme="minorHAnsi" w:cstheme="minorHAnsi"/>
          <w:color w:val="363435"/>
          <w:spacing w:val="2"/>
          <w:w w:val="95"/>
        </w:rPr>
        <w:t>n</w:t>
      </w:r>
      <w:r w:rsidRPr="00DA33BD">
        <w:rPr>
          <w:rFonts w:asciiTheme="minorHAnsi" w:hAnsiTheme="minorHAnsi" w:cstheme="minorHAnsi"/>
          <w:color w:val="363435"/>
          <w:w w:val="95"/>
        </w:rPr>
        <w:t>ate</w:t>
      </w:r>
      <w:r w:rsidRPr="00DA33BD">
        <w:rPr>
          <w:rFonts w:asciiTheme="minorHAnsi" w:hAnsiTheme="minorHAnsi" w:cstheme="minorHAnsi"/>
          <w:color w:val="363435"/>
          <w:spacing w:val="2"/>
          <w:w w:val="95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4"/>
        </w:rPr>
        <w:t>w</w:t>
      </w:r>
      <w:r w:rsidRPr="00DA33BD">
        <w:rPr>
          <w:rFonts w:asciiTheme="minorHAnsi" w:hAnsiTheme="minorHAnsi" w:cstheme="minorHAnsi"/>
          <w:color w:val="363435"/>
          <w:spacing w:val="-3"/>
        </w:rPr>
        <w:t>i</w:t>
      </w:r>
      <w:r w:rsidRPr="00DA33BD">
        <w:rPr>
          <w:rFonts w:asciiTheme="minorHAnsi" w:hAnsiTheme="minorHAnsi" w:cstheme="minorHAnsi"/>
          <w:color w:val="363435"/>
          <w:spacing w:val="5"/>
        </w:rPr>
        <w:t>t</w:t>
      </w:r>
      <w:r w:rsidRPr="00DA33BD">
        <w:rPr>
          <w:rFonts w:asciiTheme="minorHAnsi" w:hAnsiTheme="minorHAnsi" w:cstheme="minorHAnsi"/>
          <w:color w:val="363435"/>
        </w:rPr>
        <w:t>h</w:t>
      </w:r>
      <w:r w:rsidRPr="00DA33BD">
        <w:rPr>
          <w:rFonts w:asciiTheme="minorHAnsi" w:hAnsiTheme="minorHAnsi" w:cstheme="minorHAnsi"/>
          <w:color w:val="363435"/>
          <w:spacing w:val="-9"/>
        </w:rPr>
        <w:t xml:space="preserve"> </w:t>
      </w:r>
      <w:r w:rsidRPr="00DA33BD">
        <w:rPr>
          <w:rFonts w:asciiTheme="minorHAnsi" w:hAnsiTheme="minorHAnsi" w:cstheme="minorHAnsi"/>
          <w:color w:val="363435"/>
          <w:w w:val="91"/>
        </w:rPr>
        <w:t>y</w:t>
      </w:r>
      <w:r w:rsidRPr="00DA33BD">
        <w:rPr>
          <w:rFonts w:asciiTheme="minorHAnsi" w:hAnsiTheme="minorHAnsi" w:cstheme="minorHAnsi"/>
          <w:color w:val="363435"/>
          <w:spacing w:val="-1"/>
          <w:w w:val="91"/>
        </w:rPr>
        <w:t>o</w:t>
      </w:r>
      <w:r w:rsidRPr="00DA33BD">
        <w:rPr>
          <w:rFonts w:asciiTheme="minorHAnsi" w:hAnsiTheme="minorHAnsi" w:cstheme="minorHAnsi"/>
          <w:color w:val="363435"/>
          <w:spacing w:val="4"/>
          <w:w w:val="91"/>
        </w:rPr>
        <w:t>u</w:t>
      </w:r>
      <w:r w:rsidRPr="00DA33BD">
        <w:rPr>
          <w:rFonts w:asciiTheme="minorHAnsi" w:hAnsiTheme="minorHAnsi" w:cstheme="minorHAnsi"/>
          <w:color w:val="363435"/>
          <w:spacing w:val="8"/>
          <w:w w:val="91"/>
        </w:rPr>
        <w:t>—</w:t>
      </w:r>
      <w:r w:rsidRPr="00DA33BD">
        <w:rPr>
          <w:rFonts w:asciiTheme="minorHAnsi" w:hAnsiTheme="minorHAnsi" w:cstheme="minorHAnsi"/>
          <w:color w:val="363435"/>
          <w:w w:val="91"/>
        </w:rPr>
        <w:t>e</w:t>
      </w:r>
      <w:r w:rsidRPr="00DA33BD">
        <w:rPr>
          <w:rFonts w:asciiTheme="minorHAnsi" w:hAnsiTheme="minorHAnsi" w:cstheme="minorHAnsi"/>
          <w:color w:val="363435"/>
          <w:spacing w:val="-3"/>
          <w:w w:val="91"/>
        </w:rPr>
        <w:t>i</w:t>
      </w:r>
      <w:r w:rsidRPr="00DA33BD">
        <w:rPr>
          <w:rFonts w:asciiTheme="minorHAnsi" w:hAnsiTheme="minorHAnsi" w:cstheme="minorHAnsi"/>
          <w:color w:val="363435"/>
          <w:spacing w:val="5"/>
          <w:w w:val="91"/>
        </w:rPr>
        <w:t>t</w:t>
      </w:r>
      <w:r w:rsidRPr="00DA33BD">
        <w:rPr>
          <w:rFonts w:asciiTheme="minorHAnsi" w:hAnsiTheme="minorHAnsi" w:cstheme="minorHAnsi"/>
          <w:color w:val="363435"/>
          <w:spacing w:val="-1"/>
          <w:w w:val="91"/>
        </w:rPr>
        <w:t>h</w:t>
      </w:r>
      <w:r w:rsidRPr="00DA33BD">
        <w:rPr>
          <w:rFonts w:asciiTheme="minorHAnsi" w:hAnsiTheme="minorHAnsi" w:cstheme="minorHAnsi"/>
          <w:color w:val="363435"/>
          <w:w w:val="91"/>
        </w:rPr>
        <w:t xml:space="preserve">er </w:t>
      </w:r>
      <w:r w:rsidRPr="00DA33BD">
        <w:rPr>
          <w:rFonts w:asciiTheme="minorHAnsi" w:hAnsiTheme="minorHAnsi" w:cstheme="minorHAnsi"/>
          <w:color w:val="363435"/>
          <w:spacing w:val="16"/>
          <w:w w:val="91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5"/>
          <w:w w:val="91"/>
        </w:rPr>
        <w:t>a</w:t>
      </w:r>
      <w:r w:rsidRPr="00DA33BD">
        <w:rPr>
          <w:rFonts w:asciiTheme="minorHAnsi" w:hAnsiTheme="minorHAnsi" w:cstheme="minorHAnsi"/>
          <w:color w:val="363435"/>
          <w:w w:val="91"/>
        </w:rPr>
        <w:t>s</w:t>
      </w:r>
      <w:r w:rsidRPr="00DA33BD">
        <w:rPr>
          <w:rFonts w:asciiTheme="minorHAnsi" w:hAnsiTheme="minorHAnsi" w:cstheme="minorHAnsi"/>
          <w:color w:val="363435"/>
          <w:spacing w:val="-1"/>
          <w:w w:val="91"/>
        </w:rPr>
        <w:t xml:space="preserve"> </w:t>
      </w:r>
      <w:r w:rsidRPr="00DA33BD">
        <w:rPr>
          <w:rFonts w:asciiTheme="minorHAnsi" w:hAnsiTheme="minorHAnsi" w:cstheme="minorHAnsi"/>
          <w:color w:val="363435"/>
        </w:rPr>
        <w:t>a</w:t>
      </w:r>
      <w:r w:rsidRPr="00DA33BD">
        <w:rPr>
          <w:rFonts w:asciiTheme="minorHAnsi" w:hAnsiTheme="minorHAnsi" w:cstheme="minorHAnsi"/>
          <w:color w:val="363435"/>
          <w:spacing w:val="-8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1"/>
          <w:w w:val="99"/>
        </w:rPr>
        <w:t>s</w:t>
      </w:r>
      <w:r w:rsidRPr="00DA33BD">
        <w:rPr>
          <w:rFonts w:asciiTheme="minorHAnsi" w:hAnsiTheme="minorHAnsi" w:cstheme="minorHAnsi"/>
          <w:color w:val="363435"/>
          <w:spacing w:val="4"/>
          <w:w w:val="99"/>
        </w:rPr>
        <w:t>t</w:t>
      </w:r>
      <w:r w:rsidRPr="00DA33BD">
        <w:rPr>
          <w:rFonts w:asciiTheme="minorHAnsi" w:hAnsiTheme="minorHAnsi" w:cstheme="minorHAnsi"/>
          <w:color w:val="363435"/>
          <w:w w:val="99"/>
        </w:rPr>
        <w:t>ude</w:t>
      </w:r>
      <w:r w:rsidRPr="00DA33BD">
        <w:rPr>
          <w:rFonts w:asciiTheme="minorHAnsi" w:hAnsiTheme="minorHAnsi" w:cstheme="minorHAnsi"/>
          <w:color w:val="363435"/>
          <w:spacing w:val="-3"/>
          <w:w w:val="99"/>
        </w:rPr>
        <w:t>n</w:t>
      </w:r>
      <w:r w:rsidRPr="00DA33BD">
        <w:rPr>
          <w:rFonts w:asciiTheme="minorHAnsi" w:hAnsiTheme="minorHAnsi" w:cstheme="minorHAnsi"/>
          <w:color w:val="363435"/>
          <w:spacing w:val="2"/>
          <w:w w:val="99"/>
        </w:rPr>
        <w:t>t</w:t>
      </w:r>
      <w:r w:rsidRPr="00DA33BD">
        <w:rPr>
          <w:rFonts w:asciiTheme="minorHAnsi" w:hAnsiTheme="minorHAnsi" w:cstheme="minorHAnsi"/>
          <w:color w:val="363435"/>
          <w:w w:val="99"/>
        </w:rPr>
        <w:t>,</w:t>
      </w:r>
      <w:r w:rsidRPr="00DA33BD">
        <w:rPr>
          <w:rFonts w:asciiTheme="minorHAnsi" w:hAnsiTheme="minorHAnsi" w:cstheme="minorHAnsi"/>
          <w:color w:val="363435"/>
          <w:spacing w:val="4"/>
          <w:w w:val="99"/>
        </w:rPr>
        <w:t xml:space="preserve"> </w:t>
      </w:r>
      <w:r w:rsidRPr="00DA33BD">
        <w:rPr>
          <w:rFonts w:asciiTheme="minorHAnsi" w:hAnsiTheme="minorHAnsi" w:cstheme="minorHAnsi"/>
          <w:color w:val="363435"/>
        </w:rPr>
        <w:t>a</w:t>
      </w:r>
      <w:r w:rsidRPr="00DA33BD">
        <w:rPr>
          <w:rFonts w:asciiTheme="minorHAnsi" w:hAnsiTheme="minorHAnsi" w:cstheme="minorHAnsi"/>
          <w:color w:val="363435"/>
          <w:spacing w:val="-8"/>
        </w:rPr>
        <w:t xml:space="preserve"> </w:t>
      </w:r>
      <w:r w:rsidRPr="00DA33BD">
        <w:rPr>
          <w:rFonts w:asciiTheme="minorHAnsi" w:hAnsiTheme="minorHAnsi" w:cstheme="minorHAnsi"/>
          <w:color w:val="363435"/>
          <w:w w:val="95"/>
        </w:rPr>
        <w:t>t</w:t>
      </w:r>
      <w:r w:rsidRPr="00DA33BD">
        <w:rPr>
          <w:rFonts w:asciiTheme="minorHAnsi" w:hAnsiTheme="minorHAnsi" w:cstheme="minorHAnsi"/>
          <w:color w:val="363435"/>
          <w:spacing w:val="3"/>
          <w:w w:val="95"/>
        </w:rPr>
        <w:t>e</w:t>
      </w:r>
      <w:r w:rsidRPr="00DA33BD">
        <w:rPr>
          <w:rFonts w:asciiTheme="minorHAnsi" w:hAnsiTheme="minorHAnsi" w:cstheme="minorHAnsi"/>
          <w:color w:val="363435"/>
          <w:spacing w:val="2"/>
          <w:w w:val="95"/>
        </w:rPr>
        <w:t>a</w:t>
      </w:r>
      <w:r w:rsidRPr="00DA33BD">
        <w:rPr>
          <w:rFonts w:asciiTheme="minorHAnsi" w:hAnsiTheme="minorHAnsi" w:cstheme="minorHAnsi"/>
          <w:color w:val="363435"/>
          <w:spacing w:val="3"/>
          <w:w w:val="95"/>
        </w:rPr>
        <w:t>c</w:t>
      </w:r>
      <w:r w:rsidRPr="00DA33BD">
        <w:rPr>
          <w:rFonts w:asciiTheme="minorHAnsi" w:hAnsiTheme="minorHAnsi" w:cstheme="minorHAnsi"/>
          <w:color w:val="363435"/>
          <w:spacing w:val="-1"/>
          <w:w w:val="95"/>
        </w:rPr>
        <w:t>h</w:t>
      </w:r>
      <w:r w:rsidRPr="00DA33BD">
        <w:rPr>
          <w:rFonts w:asciiTheme="minorHAnsi" w:hAnsiTheme="minorHAnsi" w:cstheme="minorHAnsi"/>
          <w:color w:val="363435"/>
          <w:w w:val="95"/>
        </w:rPr>
        <w:t>e</w:t>
      </w:r>
      <w:r w:rsidRPr="00DA33BD">
        <w:rPr>
          <w:rFonts w:asciiTheme="minorHAnsi" w:hAnsiTheme="minorHAnsi" w:cstheme="minorHAnsi"/>
          <w:color w:val="363435"/>
          <w:spacing w:val="-8"/>
          <w:w w:val="95"/>
        </w:rPr>
        <w:t>r</w:t>
      </w:r>
      <w:r w:rsidRPr="00DA33BD">
        <w:rPr>
          <w:rFonts w:asciiTheme="minorHAnsi" w:hAnsiTheme="minorHAnsi" w:cstheme="minorHAnsi"/>
          <w:color w:val="363435"/>
          <w:w w:val="95"/>
        </w:rPr>
        <w:t>,</w:t>
      </w:r>
      <w:r w:rsidRPr="00DA33BD">
        <w:rPr>
          <w:rFonts w:asciiTheme="minorHAnsi" w:hAnsiTheme="minorHAnsi" w:cstheme="minorHAnsi"/>
          <w:color w:val="363435"/>
          <w:spacing w:val="5"/>
          <w:w w:val="95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-2"/>
        </w:rPr>
        <w:t>o</w:t>
      </w:r>
      <w:r w:rsidRPr="00DA33BD">
        <w:rPr>
          <w:rFonts w:asciiTheme="minorHAnsi" w:hAnsiTheme="minorHAnsi" w:cstheme="minorHAnsi"/>
          <w:color w:val="363435"/>
        </w:rPr>
        <w:t>r</w:t>
      </w:r>
      <w:r w:rsidRPr="00DA33BD">
        <w:rPr>
          <w:rFonts w:asciiTheme="minorHAnsi" w:hAnsiTheme="minorHAnsi" w:cstheme="minorHAnsi"/>
          <w:color w:val="363435"/>
          <w:spacing w:val="-4"/>
        </w:rPr>
        <w:t xml:space="preserve"> </w:t>
      </w:r>
      <w:r w:rsidRPr="00DA33BD">
        <w:rPr>
          <w:rFonts w:asciiTheme="minorHAnsi" w:hAnsiTheme="minorHAnsi" w:cstheme="minorHAnsi"/>
          <w:color w:val="363435"/>
        </w:rPr>
        <w:t>a</w:t>
      </w:r>
      <w:r w:rsidRPr="00DA33BD">
        <w:rPr>
          <w:rFonts w:asciiTheme="minorHAnsi" w:hAnsiTheme="minorHAnsi" w:cstheme="minorHAnsi"/>
          <w:color w:val="363435"/>
          <w:spacing w:val="-8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-1"/>
        </w:rPr>
        <w:t>G</w:t>
      </w:r>
      <w:r w:rsidRPr="00DA33BD">
        <w:rPr>
          <w:rFonts w:asciiTheme="minorHAnsi" w:hAnsiTheme="minorHAnsi" w:cstheme="minorHAnsi"/>
          <w:color w:val="363435"/>
          <w:spacing w:val="2"/>
        </w:rPr>
        <w:t>ra</w:t>
      </w:r>
      <w:r w:rsidRPr="00DA33BD">
        <w:rPr>
          <w:rFonts w:asciiTheme="minorHAnsi" w:hAnsiTheme="minorHAnsi" w:cstheme="minorHAnsi"/>
          <w:color w:val="363435"/>
          <w:spacing w:val="-2"/>
        </w:rPr>
        <w:t>d</w:t>
      </w:r>
      <w:r w:rsidRPr="00DA33BD">
        <w:rPr>
          <w:rFonts w:asciiTheme="minorHAnsi" w:hAnsiTheme="minorHAnsi" w:cstheme="minorHAnsi"/>
          <w:color w:val="363435"/>
          <w:spacing w:val="4"/>
        </w:rPr>
        <w:t>u</w:t>
      </w:r>
      <w:r w:rsidRPr="00DA33BD">
        <w:rPr>
          <w:rFonts w:asciiTheme="minorHAnsi" w:hAnsiTheme="minorHAnsi" w:cstheme="minorHAnsi"/>
          <w:color w:val="363435"/>
        </w:rPr>
        <w:t xml:space="preserve">ate </w:t>
      </w:r>
      <w:r w:rsidRPr="00DA33BD">
        <w:rPr>
          <w:rFonts w:asciiTheme="minorHAnsi" w:hAnsiTheme="minorHAnsi" w:cstheme="minorHAnsi"/>
          <w:color w:val="363435"/>
          <w:spacing w:val="-16"/>
          <w:w w:val="96"/>
        </w:rPr>
        <w:t>T</w:t>
      </w:r>
      <w:r w:rsidRPr="00DA33BD">
        <w:rPr>
          <w:rFonts w:asciiTheme="minorHAnsi" w:hAnsiTheme="minorHAnsi" w:cstheme="minorHAnsi"/>
          <w:color w:val="363435"/>
          <w:spacing w:val="3"/>
          <w:w w:val="96"/>
        </w:rPr>
        <w:t>e</w:t>
      </w:r>
      <w:r w:rsidRPr="00DA33BD">
        <w:rPr>
          <w:rFonts w:asciiTheme="minorHAnsi" w:hAnsiTheme="minorHAnsi" w:cstheme="minorHAnsi"/>
          <w:color w:val="363435"/>
          <w:spacing w:val="2"/>
          <w:w w:val="96"/>
        </w:rPr>
        <w:t>a</w:t>
      </w:r>
      <w:r w:rsidRPr="00DA33BD">
        <w:rPr>
          <w:rFonts w:asciiTheme="minorHAnsi" w:hAnsiTheme="minorHAnsi" w:cstheme="minorHAnsi"/>
          <w:color w:val="363435"/>
          <w:spacing w:val="3"/>
          <w:w w:val="96"/>
        </w:rPr>
        <w:t>chi</w:t>
      </w:r>
      <w:r w:rsidRPr="00DA33BD">
        <w:rPr>
          <w:rFonts w:asciiTheme="minorHAnsi" w:hAnsiTheme="minorHAnsi" w:cstheme="minorHAnsi"/>
          <w:color w:val="363435"/>
          <w:spacing w:val="2"/>
          <w:w w:val="96"/>
        </w:rPr>
        <w:t>n</w:t>
      </w:r>
      <w:r w:rsidRPr="00DA33BD">
        <w:rPr>
          <w:rFonts w:asciiTheme="minorHAnsi" w:hAnsiTheme="minorHAnsi" w:cstheme="minorHAnsi"/>
          <w:color w:val="363435"/>
          <w:w w:val="96"/>
        </w:rPr>
        <w:t>g</w:t>
      </w:r>
      <w:r w:rsidRPr="00DA33BD">
        <w:rPr>
          <w:rFonts w:asciiTheme="minorHAnsi" w:hAnsiTheme="minorHAnsi" w:cstheme="minorHAnsi"/>
          <w:color w:val="363435"/>
          <w:spacing w:val="7"/>
          <w:w w:val="96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2"/>
        </w:rPr>
        <w:t>I</w:t>
      </w:r>
      <w:r w:rsidRPr="00DA33BD">
        <w:rPr>
          <w:rFonts w:asciiTheme="minorHAnsi" w:hAnsiTheme="minorHAnsi" w:cstheme="minorHAnsi"/>
          <w:color w:val="363435"/>
          <w:spacing w:val="-3"/>
        </w:rPr>
        <w:t>n</w:t>
      </w:r>
      <w:r w:rsidRPr="00DA33BD">
        <w:rPr>
          <w:rFonts w:asciiTheme="minorHAnsi" w:hAnsiTheme="minorHAnsi" w:cstheme="minorHAnsi"/>
          <w:color w:val="363435"/>
        </w:rPr>
        <w:t>te</w:t>
      </w:r>
      <w:r w:rsidRPr="00DA33BD">
        <w:rPr>
          <w:rFonts w:asciiTheme="minorHAnsi" w:hAnsiTheme="minorHAnsi" w:cstheme="minorHAnsi"/>
          <w:color w:val="363435"/>
          <w:spacing w:val="2"/>
        </w:rPr>
        <w:t>r</w:t>
      </w:r>
      <w:r w:rsidRPr="00DA33BD">
        <w:rPr>
          <w:rFonts w:asciiTheme="minorHAnsi" w:hAnsiTheme="minorHAnsi" w:cstheme="minorHAnsi"/>
          <w:color w:val="363435"/>
          <w:spacing w:val="1"/>
        </w:rPr>
        <w:t>n</w:t>
      </w:r>
      <w:r w:rsidRPr="00DA33BD">
        <w:rPr>
          <w:rFonts w:asciiTheme="minorHAnsi" w:hAnsiTheme="minorHAnsi" w:cstheme="minorHAnsi"/>
          <w:color w:val="363435"/>
        </w:rPr>
        <w:t>.</w:t>
      </w:r>
      <w:r w:rsidRPr="00DA33BD">
        <w:rPr>
          <w:rFonts w:asciiTheme="minorHAnsi" w:hAnsiTheme="minorHAnsi" w:cstheme="minorHAnsi"/>
          <w:color w:val="363435"/>
          <w:spacing w:val="6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4"/>
        </w:rPr>
        <w:t>T</w:t>
      </w:r>
      <w:r w:rsidRPr="00DA33BD">
        <w:rPr>
          <w:rFonts w:asciiTheme="minorHAnsi" w:hAnsiTheme="minorHAnsi" w:cstheme="minorHAnsi"/>
          <w:color w:val="363435"/>
          <w:spacing w:val="3"/>
        </w:rPr>
        <w:t>hi</w:t>
      </w:r>
      <w:r w:rsidRPr="00DA33BD">
        <w:rPr>
          <w:rFonts w:asciiTheme="minorHAnsi" w:hAnsiTheme="minorHAnsi" w:cstheme="minorHAnsi"/>
          <w:color w:val="363435"/>
          <w:spacing w:val="4"/>
        </w:rPr>
        <w:t>n</w:t>
      </w:r>
      <w:r w:rsidRPr="00DA33BD">
        <w:rPr>
          <w:rFonts w:asciiTheme="minorHAnsi" w:hAnsiTheme="minorHAnsi" w:cstheme="minorHAnsi"/>
          <w:color w:val="363435"/>
        </w:rPr>
        <w:t>k</w:t>
      </w:r>
      <w:r w:rsidRPr="00DA33BD">
        <w:rPr>
          <w:rFonts w:asciiTheme="minorHAnsi" w:hAnsiTheme="minorHAnsi" w:cstheme="minorHAnsi"/>
          <w:color w:val="363435"/>
          <w:spacing w:val="9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2"/>
        </w:rPr>
        <w:t>ab</w:t>
      </w:r>
      <w:r w:rsidRPr="00DA33BD">
        <w:rPr>
          <w:rFonts w:asciiTheme="minorHAnsi" w:hAnsiTheme="minorHAnsi" w:cstheme="minorHAnsi"/>
          <w:color w:val="363435"/>
          <w:spacing w:val="-1"/>
        </w:rPr>
        <w:t>o</w:t>
      </w:r>
      <w:r w:rsidRPr="00DA33BD">
        <w:rPr>
          <w:rFonts w:asciiTheme="minorHAnsi" w:hAnsiTheme="minorHAnsi" w:cstheme="minorHAnsi"/>
          <w:color w:val="363435"/>
          <w:spacing w:val="-2"/>
        </w:rPr>
        <w:t>u</w:t>
      </w:r>
      <w:r w:rsidRPr="00DA33BD">
        <w:rPr>
          <w:rFonts w:asciiTheme="minorHAnsi" w:hAnsiTheme="minorHAnsi" w:cstheme="minorHAnsi"/>
          <w:color w:val="363435"/>
        </w:rPr>
        <w:t>t</w:t>
      </w:r>
      <w:r w:rsidRPr="00DA33BD">
        <w:rPr>
          <w:rFonts w:asciiTheme="minorHAnsi" w:hAnsiTheme="minorHAnsi" w:cstheme="minorHAnsi"/>
          <w:color w:val="363435"/>
          <w:spacing w:val="-3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-1"/>
        </w:rPr>
        <w:t>ho</w:t>
      </w:r>
      <w:r w:rsidRPr="00DA33BD">
        <w:rPr>
          <w:rFonts w:asciiTheme="minorHAnsi" w:hAnsiTheme="minorHAnsi" w:cstheme="minorHAnsi"/>
          <w:color w:val="363435"/>
        </w:rPr>
        <w:t>w</w:t>
      </w:r>
      <w:r w:rsidRPr="00DA33BD">
        <w:rPr>
          <w:rFonts w:asciiTheme="minorHAnsi" w:hAnsiTheme="minorHAnsi" w:cstheme="minorHAnsi"/>
          <w:color w:val="363435"/>
          <w:spacing w:val="-13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5"/>
        </w:rPr>
        <w:t>t</w:t>
      </w:r>
      <w:r w:rsidRPr="00DA33BD">
        <w:rPr>
          <w:rFonts w:asciiTheme="minorHAnsi" w:hAnsiTheme="minorHAnsi" w:cstheme="minorHAnsi"/>
          <w:color w:val="363435"/>
          <w:spacing w:val="-1"/>
        </w:rPr>
        <w:t>h</w:t>
      </w:r>
      <w:r w:rsidRPr="00DA33BD">
        <w:rPr>
          <w:rFonts w:asciiTheme="minorHAnsi" w:hAnsiTheme="minorHAnsi" w:cstheme="minorHAnsi"/>
          <w:color w:val="363435"/>
        </w:rPr>
        <w:t>e</w:t>
      </w:r>
      <w:r w:rsidRPr="00DA33BD">
        <w:rPr>
          <w:rFonts w:asciiTheme="minorHAnsi" w:hAnsiTheme="minorHAnsi" w:cstheme="minorHAnsi"/>
          <w:color w:val="363435"/>
          <w:spacing w:val="-1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3"/>
          <w:w w:val="96"/>
        </w:rPr>
        <w:t>in</w:t>
      </w:r>
      <w:r w:rsidRPr="00DA33BD">
        <w:rPr>
          <w:rFonts w:asciiTheme="minorHAnsi" w:hAnsiTheme="minorHAnsi" w:cstheme="minorHAnsi"/>
          <w:color w:val="363435"/>
          <w:spacing w:val="1"/>
          <w:w w:val="96"/>
        </w:rPr>
        <w:t>s</w:t>
      </w:r>
      <w:r w:rsidRPr="00DA33BD">
        <w:rPr>
          <w:rFonts w:asciiTheme="minorHAnsi" w:hAnsiTheme="minorHAnsi" w:cstheme="minorHAnsi"/>
          <w:color w:val="363435"/>
          <w:spacing w:val="4"/>
          <w:w w:val="96"/>
        </w:rPr>
        <w:t>tr</w:t>
      </w:r>
      <w:r w:rsidRPr="00DA33BD">
        <w:rPr>
          <w:rFonts w:asciiTheme="minorHAnsi" w:hAnsiTheme="minorHAnsi" w:cstheme="minorHAnsi"/>
          <w:color w:val="363435"/>
          <w:w w:val="96"/>
        </w:rPr>
        <w:t>u</w:t>
      </w:r>
      <w:r w:rsidRPr="00DA33BD">
        <w:rPr>
          <w:rFonts w:asciiTheme="minorHAnsi" w:hAnsiTheme="minorHAnsi" w:cstheme="minorHAnsi"/>
          <w:color w:val="363435"/>
          <w:spacing w:val="3"/>
          <w:w w:val="96"/>
        </w:rPr>
        <w:t>c</w:t>
      </w:r>
      <w:r w:rsidRPr="00DA33BD">
        <w:rPr>
          <w:rFonts w:asciiTheme="minorHAnsi" w:hAnsiTheme="minorHAnsi" w:cstheme="minorHAnsi"/>
          <w:color w:val="363435"/>
          <w:spacing w:val="-1"/>
          <w:w w:val="96"/>
        </w:rPr>
        <w:t>t</w:t>
      </w:r>
      <w:r w:rsidRPr="00DA33BD">
        <w:rPr>
          <w:rFonts w:asciiTheme="minorHAnsi" w:hAnsiTheme="minorHAnsi" w:cstheme="minorHAnsi"/>
          <w:color w:val="363435"/>
          <w:spacing w:val="-2"/>
          <w:w w:val="96"/>
        </w:rPr>
        <w:t>o</w:t>
      </w:r>
      <w:r w:rsidRPr="00DA33BD">
        <w:rPr>
          <w:rFonts w:asciiTheme="minorHAnsi" w:hAnsiTheme="minorHAnsi" w:cstheme="minorHAnsi"/>
          <w:color w:val="363435"/>
          <w:w w:val="96"/>
        </w:rPr>
        <w:t>r</w:t>
      </w:r>
      <w:r w:rsidRPr="00DA33BD">
        <w:rPr>
          <w:rFonts w:asciiTheme="minorHAnsi" w:hAnsiTheme="minorHAnsi" w:cstheme="minorHAnsi"/>
          <w:color w:val="363435"/>
          <w:spacing w:val="20"/>
          <w:w w:val="96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1"/>
          <w:w w:val="96"/>
        </w:rPr>
        <w:t>c</w:t>
      </w:r>
      <w:r w:rsidRPr="00DA33BD">
        <w:rPr>
          <w:rFonts w:asciiTheme="minorHAnsi" w:hAnsiTheme="minorHAnsi" w:cstheme="minorHAnsi"/>
          <w:color w:val="363435"/>
          <w:w w:val="96"/>
        </w:rPr>
        <w:t>r</w:t>
      </w:r>
      <w:r w:rsidRPr="00DA33BD">
        <w:rPr>
          <w:rFonts w:asciiTheme="minorHAnsi" w:hAnsiTheme="minorHAnsi" w:cstheme="minorHAnsi"/>
          <w:color w:val="363435"/>
          <w:spacing w:val="3"/>
          <w:w w:val="96"/>
        </w:rPr>
        <w:t>e</w:t>
      </w:r>
      <w:r w:rsidRPr="00DA33BD">
        <w:rPr>
          <w:rFonts w:asciiTheme="minorHAnsi" w:hAnsiTheme="minorHAnsi" w:cstheme="minorHAnsi"/>
          <w:color w:val="363435"/>
          <w:w w:val="96"/>
        </w:rPr>
        <w:t>at</w:t>
      </w:r>
      <w:r w:rsidRPr="00DA33BD">
        <w:rPr>
          <w:rFonts w:asciiTheme="minorHAnsi" w:hAnsiTheme="minorHAnsi" w:cstheme="minorHAnsi"/>
          <w:color w:val="363435"/>
          <w:spacing w:val="2"/>
          <w:w w:val="96"/>
        </w:rPr>
        <w:t>e</w:t>
      </w:r>
      <w:r w:rsidRPr="00DA33BD">
        <w:rPr>
          <w:rFonts w:asciiTheme="minorHAnsi" w:hAnsiTheme="minorHAnsi" w:cstheme="minorHAnsi"/>
          <w:color w:val="363435"/>
          <w:w w:val="96"/>
        </w:rPr>
        <w:t>d</w:t>
      </w:r>
      <w:r w:rsidRPr="00DA33BD">
        <w:rPr>
          <w:rFonts w:asciiTheme="minorHAnsi" w:hAnsiTheme="minorHAnsi" w:cstheme="minorHAnsi"/>
          <w:color w:val="363435"/>
          <w:spacing w:val="-6"/>
          <w:w w:val="96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5"/>
        </w:rPr>
        <w:t>t</w:t>
      </w:r>
      <w:r w:rsidRPr="00DA33BD">
        <w:rPr>
          <w:rFonts w:asciiTheme="minorHAnsi" w:hAnsiTheme="minorHAnsi" w:cstheme="minorHAnsi"/>
          <w:color w:val="363435"/>
          <w:spacing w:val="2"/>
        </w:rPr>
        <w:t>h</w:t>
      </w:r>
      <w:r w:rsidRPr="00DA33BD">
        <w:rPr>
          <w:rFonts w:asciiTheme="minorHAnsi" w:hAnsiTheme="minorHAnsi" w:cstheme="minorHAnsi"/>
          <w:color w:val="363435"/>
        </w:rPr>
        <w:t>at</w:t>
      </w:r>
      <w:r w:rsidRPr="00DA33BD">
        <w:rPr>
          <w:rFonts w:asciiTheme="minorHAnsi" w:hAnsiTheme="minorHAnsi" w:cstheme="minorHAnsi"/>
          <w:color w:val="363435"/>
          <w:spacing w:val="6"/>
        </w:rPr>
        <w:t xml:space="preserve"> </w:t>
      </w:r>
      <w:r w:rsidRPr="00DA33BD">
        <w:rPr>
          <w:rFonts w:asciiTheme="minorHAnsi" w:hAnsiTheme="minorHAnsi" w:cstheme="minorHAnsi"/>
          <w:color w:val="363435"/>
        </w:rPr>
        <w:t>e</w:t>
      </w:r>
      <w:r w:rsidRPr="00DA33BD">
        <w:rPr>
          <w:rFonts w:asciiTheme="minorHAnsi" w:hAnsiTheme="minorHAnsi" w:cstheme="minorHAnsi"/>
          <w:color w:val="363435"/>
          <w:spacing w:val="-2"/>
        </w:rPr>
        <w:t>n</w:t>
      </w:r>
      <w:r w:rsidRPr="00DA33BD">
        <w:rPr>
          <w:rFonts w:asciiTheme="minorHAnsi" w:hAnsiTheme="minorHAnsi" w:cstheme="minorHAnsi"/>
          <w:color w:val="363435"/>
          <w:spacing w:val="4"/>
        </w:rPr>
        <w:t>v</w:t>
      </w:r>
      <w:r w:rsidRPr="00DA33BD">
        <w:rPr>
          <w:rFonts w:asciiTheme="minorHAnsi" w:hAnsiTheme="minorHAnsi" w:cstheme="minorHAnsi"/>
          <w:color w:val="363435"/>
          <w:spacing w:val="3"/>
        </w:rPr>
        <w:t>i</w:t>
      </w:r>
      <w:r w:rsidRPr="00DA33BD">
        <w:rPr>
          <w:rFonts w:asciiTheme="minorHAnsi" w:hAnsiTheme="minorHAnsi" w:cstheme="minorHAnsi"/>
          <w:color w:val="363435"/>
        </w:rPr>
        <w:t>r</w:t>
      </w:r>
      <w:r w:rsidRPr="00DA33BD">
        <w:rPr>
          <w:rFonts w:asciiTheme="minorHAnsi" w:hAnsiTheme="minorHAnsi" w:cstheme="minorHAnsi"/>
          <w:color w:val="363435"/>
          <w:spacing w:val="-2"/>
        </w:rPr>
        <w:t>o</w:t>
      </w:r>
      <w:r w:rsidRPr="00DA33BD">
        <w:rPr>
          <w:rFonts w:asciiTheme="minorHAnsi" w:hAnsiTheme="minorHAnsi" w:cstheme="minorHAnsi"/>
          <w:color w:val="363435"/>
          <w:spacing w:val="3"/>
        </w:rPr>
        <w:t>n</w:t>
      </w:r>
      <w:r w:rsidRPr="00DA33BD">
        <w:rPr>
          <w:rFonts w:asciiTheme="minorHAnsi" w:hAnsiTheme="minorHAnsi" w:cstheme="minorHAnsi"/>
          <w:color w:val="363435"/>
          <w:spacing w:val="-1"/>
        </w:rPr>
        <w:t>m</w:t>
      </w:r>
      <w:r w:rsidRPr="00DA33BD">
        <w:rPr>
          <w:rFonts w:asciiTheme="minorHAnsi" w:hAnsiTheme="minorHAnsi" w:cstheme="minorHAnsi"/>
          <w:color w:val="363435"/>
        </w:rPr>
        <w:t>e</w:t>
      </w:r>
      <w:r w:rsidRPr="00DA33BD">
        <w:rPr>
          <w:rFonts w:asciiTheme="minorHAnsi" w:hAnsiTheme="minorHAnsi" w:cstheme="minorHAnsi"/>
          <w:color w:val="363435"/>
          <w:spacing w:val="-3"/>
        </w:rPr>
        <w:t>n</w:t>
      </w:r>
      <w:r w:rsidRPr="00DA33BD">
        <w:rPr>
          <w:rFonts w:asciiTheme="minorHAnsi" w:hAnsiTheme="minorHAnsi" w:cstheme="minorHAnsi"/>
          <w:color w:val="363435"/>
          <w:spacing w:val="2"/>
        </w:rPr>
        <w:t>t</w:t>
      </w:r>
      <w:r w:rsidRPr="00DA33BD">
        <w:rPr>
          <w:rFonts w:asciiTheme="minorHAnsi" w:hAnsiTheme="minorHAnsi" w:cstheme="minorHAnsi"/>
          <w:color w:val="363435"/>
        </w:rPr>
        <w:t>.</w:t>
      </w:r>
      <w:r w:rsidRPr="00DA33BD">
        <w:rPr>
          <w:rFonts w:asciiTheme="minorHAnsi" w:hAnsiTheme="minorHAnsi" w:cstheme="minorHAnsi"/>
          <w:color w:val="363435"/>
          <w:spacing w:val="-19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4"/>
          <w:w w:val="97"/>
        </w:rPr>
        <w:t>C</w:t>
      </w:r>
      <w:r w:rsidRPr="00DA33BD">
        <w:rPr>
          <w:rFonts w:asciiTheme="minorHAnsi" w:hAnsiTheme="minorHAnsi" w:cstheme="minorHAnsi"/>
          <w:color w:val="363435"/>
          <w:spacing w:val="-2"/>
          <w:w w:val="97"/>
        </w:rPr>
        <w:t>o</w:t>
      </w:r>
      <w:r w:rsidRPr="00DA33BD">
        <w:rPr>
          <w:rFonts w:asciiTheme="minorHAnsi" w:hAnsiTheme="minorHAnsi" w:cstheme="minorHAnsi"/>
          <w:color w:val="363435"/>
          <w:spacing w:val="3"/>
          <w:w w:val="97"/>
        </w:rPr>
        <w:t>n</w:t>
      </w:r>
      <w:r w:rsidRPr="00DA33BD">
        <w:rPr>
          <w:rFonts w:asciiTheme="minorHAnsi" w:hAnsiTheme="minorHAnsi" w:cstheme="minorHAnsi"/>
          <w:color w:val="363435"/>
          <w:w w:val="97"/>
        </w:rPr>
        <w:t>s</w:t>
      </w:r>
      <w:r w:rsidRPr="00DA33BD">
        <w:rPr>
          <w:rFonts w:asciiTheme="minorHAnsi" w:hAnsiTheme="minorHAnsi" w:cstheme="minorHAnsi"/>
          <w:color w:val="363435"/>
          <w:spacing w:val="-1"/>
          <w:w w:val="97"/>
        </w:rPr>
        <w:t>i</w:t>
      </w:r>
      <w:r w:rsidRPr="00DA33BD">
        <w:rPr>
          <w:rFonts w:asciiTheme="minorHAnsi" w:hAnsiTheme="minorHAnsi" w:cstheme="minorHAnsi"/>
          <w:color w:val="363435"/>
          <w:w w:val="97"/>
        </w:rPr>
        <w:t>der</w:t>
      </w:r>
      <w:r w:rsidRPr="00DA33BD">
        <w:rPr>
          <w:rFonts w:asciiTheme="minorHAnsi" w:hAnsiTheme="minorHAnsi" w:cstheme="minorHAnsi"/>
          <w:color w:val="363435"/>
          <w:spacing w:val="4"/>
          <w:w w:val="97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2"/>
        </w:rPr>
        <w:t>wh</w:t>
      </w:r>
      <w:r w:rsidRPr="00DA33BD">
        <w:rPr>
          <w:rFonts w:asciiTheme="minorHAnsi" w:hAnsiTheme="minorHAnsi" w:cstheme="minorHAnsi"/>
          <w:color w:val="363435"/>
        </w:rPr>
        <w:t>at</w:t>
      </w:r>
      <w:r w:rsidRPr="00DA33BD">
        <w:rPr>
          <w:rFonts w:asciiTheme="minorHAnsi" w:hAnsiTheme="minorHAnsi" w:cstheme="minorHAnsi"/>
          <w:color w:val="363435"/>
          <w:spacing w:val="-13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7"/>
        </w:rPr>
        <w:t>k</w:t>
      </w:r>
      <w:r w:rsidRPr="00DA33BD">
        <w:rPr>
          <w:rFonts w:asciiTheme="minorHAnsi" w:hAnsiTheme="minorHAnsi" w:cstheme="minorHAnsi"/>
          <w:color w:val="363435"/>
          <w:spacing w:val="3"/>
        </w:rPr>
        <w:t>i</w:t>
      </w:r>
      <w:r w:rsidRPr="00DA33BD">
        <w:rPr>
          <w:rFonts w:asciiTheme="minorHAnsi" w:hAnsiTheme="minorHAnsi" w:cstheme="minorHAnsi"/>
          <w:color w:val="363435"/>
          <w:spacing w:val="-1"/>
        </w:rPr>
        <w:t>n</w:t>
      </w:r>
      <w:r w:rsidRPr="00DA33BD">
        <w:rPr>
          <w:rFonts w:asciiTheme="minorHAnsi" w:hAnsiTheme="minorHAnsi" w:cstheme="minorHAnsi"/>
          <w:color w:val="363435"/>
        </w:rPr>
        <w:t>d</w:t>
      </w:r>
      <w:r w:rsidRPr="00DA33BD">
        <w:rPr>
          <w:rFonts w:asciiTheme="minorHAnsi" w:hAnsiTheme="minorHAnsi" w:cstheme="minorHAnsi"/>
          <w:color w:val="363435"/>
          <w:spacing w:val="-2"/>
        </w:rPr>
        <w:t xml:space="preserve"> o</w:t>
      </w:r>
      <w:r w:rsidRPr="00DA33BD">
        <w:rPr>
          <w:rFonts w:asciiTheme="minorHAnsi" w:hAnsiTheme="minorHAnsi" w:cstheme="minorHAnsi"/>
          <w:color w:val="363435"/>
        </w:rPr>
        <w:t>f</w:t>
      </w:r>
      <w:r w:rsidRPr="00DA33BD">
        <w:rPr>
          <w:rFonts w:asciiTheme="minorHAnsi" w:hAnsiTheme="minorHAnsi" w:cstheme="minorHAnsi"/>
          <w:color w:val="363435"/>
          <w:spacing w:val="-12"/>
        </w:rPr>
        <w:t xml:space="preserve"> </w:t>
      </w:r>
      <w:r w:rsidRPr="00DA33BD">
        <w:rPr>
          <w:rFonts w:asciiTheme="minorHAnsi" w:hAnsiTheme="minorHAnsi" w:cstheme="minorHAnsi"/>
          <w:color w:val="363435"/>
          <w:w w:val="96"/>
        </w:rPr>
        <w:t>r</w:t>
      </w:r>
      <w:r w:rsidRPr="00DA33BD">
        <w:rPr>
          <w:rFonts w:asciiTheme="minorHAnsi" w:hAnsiTheme="minorHAnsi" w:cstheme="minorHAnsi"/>
          <w:color w:val="363435"/>
          <w:spacing w:val="2"/>
          <w:w w:val="96"/>
        </w:rPr>
        <w:t>el</w:t>
      </w:r>
      <w:r w:rsidRPr="00DA33BD">
        <w:rPr>
          <w:rFonts w:asciiTheme="minorHAnsi" w:hAnsiTheme="minorHAnsi" w:cstheme="minorHAnsi"/>
          <w:color w:val="363435"/>
          <w:w w:val="96"/>
        </w:rPr>
        <w:t>a</w:t>
      </w:r>
      <w:r w:rsidRPr="00DA33BD">
        <w:rPr>
          <w:rFonts w:asciiTheme="minorHAnsi" w:hAnsiTheme="minorHAnsi" w:cstheme="minorHAnsi"/>
          <w:color w:val="363435"/>
          <w:spacing w:val="4"/>
          <w:w w:val="96"/>
        </w:rPr>
        <w:t>t</w:t>
      </w:r>
      <w:r w:rsidRPr="00DA33BD">
        <w:rPr>
          <w:rFonts w:asciiTheme="minorHAnsi" w:hAnsiTheme="minorHAnsi" w:cstheme="minorHAnsi"/>
          <w:color w:val="363435"/>
          <w:spacing w:val="-1"/>
          <w:w w:val="96"/>
        </w:rPr>
        <w:t>i</w:t>
      </w:r>
      <w:r w:rsidRPr="00DA33BD">
        <w:rPr>
          <w:rFonts w:asciiTheme="minorHAnsi" w:hAnsiTheme="minorHAnsi" w:cstheme="minorHAnsi"/>
          <w:color w:val="363435"/>
          <w:spacing w:val="-2"/>
          <w:w w:val="96"/>
        </w:rPr>
        <w:t>o</w:t>
      </w:r>
      <w:r w:rsidRPr="00DA33BD">
        <w:rPr>
          <w:rFonts w:asciiTheme="minorHAnsi" w:hAnsiTheme="minorHAnsi" w:cstheme="minorHAnsi"/>
          <w:color w:val="363435"/>
          <w:spacing w:val="3"/>
          <w:w w:val="96"/>
        </w:rPr>
        <w:t>n</w:t>
      </w:r>
      <w:r w:rsidRPr="00DA33BD">
        <w:rPr>
          <w:rFonts w:asciiTheme="minorHAnsi" w:hAnsiTheme="minorHAnsi" w:cstheme="minorHAnsi"/>
          <w:color w:val="363435"/>
          <w:spacing w:val="1"/>
          <w:w w:val="96"/>
        </w:rPr>
        <w:t>s</w:t>
      </w:r>
      <w:r w:rsidRPr="00DA33BD">
        <w:rPr>
          <w:rFonts w:asciiTheme="minorHAnsi" w:hAnsiTheme="minorHAnsi" w:cstheme="minorHAnsi"/>
          <w:color w:val="363435"/>
          <w:spacing w:val="3"/>
          <w:w w:val="96"/>
        </w:rPr>
        <w:t>h</w:t>
      </w:r>
      <w:r w:rsidRPr="00DA33BD">
        <w:rPr>
          <w:rFonts w:asciiTheme="minorHAnsi" w:hAnsiTheme="minorHAnsi" w:cstheme="minorHAnsi"/>
          <w:color w:val="363435"/>
          <w:spacing w:val="-2"/>
          <w:w w:val="96"/>
        </w:rPr>
        <w:t>i</w:t>
      </w:r>
      <w:r w:rsidRPr="00DA33BD">
        <w:rPr>
          <w:rFonts w:asciiTheme="minorHAnsi" w:hAnsiTheme="minorHAnsi" w:cstheme="minorHAnsi"/>
          <w:color w:val="363435"/>
          <w:w w:val="96"/>
        </w:rPr>
        <w:t>p</w:t>
      </w:r>
      <w:r w:rsidRPr="00DA33BD">
        <w:rPr>
          <w:rFonts w:asciiTheme="minorHAnsi" w:hAnsiTheme="minorHAnsi" w:cstheme="minorHAnsi"/>
          <w:color w:val="363435"/>
          <w:spacing w:val="5"/>
          <w:w w:val="96"/>
        </w:rPr>
        <w:t xml:space="preserve"> </w:t>
      </w:r>
      <w:r w:rsidRPr="00DA33BD">
        <w:rPr>
          <w:rFonts w:asciiTheme="minorHAnsi" w:hAnsiTheme="minorHAnsi" w:cstheme="minorHAnsi"/>
          <w:color w:val="363435"/>
        </w:rPr>
        <w:t>y</w:t>
      </w:r>
      <w:r w:rsidRPr="00DA33BD">
        <w:rPr>
          <w:rFonts w:asciiTheme="minorHAnsi" w:hAnsiTheme="minorHAnsi" w:cstheme="minorHAnsi"/>
          <w:color w:val="363435"/>
          <w:spacing w:val="-1"/>
        </w:rPr>
        <w:t>o</w:t>
      </w:r>
      <w:r w:rsidRPr="00DA33BD">
        <w:rPr>
          <w:rFonts w:asciiTheme="minorHAnsi" w:hAnsiTheme="minorHAnsi" w:cstheme="minorHAnsi"/>
          <w:color w:val="363435"/>
        </w:rPr>
        <w:t xml:space="preserve">u </w:t>
      </w:r>
      <w:r w:rsidRPr="00DA33BD">
        <w:rPr>
          <w:rFonts w:asciiTheme="minorHAnsi" w:hAnsiTheme="minorHAnsi" w:cstheme="minorHAnsi"/>
          <w:color w:val="363435"/>
          <w:spacing w:val="2"/>
        </w:rPr>
        <w:t>w</w:t>
      </w:r>
      <w:r w:rsidRPr="00DA33BD">
        <w:rPr>
          <w:rFonts w:asciiTheme="minorHAnsi" w:hAnsiTheme="minorHAnsi" w:cstheme="minorHAnsi"/>
          <w:color w:val="363435"/>
          <w:spacing w:val="6"/>
        </w:rPr>
        <w:t>a</w:t>
      </w:r>
      <w:r w:rsidRPr="00DA33BD">
        <w:rPr>
          <w:rFonts w:asciiTheme="minorHAnsi" w:hAnsiTheme="minorHAnsi" w:cstheme="minorHAnsi"/>
          <w:color w:val="363435"/>
          <w:spacing w:val="-3"/>
        </w:rPr>
        <w:t>n</w:t>
      </w:r>
      <w:r w:rsidRPr="00DA33BD">
        <w:rPr>
          <w:rFonts w:asciiTheme="minorHAnsi" w:hAnsiTheme="minorHAnsi" w:cstheme="minorHAnsi"/>
          <w:color w:val="363435"/>
        </w:rPr>
        <w:t>t</w:t>
      </w:r>
      <w:r w:rsidRPr="00DA33BD">
        <w:rPr>
          <w:rFonts w:asciiTheme="minorHAnsi" w:hAnsiTheme="minorHAnsi" w:cstheme="minorHAnsi"/>
          <w:color w:val="363435"/>
          <w:spacing w:val="-10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-1"/>
        </w:rPr>
        <w:t>t</w:t>
      </w:r>
      <w:r w:rsidRPr="00DA33BD">
        <w:rPr>
          <w:rFonts w:asciiTheme="minorHAnsi" w:hAnsiTheme="minorHAnsi" w:cstheme="minorHAnsi"/>
          <w:color w:val="363435"/>
        </w:rPr>
        <w:t>o</w:t>
      </w:r>
      <w:r w:rsidRPr="00DA33BD">
        <w:rPr>
          <w:rFonts w:asciiTheme="minorHAnsi" w:hAnsiTheme="minorHAnsi" w:cstheme="minorHAnsi"/>
          <w:color w:val="363435"/>
          <w:spacing w:val="3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2"/>
          <w:w w:val="92"/>
        </w:rPr>
        <w:t>h</w:t>
      </w:r>
      <w:r w:rsidRPr="00DA33BD">
        <w:rPr>
          <w:rFonts w:asciiTheme="minorHAnsi" w:hAnsiTheme="minorHAnsi" w:cstheme="minorHAnsi"/>
          <w:color w:val="363435"/>
          <w:w w:val="92"/>
        </w:rPr>
        <w:t>a</w:t>
      </w:r>
      <w:r w:rsidRPr="00DA33BD">
        <w:rPr>
          <w:rFonts w:asciiTheme="minorHAnsi" w:hAnsiTheme="minorHAnsi" w:cstheme="minorHAnsi"/>
          <w:color w:val="363435"/>
          <w:spacing w:val="-1"/>
          <w:w w:val="92"/>
        </w:rPr>
        <w:t>v</w:t>
      </w:r>
      <w:r w:rsidRPr="00DA33BD">
        <w:rPr>
          <w:rFonts w:asciiTheme="minorHAnsi" w:hAnsiTheme="minorHAnsi" w:cstheme="minorHAnsi"/>
          <w:color w:val="363435"/>
          <w:w w:val="92"/>
        </w:rPr>
        <w:t>e</w:t>
      </w:r>
      <w:r w:rsidRPr="00DA33BD">
        <w:rPr>
          <w:rFonts w:asciiTheme="minorHAnsi" w:hAnsiTheme="minorHAnsi" w:cstheme="minorHAnsi"/>
          <w:color w:val="363435"/>
          <w:spacing w:val="6"/>
          <w:w w:val="92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4"/>
        </w:rPr>
        <w:t>w</w:t>
      </w:r>
      <w:r w:rsidRPr="00DA33BD">
        <w:rPr>
          <w:rFonts w:asciiTheme="minorHAnsi" w:hAnsiTheme="minorHAnsi" w:cstheme="minorHAnsi"/>
          <w:color w:val="363435"/>
          <w:spacing w:val="-3"/>
        </w:rPr>
        <w:t>i</w:t>
      </w:r>
      <w:r w:rsidRPr="00DA33BD">
        <w:rPr>
          <w:rFonts w:asciiTheme="minorHAnsi" w:hAnsiTheme="minorHAnsi" w:cstheme="minorHAnsi"/>
          <w:color w:val="363435"/>
          <w:spacing w:val="5"/>
        </w:rPr>
        <w:t>t</w:t>
      </w:r>
      <w:r w:rsidRPr="00DA33BD">
        <w:rPr>
          <w:rFonts w:asciiTheme="minorHAnsi" w:hAnsiTheme="minorHAnsi" w:cstheme="minorHAnsi"/>
          <w:color w:val="363435"/>
        </w:rPr>
        <w:t>h</w:t>
      </w:r>
      <w:r w:rsidRPr="00DA33BD">
        <w:rPr>
          <w:rFonts w:asciiTheme="minorHAnsi" w:hAnsiTheme="minorHAnsi" w:cstheme="minorHAnsi"/>
          <w:color w:val="363435"/>
          <w:spacing w:val="-9"/>
        </w:rPr>
        <w:t xml:space="preserve"> </w:t>
      </w:r>
      <w:r w:rsidRPr="00DA33BD">
        <w:rPr>
          <w:rFonts w:asciiTheme="minorHAnsi" w:hAnsiTheme="minorHAnsi" w:cstheme="minorHAnsi"/>
          <w:color w:val="363435"/>
        </w:rPr>
        <w:t>y</w:t>
      </w:r>
      <w:r w:rsidRPr="00DA33BD">
        <w:rPr>
          <w:rFonts w:asciiTheme="minorHAnsi" w:hAnsiTheme="minorHAnsi" w:cstheme="minorHAnsi"/>
          <w:color w:val="363435"/>
          <w:spacing w:val="-1"/>
        </w:rPr>
        <w:t>o</w:t>
      </w:r>
      <w:r w:rsidRPr="00DA33BD">
        <w:rPr>
          <w:rFonts w:asciiTheme="minorHAnsi" w:hAnsiTheme="minorHAnsi" w:cstheme="minorHAnsi"/>
          <w:color w:val="363435"/>
          <w:spacing w:val="4"/>
        </w:rPr>
        <w:t>u</w:t>
      </w:r>
      <w:r w:rsidRPr="00DA33BD">
        <w:rPr>
          <w:rFonts w:asciiTheme="minorHAnsi" w:hAnsiTheme="minorHAnsi" w:cstheme="minorHAnsi"/>
          <w:color w:val="363435"/>
        </w:rPr>
        <w:t>r</w:t>
      </w:r>
      <w:r w:rsidRPr="00DA33BD">
        <w:rPr>
          <w:rFonts w:asciiTheme="minorHAnsi" w:hAnsiTheme="minorHAnsi" w:cstheme="minorHAnsi"/>
          <w:color w:val="363435"/>
          <w:spacing w:val="-15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1"/>
          <w:w w:val="90"/>
        </w:rPr>
        <w:t>s</w:t>
      </w:r>
      <w:r w:rsidRPr="00DA33BD">
        <w:rPr>
          <w:rFonts w:asciiTheme="minorHAnsi" w:hAnsiTheme="minorHAnsi" w:cstheme="minorHAnsi"/>
          <w:color w:val="363435"/>
          <w:spacing w:val="4"/>
          <w:w w:val="90"/>
        </w:rPr>
        <w:t>t</w:t>
      </w:r>
      <w:r w:rsidRPr="00DA33BD">
        <w:rPr>
          <w:rFonts w:asciiTheme="minorHAnsi" w:hAnsiTheme="minorHAnsi" w:cstheme="minorHAnsi"/>
          <w:color w:val="363435"/>
          <w:w w:val="90"/>
        </w:rPr>
        <w:t>ude</w:t>
      </w:r>
      <w:r w:rsidRPr="00DA33BD">
        <w:rPr>
          <w:rFonts w:asciiTheme="minorHAnsi" w:hAnsiTheme="minorHAnsi" w:cstheme="minorHAnsi"/>
          <w:color w:val="363435"/>
          <w:spacing w:val="-3"/>
          <w:w w:val="90"/>
        </w:rPr>
        <w:t>n</w:t>
      </w:r>
      <w:r w:rsidRPr="00DA33BD">
        <w:rPr>
          <w:rFonts w:asciiTheme="minorHAnsi" w:hAnsiTheme="minorHAnsi" w:cstheme="minorHAnsi"/>
          <w:color w:val="363435"/>
          <w:spacing w:val="4"/>
          <w:w w:val="90"/>
        </w:rPr>
        <w:t>t</w:t>
      </w:r>
      <w:r w:rsidRPr="00DA33BD">
        <w:rPr>
          <w:rFonts w:asciiTheme="minorHAnsi" w:hAnsiTheme="minorHAnsi" w:cstheme="minorHAnsi"/>
          <w:color w:val="363435"/>
          <w:spacing w:val="1"/>
          <w:w w:val="90"/>
        </w:rPr>
        <w:t>s</w:t>
      </w:r>
      <w:r w:rsidRPr="00DA33BD">
        <w:rPr>
          <w:rFonts w:asciiTheme="minorHAnsi" w:hAnsiTheme="minorHAnsi" w:cstheme="minorHAnsi"/>
          <w:color w:val="363435"/>
          <w:w w:val="90"/>
        </w:rPr>
        <w:t xml:space="preserve">, </w:t>
      </w:r>
      <w:r w:rsidRPr="00DA33BD">
        <w:rPr>
          <w:rFonts w:asciiTheme="minorHAnsi" w:hAnsiTheme="minorHAnsi" w:cstheme="minorHAnsi"/>
          <w:color w:val="363435"/>
          <w:spacing w:val="15"/>
          <w:w w:val="90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5"/>
          <w:w w:val="90"/>
        </w:rPr>
        <w:t>a</w:t>
      </w:r>
      <w:r w:rsidRPr="00DA33BD">
        <w:rPr>
          <w:rFonts w:asciiTheme="minorHAnsi" w:hAnsiTheme="minorHAnsi" w:cstheme="minorHAnsi"/>
          <w:color w:val="363435"/>
          <w:w w:val="90"/>
        </w:rPr>
        <w:t>s</w:t>
      </w:r>
      <w:r w:rsidRPr="00DA33BD">
        <w:rPr>
          <w:rFonts w:asciiTheme="minorHAnsi" w:hAnsiTheme="minorHAnsi" w:cstheme="minorHAnsi"/>
          <w:color w:val="363435"/>
          <w:spacing w:val="1"/>
          <w:w w:val="90"/>
        </w:rPr>
        <w:t xml:space="preserve"> </w:t>
      </w:r>
      <w:r w:rsidRPr="00DA33BD">
        <w:rPr>
          <w:rFonts w:asciiTheme="minorHAnsi" w:hAnsiTheme="minorHAnsi" w:cstheme="minorHAnsi"/>
          <w:color w:val="363435"/>
          <w:w w:val="90"/>
        </w:rPr>
        <w:t>w</w:t>
      </w:r>
      <w:r w:rsidRPr="00DA33BD">
        <w:rPr>
          <w:rFonts w:asciiTheme="minorHAnsi" w:hAnsiTheme="minorHAnsi" w:cstheme="minorHAnsi"/>
          <w:color w:val="363435"/>
          <w:spacing w:val="2"/>
          <w:w w:val="90"/>
        </w:rPr>
        <w:t>e</w:t>
      </w:r>
      <w:r w:rsidRPr="00DA33BD">
        <w:rPr>
          <w:rFonts w:asciiTheme="minorHAnsi" w:hAnsiTheme="minorHAnsi" w:cstheme="minorHAnsi"/>
          <w:color w:val="363435"/>
          <w:spacing w:val="4"/>
          <w:w w:val="90"/>
        </w:rPr>
        <w:t>l</w:t>
      </w:r>
      <w:r w:rsidRPr="00DA33BD">
        <w:rPr>
          <w:rFonts w:asciiTheme="minorHAnsi" w:hAnsiTheme="minorHAnsi" w:cstheme="minorHAnsi"/>
          <w:color w:val="363435"/>
          <w:w w:val="90"/>
        </w:rPr>
        <w:t>l</w:t>
      </w:r>
      <w:r w:rsidRPr="00DA33BD">
        <w:rPr>
          <w:rFonts w:asciiTheme="minorHAnsi" w:hAnsiTheme="minorHAnsi" w:cstheme="minorHAnsi"/>
          <w:color w:val="363435"/>
          <w:spacing w:val="5"/>
          <w:w w:val="90"/>
        </w:rPr>
        <w:t xml:space="preserve"> a</w:t>
      </w:r>
      <w:r w:rsidRPr="00DA33BD">
        <w:rPr>
          <w:rFonts w:asciiTheme="minorHAnsi" w:hAnsiTheme="minorHAnsi" w:cstheme="minorHAnsi"/>
          <w:color w:val="363435"/>
          <w:w w:val="90"/>
        </w:rPr>
        <w:t>s</w:t>
      </w:r>
      <w:r w:rsidRPr="00DA33BD">
        <w:rPr>
          <w:rFonts w:asciiTheme="minorHAnsi" w:hAnsiTheme="minorHAnsi" w:cstheme="minorHAnsi"/>
          <w:color w:val="363435"/>
          <w:spacing w:val="1"/>
          <w:w w:val="90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1"/>
        </w:rPr>
        <w:t>w</w:t>
      </w:r>
      <w:r w:rsidRPr="00DA33BD">
        <w:rPr>
          <w:rFonts w:asciiTheme="minorHAnsi" w:hAnsiTheme="minorHAnsi" w:cstheme="minorHAnsi"/>
          <w:color w:val="363435"/>
          <w:spacing w:val="2"/>
        </w:rPr>
        <w:t>h</w:t>
      </w:r>
      <w:r w:rsidRPr="00DA33BD">
        <w:rPr>
          <w:rFonts w:asciiTheme="minorHAnsi" w:hAnsiTheme="minorHAnsi" w:cstheme="minorHAnsi"/>
          <w:color w:val="363435"/>
        </w:rPr>
        <w:t>at</w:t>
      </w:r>
      <w:r w:rsidRPr="00DA33BD">
        <w:rPr>
          <w:rFonts w:asciiTheme="minorHAnsi" w:hAnsiTheme="minorHAnsi" w:cstheme="minorHAnsi"/>
          <w:color w:val="363435"/>
          <w:spacing w:val="-13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7"/>
        </w:rPr>
        <w:t>k</w:t>
      </w:r>
      <w:r w:rsidRPr="00DA33BD">
        <w:rPr>
          <w:rFonts w:asciiTheme="minorHAnsi" w:hAnsiTheme="minorHAnsi" w:cstheme="minorHAnsi"/>
          <w:color w:val="363435"/>
          <w:spacing w:val="3"/>
        </w:rPr>
        <w:t>i</w:t>
      </w:r>
      <w:r w:rsidRPr="00DA33BD">
        <w:rPr>
          <w:rFonts w:asciiTheme="minorHAnsi" w:hAnsiTheme="minorHAnsi" w:cstheme="minorHAnsi"/>
          <w:color w:val="363435"/>
          <w:spacing w:val="-1"/>
        </w:rPr>
        <w:t>n</w:t>
      </w:r>
      <w:r w:rsidRPr="00DA33BD">
        <w:rPr>
          <w:rFonts w:asciiTheme="minorHAnsi" w:hAnsiTheme="minorHAnsi" w:cstheme="minorHAnsi"/>
          <w:color w:val="363435"/>
        </w:rPr>
        <w:t>d</w:t>
      </w:r>
      <w:r w:rsidRPr="00DA33BD">
        <w:rPr>
          <w:rFonts w:asciiTheme="minorHAnsi" w:hAnsiTheme="minorHAnsi" w:cstheme="minorHAnsi"/>
          <w:color w:val="363435"/>
          <w:spacing w:val="-2"/>
        </w:rPr>
        <w:t xml:space="preserve"> o</w:t>
      </w:r>
      <w:r w:rsidRPr="00DA33BD">
        <w:rPr>
          <w:rFonts w:asciiTheme="minorHAnsi" w:hAnsiTheme="minorHAnsi" w:cstheme="minorHAnsi"/>
          <w:color w:val="363435"/>
        </w:rPr>
        <w:t>f</w:t>
      </w:r>
      <w:r w:rsidRPr="00DA33BD">
        <w:rPr>
          <w:rFonts w:asciiTheme="minorHAnsi" w:hAnsiTheme="minorHAnsi" w:cstheme="minorHAnsi"/>
          <w:color w:val="363435"/>
          <w:spacing w:val="-12"/>
        </w:rPr>
        <w:t xml:space="preserve"> </w:t>
      </w:r>
      <w:r w:rsidRPr="00DA33BD">
        <w:rPr>
          <w:rFonts w:asciiTheme="minorHAnsi" w:hAnsiTheme="minorHAnsi" w:cstheme="minorHAnsi"/>
          <w:color w:val="363435"/>
          <w:w w:val="95"/>
        </w:rPr>
        <w:t>r</w:t>
      </w:r>
      <w:r w:rsidRPr="00DA33BD">
        <w:rPr>
          <w:rFonts w:asciiTheme="minorHAnsi" w:hAnsiTheme="minorHAnsi" w:cstheme="minorHAnsi"/>
          <w:color w:val="363435"/>
          <w:spacing w:val="2"/>
          <w:w w:val="95"/>
        </w:rPr>
        <w:t>el</w:t>
      </w:r>
      <w:r w:rsidRPr="00DA33BD">
        <w:rPr>
          <w:rFonts w:asciiTheme="minorHAnsi" w:hAnsiTheme="minorHAnsi" w:cstheme="minorHAnsi"/>
          <w:color w:val="363435"/>
          <w:w w:val="95"/>
        </w:rPr>
        <w:t>a</w:t>
      </w:r>
      <w:r w:rsidRPr="00DA33BD">
        <w:rPr>
          <w:rFonts w:asciiTheme="minorHAnsi" w:hAnsiTheme="minorHAnsi" w:cstheme="minorHAnsi"/>
          <w:color w:val="363435"/>
          <w:spacing w:val="4"/>
          <w:w w:val="95"/>
        </w:rPr>
        <w:t>t</w:t>
      </w:r>
      <w:r w:rsidRPr="00DA33BD">
        <w:rPr>
          <w:rFonts w:asciiTheme="minorHAnsi" w:hAnsiTheme="minorHAnsi" w:cstheme="minorHAnsi"/>
          <w:color w:val="363435"/>
          <w:spacing w:val="-1"/>
          <w:w w:val="95"/>
        </w:rPr>
        <w:t>i</w:t>
      </w:r>
      <w:r w:rsidRPr="00DA33BD">
        <w:rPr>
          <w:rFonts w:asciiTheme="minorHAnsi" w:hAnsiTheme="minorHAnsi" w:cstheme="minorHAnsi"/>
          <w:color w:val="363435"/>
          <w:spacing w:val="-2"/>
          <w:w w:val="95"/>
        </w:rPr>
        <w:t>o</w:t>
      </w:r>
      <w:r w:rsidRPr="00DA33BD">
        <w:rPr>
          <w:rFonts w:asciiTheme="minorHAnsi" w:hAnsiTheme="minorHAnsi" w:cstheme="minorHAnsi"/>
          <w:color w:val="363435"/>
          <w:spacing w:val="3"/>
          <w:w w:val="95"/>
        </w:rPr>
        <w:t>n</w:t>
      </w:r>
      <w:r w:rsidRPr="00DA33BD">
        <w:rPr>
          <w:rFonts w:asciiTheme="minorHAnsi" w:hAnsiTheme="minorHAnsi" w:cstheme="minorHAnsi"/>
          <w:color w:val="363435"/>
          <w:spacing w:val="1"/>
          <w:w w:val="95"/>
        </w:rPr>
        <w:t>s</w:t>
      </w:r>
      <w:r w:rsidRPr="00DA33BD">
        <w:rPr>
          <w:rFonts w:asciiTheme="minorHAnsi" w:hAnsiTheme="minorHAnsi" w:cstheme="minorHAnsi"/>
          <w:color w:val="363435"/>
          <w:spacing w:val="3"/>
          <w:w w:val="95"/>
        </w:rPr>
        <w:t>h</w:t>
      </w:r>
      <w:r w:rsidRPr="00DA33BD">
        <w:rPr>
          <w:rFonts w:asciiTheme="minorHAnsi" w:hAnsiTheme="minorHAnsi" w:cstheme="minorHAnsi"/>
          <w:color w:val="363435"/>
          <w:spacing w:val="-2"/>
          <w:w w:val="95"/>
        </w:rPr>
        <w:t>i</w:t>
      </w:r>
      <w:r w:rsidRPr="00DA33BD">
        <w:rPr>
          <w:rFonts w:asciiTheme="minorHAnsi" w:hAnsiTheme="minorHAnsi" w:cstheme="minorHAnsi"/>
          <w:color w:val="363435"/>
          <w:spacing w:val="1"/>
          <w:w w:val="95"/>
        </w:rPr>
        <w:t>p</w:t>
      </w:r>
      <w:r w:rsidRPr="00DA33BD">
        <w:rPr>
          <w:rFonts w:asciiTheme="minorHAnsi" w:hAnsiTheme="minorHAnsi" w:cstheme="minorHAnsi"/>
          <w:color w:val="363435"/>
          <w:w w:val="95"/>
        </w:rPr>
        <w:t>s</w:t>
      </w:r>
      <w:r w:rsidRPr="00DA33BD">
        <w:rPr>
          <w:rFonts w:asciiTheme="minorHAnsi" w:hAnsiTheme="minorHAnsi" w:cstheme="minorHAnsi"/>
          <w:color w:val="363435"/>
          <w:spacing w:val="5"/>
          <w:w w:val="95"/>
        </w:rPr>
        <w:t xml:space="preserve"> </w:t>
      </w:r>
      <w:r w:rsidRPr="00DA33BD">
        <w:rPr>
          <w:rFonts w:asciiTheme="minorHAnsi" w:hAnsiTheme="minorHAnsi" w:cstheme="minorHAnsi"/>
          <w:color w:val="363435"/>
        </w:rPr>
        <w:t>y</w:t>
      </w:r>
      <w:r w:rsidRPr="00DA33BD">
        <w:rPr>
          <w:rFonts w:asciiTheme="minorHAnsi" w:hAnsiTheme="minorHAnsi" w:cstheme="minorHAnsi"/>
          <w:color w:val="363435"/>
          <w:spacing w:val="-1"/>
        </w:rPr>
        <w:t>o</w:t>
      </w:r>
      <w:r w:rsidRPr="00DA33BD">
        <w:rPr>
          <w:rFonts w:asciiTheme="minorHAnsi" w:hAnsiTheme="minorHAnsi" w:cstheme="minorHAnsi"/>
          <w:color w:val="363435"/>
        </w:rPr>
        <w:t>u</w:t>
      </w:r>
      <w:r w:rsidRPr="00DA33BD">
        <w:rPr>
          <w:rFonts w:asciiTheme="minorHAnsi" w:hAnsiTheme="minorHAnsi" w:cstheme="minorHAnsi"/>
          <w:color w:val="363435"/>
          <w:spacing w:val="-14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-1"/>
        </w:rPr>
        <w:t>ho</w:t>
      </w:r>
      <w:r w:rsidRPr="00DA33BD">
        <w:rPr>
          <w:rFonts w:asciiTheme="minorHAnsi" w:hAnsiTheme="minorHAnsi" w:cstheme="minorHAnsi"/>
          <w:color w:val="363435"/>
          <w:spacing w:val="2"/>
        </w:rPr>
        <w:t>p</w:t>
      </w:r>
      <w:r w:rsidRPr="00DA33BD">
        <w:rPr>
          <w:rFonts w:asciiTheme="minorHAnsi" w:hAnsiTheme="minorHAnsi" w:cstheme="minorHAnsi"/>
          <w:color w:val="363435"/>
        </w:rPr>
        <w:t>e</w:t>
      </w:r>
      <w:r w:rsidRPr="00DA33BD">
        <w:rPr>
          <w:rFonts w:asciiTheme="minorHAnsi" w:hAnsiTheme="minorHAnsi" w:cstheme="minorHAnsi"/>
          <w:color w:val="363435"/>
          <w:spacing w:val="-9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5"/>
        </w:rPr>
        <w:t>t</w:t>
      </w:r>
      <w:r w:rsidRPr="00DA33BD">
        <w:rPr>
          <w:rFonts w:asciiTheme="minorHAnsi" w:hAnsiTheme="minorHAnsi" w:cstheme="minorHAnsi"/>
          <w:color w:val="363435"/>
          <w:spacing w:val="-1"/>
        </w:rPr>
        <w:t>h</w:t>
      </w:r>
      <w:r w:rsidRPr="00DA33BD">
        <w:rPr>
          <w:rFonts w:asciiTheme="minorHAnsi" w:hAnsiTheme="minorHAnsi" w:cstheme="minorHAnsi"/>
          <w:color w:val="363435"/>
          <w:spacing w:val="4"/>
        </w:rPr>
        <w:t>e</w:t>
      </w:r>
      <w:r w:rsidRPr="00DA33BD">
        <w:rPr>
          <w:rFonts w:asciiTheme="minorHAnsi" w:hAnsiTheme="minorHAnsi" w:cstheme="minorHAnsi"/>
          <w:color w:val="363435"/>
        </w:rPr>
        <w:t>y</w:t>
      </w:r>
      <w:r w:rsidRPr="00DA33BD">
        <w:rPr>
          <w:rFonts w:asciiTheme="minorHAnsi" w:hAnsiTheme="minorHAnsi" w:cstheme="minorHAnsi"/>
          <w:color w:val="363435"/>
          <w:spacing w:val="-14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4"/>
          <w:w w:val="91"/>
        </w:rPr>
        <w:t>wil</w:t>
      </w:r>
      <w:r w:rsidRPr="00DA33BD">
        <w:rPr>
          <w:rFonts w:asciiTheme="minorHAnsi" w:hAnsiTheme="minorHAnsi" w:cstheme="minorHAnsi"/>
          <w:color w:val="363435"/>
          <w:w w:val="91"/>
        </w:rPr>
        <w:t>l</w:t>
      </w:r>
      <w:r w:rsidRPr="00DA33BD">
        <w:rPr>
          <w:rFonts w:asciiTheme="minorHAnsi" w:hAnsiTheme="minorHAnsi" w:cstheme="minorHAnsi"/>
          <w:color w:val="363435"/>
          <w:spacing w:val="4"/>
          <w:w w:val="91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2"/>
          <w:w w:val="91"/>
        </w:rPr>
        <w:t>h</w:t>
      </w:r>
      <w:r w:rsidRPr="00DA33BD">
        <w:rPr>
          <w:rFonts w:asciiTheme="minorHAnsi" w:hAnsiTheme="minorHAnsi" w:cstheme="minorHAnsi"/>
          <w:color w:val="363435"/>
          <w:w w:val="91"/>
        </w:rPr>
        <w:t>a</w:t>
      </w:r>
      <w:r w:rsidRPr="00DA33BD">
        <w:rPr>
          <w:rFonts w:asciiTheme="minorHAnsi" w:hAnsiTheme="minorHAnsi" w:cstheme="minorHAnsi"/>
          <w:color w:val="363435"/>
          <w:spacing w:val="-1"/>
          <w:w w:val="91"/>
        </w:rPr>
        <w:t>v</w:t>
      </w:r>
      <w:r w:rsidRPr="00DA33BD">
        <w:rPr>
          <w:rFonts w:asciiTheme="minorHAnsi" w:hAnsiTheme="minorHAnsi" w:cstheme="minorHAnsi"/>
          <w:color w:val="363435"/>
          <w:w w:val="91"/>
        </w:rPr>
        <w:t>e</w:t>
      </w:r>
      <w:r w:rsidRPr="00DA33BD">
        <w:rPr>
          <w:rFonts w:asciiTheme="minorHAnsi" w:hAnsiTheme="minorHAnsi" w:cstheme="minorHAnsi"/>
          <w:color w:val="363435"/>
          <w:spacing w:val="10"/>
          <w:w w:val="91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4"/>
        </w:rPr>
        <w:t>w</w:t>
      </w:r>
      <w:r w:rsidRPr="00DA33BD">
        <w:rPr>
          <w:rFonts w:asciiTheme="minorHAnsi" w:hAnsiTheme="minorHAnsi" w:cstheme="minorHAnsi"/>
          <w:color w:val="363435"/>
          <w:spacing w:val="-3"/>
        </w:rPr>
        <w:t>i</w:t>
      </w:r>
      <w:r w:rsidRPr="00DA33BD">
        <w:rPr>
          <w:rFonts w:asciiTheme="minorHAnsi" w:hAnsiTheme="minorHAnsi" w:cstheme="minorHAnsi"/>
          <w:color w:val="363435"/>
          <w:spacing w:val="5"/>
        </w:rPr>
        <w:t>t</w:t>
      </w:r>
      <w:r w:rsidRPr="00DA33BD">
        <w:rPr>
          <w:rFonts w:asciiTheme="minorHAnsi" w:hAnsiTheme="minorHAnsi" w:cstheme="minorHAnsi"/>
          <w:color w:val="363435"/>
        </w:rPr>
        <w:t>h</w:t>
      </w:r>
      <w:r w:rsidRPr="00DA33BD">
        <w:rPr>
          <w:rFonts w:asciiTheme="minorHAnsi" w:hAnsiTheme="minorHAnsi" w:cstheme="minorHAnsi"/>
          <w:color w:val="363435"/>
          <w:spacing w:val="-9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-2"/>
        </w:rPr>
        <w:t>o</w:t>
      </w:r>
      <w:r w:rsidRPr="00DA33BD">
        <w:rPr>
          <w:rFonts w:asciiTheme="minorHAnsi" w:hAnsiTheme="minorHAnsi" w:cstheme="minorHAnsi"/>
          <w:color w:val="363435"/>
          <w:spacing w:val="-1"/>
        </w:rPr>
        <w:t>n</w:t>
      </w:r>
      <w:r w:rsidRPr="00DA33BD">
        <w:rPr>
          <w:rFonts w:asciiTheme="minorHAnsi" w:hAnsiTheme="minorHAnsi" w:cstheme="minorHAnsi"/>
          <w:color w:val="363435"/>
        </w:rPr>
        <w:t>e</w:t>
      </w:r>
      <w:r w:rsidRPr="00DA33BD">
        <w:rPr>
          <w:rFonts w:asciiTheme="minorHAnsi" w:hAnsiTheme="minorHAnsi" w:cstheme="minorHAnsi"/>
          <w:color w:val="363435"/>
          <w:spacing w:val="-8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6"/>
        </w:rPr>
        <w:t>a</w:t>
      </w:r>
      <w:r w:rsidRPr="00DA33BD">
        <w:rPr>
          <w:rFonts w:asciiTheme="minorHAnsi" w:hAnsiTheme="minorHAnsi" w:cstheme="minorHAnsi"/>
          <w:color w:val="363435"/>
          <w:spacing w:val="-1"/>
        </w:rPr>
        <w:t>n</w:t>
      </w:r>
      <w:r w:rsidRPr="00DA33BD">
        <w:rPr>
          <w:rFonts w:asciiTheme="minorHAnsi" w:hAnsiTheme="minorHAnsi" w:cstheme="minorHAnsi"/>
          <w:color w:val="363435"/>
          <w:spacing w:val="-2"/>
        </w:rPr>
        <w:t>o</w:t>
      </w:r>
      <w:r w:rsidRPr="00DA33BD">
        <w:rPr>
          <w:rFonts w:asciiTheme="minorHAnsi" w:hAnsiTheme="minorHAnsi" w:cstheme="minorHAnsi"/>
          <w:color w:val="363435"/>
          <w:spacing w:val="5"/>
        </w:rPr>
        <w:t>t</w:t>
      </w:r>
      <w:r w:rsidRPr="00DA33BD">
        <w:rPr>
          <w:rFonts w:asciiTheme="minorHAnsi" w:hAnsiTheme="minorHAnsi" w:cstheme="minorHAnsi"/>
          <w:color w:val="363435"/>
          <w:spacing w:val="-1"/>
        </w:rPr>
        <w:t>h</w:t>
      </w:r>
      <w:r w:rsidRPr="00DA33BD">
        <w:rPr>
          <w:rFonts w:asciiTheme="minorHAnsi" w:hAnsiTheme="minorHAnsi" w:cstheme="minorHAnsi"/>
          <w:color w:val="363435"/>
        </w:rPr>
        <w:t>e</w:t>
      </w:r>
      <w:r w:rsidRPr="00DA33BD">
        <w:rPr>
          <w:rFonts w:asciiTheme="minorHAnsi" w:hAnsiTheme="minorHAnsi" w:cstheme="minorHAnsi"/>
          <w:color w:val="363435"/>
          <w:spacing w:val="-5"/>
        </w:rPr>
        <w:t>r</w:t>
      </w:r>
      <w:r w:rsidRPr="00DA33BD">
        <w:rPr>
          <w:rFonts w:asciiTheme="minorHAnsi" w:hAnsiTheme="minorHAnsi" w:cstheme="minorHAnsi"/>
          <w:color w:val="363435"/>
        </w:rPr>
        <w:t xml:space="preserve">. </w:t>
      </w:r>
      <w:r w:rsidRPr="00DA33BD">
        <w:rPr>
          <w:rFonts w:asciiTheme="minorHAnsi" w:hAnsiTheme="minorHAnsi" w:cstheme="minorHAnsi"/>
          <w:color w:val="363435"/>
          <w:spacing w:val="4"/>
          <w:w w:val="97"/>
        </w:rPr>
        <w:t>C</w:t>
      </w:r>
      <w:r w:rsidRPr="00DA33BD">
        <w:rPr>
          <w:rFonts w:asciiTheme="minorHAnsi" w:hAnsiTheme="minorHAnsi" w:cstheme="minorHAnsi"/>
          <w:color w:val="363435"/>
          <w:spacing w:val="-2"/>
          <w:w w:val="97"/>
        </w:rPr>
        <w:t>o</w:t>
      </w:r>
      <w:r w:rsidRPr="00DA33BD">
        <w:rPr>
          <w:rFonts w:asciiTheme="minorHAnsi" w:hAnsiTheme="minorHAnsi" w:cstheme="minorHAnsi"/>
          <w:color w:val="363435"/>
          <w:spacing w:val="3"/>
          <w:w w:val="97"/>
        </w:rPr>
        <w:t>n</w:t>
      </w:r>
      <w:r w:rsidRPr="00DA33BD">
        <w:rPr>
          <w:rFonts w:asciiTheme="minorHAnsi" w:hAnsiTheme="minorHAnsi" w:cstheme="minorHAnsi"/>
          <w:color w:val="363435"/>
          <w:w w:val="97"/>
        </w:rPr>
        <w:t>s</w:t>
      </w:r>
      <w:r w:rsidRPr="00DA33BD">
        <w:rPr>
          <w:rFonts w:asciiTheme="minorHAnsi" w:hAnsiTheme="minorHAnsi" w:cstheme="minorHAnsi"/>
          <w:color w:val="363435"/>
          <w:spacing w:val="-1"/>
          <w:w w:val="97"/>
        </w:rPr>
        <w:t>i</w:t>
      </w:r>
      <w:r w:rsidRPr="00DA33BD">
        <w:rPr>
          <w:rFonts w:asciiTheme="minorHAnsi" w:hAnsiTheme="minorHAnsi" w:cstheme="minorHAnsi"/>
          <w:color w:val="363435"/>
          <w:w w:val="97"/>
        </w:rPr>
        <w:t>der</w:t>
      </w:r>
      <w:r w:rsidRPr="00DA33BD">
        <w:rPr>
          <w:rFonts w:asciiTheme="minorHAnsi" w:hAnsiTheme="minorHAnsi" w:cstheme="minorHAnsi"/>
          <w:color w:val="363435"/>
          <w:spacing w:val="4"/>
          <w:w w:val="97"/>
        </w:rPr>
        <w:t xml:space="preserve"> </w:t>
      </w:r>
      <w:r w:rsidRPr="00DA33BD">
        <w:rPr>
          <w:rFonts w:asciiTheme="minorHAnsi" w:hAnsiTheme="minorHAnsi" w:cstheme="minorHAnsi"/>
          <w:color w:val="363435"/>
        </w:rPr>
        <w:t>y</w:t>
      </w:r>
      <w:r w:rsidRPr="00DA33BD">
        <w:rPr>
          <w:rFonts w:asciiTheme="minorHAnsi" w:hAnsiTheme="minorHAnsi" w:cstheme="minorHAnsi"/>
          <w:color w:val="363435"/>
          <w:spacing w:val="-1"/>
        </w:rPr>
        <w:t>o</w:t>
      </w:r>
      <w:r w:rsidRPr="00DA33BD">
        <w:rPr>
          <w:rFonts w:asciiTheme="minorHAnsi" w:hAnsiTheme="minorHAnsi" w:cstheme="minorHAnsi"/>
          <w:color w:val="363435"/>
          <w:spacing w:val="4"/>
        </w:rPr>
        <w:t>u</w:t>
      </w:r>
      <w:r w:rsidRPr="00DA33BD">
        <w:rPr>
          <w:rFonts w:asciiTheme="minorHAnsi" w:hAnsiTheme="minorHAnsi" w:cstheme="minorHAnsi"/>
          <w:color w:val="363435"/>
        </w:rPr>
        <w:t>r</w:t>
      </w:r>
      <w:r w:rsidRPr="00DA33BD">
        <w:rPr>
          <w:rFonts w:asciiTheme="minorHAnsi" w:hAnsiTheme="minorHAnsi" w:cstheme="minorHAnsi"/>
          <w:color w:val="363435"/>
          <w:spacing w:val="-15"/>
        </w:rPr>
        <w:t xml:space="preserve"> </w:t>
      </w:r>
      <w:r w:rsidRPr="00DA33BD">
        <w:rPr>
          <w:rFonts w:asciiTheme="minorHAnsi" w:hAnsiTheme="minorHAnsi" w:cstheme="minorHAnsi"/>
          <w:color w:val="363435"/>
          <w:w w:val="94"/>
        </w:rPr>
        <w:t>r</w:t>
      </w:r>
      <w:r w:rsidRPr="00DA33BD">
        <w:rPr>
          <w:rFonts w:asciiTheme="minorHAnsi" w:hAnsiTheme="minorHAnsi" w:cstheme="minorHAnsi"/>
          <w:color w:val="363435"/>
          <w:spacing w:val="3"/>
          <w:w w:val="94"/>
        </w:rPr>
        <w:t>e</w:t>
      </w:r>
      <w:r w:rsidRPr="00DA33BD">
        <w:rPr>
          <w:rFonts w:asciiTheme="minorHAnsi" w:hAnsiTheme="minorHAnsi" w:cstheme="minorHAnsi"/>
          <w:color w:val="363435"/>
          <w:spacing w:val="2"/>
          <w:w w:val="94"/>
        </w:rPr>
        <w:t>a</w:t>
      </w:r>
      <w:r w:rsidRPr="00DA33BD">
        <w:rPr>
          <w:rFonts w:asciiTheme="minorHAnsi" w:hAnsiTheme="minorHAnsi" w:cstheme="minorHAnsi"/>
          <w:color w:val="363435"/>
          <w:spacing w:val="4"/>
          <w:w w:val="94"/>
        </w:rPr>
        <w:t>d</w:t>
      </w:r>
      <w:r w:rsidRPr="00DA33BD">
        <w:rPr>
          <w:rFonts w:asciiTheme="minorHAnsi" w:hAnsiTheme="minorHAnsi" w:cstheme="minorHAnsi"/>
          <w:color w:val="363435"/>
          <w:spacing w:val="3"/>
          <w:w w:val="94"/>
        </w:rPr>
        <w:t>i</w:t>
      </w:r>
      <w:r w:rsidRPr="00DA33BD">
        <w:rPr>
          <w:rFonts w:asciiTheme="minorHAnsi" w:hAnsiTheme="minorHAnsi" w:cstheme="minorHAnsi"/>
          <w:color w:val="363435"/>
          <w:spacing w:val="2"/>
          <w:w w:val="94"/>
        </w:rPr>
        <w:t>n</w:t>
      </w:r>
      <w:r w:rsidRPr="00DA33BD">
        <w:rPr>
          <w:rFonts w:asciiTheme="minorHAnsi" w:hAnsiTheme="minorHAnsi" w:cstheme="minorHAnsi"/>
          <w:color w:val="363435"/>
          <w:spacing w:val="4"/>
          <w:w w:val="94"/>
        </w:rPr>
        <w:t>g</w:t>
      </w:r>
      <w:r w:rsidRPr="00DA33BD">
        <w:rPr>
          <w:rFonts w:asciiTheme="minorHAnsi" w:hAnsiTheme="minorHAnsi" w:cstheme="minorHAnsi"/>
          <w:color w:val="363435"/>
          <w:w w:val="94"/>
        </w:rPr>
        <w:t>s</w:t>
      </w:r>
      <w:r w:rsidRPr="00DA33BD">
        <w:rPr>
          <w:rFonts w:asciiTheme="minorHAnsi" w:hAnsiTheme="minorHAnsi" w:cstheme="minorHAnsi"/>
          <w:color w:val="363435"/>
          <w:spacing w:val="4"/>
          <w:w w:val="94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-2"/>
        </w:rPr>
        <w:t>o</w:t>
      </w:r>
      <w:r w:rsidRPr="00DA33BD">
        <w:rPr>
          <w:rFonts w:asciiTheme="minorHAnsi" w:hAnsiTheme="minorHAnsi" w:cstheme="minorHAnsi"/>
          <w:color w:val="363435"/>
        </w:rPr>
        <w:t>n</w:t>
      </w:r>
      <w:r w:rsidRPr="00DA33BD">
        <w:rPr>
          <w:rFonts w:asciiTheme="minorHAnsi" w:hAnsiTheme="minorHAnsi" w:cstheme="minorHAnsi"/>
          <w:color w:val="363435"/>
          <w:spacing w:val="2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1"/>
          <w:w w:val="93"/>
        </w:rPr>
        <w:t>c</w:t>
      </w:r>
      <w:r w:rsidRPr="00DA33BD">
        <w:rPr>
          <w:rFonts w:asciiTheme="minorHAnsi" w:hAnsiTheme="minorHAnsi" w:cstheme="minorHAnsi"/>
          <w:color w:val="363435"/>
          <w:w w:val="93"/>
        </w:rPr>
        <w:t>r</w:t>
      </w:r>
      <w:r w:rsidRPr="00DA33BD">
        <w:rPr>
          <w:rFonts w:asciiTheme="minorHAnsi" w:hAnsiTheme="minorHAnsi" w:cstheme="minorHAnsi"/>
          <w:color w:val="363435"/>
          <w:spacing w:val="3"/>
          <w:w w:val="93"/>
        </w:rPr>
        <w:t>e</w:t>
      </w:r>
      <w:r w:rsidRPr="00DA33BD">
        <w:rPr>
          <w:rFonts w:asciiTheme="minorHAnsi" w:hAnsiTheme="minorHAnsi" w:cstheme="minorHAnsi"/>
          <w:color w:val="363435"/>
          <w:w w:val="93"/>
        </w:rPr>
        <w:t>a</w:t>
      </w:r>
      <w:r w:rsidRPr="00DA33BD">
        <w:rPr>
          <w:rFonts w:asciiTheme="minorHAnsi" w:hAnsiTheme="minorHAnsi" w:cstheme="minorHAnsi"/>
          <w:color w:val="363435"/>
          <w:spacing w:val="4"/>
          <w:w w:val="93"/>
        </w:rPr>
        <w:t>t</w:t>
      </w:r>
      <w:r w:rsidRPr="00DA33BD">
        <w:rPr>
          <w:rFonts w:asciiTheme="minorHAnsi" w:hAnsiTheme="minorHAnsi" w:cstheme="minorHAnsi"/>
          <w:color w:val="363435"/>
          <w:w w:val="93"/>
        </w:rPr>
        <w:t>i</w:t>
      </w:r>
      <w:r w:rsidRPr="00DA33BD">
        <w:rPr>
          <w:rFonts w:asciiTheme="minorHAnsi" w:hAnsiTheme="minorHAnsi" w:cstheme="minorHAnsi"/>
          <w:color w:val="363435"/>
          <w:spacing w:val="4"/>
          <w:w w:val="93"/>
        </w:rPr>
        <w:t>v</w:t>
      </w:r>
      <w:r w:rsidRPr="00DA33BD">
        <w:rPr>
          <w:rFonts w:asciiTheme="minorHAnsi" w:hAnsiTheme="minorHAnsi" w:cstheme="minorHAnsi"/>
          <w:color w:val="363435"/>
          <w:spacing w:val="-3"/>
          <w:w w:val="93"/>
        </w:rPr>
        <w:t>i</w:t>
      </w:r>
      <w:r w:rsidRPr="00DA33BD">
        <w:rPr>
          <w:rFonts w:asciiTheme="minorHAnsi" w:hAnsiTheme="minorHAnsi" w:cstheme="minorHAnsi"/>
          <w:color w:val="363435"/>
          <w:spacing w:val="6"/>
          <w:w w:val="93"/>
        </w:rPr>
        <w:t>t</w:t>
      </w:r>
      <w:r w:rsidRPr="00DA33BD">
        <w:rPr>
          <w:rFonts w:asciiTheme="minorHAnsi" w:hAnsiTheme="minorHAnsi" w:cstheme="minorHAnsi"/>
          <w:color w:val="363435"/>
          <w:spacing w:val="-11"/>
          <w:w w:val="93"/>
        </w:rPr>
        <w:t>y</w:t>
      </w:r>
      <w:r w:rsidRPr="00DA33BD">
        <w:rPr>
          <w:rFonts w:asciiTheme="minorHAnsi" w:hAnsiTheme="minorHAnsi" w:cstheme="minorHAnsi"/>
          <w:color w:val="363435"/>
          <w:w w:val="93"/>
        </w:rPr>
        <w:t>,</w:t>
      </w:r>
      <w:r w:rsidRPr="00DA33BD">
        <w:rPr>
          <w:rFonts w:asciiTheme="minorHAnsi" w:hAnsiTheme="minorHAnsi" w:cstheme="minorHAnsi"/>
          <w:color w:val="363435"/>
          <w:spacing w:val="8"/>
          <w:w w:val="93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6"/>
        </w:rPr>
        <w:t>a</w:t>
      </w:r>
      <w:r w:rsidRPr="00DA33BD">
        <w:rPr>
          <w:rFonts w:asciiTheme="minorHAnsi" w:hAnsiTheme="minorHAnsi" w:cstheme="minorHAnsi"/>
          <w:color w:val="363435"/>
          <w:spacing w:val="-1"/>
        </w:rPr>
        <w:t>n</w:t>
      </w:r>
      <w:r w:rsidRPr="00DA33BD">
        <w:rPr>
          <w:rFonts w:asciiTheme="minorHAnsi" w:hAnsiTheme="minorHAnsi" w:cstheme="minorHAnsi"/>
          <w:color w:val="363435"/>
        </w:rPr>
        <w:t>d</w:t>
      </w:r>
      <w:r w:rsidRPr="00DA33BD">
        <w:rPr>
          <w:rFonts w:asciiTheme="minorHAnsi" w:hAnsiTheme="minorHAnsi" w:cstheme="minorHAnsi"/>
          <w:color w:val="363435"/>
          <w:spacing w:val="-2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2"/>
          <w:w w:val="96"/>
        </w:rPr>
        <w:t>w</w:t>
      </w:r>
      <w:r w:rsidRPr="00DA33BD">
        <w:rPr>
          <w:rFonts w:asciiTheme="minorHAnsi" w:hAnsiTheme="minorHAnsi" w:cstheme="minorHAnsi"/>
          <w:color w:val="363435"/>
          <w:spacing w:val="-1"/>
          <w:w w:val="96"/>
        </w:rPr>
        <w:t>h</w:t>
      </w:r>
      <w:r w:rsidRPr="00DA33BD">
        <w:rPr>
          <w:rFonts w:asciiTheme="minorHAnsi" w:hAnsiTheme="minorHAnsi" w:cstheme="minorHAnsi"/>
          <w:color w:val="363435"/>
          <w:spacing w:val="2"/>
          <w:w w:val="96"/>
        </w:rPr>
        <w:t>e</w:t>
      </w:r>
      <w:r w:rsidRPr="00DA33BD">
        <w:rPr>
          <w:rFonts w:asciiTheme="minorHAnsi" w:hAnsiTheme="minorHAnsi" w:cstheme="minorHAnsi"/>
          <w:color w:val="363435"/>
          <w:spacing w:val="5"/>
          <w:w w:val="96"/>
        </w:rPr>
        <w:t>t</w:t>
      </w:r>
      <w:r w:rsidRPr="00DA33BD">
        <w:rPr>
          <w:rFonts w:asciiTheme="minorHAnsi" w:hAnsiTheme="minorHAnsi" w:cstheme="minorHAnsi"/>
          <w:color w:val="363435"/>
          <w:spacing w:val="-1"/>
          <w:w w:val="96"/>
        </w:rPr>
        <w:t>h</w:t>
      </w:r>
      <w:r w:rsidRPr="00DA33BD">
        <w:rPr>
          <w:rFonts w:asciiTheme="minorHAnsi" w:hAnsiTheme="minorHAnsi" w:cstheme="minorHAnsi"/>
          <w:color w:val="363435"/>
          <w:w w:val="96"/>
        </w:rPr>
        <w:t>er</w:t>
      </w:r>
      <w:r w:rsidRPr="00DA33BD">
        <w:rPr>
          <w:rFonts w:asciiTheme="minorHAnsi" w:hAnsiTheme="minorHAnsi" w:cstheme="minorHAnsi"/>
          <w:color w:val="363435"/>
          <w:spacing w:val="6"/>
          <w:w w:val="96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6"/>
        </w:rPr>
        <w:t>a</w:t>
      </w:r>
      <w:r w:rsidRPr="00DA33BD">
        <w:rPr>
          <w:rFonts w:asciiTheme="minorHAnsi" w:hAnsiTheme="minorHAnsi" w:cstheme="minorHAnsi"/>
          <w:color w:val="363435"/>
          <w:spacing w:val="-2"/>
        </w:rPr>
        <w:t>n</w:t>
      </w:r>
      <w:r w:rsidRPr="00DA33BD">
        <w:rPr>
          <w:rFonts w:asciiTheme="minorHAnsi" w:hAnsiTheme="minorHAnsi" w:cstheme="minorHAnsi"/>
          <w:color w:val="363435"/>
        </w:rPr>
        <w:t>y</w:t>
      </w:r>
      <w:r w:rsidRPr="00DA33BD">
        <w:rPr>
          <w:rFonts w:asciiTheme="minorHAnsi" w:hAnsiTheme="minorHAnsi" w:cstheme="minorHAnsi"/>
          <w:color w:val="363435"/>
          <w:spacing w:val="-16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-2"/>
        </w:rPr>
        <w:t>o</w:t>
      </w:r>
      <w:r w:rsidRPr="00DA33BD">
        <w:rPr>
          <w:rFonts w:asciiTheme="minorHAnsi" w:hAnsiTheme="minorHAnsi" w:cstheme="minorHAnsi"/>
          <w:color w:val="363435"/>
        </w:rPr>
        <w:t>f</w:t>
      </w:r>
      <w:r w:rsidRPr="00DA33BD">
        <w:rPr>
          <w:rFonts w:asciiTheme="minorHAnsi" w:hAnsiTheme="minorHAnsi" w:cstheme="minorHAnsi"/>
          <w:color w:val="363435"/>
          <w:spacing w:val="-12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5"/>
        </w:rPr>
        <w:t>t</w:t>
      </w:r>
      <w:r w:rsidRPr="00DA33BD">
        <w:rPr>
          <w:rFonts w:asciiTheme="minorHAnsi" w:hAnsiTheme="minorHAnsi" w:cstheme="minorHAnsi"/>
          <w:color w:val="363435"/>
          <w:spacing w:val="-1"/>
        </w:rPr>
        <w:t>h</w:t>
      </w:r>
      <w:r w:rsidRPr="00DA33BD">
        <w:rPr>
          <w:rFonts w:asciiTheme="minorHAnsi" w:hAnsiTheme="minorHAnsi" w:cstheme="minorHAnsi"/>
          <w:color w:val="363435"/>
        </w:rPr>
        <w:t>e</w:t>
      </w:r>
      <w:r w:rsidRPr="00DA33BD">
        <w:rPr>
          <w:rFonts w:asciiTheme="minorHAnsi" w:hAnsiTheme="minorHAnsi" w:cstheme="minorHAnsi"/>
          <w:color w:val="363435"/>
          <w:spacing w:val="-1"/>
        </w:rPr>
        <w:t xml:space="preserve"> </w:t>
      </w:r>
      <w:r w:rsidRPr="00DA33BD">
        <w:rPr>
          <w:rFonts w:asciiTheme="minorHAnsi" w:hAnsiTheme="minorHAnsi" w:cstheme="minorHAnsi"/>
          <w:color w:val="363435"/>
          <w:w w:val="97"/>
        </w:rPr>
        <w:t>a</w:t>
      </w:r>
      <w:r w:rsidRPr="00DA33BD">
        <w:rPr>
          <w:rFonts w:asciiTheme="minorHAnsi" w:hAnsiTheme="minorHAnsi" w:cstheme="minorHAnsi"/>
          <w:color w:val="363435"/>
          <w:spacing w:val="-2"/>
          <w:w w:val="97"/>
        </w:rPr>
        <w:t>u</w:t>
      </w:r>
      <w:r w:rsidRPr="00DA33BD">
        <w:rPr>
          <w:rFonts w:asciiTheme="minorHAnsi" w:hAnsiTheme="minorHAnsi" w:cstheme="minorHAnsi"/>
          <w:color w:val="363435"/>
          <w:spacing w:val="5"/>
          <w:w w:val="110"/>
        </w:rPr>
        <w:t>t</w:t>
      </w:r>
      <w:r w:rsidRPr="00DA33BD">
        <w:rPr>
          <w:rFonts w:asciiTheme="minorHAnsi" w:hAnsiTheme="minorHAnsi" w:cstheme="minorHAnsi"/>
          <w:color w:val="363435"/>
          <w:spacing w:val="-1"/>
          <w:w w:val="103"/>
        </w:rPr>
        <w:t>h</w:t>
      </w:r>
      <w:r w:rsidRPr="00DA33BD">
        <w:rPr>
          <w:rFonts w:asciiTheme="minorHAnsi" w:hAnsiTheme="minorHAnsi" w:cstheme="minorHAnsi"/>
          <w:color w:val="363435"/>
          <w:spacing w:val="-2"/>
          <w:w w:val="97"/>
        </w:rPr>
        <w:t>o</w:t>
      </w:r>
      <w:r w:rsidRPr="00DA33BD">
        <w:rPr>
          <w:rFonts w:asciiTheme="minorHAnsi" w:hAnsiTheme="minorHAnsi" w:cstheme="minorHAnsi"/>
          <w:color w:val="363435"/>
          <w:spacing w:val="2"/>
          <w:w w:val="99"/>
        </w:rPr>
        <w:t>r</w:t>
      </w:r>
      <w:r w:rsidRPr="00DA33BD">
        <w:rPr>
          <w:rFonts w:asciiTheme="minorHAnsi" w:hAnsiTheme="minorHAnsi" w:cstheme="minorHAnsi"/>
          <w:color w:val="363435"/>
          <w:spacing w:val="-3"/>
          <w:w w:val="83"/>
        </w:rPr>
        <w:t>s</w:t>
      </w:r>
      <w:r w:rsidRPr="00DA33BD">
        <w:rPr>
          <w:rFonts w:asciiTheme="minorHAnsi" w:hAnsiTheme="minorHAnsi" w:cstheme="minorHAnsi"/>
          <w:color w:val="363435"/>
          <w:w w:val="70"/>
        </w:rPr>
        <w:t>’</w:t>
      </w:r>
      <w:r w:rsidRPr="00DA33BD">
        <w:rPr>
          <w:rFonts w:asciiTheme="minorHAnsi" w:hAnsiTheme="minorHAnsi" w:cstheme="minorHAnsi"/>
          <w:color w:val="363435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5"/>
          <w:w w:val="94"/>
        </w:rPr>
        <w:t>t</w:t>
      </w:r>
      <w:r w:rsidRPr="00DA33BD">
        <w:rPr>
          <w:rFonts w:asciiTheme="minorHAnsi" w:hAnsiTheme="minorHAnsi" w:cstheme="minorHAnsi"/>
          <w:color w:val="363435"/>
          <w:spacing w:val="-1"/>
          <w:w w:val="94"/>
        </w:rPr>
        <w:t>h</w:t>
      </w:r>
      <w:r w:rsidRPr="00DA33BD">
        <w:rPr>
          <w:rFonts w:asciiTheme="minorHAnsi" w:hAnsiTheme="minorHAnsi" w:cstheme="minorHAnsi"/>
          <w:color w:val="363435"/>
          <w:spacing w:val="2"/>
          <w:w w:val="94"/>
        </w:rPr>
        <w:t>e</w:t>
      </w:r>
      <w:r w:rsidRPr="00DA33BD">
        <w:rPr>
          <w:rFonts w:asciiTheme="minorHAnsi" w:hAnsiTheme="minorHAnsi" w:cstheme="minorHAnsi"/>
          <w:color w:val="363435"/>
          <w:spacing w:val="-2"/>
          <w:w w:val="94"/>
        </w:rPr>
        <w:t>o</w:t>
      </w:r>
      <w:r w:rsidRPr="00DA33BD">
        <w:rPr>
          <w:rFonts w:asciiTheme="minorHAnsi" w:hAnsiTheme="minorHAnsi" w:cstheme="minorHAnsi"/>
          <w:color w:val="363435"/>
          <w:spacing w:val="2"/>
          <w:w w:val="94"/>
        </w:rPr>
        <w:t>r</w:t>
      </w:r>
      <w:r w:rsidRPr="00DA33BD">
        <w:rPr>
          <w:rFonts w:asciiTheme="minorHAnsi" w:hAnsiTheme="minorHAnsi" w:cstheme="minorHAnsi"/>
          <w:color w:val="363435"/>
          <w:spacing w:val="-1"/>
          <w:w w:val="94"/>
        </w:rPr>
        <w:t>i</w:t>
      </w:r>
      <w:r w:rsidRPr="00DA33BD">
        <w:rPr>
          <w:rFonts w:asciiTheme="minorHAnsi" w:hAnsiTheme="minorHAnsi" w:cstheme="minorHAnsi"/>
          <w:color w:val="363435"/>
          <w:spacing w:val="4"/>
          <w:w w:val="94"/>
        </w:rPr>
        <w:t>e</w:t>
      </w:r>
      <w:r w:rsidRPr="00DA33BD">
        <w:rPr>
          <w:rFonts w:asciiTheme="minorHAnsi" w:hAnsiTheme="minorHAnsi" w:cstheme="minorHAnsi"/>
          <w:color w:val="363435"/>
          <w:w w:val="94"/>
        </w:rPr>
        <w:t>s</w:t>
      </w:r>
      <w:r w:rsidRPr="00DA33BD">
        <w:rPr>
          <w:rFonts w:asciiTheme="minorHAnsi" w:hAnsiTheme="minorHAnsi" w:cstheme="minorHAnsi"/>
          <w:color w:val="363435"/>
          <w:spacing w:val="9"/>
          <w:w w:val="94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-2"/>
        </w:rPr>
        <w:t>o</w:t>
      </w:r>
      <w:r w:rsidRPr="00DA33BD">
        <w:rPr>
          <w:rFonts w:asciiTheme="minorHAnsi" w:hAnsiTheme="minorHAnsi" w:cstheme="minorHAnsi"/>
          <w:color w:val="363435"/>
        </w:rPr>
        <w:t>r</w:t>
      </w:r>
      <w:r w:rsidRPr="00DA33BD">
        <w:rPr>
          <w:rFonts w:asciiTheme="minorHAnsi" w:hAnsiTheme="minorHAnsi" w:cstheme="minorHAnsi"/>
          <w:color w:val="363435"/>
          <w:spacing w:val="-4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1"/>
          <w:w w:val="93"/>
        </w:rPr>
        <w:t>s</w:t>
      </w:r>
      <w:r w:rsidRPr="00DA33BD">
        <w:rPr>
          <w:rFonts w:asciiTheme="minorHAnsi" w:hAnsiTheme="minorHAnsi" w:cstheme="minorHAnsi"/>
          <w:color w:val="363435"/>
          <w:spacing w:val="3"/>
          <w:w w:val="93"/>
        </w:rPr>
        <w:t>u</w:t>
      </w:r>
      <w:r w:rsidRPr="00DA33BD">
        <w:rPr>
          <w:rFonts w:asciiTheme="minorHAnsi" w:hAnsiTheme="minorHAnsi" w:cstheme="minorHAnsi"/>
          <w:color w:val="363435"/>
          <w:spacing w:val="5"/>
          <w:w w:val="93"/>
        </w:rPr>
        <w:t>g</w:t>
      </w:r>
      <w:r w:rsidRPr="00DA33BD">
        <w:rPr>
          <w:rFonts w:asciiTheme="minorHAnsi" w:hAnsiTheme="minorHAnsi" w:cstheme="minorHAnsi"/>
          <w:color w:val="363435"/>
          <w:spacing w:val="2"/>
          <w:w w:val="93"/>
        </w:rPr>
        <w:t>g</w:t>
      </w:r>
      <w:r w:rsidRPr="00DA33BD">
        <w:rPr>
          <w:rFonts w:asciiTheme="minorHAnsi" w:hAnsiTheme="minorHAnsi" w:cstheme="minorHAnsi"/>
          <w:color w:val="363435"/>
          <w:spacing w:val="4"/>
          <w:w w:val="93"/>
        </w:rPr>
        <w:t>e</w:t>
      </w:r>
      <w:r w:rsidRPr="00DA33BD">
        <w:rPr>
          <w:rFonts w:asciiTheme="minorHAnsi" w:hAnsiTheme="minorHAnsi" w:cstheme="minorHAnsi"/>
          <w:color w:val="363435"/>
          <w:spacing w:val="1"/>
          <w:w w:val="93"/>
        </w:rPr>
        <w:t>s</w:t>
      </w:r>
      <w:r w:rsidRPr="00DA33BD">
        <w:rPr>
          <w:rFonts w:asciiTheme="minorHAnsi" w:hAnsiTheme="minorHAnsi" w:cstheme="minorHAnsi"/>
          <w:color w:val="363435"/>
          <w:spacing w:val="4"/>
          <w:w w:val="93"/>
        </w:rPr>
        <w:t>t</w:t>
      </w:r>
      <w:r w:rsidRPr="00DA33BD">
        <w:rPr>
          <w:rFonts w:asciiTheme="minorHAnsi" w:hAnsiTheme="minorHAnsi" w:cstheme="minorHAnsi"/>
          <w:color w:val="363435"/>
          <w:spacing w:val="-1"/>
          <w:w w:val="93"/>
        </w:rPr>
        <w:t>i</w:t>
      </w:r>
      <w:r w:rsidRPr="00DA33BD">
        <w:rPr>
          <w:rFonts w:asciiTheme="minorHAnsi" w:hAnsiTheme="minorHAnsi" w:cstheme="minorHAnsi"/>
          <w:color w:val="363435"/>
          <w:spacing w:val="-2"/>
          <w:w w:val="93"/>
        </w:rPr>
        <w:t>o</w:t>
      </w:r>
      <w:r w:rsidRPr="00DA33BD">
        <w:rPr>
          <w:rFonts w:asciiTheme="minorHAnsi" w:hAnsiTheme="minorHAnsi" w:cstheme="minorHAnsi"/>
          <w:color w:val="363435"/>
          <w:spacing w:val="3"/>
          <w:w w:val="93"/>
        </w:rPr>
        <w:t>n</w:t>
      </w:r>
      <w:r w:rsidRPr="00DA33BD">
        <w:rPr>
          <w:rFonts w:asciiTheme="minorHAnsi" w:hAnsiTheme="minorHAnsi" w:cstheme="minorHAnsi"/>
          <w:color w:val="363435"/>
          <w:w w:val="93"/>
        </w:rPr>
        <w:t>s</w:t>
      </w:r>
      <w:r w:rsidRPr="00DA33BD">
        <w:rPr>
          <w:rFonts w:asciiTheme="minorHAnsi" w:hAnsiTheme="minorHAnsi" w:cstheme="minorHAnsi"/>
          <w:color w:val="363435"/>
          <w:spacing w:val="4"/>
          <w:w w:val="93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1"/>
        </w:rPr>
        <w:t>f</w:t>
      </w:r>
      <w:r w:rsidRPr="00DA33BD">
        <w:rPr>
          <w:rFonts w:asciiTheme="minorHAnsi" w:hAnsiTheme="minorHAnsi" w:cstheme="minorHAnsi"/>
          <w:color w:val="363435"/>
          <w:spacing w:val="-2"/>
        </w:rPr>
        <w:t>o</w:t>
      </w:r>
      <w:r w:rsidRPr="00DA33BD">
        <w:rPr>
          <w:rFonts w:asciiTheme="minorHAnsi" w:hAnsiTheme="minorHAnsi" w:cstheme="minorHAnsi"/>
          <w:color w:val="363435"/>
        </w:rPr>
        <w:t>r</w:t>
      </w:r>
      <w:r w:rsidRPr="00DA33BD">
        <w:rPr>
          <w:rFonts w:asciiTheme="minorHAnsi" w:hAnsiTheme="minorHAnsi" w:cstheme="minorHAnsi"/>
          <w:color w:val="363435"/>
          <w:spacing w:val="-12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-3"/>
        </w:rPr>
        <w:t>n</w:t>
      </w:r>
      <w:r w:rsidRPr="00DA33BD">
        <w:rPr>
          <w:rFonts w:asciiTheme="minorHAnsi" w:hAnsiTheme="minorHAnsi" w:cstheme="minorHAnsi"/>
          <w:color w:val="363435"/>
          <w:spacing w:val="4"/>
        </w:rPr>
        <w:t>u</w:t>
      </w:r>
      <w:r w:rsidRPr="00DA33BD">
        <w:rPr>
          <w:rFonts w:asciiTheme="minorHAnsi" w:hAnsiTheme="minorHAnsi" w:cstheme="minorHAnsi"/>
          <w:color w:val="363435"/>
          <w:spacing w:val="5"/>
        </w:rPr>
        <w:t>r</w:t>
      </w:r>
      <w:r w:rsidRPr="00DA33BD">
        <w:rPr>
          <w:rFonts w:asciiTheme="minorHAnsi" w:hAnsiTheme="minorHAnsi" w:cstheme="minorHAnsi"/>
          <w:color w:val="363435"/>
          <w:spacing w:val="4"/>
        </w:rPr>
        <w:t>tu</w:t>
      </w:r>
      <w:r w:rsidRPr="00DA33BD">
        <w:rPr>
          <w:rFonts w:asciiTheme="minorHAnsi" w:hAnsiTheme="minorHAnsi" w:cstheme="minorHAnsi"/>
          <w:color w:val="363435"/>
          <w:spacing w:val="2"/>
        </w:rPr>
        <w:t>r</w:t>
      </w:r>
      <w:r w:rsidRPr="00DA33BD">
        <w:rPr>
          <w:rFonts w:asciiTheme="minorHAnsi" w:hAnsiTheme="minorHAnsi" w:cstheme="minorHAnsi"/>
          <w:color w:val="363435"/>
          <w:spacing w:val="3"/>
        </w:rPr>
        <w:t>i</w:t>
      </w:r>
      <w:r w:rsidRPr="00DA33BD">
        <w:rPr>
          <w:rFonts w:asciiTheme="minorHAnsi" w:hAnsiTheme="minorHAnsi" w:cstheme="minorHAnsi"/>
          <w:color w:val="363435"/>
          <w:spacing w:val="2"/>
        </w:rPr>
        <w:t>n</w:t>
      </w:r>
      <w:r w:rsidRPr="00DA33BD">
        <w:rPr>
          <w:rFonts w:asciiTheme="minorHAnsi" w:hAnsiTheme="minorHAnsi" w:cstheme="minorHAnsi"/>
          <w:color w:val="363435"/>
        </w:rPr>
        <w:t>g</w:t>
      </w:r>
      <w:r w:rsidRPr="00DA33BD">
        <w:rPr>
          <w:rFonts w:asciiTheme="minorHAnsi" w:hAnsiTheme="minorHAnsi" w:cstheme="minorHAnsi"/>
          <w:color w:val="363435"/>
          <w:spacing w:val="3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1"/>
          <w:w w:val="93"/>
        </w:rPr>
        <w:t>c</w:t>
      </w:r>
      <w:r w:rsidRPr="00DA33BD">
        <w:rPr>
          <w:rFonts w:asciiTheme="minorHAnsi" w:hAnsiTheme="minorHAnsi" w:cstheme="minorHAnsi"/>
          <w:color w:val="363435"/>
          <w:w w:val="93"/>
        </w:rPr>
        <w:t>r</w:t>
      </w:r>
      <w:r w:rsidRPr="00DA33BD">
        <w:rPr>
          <w:rFonts w:asciiTheme="minorHAnsi" w:hAnsiTheme="minorHAnsi" w:cstheme="minorHAnsi"/>
          <w:color w:val="363435"/>
          <w:spacing w:val="3"/>
          <w:w w:val="93"/>
        </w:rPr>
        <w:t>e</w:t>
      </w:r>
      <w:r w:rsidRPr="00DA33BD">
        <w:rPr>
          <w:rFonts w:asciiTheme="minorHAnsi" w:hAnsiTheme="minorHAnsi" w:cstheme="minorHAnsi"/>
          <w:color w:val="363435"/>
          <w:w w:val="93"/>
        </w:rPr>
        <w:t>a</w:t>
      </w:r>
      <w:r w:rsidRPr="00DA33BD">
        <w:rPr>
          <w:rFonts w:asciiTheme="minorHAnsi" w:hAnsiTheme="minorHAnsi" w:cstheme="minorHAnsi"/>
          <w:color w:val="363435"/>
          <w:spacing w:val="4"/>
          <w:w w:val="93"/>
        </w:rPr>
        <w:t>t</w:t>
      </w:r>
      <w:r w:rsidRPr="00DA33BD">
        <w:rPr>
          <w:rFonts w:asciiTheme="minorHAnsi" w:hAnsiTheme="minorHAnsi" w:cstheme="minorHAnsi"/>
          <w:color w:val="363435"/>
          <w:w w:val="93"/>
        </w:rPr>
        <w:t>i</w:t>
      </w:r>
      <w:r w:rsidRPr="00DA33BD">
        <w:rPr>
          <w:rFonts w:asciiTheme="minorHAnsi" w:hAnsiTheme="minorHAnsi" w:cstheme="minorHAnsi"/>
          <w:color w:val="363435"/>
          <w:spacing w:val="4"/>
          <w:w w:val="93"/>
        </w:rPr>
        <w:t>v</w:t>
      </w:r>
      <w:r w:rsidRPr="00DA33BD">
        <w:rPr>
          <w:rFonts w:asciiTheme="minorHAnsi" w:hAnsiTheme="minorHAnsi" w:cstheme="minorHAnsi"/>
          <w:color w:val="363435"/>
          <w:spacing w:val="-3"/>
          <w:w w:val="93"/>
        </w:rPr>
        <w:t>i</w:t>
      </w:r>
      <w:r w:rsidRPr="00DA33BD">
        <w:rPr>
          <w:rFonts w:asciiTheme="minorHAnsi" w:hAnsiTheme="minorHAnsi" w:cstheme="minorHAnsi"/>
          <w:color w:val="363435"/>
          <w:spacing w:val="6"/>
          <w:w w:val="93"/>
        </w:rPr>
        <w:t>t</w:t>
      </w:r>
      <w:r w:rsidRPr="00DA33BD">
        <w:rPr>
          <w:rFonts w:asciiTheme="minorHAnsi" w:hAnsiTheme="minorHAnsi" w:cstheme="minorHAnsi"/>
          <w:color w:val="363435"/>
          <w:w w:val="93"/>
        </w:rPr>
        <w:t>y</w:t>
      </w:r>
      <w:r w:rsidRPr="00DA33BD">
        <w:rPr>
          <w:rFonts w:asciiTheme="minorHAnsi" w:hAnsiTheme="minorHAnsi" w:cstheme="minorHAnsi"/>
          <w:color w:val="363435"/>
          <w:spacing w:val="5"/>
          <w:w w:val="93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3"/>
          <w:w w:val="92"/>
        </w:rPr>
        <w:t>i</w:t>
      </w:r>
      <w:r w:rsidRPr="00DA33BD">
        <w:rPr>
          <w:rFonts w:asciiTheme="minorHAnsi" w:hAnsiTheme="minorHAnsi" w:cstheme="minorHAnsi"/>
          <w:color w:val="363435"/>
          <w:w w:val="105"/>
        </w:rPr>
        <w:t xml:space="preserve">n </w:t>
      </w:r>
      <w:r w:rsidRPr="00DA33BD">
        <w:rPr>
          <w:rFonts w:asciiTheme="minorHAnsi" w:hAnsiTheme="minorHAnsi" w:cstheme="minorHAnsi"/>
          <w:color w:val="363435"/>
          <w:spacing w:val="-1"/>
          <w:w w:val="94"/>
        </w:rPr>
        <w:t>l</w:t>
      </w:r>
      <w:r w:rsidRPr="00DA33BD">
        <w:rPr>
          <w:rFonts w:asciiTheme="minorHAnsi" w:hAnsiTheme="minorHAnsi" w:cstheme="minorHAnsi"/>
          <w:color w:val="363435"/>
          <w:spacing w:val="3"/>
          <w:w w:val="94"/>
        </w:rPr>
        <w:t>e</w:t>
      </w:r>
      <w:r w:rsidRPr="00DA33BD">
        <w:rPr>
          <w:rFonts w:asciiTheme="minorHAnsi" w:hAnsiTheme="minorHAnsi" w:cstheme="minorHAnsi"/>
          <w:color w:val="363435"/>
          <w:spacing w:val="5"/>
          <w:w w:val="94"/>
        </w:rPr>
        <w:t>a</w:t>
      </w:r>
      <w:r w:rsidRPr="00DA33BD">
        <w:rPr>
          <w:rFonts w:asciiTheme="minorHAnsi" w:hAnsiTheme="minorHAnsi" w:cstheme="minorHAnsi"/>
          <w:color w:val="363435"/>
          <w:spacing w:val="2"/>
          <w:w w:val="94"/>
        </w:rPr>
        <w:t>r</w:t>
      </w:r>
      <w:r w:rsidRPr="00DA33BD">
        <w:rPr>
          <w:rFonts w:asciiTheme="minorHAnsi" w:hAnsiTheme="minorHAnsi" w:cstheme="minorHAnsi"/>
          <w:color w:val="363435"/>
          <w:spacing w:val="-1"/>
          <w:w w:val="94"/>
        </w:rPr>
        <w:t>n</w:t>
      </w:r>
      <w:r w:rsidRPr="00DA33BD">
        <w:rPr>
          <w:rFonts w:asciiTheme="minorHAnsi" w:hAnsiTheme="minorHAnsi" w:cstheme="minorHAnsi"/>
          <w:color w:val="363435"/>
          <w:w w:val="94"/>
        </w:rPr>
        <w:t>e</w:t>
      </w:r>
      <w:r w:rsidRPr="00DA33BD">
        <w:rPr>
          <w:rFonts w:asciiTheme="minorHAnsi" w:hAnsiTheme="minorHAnsi" w:cstheme="minorHAnsi"/>
          <w:color w:val="363435"/>
          <w:spacing w:val="2"/>
          <w:w w:val="94"/>
        </w:rPr>
        <w:t>r</w:t>
      </w:r>
      <w:r w:rsidRPr="00DA33BD">
        <w:rPr>
          <w:rFonts w:asciiTheme="minorHAnsi" w:hAnsiTheme="minorHAnsi" w:cstheme="minorHAnsi"/>
          <w:color w:val="363435"/>
          <w:w w:val="94"/>
        </w:rPr>
        <w:t>s</w:t>
      </w:r>
      <w:r w:rsidRPr="00DA33BD">
        <w:rPr>
          <w:rFonts w:asciiTheme="minorHAnsi" w:hAnsiTheme="minorHAnsi" w:cstheme="minorHAnsi"/>
          <w:color w:val="363435"/>
          <w:spacing w:val="-2"/>
          <w:w w:val="94"/>
        </w:rPr>
        <w:t xml:space="preserve"> </w:t>
      </w:r>
      <w:r w:rsidRPr="00DA33BD">
        <w:rPr>
          <w:rFonts w:asciiTheme="minorHAnsi" w:hAnsiTheme="minorHAnsi" w:cstheme="minorHAnsi"/>
          <w:color w:val="363435"/>
          <w:w w:val="94"/>
        </w:rPr>
        <w:t>r</w:t>
      </w:r>
      <w:r w:rsidRPr="00DA33BD">
        <w:rPr>
          <w:rFonts w:asciiTheme="minorHAnsi" w:hAnsiTheme="minorHAnsi" w:cstheme="minorHAnsi"/>
          <w:color w:val="363435"/>
          <w:spacing w:val="4"/>
          <w:w w:val="94"/>
        </w:rPr>
        <w:t>e</w:t>
      </w:r>
      <w:r w:rsidRPr="00DA33BD">
        <w:rPr>
          <w:rFonts w:asciiTheme="minorHAnsi" w:hAnsiTheme="minorHAnsi" w:cstheme="minorHAnsi"/>
          <w:color w:val="363435"/>
          <w:spacing w:val="1"/>
          <w:w w:val="94"/>
        </w:rPr>
        <w:t>s</w:t>
      </w:r>
      <w:r w:rsidRPr="00DA33BD">
        <w:rPr>
          <w:rFonts w:asciiTheme="minorHAnsi" w:hAnsiTheme="minorHAnsi" w:cstheme="minorHAnsi"/>
          <w:color w:val="363435"/>
          <w:spacing w:val="-2"/>
          <w:w w:val="94"/>
        </w:rPr>
        <w:t>o</w:t>
      </w:r>
      <w:r w:rsidRPr="00DA33BD">
        <w:rPr>
          <w:rFonts w:asciiTheme="minorHAnsi" w:hAnsiTheme="minorHAnsi" w:cstheme="minorHAnsi"/>
          <w:color w:val="363435"/>
          <w:spacing w:val="2"/>
          <w:w w:val="94"/>
        </w:rPr>
        <w:t>n</w:t>
      </w:r>
      <w:r w:rsidRPr="00DA33BD">
        <w:rPr>
          <w:rFonts w:asciiTheme="minorHAnsi" w:hAnsiTheme="minorHAnsi" w:cstheme="minorHAnsi"/>
          <w:color w:val="363435"/>
          <w:w w:val="94"/>
        </w:rPr>
        <w:t>at</w:t>
      </w:r>
      <w:r w:rsidRPr="00DA33BD">
        <w:rPr>
          <w:rFonts w:asciiTheme="minorHAnsi" w:hAnsiTheme="minorHAnsi" w:cstheme="minorHAnsi"/>
          <w:color w:val="363435"/>
          <w:spacing w:val="2"/>
          <w:w w:val="94"/>
        </w:rPr>
        <w:t>e</w:t>
      </w:r>
      <w:r w:rsidRPr="00DA33BD">
        <w:rPr>
          <w:rFonts w:asciiTheme="minorHAnsi" w:hAnsiTheme="minorHAnsi" w:cstheme="minorHAnsi"/>
          <w:color w:val="363435"/>
          <w:w w:val="94"/>
        </w:rPr>
        <w:t>d</w:t>
      </w:r>
      <w:r w:rsidRPr="00DA33BD">
        <w:rPr>
          <w:rFonts w:asciiTheme="minorHAnsi" w:hAnsiTheme="minorHAnsi" w:cstheme="minorHAnsi"/>
          <w:color w:val="363435"/>
          <w:spacing w:val="16"/>
          <w:w w:val="94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4"/>
        </w:rPr>
        <w:t>w</w:t>
      </w:r>
      <w:r w:rsidRPr="00DA33BD">
        <w:rPr>
          <w:rFonts w:asciiTheme="minorHAnsi" w:hAnsiTheme="minorHAnsi" w:cstheme="minorHAnsi"/>
          <w:color w:val="363435"/>
          <w:spacing w:val="-3"/>
        </w:rPr>
        <w:t>i</w:t>
      </w:r>
      <w:r w:rsidRPr="00DA33BD">
        <w:rPr>
          <w:rFonts w:asciiTheme="minorHAnsi" w:hAnsiTheme="minorHAnsi" w:cstheme="minorHAnsi"/>
          <w:color w:val="363435"/>
          <w:spacing w:val="5"/>
        </w:rPr>
        <w:t>t</w:t>
      </w:r>
      <w:r w:rsidRPr="00DA33BD">
        <w:rPr>
          <w:rFonts w:asciiTheme="minorHAnsi" w:hAnsiTheme="minorHAnsi" w:cstheme="minorHAnsi"/>
          <w:color w:val="363435"/>
        </w:rPr>
        <w:t>h</w:t>
      </w:r>
      <w:r w:rsidRPr="00DA33BD">
        <w:rPr>
          <w:rFonts w:asciiTheme="minorHAnsi" w:hAnsiTheme="minorHAnsi" w:cstheme="minorHAnsi"/>
          <w:color w:val="363435"/>
          <w:spacing w:val="-9"/>
        </w:rPr>
        <w:t xml:space="preserve"> </w:t>
      </w:r>
      <w:r w:rsidRPr="00DA33BD">
        <w:rPr>
          <w:rFonts w:asciiTheme="minorHAnsi" w:hAnsiTheme="minorHAnsi" w:cstheme="minorHAnsi"/>
          <w:color w:val="363435"/>
        </w:rPr>
        <w:t>y</w:t>
      </w:r>
      <w:r w:rsidRPr="00DA33BD">
        <w:rPr>
          <w:rFonts w:asciiTheme="minorHAnsi" w:hAnsiTheme="minorHAnsi" w:cstheme="minorHAnsi"/>
          <w:color w:val="363435"/>
          <w:spacing w:val="-1"/>
        </w:rPr>
        <w:t>o</w:t>
      </w:r>
      <w:r w:rsidRPr="00DA33BD">
        <w:rPr>
          <w:rFonts w:asciiTheme="minorHAnsi" w:hAnsiTheme="minorHAnsi" w:cstheme="minorHAnsi"/>
          <w:color w:val="363435"/>
          <w:spacing w:val="2"/>
        </w:rPr>
        <w:t>u</w:t>
      </w:r>
      <w:r w:rsidRPr="00DA33BD">
        <w:rPr>
          <w:rFonts w:asciiTheme="minorHAnsi" w:hAnsiTheme="minorHAnsi" w:cstheme="minorHAnsi"/>
          <w:color w:val="363435"/>
        </w:rPr>
        <w:t>.</w:t>
      </w:r>
    </w:p>
    <w:p w14:paraId="4056B5FB" w14:textId="77777777" w:rsidR="009B6B06" w:rsidRPr="00DA33BD" w:rsidRDefault="009B6B06">
      <w:pPr>
        <w:spacing w:line="160" w:lineRule="exact"/>
        <w:rPr>
          <w:rFonts w:asciiTheme="minorHAnsi" w:hAnsiTheme="minorHAnsi" w:cstheme="minorHAnsi"/>
        </w:rPr>
      </w:pPr>
    </w:p>
    <w:p w14:paraId="59903792" w14:textId="77777777" w:rsidR="009B6B06" w:rsidRPr="00DA33BD" w:rsidRDefault="009B6B06">
      <w:pPr>
        <w:spacing w:line="200" w:lineRule="exact"/>
        <w:rPr>
          <w:rFonts w:asciiTheme="minorHAnsi" w:hAnsiTheme="minorHAnsi" w:cstheme="minorHAnsi"/>
        </w:rPr>
      </w:pPr>
    </w:p>
    <w:p w14:paraId="0CB0D0A2" w14:textId="77777777" w:rsidR="009B6B06" w:rsidRPr="00DA33BD" w:rsidRDefault="007C22B3">
      <w:pPr>
        <w:ind w:left="208"/>
        <w:rPr>
          <w:rFonts w:asciiTheme="minorHAnsi" w:hAnsiTheme="minorHAnsi" w:cstheme="minorHAnsi"/>
        </w:rPr>
      </w:pPr>
      <w:r w:rsidRPr="00DA33BD">
        <w:rPr>
          <w:rFonts w:asciiTheme="minorHAnsi" w:hAnsiTheme="minorHAnsi" w:cstheme="minorHAnsi"/>
          <w:b/>
          <w:color w:val="363435"/>
          <w:spacing w:val="-1"/>
        </w:rPr>
        <w:t>3</w:t>
      </w:r>
      <w:r w:rsidRPr="00DA33BD">
        <w:rPr>
          <w:rFonts w:asciiTheme="minorHAnsi" w:hAnsiTheme="minorHAnsi" w:cstheme="minorHAnsi"/>
          <w:b/>
          <w:color w:val="363435"/>
        </w:rPr>
        <w:t>.</w:t>
      </w:r>
      <w:r w:rsidRPr="00DA33BD">
        <w:rPr>
          <w:rFonts w:asciiTheme="minorHAnsi" w:hAnsiTheme="minorHAnsi" w:cstheme="minorHAnsi"/>
          <w:b/>
          <w:color w:val="363435"/>
          <w:spacing w:val="4"/>
        </w:rPr>
        <w:t xml:space="preserve"> </w:t>
      </w:r>
      <w:r w:rsidRPr="00DA33BD">
        <w:rPr>
          <w:rFonts w:asciiTheme="minorHAnsi" w:hAnsiTheme="minorHAnsi" w:cstheme="minorHAnsi"/>
          <w:b/>
          <w:color w:val="363435"/>
          <w:spacing w:val="10"/>
          <w:w w:val="93"/>
        </w:rPr>
        <w:t>W</w:t>
      </w:r>
      <w:r w:rsidRPr="00DA33BD">
        <w:rPr>
          <w:rFonts w:asciiTheme="minorHAnsi" w:hAnsiTheme="minorHAnsi" w:cstheme="minorHAnsi"/>
          <w:b/>
          <w:color w:val="363435"/>
          <w:spacing w:val="3"/>
          <w:w w:val="93"/>
        </w:rPr>
        <w:t>h</w:t>
      </w:r>
      <w:r w:rsidRPr="00DA33BD">
        <w:rPr>
          <w:rFonts w:asciiTheme="minorHAnsi" w:hAnsiTheme="minorHAnsi" w:cstheme="minorHAnsi"/>
          <w:b/>
          <w:color w:val="363435"/>
          <w:w w:val="93"/>
        </w:rPr>
        <w:t>at</w:t>
      </w:r>
      <w:r w:rsidRPr="00DA33BD">
        <w:rPr>
          <w:rFonts w:asciiTheme="minorHAnsi" w:hAnsiTheme="minorHAnsi" w:cstheme="minorHAnsi"/>
          <w:b/>
          <w:color w:val="363435"/>
          <w:spacing w:val="4"/>
          <w:w w:val="93"/>
        </w:rPr>
        <w:t xml:space="preserve"> </w:t>
      </w:r>
      <w:r w:rsidRPr="00DA33BD">
        <w:rPr>
          <w:rFonts w:asciiTheme="minorHAnsi" w:hAnsiTheme="minorHAnsi" w:cstheme="minorHAnsi"/>
          <w:b/>
          <w:color w:val="363435"/>
        </w:rPr>
        <w:t>do</w:t>
      </w:r>
      <w:r w:rsidRPr="00DA33BD">
        <w:rPr>
          <w:rFonts w:asciiTheme="minorHAnsi" w:hAnsiTheme="minorHAnsi" w:cstheme="minorHAnsi"/>
          <w:b/>
          <w:color w:val="363435"/>
          <w:spacing w:val="-10"/>
        </w:rPr>
        <w:t xml:space="preserve"> </w:t>
      </w:r>
      <w:r w:rsidRPr="00DA33BD">
        <w:rPr>
          <w:rFonts w:asciiTheme="minorHAnsi" w:hAnsiTheme="minorHAnsi" w:cstheme="minorHAnsi"/>
          <w:b/>
          <w:color w:val="363435"/>
          <w:spacing w:val="1"/>
        </w:rPr>
        <w:t>y</w:t>
      </w:r>
      <w:r w:rsidRPr="00DA33BD">
        <w:rPr>
          <w:rFonts w:asciiTheme="minorHAnsi" w:hAnsiTheme="minorHAnsi" w:cstheme="minorHAnsi"/>
          <w:b/>
          <w:color w:val="363435"/>
          <w:spacing w:val="-1"/>
        </w:rPr>
        <w:t>o</w:t>
      </w:r>
      <w:r w:rsidRPr="00DA33BD">
        <w:rPr>
          <w:rFonts w:asciiTheme="minorHAnsi" w:hAnsiTheme="minorHAnsi" w:cstheme="minorHAnsi"/>
          <w:b/>
          <w:color w:val="363435"/>
        </w:rPr>
        <w:t>u</w:t>
      </w:r>
      <w:r w:rsidRPr="00DA33BD">
        <w:rPr>
          <w:rFonts w:asciiTheme="minorHAnsi" w:hAnsiTheme="minorHAnsi" w:cstheme="minorHAnsi"/>
          <w:b/>
          <w:color w:val="363435"/>
          <w:spacing w:val="-20"/>
        </w:rPr>
        <w:t xml:space="preserve"> </w:t>
      </w:r>
      <w:r w:rsidRPr="00DA33BD">
        <w:rPr>
          <w:rFonts w:asciiTheme="minorHAnsi" w:hAnsiTheme="minorHAnsi" w:cstheme="minorHAnsi"/>
          <w:b/>
          <w:color w:val="363435"/>
          <w:spacing w:val="-1"/>
          <w:w w:val="94"/>
        </w:rPr>
        <w:t>h</w:t>
      </w:r>
      <w:r w:rsidRPr="00DA33BD">
        <w:rPr>
          <w:rFonts w:asciiTheme="minorHAnsi" w:hAnsiTheme="minorHAnsi" w:cstheme="minorHAnsi"/>
          <w:b/>
          <w:color w:val="363435"/>
          <w:w w:val="94"/>
        </w:rPr>
        <w:t>o</w:t>
      </w:r>
      <w:r w:rsidRPr="00DA33BD">
        <w:rPr>
          <w:rFonts w:asciiTheme="minorHAnsi" w:hAnsiTheme="minorHAnsi" w:cstheme="minorHAnsi"/>
          <w:b/>
          <w:color w:val="363435"/>
          <w:spacing w:val="1"/>
          <w:w w:val="94"/>
        </w:rPr>
        <w:t>pe</w:t>
      </w:r>
      <w:r w:rsidRPr="00DA33BD">
        <w:rPr>
          <w:rFonts w:asciiTheme="minorHAnsi" w:hAnsiTheme="minorHAnsi" w:cstheme="minorHAnsi"/>
          <w:b/>
          <w:color w:val="363435"/>
          <w:w w:val="94"/>
        </w:rPr>
        <w:t>,</w:t>
      </w:r>
      <w:r w:rsidRPr="00DA33BD">
        <w:rPr>
          <w:rFonts w:asciiTheme="minorHAnsi" w:hAnsiTheme="minorHAnsi" w:cstheme="minorHAnsi"/>
          <w:b/>
          <w:color w:val="363435"/>
          <w:spacing w:val="7"/>
          <w:w w:val="94"/>
        </w:rPr>
        <w:t xml:space="preserve"> </w:t>
      </w:r>
      <w:r w:rsidRPr="00DA33BD">
        <w:rPr>
          <w:rFonts w:asciiTheme="minorHAnsi" w:hAnsiTheme="minorHAnsi" w:cstheme="minorHAnsi"/>
          <w:b/>
          <w:color w:val="363435"/>
          <w:spacing w:val="4"/>
        </w:rPr>
        <w:t>i</w:t>
      </w:r>
      <w:r w:rsidRPr="00DA33BD">
        <w:rPr>
          <w:rFonts w:asciiTheme="minorHAnsi" w:hAnsiTheme="minorHAnsi" w:cstheme="minorHAnsi"/>
          <w:b/>
          <w:color w:val="363435"/>
        </w:rPr>
        <w:t>n</w:t>
      </w:r>
      <w:r w:rsidRPr="00DA33BD">
        <w:rPr>
          <w:rFonts w:asciiTheme="minorHAnsi" w:hAnsiTheme="minorHAnsi" w:cstheme="minorHAnsi"/>
          <w:b/>
          <w:color w:val="363435"/>
          <w:spacing w:val="-7"/>
        </w:rPr>
        <w:t xml:space="preserve"> </w:t>
      </w:r>
      <w:r w:rsidRPr="00DA33BD">
        <w:rPr>
          <w:rFonts w:asciiTheme="minorHAnsi" w:hAnsiTheme="minorHAnsi" w:cstheme="minorHAnsi"/>
          <w:b/>
          <w:color w:val="363435"/>
          <w:spacing w:val="6"/>
        </w:rPr>
        <w:t>t</w:t>
      </w:r>
      <w:r w:rsidRPr="00DA33BD">
        <w:rPr>
          <w:rFonts w:asciiTheme="minorHAnsi" w:hAnsiTheme="minorHAnsi" w:cstheme="minorHAnsi"/>
          <w:b/>
          <w:color w:val="363435"/>
        </w:rPr>
        <w:t>he</w:t>
      </w:r>
      <w:r w:rsidRPr="00DA33BD">
        <w:rPr>
          <w:rFonts w:asciiTheme="minorHAnsi" w:hAnsiTheme="minorHAnsi" w:cstheme="minorHAnsi"/>
          <w:b/>
          <w:color w:val="363435"/>
          <w:spacing w:val="-17"/>
        </w:rPr>
        <w:t xml:space="preserve"> </w:t>
      </w:r>
      <w:r w:rsidRPr="00DA33BD">
        <w:rPr>
          <w:rFonts w:asciiTheme="minorHAnsi" w:hAnsiTheme="minorHAnsi" w:cstheme="minorHAnsi"/>
          <w:b/>
          <w:color w:val="363435"/>
        </w:rPr>
        <w:t>e</w:t>
      </w:r>
      <w:r w:rsidRPr="00DA33BD">
        <w:rPr>
          <w:rFonts w:asciiTheme="minorHAnsi" w:hAnsiTheme="minorHAnsi" w:cstheme="minorHAnsi"/>
          <w:b/>
          <w:color w:val="363435"/>
          <w:spacing w:val="-1"/>
        </w:rPr>
        <w:t>n</w:t>
      </w:r>
      <w:r w:rsidRPr="00DA33BD">
        <w:rPr>
          <w:rFonts w:asciiTheme="minorHAnsi" w:hAnsiTheme="minorHAnsi" w:cstheme="minorHAnsi"/>
          <w:b/>
          <w:color w:val="363435"/>
          <w:spacing w:val="2"/>
        </w:rPr>
        <w:t>d</w:t>
      </w:r>
      <w:r w:rsidRPr="00DA33BD">
        <w:rPr>
          <w:rFonts w:asciiTheme="minorHAnsi" w:hAnsiTheme="minorHAnsi" w:cstheme="minorHAnsi"/>
          <w:b/>
          <w:color w:val="363435"/>
        </w:rPr>
        <w:t>,</w:t>
      </w:r>
      <w:r w:rsidRPr="00DA33BD">
        <w:rPr>
          <w:rFonts w:asciiTheme="minorHAnsi" w:hAnsiTheme="minorHAnsi" w:cstheme="minorHAnsi"/>
          <w:b/>
          <w:color w:val="363435"/>
          <w:spacing w:val="-20"/>
        </w:rPr>
        <w:t xml:space="preserve"> </w:t>
      </w:r>
      <w:r w:rsidRPr="00DA33BD">
        <w:rPr>
          <w:rFonts w:asciiTheme="minorHAnsi" w:hAnsiTheme="minorHAnsi" w:cstheme="minorHAnsi"/>
          <w:b/>
          <w:color w:val="363435"/>
          <w:spacing w:val="1"/>
          <w:w w:val="91"/>
        </w:rPr>
        <w:t>y</w:t>
      </w:r>
      <w:r w:rsidRPr="00DA33BD">
        <w:rPr>
          <w:rFonts w:asciiTheme="minorHAnsi" w:hAnsiTheme="minorHAnsi" w:cstheme="minorHAnsi"/>
          <w:b/>
          <w:color w:val="363435"/>
          <w:spacing w:val="-1"/>
          <w:w w:val="91"/>
        </w:rPr>
        <w:t>o</w:t>
      </w:r>
      <w:r w:rsidRPr="00DA33BD">
        <w:rPr>
          <w:rFonts w:asciiTheme="minorHAnsi" w:hAnsiTheme="minorHAnsi" w:cstheme="minorHAnsi"/>
          <w:b/>
          <w:color w:val="363435"/>
          <w:spacing w:val="5"/>
          <w:w w:val="91"/>
        </w:rPr>
        <w:t>u</w:t>
      </w:r>
      <w:r w:rsidRPr="00DA33BD">
        <w:rPr>
          <w:rFonts w:asciiTheme="minorHAnsi" w:hAnsiTheme="minorHAnsi" w:cstheme="minorHAnsi"/>
          <w:b/>
          <w:color w:val="363435"/>
          <w:w w:val="91"/>
        </w:rPr>
        <w:t>r</w:t>
      </w:r>
      <w:r w:rsidRPr="00DA33BD">
        <w:rPr>
          <w:rFonts w:asciiTheme="minorHAnsi" w:hAnsiTheme="minorHAnsi" w:cstheme="minorHAnsi"/>
          <w:b/>
          <w:color w:val="363435"/>
          <w:spacing w:val="2"/>
          <w:w w:val="91"/>
        </w:rPr>
        <w:t xml:space="preserve"> </w:t>
      </w:r>
      <w:r w:rsidRPr="00DA33BD">
        <w:rPr>
          <w:rFonts w:asciiTheme="minorHAnsi" w:hAnsiTheme="minorHAnsi" w:cstheme="minorHAnsi"/>
          <w:b/>
          <w:color w:val="363435"/>
          <w:spacing w:val="1"/>
          <w:w w:val="91"/>
        </w:rPr>
        <w:t>s</w:t>
      </w:r>
      <w:r w:rsidRPr="00DA33BD">
        <w:rPr>
          <w:rFonts w:asciiTheme="minorHAnsi" w:hAnsiTheme="minorHAnsi" w:cstheme="minorHAnsi"/>
          <w:b/>
          <w:color w:val="363435"/>
          <w:spacing w:val="4"/>
          <w:w w:val="91"/>
        </w:rPr>
        <w:t>t</w:t>
      </w:r>
      <w:r w:rsidRPr="00DA33BD">
        <w:rPr>
          <w:rFonts w:asciiTheme="minorHAnsi" w:hAnsiTheme="minorHAnsi" w:cstheme="minorHAnsi"/>
          <w:b/>
          <w:color w:val="363435"/>
          <w:spacing w:val="1"/>
          <w:w w:val="91"/>
        </w:rPr>
        <w:t>ud</w:t>
      </w:r>
      <w:r w:rsidRPr="00DA33BD">
        <w:rPr>
          <w:rFonts w:asciiTheme="minorHAnsi" w:hAnsiTheme="minorHAnsi" w:cstheme="minorHAnsi"/>
          <w:b/>
          <w:color w:val="363435"/>
          <w:w w:val="91"/>
        </w:rPr>
        <w:t>e</w:t>
      </w:r>
      <w:r w:rsidRPr="00DA33BD">
        <w:rPr>
          <w:rFonts w:asciiTheme="minorHAnsi" w:hAnsiTheme="minorHAnsi" w:cstheme="minorHAnsi"/>
          <w:b/>
          <w:color w:val="363435"/>
          <w:spacing w:val="-3"/>
          <w:w w:val="91"/>
        </w:rPr>
        <w:t>n</w:t>
      </w:r>
      <w:r w:rsidRPr="00DA33BD">
        <w:rPr>
          <w:rFonts w:asciiTheme="minorHAnsi" w:hAnsiTheme="minorHAnsi" w:cstheme="minorHAnsi"/>
          <w:b/>
          <w:color w:val="363435"/>
          <w:spacing w:val="4"/>
          <w:w w:val="91"/>
        </w:rPr>
        <w:t>t</w:t>
      </w:r>
      <w:r w:rsidRPr="00DA33BD">
        <w:rPr>
          <w:rFonts w:asciiTheme="minorHAnsi" w:hAnsiTheme="minorHAnsi" w:cstheme="minorHAnsi"/>
          <w:b/>
          <w:color w:val="363435"/>
          <w:w w:val="91"/>
        </w:rPr>
        <w:t>s</w:t>
      </w:r>
      <w:r w:rsidRPr="00DA33BD">
        <w:rPr>
          <w:rFonts w:asciiTheme="minorHAnsi" w:hAnsiTheme="minorHAnsi" w:cstheme="minorHAnsi"/>
          <w:b/>
          <w:color w:val="363435"/>
          <w:spacing w:val="17"/>
          <w:w w:val="91"/>
        </w:rPr>
        <w:t xml:space="preserve"> </w:t>
      </w:r>
      <w:r w:rsidRPr="00DA33BD">
        <w:rPr>
          <w:rFonts w:asciiTheme="minorHAnsi" w:hAnsiTheme="minorHAnsi" w:cstheme="minorHAnsi"/>
          <w:b/>
          <w:color w:val="363435"/>
          <w:spacing w:val="6"/>
        </w:rPr>
        <w:t>w</w:t>
      </w:r>
      <w:r w:rsidRPr="00DA33BD">
        <w:rPr>
          <w:rFonts w:asciiTheme="minorHAnsi" w:hAnsiTheme="minorHAnsi" w:cstheme="minorHAnsi"/>
          <w:b/>
          <w:color w:val="363435"/>
          <w:spacing w:val="5"/>
        </w:rPr>
        <w:t>il</w:t>
      </w:r>
      <w:r w:rsidRPr="00DA33BD">
        <w:rPr>
          <w:rFonts w:asciiTheme="minorHAnsi" w:hAnsiTheme="minorHAnsi" w:cstheme="minorHAnsi"/>
          <w:b/>
          <w:color w:val="363435"/>
        </w:rPr>
        <w:t>l</w:t>
      </w:r>
      <w:r w:rsidRPr="00DA33BD">
        <w:rPr>
          <w:rFonts w:asciiTheme="minorHAnsi" w:hAnsiTheme="minorHAnsi" w:cstheme="minorHAnsi"/>
          <w:b/>
          <w:color w:val="363435"/>
          <w:spacing w:val="-18"/>
        </w:rPr>
        <w:t xml:space="preserve"> </w:t>
      </w:r>
      <w:r w:rsidRPr="00DA33BD">
        <w:rPr>
          <w:rFonts w:asciiTheme="minorHAnsi" w:hAnsiTheme="minorHAnsi" w:cstheme="minorHAnsi"/>
          <w:b/>
          <w:color w:val="363435"/>
          <w:spacing w:val="4"/>
          <w:w w:val="89"/>
        </w:rPr>
        <w:t>t</w:t>
      </w:r>
      <w:r w:rsidRPr="00DA33BD">
        <w:rPr>
          <w:rFonts w:asciiTheme="minorHAnsi" w:hAnsiTheme="minorHAnsi" w:cstheme="minorHAnsi"/>
          <w:b/>
          <w:color w:val="363435"/>
          <w:spacing w:val="7"/>
          <w:w w:val="89"/>
        </w:rPr>
        <w:t>a</w:t>
      </w:r>
      <w:r w:rsidRPr="00DA33BD">
        <w:rPr>
          <w:rFonts w:asciiTheme="minorHAnsi" w:hAnsiTheme="minorHAnsi" w:cstheme="minorHAnsi"/>
          <w:b/>
          <w:color w:val="363435"/>
          <w:spacing w:val="2"/>
          <w:w w:val="89"/>
        </w:rPr>
        <w:t>k</w:t>
      </w:r>
      <w:r w:rsidRPr="00DA33BD">
        <w:rPr>
          <w:rFonts w:asciiTheme="minorHAnsi" w:hAnsiTheme="minorHAnsi" w:cstheme="minorHAnsi"/>
          <w:b/>
          <w:color w:val="363435"/>
          <w:w w:val="89"/>
        </w:rPr>
        <w:t>e</w:t>
      </w:r>
      <w:r w:rsidRPr="00DA33BD">
        <w:rPr>
          <w:rFonts w:asciiTheme="minorHAnsi" w:hAnsiTheme="minorHAnsi" w:cstheme="minorHAnsi"/>
          <w:b/>
          <w:color w:val="363435"/>
          <w:spacing w:val="8"/>
          <w:w w:val="89"/>
        </w:rPr>
        <w:t xml:space="preserve"> </w:t>
      </w:r>
      <w:r w:rsidRPr="00DA33BD">
        <w:rPr>
          <w:rFonts w:asciiTheme="minorHAnsi" w:hAnsiTheme="minorHAnsi" w:cstheme="minorHAnsi"/>
          <w:b/>
          <w:color w:val="363435"/>
          <w:w w:val="89"/>
        </w:rPr>
        <w:t>a</w:t>
      </w:r>
      <w:r w:rsidRPr="00DA33BD">
        <w:rPr>
          <w:rFonts w:asciiTheme="minorHAnsi" w:hAnsiTheme="minorHAnsi" w:cstheme="minorHAnsi"/>
          <w:b/>
          <w:color w:val="363435"/>
          <w:spacing w:val="3"/>
          <w:w w:val="89"/>
        </w:rPr>
        <w:t>w</w:t>
      </w:r>
      <w:r w:rsidRPr="00DA33BD">
        <w:rPr>
          <w:rFonts w:asciiTheme="minorHAnsi" w:hAnsiTheme="minorHAnsi" w:cstheme="minorHAnsi"/>
          <w:b/>
          <w:color w:val="363435"/>
          <w:w w:val="89"/>
        </w:rPr>
        <w:t>ay</w:t>
      </w:r>
      <w:r w:rsidRPr="00DA33BD">
        <w:rPr>
          <w:rFonts w:asciiTheme="minorHAnsi" w:hAnsiTheme="minorHAnsi" w:cstheme="minorHAnsi"/>
          <w:b/>
          <w:color w:val="363435"/>
          <w:spacing w:val="4"/>
          <w:w w:val="89"/>
        </w:rPr>
        <w:t xml:space="preserve"> f</w:t>
      </w:r>
      <w:r w:rsidRPr="00DA33BD">
        <w:rPr>
          <w:rFonts w:asciiTheme="minorHAnsi" w:hAnsiTheme="minorHAnsi" w:cstheme="minorHAnsi"/>
          <w:b/>
          <w:color w:val="363435"/>
          <w:spacing w:val="1"/>
          <w:w w:val="89"/>
        </w:rPr>
        <w:t>r</w:t>
      </w:r>
      <w:r w:rsidRPr="00DA33BD">
        <w:rPr>
          <w:rFonts w:asciiTheme="minorHAnsi" w:hAnsiTheme="minorHAnsi" w:cstheme="minorHAnsi"/>
          <w:b/>
          <w:color w:val="363435"/>
          <w:spacing w:val="-1"/>
          <w:w w:val="89"/>
        </w:rPr>
        <w:t>o</w:t>
      </w:r>
      <w:r w:rsidRPr="00DA33BD">
        <w:rPr>
          <w:rFonts w:asciiTheme="minorHAnsi" w:hAnsiTheme="minorHAnsi" w:cstheme="minorHAnsi"/>
          <w:b/>
          <w:color w:val="363435"/>
          <w:w w:val="89"/>
        </w:rPr>
        <w:t>m</w:t>
      </w:r>
      <w:r w:rsidRPr="00DA33BD">
        <w:rPr>
          <w:rFonts w:asciiTheme="minorHAnsi" w:hAnsiTheme="minorHAnsi" w:cstheme="minorHAnsi"/>
          <w:b/>
          <w:color w:val="363435"/>
          <w:spacing w:val="17"/>
          <w:w w:val="89"/>
        </w:rPr>
        <w:t xml:space="preserve"> </w:t>
      </w:r>
      <w:r w:rsidRPr="00DA33BD">
        <w:rPr>
          <w:rFonts w:asciiTheme="minorHAnsi" w:hAnsiTheme="minorHAnsi" w:cstheme="minorHAnsi"/>
          <w:b/>
          <w:color w:val="363435"/>
          <w:spacing w:val="1"/>
          <w:w w:val="89"/>
        </w:rPr>
        <w:t>y</w:t>
      </w:r>
      <w:r w:rsidRPr="00DA33BD">
        <w:rPr>
          <w:rFonts w:asciiTheme="minorHAnsi" w:hAnsiTheme="minorHAnsi" w:cstheme="minorHAnsi"/>
          <w:b/>
          <w:color w:val="363435"/>
          <w:spacing w:val="-1"/>
          <w:w w:val="89"/>
        </w:rPr>
        <w:t>o</w:t>
      </w:r>
      <w:r w:rsidRPr="00DA33BD">
        <w:rPr>
          <w:rFonts w:asciiTheme="minorHAnsi" w:hAnsiTheme="minorHAnsi" w:cstheme="minorHAnsi"/>
          <w:b/>
          <w:color w:val="363435"/>
          <w:spacing w:val="4"/>
          <w:w w:val="89"/>
        </w:rPr>
        <w:t>u</w:t>
      </w:r>
      <w:r w:rsidRPr="00DA33BD">
        <w:rPr>
          <w:rFonts w:asciiTheme="minorHAnsi" w:hAnsiTheme="minorHAnsi" w:cstheme="minorHAnsi"/>
          <w:b/>
          <w:color w:val="363435"/>
          <w:w w:val="89"/>
        </w:rPr>
        <w:t>r</w:t>
      </w:r>
      <w:r w:rsidRPr="00DA33BD">
        <w:rPr>
          <w:rFonts w:asciiTheme="minorHAnsi" w:hAnsiTheme="minorHAnsi" w:cstheme="minorHAnsi"/>
          <w:b/>
          <w:color w:val="363435"/>
          <w:spacing w:val="11"/>
          <w:w w:val="89"/>
        </w:rPr>
        <w:t xml:space="preserve"> </w:t>
      </w:r>
      <w:r w:rsidRPr="00DA33BD">
        <w:rPr>
          <w:rFonts w:asciiTheme="minorHAnsi" w:hAnsiTheme="minorHAnsi" w:cstheme="minorHAnsi"/>
          <w:b/>
          <w:color w:val="363435"/>
          <w:spacing w:val="3"/>
          <w:w w:val="90"/>
        </w:rPr>
        <w:t>c</w:t>
      </w:r>
      <w:r w:rsidRPr="00DA33BD">
        <w:rPr>
          <w:rFonts w:asciiTheme="minorHAnsi" w:hAnsiTheme="minorHAnsi" w:cstheme="minorHAnsi"/>
          <w:b/>
          <w:color w:val="363435"/>
          <w:spacing w:val="2"/>
          <w:w w:val="93"/>
        </w:rPr>
        <w:t>l</w:t>
      </w:r>
      <w:r w:rsidRPr="00DA33BD">
        <w:rPr>
          <w:rFonts w:asciiTheme="minorHAnsi" w:hAnsiTheme="minorHAnsi" w:cstheme="minorHAnsi"/>
          <w:b/>
          <w:color w:val="363435"/>
          <w:spacing w:val="5"/>
          <w:w w:val="84"/>
        </w:rPr>
        <w:t>a</w:t>
      </w:r>
      <w:r w:rsidRPr="00DA33BD">
        <w:rPr>
          <w:rFonts w:asciiTheme="minorHAnsi" w:hAnsiTheme="minorHAnsi" w:cstheme="minorHAnsi"/>
          <w:b/>
          <w:color w:val="363435"/>
          <w:spacing w:val="2"/>
          <w:w w:val="88"/>
        </w:rPr>
        <w:t>ss</w:t>
      </w:r>
      <w:r w:rsidRPr="00DA33BD">
        <w:rPr>
          <w:rFonts w:asciiTheme="minorHAnsi" w:hAnsiTheme="minorHAnsi" w:cstheme="minorHAnsi"/>
          <w:b/>
          <w:color w:val="363435"/>
          <w:spacing w:val="3"/>
          <w:w w:val="92"/>
        </w:rPr>
        <w:t>e</w:t>
      </w:r>
      <w:r w:rsidRPr="00DA33BD">
        <w:rPr>
          <w:rFonts w:asciiTheme="minorHAnsi" w:hAnsiTheme="minorHAnsi" w:cstheme="minorHAnsi"/>
          <w:b/>
          <w:color w:val="363435"/>
          <w:spacing w:val="3"/>
          <w:w w:val="88"/>
        </w:rPr>
        <w:t>s</w:t>
      </w:r>
      <w:r w:rsidRPr="00DA33BD">
        <w:rPr>
          <w:rFonts w:asciiTheme="minorHAnsi" w:hAnsiTheme="minorHAnsi" w:cstheme="minorHAnsi"/>
          <w:b/>
          <w:color w:val="363435"/>
          <w:w w:val="66"/>
        </w:rPr>
        <w:t>?</w:t>
      </w:r>
    </w:p>
    <w:p w14:paraId="76407C3D" w14:textId="77777777" w:rsidR="009B6B06" w:rsidRPr="00DA33BD" w:rsidRDefault="007C22B3">
      <w:pPr>
        <w:spacing w:before="70" w:line="250" w:lineRule="auto"/>
        <w:ind w:left="408" w:right="158"/>
        <w:rPr>
          <w:rFonts w:asciiTheme="minorHAnsi" w:hAnsiTheme="minorHAnsi" w:cstheme="minorHAnsi"/>
        </w:rPr>
      </w:pPr>
      <w:r w:rsidRPr="00DA33BD">
        <w:rPr>
          <w:rFonts w:asciiTheme="minorHAnsi" w:hAnsiTheme="minorHAnsi" w:cstheme="minorHAnsi"/>
          <w:color w:val="363435"/>
          <w:spacing w:val="-1"/>
          <w:w w:val="94"/>
        </w:rPr>
        <w:t>G</w:t>
      </w:r>
      <w:r w:rsidRPr="00DA33BD">
        <w:rPr>
          <w:rFonts w:asciiTheme="minorHAnsi" w:hAnsiTheme="minorHAnsi" w:cstheme="minorHAnsi"/>
          <w:color w:val="363435"/>
          <w:w w:val="94"/>
        </w:rPr>
        <w:t>i</w:t>
      </w:r>
      <w:r w:rsidRPr="00DA33BD">
        <w:rPr>
          <w:rFonts w:asciiTheme="minorHAnsi" w:hAnsiTheme="minorHAnsi" w:cstheme="minorHAnsi"/>
          <w:color w:val="363435"/>
          <w:spacing w:val="-1"/>
          <w:w w:val="94"/>
        </w:rPr>
        <w:t>v</w:t>
      </w:r>
      <w:r w:rsidRPr="00DA33BD">
        <w:rPr>
          <w:rFonts w:asciiTheme="minorHAnsi" w:hAnsiTheme="minorHAnsi" w:cstheme="minorHAnsi"/>
          <w:color w:val="363435"/>
          <w:w w:val="94"/>
        </w:rPr>
        <w:t>e</w:t>
      </w:r>
      <w:r w:rsidRPr="00DA33BD">
        <w:rPr>
          <w:rFonts w:asciiTheme="minorHAnsi" w:hAnsiTheme="minorHAnsi" w:cstheme="minorHAnsi"/>
          <w:color w:val="363435"/>
          <w:spacing w:val="1"/>
          <w:w w:val="94"/>
        </w:rPr>
        <w:t>n</w:t>
      </w:r>
      <w:r w:rsidRPr="00DA33BD">
        <w:rPr>
          <w:rFonts w:asciiTheme="minorHAnsi" w:hAnsiTheme="minorHAnsi" w:cstheme="minorHAnsi"/>
          <w:color w:val="363435"/>
          <w:w w:val="94"/>
        </w:rPr>
        <w:t>:</w:t>
      </w:r>
      <w:r w:rsidRPr="00DA33BD">
        <w:rPr>
          <w:rFonts w:asciiTheme="minorHAnsi" w:hAnsiTheme="minorHAnsi" w:cstheme="minorHAnsi"/>
          <w:color w:val="363435"/>
          <w:spacing w:val="11"/>
          <w:w w:val="94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1"/>
          <w:w w:val="94"/>
        </w:rPr>
        <w:t>s</w:t>
      </w:r>
      <w:r w:rsidRPr="00DA33BD">
        <w:rPr>
          <w:rFonts w:asciiTheme="minorHAnsi" w:hAnsiTheme="minorHAnsi" w:cstheme="minorHAnsi"/>
          <w:color w:val="363435"/>
          <w:spacing w:val="-2"/>
          <w:w w:val="94"/>
        </w:rPr>
        <w:t>o</w:t>
      </w:r>
      <w:r w:rsidRPr="00DA33BD">
        <w:rPr>
          <w:rFonts w:asciiTheme="minorHAnsi" w:hAnsiTheme="minorHAnsi" w:cstheme="minorHAnsi"/>
          <w:color w:val="363435"/>
          <w:spacing w:val="-1"/>
          <w:w w:val="94"/>
        </w:rPr>
        <w:t>m</w:t>
      </w:r>
      <w:r w:rsidRPr="00DA33BD">
        <w:rPr>
          <w:rFonts w:asciiTheme="minorHAnsi" w:hAnsiTheme="minorHAnsi" w:cstheme="minorHAnsi"/>
          <w:color w:val="363435"/>
          <w:w w:val="94"/>
        </w:rPr>
        <w:t>e</w:t>
      </w:r>
      <w:r w:rsidRPr="00DA33BD">
        <w:rPr>
          <w:rFonts w:asciiTheme="minorHAnsi" w:hAnsiTheme="minorHAnsi" w:cstheme="minorHAnsi"/>
          <w:color w:val="363435"/>
          <w:spacing w:val="4"/>
          <w:w w:val="94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-2"/>
        </w:rPr>
        <w:t>o</w:t>
      </w:r>
      <w:r w:rsidRPr="00DA33BD">
        <w:rPr>
          <w:rFonts w:asciiTheme="minorHAnsi" w:hAnsiTheme="minorHAnsi" w:cstheme="minorHAnsi"/>
          <w:color w:val="363435"/>
        </w:rPr>
        <w:t>f</w:t>
      </w:r>
      <w:r w:rsidRPr="00DA33BD">
        <w:rPr>
          <w:rFonts w:asciiTheme="minorHAnsi" w:hAnsiTheme="minorHAnsi" w:cstheme="minorHAnsi"/>
          <w:color w:val="363435"/>
          <w:spacing w:val="-12"/>
        </w:rPr>
        <w:t xml:space="preserve"> </w:t>
      </w:r>
      <w:r w:rsidRPr="00DA33BD">
        <w:rPr>
          <w:rFonts w:asciiTheme="minorHAnsi" w:hAnsiTheme="minorHAnsi" w:cstheme="minorHAnsi"/>
          <w:color w:val="363435"/>
        </w:rPr>
        <w:t>y</w:t>
      </w:r>
      <w:r w:rsidRPr="00DA33BD">
        <w:rPr>
          <w:rFonts w:asciiTheme="minorHAnsi" w:hAnsiTheme="minorHAnsi" w:cstheme="minorHAnsi"/>
          <w:color w:val="363435"/>
          <w:spacing w:val="-1"/>
        </w:rPr>
        <w:t>o</w:t>
      </w:r>
      <w:r w:rsidRPr="00DA33BD">
        <w:rPr>
          <w:rFonts w:asciiTheme="minorHAnsi" w:hAnsiTheme="minorHAnsi" w:cstheme="minorHAnsi"/>
          <w:color w:val="363435"/>
          <w:spacing w:val="4"/>
        </w:rPr>
        <w:t>u</w:t>
      </w:r>
      <w:r w:rsidRPr="00DA33BD">
        <w:rPr>
          <w:rFonts w:asciiTheme="minorHAnsi" w:hAnsiTheme="minorHAnsi" w:cstheme="minorHAnsi"/>
          <w:color w:val="363435"/>
        </w:rPr>
        <w:t>r</w:t>
      </w:r>
      <w:r w:rsidRPr="00DA33BD">
        <w:rPr>
          <w:rFonts w:asciiTheme="minorHAnsi" w:hAnsiTheme="minorHAnsi" w:cstheme="minorHAnsi"/>
          <w:color w:val="363435"/>
          <w:spacing w:val="-15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1"/>
          <w:w w:val="93"/>
        </w:rPr>
        <w:t>s</w:t>
      </w:r>
      <w:r w:rsidRPr="00DA33BD">
        <w:rPr>
          <w:rFonts w:asciiTheme="minorHAnsi" w:hAnsiTheme="minorHAnsi" w:cstheme="minorHAnsi"/>
          <w:color w:val="363435"/>
          <w:spacing w:val="4"/>
          <w:w w:val="93"/>
        </w:rPr>
        <w:t>t</w:t>
      </w:r>
      <w:r w:rsidRPr="00DA33BD">
        <w:rPr>
          <w:rFonts w:asciiTheme="minorHAnsi" w:hAnsiTheme="minorHAnsi" w:cstheme="minorHAnsi"/>
          <w:color w:val="363435"/>
          <w:w w:val="93"/>
        </w:rPr>
        <w:t>ude</w:t>
      </w:r>
      <w:r w:rsidRPr="00DA33BD">
        <w:rPr>
          <w:rFonts w:asciiTheme="minorHAnsi" w:hAnsiTheme="minorHAnsi" w:cstheme="minorHAnsi"/>
          <w:color w:val="363435"/>
          <w:spacing w:val="-3"/>
          <w:w w:val="93"/>
        </w:rPr>
        <w:t>n</w:t>
      </w:r>
      <w:r w:rsidRPr="00DA33BD">
        <w:rPr>
          <w:rFonts w:asciiTheme="minorHAnsi" w:hAnsiTheme="minorHAnsi" w:cstheme="minorHAnsi"/>
          <w:color w:val="363435"/>
          <w:spacing w:val="4"/>
          <w:w w:val="93"/>
        </w:rPr>
        <w:t>t</w:t>
      </w:r>
      <w:r w:rsidRPr="00DA33BD">
        <w:rPr>
          <w:rFonts w:asciiTheme="minorHAnsi" w:hAnsiTheme="minorHAnsi" w:cstheme="minorHAnsi"/>
          <w:color w:val="363435"/>
          <w:w w:val="93"/>
        </w:rPr>
        <w:t>s</w:t>
      </w:r>
      <w:r w:rsidRPr="00DA33BD">
        <w:rPr>
          <w:rFonts w:asciiTheme="minorHAnsi" w:hAnsiTheme="minorHAnsi" w:cstheme="minorHAnsi"/>
          <w:color w:val="363435"/>
          <w:spacing w:val="34"/>
          <w:w w:val="93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4"/>
          <w:w w:val="93"/>
        </w:rPr>
        <w:t>wil</w:t>
      </w:r>
      <w:r w:rsidRPr="00DA33BD">
        <w:rPr>
          <w:rFonts w:asciiTheme="minorHAnsi" w:hAnsiTheme="minorHAnsi" w:cstheme="minorHAnsi"/>
          <w:color w:val="363435"/>
          <w:w w:val="93"/>
        </w:rPr>
        <w:t>l</w:t>
      </w:r>
      <w:r w:rsidRPr="00DA33BD">
        <w:rPr>
          <w:rFonts w:asciiTheme="minorHAnsi" w:hAnsiTheme="minorHAnsi" w:cstheme="minorHAnsi"/>
          <w:color w:val="363435"/>
          <w:spacing w:val="-4"/>
          <w:w w:val="93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-1"/>
          <w:w w:val="93"/>
        </w:rPr>
        <w:t>n</w:t>
      </w:r>
      <w:r w:rsidRPr="00DA33BD">
        <w:rPr>
          <w:rFonts w:asciiTheme="minorHAnsi" w:hAnsiTheme="minorHAnsi" w:cstheme="minorHAnsi"/>
          <w:color w:val="363435"/>
          <w:spacing w:val="4"/>
          <w:w w:val="93"/>
        </w:rPr>
        <w:t>e</w:t>
      </w:r>
      <w:r w:rsidRPr="00DA33BD">
        <w:rPr>
          <w:rFonts w:asciiTheme="minorHAnsi" w:hAnsiTheme="minorHAnsi" w:cstheme="minorHAnsi"/>
          <w:color w:val="363435"/>
          <w:spacing w:val="-1"/>
          <w:w w:val="93"/>
        </w:rPr>
        <w:t>v</w:t>
      </w:r>
      <w:r w:rsidRPr="00DA33BD">
        <w:rPr>
          <w:rFonts w:asciiTheme="minorHAnsi" w:hAnsiTheme="minorHAnsi" w:cstheme="minorHAnsi"/>
          <w:color w:val="363435"/>
          <w:w w:val="93"/>
        </w:rPr>
        <w:t>er</w:t>
      </w:r>
      <w:r w:rsidRPr="00DA33BD">
        <w:rPr>
          <w:rFonts w:asciiTheme="minorHAnsi" w:hAnsiTheme="minorHAnsi" w:cstheme="minorHAnsi"/>
          <w:color w:val="363435"/>
          <w:spacing w:val="6"/>
          <w:w w:val="93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4"/>
        </w:rPr>
        <w:t>t</w:t>
      </w:r>
      <w:r w:rsidRPr="00DA33BD">
        <w:rPr>
          <w:rFonts w:asciiTheme="minorHAnsi" w:hAnsiTheme="minorHAnsi" w:cstheme="minorHAnsi"/>
          <w:color w:val="363435"/>
          <w:spacing w:val="7"/>
        </w:rPr>
        <w:t>a</w:t>
      </w:r>
      <w:r w:rsidRPr="00DA33BD">
        <w:rPr>
          <w:rFonts w:asciiTheme="minorHAnsi" w:hAnsiTheme="minorHAnsi" w:cstheme="minorHAnsi"/>
          <w:color w:val="363435"/>
          <w:spacing w:val="1"/>
        </w:rPr>
        <w:t>k</w:t>
      </w:r>
      <w:r w:rsidRPr="00DA33BD">
        <w:rPr>
          <w:rFonts w:asciiTheme="minorHAnsi" w:hAnsiTheme="minorHAnsi" w:cstheme="minorHAnsi"/>
          <w:color w:val="363435"/>
        </w:rPr>
        <w:t>e</w:t>
      </w:r>
      <w:r w:rsidRPr="00DA33BD">
        <w:rPr>
          <w:rFonts w:asciiTheme="minorHAnsi" w:hAnsiTheme="minorHAnsi" w:cstheme="minorHAnsi"/>
          <w:color w:val="363435"/>
          <w:spacing w:val="-16"/>
        </w:rPr>
        <w:t xml:space="preserve"> </w:t>
      </w:r>
      <w:r w:rsidRPr="00DA33BD">
        <w:rPr>
          <w:rFonts w:asciiTheme="minorHAnsi" w:hAnsiTheme="minorHAnsi" w:cstheme="minorHAnsi"/>
          <w:color w:val="363435"/>
        </w:rPr>
        <w:t>a</w:t>
      </w:r>
      <w:r w:rsidRPr="00DA33BD">
        <w:rPr>
          <w:rFonts w:asciiTheme="minorHAnsi" w:hAnsiTheme="minorHAnsi" w:cstheme="minorHAnsi"/>
          <w:color w:val="363435"/>
          <w:spacing w:val="-8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1"/>
          <w:w w:val="97"/>
        </w:rPr>
        <w:t>s</w:t>
      </w:r>
      <w:r w:rsidRPr="00DA33BD">
        <w:rPr>
          <w:rFonts w:asciiTheme="minorHAnsi" w:hAnsiTheme="minorHAnsi" w:cstheme="minorHAnsi"/>
          <w:color w:val="363435"/>
          <w:spacing w:val="4"/>
          <w:w w:val="97"/>
        </w:rPr>
        <w:t>t</w:t>
      </w:r>
      <w:r w:rsidRPr="00DA33BD">
        <w:rPr>
          <w:rFonts w:asciiTheme="minorHAnsi" w:hAnsiTheme="minorHAnsi" w:cstheme="minorHAnsi"/>
          <w:color w:val="363435"/>
          <w:w w:val="97"/>
        </w:rPr>
        <w:t>u</w:t>
      </w:r>
      <w:r w:rsidRPr="00DA33BD">
        <w:rPr>
          <w:rFonts w:asciiTheme="minorHAnsi" w:hAnsiTheme="minorHAnsi" w:cstheme="minorHAnsi"/>
          <w:color w:val="363435"/>
          <w:spacing w:val="4"/>
          <w:w w:val="97"/>
        </w:rPr>
        <w:t>d</w:t>
      </w:r>
      <w:r w:rsidRPr="00DA33BD">
        <w:rPr>
          <w:rFonts w:asciiTheme="minorHAnsi" w:hAnsiTheme="minorHAnsi" w:cstheme="minorHAnsi"/>
          <w:color w:val="363435"/>
          <w:spacing w:val="-1"/>
          <w:w w:val="97"/>
        </w:rPr>
        <w:t>i</w:t>
      </w:r>
      <w:r w:rsidRPr="00DA33BD">
        <w:rPr>
          <w:rFonts w:asciiTheme="minorHAnsi" w:hAnsiTheme="minorHAnsi" w:cstheme="minorHAnsi"/>
          <w:color w:val="363435"/>
          <w:w w:val="97"/>
        </w:rPr>
        <w:t>o</w:t>
      </w:r>
      <w:r w:rsidRPr="00DA33BD">
        <w:rPr>
          <w:rFonts w:asciiTheme="minorHAnsi" w:hAnsiTheme="minorHAnsi" w:cstheme="minorHAnsi"/>
          <w:color w:val="363435"/>
          <w:spacing w:val="5"/>
          <w:w w:val="97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5"/>
        </w:rPr>
        <w:t>ar</w:t>
      </w:r>
      <w:r w:rsidRPr="00DA33BD">
        <w:rPr>
          <w:rFonts w:asciiTheme="minorHAnsi" w:hAnsiTheme="minorHAnsi" w:cstheme="minorHAnsi"/>
          <w:color w:val="363435"/>
        </w:rPr>
        <w:t>t</w:t>
      </w:r>
      <w:r w:rsidRPr="00DA33BD">
        <w:rPr>
          <w:rFonts w:asciiTheme="minorHAnsi" w:hAnsiTheme="minorHAnsi" w:cstheme="minorHAnsi"/>
          <w:color w:val="363435"/>
          <w:spacing w:val="-3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3"/>
          <w:w w:val="93"/>
        </w:rPr>
        <w:t>c</w:t>
      </w:r>
      <w:r w:rsidRPr="00DA33BD">
        <w:rPr>
          <w:rFonts w:asciiTheme="minorHAnsi" w:hAnsiTheme="minorHAnsi" w:cstheme="minorHAnsi"/>
          <w:color w:val="363435"/>
          <w:spacing w:val="-1"/>
          <w:w w:val="93"/>
        </w:rPr>
        <w:t>o</w:t>
      </w:r>
      <w:r w:rsidRPr="00DA33BD">
        <w:rPr>
          <w:rFonts w:asciiTheme="minorHAnsi" w:hAnsiTheme="minorHAnsi" w:cstheme="minorHAnsi"/>
          <w:color w:val="363435"/>
          <w:spacing w:val="4"/>
          <w:w w:val="93"/>
        </w:rPr>
        <w:t>u</w:t>
      </w:r>
      <w:r w:rsidRPr="00DA33BD">
        <w:rPr>
          <w:rFonts w:asciiTheme="minorHAnsi" w:hAnsiTheme="minorHAnsi" w:cstheme="minorHAnsi"/>
          <w:color w:val="363435"/>
          <w:spacing w:val="2"/>
          <w:w w:val="93"/>
        </w:rPr>
        <w:t>r</w:t>
      </w:r>
      <w:r w:rsidRPr="00DA33BD">
        <w:rPr>
          <w:rFonts w:asciiTheme="minorHAnsi" w:hAnsiTheme="minorHAnsi" w:cstheme="minorHAnsi"/>
          <w:color w:val="363435"/>
          <w:spacing w:val="1"/>
          <w:w w:val="93"/>
        </w:rPr>
        <w:t>s</w:t>
      </w:r>
      <w:r w:rsidRPr="00DA33BD">
        <w:rPr>
          <w:rFonts w:asciiTheme="minorHAnsi" w:hAnsiTheme="minorHAnsi" w:cstheme="minorHAnsi"/>
          <w:color w:val="363435"/>
          <w:w w:val="93"/>
        </w:rPr>
        <w:t>e</w:t>
      </w:r>
      <w:r w:rsidRPr="00DA33BD">
        <w:rPr>
          <w:rFonts w:asciiTheme="minorHAnsi" w:hAnsiTheme="minorHAnsi" w:cstheme="minorHAnsi"/>
          <w:color w:val="363435"/>
          <w:spacing w:val="7"/>
          <w:w w:val="93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6"/>
          <w:w w:val="93"/>
        </w:rPr>
        <w:t>af</w:t>
      </w:r>
      <w:r w:rsidRPr="00DA33BD">
        <w:rPr>
          <w:rFonts w:asciiTheme="minorHAnsi" w:hAnsiTheme="minorHAnsi" w:cstheme="minorHAnsi"/>
          <w:color w:val="363435"/>
          <w:w w:val="93"/>
        </w:rPr>
        <w:t>ter</w:t>
      </w:r>
      <w:r w:rsidRPr="00DA33BD">
        <w:rPr>
          <w:rFonts w:asciiTheme="minorHAnsi" w:hAnsiTheme="minorHAnsi" w:cstheme="minorHAnsi"/>
          <w:color w:val="363435"/>
          <w:spacing w:val="8"/>
          <w:w w:val="93"/>
        </w:rPr>
        <w:t xml:space="preserve"> </w:t>
      </w:r>
      <w:r w:rsidRPr="00DA33BD">
        <w:rPr>
          <w:rFonts w:asciiTheme="minorHAnsi" w:hAnsiTheme="minorHAnsi" w:cstheme="minorHAnsi"/>
          <w:color w:val="363435"/>
          <w:w w:val="93"/>
        </w:rPr>
        <w:t>y</w:t>
      </w:r>
      <w:r w:rsidRPr="00DA33BD">
        <w:rPr>
          <w:rFonts w:asciiTheme="minorHAnsi" w:hAnsiTheme="minorHAnsi" w:cstheme="minorHAnsi"/>
          <w:color w:val="363435"/>
          <w:spacing w:val="-1"/>
          <w:w w:val="93"/>
        </w:rPr>
        <w:t>o</w:t>
      </w:r>
      <w:r w:rsidRPr="00DA33BD">
        <w:rPr>
          <w:rFonts w:asciiTheme="minorHAnsi" w:hAnsiTheme="minorHAnsi" w:cstheme="minorHAnsi"/>
          <w:color w:val="363435"/>
          <w:spacing w:val="4"/>
          <w:w w:val="93"/>
        </w:rPr>
        <w:t>u</w:t>
      </w:r>
      <w:r w:rsidRPr="00DA33BD">
        <w:rPr>
          <w:rFonts w:asciiTheme="minorHAnsi" w:hAnsiTheme="minorHAnsi" w:cstheme="minorHAnsi"/>
          <w:color w:val="363435"/>
          <w:spacing w:val="2"/>
          <w:w w:val="93"/>
        </w:rPr>
        <w:t>r</w:t>
      </w:r>
      <w:r w:rsidRPr="00DA33BD">
        <w:rPr>
          <w:rFonts w:asciiTheme="minorHAnsi" w:hAnsiTheme="minorHAnsi" w:cstheme="minorHAnsi"/>
          <w:color w:val="363435"/>
          <w:w w:val="93"/>
        </w:rPr>
        <w:t>s;</w:t>
      </w:r>
      <w:r w:rsidRPr="00DA33BD">
        <w:rPr>
          <w:rFonts w:asciiTheme="minorHAnsi" w:hAnsiTheme="minorHAnsi" w:cstheme="minorHAnsi"/>
          <w:color w:val="363435"/>
          <w:spacing w:val="5"/>
          <w:w w:val="93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-2"/>
        </w:rPr>
        <w:t>o</w:t>
      </w:r>
      <w:r w:rsidRPr="00DA33BD">
        <w:rPr>
          <w:rFonts w:asciiTheme="minorHAnsi" w:hAnsiTheme="minorHAnsi" w:cstheme="minorHAnsi"/>
          <w:color w:val="363435"/>
          <w:spacing w:val="5"/>
        </w:rPr>
        <w:t>t</w:t>
      </w:r>
      <w:r w:rsidRPr="00DA33BD">
        <w:rPr>
          <w:rFonts w:asciiTheme="minorHAnsi" w:hAnsiTheme="minorHAnsi" w:cstheme="minorHAnsi"/>
          <w:color w:val="363435"/>
          <w:spacing w:val="-1"/>
        </w:rPr>
        <w:t>h</w:t>
      </w:r>
      <w:r w:rsidRPr="00DA33BD">
        <w:rPr>
          <w:rFonts w:asciiTheme="minorHAnsi" w:hAnsiTheme="minorHAnsi" w:cstheme="minorHAnsi"/>
          <w:color w:val="363435"/>
        </w:rPr>
        <w:t>er</w:t>
      </w:r>
      <w:r w:rsidRPr="00DA33BD">
        <w:rPr>
          <w:rFonts w:asciiTheme="minorHAnsi" w:hAnsiTheme="minorHAnsi" w:cstheme="minorHAnsi"/>
          <w:color w:val="363435"/>
          <w:spacing w:val="-5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1"/>
          <w:w w:val="93"/>
        </w:rPr>
        <w:t>s</w:t>
      </w:r>
      <w:r w:rsidRPr="00DA33BD">
        <w:rPr>
          <w:rFonts w:asciiTheme="minorHAnsi" w:hAnsiTheme="minorHAnsi" w:cstheme="minorHAnsi"/>
          <w:color w:val="363435"/>
          <w:spacing w:val="4"/>
          <w:w w:val="93"/>
        </w:rPr>
        <w:t>t</w:t>
      </w:r>
      <w:r w:rsidRPr="00DA33BD">
        <w:rPr>
          <w:rFonts w:asciiTheme="minorHAnsi" w:hAnsiTheme="minorHAnsi" w:cstheme="minorHAnsi"/>
          <w:color w:val="363435"/>
          <w:w w:val="93"/>
        </w:rPr>
        <w:t>ude</w:t>
      </w:r>
      <w:r w:rsidRPr="00DA33BD">
        <w:rPr>
          <w:rFonts w:asciiTheme="minorHAnsi" w:hAnsiTheme="minorHAnsi" w:cstheme="minorHAnsi"/>
          <w:color w:val="363435"/>
          <w:spacing w:val="-3"/>
          <w:w w:val="93"/>
        </w:rPr>
        <w:t>n</w:t>
      </w:r>
      <w:r w:rsidRPr="00DA33BD">
        <w:rPr>
          <w:rFonts w:asciiTheme="minorHAnsi" w:hAnsiTheme="minorHAnsi" w:cstheme="minorHAnsi"/>
          <w:color w:val="363435"/>
          <w:spacing w:val="4"/>
          <w:w w:val="93"/>
        </w:rPr>
        <w:t>t</w:t>
      </w:r>
      <w:r w:rsidRPr="00DA33BD">
        <w:rPr>
          <w:rFonts w:asciiTheme="minorHAnsi" w:hAnsiTheme="minorHAnsi" w:cstheme="minorHAnsi"/>
          <w:color w:val="363435"/>
          <w:w w:val="93"/>
        </w:rPr>
        <w:t>s</w:t>
      </w:r>
      <w:r w:rsidRPr="00DA33BD">
        <w:rPr>
          <w:rFonts w:asciiTheme="minorHAnsi" w:hAnsiTheme="minorHAnsi" w:cstheme="minorHAnsi"/>
          <w:color w:val="363435"/>
          <w:spacing w:val="34"/>
          <w:w w:val="93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4"/>
          <w:w w:val="93"/>
        </w:rPr>
        <w:t>wil</w:t>
      </w:r>
      <w:r w:rsidRPr="00DA33BD">
        <w:rPr>
          <w:rFonts w:asciiTheme="minorHAnsi" w:hAnsiTheme="minorHAnsi" w:cstheme="minorHAnsi"/>
          <w:color w:val="363435"/>
          <w:w w:val="93"/>
        </w:rPr>
        <w:t>l</w:t>
      </w:r>
      <w:r w:rsidRPr="00DA33BD">
        <w:rPr>
          <w:rFonts w:asciiTheme="minorHAnsi" w:hAnsiTheme="minorHAnsi" w:cstheme="minorHAnsi"/>
          <w:color w:val="363435"/>
          <w:spacing w:val="-4"/>
          <w:w w:val="93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3"/>
        </w:rPr>
        <w:t>c</w:t>
      </w:r>
      <w:r w:rsidRPr="00DA33BD">
        <w:rPr>
          <w:rFonts w:asciiTheme="minorHAnsi" w:hAnsiTheme="minorHAnsi" w:cstheme="minorHAnsi"/>
          <w:color w:val="363435"/>
          <w:spacing w:val="-2"/>
        </w:rPr>
        <w:t>o</w:t>
      </w:r>
      <w:r w:rsidRPr="00DA33BD">
        <w:rPr>
          <w:rFonts w:asciiTheme="minorHAnsi" w:hAnsiTheme="minorHAnsi" w:cstheme="minorHAnsi"/>
          <w:color w:val="363435"/>
          <w:spacing w:val="-3"/>
        </w:rPr>
        <w:t>n</w:t>
      </w:r>
      <w:r w:rsidRPr="00DA33BD">
        <w:rPr>
          <w:rFonts w:asciiTheme="minorHAnsi" w:hAnsiTheme="minorHAnsi" w:cstheme="minorHAnsi"/>
          <w:color w:val="363435"/>
          <w:spacing w:val="4"/>
        </w:rPr>
        <w:t>t</w:t>
      </w:r>
      <w:r w:rsidRPr="00DA33BD">
        <w:rPr>
          <w:rFonts w:asciiTheme="minorHAnsi" w:hAnsiTheme="minorHAnsi" w:cstheme="minorHAnsi"/>
          <w:color w:val="363435"/>
          <w:spacing w:val="3"/>
        </w:rPr>
        <w:t>i</w:t>
      </w:r>
      <w:r w:rsidRPr="00DA33BD">
        <w:rPr>
          <w:rFonts w:asciiTheme="minorHAnsi" w:hAnsiTheme="minorHAnsi" w:cstheme="minorHAnsi"/>
          <w:color w:val="363435"/>
          <w:spacing w:val="-3"/>
        </w:rPr>
        <w:t>n</w:t>
      </w:r>
      <w:r w:rsidRPr="00DA33BD">
        <w:rPr>
          <w:rFonts w:asciiTheme="minorHAnsi" w:hAnsiTheme="minorHAnsi" w:cstheme="minorHAnsi"/>
          <w:color w:val="363435"/>
        </w:rPr>
        <w:t>ue</w:t>
      </w:r>
      <w:r w:rsidRPr="00DA33BD">
        <w:rPr>
          <w:rFonts w:asciiTheme="minorHAnsi" w:hAnsiTheme="minorHAnsi" w:cstheme="minorHAnsi"/>
          <w:color w:val="363435"/>
          <w:spacing w:val="-8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-1"/>
        </w:rPr>
        <w:t>t</w:t>
      </w:r>
      <w:r w:rsidRPr="00DA33BD">
        <w:rPr>
          <w:rFonts w:asciiTheme="minorHAnsi" w:hAnsiTheme="minorHAnsi" w:cstheme="minorHAnsi"/>
          <w:color w:val="363435"/>
        </w:rPr>
        <w:t>o</w:t>
      </w:r>
      <w:r w:rsidRPr="00DA33BD">
        <w:rPr>
          <w:rFonts w:asciiTheme="minorHAnsi" w:hAnsiTheme="minorHAnsi" w:cstheme="minorHAnsi"/>
          <w:color w:val="363435"/>
          <w:spacing w:val="3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1"/>
          <w:w w:val="96"/>
        </w:rPr>
        <w:t>s</w:t>
      </w:r>
      <w:r w:rsidRPr="00DA33BD">
        <w:rPr>
          <w:rFonts w:asciiTheme="minorHAnsi" w:hAnsiTheme="minorHAnsi" w:cstheme="minorHAnsi"/>
          <w:color w:val="363435"/>
          <w:spacing w:val="4"/>
          <w:w w:val="96"/>
        </w:rPr>
        <w:t>t</w:t>
      </w:r>
      <w:r w:rsidRPr="00DA33BD">
        <w:rPr>
          <w:rFonts w:asciiTheme="minorHAnsi" w:hAnsiTheme="minorHAnsi" w:cstheme="minorHAnsi"/>
          <w:color w:val="363435"/>
          <w:w w:val="96"/>
        </w:rPr>
        <w:t>udy</w:t>
      </w:r>
      <w:r w:rsidRPr="00DA33BD">
        <w:rPr>
          <w:rFonts w:asciiTheme="minorHAnsi" w:hAnsiTheme="minorHAnsi" w:cstheme="minorHAnsi"/>
          <w:color w:val="363435"/>
          <w:spacing w:val="3"/>
          <w:w w:val="96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5"/>
        </w:rPr>
        <w:t>ar</w:t>
      </w:r>
      <w:r w:rsidRPr="00DA33BD">
        <w:rPr>
          <w:rFonts w:asciiTheme="minorHAnsi" w:hAnsiTheme="minorHAnsi" w:cstheme="minorHAnsi"/>
          <w:color w:val="363435"/>
        </w:rPr>
        <w:t>t</w:t>
      </w:r>
      <w:r w:rsidRPr="00DA33BD">
        <w:rPr>
          <w:rFonts w:asciiTheme="minorHAnsi" w:hAnsiTheme="minorHAnsi" w:cstheme="minorHAnsi"/>
          <w:color w:val="363435"/>
          <w:spacing w:val="-3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1"/>
        </w:rPr>
        <w:t>f</w:t>
      </w:r>
      <w:r w:rsidRPr="00DA33BD">
        <w:rPr>
          <w:rFonts w:asciiTheme="minorHAnsi" w:hAnsiTheme="minorHAnsi" w:cstheme="minorHAnsi"/>
          <w:color w:val="363435"/>
          <w:spacing w:val="-2"/>
        </w:rPr>
        <w:t>o</w:t>
      </w:r>
      <w:r w:rsidRPr="00DA33BD">
        <w:rPr>
          <w:rFonts w:asciiTheme="minorHAnsi" w:hAnsiTheme="minorHAnsi" w:cstheme="minorHAnsi"/>
          <w:color w:val="363435"/>
        </w:rPr>
        <w:t xml:space="preserve">r </w:t>
      </w:r>
      <w:r w:rsidRPr="00DA33BD">
        <w:rPr>
          <w:rFonts w:asciiTheme="minorHAnsi" w:hAnsiTheme="minorHAnsi" w:cstheme="minorHAnsi"/>
          <w:color w:val="363435"/>
          <w:spacing w:val="5"/>
        </w:rPr>
        <w:t>t</w:t>
      </w:r>
      <w:r w:rsidRPr="00DA33BD">
        <w:rPr>
          <w:rFonts w:asciiTheme="minorHAnsi" w:hAnsiTheme="minorHAnsi" w:cstheme="minorHAnsi"/>
          <w:color w:val="363435"/>
          <w:spacing w:val="-1"/>
        </w:rPr>
        <w:t>h</w:t>
      </w:r>
      <w:r w:rsidRPr="00DA33BD">
        <w:rPr>
          <w:rFonts w:asciiTheme="minorHAnsi" w:hAnsiTheme="minorHAnsi" w:cstheme="minorHAnsi"/>
          <w:color w:val="363435"/>
        </w:rPr>
        <w:t>e</w:t>
      </w:r>
      <w:r w:rsidRPr="00DA33BD">
        <w:rPr>
          <w:rFonts w:asciiTheme="minorHAnsi" w:hAnsiTheme="minorHAnsi" w:cstheme="minorHAnsi"/>
          <w:color w:val="363435"/>
          <w:spacing w:val="-1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-1"/>
          <w:w w:val="93"/>
        </w:rPr>
        <w:t>pl</w:t>
      </w:r>
      <w:r w:rsidRPr="00DA33BD">
        <w:rPr>
          <w:rFonts w:asciiTheme="minorHAnsi" w:hAnsiTheme="minorHAnsi" w:cstheme="minorHAnsi"/>
          <w:color w:val="363435"/>
          <w:spacing w:val="3"/>
          <w:w w:val="93"/>
        </w:rPr>
        <w:t>e</w:t>
      </w:r>
      <w:r w:rsidRPr="00DA33BD">
        <w:rPr>
          <w:rFonts w:asciiTheme="minorHAnsi" w:hAnsiTheme="minorHAnsi" w:cstheme="minorHAnsi"/>
          <w:color w:val="363435"/>
          <w:spacing w:val="6"/>
          <w:w w:val="93"/>
        </w:rPr>
        <w:t>a</w:t>
      </w:r>
      <w:r w:rsidRPr="00DA33BD">
        <w:rPr>
          <w:rFonts w:asciiTheme="minorHAnsi" w:hAnsiTheme="minorHAnsi" w:cstheme="minorHAnsi"/>
          <w:color w:val="363435"/>
          <w:spacing w:val="1"/>
          <w:w w:val="93"/>
        </w:rPr>
        <w:t>s</w:t>
      </w:r>
      <w:r w:rsidRPr="00DA33BD">
        <w:rPr>
          <w:rFonts w:asciiTheme="minorHAnsi" w:hAnsiTheme="minorHAnsi" w:cstheme="minorHAnsi"/>
          <w:color w:val="363435"/>
          <w:spacing w:val="4"/>
          <w:w w:val="93"/>
        </w:rPr>
        <w:t>u</w:t>
      </w:r>
      <w:r w:rsidRPr="00DA33BD">
        <w:rPr>
          <w:rFonts w:asciiTheme="minorHAnsi" w:hAnsiTheme="minorHAnsi" w:cstheme="minorHAnsi"/>
          <w:color w:val="363435"/>
          <w:w w:val="93"/>
        </w:rPr>
        <w:t>re</w:t>
      </w:r>
      <w:r w:rsidRPr="00DA33BD">
        <w:rPr>
          <w:rFonts w:asciiTheme="minorHAnsi" w:hAnsiTheme="minorHAnsi" w:cstheme="minorHAnsi"/>
          <w:color w:val="363435"/>
          <w:spacing w:val="6"/>
          <w:w w:val="93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-2"/>
        </w:rPr>
        <w:t>o</w:t>
      </w:r>
      <w:r w:rsidRPr="00DA33BD">
        <w:rPr>
          <w:rFonts w:asciiTheme="minorHAnsi" w:hAnsiTheme="minorHAnsi" w:cstheme="minorHAnsi"/>
          <w:color w:val="363435"/>
        </w:rPr>
        <w:t>f</w:t>
      </w:r>
      <w:r w:rsidRPr="00DA33BD">
        <w:rPr>
          <w:rFonts w:asciiTheme="minorHAnsi" w:hAnsiTheme="minorHAnsi" w:cstheme="minorHAnsi"/>
          <w:color w:val="363435"/>
          <w:spacing w:val="-12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-3"/>
        </w:rPr>
        <w:t>i</w:t>
      </w:r>
      <w:r w:rsidRPr="00DA33BD">
        <w:rPr>
          <w:rFonts w:asciiTheme="minorHAnsi" w:hAnsiTheme="minorHAnsi" w:cstheme="minorHAnsi"/>
          <w:color w:val="363435"/>
          <w:spacing w:val="2"/>
        </w:rPr>
        <w:t>t</w:t>
      </w:r>
      <w:r w:rsidRPr="00DA33BD">
        <w:rPr>
          <w:rFonts w:asciiTheme="minorHAnsi" w:hAnsiTheme="minorHAnsi" w:cstheme="minorHAnsi"/>
          <w:color w:val="363435"/>
        </w:rPr>
        <w:t>;</w:t>
      </w:r>
      <w:r w:rsidRPr="00DA33BD">
        <w:rPr>
          <w:rFonts w:asciiTheme="minorHAnsi" w:hAnsiTheme="minorHAnsi" w:cstheme="minorHAnsi"/>
          <w:color w:val="363435"/>
          <w:spacing w:val="-4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1"/>
          <w:w w:val="93"/>
        </w:rPr>
        <w:t>s</w:t>
      </w:r>
      <w:r w:rsidRPr="00DA33BD">
        <w:rPr>
          <w:rFonts w:asciiTheme="minorHAnsi" w:hAnsiTheme="minorHAnsi" w:cstheme="minorHAnsi"/>
          <w:color w:val="363435"/>
          <w:spacing w:val="4"/>
          <w:w w:val="93"/>
        </w:rPr>
        <w:t>til</w:t>
      </w:r>
      <w:r w:rsidRPr="00DA33BD">
        <w:rPr>
          <w:rFonts w:asciiTheme="minorHAnsi" w:hAnsiTheme="minorHAnsi" w:cstheme="minorHAnsi"/>
          <w:color w:val="363435"/>
          <w:w w:val="93"/>
        </w:rPr>
        <w:t>l</w:t>
      </w:r>
      <w:r w:rsidRPr="00DA33BD">
        <w:rPr>
          <w:rFonts w:asciiTheme="minorHAnsi" w:hAnsiTheme="minorHAnsi" w:cstheme="minorHAnsi"/>
          <w:color w:val="363435"/>
          <w:spacing w:val="1"/>
          <w:w w:val="93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-2"/>
          <w:w w:val="93"/>
        </w:rPr>
        <w:t>o</w:t>
      </w:r>
      <w:r w:rsidRPr="00DA33BD">
        <w:rPr>
          <w:rFonts w:asciiTheme="minorHAnsi" w:hAnsiTheme="minorHAnsi" w:cstheme="minorHAnsi"/>
          <w:color w:val="363435"/>
          <w:spacing w:val="5"/>
          <w:w w:val="93"/>
        </w:rPr>
        <w:t>t</w:t>
      </w:r>
      <w:r w:rsidRPr="00DA33BD">
        <w:rPr>
          <w:rFonts w:asciiTheme="minorHAnsi" w:hAnsiTheme="minorHAnsi" w:cstheme="minorHAnsi"/>
          <w:color w:val="363435"/>
          <w:spacing w:val="-1"/>
          <w:w w:val="93"/>
        </w:rPr>
        <w:t>h</w:t>
      </w:r>
      <w:r w:rsidRPr="00DA33BD">
        <w:rPr>
          <w:rFonts w:asciiTheme="minorHAnsi" w:hAnsiTheme="minorHAnsi" w:cstheme="minorHAnsi"/>
          <w:color w:val="363435"/>
          <w:w w:val="93"/>
        </w:rPr>
        <w:t>e</w:t>
      </w:r>
      <w:r w:rsidRPr="00DA33BD">
        <w:rPr>
          <w:rFonts w:asciiTheme="minorHAnsi" w:hAnsiTheme="minorHAnsi" w:cstheme="minorHAnsi"/>
          <w:color w:val="363435"/>
          <w:spacing w:val="2"/>
          <w:w w:val="93"/>
        </w:rPr>
        <w:t>r</w:t>
      </w:r>
      <w:r w:rsidRPr="00DA33BD">
        <w:rPr>
          <w:rFonts w:asciiTheme="minorHAnsi" w:hAnsiTheme="minorHAnsi" w:cstheme="minorHAnsi"/>
          <w:color w:val="363435"/>
          <w:w w:val="93"/>
        </w:rPr>
        <w:t>s</w:t>
      </w:r>
      <w:r w:rsidRPr="00DA33BD">
        <w:rPr>
          <w:rFonts w:asciiTheme="minorHAnsi" w:hAnsiTheme="minorHAnsi" w:cstheme="minorHAnsi"/>
          <w:color w:val="363435"/>
          <w:spacing w:val="20"/>
          <w:w w:val="93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4"/>
          <w:w w:val="93"/>
        </w:rPr>
        <w:t>wil</w:t>
      </w:r>
      <w:r w:rsidRPr="00DA33BD">
        <w:rPr>
          <w:rFonts w:asciiTheme="minorHAnsi" w:hAnsiTheme="minorHAnsi" w:cstheme="minorHAnsi"/>
          <w:color w:val="363435"/>
          <w:w w:val="93"/>
        </w:rPr>
        <w:t>l</w:t>
      </w:r>
      <w:r w:rsidRPr="00DA33BD">
        <w:rPr>
          <w:rFonts w:asciiTheme="minorHAnsi" w:hAnsiTheme="minorHAnsi" w:cstheme="minorHAnsi"/>
          <w:color w:val="363435"/>
          <w:spacing w:val="-4"/>
          <w:w w:val="93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2"/>
          <w:w w:val="93"/>
        </w:rPr>
        <w:t>be</w:t>
      </w:r>
      <w:r w:rsidRPr="00DA33BD">
        <w:rPr>
          <w:rFonts w:asciiTheme="minorHAnsi" w:hAnsiTheme="minorHAnsi" w:cstheme="minorHAnsi"/>
          <w:color w:val="363435"/>
          <w:spacing w:val="3"/>
          <w:w w:val="93"/>
        </w:rPr>
        <w:t>c</w:t>
      </w:r>
      <w:r w:rsidRPr="00DA33BD">
        <w:rPr>
          <w:rFonts w:asciiTheme="minorHAnsi" w:hAnsiTheme="minorHAnsi" w:cstheme="minorHAnsi"/>
          <w:color w:val="363435"/>
          <w:spacing w:val="-2"/>
          <w:w w:val="93"/>
        </w:rPr>
        <w:t>o</w:t>
      </w:r>
      <w:r w:rsidRPr="00DA33BD">
        <w:rPr>
          <w:rFonts w:asciiTheme="minorHAnsi" w:hAnsiTheme="minorHAnsi" w:cstheme="minorHAnsi"/>
          <w:color w:val="363435"/>
          <w:spacing w:val="-1"/>
          <w:w w:val="93"/>
        </w:rPr>
        <w:t>m</w:t>
      </w:r>
      <w:r w:rsidRPr="00DA33BD">
        <w:rPr>
          <w:rFonts w:asciiTheme="minorHAnsi" w:hAnsiTheme="minorHAnsi" w:cstheme="minorHAnsi"/>
          <w:color w:val="363435"/>
          <w:w w:val="93"/>
        </w:rPr>
        <w:t>e</w:t>
      </w:r>
      <w:r w:rsidRPr="00DA33BD">
        <w:rPr>
          <w:rFonts w:asciiTheme="minorHAnsi" w:hAnsiTheme="minorHAnsi" w:cstheme="minorHAnsi"/>
          <w:color w:val="363435"/>
          <w:spacing w:val="17"/>
          <w:w w:val="93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1"/>
          <w:w w:val="93"/>
        </w:rPr>
        <w:t>s</w:t>
      </w:r>
      <w:r w:rsidRPr="00DA33BD">
        <w:rPr>
          <w:rFonts w:asciiTheme="minorHAnsi" w:hAnsiTheme="minorHAnsi" w:cstheme="minorHAnsi"/>
          <w:color w:val="363435"/>
          <w:w w:val="93"/>
        </w:rPr>
        <w:t>e</w:t>
      </w:r>
      <w:r w:rsidRPr="00DA33BD">
        <w:rPr>
          <w:rFonts w:asciiTheme="minorHAnsi" w:hAnsiTheme="minorHAnsi" w:cstheme="minorHAnsi"/>
          <w:color w:val="363435"/>
          <w:spacing w:val="2"/>
          <w:w w:val="93"/>
        </w:rPr>
        <w:t>r</w:t>
      </w:r>
      <w:r w:rsidRPr="00DA33BD">
        <w:rPr>
          <w:rFonts w:asciiTheme="minorHAnsi" w:hAnsiTheme="minorHAnsi" w:cstheme="minorHAnsi"/>
          <w:color w:val="363435"/>
          <w:spacing w:val="-1"/>
          <w:w w:val="93"/>
        </w:rPr>
        <w:t>io</w:t>
      </w:r>
      <w:r w:rsidRPr="00DA33BD">
        <w:rPr>
          <w:rFonts w:asciiTheme="minorHAnsi" w:hAnsiTheme="minorHAnsi" w:cstheme="minorHAnsi"/>
          <w:color w:val="363435"/>
          <w:spacing w:val="4"/>
          <w:w w:val="93"/>
        </w:rPr>
        <w:t>u</w:t>
      </w:r>
      <w:r w:rsidRPr="00DA33BD">
        <w:rPr>
          <w:rFonts w:asciiTheme="minorHAnsi" w:hAnsiTheme="minorHAnsi" w:cstheme="minorHAnsi"/>
          <w:color w:val="363435"/>
          <w:w w:val="93"/>
        </w:rPr>
        <w:t>s</w:t>
      </w:r>
      <w:r w:rsidRPr="00DA33BD">
        <w:rPr>
          <w:rFonts w:asciiTheme="minorHAnsi" w:hAnsiTheme="minorHAnsi" w:cstheme="minorHAnsi"/>
          <w:color w:val="363435"/>
          <w:spacing w:val="1"/>
          <w:w w:val="93"/>
        </w:rPr>
        <w:t xml:space="preserve"> </w:t>
      </w:r>
      <w:r w:rsidRPr="00DA33BD">
        <w:rPr>
          <w:rFonts w:asciiTheme="minorHAnsi" w:hAnsiTheme="minorHAnsi" w:cstheme="minorHAnsi"/>
          <w:color w:val="363435"/>
        </w:rPr>
        <w:t>e</w:t>
      </w:r>
      <w:r w:rsidRPr="00DA33BD">
        <w:rPr>
          <w:rFonts w:asciiTheme="minorHAnsi" w:hAnsiTheme="minorHAnsi" w:cstheme="minorHAnsi"/>
          <w:color w:val="363435"/>
          <w:spacing w:val="-1"/>
        </w:rPr>
        <w:t>no</w:t>
      </w:r>
      <w:r w:rsidRPr="00DA33BD">
        <w:rPr>
          <w:rFonts w:asciiTheme="minorHAnsi" w:hAnsiTheme="minorHAnsi" w:cstheme="minorHAnsi"/>
          <w:color w:val="363435"/>
          <w:spacing w:val="3"/>
        </w:rPr>
        <w:t>u</w:t>
      </w:r>
      <w:r w:rsidRPr="00DA33BD">
        <w:rPr>
          <w:rFonts w:asciiTheme="minorHAnsi" w:hAnsiTheme="minorHAnsi" w:cstheme="minorHAnsi"/>
          <w:color w:val="363435"/>
          <w:spacing w:val="4"/>
        </w:rPr>
        <w:t>g</w:t>
      </w:r>
      <w:r w:rsidRPr="00DA33BD">
        <w:rPr>
          <w:rFonts w:asciiTheme="minorHAnsi" w:hAnsiTheme="minorHAnsi" w:cstheme="minorHAnsi"/>
          <w:color w:val="363435"/>
        </w:rPr>
        <w:t>h</w:t>
      </w:r>
      <w:r w:rsidRPr="00DA33BD">
        <w:rPr>
          <w:rFonts w:asciiTheme="minorHAnsi" w:hAnsiTheme="minorHAnsi" w:cstheme="minorHAnsi"/>
          <w:color w:val="363435"/>
          <w:spacing w:val="-14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-1"/>
        </w:rPr>
        <w:t>t</w:t>
      </w:r>
      <w:r w:rsidRPr="00DA33BD">
        <w:rPr>
          <w:rFonts w:asciiTheme="minorHAnsi" w:hAnsiTheme="minorHAnsi" w:cstheme="minorHAnsi"/>
          <w:color w:val="363435"/>
        </w:rPr>
        <w:t>o</w:t>
      </w:r>
      <w:r w:rsidRPr="00DA33BD">
        <w:rPr>
          <w:rFonts w:asciiTheme="minorHAnsi" w:hAnsiTheme="minorHAnsi" w:cstheme="minorHAnsi"/>
          <w:color w:val="363435"/>
          <w:spacing w:val="3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1"/>
          <w:w w:val="92"/>
        </w:rPr>
        <w:t>fo</w:t>
      </w:r>
      <w:r w:rsidRPr="00DA33BD">
        <w:rPr>
          <w:rFonts w:asciiTheme="minorHAnsi" w:hAnsiTheme="minorHAnsi" w:cstheme="minorHAnsi"/>
          <w:color w:val="363435"/>
          <w:spacing w:val="3"/>
          <w:w w:val="92"/>
        </w:rPr>
        <w:t>c</w:t>
      </w:r>
      <w:r w:rsidRPr="00DA33BD">
        <w:rPr>
          <w:rFonts w:asciiTheme="minorHAnsi" w:hAnsiTheme="minorHAnsi" w:cstheme="minorHAnsi"/>
          <w:color w:val="363435"/>
          <w:spacing w:val="4"/>
          <w:w w:val="92"/>
        </w:rPr>
        <w:t>u</w:t>
      </w:r>
      <w:r w:rsidRPr="00DA33BD">
        <w:rPr>
          <w:rFonts w:asciiTheme="minorHAnsi" w:hAnsiTheme="minorHAnsi" w:cstheme="minorHAnsi"/>
          <w:color w:val="363435"/>
          <w:w w:val="92"/>
        </w:rPr>
        <w:t>s</w:t>
      </w:r>
      <w:r w:rsidRPr="00DA33BD">
        <w:rPr>
          <w:rFonts w:asciiTheme="minorHAnsi" w:hAnsiTheme="minorHAnsi" w:cstheme="minorHAnsi"/>
          <w:color w:val="363435"/>
          <w:spacing w:val="8"/>
          <w:w w:val="92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-2"/>
        </w:rPr>
        <w:t>o</w:t>
      </w:r>
      <w:r w:rsidRPr="00DA33BD">
        <w:rPr>
          <w:rFonts w:asciiTheme="minorHAnsi" w:hAnsiTheme="minorHAnsi" w:cstheme="minorHAnsi"/>
          <w:color w:val="363435"/>
        </w:rPr>
        <w:t>n</w:t>
      </w:r>
      <w:r w:rsidRPr="00DA33BD">
        <w:rPr>
          <w:rFonts w:asciiTheme="minorHAnsi" w:hAnsiTheme="minorHAnsi" w:cstheme="minorHAnsi"/>
          <w:color w:val="363435"/>
          <w:spacing w:val="2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1"/>
          <w:w w:val="97"/>
        </w:rPr>
        <w:t>s</w:t>
      </w:r>
      <w:r w:rsidRPr="00DA33BD">
        <w:rPr>
          <w:rFonts w:asciiTheme="minorHAnsi" w:hAnsiTheme="minorHAnsi" w:cstheme="minorHAnsi"/>
          <w:color w:val="363435"/>
          <w:spacing w:val="4"/>
          <w:w w:val="97"/>
        </w:rPr>
        <w:t>t</w:t>
      </w:r>
      <w:r w:rsidRPr="00DA33BD">
        <w:rPr>
          <w:rFonts w:asciiTheme="minorHAnsi" w:hAnsiTheme="minorHAnsi" w:cstheme="minorHAnsi"/>
          <w:color w:val="363435"/>
          <w:w w:val="97"/>
        </w:rPr>
        <w:t>u</w:t>
      </w:r>
      <w:r w:rsidRPr="00DA33BD">
        <w:rPr>
          <w:rFonts w:asciiTheme="minorHAnsi" w:hAnsiTheme="minorHAnsi" w:cstheme="minorHAnsi"/>
          <w:color w:val="363435"/>
          <w:spacing w:val="4"/>
          <w:w w:val="97"/>
        </w:rPr>
        <w:t>d</w:t>
      </w:r>
      <w:r w:rsidRPr="00DA33BD">
        <w:rPr>
          <w:rFonts w:asciiTheme="minorHAnsi" w:hAnsiTheme="minorHAnsi" w:cstheme="minorHAnsi"/>
          <w:color w:val="363435"/>
          <w:spacing w:val="-1"/>
          <w:w w:val="97"/>
        </w:rPr>
        <w:t>i</w:t>
      </w:r>
      <w:r w:rsidRPr="00DA33BD">
        <w:rPr>
          <w:rFonts w:asciiTheme="minorHAnsi" w:hAnsiTheme="minorHAnsi" w:cstheme="minorHAnsi"/>
          <w:color w:val="363435"/>
          <w:w w:val="97"/>
        </w:rPr>
        <w:t>o</w:t>
      </w:r>
      <w:r w:rsidRPr="00DA33BD">
        <w:rPr>
          <w:rFonts w:asciiTheme="minorHAnsi" w:hAnsiTheme="minorHAnsi" w:cstheme="minorHAnsi"/>
          <w:color w:val="363435"/>
          <w:spacing w:val="5"/>
          <w:w w:val="97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5"/>
        </w:rPr>
        <w:t>ar</w:t>
      </w:r>
      <w:r w:rsidRPr="00DA33BD">
        <w:rPr>
          <w:rFonts w:asciiTheme="minorHAnsi" w:hAnsiTheme="minorHAnsi" w:cstheme="minorHAnsi"/>
          <w:color w:val="363435"/>
        </w:rPr>
        <w:t>t</w:t>
      </w:r>
      <w:r w:rsidRPr="00DA33BD">
        <w:rPr>
          <w:rFonts w:asciiTheme="minorHAnsi" w:hAnsiTheme="minorHAnsi" w:cstheme="minorHAnsi"/>
          <w:color w:val="363435"/>
          <w:spacing w:val="-3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3"/>
        </w:rPr>
        <w:t>i</w:t>
      </w:r>
      <w:r w:rsidRPr="00DA33BD">
        <w:rPr>
          <w:rFonts w:asciiTheme="minorHAnsi" w:hAnsiTheme="minorHAnsi" w:cstheme="minorHAnsi"/>
          <w:color w:val="363435"/>
        </w:rPr>
        <w:t>n</w:t>
      </w:r>
      <w:r w:rsidRPr="00DA33BD">
        <w:rPr>
          <w:rFonts w:asciiTheme="minorHAnsi" w:hAnsiTheme="minorHAnsi" w:cstheme="minorHAnsi"/>
          <w:color w:val="363435"/>
          <w:spacing w:val="1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-2"/>
        </w:rPr>
        <w:t>o</w:t>
      </w:r>
      <w:r w:rsidRPr="00DA33BD">
        <w:rPr>
          <w:rFonts w:asciiTheme="minorHAnsi" w:hAnsiTheme="minorHAnsi" w:cstheme="minorHAnsi"/>
          <w:color w:val="363435"/>
          <w:spacing w:val="-1"/>
        </w:rPr>
        <w:t>r</w:t>
      </w:r>
      <w:r w:rsidRPr="00DA33BD">
        <w:rPr>
          <w:rFonts w:asciiTheme="minorHAnsi" w:hAnsiTheme="minorHAnsi" w:cstheme="minorHAnsi"/>
          <w:color w:val="363435"/>
        </w:rPr>
        <w:t>der</w:t>
      </w:r>
      <w:r w:rsidRPr="00DA33BD">
        <w:rPr>
          <w:rFonts w:asciiTheme="minorHAnsi" w:hAnsiTheme="minorHAnsi" w:cstheme="minorHAnsi"/>
          <w:color w:val="363435"/>
          <w:spacing w:val="-13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-1"/>
        </w:rPr>
        <w:t>t</w:t>
      </w:r>
      <w:r w:rsidRPr="00DA33BD">
        <w:rPr>
          <w:rFonts w:asciiTheme="minorHAnsi" w:hAnsiTheme="minorHAnsi" w:cstheme="minorHAnsi"/>
          <w:color w:val="363435"/>
        </w:rPr>
        <w:t>o</w:t>
      </w:r>
      <w:r w:rsidRPr="00DA33BD">
        <w:rPr>
          <w:rFonts w:asciiTheme="minorHAnsi" w:hAnsiTheme="minorHAnsi" w:cstheme="minorHAnsi"/>
          <w:color w:val="363435"/>
          <w:spacing w:val="3"/>
        </w:rPr>
        <w:t xml:space="preserve"> </w:t>
      </w:r>
      <w:r w:rsidRPr="00DA33BD">
        <w:rPr>
          <w:rFonts w:asciiTheme="minorHAnsi" w:hAnsiTheme="minorHAnsi" w:cstheme="minorHAnsi"/>
          <w:color w:val="363435"/>
          <w:w w:val="93"/>
        </w:rPr>
        <w:t>d</w:t>
      </w:r>
      <w:r w:rsidRPr="00DA33BD">
        <w:rPr>
          <w:rFonts w:asciiTheme="minorHAnsi" w:hAnsiTheme="minorHAnsi" w:cstheme="minorHAnsi"/>
          <w:color w:val="363435"/>
          <w:spacing w:val="4"/>
          <w:w w:val="93"/>
        </w:rPr>
        <w:t>e</w:t>
      </w:r>
      <w:r w:rsidRPr="00DA33BD">
        <w:rPr>
          <w:rFonts w:asciiTheme="minorHAnsi" w:hAnsiTheme="minorHAnsi" w:cstheme="minorHAnsi"/>
          <w:color w:val="363435"/>
          <w:spacing w:val="-1"/>
          <w:w w:val="93"/>
        </w:rPr>
        <w:t>v</w:t>
      </w:r>
      <w:r w:rsidRPr="00DA33BD">
        <w:rPr>
          <w:rFonts w:asciiTheme="minorHAnsi" w:hAnsiTheme="minorHAnsi" w:cstheme="minorHAnsi"/>
          <w:color w:val="363435"/>
          <w:spacing w:val="2"/>
          <w:w w:val="93"/>
        </w:rPr>
        <w:t>e</w:t>
      </w:r>
      <w:r w:rsidRPr="00DA33BD">
        <w:rPr>
          <w:rFonts w:asciiTheme="minorHAnsi" w:hAnsiTheme="minorHAnsi" w:cstheme="minorHAnsi"/>
          <w:color w:val="363435"/>
          <w:spacing w:val="-1"/>
          <w:w w:val="93"/>
        </w:rPr>
        <w:t>lo</w:t>
      </w:r>
      <w:r w:rsidRPr="00DA33BD">
        <w:rPr>
          <w:rFonts w:asciiTheme="minorHAnsi" w:hAnsiTheme="minorHAnsi" w:cstheme="minorHAnsi"/>
          <w:color w:val="363435"/>
          <w:w w:val="93"/>
        </w:rPr>
        <w:t>p</w:t>
      </w:r>
      <w:r w:rsidRPr="00DA33BD">
        <w:rPr>
          <w:rFonts w:asciiTheme="minorHAnsi" w:hAnsiTheme="minorHAnsi" w:cstheme="minorHAnsi"/>
          <w:color w:val="363435"/>
          <w:spacing w:val="7"/>
          <w:w w:val="93"/>
        </w:rPr>
        <w:t xml:space="preserve"> </w:t>
      </w:r>
      <w:r w:rsidRPr="00DA33BD">
        <w:rPr>
          <w:rFonts w:asciiTheme="minorHAnsi" w:hAnsiTheme="minorHAnsi" w:cstheme="minorHAnsi"/>
          <w:color w:val="363435"/>
        </w:rPr>
        <w:t>a</w:t>
      </w:r>
      <w:r w:rsidRPr="00DA33BD">
        <w:rPr>
          <w:rFonts w:asciiTheme="minorHAnsi" w:hAnsiTheme="minorHAnsi" w:cstheme="minorHAnsi"/>
          <w:color w:val="363435"/>
          <w:spacing w:val="-8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5"/>
          <w:w w:val="92"/>
        </w:rPr>
        <w:t>ca</w:t>
      </w:r>
      <w:r w:rsidRPr="00DA33BD">
        <w:rPr>
          <w:rFonts w:asciiTheme="minorHAnsi" w:hAnsiTheme="minorHAnsi" w:cstheme="minorHAnsi"/>
          <w:color w:val="363435"/>
          <w:w w:val="92"/>
        </w:rPr>
        <w:t>r</w:t>
      </w:r>
      <w:r w:rsidRPr="00DA33BD">
        <w:rPr>
          <w:rFonts w:asciiTheme="minorHAnsi" w:hAnsiTheme="minorHAnsi" w:cstheme="minorHAnsi"/>
          <w:color w:val="363435"/>
          <w:spacing w:val="2"/>
          <w:w w:val="92"/>
        </w:rPr>
        <w:t>e</w:t>
      </w:r>
      <w:r w:rsidRPr="00DA33BD">
        <w:rPr>
          <w:rFonts w:asciiTheme="minorHAnsi" w:hAnsiTheme="minorHAnsi" w:cstheme="minorHAnsi"/>
          <w:color w:val="363435"/>
          <w:w w:val="92"/>
        </w:rPr>
        <w:t>er</w:t>
      </w:r>
      <w:r w:rsidRPr="00DA33BD">
        <w:rPr>
          <w:rFonts w:asciiTheme="minorHAnsi" w:hAnsiTheme="minorHAnsi" w:cstheme="minorHAnsi"/>
          <w:color w:val="363435"/>
          <w:spacing w:val="6"/>
          <w:w w:val="92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3"/>
        </w:rPr>
        <w:t>i</w:t>
      </w:r>
      <w:r w:rsidRPr="00DA33BD">
        <w:rPr>
          <w:rFonts w:asciiTheme="minorHAnsi" w:hAnsiTheme="minorHAnsi" w:cstheme="minorHAnsi"/>
          <w:color w:val="363435"/>
        </w:rPr>
        <w:t>n</w:t>
      </w:r>
      <w:r w:rsidRPr="00DA33BD">
        <w:rPr>
          <w:rFonts w:asciiTheme="minorHAnsi" w:hAnsiTheme="minorHAnsi" w:cstheme="minorHAnsi"/>
          <w:color w:val="363435"/>
          <w:spacing w:val="1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5"/>
        </w:rPr>
        <w:t>t</w:t>
      </w:r>
      <w:r w:rsidRPr="00DA33BD">
        <w:rPr>
          <w:rFonts w:asciiTheme="minorHAnsi" w:hAnsiTheme="minorHAnsi" w:cstheme="minorHAnsi"/>
          <w:color w:val="363435"/>
          <w:spacing w:val="-1"/>
        </w:rPr>
        <w:t>h</w:t>
      </w:r>
      <w:r w:rsidRPr="00DA33BD">
        <w:rPr>
          <w:rFonts w:asciiTheme="minorHAnsi" w:hAnsiTheme="minorHAnsi" w:cstheme="minorHAnsi"/>
          <w:color w:val="363435"/>
        </w:rPr>
        <w:t>e</w:t>
      </w:r>
      <w:r w:rsidRPr="00DA33BD">
        <w:rPr>
          <w:rFonts w:asciiTheme="minorHAnsi" w:hAnsiTheme="minorHAnsi" w:cstheme="minorHAnsi"/>
          <w:color w:val="363435"/>
          <w:spacing w:val="-1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4"/>
          <w:w w:val="86"/>
        </w:rPr>
        <w:t>v</w:t>
      </w:r>
      <w:r w:rsidRPr="00DA33BD">
        <w:rPr>
          <w:rFonts w:asciiTheme="minorHAnsi" w:hAnsiTheme="minorHAnsi" w:cstheme="minorHAnsi"/>
          <w:color w:val="363435"/>
          <w:spacing w:val="2"/>
          <w:w w:val="92"/>
        </w:rPr>
        <w:t>i</w:t>
      </w:r>
      <w:r w:rsidRPr="00DA33BD">
        <w:rPr>
          <w:rFonts w:asciiTheme="minorHAnsi" w:hAnsiTheme="minorHAnsi" w:cstheme="minorHAnsi"/>
          <w:color w:val="363435"/>
          <w:spacing w:val="1"/>
          <w:w w:val="83"/>
        </w:rPr>
        <w:t>s</w:t>
      </w:r>
      <w:r w:rsidRPr="00DA33BD">
        <w:rPr>
          <w:rFonts w:asciiTheme="minorHAnsi" w:hAnsiTheme="minorHAnsi" w:cstheme="minorHAnsi"/>
          <w:color w:val="363435"/>
          <w:spacing w:val="4"/>
          <w:w w:val="102"/>
        </w:rPr>
        <w:t>u</w:t>
      </w:r>
      <w:r w:rsidRPr="00DA33BD">
        <w:rPr>
          <w:rFonts w:asciiTheme="minorHAnsi" w:hAnsiTheme="minorHAnsi" w:cstheme="minorHAnsi"/>
          <w:color w:val="363435"/>
          <w:spacing w:val="7"/>
          <w:w w:val="91"/>
        </w:rPr>
        <w:t>a</w:t>
      </w:r>
      <w:r w:rsidRPr="00DA33BD">
        <w:rPr>
          <w:rFonts w:asciiTheme="minorHAnsi" w:hAnsiTheme="minorHAnsi" w:cstheme="minorHAnsi"/>
          <w:color w:val="363435"/>
          <w:w w:val="89"/>
        </w:rPr>
        <w:t xml:space="preserve">l </w:t>
      </w:r>
      <w:r w:rsidRPr="00DA33BD">
        <w:rPr>
          <w:rFonts w:asciiTheme="minorHAnsi" w:hAnsiTheme="minorHAnsi" w:cstheme="minorHAnsi"/>
          <w:color w:val="363435"/>
          <w:spacing w:val="5"/>
          <w:w w:val="94"/>
        </w:rPr>
        <w:t>ar</w:t>
      </w:r>
      <w:r w:rsidRPr="00DA33BD">
        <w:rPr>
          <w:rFonts w:asciiTheme="minorHAnsi" w:hAnsiTheme="minorHAnsi" w:cstheme="minorHAnsi"/>
          <w:color w:val="363435"/>
          <w:spacing w:val="4"/>
          <w:w w:val="94"/>
        </w:rPr>
        <w:t>t</w:t>
      </w:r>
      <w:r w:rsidRPr="00DA33BD">
        <w:rPr>
          <w:rFonts w:asciiTheme="minorHAnsi" w:hAnsiTheme="minorHAnsi" w:cstheme="minorHAnsi"/>
          <w:color w:val="363435"/>
          <w:w w:val="94"/>
        </w:rPr>
        <w:t>s</w:t>
      </w:r>
      <w:r w:rsidRPr="00DA33BD">
        <w:rPr>
          <w:rFonts w:asciiTheme="minorHAnsi" w:hAnsiTheme="minorHAnsi" w:cstheme="minorHAnsi"/>
          <w:color w:val="363435"/>
          <w:spacing w:val="5"/>
          <w:w w:val="94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6"/>
        </w:rPr>
        <w:t>a</w:t>
      </w:r>
      <w:r w:rsidRPr="00DA33BD">
        <w:rPr>
          <w:rFonts w:asciiTheme="minorHAnsi" w:hAnsiTheme="minorHAnsi" w:cstheme="minorHAnsi"/>
          <w:color w:val="363435"/>
          <w:spacing w:val="-1"/>
        </w:rPr>
        <w:t>n</w:t>
      </w:r>
      <w:r w:rsidRPr="00DA33BD">
        <w:rPr>
          <w:rFonts w:asciiTheme="minorHAnsi" w:hAnsiTheme="minorHAnsi" w:cstheme="minorHAnsi"/>
          <w:color w:val="363435"/>
          <w:spacing w:val="5"/>
        </w:rPr>
        <w:t>d</w:t>
      </w:r>
      <w:r w:rsidRPr="00DA33BD">
        <w:rPr>
          <w:rFonts w:asciiTheme="minorHAnsi" w:hAnsiTheme="minorHAnsi" w:cstheme="minorHAnsi"/>
          <w:color w:val="363435"/>
          <w:spacing w:val="-9"/>
        </w:rPr>
        <w:t>/</w:t>
      </w:r>
      <w:r w:rsidRPr="00DA33BD">
        <w:rPr>
          <w:rFonts w:asciiTheme="minorHAnsi" w:hAnsiTheme="minorHAnsi" w:cstheme="minorHAnsi"/>
          <w:color w:val="363435"/>
          <w:spacing w:val="-2"/>
        </w:rPr>
        <w:t>o</w:t>
      </w:r>
      <w:r w:rsidRPr="00DA33BD">
        <w:rPr>
          <w:rFonts w:asciiTheme="minorHAnsi" w:hAnsiTheme="minorHAnsi" w:cstheme="minorHAnsi"/>
          <w:color w:val="363435"/>
        </w:rPr>
        <w:t>r</w:t>
      </w:r>
      <w:r w:rsidRPr="00DA33BD">
        <w:rPr>
          <w:rFonts w:asciiTheme="minorHAnsi" w:hAnsiTheme="minorHAnsi" w:cstheme="minorHAnsi"/>
          <w:color w:val="363435"/>
          <w:spacing w:val="4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2"/>
        </w:rPr>
        <w:t>m</w:t>
      </w:r>
      <w:r w:rsidRPr="00DA33BD">
        <w:rPr>
          <w:rFonts w:asciiTheme="minorHAnsi" w:hAnsiTheme="minorHAnsi" w:cstheme="minorHAnsi"/>
          <w:color w:val="363435"/>
          <w:spacing w:val="6"/>
        </w:rPr>
        <w:t>a</w:t>
      </w:r>
      <w:r w:rsidRPr="00DA33BD">
        <w:rPr>
          <w:rFonts w:asciiTheme="minorHAnsi" w:hAnsiTheme="minorHAnsi" w:cstheme="minorHAnsi"/>
          <w:color w:val="363435"/>
          <w:spacing w:val="3"/>
        </w:rPr>
        <w:t>i</w:t>
      </w:r>
      <w:r w:rsidRPr="00DA33BD">
        <w:rPr>
          <w:rFonts w:asciiTheme="minorHAnsi" w:hAnsiTheme="minorHAnsi" w:cstheme="minorHAnsi"/>
          <w:color w:val="363435"/>
          <w:spacing w:val="-3"/>
        </w:rPr>
        <w:t>n</w:t>
      </w:r>
      <w:r w:rsidRPr="00DA33BD">
        <w:rPr>
          <w:rFonts w:asciiTheme="minorHAnsi" w:hAnsiTheme="minorHAnsi" w:cstheme="minorHAnsi"/>
          <w:color w:val="363435"/>
          <w:spacing w:val="4"/>
        </w:rPr>
        <w:t>t</w:t>
      </w:r>
      <w:r w:rsidRPr="00DA33BD">
        <w:rPr>
          <w:rFonts w:asciiTheme="minorHAnsi" w:hAnsiTheme="minorHAnsi" w:cstheme="minorHAnsi"/>
          <w:color w:val="363435"/>
          <w:spacing w:val="6"/>
        </w:rPr>
        <w:t>a</w:t>
      </w:r>
      <w:r w:rsidRPr="00DA33BD">
        <w:rPr>
          <w:rFonts w:asciiTheme="minorHAnsi" w:hAnsiTheme="minorHAnsi" w:cstheme="minorHAnsi"/>
          <w:color w:val="363435"/>
          <w:spacing w:val="3"/>
        </w:rPr>
        <w:t>i</w:t>
      </w:r>
      <w:r w:rsidRPr="00DA33BD">
        <w:rPr>
          <w:rFonts w:asciiTheme="minorHAnsi" w:hAnsiTheme="minorHAnsi" w:cstheme="minorHAnsi"/>
          <w:color w:val="363435"/>
        </w:rPr>
        <w:t>n</w:t>
      </w:r>
      <w:r w:rsidRPr="00DA33BD">
        <w:rPr>
          <w:rFonts w:asciiTheme="minorHAnsi" w:hAnsiTheme="minorHAnsi" w:cstheme="minorHAnsi"/>
          <w:color w:val="363435"/>
          <w:spacing w:val="-8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6"/>
        </w:rPr>
        <w:t>a</w:t>
      </w:r>
      <w:r w:rsidRPr="00DA33BD">
        <w:rPr>
          <w:rFonts w:asciiTheme="minorHAnsi" w:hAnsiTheme="minorHAnsi" w:cstheme="minorHAnsi"/>
          <w:color w:val="363435"/>
        </w:rPr>
        <w:t>n</w:t>
      </w:r>
      <w:r w:rsidRPr="00DA33BD">
        <w:rPr>
          <w:rFonts w:asciiTheme="minorHAnsi" w:hAnsiTheme="minorHAnsi" w:cstheme="minorHAnsi"/>
          <w:color w:val="363435"/>
          <w:spacing w:val="-3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5"/>
        </w:rPr>
        <w:t>ar</w:t>
      </w:r>
      <w:r w:rsidRPr="00DA33BD">
        <w:rPr>
          <w:rFonts w:asciiTheme="minorHAnsi" w:hAnsiTheme="minorHAnsi" w:cstheme="minorHAnsi"/>
          <w:color w:val="363435"/>
        </w:rPr>
        <w:t>t</w:t>
      </w:r>
      <w:r w:rsidRPr="00DA33BD">
        <w:rPr>
          <w:rFonts w:asciiTheme="minorHAnsi" w:hAnsiTheme="minorHAnsi" w:cstheme="minorHAnsi"/>
          <w:color w:val="363435"/>
          <w:spacing w:val="-3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-2"/>
          <w:w w:val="90"/>
        </w:rPr>
        <w:t>p</w:t>
      </w:r>
      <w:r w:rsidRPr="00DA33BD">
        <w:rPr>
          <w:rFonts w:asciiTheme="minorHAnsi" w:hAnsiTheme="minorHAnsi" w:cstheme="minorHAnsi"/>
          <w:color w:val="363435"/>
          <w:spacing w:val="2"/>
          <w:w w:val="90"/>
        </w:rPr>
        <w:t>ra</w:t>
      </w:r>
      <w:r w:rsidRPr="00DA33BD">
        <w:rPr>
          <w:rFonts w:asciiTheme="minorHAnsi" w:hAnsiTheme="minorHAnsi" w:cstheme="minorHAnsi"/>
          <w:color w:val="363435"/>
          <w:spacing w:val="3"/>
          <w:w w:val="90"/>
        </w:rPr>
        <w:t>c</w:t>
      </w:r>
      <w:r w:rsidRPr="00DA33BD">
        <w:rPr>
          <w:rFonts w:asciiTheme="minorHAnsi" w:hAnsiTheme="minorHAnsi" w:cstheme="minorHAnsi"/>
          <w:color w:val="363435"/>
          <w:spacing w:val="4"/>
          <w:w w:val="90"/>
        </w:rPr>
        <w:t>t</w:t>
      </w:r>
      <w:r w:rsidRPr="00DA33BD">
        <w:rPr>
          <w:rFonts w:asciiTheme="minorHAnsi" w:hAnsiTheme="minorHAnsi" w:cstheme="minorHAnsi"/>
          <w:color w:val="363435"/>
          <w:spacing w:val="-1"/>
          <w:w w:val="90"/>
        </w:rPr>
        <w:t>i</w:t>
      </w:r>
      <w:r w:rsidRPr="00DA33BD">
        <w:rPr>
          <w:rFonts w:asciiTheme="minorHAnsi" w:hAnsiTheme="minorHAnsi" w:cstheme="minorHAnsi"/>
          <w:color w:val="363435"/>
          <w:spacing w:val="4"/>
          <w:w w:val="90"/>
        </w:rPr>
        <w:t>c</w:t>
      </w:r>
      <w:r w:rsidRPr="00DA33BD">
        <w:rPr>
          <w:rFonts w:asciiTheme="minorHAnsi" w:hAnsiTheme="minorHAnsi" w:cstheme="minorHAnsi"/>
          <w:color w:val="363435"/>
          <w:w w:val="90"/>
        </w:rPr>
        <w:t>e</w:t>
      </w:r>
      <w:r w:rsidRPr="00DA33BD">
        <w:rPr>
          <w:rFonts w:asciiTheme="minorHAnsi" w:hAnsiTheme="minorHAnsi" w:cstheme="minorHAnsi"/>
          <w:color w:val="363435"/>
          <w:spacing w:val="35"/>
          <w:w w:val="90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5"/>
          <w:w w:val="90"/>
        </w:rPr>
        <w:t>a</w:t>
      </w:r>
      <w:r w:rsidRPr="00DA33BD">
        <w:rPr>
          <w:rFonts w:asciiTheme="minorHAnsi" w:hAnsiTheme="minorHAnsi" w:cstheme="minorHAnsi"/>
          <w:color w:val="363435"/>
          <w:w w:val="90"/>
        </w:rPr>
        <w:t>s</w:t>
      </w:r>
      <w:r w:rsidRPr="00DA33BD">
        <w:rPr>
          <w:rFonts w:asciiTheme="minorHAnsi" w:hAnsiTheme="minorHAnsi" w:cstheme="minorHAnsi"/>
          <w:color w:val="363435"/>
          <w:spacing w:val="1"/>
          <w:w w:val="90"/>
        </w:rPr>
        <w:t xml:space="preserve"> </w:t>
      </w:r>
      <w:r w:rsidRPr="00DA33BD">
        <w:rPr>
          <w:rFonts w:asciiTheme="minorHAnsi" w:hAnsiTheme="minorHAnsi" w:cstheme="minorHAnsi"/>
          <w:color w:val="363435"/>
        </w:rPr>
        <w:t>a</w:t>
      </w:r>
      <w:r w:rsidRPr="00DA33BD">
        <w:rPr>
          <w:rFonts w:asciiTheme="minorHAnsi" w:hAnsiTheme="minorHAnsi" w:cstheme="minorHAnsi"/>
          <w:color w:val="363435"/>
          <w:spacing w:val="-8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1"/>
        </w:rPr>
        <w:t>p</w:t>
      </w:r>
      <w:r w:rsidRPr="00DA33BD">
        <w:rPr>
          <w:rFonts w:asciiTheme="minorHAnsi" w:hAnsiTheme="minorHAnsi" w:cstheme="minorHAnsi"/>
          <w:color w:val="363435"/>
          <w:spacing w:val="5"/>
        </w:rPr>
        <w:t>ar</w:t>
      </w:r>
      <w:r w:rsidRPr="00DA33BD">
        <w:rPr>
          <w:rFonts w:asciiTheme="minorHAnsi" w:hAnsiTheme="minorHAnsi" w:cstheme="minorHAnsi"/>
          <w:color w:val="363435"/>
        </w:rPr>
        <w:t>t</w:t>
      </w:r>
      <w:r w:rsidRPr="00DA33BD">
        <w:rPr>
          <w:rFonts w:asciiTheme="minorHAnsi" w:hAnsiTheme="minorHAnsi" w:cstheme="minorHAnsi"/>
          <w:color w:val="363435"/>
          <w:spacing w:val="-2"/>
        </w:rPr>
        <w:t xml:space="preserve"> o</w:t>
      </w:r>
      <w:r w:rsidRPr="00DA33BD">
        <w:rPr>
          <w:rFonts w:asciiTheme="minorHAnsi" w:hAnsiTheme="minorHAnsi" w:cstheme="minorHAnsi"/>
          <w:color w:val="363435"/>
        </w:rPr>
        <w:t>f</w:t>
      </w:r>
      <w:r w:rsidRPr="00DA33BD">
        <w:rPr>
          <w:rFonts w:asciiTheme="minorHAnsi" w:hAnsiTheme="minorHAnsi" w:cstheme="minorHAnsi"/>
          <w:color w:val="363435"/>
          <w:spacing w:val="-12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5"/>
        </w:rPr>
        <w:t>t</w:t>
      </w:r>
      <w:r w:rsidRPr="00DA33BD">
        <w:rPr>
          <w:rFonts w:asciiTheme="minorHAnsi" w:hAnsiTheme="minorHAnsi" w:cstheme="minorHAnsi"/>
          <w:color w:val="363435"/>
          <w:spacing w:val="-1"/>
        </w:rPr>
        <w:t>h</w:t>
      </w:r>
      <w:r w:rsidRPr="00DA33BD">
        <w:rPr>
          <w:rFonts w:asciiTheme="minorHAnsi" w:hAnsiTheme="minorHAnsi" w:cstheme="minorHAnsi"/>
          <w:color w:val="363435"/>
        </w:rPr>
        <w:t>e</w:t>
      </w:r>
      <w:r w:rsidRPr="00DA33BD">
        <w:rPr>
          <w:rFonts w:asciiTheme="minorHAnsi" w:hAnsiTheme="minorHAnsi" w:cstheme="minorHAnsi"/>
          <w:color w:val="363435"/>
          <w:spacing w:val="3"/>
        </w:rPr>
        <w:t>i</w:t>
      </w:r>
      <w:r w:rsidRPr="00DA33BD">
        <w:rPr>
          <w:rFonts w:asciiTheme="minorHAnsi" w:hAnsiTheme="minorHAnsi" w:cstheme="minorHAnsi"/>
          <w:color w:val="363435"/>
        </w:rPr>
        <w:t>r</w:t>
      </w:r>
      <w:r w:rsidRPr="00DA33BD">
        <w:rPr>
          <w:rFonts w:asciiTheme="minorHAnsi" w:hAnsiTheme="minorHAnsi" w:cstheme="minorHAnsi"/>
          <w:color w:val="363435"/>
          <w:spacing w:val="-6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3"/>
          <w:w w:val="91"/>
        </w:rPr>
        <w:t>li</w:t>
      </w:r>
      <w:r w:rsidRPr="00DA33BD">
        <w:rPr>
          <w:rFonts w:asciiTheme="minorHAnsi" w:hAnsiTheme="minorHAnsi" w:cstheme="minorHAnsi"/>
          <w:color w:val="363435"/>
          <w:spacing w:val="1"/>
          <w:w w:val="91"/>
        </w:rPr>
        <w:t>fe</w:t>
      </w:r>
      <w:r w:rsidRPr="00DA33BD">
        <w:rPr>
          <w:rFonts w:asciiTheme="minorHAnsi" w:hAnsiTheme="minorHAnsi" w:cstheme="minorHAnsi"/>
          <w:color w:val="363435"/>
          <w:w w:val="91"/>
        </w:rPr>
        <w:t>.</w:t>
      </w:r>
      <w:r w:rsidRPr="00DA33BD">
        <w:rPr>
          <w:rFonts w:asciiTheme="minorHAnsi" w:hAnsiTheme="minorHAnsi" w:cstheme="minorHAnsi"/>
          <w:color w:val="363435"/>
          <w:spacing w:val="5"/>
          <w:w w:val="91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9"/>
        </w:rPr>
        <w:t>W</w:t>
      </w:r>
      <w:r w:rsidRPr="00DA33BD">
        <w:rPr>
          <w:rFonts w:asciiTheme="minorHAnsi" w:hAnsiTheme="minorHAnsi" w:cstheme="minorHAnsi"/>
          <w:color w:val="363435"/>
          <w:spacing w:val="2"/>
        </w:rPr>
        <w:t>h</w:t>
      </w:r>
      <w:r w:rsidRPr="00DA33BD">
        <w:rPr>
          <w:rFonts w:asciiTheme="minorHAnsi" w:hAnsiTheme="minorHAnsi" w:cstheme="minorHAnsi"/>
          <w:color w:val="363435"/>
        </w:rPr>
        <w:t>at</w:t>
      </w:r>
      <w:r w:rsidRPr="00DA33BD">
        <w:rPr>
          <w:rFonts w:asciiTheme="minorHAnsi" w:hAnsiTheme="minorHAnsi" w:cstheme="minorHAnsi"/>
          <w:color w:val="363435"/>
          <w:spacing w:val="2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2"/>
          <w:w w:val="86"/>
        </w:rPr>
        <w:t>i</w:t>
      </w:r>
      <w:r w:rsidRPr="00DA33BD">
        <w:rPr>
          <w:rFonts w:asciiTheme="minorHAnsi" w:hAnsiTheme="minorHAnsi" w:cstheme="minorHAnsi"/>
          <w:color w:val="363435"/>
          <w:w w:val="86"/>
        </w:rPr>
        <w:t>s</w:t>
      </w:r>
      <w:r w:rsidRPr="00DA33BD">
        <w:rPr>
          <w:rFonts w:asciiTheme="minorHAnsi" w:hAnsiTheme="minorHAnsi" w:cstheme="minorHAnsi"/>
          <w:color w:val="363435"/>
          <w:spacing w:val="8"/>
          <w:w w:val="86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-3"/>
        </w:rPr>
        <w:t>i</w:t>
      </w:r>
      <w:r w:rsidRPr="00DA33BD">
        <w:rPr>
          <w:rFonts w:asciiTheme="minorHAnsi" w:hAnsiTheme="minorHAnsi" w:cstheme="minorHAnsi"/>
          <w:color w:val="363435"/>
          <w:spacing w:val="2"/>
        </w:rPr>
        <w:t>t</w:t>
      </w:r>
      <w:r w:rsidRPr="00DA33BD">
        <w:rPr>
          <w:rFonts w:asciiTheme="minorHAnsi" w:hAnsiTheme="minorHAnsi" w:cstheme="minorHAnsi"/>
          <w:color w:val="363435"/>
        </w:rPr>
        <w:t>,</w:t>
      </w:r>
      <w:r w:rsidRPr="00DA33BD">
        <w:rPr>
          <w:rFonts w:asciiTheme="minorHAnsi" w:hAnsiTheme="minorHAnsi" w:cstheme="minorHAnsi"/>
          <w:color w:val="363435"/>
          <w:spacing w:val="1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2"/>
          <w:w w:val="92"/>
        </w:rPr>
        <w:t>ab</w:t>
      </w:r>
      <w:r w:rsidRPr="00DA33BD">
        <w:rPr>
          <w:rFonts w:asciiTheme="minorHAnsi" w:hAnsiTheme="minorHAnsi" w:cstheme="minorHAnsi"/>
          <w:color w:val="363435"/>
          <w:spacing w:val="-1"/>
          <w:w w:val="92"/>
        </w:rPr>
        <w:t>ov</w:t>
      </w:r>
      <w:r w:rsidRPr="00DA33BD">
        <w:rPr>
          <w:rFonts w:asciiTheme="minorHAnsi" w:hAnsiTheme="minorHAnsi" w:cstheme="minorHAnsi"/>
          <w:color w:val="363435"/>
          <w:w w:val="92"/>
        </w:rPr>
        <w:t>e</w:t>
      </w:r>
      <w:r w:rsidRPr="00DA33BD">
        <w:rPr>
          <w:rFonts w:asciiTheme="minorHAnsi" w:hAnsiTheme="minorHAnsi" w:cstheme="minorHAnsi"/>
          <w:color w:val="363435"/>
          <w:spacing w:val="8"/>
          <w:w w:val="92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6"/>
          <w:w w:val="92"/>
        </w:rPr>
        <w:t>a</w:t>
      </w:r>
      <w:r w:rsidRPr="00DA33BD">
        <w:rPr>
          <w:rFonts w:asciiTheme="minorHAnsi" w:hAnsiTheme="minorHAnsi" w:cstheme="minorHAnsi"/>
          <w:color w:val="363435"/>
          <w:spacing w:val="4"/>
          <w:w w:val="92"/>
        </w:rPr>
        <w:t>l</w:t>
      </w:r>
      <w:r w:rsidRPr="00DA33BD">
        <w:rPr>
          <w:rFonts w:asciiTheme="minorHAnsi" w:hAnsiTheme="minorHAnsi" w:cstheme="minorHAnsi"/>
          <w:color w:val="363435"/>
          <w:spacing w:val="-2"/>
          <w:w w:val="92"/>
        </w:rPr>
        <w:t>l</w:t>
      </w:r>
      <w:r w:rsidRPr="00DA33BD">
        <w:rPr>
          <w:rFonts w:asciiTheme="minorHAnsi" w:hAnsiTheme="minorHAnsi" w:cstheme="minorHAnsi"/>
          <w:color w:val="363435"/>
          <w:w w:val="92"/>
        </w:rPr>
        <w:t>,</w:t>
      </w:r>
      <w:r w:rsidRPr="00DA33BD">
        <w:rPr>
          <w:rFonts w:asciiTheme="minorHAnsi" w:hAnsiTheme="minorHAnsi" w:cstheme="minorHAnsi"/>
          <w:color w:val="363435"/>
          <w:spacing w:val="4"/>
          <w:w w:val="92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5"/>
        </w:rPr>
        <w:t>t</w:t>
      </w:r>
      <w:r w:rsidRPr="00DA33BD">
        <w:rPr>
          <w:rFonts w:asciiTheme="minorHAnsi" w:hAnsiTheme="minorHAnsi" w:cstheme="minorHAnsi"/>
          <w:color w:val="363435"/>
          <w:spacing w:val="2"/>
        </w:rPr>
        <w:t>h</w:t>
      </w:r>
      <w:r w:rsidRPr="00DA33BD">
        <w:rPr>
          <w:rFonts w:asciiTheme="minorHAnsi" w:hAnsiTheme="minorHAnsi" w:cstheme="minorHAnsi"/>
          <w:color w:val="363435"/>
        </w:rPr>
        <w:t>at</w:t>
      </w:r>
      <w:r w:rsidRPr="00DA33BD">
        <w:rPr>
          <w:rFonts w:asciiTheme="minorHAnsi" w:hAnsiTheme="minorHAnsi" w:cstheme="minorHAnsi"/>
          <w:color w:val="363435"/>
          <w:spacing w:val="6"/>
        </w:rPr>
        <w:t xml:space="preserve"> </w:t>
      </w:r>
      <w:r w:rsidRPr="00DA33BD">
        <w:rPr>
          <w:rFonts w:asciiTheme="minorHAnsi" w:hAnsiTheme="minorHAnsi" w:cstheme="minorHAnsi"/>
          <w:color w:val="363435"/>
        </w:rPr>
        <w:t>y</w:t>
      </w:r>
      <w:r w:rsidRPr="00DA33BD">
        <w:rPr>
          <w:rFonts w:asciiTheme="minorHAnsi" w:hAnsiTheme="minorHAnsi" w:cstheme="minorHAnsi"/>
          <w:color w:val="363435"/>
          <w:spacing w:val="-1"/>
        </w:rPr>
        <w:t>o</w:t>
      </w:r>
      <w:r w:rsidRPr="00DA33BD">
        <w:rPr>
          <w:rFonts w:asciiTheme="minorHAnsi" w:hAnsiTheme="minorHAnsi" w:cstheme="minorHAnsi"/>
          <w:color w:val="363435"/>
        </w:rPr>
        <w:t>u</w:t>
      </w:r>
      <w:r w:rsidRPr="00DA33BD">
        <w:rPr>
          <w:rFonts w:asciiTheme="minorHAnsi" w:hAnsiTheme="minorHAnsi" w:cstheme="minorHAnsi"/>
          <w:color w:val="363435"/>
          <w:spacing w:val="-14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-1"/>
        </w:rPr>
        <w:t>ho</w:t>
      </w:r>
      <w:r w:rsidRPr="00DA33BD">
        <w:rPr>
          <w:rFonts w:asciiTheme="minorHAnsi" w:hAnsiTheme="minorHAnsi" w:cstheme="minorHAnsi"/>
          <w:color w:val="363435"/>
          <w:spacing w:val="2"/>
        </w:rPr>
        <w:t>p</w:t>
      </w:r>
      <w:r w:rsidRPr="00DA33BD">
        <w:rPr>
          <w:rFonts w:asciiTheme="minorHAnsi" w:hAnsiTheme="minorHAnsi" w:cstheme="minorHAnsi"/>
          <w:color w:val="363435"/>
        </w:rPr>
        <w:t>e</w:t>
      </w:r>
      <w:r w:rsidRPr="00DA33BD">
        <w:rPr>
          <w:rFonts w:asciiTheme="minorHAnsi" w:hAnsiTheme="minorHAnsi" w:cstheme="minorHAnsi"/>
          <w:color w:val="363435"/>
          <w:spacing w:val="-9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6"/>
          <w:w w:val="90"/>
        </w:rPr>
        <w:t>a</w:t>
      </w:r>
      <w:r w:rsidRPr="00DA33BD">
        <w:rPr>
          <w:rFonts w:asciiTheme="minorHAnsi" w:hAnsiTheme="minorHAnsi" w:cstheme="minorHAnsi"/>
          <w:color w:val="363435"/>
          <w:spacing w:val="4"/>
          <w:w w:val="90"/>
        </w:rPr>
        <w:t>l</w:t>
      </w:r>
      <w:r w:rsidRPr="00DA33BD">
        <w:rPr>
          <w:rFonts w:asciiTheme="minorHAnsi" w:hAnsiTheme="minorHAnsi" w:cstheme="minorHAnsi"/>
          <w:color w:val="363435"/>
          <w:w w:val="90"/>
        </w:rPr>
        <w:t>l</w:t>
      </w:r>
      <w:r w:rsidRPr="00DA33BD">
        <w:rPr>
          <w:rFonts w:asciiTheme="minorHAnsi" w:hAnsiTheme="minorHAnsi" w:cstheme="minorHAnsi"/>
          <w:color w:val="363435"/>
          <w:spacing w:val="6"/>
          <w:w w:val="90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-2"/>
        </w:rPr>
        <w:t>o</w:t>
      </w:r>
      <w:r w:rsidRPr="00DA33BD">
        <w:rPr>
          <w:rFonts w:asciiTheme="minorHAnsi" w:hAnsiTheme="minorHAnsi" w:cstheme="minorHAnsi"/>
          <w:color w:val="363435"/>
        </w:rPr>
        <w:t>f</w:t>
      </w:r>
      <w:r w:rsidRPr="00DA33BD">
        <w:rPr>
          <w:rFonts w:asciiTheme="minorHAnsi" w:hAnsiTheme="minorHAnsi" w:cstheme="minorHAnsi"/>
          <w:color w:val="363435"/>
          <w:spacing w:val="-12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5"/>
          <w:w w:val="95"/>
        </w:rPr>
        <w:t>t</w:t>
      </w:r>
      <w:r w:rsidRPr="00DA33BD">
        <w:rPr>
          <w:rFonts w:asciiTheme="minorHAnsi" w:hAnsiTheme="minorHAnsi" w:cstheme="minorHAnsi"/>
          <w:color w:val="363435"/>
          <w:spacing w:val="-1"/>
          <w:w w:val="95"/>
        </w:rPr>
        <w:t>h</w:t>
      </w:r>
      <w:r w:rsidRPr="00DA33BD">
        <w:rPr>
          <w:rFonts w:asciiTheme="minorHAnsi" w:hAnsiTheme="minorHAnsi" w:cstheme="minorHAnsi"/>
          <w:color w:val="363435"/>
          <w:spacing w:val="4"/>
          <w:w w:val="95"/>
        </w:rPr>
        <w:t>e</w:t>
      </w:r>
      <w:r w:rsidRPr="00DA33BD">
        <w:rPr>
          <w:rFonts w:asciiTheme="minorHAnsi" w:hAnsiTheme="minorHAnsi" w:cstheme="minorHAnsi"/>
          <w:color w:val="363435"/>
          <w:spacing w:val="1"/>
          <w:w w:val="95"/>
        </w:rPr>
        <w:t>s</w:t>
      </w:r>
      <w:r w:rsidRPr="00DA33BD">
        <w:rPr>
          <w:rFonts w:asciiTheme="minorHAnsi" w:hAnsiTheme="minorHAnsi" w:cstheme="minorHAnsi"/>
          <w:color w:val="363435"/>
          <w:w w:val="95"/>
        </w:rPr>
        <w:t>e</w:t>
      </w:r>
      <w:r w:rsidRPr="00DA33BD">
        <w:rPr>
          <w:rFonts w:asciiTheme="minorHAnsi" w:hAnsiTheme="minorHAnsi" w:cstheme="minorHAnsi"/>
          <w:color w:val="363435"/>
          <w:spacing w:val="-1"/>
          <w:w w:val="95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1"/>
          <w:w w:val="95"/>
        </w:rPr>
        <w:t>s</w:t>
      </w:r>
      <w:r w:rsidRPr="00DA33BD">
        <w:rPr>
          <w:rFonts w:asciiTheme="minorHAnsi" w:hAnsiTheme="minorHAnsi" w:cstheme="minorHAnsi"/>
          <w:color w:val="363435"/>
          <w:spacing w:val="4"/>
          <w:w w:val="95"/>
        </w:rPr>
        <w:t>t</w:t>
      </w:r>
      <w:r w:rsidRPr="00DA33BD">
        <w:rPr>
          <w:rFonts w:asciiTheme="minorHAnsi" w:hAnsiTheme="minorHAnsi" w:cstheme="minorHAnsi"/>
          <w:color w:val="363435"/>
          <w:w w:val="95"/>
        </w:rPr>
        <w:t>ude</w:t>
      </w:r>
      <w:r w:rsidRPr="00DA33BD">
        <w:rPr>
          <w:rFonts w:asciiTheme="minorHAnsi" w:hAnsiTheme="minorHAnsi" w:cstheme="minorHAnsi"/>
          <w:color w:val="363435"/>
          <w:spacing w:val="-3"/>
          <w:w w:val="95"/>
        </w:rPr>
        <w:t>n</w:t>
      </w:r>
      <w:r w:rsidRPr="00DA33BD">
        <w:rPr>
          <w:rFonts w:asciiTheme="minorHAnsi" w:hAnsiTheme="minorHAnsi" w:cstheme="minorHAnsi"/>
          <w:color w:val="363435"/>
          <w:spacing w:val="4"/>
          <w:w w:val="95"/>
        </w:rPr>
        <w:t>t</w:t>
      </w:r>
      <w:r w:rsidRPr="00DA33BD">
        <w:rPr>
          <w:rFonts w:asciiTheme="minorHAnsi" w:hAnsiTheme="minorHAnsi" w:cstheme="minorHAnsi"/>
          <w:color w:val="363435"/>
          <w:w w:val="95"/>
        </w:rPr>
        <w:t>s</w:t>
      </w:r>
      <w:r w:rsidRPr="00DA33BD">
        <w:rPr>
          <w:rFonts w:asciiTheme="minorHAnsi" w:hAnsiTheme="minorHAnsi" w:cstheme="minorHAnsi"/>
          <w:color w:val="363435"/>
          <w:spacing w:val="19"/>
          <w:w w:val="95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4"/>
        </w:rPr>
        <w:t>wil</w:t>
      </w:r>
      <w:r w:rsidRPr="00DA33BD">
        <w:rPr>
          <w:rFonts w:asciiTheme="minorHAnsi" w:hAnsiTheme="minorHAnsi" w:cstheme="minorHAnsi"/>
          <w:color w:val="363435"/>
        </w:rPr>
        <w:t xml:space="preserve">l </w:t>
      </w:r>
      <w:r w:rsidRPr="00DA33BD">
        <w:rPr>
          <w:rFonts w:asciiTheme="minorHAnsi" w:hAnsiTheme="minorHAnsi" w:cstheme="minorHAnsi"/>
          <w:color w:val="363435"/>
          <w:w w:val="97"/>
        </w:rPr>
        <w:t>r</w:t>
      </w:r>
      <w:r w:rsidRPr="00DA33BD">
        <w:rPr>
          <w:rFonts w:asciiTheme="minorHAnsi" w:hAnsiTheme="minorHAnsi" w:cstheme="minorHAnsi"/>
          <w:color w:val="363435"/>
          <w:spacing w:val="1"/>
          <w:w w:val="97"/>
        </w:rPr>
        <w:t>e</w:t>
      </w:r>
      <w:r w:rsidRPr="00DA33BD">
        <w:rPr>
          <w:rFonts w:asciiTheme="minorHAnsi" w:hAnsiTheme="minorHAnsi" w:cstheme="minorHAnsi"/>
          <w:color w:val="363435"/>
          <w:spacing w:val="-1"/>
          <w:w w:val="97"/>
        </w:rPr>
        <w:t>m</w:t>
      </w:r>
      <w:r w:rsidRPr="00DA33BD">
        <w:rPr>
          <w:rFonts w:asciiTheme="minorHAnsi" w:hAnsiTheme="minorHAnsi" w:cstheme="minorHAnsi"/>
          <w:color w:val="363435"/>
          <w:spacing w:val="1"/>
          <w:w w:val="97"/>
        </w:rPr>
        <w:t>e</w:t>
      </w:r>
      <w:r w:rsidRPr="00DA33BD">
        <w:rPr>
          <w:rFonts w:asciiTheme="minorHAnsi" w:hAnsiTheme="minorHAnsi" w:cstheme="minorHAnsi"/>
          <w:color w:val="363435"/>
          <w:w w:val="97"/>
        </w:rPr>
        <w:t>m</w:t>
      </w:r>
      <w:r w:rsidRPr="00DA33BD">
        <w:rPr>
          <w:rFonts w:asciiTheme="minorHAnsi" w:hAnsiTheme="minorHAnsi" w:cstheme="minorHAnsi"/>
          <w:color w:val="363435"/>
          <w:spacing w:val="2"/>
          <w:w w:val="97"/>
        </w:rPr>
        <w:t>b</w:t>
      </w:r>
      <w:r w:rsidRPr="00DA33BD">
        <w:rPr>
          <w:rFonts w:asciiTheme="minorHAnsi" w:hAnsiTheme="minorHAnsi" w:cstheme="minorHAnsi"/>
          <w:color w:val="363435"/>
          <w:w w:val="97"/>
        </w:rPr>
        <w:t>e</w:t>
      </w:r>
      <w:r w:rsidRPr="00DA33BD">
        <w:rPr>
          <w:rFonts w:asciiTheme="minorHAnsi" w:hAnsiTheme="minorHAnsi" w:cstheme="minorHAnsi"/>
          <w:color w:val="363435"/>
          <w:spacing w:val="-9"/>
          <w:w w:val="97"/>
        </w:rPr>
        <w:t>r</w:t>
      </w:r>
      <w:r w:rsidRPr="00DA33BD">
        <w:rPr>
          <w:rFonts w:asciiTheme="minorHAnsi" w:hAnsiTheme="minorHAnsi" w:cstheme="minorHAnsi"/>
          <w:color w:val="363435"/>
          <w:w w:val="97"/>
        </w:rPr>
        <w:t xml:space="preserve">, </w:t>
      </w:r>
      <w:r w:rsidRPr="00DA33BD">
        <w:rPr>
          <w:rFonts w:asciiTheme="minorHAnsi" w:hAnsiTheme="minorHAnsi" w:cstheme="minorHAnsi"/>
          <w:color w:val="363435"/>
          <w:spacing w:val="4"/>
          <w:w w:val="97"/>
        </w:rPr>
        <w:t>u</w:t>
      </w:r>
      <w:r w:rsidRPr="00DA33BD">
        <w:rPr>
          <w:rFonts w:asciiTheme="minorHAnsi" w:hAnsiTheme="minorHAnsi" w:cstheme="minorHAnsi"/>
          <w:color w:val="363435"/>
          <w:spacing w:val="-1"/>
          <w:w w:val="97"/>
        </w:rPr>
        <w:t>n</w:t>
      </w:r>
      <w:r w:rsidRPr="00DA33BD">
        <w:rPr>
          <w:rFonts w:asciiTheme="minorHAnsi" w:hAnsiTheme="minorHAnsi" w:cstheme="minorHAnsi"/>
          <w:color w:val="363435"/>
          <w:w w:val="97"/>
        </w:rPr>
        <w:t>de</w:t>
      </w:r>
      <w:r w:rsidRPr="00DA33BD">
        <w:rPr>
          <w:rFonts w:asciiTheme="minorHAnsi" w:hAnsiTheme="minorHAnsi" w:cstheme="minorHAnsi"/>
          <w:color w:val="363435"/>
          <w:spacing w:val="2"/>
          <w:w w:val="97"/>
        </w:rPr>
        <w:t>r</w:t>
      </w:r>
      <w:r w:rsidRPr="00DA33BD">
        <w:rPr>
          <w:rFonts w:asciiTheme="minorHAnsi" w:hAnsiTheme="minorHAnsi" w:cstheme="minorHAnsi"/>
          <w:color w:val="363435"/>
          <w:spacing w:val="1"/>
          <w:w w:val="97"/>
        </w:rPr>
        <w:t>s</w:t>
      </w:r>
      <w:r w:rsidRPr="00DA33BD">
        <w:rPr>
          <w:rFonts w:asciiTheme="minorHAnsi" w:hAnsiTheme="minorHAnsi" w:cstheme="minorHAnsi"/>
          <w:color w:val="363435"/>
          <w:spacing w:val="4"/>
          <w:w w:val="97"/>
        </w:rPr>
        <w:t>t</w:t>
      </w:r>
      <w:r w:rsidRPr="00DA33BD">
        <w:rPr>
          <w:rFonts w:asciiTheme="minorHAnsi" w:hAnsiTheme="minorHAnsi" w:cstheme="minorHAnsi"/>
          <w:color w:val="363435"/>
          <w:spacing w:val="6"/>
          <w:w w:val="97"/>
        </w:rPr>
        <w:t>a</w:t>
      </w:r>
      <w:r w:rsidRPr="00DA33BD">
        <w:rPr>
          <w:rFonts w:asciiTheme="minorHAnsi" w:hAnsiTheme="minorHAnsi" w:cstheme="minorHAnsi"/>
          <w:color w:val="363435"/>
          <w:spacing w:val="-1"/>
          <w:w w:val="97"/>
        </w:rPr>
        <w:t>n</w:t>
      </w:r>
      <w:r w:rsidRPr="00DA33BD">
        <w:rPr>
          <w:rFonts w:asciiTheme="minorHAnsi" w:hAnsiTheme="minorHAnsi" w:cstheme="minorHAnsi"/>
          <w:color w:val="363435"/>
          <w:spacing w:val="2"/>
          <w:w w:val="97"/>
        </w:rPr>
        <w:t>d</w:t>
      </w:r>
      <w:r w:rsidRPr="00DA33BD">
        <w:rPr>
          <w:rFonts w:asciiTheme="minorHAnsi" w:hAnsiTheme="minorHAnsi" w:cstheme="minorHAnsi"/>
          <w:color w:val="363435"/>
          <w:w w:val="97"/>
        </w:rPr>
        <w:t>,</w:t>
      </w:r>
      <w:r w:rsidRPr="00DA33BD">
        <w:rPr>
          <w:rFonts w:asciiTheme="minorHAnsi" w:hAnsiTheme="minorHAnsi" w:cstheme="minorHAnsi"/>
          <w:color w:val="363435"/>
          <w:spacing w:val="18"/>
          <w:w w:val="97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-2"/>
        </w:rPr>
        <w:t>o</w:t>
      </w:r>
      <w:r w:rsidRPr="00DA33BD">
        <w:rPr>
          <w:rFonts w:asciiTheme="minorHAnsi" w:hAnsiTheme="minorHAnsi" w:cstheme="minorHAnsi"/>
          <w:color w:val="363435"/>
        </w:rPr>
        <w:t>r</w:t>
      </w:r>
      <w:r w:rsidRPr="00DA33BD">
        <w:rPr>
          <w:rFonts w:asciiTheme="minorHAnsi" w:hAnsiTheme="minorHAnsi" w:cstheme="minorHAnsi"/>
          <w:color w:val="363435"/>
          <w:spacing w:val="-4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1"/>
          <w:w w:val="95"/>
        </w:rPr>
        <w:t>e</w:t>
      </w:r>
      <w:r w:rsidRPr="00DA33BD">
        <w:rPr>
          <w:rFonts w:asciiTheme="minorHAnsi" w:hAnsiTheme="minorHAnsi" w:cstheme="minorHAnsi"/>
          <w:color w:val="363435"/>
          <w:w w:val="95"/>
        </w:rPr>
        <w:t>m</w:t>
      </w:r>
      <w:r w:rsidRPr="00DA33BD">
        <w:rPr>
          <w:rFonts w:asciiTheme="minorHAnsi" w:hAnsiTheme="minorHAnsi" w:cstheme="minorHAnsi"/>
          <w:color w:val="363435"/>
          <w:spacing w:val="-2"/>
          <w:w w:val="95"/>
        </w:rPr>
        <w:t>b</w:t>
      </w:r>
      <w:r w:rsidRPr="00DA33BD">
        <w:rPr>
          <w:rFonts w:asciiTheme="minorHAnsi" w:hAnsiTheme="minorHAnsi" w:cstheme="minorHAnsi"/>
          <w:color w:val="363435"/>
          <w:spacing w:val="2"/>
          <w:w w:val="95"/>
        </w:rPr>
        <w:t>ra</w:t>
      </w:r>
      <w:r w:rsidRPr="00DA33BD">
        <w:rPr>
          <w:rFonts w:asciiTheme="minorHAnsi" w:hAnsiTheme="minorHAnsi" w:cstheme="minorHAnsi"/>
          <w:color w:val="363435"/>
          <w:spacing w:val="4"/>
          <w:w w:val="95"/>
        </w:rPr>
        <w:t>c</w:t>
      </w:r>
      <w:r w:rsidRPr="00DA33BD">
        <w:rPr>
          <w:rFonts w:asciiTheme="minorHAnsi" w:hAnsiTheme="minorHAnsi" w:cstheme="minorHAnsi"/>
          <w:color w:val="363435"/>
          <w:spacing w:val="7"/>
          <w:w w:val="95"/>
        </w:rPr>
        <w:t>e</w:t>
      </w:r>
      <w:r w:rsidRPr="00DA33BD">
        <w:rPr>
          <w:rFonts w:asciiTheme="minorHAnsi" w:hAnsiTheme="minorHAnsi" w:cstheme="minorHAnsi"/>
          <w:color w:val="363435"/>
          <w:spacing w:val="5"/>
          <w:w w:val="95"/>
        </w:rPr>
        <w:t>—</w:t>
      </w:r>
      <w:r w:rsidRPr="00DA33BD">
        <w:rPr>
          <w:rFonts w:asciiTheme="minorHAnsi" w:hAnsiTheme="minorHAnsi" w:cstheme="minorHAnsi"/>
          <w:color w:val="363435"/>
          <w:spacing w:val="1"/>
          <w:w w:val="95"/>
        </w:rPr>
        <w:t>b</w:t>
      </w:r>
      <w:r w:rsidRPr="00DA33BD">
        <w:rPr>
          <w:rFonts w:asciiTheme="minorHAnsi" w:hAnsiTheme="minorHAnsi" w:cstheme="minorHAnsi"/>
          <w:color w:val="363435"/>
          <w:spacing w:val="6"/>
          <w:w w:val="95"/>
        </w:rPr>
        <w:t>a</w:t>
      </w:r>
      <w:r w:rsidRPr="00DA33BD">
        <w:rPr>
          <w:rFonts w:asciiTheme="minorHAnsi" w:hAnsiTheme="minorHAnsi" w:cstheme="minorHAnsi"/>
          <w:color w:val="363435"/>
          <w:spacing w:val="1"/>
          <w:w w:val="95"/>
        </w:rPr>
        <w:t>s</w:t>
      </w:r>
      <w:r w:rsidRPr="00DA33BD">
        <w:rPr>
          <w:rFonts w:asciiTheme="minorHAnsi" w:hAnsiTheme="minorHAnsi" w:cstheme="minorHAnsi"/>
          <w:color w:val="363435"/>
          <w:spacing w:val="2"/>
          <w:w w:val="95"/>
        </w:rPr>
        <w:t>e</w:t>
      </w:r>
      <w:r w:rsidRPr="00DA33BD">
        <w:rPr>
          <w:rFonts w:asciiTheme="minorHAnsi" w:hAnsiTheme="minorHAnsi" w:cstheme="minorHAnsi"/>
          <w:color w:val="363435"/>
          <w:w w:val="95"/>
        </w:rPr>
        <w:t>d</w:t>
      </w:r>
      <w:r w:rsidRPr="00DA33BD">
        <w:rPr>
          <w:rFonts w:asciiTheme="minorHAnsi" w:hAnsiTheme="minorHAnsi" w:cstheme="minorHAnsi"/>
          <w:color w:val="363435"/>
          <w:spacing w:val="5"/>
          <w:w w:val="95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-2"/>
        </w:rPr>
        <w:t>o</w:t>
      </w:r>
      <w:r w:rsidRPr="00DA33BD">
        <w:rPr>
          <w:rFonts w:asciiTheme="minorHAnsi" w:hAnsiTheme="minorHAnsi" w:cstheme="minorHAnsi"/>
          <w:color w:val="363435"/>
        </w:rPr>
        <w:t>n</w:t>
      </w:r>
      <w:r w:rsidRPr="00DA33BD">
        <w:rPr>
          <w:rFonts w:asciiTheme="minorHAnsi" w:hAnsiTheme="minorHAnsi" w:cstheme="minorHAnsi"/>
          <w:color w:val="363435"/>
          <w:spacing w:val="2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5"/>
        </w:rPr>
        <w:t>t</w:t>
      </w:r>
      <w:r w:rsidRPr="00DA33BD">
        <w:rPr>
          <w:rFonts w:asciiTheme="minorHAnsi" w:hAnsiTheme="minorHAnsi" w:cstheme="minorHAnsi"/>
          <w:color w:val="363435"/>
          <w:spacing w:val="-1"/>
        </w:rPr>
        <w:t>h</w:t>
      </w:r>
      <w:r w:rsidRPr="00DA33BD">
        <w:rPr>
          <w:rFonts w:asciiTheme="minorHAnsi" w:hAnsiTheme="minorHAnsi" w:cstheme="minorHAnsi"/>
          <w:color w:val="363435"/>
        </w:rPr>
        <w:t>e</w:t>
      </w:r>
      <w:r w:rsidRPr="00DA33BD">
        <w:rPr>
          <w:rFonts w:asciiTheme="minorHAnsi" w:hAnsiTheme="minorHAnsi" w:cstheme="minorHAnsi"/>
          <w:color w:val="363435"/>
          <w:spacing w:val="3"/>
        </w:rPr>
        <w:t>i</w:t>
      </w:r>
      <w:r w:rsidRPr="00DA33BD">
        <w:rPr>
          <w:rFonts w:asciiTheme="minorHAnsi" w:hAnsiTheme="minorHAnsi" w:cstheme="minorHAnsi"/>
          <w:color w:val="363435"/>
        </w:rPr>
        <w:t>r</w:t>
      </w:r>
      <w:r w:rsidRPr="00DA33BD">
        <w:rPr>
          <w:rFonts w:asciiTheme="minorHAnsi" w:hAnsiTheme="minorHAnsi" w:cstheme="minorHAnsi"/>
          <w:color w:val="363435"/>
          <w:spacing w:val="-6"/>
        </w:rPr>
        <w:t xml:space="preserve"> </w:t>
      </w:r>
      <w:r w:rsidRPr="00DA33BD">
        <w:rPr>
          <w:rFonts w:asciiTheme="minorHAnsi" w:hAnsiTheme="minorHAnsi" w:cstheme="minorHAnsi"/>
          <w:color w:val="363435"/>
        </w:rPr>
        <w:t>e</w:t>
      </w:r>
      <w:r w:rsidRPr="00DA33BD">
        <w:rPr>
          <w:rFonts w:asciiTheme="minorHAnsi" w:hAnsiTheme="minorHAnsi" w:cstheme="minorHAnsi"/>
          <w:color w:val="363435"/>
          <w:spacing w:val="-1"/>
        </w:rPr>
        <w:t>n</w:t>
      </w:r>
      <w:r w:rsidRPr="00DA33BD">
        <w:rPr>
          <w:rFonts w:asciiTheme="minorHAnsi" w:hAnsiTheme="minorHAnsi" w:cstheme="minorHAnsi"/>
          <w:color w:val="363435"/>
          <w:spacing w:val="3"/>
        </w:rPr>
        <w:t>c</w:t>
      </w:r>
      <w:r w:rsidRPr="00DA33BD">
        <w:rPr>
          <w:rFonts w:asciiTheme="minorHAnsi" w:hAnsiTheme="minorHAnsi" w:cstheme="minorHAnsi"/>
          <w:color w:val="363435"/>
          <w:spacing w:val="-1"/>
        </w:rPr>
        <w:t>o</w:t>
      </w:r>
      <w:r w:rsidRPr="00DA33BD">
        <w:rPr>
          <w:rFonts w:asciiTheme="minorHAnsi" w:hAnsiTheme="minorHAnsi" w:cstheme="minorHAnsi"/>
          <w:color w:val="363435"/>
          <w:spacing w:val="4"/>
        </w:rPr>
        <w:t>u</w:t>
      </w:r>
      <w:r w:rsidRPr="00DA33BD">
        <w:rPr>
          <w:rFonts w:asciiTheme="minorHAnsi" w:hAnsiTheme="minorHAnsi" w:cstheme="minorHAnsi"/>
          <w:color w:val="363435"/>
          <w:spacing w:val="-3"/>
        </w:rPr>
        <w:t>n</w:t>
      </w:r>
      <w:r w:rsidRPr="00DA33BD">
        <w:rPr>
          <w:rFonts w:asciiTheme="minorHAnsi" w:hAnsiTheme="minorHAnsi" w:cstheme="minorHAnsi"/>
          <w:color w:val="363435"/>
        </w:rPr>
        <w:t>ter</w:t>
      </w:r>
      <w:r w:rsidRPr="00DA33BD">
        <w:rPr>
          <w:rFonts w:asciiTheme="minorHAnsi" w:hAnsiTheme="minorHAnsi" w:cstheme="minorHAnsi"/>
          <w:color w:val="363435"/>
          <w:spacing w:val="-14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4"/>
        </w:rPr>
        <w:t>w</w:t>
      </w:r>
      <w:r w:rsidRPr="00DA33BD">
        <w:rPr>
          <w:rFonts w:asciiTheme="minorHAnsi" w:hAnsiTheme="minorHAnsi" w:cstheme="minorHAnsi"/>
          <w:color w:val="363435"/>
          <w:spacing w:val="-3"/>
        </w:rPr>
        <w:t>i</w:t>
      </w:r>
      <w:r w:rsidRPr="00DA33BD">
        <w:rPr>
          <w:rFonts w:asciiTheme="minorHAnsi" w:hAnsiTheme="minorHAnsi" w:cstheme="minorHAnsi"/>
          <w:color w:val="363435"/>
          <w:spacing w:val="5"/>
        </w:rPr>
        <w:t>t</w:t>
      </w:r>
      <w:r w:rsidRPr="00DA33BD">
        <w:rPr>
          <w:rFonts w:asciiTheme="minorHAnsi" w:hAnsiTheme="minorHAnsi" w:cstheme="minorHAnsi"/>
          <w:color w:val="363435"/>
        </w:rPr>
        <w:t>h</w:t>
      </w:r>
      <w:r w:rsidRPr="00DA33BD">
        <w:rPr>
          <w:rFonts w:asciiTheme="minorHAnsi" w:hAnsiTheme="minorHAnsi" w:cstheme="minorHAnsi"/>
          <w:color w:val="363435"/>
          <w:spacing w:val="-9"/>
        </w:rPr>
        <w:t xml:space="preserve"> </w:t>
      </w:r>
      <w:r w:rsidRPr="00DA33BD">
        <w:rPr>
          <w:rFonts w:asciiTheme="minorHAnsi" w:hAnsiTheme="minorHAnsi" w:cstheme="minorHAnsi"/>
          <w:color w:val="363435"/>
        </w:rPr>
        <w:t>y</w:t>
      </w:r>
      <w:r w:rsidRPr="00DA33BD">
        <w:rPr>
          <w:rFonts w:asciiTheme="minorHAnsi" w:hAnsiTheme="minorHAnsi" w:cstheme="minorHAnsi"/>
          <w:color w:val="363435"/>
          <w:spacing w:val="-1"/>
        </w:rPr>
        <w:t>o</w:t>
      </w:r>
      <w:r w:rsidRPr="00DA33BD">
        <w:rPr>
          <w:rFonts w:asciiTheme="minorHAnsi" w:hAnsiTheme="minorHAnsi" w:cstheme="minorHAnsi"/>
          <w:color w:val="363435"/>
        </w:rPr>
        <w:t>u</w:t>
      </w:r>
      <w:r w:rsidRPr="00DA33BD">
        <w:rPr>
          <w:rFonts w:asciiTheme="minorHAnsi" w:hAnsiTheme="minorHAnsi" w:cstheme="minorHAnsi"/>
          <w:color w:val="363435"/>
          <w:spacing w:val="-14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5"/>
          <w:w w:val="87"/>
        </w:rPr>
        <w:t>a</w:t>
      </w:r>
      <w:r w:rsidRPr="00DA33BD">
        <w:rPr>
          <w:rFonts w:asciiTheme="minorHAnsi" w:hAnsiTheme="minorHAnsi" w:cstheme="minorHAnsi"/>
          <w:color w:val="363435"/>
          <w:w w:val="87"/>
        </w:rPr>
        <w:t>s</w:t>
      </w:r>
      <w:r w:rsidRPr="00DA33BD">
        <w:rPr>
          <w:rFonts w:asciiTheme="minorHAnsi" w:hAnsiTheme="minorHAnsi" w:cstheme="minorHAnsi"/>
          <w:color w:val="363435"/>
          <w:spacing w:val="8"/>
          <w:w w:val="87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5"/>
        </w:rPr>
        <w:t>t</w:t>
      </w:r>
      <w:r w:rsidRPr="00DA33BD">
        <w:rPr>
          <w:rFonts w:asciiTheme="minorHAnsi" w:hAnsiTheme="minorHAnsi" w:cstheme="minorHAnsi"/>
          <w:color w:val="363435"/>
          <w:spacing w:val="-1"/>
        </w:rPr>
        <w:t>h</w:t>
      </w:r>
      <w:r w:rsidRPr="00DA33BD">
        <w:rPr>
          <w:rFonts w:asciiTheme="minorHAnsi" w:hAnsiTheme="minorHAnsi" w:cstheme="minorHAnsi"/>
          <w:color w:val="363435"/>
        </w:rPr>
        <w:t>e</w:t>
      </w:r>
      <w:r w:rsidRPr="00DA33BD">
        <w:rPr>
          <w:rFonts w:asciiTheme="minorHAnsi" w:hAnsiTheme="minorHAnsi" w:cstheme="minorHAnsi"/>
          <w:color w:val="363435"/>
          <w:spacing w:val="3"/>
        </w:rPr>
        <w:t>i</w:t>
      </w:r>
      <w:r w:rsidRPr="00DA33BD">
        <w:rPr>
          <w:rFonts w:asciiTheme="minorHAnsi" w:hAnsiTheme="minorHAnsi" w:cstheme="minorHAnsi"/>
          <w:color w:val="363435"/>
        </w:rPr>
        <w:t>r</w:t>
      </w:r>
      <w:r w:rsidRPr="00DA33BD">
        <w:rPr>
          <w:rFonts w:asciiTheme="minorHAnsi" w:hAnsiTheme="minorHAnsi" w:cstheme="minorHAnsi"/>
          <w:color w:val="363435"/>
          <w:spacing w:val="-6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1"/>
          <w:w w:val="97"/>
        </w:rPr>
        <w:t>s</w:t>
      </w:r>
      <w:r w:rsidRPr="00DA33BD">
        <w:rPr>
          <w:rFonts w:asciiTheme="minorHAnsi" w:hAnsiTheme="minorHAnsi" w:cstheme="minorHAnsi"/>
          <w:color w:val="363435"/>
          <w:spacing w:val="4"/>
          <w:w w:val="97"/>
        </w:rPr>
        <w:t>t</w:t>
      </w:r>
      <w:r w:rsidRPr="00DA33BD">
        <w:rPr>
          <w:rFonts w:asciiTheme="minorHAnsi" w:hAnsiTheme="minorHAnsi" w:cstheme="minorHAnsi"/>
          <w:color w:val="363435"/>
          <w:w w:val="97"/>
        </w:rPr>
        <w:t>u</w:t>
      </w:r>
      <w:r w:rsidRPr="00DA33BD">
        <w:rPr>
          <w:rFonts w:asciiTheme="minorHAnsi" w:hAnsiTheme="minorHAnsi" w:cstheme="minorHAnsi"/>
          <w:color w:val="363435"/>
          <w:spacing w:val="4"/>
          <w:w w:val="97"/>
        </w:rPr>
        <w:t>d</w:t>
      </w:r>
      <w:r w:rsidRPr="00DA33BD">
        <w:rPr>
          <w:rFonts w:asciiTheme="minorHAnsi" w:hAnsiTheme="minorHAnsi" w:cstheme="minorHAnsi"/>
          <w:color w:val="363435"/>
          <w:spacing w:val="-1"/>
          <w:w w:val="97"/>
        </w:rPr>
        <w:t>i</w:t>
      </w:r>
      <w:r w:rsidRPr="00DA33BD">
        <w:rPr>
          <w:rFonts w:asciiTheme="minorHAnsi" w:hAnsiTheme="minorHAnsi" w:cstheme="minorHAnsi"/>
          <w:color w:val="363435"/>
          <w:w w:val="97"/>
        </w:rPr>
        <w:t>o</w:t>
      </w:r>
      <w:r w:rsidRPr="00DA33BD">
        <w:rPr>
          <w:rFonts w:asciiTheme="minorHAnsi" w:hAnsiTheme="minorHAnsi" w:cstheme="minorHAnsi"/>
          <w:color w:val="363435"/>
          <w:spacing w:val="5"/>
          <w:w w:val="97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3"/>
          <w:w w:val="92"/>
        </w:rPr>
        <w:t>i</w:t>
      </w:r>
      <w:r w:rsidRPr="00DA33BD">
        <w:rPr>
          <w:rFonts w:asciiTheme="minorHAnsi" w:hAnsiTheme="minorHAnsi" w:cstheme="minorHAnsi"/>
          <w:color w:val="363435"/>
          <w:spacing w:val="3"/>
          <w:w w:val="105"/>
        </w:rPr>
        <w:t>n</w:t>
      </w:r>
      <w:r w:rsidRPr="00DA33BD">
        <w:rPr>
          <w:rFonts w:asciiTheme="minorHAnsi" w:hAnsiTheme="minorHAnsi" w:cstheme="minorHAnsi"/>
          <w:color w:val="363435"/>
          <w:spacing w:val="1"/>
          <w:w w:val="83"/>
        </w:rPr>
        <w:t>s</w:t>
      </w:r>
      <w:r w:rsidRPr="00DA33BD">
        <w:rPr>
          <w:rFonts w:asciiTheme="minorHAnsi" w:hAnsiTheme="minorHAnsi" w:cstheme="minorHAnsi"/>
          <w:color w:val="363435"/>
          <w:spacing w:val="4"/>
          <w:w w:val="110"/>
        </w:rPr>
        <w:t>t</w:t>
      </w:r>
      <w:r w:rsidRPr="00DA33BD">
        <w:rPr>
          <w:rFonts w:asciiTheme="minorHAnsi" w:hAnsiTheme="minorHAnsi" w:cstheme="minorHAnsi"/>
          <w:color w:val="363435"/>
          <w:spacing w:val="4"/>
          <w:w w:val="99"/>
        </w:rPr>
        <w:t>r</w:t>
      </w:r>
      <w:r w:rsidRPr="00DA33BD">
        <w:rPr>
          <w:rFonts w:asciiTheme="minorHAnsi" w:hAnsiTheme="minorHAnsi" w:cstheme="minorHAnsi"/>
          <w:color w:val="363435"/>
          <w:w w:val="102"/>
        </w:rPr>
        <w:t>u</w:t>
      </w:r>
      <w:r w:rsidRPr="00DA33BD">
        <w:rPr>
          <w:rFonts w:asciiTheme="minorHAnsi" w:hAnsiTheme="minorHAnsi" w:cstheme="minorHAnsi"/>
          <w:color w:val="363435"/>
          <w:spacing w:val="3"/>
          <w:w w:val="90"/>
        </w:rPr>
        <w:t>c</w:t>
      </w:r>
      <w:r w:rsidRPr="00DA33BD">
        <w:rPr>
          <w:rFonts w:asciiTheme="minorHAnsi" w:hAnsiTheme="minorHAnsi" w:cstheme="minorHAnsi"/>
          <w:color w:val="363435"/>
          <w:spacing w:val="-1"/>
          <w:w w:val="110"/>
        </w:rPr>
        <w:t>t</w:t>
      </w:r>
      <w:r w:rsidRPr="00DA33BD">
        <w:rPr>
          <w:rFonts w:asciiTheme="minorHAnsi" w:hAnsiTheme="minorHAnsi" w:cstheme="minorHAnsi"/>
          <w:color w:val="363435"/>
          <w:spacing w:val="-2"/>
          <w:w w:val="97"/>
        </w:rPr>
        <w:t>o</w:t>
      </w:r>
      <w:r w:rsidRPr="00DA33BD">
        <w:rPr>
          <w:rFonts w:asciiTheme="minorHAnsi" w:hAnsiTheme="minorHAnsi" w:cstheme="minorHAnsi"/>
          <w:color w:val="363435"/>
          <w:spacing w:val="1"/>
          <w:w w:val="99"/>
        </w:rPr>
        <w:t>r</w:t>
      </w:r>
      <w:r w:rsidRPr="00DA33BD">
        <w:rPr>
          <w:rFonts w:asciiTheme="minorHAnsi" w:hAnsiTheme="minorHAnsi" w:cstheme="minorHAnsi"/>
          <w:color w:val="363435"/>
          <w:w w:val="72"/>
        </w:rPr>
        <w:t>?</w:t>
      </w:r>
    </w:p>
    <w:p w14:paraId="22EB2281" w14:textId="77777777" w:rsidR="009B6B06" w:rsidRPr="00DA33BD" w:rsidRDefault="009B6B06">
      <w:pPr>
        <w:spacing w:line="160" w:lineRule="exact"/>
        <w:rPr>
          <w:rFonts w:asciiTheme="minorHAnsi" w:hAnsiTheme="minorHAnsi" w:cstheme="minorHAnsi"/>
        </w:rPr>
      </w:pPr>
    </w:p>
    <w:p w14:paraId="31976989" w14:textId="77777777" w:rsidR="009B6B06" w:rsidRPr="00DA33BD" w:rsidRDefault="009B6B06">
      <w:pPr>
        <w:spacing w:line="200" w:lineRule="exact"/>
        <w:rPr>
          <w:rFonts w:asciiTheme="minorHAnsi" w:hAnsiTheme="minorHAnsi" w:cstheme="minorHAnsi"/>
        </w:rPr>
      </w:pPr>
    </w:p>
    <w:p w14:paraId="18B868DD" w14:textId="77777777" w:rsidR="009B6B06" w:rsidRPr="00DA33BD" w:rsidRDefault="007C22B3">
      <w:pPr>
        <w:ind w:left="258"/>
        <w:rPr>
          <w:rFonts w:asciiTheme="minorHAnsi" w:hAnsiTheme="minorHAnsi" w:cstheme="minorHAnsi"/>
        </w:rPr>
        <w:sectPr w:rsidR="009B6B06" w:rsidRPr="00DA33BD">
          <w:headerReference w:type="default" r:id="rId16"/>
          <w:footerReference w:type="default" r:id="rId17"/>
          <w:pgSz w:w="12240" w:h="15840"/>
          <w:pgMar w:top="1420" w:right="1160" w:bottom="280" w:left="1140" w:header="855" w:footer="842" w:gutter="0"/>
          <w:cols w:space="720"/>
        </w:sectPr>
      </w:pPr>
      <w:r w:rsidRPr="00DA33BD">
        <w:rPr>
          <w:rFonts w:asciiTheme="minorHAnsi" w:hAnsiTheme="minorHAnsi" w:cstheme="minorHAnsi"/>
          <w:color w:val="363435"/>
        </w:rPr>
        <w:t>•</w:t>
      </w:r>
      <w:r w:rsidRPr="00DA33BD">
        <w:rPr>
          <w:rFonts w:asciiTheme="minorHAnsi" w:hAnsiTheme="minorHAnsi" w:cstheme="minorHAnsi"/>
          <w:color w:val="363435"/>
          <w:spacing w:val="7"/>
        </w:rPr>
        <w:t xml:space="preserve"> </w:t>
      </w:r>
      <w:r w:rsidRPr="00DA33BD">
        <w:rPr>
          <w:rFonts w:asciiTheme="minorHAnsi" w:hAnsiTheme="minorHAnsi" w:cstheme="minorHAnsi"/>
          <w:color w:val="363435"/>
        </w:rPr>
        <w:t>Cr</w:t>
      </w:r>
      <w:r w:rsidRPr="00DA33BD">
        <w:rPr>
          <w:rFonts w:asciiTheme="minorHAnsi" w:hAnsiTheme="minorHAnsi" w:cstheme="minorHAnsi"/>
          <w:color w:val="363435"/>
          <w:spacing w:val="3"/>
        </w:rPr>
        <w:t>e</w:t>
      </w:r>
      <w:r w:rsidRPr="00DA33BD">
        <w:rPr>
          <w:rFonts w:asciiTheme="minorHAnsi" w:hAnsiTheme="minorHAnsi" w:cstheme="minorHAnsi"/>
          <w:color w:val="363435"/>
        </w:rPr>
        <w:t>at</w:t>
      </w:r>
      <w:r w:rsidRPr="00DA33BD">
        <w:rPr>
          <w:rFonts w:asciiTheme="minorHAnsi" w:hAnsiTheme="minorHAnsi" w:cstheme="minorHAnsi"/>
          <w:color w:val="363435"/>
          <w:spacing w:val="2"/>
        </w:rPr>
        <w:t>e</w:t>
      </w:r>
      <w:r w:rsidRPr="00DA33BD">
        <w:rPr>
          <w:rFonts w:asciiTheme="minorHAnsi" w:hAnsiTheme="minorHAnsi" w:cstheme="minorHAnsi"/>
          <w:color w:val="363435"/>
        </w:rPr>
        <w:t>d</w:t>
      </w:r>
      <w:r w:rsidRPr="00DA33BD">
        <w:rPr>
          <w:rFonts w:asciiTheme="minorHAnsi" w:hAnsiTheme="minorHAnsi" w:cstheme="minorHAnsi"/>
          <w:color w:val="363435"/>
          <w:spacing w:val="-17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-1"/>
        </w:rPr>
        <w:t>b</w:t>
      </w:r>
      <w:r w:rsidRPr="00DA33BD">
        <w:rPr>
          <w:rFonts w:asciiTheme="minorHAnsi" w:hAnsiTheme="minorHAnsi" w:cstheme="minorHAnsi"/>
          <w:color w:val="363435"/>
        </w:rPr>
        <w:t>y</w:t>
      </w:r>
      <w:r w:rsidRPr="00DA33BD">
        <w:rPr>
          <w:rFonts w:asciiTheme="minorHAnsi" w:hAnsiTheme="minorHAnsi" w:cstheme="minorHAnsi"/>
          <w:color w:val="363435"/>
          <w:spacing w:val="-13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1"/>
        </w:rPr>
        <w:t>D</w:t>
      </w:r>
      <w:r w:rsidRPr="00DA33BD">
        <w:rPr>
          <w:rFonts w:asciiTheme="minorHAnsi" w:hAnsiTheme="minorHAnsi" w:cstheme="minorHAnsi"/>
          <w:color w:val="363435"/>
          <w:spacing w:val="3"/>
        </w:rPr>
        <w:t>e</w:t>
      </w:r>
      <w:r w:rsidRPr="00DA33BD">
        <w:rPr>
          <w:rFonts w:asciiTheme="minorHAnsi" w:hAnsiTheme="minorHAnsi" w:cstheme="minorHAnsi"/>
          <w:color w:val="363435"/>
          <w:spacing w:val="6"/>
        </w:rPr>
        <w:t>a</w:t>
      </w:r>
      <w:r w:rsidRPr="00DA33BD">
        <w:rPr>
          <w:rFonts w:asciiTheme="minorHAnsi" w:hAnsiTheme="minorHAnsi" w:cstheme="minorHAnsi"/>
          <w:color w:val="363435"/>
        </w:rPr>
        <w:t>n</w:t>
      </w:r>
      <w:r w:rsidRPr="00DA33BD">
        <w:rPr>
          <w:rFonts w:asciiTheme="minorHAnsi" w:hAnsiTheme="minorHAnsi" w:cstheme="minorHAnsi"/>
          <w:color w:val="363435"/>
          <w:spacing w:val="-1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7"/>
          <w:w w:val="95"/>
        </w:rPr>
        <w:t>K</w:t>
      </w:r>
      <w:r w:rsidRPr="00DA33BD">
        <w:rPr>
          <w:rFonts w:asciiTheme="minorHAnsi" w:hAnsiTheme="minorHAnsi" w:cstheme="minorHAnsi"/>
          <w:color w:val="363435"/>
          <w:spacing w:val="5"/>
          <w:w w:val="95"/>
        </w:rPr>
        <w:t>a</w:t>
      </w:r>
      <w:r w:rsidRPr="00DA33BD">
        <w:rPr>
          <w:rFonts w:asciiTheme="minorHAnsi" w:hAnsiTheme="minorHAnsi" w:cstheme="minorHAnsi"/>
          <w:color w:val="363435"/>
          <w:w w:val="95"/>
        </w:rPr>
        <w:t>ren</w:t>
      </w:r>
      <w:r w:rsidRPr="00DA33BD">
        <w:rPr>
          <w:rFonts w:asciiTheme="minorHAnsi" w:hAnsiTheme="minorHAnsi" w:cstheme="minorHAnsi"/>
          <w:color w:val="363435"/>
          <w:spacing w:val="4"/>
          <w:w w:val="95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3"/>
        </w:rPr>
        <w:t>C</w:t>
      </w:r>
      <w:r w:rsidRPr="00DA33BD">
        <w:rPr>
          <w:rFonts w:asciiTheme="minorHAnsi" w:hAnsiTheme="minorHAnsi" w:cstheme="minorHAnsi"/>
          <w:color w:val="363435"/>
          <w:spacing w:val="5"/>
        </w:rPr>
        <w:t>a</w:t>
      </w:r>
      <w:r w:rsidRPr="00DA33BD">
        <w:rPr>
          <w:rFonts w:asciiTheme="minorHAnsi" w:hAnsiTheme="minorHAnsi" w:cstheme="minorHAnsi"/>
          <w:color w:val="363435"/>
          <w:spacing w:val="2"/>
        </w:rPr>
        <w:t>r</w:t>
      </w:r>
      <w:r w:rsidRPr="00DA33BD">
        <w:rPr>
          <w:rFonts w:asciiTheme="minorHAnsi" w:hAnsiTheme="minorHAnsi" w:cstheme="minorHAnsi"/>
          <w:color w:val="363435"/>
        </w:rPr>
        <w:t>r</w:t>
      </w:r>
      <w:r w:rsidRPr="00DA33BD">
        <w:rPr>
          <w:rFonts w:asciiTheme="minorHAnsi" w:hAnsiTheme="minorHAnsi" w:cstheme="minorHAnsi"/>
          <w:color w:val="363435"/>
          <w:spacing w:val="-1"/>
        </w:rPr>
        <w:t>o</w:t>
      </w:r>
      <w:r w:rsidRPr="00DA33BD">
        <w:rPr>
          <w:rFonts w:asciiTheme="minorHAnsi" w:hAnsiTheme="minorHAnsi" w:cstheme="minorHAnsi"/>
          <w:color w:val="363435"/>
          <w:spacing w:val="4"/>
        </w:rPr>
        <w:t>l</w:t>
      </w:r>
      <w:r w:rsidRPr="00DA33BD">
        <w:rPr>
          <w:rFonts w:asciiTheme="minorHAnsi" w:hAnsiTheme="minorHAnsi" w:cstheme="minorHAnsi"/>
          <w:color w:val="363435"/>
        </w:rPr>
        <w:t>l</w:t>
      </w:r>
      <w:r w:rsidRPr="00DA33BD">
        <w:rPr>
          <w:rFonts w:asciiTheme="minorHAnsi" w:hAnsiTheme="minorHAnsi" w:cstheme="minorHAnsi"/>
          <w:color w:val="363435"/>
          <w:spacing w:val="-19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6"/>
        </w:rPr>
        <w:t>a</w:t>
      </w:r>
      <w:r w:rsidRPr="00DA33BD">
        <w:rPr>
          <w:rFonts w:asciiTheme="minorHAnsi" w:hAnsiTheme="minorHAnsi" w:cstheme="minorHAnsi"/>
          <w:color w:val="363435"/>
          <w:spacing w:val="-1"/>
        </w:rPr>
        <w:t>n</w:t>
      </w:r>
      <w:r w:rsidRPr="00DA33BD">
        <w:rPr>
          <w:rFonts w:asciiTheme="minorHAnsi" w:hAnsiTheme="minorHAnsi" w:cstheme="minorHAnsi"/>
          <w:color w:val="363435"/>
        </w:rPr>
        <w:t>d</w:t>
      </w:r>
      <w:r w:rsidRPr="00DA33BD">
        <w:rPr>
          <w:rFonts w:asciiTheme="minorHAnsi" w:hAnsiTheme="minorHAnsi" w:cstheme="minorHAnsi"/>
          <w:color w:val="363435"/>
          <w:spacing w:val="-2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3"/>
          <w:w w:val="93"/>
        </w:rPr>
        <w:t>f</w:t>
      </w:r>
      <w:r w:rsidRPr="00DA33BD">
        <w:rPr>
          <w:rFonts w:asciiTheme="minorHAnsi" w:hAnsiTheme="minorHAnsi" w:cstheme="minorHAnsi"/>
          <w:color w:val="363435"/>
          <w:spacing w:val="2"/>
          <w:w w:val="93"/>
        </w:rPr>
        <w:t>a</w:t>
      </w:r>
      <w:r w:rsidRPr="00DA33BD">
        <w:rPr>
          <w:rFonts w:asciiTheme="minorHAnsi" w:hAnsiTheme="minorHAnsi" w:cstheme="minorHAnsi"/>
          <w:color w:val="363435"/>
          <w:spacing w:val="3"/>
          <w:w w:val="93"/>
        </w:rPr>
        <w:t>c</w:t>
      </w:r>
      <w:r w:rsidRPr="00DA33BD">
        <w:rPr>
          <w:rFonts w:asciiTheme="minorHAnsi" w:hAnsiTheme="minorHAnsi" w:cstheme="minorHAnsi"/>
          <w:color w:val="363435"/>
          <w:spacing w:val="5"/>
          <w:w w:val="93"/>
        </w:rPr>
        <w:t>u</w:t>
      </w:r>
      <w:r w:rsidRPr="00DA33BD">
        <w:rPr>
          <w:rFonts w:asciiTheme="minorHAnsi" w:hAnsiTheme="minorHAnsi" w:cstheme="minorHAnsi"/>
          <w:color w:val="363435"/>
          <w:spacing w:val="-3"/>
          <w:w w:val="93"/>
        </w:rPr>
        <w:t>l</w:t>
      </w:r>
      <w:r w:rsidRPr="00DA33BD">
        <w:rPr>
          <w:rFonts w:asciiTheme="minorHAnsi" w:hAnsiTheme="minorHAnsi" w:cstheme="minorHAnsi"/>
          <w:color w:val="363435"/>
          <w:spacing w:val="6"/>
          <w:w w:val="93"/>
        </w:rPr>
        <w:t>t</w:t>
      </w:r>
      <w:r w:rsidRPr="00DA33BD">
        <w:rPr>
          <w:rFonts w:asciiTheme="minorHAnsi" w:hAnsiTheme="minorHAnsi" w:cstheme="minorHAnsi"/>
          <w:color w:val="363435"/>
          <w:w w:val="93"/>
        </w:rPr>
        <w:t>y</w:t>
      </w:r>
      <w:r w:rsidRPr="00DA33BD">
        <w:rPr>
          <w:rFonts w:asciiTheme="minorHAnsi" w:hAnsiTheme="minorHAnsi" w:cstheme="minorHAnsi"/>
          <w:color w:val="363435"/>
          <w:spacing w:val="6"/>
          <w:w w:val="93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-1"/>
        </w:rPr>
        <w:t>m</w:t>
      </w:r>
      <w:r w:rsidRPr="00DA33BD">
        <w:rPr>
          <w:rFonts w:asciiTheme="minorHAnsi" w:hAnsiTheme="minorHAnsi" w:cstheme="minorHAnsi"/>
          <w:color w:val="363435"/>
          <w:spacing w:val="1"/>
        </w:rPr>
        <w:t>e</w:t>
      </w:r>
      <w:r w:rsidRPr="00DA33BD">
        <w:rPr>
          <w:rFonts w:asciiTheme="minorHAnsi" w:hAnsiTheme="minorHAnsi" w:cstheme="minorHAnsi"/>
          <w:color w:val="363435"/>
        </w:rPr>
        <w:t>m</w:t>
      </w:r>
      <w:r w:rsidRPr="00DA33BD">
        <w:rPr>
          <w:rFonts w:asciiTheme="minorHAnsi" w:hAnsiTheme="minorHAnsi" w:cstheme="minorHAnsi"/>
          <w:color w:val="363435"/>
          <w:spacing w:val="2"/>
        </w:rPr>
        <w:t>b</w:t>
      </w:r>
      <w:r w:rsidRPr="00DA33BD">
        <w:rPr>
          <w:rFonts w:asciiTheme="minorHAnsi" w:hAnsiTheme="minorHAnsi" w:cstheme="minorHAnsi"/>
          <w:color w:val="363435"/>
        </w:rPr>
        <w:t>er</w:t>
      </w:r>
      <w:r w:rsidRPr="00DA33BD">
        <w:rPr>
          <w:rFonts w:asciiTheme="minorHAnsi" w:hAnsiTheme="minorHAnsi" w:cstheme="minorHAnsi"/>
          <w:color w:val="363435"/>
          <w:spacing w:val="-17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-1"/>
          <w:w w:val="94"/>
        </w:rPr>
        <w:t>S</w:t>
      </w:r>
      <w:r w:rsidRPr="00DA33BD">
        <w:rPr>
          <w:rFonts w:asciiTheme="minorHAnsi" w:hAnsiTheme="minorHAnsi" w:cstheme="minorHAnsi"/>
          <w:color w:val="363435"/>
          <w:spacing w:val="4"/>
          <w:w w:val="94"/>
        </w:rPr>
        <w:t>t</w:t>
      </w:r>
      <w:r w:rsidRPr="00DA33BD">
        <w:rPr>
          <w:rFonts w:asciiTheme="minorHAnsi" w:hAnsiTheme="minorHAnsi" w:cstheme="minorHAnsi"/>
          <w:color w:val="363435"/>
          <w:spacing w:val="2"/>
          <w:w w:val="94"/>
        </w:rPr>
        <w:t>a</w:t>
      </w:r>
      <w:r w:rsidRPr="00DA33BD">
        <w:rPr>
          <w:rFonts w:asciiTheme="minorHAnsi" w:hAnsiTheme="minorHAnsi" w:cstheme="minorHAnsi"/>
          <w:color w:val="363435"/>
          <w:spacing w:val="4"/>
          <w:w w:val="94"/>
        </w:rPr>
        <w:t>ce</w:t>
      </w:r>
      <w:r w:rsidRPr="00DA33BD">
        <w:rPr>
          <w:rFonts w:asciiTheme="minorHAnsi" w:hAnsiTheme="minorHAnsi" w:cstheme="minorHAnsi"/>
          <w:color w:val="363435"/>
          <w:w w:val="94"/>
        </w:rPr>
        <w:t>y</w:t>
      </w:r>
      <w:r w:rsidRPr="00DA33BD">
        <w:rPr>
          <w:rFonts w:asciiTheme="minorHAnsi" w:hAnsiTheme="minorHAnsi" w:cstheme="minorHAnsi"/>
          <w:color w:val="363435"/>
          <w:spacing w:val="-13"/>
          <w:w w:val="94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-2"/>
          <w:w w:val="94"/>
        </w:rPr>
        <w:t>M</w:t>
      </w:r>
      <w:r w:rsidRPr="00DA33BD">
        <w:rPr>
          <w:rFonts w:asciiTheme="minorHAnsi" w:hAnsiTheme="minorHAnsi" w:cstheme="minorHAnsi"/>
          <w:color w:val="363435"/>
          <w:spacing w:val="1"/>
          <w:w w:val="94"/>
        </w:rPr>
        <w:t>c</w:t>
      </w:r>
      <w:r w:rsidRPr="00DA33BD">
        <w:rPr>
          <w:rFonts w:asciiTheme="minorHAnsi" w:hAnsiTheme="minorHAnsi" w:cstheme="minorHAnsi"/>
          <w:color w:val="363435"/>
          <w:spacing w:val="3"/>
          <w:w w:val="94"/>
        </w:rPr>
        <w:t>K</w:t>
      </w:r>
      <w:r w:rsidRPr="00DA33BD">
        <w:rPr>
          <w:rFonts w:asciiTheme="minorHAnsi" w:hAnsiTheme="minorHAnsi" w:cstheme="minorHAnsi"/>
          <w:color w:val="363435"/>
          <w:w w:val="94"/>
        </w:rPr>
        <w:t>e</w:t>
      </w:r>
      <w:r w:rsidRPr="00DA33BD">
        <w:rPr>
          <w:rFonts w:asciiTheme="minorHAnsi" w:hAnsiTheme="minorHAnsi" w:cstheme="minorHAnsi"/>
          <w:color w:val="363435"/>
          <w:spacing w:val="3"/>
          <w:w w:val="94"/>
        </w:rPr>
        <w:t>n</w:t>
      </w:r>
      <w:r w:rsidRPr="00DA33BD">
        <w:rPr>
          <w:rFonts w:asciiTheme="minorHAnsi" w:hAnsiTheme="minorHAnsi" w:cstheme="minorHAnsi"/>
          <w:color w:val="363435"/>
          <w:spacing w:val="2"/>
          <w:w w:val="94"/>
        </w:rPr>
        <w:t>n</w:t>
      </w:r>
      <w:r w:rsidRPr="00DA33BD">
        <w:rPr>
          <w:rFonts w:asciiTheme="minorHAnsi" w:hAnsiTheme="minorHAnsi" w:cstheme="minorHAnsi"/>
          <w:color w:val="363435"/>
          <w:w w:val="94"/>
        </w:rPr>
        <w:t>a</w:t>
      </w:r>
      <w:r w:rsidRPr="00DA33BD">
        <w:rPr>
          <w:rFonts w:asciiTheme="minorHAnsi" w:hAnsiTheme="minorHAnsi" w:cstheme="minorHAnsi"/>
          <w:color w:val="363435"/>
          <w:spacing w:val="28"/>
          <w:w w:val="94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-2"/>
        </w:rPr>
        <w:t>o</w:t>
      </w:r>
      <w:r w:rsidRPr="00DA33BD">
        <w:rPr>
          <w:rFonts w:asciiTheme="minorHAnsi" w:hAnsiTheme="minorHAnsi" w:cstheme="minorHAnsi"/>
          <w:color w:val="363435"/>
        </w:rPr>
        <w:t>f</w:t>
      </w:r>
      <w:r w:rsidRPr="00DA33BD">
        <w:rPr>
          <w:rFonts w:asciiTheme="minorHAnsi" w:hAnsiTheme="minorHAnsi" w:cstheme="minorHAnsi"/>
          <w:color w:val="363435"/>
          <w:spacing w:val="-12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5"/>
        </w:rPr>
        <w:t>t</w:t>
      </w:r>
      <w:r w:rsidRPr="00DA33BD">
        <w:rPr>
          <w:rFonts w:asciiTheme="minorHAnsi" w:hAnsiTheme="minorHAnsi" w:cstheme="minorHAnsi"/>
          <w:color w:val="363435"/>
          <w:spacing w:val="-1"/>
        </w:rPr>
        <w:t>h</w:t>
      </w:r>
      <w:r w:rsidRPr="00DA33BD">
        <w:rPr>
          <w:rFonts w:asciiTheme="minorHAnsi" w:hAnsiTheme="minorHAnsi" w:cstheme="minorHAnsi"/>
          <w:color w:val="363435"/>
        </w:rPr>
        <w:t>e</w:t>
      </w:r>
      <w:r w:rsidRPr="00DA33BD">
        <w:rPr>
          <w:rFonts w:asciiTheme="minorHAnsi" w:hAnsiTheme="minorHAnsi" w:cstheme="minorHAnsi"/>
          <w:color w:val="363435"/>
          <w:spacing w:val="-1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4"/>
        </w:rPr>
        <w:t>C</w:t>
      </w:r>
      <w:r w:rsidRPr="00DA33BD">
        <w:rPr>
          <w:rFonts w:asciiTheme="minorHAnsi" w:hAnsiTheme="minorHAnsi" w:cstheme="minorHAnsi"/>
          <w:color w:val="363435"/>
        </w:rPr>
        <w:t>e</w:t>
      </w:r>
      <w:r w:rsidRPr="00DA33BD">
        <w:rPr>
          <w:rFonts w:asciiTheme="minorHAnsi" w:hAnsiTheme="minorHAnsi" w:cstheme="minorHAnsi"/>
          <w:color w:val="363435"/>
          <w:spacing w:val="-3"/>
        </w:rPr>
        <w:t>n</w:t>
      </w:r>
      <w:r w:rsidRPr="00DA33BD">
        <w:rPr>
          <w:rFonts w:asciiTheme="minorHAnsi" w:hAnsiTheme="minorHAnsi" w:cstheme="minorHAnsi"/>
          <w:color w:val="363435"/>
        </w:rPr>
        <w:t>ter</w:t>
      </w:r>
      <w:r w:rsidRPr="00DA33BD">
        <w:rPr>
          <w:rFonts w:asciiTheme="minorHAnsi" w:hAnsiTheme="minorHAnsi" w:cstheme="minorHAnsi"/>
          <w:color w:val="363435"/>
          <w:spacing w:val="-4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1"/>
        </w:rPr>
        <w:t>f</w:t>
      </w:r>
      <w:r w:rsidRPr="00DA33BD">
        <w:rPr>
          <w:rFonts w:asciiTheme="minorHAnsi" w:hAnsiTheme="minorHAnsi" w:cstheme="minorHAnsi"/>
          <w:color w:val="363435"/>
          <w:spacing w:val="-2"/>
        </w:rPr>
        <w:t>o</w:t>
      </w:r>
      <w:r w:rsidRPr="00DA33BD">
        <w:rPr>
          <w:rFonts w:asciiTheme="minorHAnsi" w:hAnsiTheme="minorHAnsi" w:cstheme="minorHAnsi"/>
          <w:color w:val="363435"/>
        </w:rPr>
        <w:t>r</w:t>
      </w:r>
      <w:r w:rsidRPr="00DA33BD">
        <w:rPr>
          <w:rFonts w:asciiTheme="minorHAnsi" w:hAnsiTheme="minorHAnsi" w:cstheme="minorHAnsi"/>
          <w:color w:val="363435"/>
          <w:spacing w:val="-12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8"/>
        </w:rPr>
        <w:t>A</w:t>
      </w:r>
      <w:r w:rsidRPr="00DA33BD">
        <w:rPr>
          <w:rFonts w:asciiTheme="minorHAnsi" w:hAnsiTheme="minorHAnsi" w:cstheme="minorHAnsi"/>
          <w:color w:val="363435"/>
          <w:spacing w:val="5"/>
        </w:rPr>
        <w:t>r</w:t>
      </w:r>
      <w:r w:rsidRPr="00DA33BD">
        <w:rPr>
          <w:rFonts w:asciiTheme="minorHAnsi" w:hAnsiTheme="minorHAnsi" w:cstheme="minorHAnsi"/>
          <w:color w:val="363435"/>
        </w:rPr>
        <w:t>t</w:t>
      </w:r>
      <w:r w:rsidRPr="00DA33BD">
        <w:rPr>
          <w:rFonts w:asciiTheme="minorHAnsi" w:hAnsiTheme="minorHAnsi" w:cstheme="minorHAnsi"/>
          <w:color w:val="363435"/>
          <w:spacing w:val="-15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5"/>
        </w:rPr>
        <w:t>E</w:t>
      </w:r>
      <w:r w:rsidRPr="00DA33BD">
        <w:rPr>
          <w:rFonts w:asciiTheme="minorHAnsi" w:hAnsiTheme="minorHAnsi" w:cstheme="minorHAnsi"/>
          <w:color w:val="363435"/>
          <w:spacing w:val="-2"/>
        </w:rPr>
        <w:t>d</w:t>
      </w:r>
      <w:r w:rsidRPr="00DA33BD">
        <w:rPr>
          <w:rFonts w:asciiTheme="minorHAnsi" w:hAnsiTheme="minorHAnsi" w:cstheme="minorHAnsi"/>
          <w:color w:val="363435"/>
        </w:rPr>
        <w:t>u</w:t>
      </w:r>
      <w:r w:rsidRPr="00DA33BD">
        <w:rPr>
          <w:rFonts w:asciiTheme="minorHAnsi" w:hAnsiTheme="minorHAnsi" w:cstheme="minorHAnsi"/>
          <w:color w:val="363435"/>
          <w:spacing w:val="5"/>
        </w:rPr>
        <w:t>c</w:t>
      </w:r>
      <w:r w:rsidRPr="00DA33BD">
        <w:rPr>
          <w:rFonts w:asciiTheme="minorHAnsi" w:hAnsiTheme="minorHAnsi" w:cstheme="minorHAnsi"/>
          <w:color w:val="363435"/>
        </w:rPr>
        <w:t>a</w:t>
      </w:r>
      <w:r w:rsidRPr="00DA33BD">
        <w:rPr>
          <w:rFonts w:asciiTheme="minorHAnsi" w:hAnsiTheme="minorHAnsi" w:cstheme="minorHAnsi"/>
          <w:color w:val="363435"/>
          <w:spacing w:val="4"/>
        </w:rPr>
        <w:t>t</w:t>
      </w:r>
      <w:r w:rsidRPr="00DA33BD">
        <w:rPr>
          <w:rFonts w:asciiTheme="minorHAnsi" w:hAnsiTheme="minorHAnsi" w:cstheme="minorHAnsi"/>
          <w:color w:val="363435"/>
          <w:spacing w:val="-1"/>
        </w:rPr>
        <w:t>i</w:t>
      </w:r>
      <w:r w:rsidRPr="00DA33BD">
        <w:rPr>
          <w:rFonts w:asciiTheme="minorHAnsi" w:hAnsiTheme="minorHAnsi" w:cstheme="minorHAnsi"/>
          <w:color w:val="363435"/>
          <w:spacing w:val="-2"/>
        </w:rPr>
        <w:t>o</w:t>
      </w:r>
      <w:r w:rsidRPr="00DA33BD">
        <w:rPr>
          <w:rFonts w:asciiTheme="minorHAnsi" w:hAnsiTheme="minorHAnsi" w:cstheme="minorHAnsi"/>
          <w:color w:val="363435"/>
          <w:spacing w:val="1"/>
        </w:rPr>
        <w:t>n</w:t>
      </w:r>
      <w:r w:rsidRPr="00DA33BD">
        <w:rPr>
          <w:rFonts w:asciiTheme="minorHAnsi" w:hAnsiTheme="minorHAnsi" w:cstheme="minorHAnsi"/>
          <w:color w:val="363435"/>
        </w:rPr>
        <w:t>.</w:t>
      </w:r>
    </w:p>
    <w:p w14:paraId="759BB3AF" w14:textId="77777777" w:rsidR="009B6B06" w:rsidRPr="00DA33BD" w:rsidRDefault="009B6B06">
      <w:pPr>
        <w:spacing w:before="1" w:line="140" w:lineRule="exact"/>
        <w:rPr>
          <w:rFonts w:asciiTheme="minorHAnsi" w:hAnsiTheme="minorHAnsi" w:cstheme="minorHAnsi"/>
        </w:rPr>
      </w:pPr>
    </w:p>
    <w:p w14:paraId="714932C3" w14:textId="77777777" w:rsidR="009B6B06" w:rsidRPr="00DA33BD" w:rsidRDefault="007C22B3">
      <w:pPr>
        <w:spacing w:before="31"/>
        <w:ind w:left="2474"/>
        <w:rPr>
          <w:rFonts w:asciiTheme="minorHAnsi" w:hAnsiTheme="minorHAnsi" w:cstheme="minorHAnsi"/>
        </w:rPr>
      </w:pPr>
      <w:r w:rsidRPr="00DA33BD">
        <w:rPr>
          <w:rFonts w:asciiTheme="minorHAnsi" w:hAnsiTheme="minorHAnsi" w:cstheme="minorHAnsi"/>
          <w:b/>
          <w:color w:val="363435"/>
          <w:spacing w:val="-3"/>
          <w:w w:val="107"/>
        </w:rPr>
        <w:t>j</w:t>
      </w:r>
      <w:r w:rsidRPr="00DA33BD">
        <w:rPr>
          <w:rFonts w:asciiTheme="minorHAnsi" w:hAnsiTheme="minorHAnsi" w:cstheme="minorHAnsi"/>
          <w:b/>
          <w:color w:val="363435"/>
          <w:spacing w:val="-1"/>
          <w:w w:val="160"/>
        </w:rPr>
        <w:t>o</w:t>
      </w:r>
      <w:r w:rsidRPr="00DA33BD">
        <w:rPr>
          <w:rFonts w:asciiTheme="minorHAnsi" w:hAnsiTheme="minorHAnsi" w:cstheme="minorHAnsi"/>
          <w:b/>
          <w:color w:val="363435"/>
          <w:spacing w:val="-2"/>
          <w:w w:val="131"/>
        </w:rPr>
        <w:t>s</w:t>
      </w:r>
      <w:r w:rsidRPr="00DA33BD">
        <w:rPr>
          <w:rFonts w:asciiTheme="minorHAnsi" w:hAnsiTheme="minorHAnsi" w:cstheme="minorHAnsi"/>
          <w:b/>
          <w:color w:val="363435"/>
          <w:spacing w:val="1"/>
          <w:w w:val="132"/>
        </w:rPr>
        <w:t>e</w:t>
      </w:r>
      <w:r w:rsidRPr="00DA33BD">
        <w:rPr>
          <w:rFonts w:asciiTheme="minorHAnsi" w:hAnsiTheme="minorHAnsi" w:cstheme="minorHAnsi"/>
          <w:b/>
          <w:color w:val="363435"/>
          <w:spacing w:val="-5"/>
          <w:w w:val="106"/>
        </w:rPr>
        <w:t>p</w:t>
      </w:r>
      <w:r w:rsidRPr="00DA33BD">
        <w:rPr>
          <w:rFonts w:asciiTheme="minorHAnsi" w:hAnsiTheme="minorHAnsi" w:cstheme="minorHAnsi"/>
          <w:b/>
          <w:color w:val="363435"/>
          <w:w w:val="147"/>
        </w:rPr>
        <w:t>h</w:t>
      </w:r>
      <w:r w:rsidRPr="00DA33BD">
        <w:rPr>
          <w:rFonts w:asciiTheme="minorHAnsi" w:hAnsiTheme="minorHAnsi" w:cstheme="minorHAnsi"/>
          <w:b/>
          <w:color w:val="363435"/>
          <w:spacing w:val="22"/>
        </w:rPr>
        <w:t xml:space="preserve"> </w:t>
      </w:r>
      <w:r w:rsidRPr="00DA33BD">
        <w:rPr>
          <w:rFonts w:asciiTheme="minorHAnsi" w:hAnsiTheme="minorHAnsi" w:cstheme="minorHAnsi"/>
          <w:b/>
          <w:color w:val="363435"/>
          <w:spacing w:val="2"/>
          <w:w w:val="111"/>
        </w:rPr>
        <w:t>m</w:t>
      </w:r>
      <w:r w:rsidRPr="00DA33BD">
        <w:rPr>
          <w:rFonts w:asciiTheme="minorHAnsi" w:hAnsiTheme="minorHAnsi" w:cstheme="minorHAnsi"/>
          <w:b/>
          <w:color w:val="363435"/>
          <w:spacing w:val="3"/>
          <w:w w:val="132"/>
        </w:rPr>
        <w:t>e</w:t>
      </w:r>
      <w:r w:rsidRPr="00DA33BD">
        <w:rPr>
          <w:rFonts w:asciiTheme="minorHAnsi" w:hAnsiTheme="minorHAnsi" w:cstheme="minorHAnsi"/>
          <w:b/>
          <w:color w:val="363435"/>
          <w:spacing w:val="7"/>
          <w:w w:val="119"/>
        </w:rPr>
        <w:t>y</w:t>
      </w:r>
      <w:r w:rsidRPr="00DA33BD">
        <w:rPr>
          <w:rFonts w:asciiTheme="minorHAnsi" w:hAnsiTheme="minorHAnsi" w:cstheme="minorHAnsi"/>
          <w:b/>
          <w:color w:val="363435"/>
          <w:spacing w:val="2"/>
          <w:w w:val="132"/>
        </w:rPr>
        <w:t>e</w:t>
      </w:r>
      <w:r w:rsidRPr="00DA33BD">
        <w:rPr>
          <w:rFonts w:asciiTheme="minorHAnsi" w:hAnsiTheme="minorHAnsi" w:cstheme="minorHAnsi"/>
          <w:b/>
          <w:color w:val="363435"/>
          <w:spacing w:val="6"/>
          <w:w w:val="149"/>
        </w:rPr>
        <w:t>r</w:t>
      </w:r>
      <w:r w:rsidRPr="00DA33BD">
        <w:rPr>
          <w:rFonts w:asciiTheme="minorHAnsi" w:hAnsiTheme="minorHAnsi" w:cstheme="minorHAnsi"/>
          <w:b/>
          <w:color w:val="363435"/>
          <w:spacing w:val="-3"/>
          <w:w w:val="147"/>
        </w:rPr>
        <w:t>h</w:t>
      </w:r>
      <w:r w:rsidRPr="00DA33BD">
        <w:rPr>
          <w:rFonts w:asciiTheme="minorHAnsi" w:hAnsiTheme="minorHAnsi" w:cstheme="minorHAnsi"/>
          <w:b/>
          <w:color w:val="363435"/>
          <w:spacing w:val="-3"/>
          <w:w w:val="160"/>
        </w:rPr>
        <w:t>o</w:t>
      </w:r>
      <w:r w:rsidRPr="00DA33BD">
        <w:rPr>
          <w:rFonts w:asciiTheme="minorHAnsi" w:hAnsiTheme="minorHAnsi" w:cstheme="minorHAnsi"/>
          <w:b/>
          <w:color w:val="363435"/>
          <w:spacing w:val="1"/>
          <w:w w:val="161"/>
        </w:rPr>
        <w:t>f</w:t>
      </w:r>
      <w:r w:rsidRPr="00DA33BD">
        <w:rPr>
          <w:rFonts w:asciiTheme="minorHAnsi" w:hAnsiTheme="minorHAnsi" w:cstheme="minorHAnsi"/>
          <w:b/>
          <w:color w:val="363435"/>
          <w:w w:val="161"/>
        </w:rPr>
        <w:t>f</w:t>
      </w:r>
      <w:r w:rsidRPr="00DA33BD">
        <w:rPr>
          <w:rFonts w:asciiTheme="minorHAnsi" w:hAnsiTheme="minorHAnsi" w:cstheme="minorHAnsi"/>
          <w:b/>
          <w:color w:val="363435"/>
          <w:spacing w:val="22"/>
        </w:rPr>
        <w:t xml:space="preserve"> </w:t>
      </w:r>
      <w:r w:rsidRPr="00DA33BD">
        <w:rPr>
          <w:rFonts w:asciiTheme="minorHAnsi" w:hAnsiTheme="minorHAnsi" w:cstheme="minorHAnsi"/>
          <w:b/>
          <w:color w:val="363435"/>
          <w:spacing w:val="1"/>
          <w:w w:val="158"/>
        </w:rPr>
        <w:t>c</w:t>
      </w:r>
      <w:r w:rsidRPr="00DA33BD">
        <w:rPr>
          <w:rFonts w:asciiTheme="minorHAnsi" w:hAnsiTheme="minorHAnsi" w:cstheme="minorHAnsi"/>
          <w:b/>
          <w:color w:val="363435"/>
          <w:spacing w:val="2"/>
          <w:w w:val="132"/>
        </w:rPr>
        <w:t>e</w:t>
      </w:r>
      <w:r w:rsidRPr="00DA33BD">
        <w:rPr>
          <w:rFonts w:asciiTheme="minorHAnsi" w:hAnsiTheme="minorHAnsi" w:cstheme="minorHAnsi"/>
          <w:b/>
          <w:color w:val="363435"/>
          <w:spacing w:val="2"/>
          <w:w w:val="141"/>
        </w:rPr>
        <w:t>n</w:t>
      </w:r>
      <w:r w:rsidRPr="00DA33BD">
        <w:rPr>
          <w:rFonts w:asciiTheme="minorHAnsi" w:hAnsiTheme="minorHAnsi" w:cstheme="minorHAnsi"/>
          <w:b/>
          <w:color w:val="363435"/>
          <w:spacing w:val="2"/>
          <w:w w:val="207"/>
        </w:rPr>
        <w:t>t</w:t>
      </w:r>
      <w:r w:rsidRPr="00DA33BD">
        <w:rPr>
          <w:rFonts w:asciiTheme="minorHAnsi" w:hAnsiTheme="minorHAnsi" w:cstheme="minorHAnsi"/>
          <w:b/>
          <w:color w:val="363435"/>
          <w:spacing w:val="2"/>
          <w:w w:val="132"/>
        </w:rPr>
        <w:t>e</w:t>
      </w:r>
      <w:r w:rsidRPr="00DA33BD">
        <w:rPr>
          <w:rFonts w:asciiTheme="minorHAnsi" w:hAnsiTheme="minorHAnsi" w:cstheme="minorHAnsi"/>
          <w:b/>
          <w:color w:val="363435"/>
          <w:w w:val="149"/>
        </w:rPr>
        <w:t>r</w:t>
      </w:r>
      <w:r w:rsidRPr="00DA33BD">
        <w:rPr>
          <w:rFonts w:asciiTheme="minorHAnsi" w:hAnsiTheme="minorHAnsi" w:cstheme="minorHAnsi"/>
          <w:b/>
          <w:color w:val="363435"/>
          <w:spacing w:val="21"/>
        </w:rPr>
        <w:t xml:space="preserve"> </w:t>
      </w:r>
      <w:r w:rsidRPr="00DA33BD">
        <w:rPr>
          <w:rFonts w:asciiTheme="minorHAnsi" w:hAnsiTheme="minorHAnsi" w:cstheme="minorHAnsi"/>
          <w:b/>
          <w:color w:val="363435"/>
          <w:spacing w:val="-1"/>
          <w:w w:val="146"/>
        </w:rPr>
        <w:t>f</w:t>
      </w:r>
      <w:r w:rsidRPr="00DA33BD">
        <w:rPr>
          <w:rFonts w:asciiTheme="minorHAnsi" w:hAnsiTheme="minorHAnsi" w:cstheme="minorHAnsi"/>
          <w:b/>
          <w:color w:val="363435"/>
          <w:spacing w:val="-4"/>
          <w:w w:val="146"/>
        </w:rPr>
        <w:t>o</w:t>
      </w:r>
      <w:r w:rsidRPr="00DA33BD">
        <w:rPr>
          <w:rFonts w:asciiTheme="minorHAnsi" w:hAnsiTheme="minorHAnsi" w:cstheme="minorHAnsi"/>
          <w:b/>
          <w:color w:val="363435"/>
          <w:w w:val="146"/>
        </w:rPr>
        <w:t>r</w:t>
      </w:r>
      <w:r w:rsidRPr="00DA33BD">
        <w:rPr>
          <w:rFonts w:asciiTheme="minorHAnsi" w:hAnsiTheme="minorHAnsi" w:cstheme="minorHAnsi"/>
          <w:b/>
          <w:color w:val="363435"/>
          <w:spacing w:val="26"/>
          <w:w w:val="146"/>
        </w:rPr>
        <w:t xml:space="preserve"> </w:t>
      </w:r>
      <w:r w:rsidRPr="00DA33BD">
        <w:rPr>
          <w:rFonts w:asciiTheme="minorHAnsi" w:hAnsiTheme="minorHAnsi" w:cstheme="minorHAnsi"/>
          <w:b/>
          <w:color w:val="363435"/>
          <w:spacing w:val="9"/>
          <w:w w:val="146"/>
        </w:rPr>
        <w:t>ca</w:t>
      </w:r>
      <w:r w:rsidRPr="00DA33BD">
        <w:rPr>
          <w:rFonts w:asciiTheme="minorHAnsi" w:hAnsiTheme="minorHAnsi" w:cstheme="minorHAnsi"/>
          <w:b/>
          <w:color w:val="363435"/>
          <w:spacing w:val="12"/>
          <w:w w:val="146"/>
        </w:rPr>
        <w:t>r</w:t>
      </w:r>
      <w:r w:rsidRPr="00DA33BD">
        <w:rPr>
          <w:rFonts w:asciiTheme="minorHAnsi" w:hAnsiTheme="minorHAnsi" w:cstheme="minorHAnsi"/>
          <w:b/>
          <w:color w:val="363435"/>
          <w:spacing w:val="4"/>
          <w:w w:val="146"/>
        </w:rPr>
        <w:t>e</w:t>
      </w:r>
      <w:r w:rsidRPr="00DA33BD">
        <w:rPr>
          <w:rFonts w:asciiTheme="minorHAnsi" w:hAnsiTheme="minorHAnsi" w:cstheme="minorHAnsi"/>
          <w:b/>
          <w:color w:val="363435"/>
          <w:spacing w:val="3"/>
          <w:w w:val="146"/>
        </w:rPr>
        <w:t>e</w:t>
      </w:r>
      <w:r w:rsidRPr="00DA33BD">
        <w:rPr>
          <w:rFonts w:asciiTheme="minorHAnsi" w:hAnsiTheme="minorHAnsi" w:cstheme="minorHAnsi"/>
          <w:b/>
          <w:color w:val="363435"/>
          <w:w w:val="146"/>
        </w:rPr>
        <w:t>r</w:t>
      </w:r>
      <w:r w:rsidRPr="00DA33BD">
        <w:rPr>
          <w:rFonts w:asciiTheme="minorHAnsi" w:hAnsiTheme="minorHAnsi" w:cstheme="minorHAnsi"/>
          <w:b/>
          <w:color w:val="363435"/>
          <w:spacing w:val="-37"/>
          <w:w w:val="146"/>
        </w:rPr>
        <w:t xml:space="preserve"> </w:t>
      </w:r>
      <w:r w:rsidRPr="00DA33BD">
        <w:rPr>
          <w:rFonts w:asciiTheme="minorHAnsi" w:hAnsiTheme="minorHAnsi" w:cstheme="minorHAnsi"/>
          <w:b/>
          <w:color w:val="363435"/>
          <w:spacing w:val="-4"/>
          <w:w w:val="142"/>
        </w:rPr>
        <w:t>d</w:t>
      </w:r>
      <w:r w:rsidRPr="00DA33BD">
        <w:rPr>
          <w:rFonts w:asciiTheme="minorHAnsi" w:hAnsiTheme="minorHAnsi" w:cstheme="minorHAnsi"/>
          <w:b/>
          <w:color w:val="363435"/>
          <w:spacing w:val="3"/>
          <w:w w:val="132"/>
        </w:rPr>
        <w:t>e</w:t>
      </w:r>
      <w:r w:rsidRPr="00DA33BD">
        <w:rPr>
          <w:rFonts w:asciiTheme="minorHAnsi" w:hAnsiTheme="minorHAnsi" w:cstheme="minorHAnsi"/>
          <w:b/>
          <w:color w:val="363435"/>
          <w:spacing w:val="8"/>
          <w:w w:val="131"/>
        </w:rPr>
        <w:t>v</w:t>
      </w:r>
      <w:r w:rsidRPr="00DA33BD">
        <w:rPr>
          <w:rFonts w:asciiTheme="minorHAnsi" w:hAnsiTheme="minorHAnsi" w:cstheme="minorHAnsi"/>
          <w:b/>
          <w:color w:val="363435"/>
          <w:spacing w:val="3"/>
          <w:w w:val="132"/>
        </w:rPr>
        <w:t>e</w:t>
      </w:r>
      <w:r w:rsidRPr="00DA33BD">
        <w:rPr>
          <w:rFonts w:asciiTheme="minorHAnsi" w:hAnsiTheme="minorHAnsi" w:cstheme="minorHAnsi"/>
          <w:b/>
          <w:color w:val="363435"/>
          <w:spacing w:val="1"/>
          <w:w w:val="204"/>
        </w:rPr>
        <w:t>l</w:t>
      </w:r>
      <w:r w:rsidRPr="00DA33BD">
        <w:rPr>
          <w:rFonts w:asciiTheme="minorHAnsi" w:hAnsiTheme="minorHAnsi" w:cstheme="minorHAnsi"/>
          <w:b/>
          <w:color w:val="363435"/>
          <w:spacing w:val="-3"/>
          <w:w w:val="160"/>
        </w:rPr>
        <w:t>o</w:t>
      </w:r>
      <w:r w:rsidRPr="00DA33BD">
        <w:rPr>
          <w:rFonts w:asciiTheme="minorHAnsi" w:hAnsiTheme="minorHAnsi" w:cstheme="minorHAnsi"/>
          <w:b/>
          <w:color w:val="363435"/>
          <w:spacing w:val="-5"/>
          <w:w w:val="106"/>
        </w:rPr>
        <w:t>p</w:t>
      </w:r>
      <w:r w:rsidRPr="00DA33BD">
        <w:rPr>
          <w:rFonts w:asciiTheme="minorHAnsi" w:hAnsiTheme="minorHAnsi" w:cstheme="minorHAnsi"/>
          <w:b/>
          <w:color w:val="363435"/>
          <w:spacing w:val="2"/>
          <w:w w:val="111"/>
        </w:rPr>
        <w:t>m</w:t>
      </w:r>
      <w:r w:rsidRPr="00DA33BD">
        <w:rPr>
          <w:rFonts w:asciiTheme="minorHAnsi" w:hAnsiTheme="minorHAnsi" w:cstheme="minorHAnsi"/>
          <w:b/>
          <w:color w:val="363435"/>
          <w:spacing w:val="2"/>
          <w:w w:val="132"/>
        </w:rPr>
        <w:t>e</w:t>
      </w:r>
      <w:r w:rsidRPr="00DA33BD">
        <w:rPr>
          <w:rFonts w:asciiTheme="minorHAnsi" w:hAnsiTheme="minorHAnsi" w:cstheme="minorHAnsi"/>
          <w:b/>
          <w:color w:val="363435"/>
          <w:spacing w:val="2"/>
          <w:w w:val="141"/>
        </w:rPr>
        <w:t>n</w:t>
      </w:r>
      <w:r w:rsidRPr="00DA33BD">
        <w:rPr>
          <w:rFonts w:asciiTheme="minorHAnsi" w:hAnsiTheme="minorHAnsi" w:cstheme="minorHAnsi"/>
          <w:b/>
          <w:color w:val="363435"/>
          <w:w w:val="207"/>
        </w:rPr>
        <w:t>t</w:t>
      </w:r>
    </w:p>
    <w:p w14:paraId="202D5C27" w14:textId="77777777" w:rsidR="009B6B06" w:rsidRPr="00DA33BD" w:rsidRDefault="009B6B06">
      <w:pPr>
        <w:spacing w:line="140" w:lineRule="exact"/>
        <w:rPr>
          <w:rFonts w:asciiTheme="minorHAnsi" w:hAnsiTheme="minorHAnsi" w:cstheme="minorHAnsi"/>
        </w:rPr>
      </w:pPr>
    </w:p>
    <w:p w14:paraId="0734FAA5" w14:textId="77777777" w:rsidR="009B6B06" w:rsidRPr="00DA33BD" w:rsidRDefault="009B6B06">
      <w:pPr>
        <w:spacing w:line="200" w:lineRule="exact"/>
        <w:rPr>
          <w:rFonts w:asciiTheme="minorHAnsi" w:hAnsiTheme="minorHAnsi" w:cstheme="minorHAnsi"/>
        </w:rPr>
      </w:pPr>
    </w:p>
    <w:p w14:paraId="16804171" w14:textId="77777777" w:rsidR="009B6B06" w:rsidRPr="00DA33BD" w:rsidRDefault="009B6B06">
      <w:pPr>
        <w:spacing w:line="200" w:lineRule="exact"/>
        <w:rPr>
          <w:rFonts w:asciiTheme="minorHAnsi" w:hAnsiTheme="minorHAnsi" w:cstheme="minorHAnsi"/>
        </w:rPr>
      </w:pPr>
    </w:p>
    <w:p w14:paraId="515B5A0D" w14:textId="77777777" w:rsidR="009B6B06" w:rsidRPr="00DA33BD" w:rsidRDefault="009B6B06">
      <w:pPr>
        <w:spacing w:line="200" w:lineRule="exact"/>
        <w:rPr>
          <w:rFonts w:asciiTheme="minorHAnsi" w:hAnsiTheme="minorHAnsi" w:cstheme="minorHAnsi"/>
        </w:rPr>
      </w:pPr>
    </w:p>
    <w:p w14:paraId="389A81EF" w14:textId="77777777" w:rsidR="009B6B06" w:rsidRPr="00DA33BD" w:rsidRDefault="007C22B3">
      <w:pPr>
        <w:spacing w:before="38"/>
        <w:ind w:left="348"/>
        <w:rPr>
          <w:rFonts w:asciiTheme="minorHAnsi" w:eastAsia="Cambria" w:hAnsiTheme="minorHAnsi" w:cstheme="minorHAnsi"/>
        </w:rPr>
      </w:pPr>
      <w:r w:rsidRPr="00DA33BD">
        <w:rPr>
          <w:rFonts w:asciiTheme="minorHAnsi" w:eastAsia="Cambria" w:hAnsiTheme="minorHAnsi" w:cstheme="minorHAnsi"/>
          <w:b/>
          <w:color w:val="363435"/>
          <w:spacing w:val="-3"/>
          <w:w w:val="134"/>
          <w:u w:color="363435"/>
        </w:rPr>
        <w:t>c</w:t>
      </w:r>
      <w:r w:rsidRPr="00DA33BD">
        <w:rPr>
          <w:rFonts w:asciiTheme="minorHAnsi" w:eastAsia="Cambria" w:hAnsiTheme="minorHAnsi" w:cstheme="minorHAnsi"/>
          <w:b/>
          <w:color w:val="363435"/>
          <w:w w:val="141"/>
          <w:u w:color="363435"/>
        </w:rPr>
        <w:t>o</w:t>
      </w:r>
      <w:r w:rsidRPr="00DA33BD">
        <w:rPr>
          <w:rFonts w:asciiTheme="minorHAnsi" w:eastAsia="Cambria" w:hAnsiTheme="minorHAnsi" w:cstheme="minorHAnsi"/>
          <w:b/>
          <w:color w:val="363435"/>
          <w:spacing w:val="1"/>
          <w:w w:val="123"/>
          <w:u w:color="363435"/>
        </w:rPr>
        <w:t>n</w:t>
      </w:r>
      <w:r w:rsidRPr="00DA33BD">
        <w:rPr>
          <w:rFonts w:asciiTheme="minorHAnsi" w:eastAsia="Cambria" w:hAnsiTheme="minorHAnsi" w:cstheme="minorHAnsi"/>
          <w:b/>
          <w:color w:val="363435"/>
          <w:w w:val="157"/>
          <w:u w:color="363435"/>
        </w:rPr>
        <w:t>t</w:t>
      </w:r>
      <w:r w:rsidRPr="00DA33BD">
        <w:rPr>
          <w:rFonts w:asciiTheme="minorHAnsi" w:eastAsia="Cambria" w:hAnsiTheme="minorHAnsi" w:cstheme="minorHAnsi"/>
          <w:b/>
          <w:color w:val="363435"/>
          <w:spacing w:val="-1"/>
          <w:w w:val="108"/>
          <w:u w:color="363435"/>
        </w:rPr>
        <w:t>e</w:t>
      </w:r>
      <w:r w:rsidRPr="00DA33BD">
        <w:rPr>
          <w:rFonts w:asciiTheme="minorHAnsi" w:eastAsia="Cambria" w:hAnsiTheme="minorHAnsi" w:cstheme="minorHAnsi"/>
          <w:b/>
          <w:color w:val="363435"/>
          <w:spacing w:val="1"/>
          <w:w w:val="123"/>
          <w:u w:color="363435"/>
        </w:rPr>
        <w:t>n</w:t>
      </w:r>
      <w:r w:rsidRPr="00DA33BD">
        <w:rPr>
          <w:rFonts w:asciiTheme="minorHAnsi" w:eastAsia="Cambria" w:hAnsiTheme="minorHAnsi" w:cstheme="minorHAnsi"/>
          <w:b/>
          <w:color w:val="363435"/>
          <w:w w:val="157"/>
          <w:u w:color="363435"/>
        </w:rPr>
        <w:t>t</w:t>
      </w:r>
      <w:r w:rsidRPr="00DA33BD">
        <w:rPr>
          <w:rFonts w:asciiTheme="minorHAnsi" w:eastAsia="Cambria" w:hAnsiTheme="minorHAnsi" w:cstheme="minorHAnsi"/>
          <w:b/>
          <w:color w:val="363435"/>
          <w:spacing w:val="23"/>
          <w:w w:val="130"/>
          <w:u w:color="363435"/>
        </w:rPr>
        <w:t xml:space="preserve"> </w:t>
      </w:r>
      <w:r w:rsidRPr="00DA33BD">
        <w:rPr>
          <w:rFonts w:asciiTheme="minorHAnsi" w:eastAsia="Cambria" w:hAnsiTheme="minorHAnsi" w:cstheme="minorHAnsi"/>
          <w:b/>
          <w:color w:val="363435"/>
          <w:w w:val="138"/>
          <w:u w:color="363435"/>
        </w:rPr>
        <w:t>of</w:t>
      </w:r>
      <w:r w:rsidRPr="00DA33BD">
        <w:rPr>
          <w:rFonts w:asciiTheme="minorHAnsi" w:eastAsia="Cambria" w:hAnsiTheme="minorHAnsi" w:cstheme="minorHAnsi"/>
          <w:b/>
          <w:color w:val="363435"/>
          <w:spacing w:val="36"/>
          <w:w w:val="138"/>
          <w:u w:color="363435"/>
        </w:rPr>
        <w:t xml:space="preserve"> </w:t>
      </w:r>
      <w:r w:rsidRPr="00DA33BD">
        <w:rPr>
          <w:rFonts w:asciiTheme="minorHAnsi" w:eastAsia="Cambria" w:hAnsiTheme="minorHAnsi" w:cstheme="minorHAnsi"/>
          <w:b/>
          <w:color w:val="363435"/>
          <w:spacing w:val="1"/>
          <w:w w:val="138"/>
          <w:u w:color="363435"/>
        </w:rPr>
        <w:t>a</w:t>
      </w:r>
      <w:r w:rsidRPr="00DA33BD">
        <w:rPr>
          <w:rFonts w:asciiTheme="minorHAnsi" w:eastAsia="Cambria" w:hAnsiTheme="minorHAnsi" w:cstheme="minorHAnsi"/>
          <w:b/>
          <w:color w:val="363435"/>
          <w:w w:val="138"/>
          <w:u w:color="363435"/>
        </w:rPr>
        <w:t>n</w:t>
      </w:r>
      <w:r w:rsidRPr="00DA33BD">
        <w:rPr>
          <w:rFonts w:asciiTheme="minorHAnsi" w:eastAsia="Cambria" w:hAnsiTheme="minorHAnsi" w:cstheme="minorHAnsi"/>
          <w:b/>
          <w:color w:val="363435"/>
          <w:spacing w:val="2"/>
          <w:w w:val="138"/>
          <w:u w:color="363435"/>
        </w:rPr>
        <w:t xml:space="preserve"> </w:t>
      </w:r>
      <w:r w:rsidRPr="00DA33BD">
        <w:rPr>
          <w:rFonts w:asciiTheme="minorHAnsi" w:eastAsia="Cambria" w:hAnsiTheme="minorHAnsi" w:cstheme="minorHAnsi"/>
          <w:b/>
          <w:color w:val="363435"/>
          <w:spacing w:val="1"/>
          <w:w w:val="139"/>
          <w:u w:color="363435"/>
        </w:rPr>
        <w:t>a</w:t>
      </w:r>
      <w:r w:rsidRPr="00DA33BD">
        <w:rPr>
          <w:rFonts w:asciiTheme="minorHAnsi" w:eastAsia="Cambria" w:hAnsiTheme="minorHAnsi" w:cstheme="minorHAnsi"/>
          <w:b/>
          <w:color w:val="363435"/>
          <w:spacing w:val="1"/>
          <w:w w:val="136"/>
          <w:u w:color="363435"/>
        </w:rPr>
        <w:t>r</w:t>
      </w:r>
      <w:r w:rsidRPr="00DA33BD">
        <w:rPr>
          <w:rFonts w:asciiTheme="minorHAnsi" w:eastAsia="Cambria" w:hAnsiTheme="minorHAnsi" w:cstheme="minorHAnsi"/>
          <w:b/>
          <w:color w:val="363435"/>
          <w:spacing w:val="1"/>
          <w:w w:val="157"/>
          <w:u w:color="363435"/>
        </w:rPr>
        <w:t>t</w:t>
      </w:r>
      <w:r w:rsidRPr="00DA33BD">
        <w:rPr>
          <w:rFonts w:asciiTheme="minorHAnsi" w:eastAsia="Cambria" w:hAnsiTheme="minorHAnsi" w:cstheme="minorHAnsi"/>
          <w:b/>
          <w:color w:val="363435"/>
          <w:w w:val="91"/>
          <w:u w:color="363435"/>
        </w:rPr>
        <w:t>i</w:t>
      </w:r>
      <w:r w:rsidRPr="00DA33BD">
        <w:rPr>
          <w:rFonts w:asciiTheme="minorHAnsi" w:eastAsia="Cambria" w:hAnsiTheme="minorHAnsi" w:cstheme="minorHAnsi"/>
          <w:b/>
          <w:color w:val="363435"/>
          <w:w w:val="125"/>
          <w:u w:color="363435"/>
        </w:rPr>
        <w:t>s</w:t>
      </w:r>
      <w:r w:rsidRPr="00DA33BD">
        <w:rPr>
          <w:rFonts w:asciiTheme="minorHAnsi" w:eastAsia="Cambria" w:hAnsiTheme="minorHAnsi" w:cstheme="minorHAnsi"/>
          <w:b/>
          <w:color w:val="363435"/>
          <w:w w:val="157"/>
          <w:u w:color="363435"/>
        </w:rPr>
        <w:t>t</w:t>
      </w:r>
      <w:r w:rsidRPr="00DA33BD">
        <w:rPr>
          <w:rFonts w:asciiTheme="minorHAnsi" w:eastAsia="Cambria" w:hAnsiTheme="minorHAnsi" w:cstheme="minorHAnsi"/>
          <w:b/>
          <w:color w:val="363435"/>
          <w:spacing w:val="24"/>
          <w:w w:val="130"/>
          <w:u w:color="363435"/>
        </w:rPr>
        <w:t xml:space="preserve"> </w:t>
      </w:r>
      <w:r w:rsidRPr="00DA33BD">
        <w:rPr>
          <w:rFonts w:asciiTheme="minorHAnsi" w:eastAsia="Cambria" w:hAnsiTheme="minorHAnsi" w:cstheme="minorHAnsi"/>
          <w:b/>
          <w:color w:val="363435"/>
          <w:w w:val="125"/>
          <w:u w:color="363435"/>
        </w:rPr>
        <w:t>s</w:t>
      </w:r>
      <w:r w:rsidRPr="00DA33BD">
        <w:rPr>
          <w:rFonts w:asciiTheme="minorHAnsi" w:eastAsia="Cambria" w:hAnsiTheme="minorHAnsi" w:cstheme="minorHAnsi"/>
          <w:b/>
          <w:color w:val="363435"/>
          <w:spacing w:val="-13"/>
          <w:w w:val="157"/>
          <w:u w:color="363435"/>
        </w:rPr>
        <w:t>t</w:t>
      </w:r>
      <w:r w:rsidRPr="00DA33BD">
        <w:rPr>
          <w:rFonts w:asciiTheme="minorHAnsi" w:eastAsia="Cambria" w:hAnsiTheme="minorHAnsi" w:cstheme="minorHAnsi"/>
          <w:b/>
          <w:color w:val="363435"/>
          <w:spacing w:val="-12"/>
          <w:w w:val="139"/>
          <w:u w:color="363435"/>
        </w:rPr>
        <w:t>a</w:t>
      </w:r>
      <w:r w:rsidRPr="00DA33BD">
        <w:rPr>
          <w:rFonts w:asciiTheme="minorHAnsi" w:eastAsia="Cambria" w:hAnsiTheme="minorHAnsi" w:cstheme="minorHAnsi"/>
          <w:b/>
          <w:color w:val="363435"/>
          <w:w w:val="157"/>
          <w:u w:color="363435"/>
        </w:rPr>
        <w:t>t</w:t>
      </w:r>
      <w:r w:rsidRPr="00DA33BD">
        <w:rPr>
          <w:rFonts w:asciiTheme="minorHAnsi" w:eastAsia="Cambria" w:hAnsiTheme="minorHAnsi" w:cstheme="minorHAnsi"/>
          <w:b/>
          <w:color w:val="363435"/>
          <w:spacing w:val="-1"/>
          <w:w w:val="108"/>
          <w:u w:color="363435"/>
        </w:rPr>
        <w:t>e</w:t>
      </w:r>
      <w:r w:rsidRPr="00DA33BD">
        <w:rPr>
          <w:rFonts w:asciiTheme="minorHAnsi" w:eastAsia="Cambria" w:hAnsiTheme="minorHAnsi" w:cstheme="minorHAnsi"/>
          <w:b/>
          <w:color w:val="363435"/>
          <w:w w:val="109"/>
          <w:u w:color="363435"/>
        </w:rPr>
        <w:t>m</w:t>
      </w:r>
      <w:r w:rsidRPr="00DA33BD">
        <w:rPr>
          <w:rFonts w:asciiTheme="minorHAnsi" w:eastAsia="Cambria" w:hAnsiTheme="minorHAnsi" w:cstheme="minorHAnsi"/>
          <w:b/>
          <w:color w:val="363435"/>
          <w:spacing w:val="-1"/>
          <w:w w:val="108"/>
          <w:u w:color="363435"/>
        </w:rPr>
        <w:t>e</w:t>
      </w:r>
      <w:r w:rsidRPr="00DA33BD">
        <w:rPr>
          <w:rFonts w:asciiTheme="minorHAnsi" w:eastAsia="Cambria" w:hAnsiTheme="minorHAnsi" w:cstheme="minorHAnsi"/>
          <w:b/>
          <w:color w:val="363435"/>
          <w:spacing w:val="1"/>
          <w:w w:val="123"/>
          <w:u w:color="363435"/>
        </w:rPr>
        <w:t>n</w:t>
      </w:r>
      <w:r w:rsidRPr="00DA33BD">
        <w:rPr>
          <w:rFonts w:asciiTheme="minorHAnsi" w:eastAsia="Cambria" w:hAnsiTheme="minorHAnsi" w:cstheme="minorHAnsi"/>
          <w:b/>
          <w:color w:val="363435"/>
          <w:w w:val="157"/>
          <w:u w:color="363435"/>
        </w:rPr>
        <w:t>t</w:t>
      </w:r>
    </w:p>
    <w:p w14:paraId="1A77862B" w14:textId="77777777" w:rsidR="009B6B06" w:rsidRPr="00DA33BD" w:rsidRDefault="007C22B3">
      <w:pPr>
        <w:spacing w:before="71" w:line="250" w:lineRule="auto"/>
        <w:ind w:left="348" w:right="319"/>
        <w:rPr>
          <w:rFonts w:asciiTheme="minorHAnsi" w:hAnsiTheme="minorHAnsi" w:cstheme="minorHAnsi"/>
        </w:rPr>
      </w:pPr>
      <w:r w:rsidRPr="00DA33BD">
        <w:rPr>
          <w:rFonts w:asciiTheme="minorHAnsi" w:hAnsiTheme="minorHAnsi" w:cstheme="minorHAnsi"/>
          <w:color w:val="363435"/>
          <w:spacing w:val="8"/>
        </w:rPr>
        <w:t>A</w:t>
      </w:r>
      <w:r w:rsidRPr="00DA33BD">
        <w:rPr>
          <w:rFonts w:asciiTheme="minorHAnsi" w:hAnsiTheme="minorHAnsi" w:cstheme="minorHAnsi"/>
          <w:color w:val="363435"/>
        </w:rPr>
        <w:t>n</w:t>
      </w:r>
      <w:r w:rsidRPr="00DA33BD">
        <w:rPr>
          <w:rFonts w:asciiTheme="minorHAnsi" w:hAnsiTheme="minorHAnsi" w:cstheme="minorHAnsi"/>
          <w:color w:val="363435"/>
          <w:spacing w:val="-15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5"/>
          <w:w w:val="96"/>
        </w:rPr>
        <w:t>ar</w:t>
      </w:r>
      <w:r w:rsidRPr="00DA33BD">
        <w:rPr>
          <w:rFonts w:asciiTheme="minorHAnsi" w:hAnsiTheme="minorHAnsi" w:cstheme="minorHAnsi"/>
          <w:color w:val="363435"/>
          <w:spacing w:val="4"/>
          <w:w w:val="96"/>
        </w:rPr>
        <w:t>t</w:t>
      </w:r>
      <w:r w:rsidRPr="00DA33BD">
        <w:rPr>
          <w:rFonts w:asciiTheme="minorHAnsi" w:hAnsiTheme="minorHAnsi" w:cstheme="minorHAnsi"/>
          <w:color w:val="363435"/>
          <w:spacing w:val="2"/>
          <w:w w:val="96"/>
        </w:rPr>
        <w:t>i</w:t>
      </w:r>
      <w:r w:rsidRPr="00DA33BD">
        <w:rPr>
          <w:rFonts w:asciiTheme="minorHAnsi" w:hAnsiTheme="minorHAnsi" w:cstheme="minorHAnsi"/>
          <w:color w:val="363435"/>
          <w:spacing w:val="1"/>
          <w:w w:val="96"/>
        </w:rPr>
        <w:t>s</w:t>
      </w:r>
      <w:r w:rsidRPr="00DA33BD">
        <w:rPr>
          <w:rFonts w:asciiTheme="minorHAnsi" w:hAnsiTheme="minorHAnsi" w:cstheme="minorHAnsi"/>
          <w:color w:val="363435"/>
          <w:w w:val="96"/>
        </w:rPr>
        <w:t>t</w:t>
      </w:r>
      <w:r w:rsidRPr="00DA33BD">
        <w:rPr>
          <w:rFonts w:asciiTheme="minorHAnsi" w:hAnsiTheme="minorHAnsi" w:cstheme="minorHAnsi"/>
          <w:color w:val="363435"/>
          <w:spacing w:val="3"/>
          <w:w w:val="96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1"/>
          <w:w w:val="96"/>
        </w:rPr>
        <w:t>s</w:t>
      </w:r>
      <w:r w:rsidRPr="00DA33BD">
        <w:rPr>
          <w:rFonts w:asciiTheme="minorHAnsi" w:hAnsiTheme="minorHAnsi" w:cstheme="minorHAnsi"/>
          <w:color w:val="363435"/>
          <w:spacing w:val="4"/>
          <w:w w:val="96"/>
        </w:rPr>
        <w:t>t</w:t>
      </w:r>
      <w:r w:rsidRPr="00DA33BD">
        <w:rPr>
          <w:rFonts w:asciiTheme="minorHAnsi" w:hAnsiTheme="minorHAnsi" w:cstheme="minorHAnsi"/>
          <w:color w:val="363435"/>
          <w:w w:val="96"/>
        </w:rPr>
        <w:t>at</w:t>
      </w:r>
      <w:r w:rsidRPr="00DA33BD">
        <w:rPr>
          <w:rFonts w:asciiTheme="minorHAnsi" w:hAnsiTheme="minorHAnsi" w:cstheme="minorHAnsi"/>
          <w:color w:val="363435"/>
          <w:spacing w:val="1"/>
          <w:w w:val="96"/>
        </w:rPr>
        <w:t>e</w:t>
      </w:r>
      <w:r w:rsidRPr="00DA33BD">
        <w:rPr>
          <w:rFonts w:asciiTheme="minorHAnsi" w:hAnsiTheme="minorHAnsi" w:cstheme="minorHAnsi"/>
          <w:color w:val="363435"/>
          <w:spacing w:val="-1"/>
          <w:w w:val="96"/>
        </w:rPr>
        <w:t>m</w:t>
      </w:r>
      <w:r w:rsidRPr="00DA33BD">
        <w:rPr>
          <w:rFonts w:asciiTheme="minorHAnsi" w:hAnsiTheme="minorHAnsi" w:cstheme="minorHAnsi"/>
          <w:color w:val="363435"/>
          <w:w w:val="96"/>
        </w:rPr>
        <w:t>e</w:t>
      </w:r>
      <w:r w:rsidRPr="00DA33BD">
        <w:rPr>
          <w:rFonts w:asciiTheme="minorHAnsi" w:hAnsiTheme="minorHAnsi" w:cstheme="minorHAnsi"/>
          <w:color w:val="363435"/>
          <w:spacing w:val="-3"/>
          <w:w w:val="96"/>
        </w:rPr>
        <w:t>n</w:t>
      </w:r>
      <w:r w:rsidRPr="00DA33BD">
        <w:rPr>
          <w:rFonts w:asciiTheme="minorHAnsi" w:hAnsiTheme="minorHAnsi" w:cstheme="minorHAnsi"/>
          <w:color w:val="363435"/>
          <w:w w:val="96"/>
        </w:rPr>
        <w:t>t</w:t>
      </w:r>
      <w:r w:rsidRPr="00DA33BD">
        <w:rPr>
          <w:rFonts w:asciiTheme="minorHAnsi" w:hAnsiTheme="minorHAnsi" w:cstheme="minorHAnsi"/>
          <w:color w:val="363435"/>
          <w:spacing w:val="15"/>
          <w:w w:val="96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1"/>
        </w:rPr>
        <w:t>f</w:t>
      </w:r>
      <w:r w:rsidRPr="00DA33BD">
        <w:rPr>
          <w:rFonts w:asciiTheme="minorHAnsi" w:hAnsiTheme="minorHAnsi" w:cstheme="minorHAnsi"/>
          <w:color w:val="363435"/>
          <w:spacing w:val="-2"/>
        </w:rPr>
        <w:t>o</w:t>
      </w:r>
      <w:r w:rsidRPr="00DA33BD">
        <w:rPr>
          <w:rFonts w:asciiTheme="minorHAnsi" w:hAnsiTheme="minorHAnsi" w:cstheme="minorHAnsi"/>
          <w:color w:val="363435"/>
        </w:rPr>
        <w:t>r</w:t>
      </w:r>
      <w:r w:rsidRPr="00DA33BD">
        <w:rPr>
          <w:rFonts w:asciiTheme="minorHAnsi" w:hAnsiTheme="minorHAnsi" w:cstheme="minorHAnsi"/>
          <w:color w:val="363435"/>
          <w:spacing w:val="-12"/>
        </w:rPr>
        <w:t xml:space="preserve"> </w:t>
      </w:r>
      <w:r w:rsidRPr="00DA33BD">
        <w:rPr>
          <w:rFonts w:asciiTheme="minorHAnsi" w:hAnsiTheme="minorHAnsi" w:cstheme="minorHAnsi"/>
          <w:color w:val="363435"/>
        </w:rPr>
        <w:t>a</w:t>
      </w:r>
      <w:r w:rsidRPr="00DA33BD">
        <w:rPr>
          <w:rFonts w:asciiTheme="minorHAnsi" w:hAnsiTheme="minorHAnsi" w:cstheme="minorHAnsi"/>
          <w:color w:val="363435"/>
          <w:spacing w:val="-8"/>
        </w:rPr>
        <w:t xml:space="preserve"> </w:t>
      </w:r>
      <w:r w:rsidRPr="00DA33BD">
        <w:rPr>
          <w:rFonts w:asciiTheme="minorHAnsi" w:hAnsiTheme="minorHAnsi" w:cstheme="minorHAnsi"/>
          <w:color w:val="363435"/>
          <w:w w:val="92"/>
        </w:rPr>
        <w:t>t</w:t>
      </w:r>
      <w:r w:rsidRPr="00DA33BD">
        <w:rPr>
          <w:rFonts w:asciiTheme="minorHAnsi" w:hAnsiTheme="minorHAnsi" w:cstheme="minorHAnsi"/>
          <w:color w:val="363435"/>
          <w:spacing w:val="3"/>
          <w:w w:val="92"/>
        </w:rPr>
        <w:t>e</w:t>
      </w:r>
      <w:r w:rsidRPr="00DA33BD">
        <w:rPr>
          <w:rFonts w:asciiTheme="minorHAnsi" w:hAnsiTheme="minorHAnsi" w:cstheme="minorHAnsi"/>
          <w:color w:val="363435"/>
          <w:spacing w:val="2"/>
          <w:w w:val="92"/>
        </w:rPr>
        <w:t>a</w:t>
      </w:r>
      <w:r w:rsidRPr="00DA33BD">
        <w:rPr>
          <w:rFonts w:asciiTheme="minorHAnsi" w:hAnsiTheme="minorHAnsi" w:cstheme="minorHAnsi"/>
          <w:color w:val="363435"/>
          <w:spacing w:val="3"/>
          <w:w w:val="92"/>
        </w:rPr>
        <w:t>chi</w:t>
      </w:r>
      <w:r w:rsidRPr="00DA33BD">
        <w:rPr>
          <w:rFonts w:asciiTheme="minorHAnsi" w:hAnsiTheme="minorHAnsi" w:cstheme="minorHAnsi"/>
          <w:color w:val="363435"/>
          <w:spacing w:val="2"/>
          <w:w w:val="92"/>
        </w:rPr>
        <w:t>n</w:t>
      </w:r>
      <w:r w:rsidRPr="00DA33BD">
        <w:rPr>
          <w:rFonts w:asciiTheme="minorHAnsi" w:hAnsiTheme="minorHAnsi" w:cstheme="minorHAnsi"/>
          <w:color w:val="363435"/>
          <w:w w:val="92"/>
        </w:rPr>
        <w:t>g</w:t>
      </w:r>
      <w:r w:rsidRPr="00DA33BD">
        <w:rPr>
          <w:rFonts w:asciiTheme="minorHAnsi" w:hAnsiTheme="minorHAnsi" w:cstheme="minorHAnsi"/>
          <w:color w:val="363435"/>
          <w:spacing w:val="31"/>
          <w:w w:val="92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2"/>
          <w:w w:val="92"/>
        </w:rPr>
        <w:t>p</w:t>
      </w:r>
      <w:r w:rsidRPr="00DA33BD">
        <w:rPr>
          <w:rFonts w:asciiTheme="minorHAnsi" w:hAnsiTheme="minorHAnsi" w:cstheme="minorHAnsi"/>
          <w:color w:val="363435"/>
          <w:spacing w:val="-2"/>
          <w:w w:val="92"/>
        </w:rPr>
        <w:t>o</w:t>
      </w:r>
      <w:r w:rsidRPr="00DA33BD">
        <w:rPr>
          <w:rFonts w:asciiTheme="minorHAnsi" w:hAnsiTheme="minorHAnsi" w:cstheme="minorHAnsi"/>
          <w:color w:val="363435"/>
          <w:spacing w:val="5"/>
          <w:w w:val="92"/>
        </w:rPr>
        <w:t>r</w:t>
      </w:r>
      <w:r w:rsidRPr="00DA33BD">
        <w:rPr>
          <w:rFonts w:asciiTheme="minorHAnsi" w:hAnsiTheme="minorHAnsi" w:cstheme="minorHAnsi"/>
          <w:color w:val="363435"/>
          <w:spacing w:val="4"/>
          <w:w w:val="92"/>
        </w:rPr>
        <w:t>t</w:t>
      </w:r>
      <w:r w:rsidRPr="00DA33BD">
        <w:rPr>
          <w:rFonts w:asciiTheme="minorHAnsi" w:hAnsiTheme="minorHAnsi" w:cstheme="minorHAnsi"/>
          <w:color w:val="363435"/>
          <w:spacing w:val="1"/>
          <w:w w:val="92"/>
        </w:rPr>
        <w:t>f</w:t>
      </w:r>
      <w:r w:rsidRPr="00DA33BD">
        <w:rPr>
          <w:rFonts w:asciiTheme="minorHAnsi" w:hAnsiTheme="minorHAnsi" w:cstheme="minorHAnsi"/>
          <w:color w:val="363435"/>
          <w:spacing w:val="-1"/>
          <w:w w:val="92"/>
        </w:rPr>
        <w:t>o</w:t>
      </w:r>
      <w:r w:rsidRPr="00DA33BD">
        <w:rPr>
          <w:rFonts w:asciiTheme="minorHAnsi" w:hAnsiTheme="minorHAnsi" w:cstheme="minorHAnsi"/>
          <w:color w:val="363435"/>
          <w:spacing w:val="3"/>
          <w:w w:val="92"/>
        </w:rPr>
        <w:t>l</w:t>
      </w:r>
      <w:r w:rsidRPr="00DA33BD">
        <w:rPr>
          <w:rFonts w:asciiTheme="minorHAnsi" w:hAnsiTheme="minorHAnsi" w:cstheme="minorHAnsi"/>
          <w:color w:val="363435"/>
          <w:spacing w:val="-1"/>
          <w:w w:val="92"/>
        </w:rPr>
        <w:t>i</w:t>
      </w:r>
      <w:r w:rsidRPr="00DA33BD">
        <w:rPr>
          <w:rFonts w:asciiTheme="minorHAnsi" w:hAnsiTheme="minorHAnsi" w:cstheme="minorHAnsi"/>
          <w:color w:val="363435"/>
          <w:w w:val="92"/>
        </w:rPr>
        <w:t>o</w:t>
      </w:r>
      <w:r w:rsidRPr="00DA33BD">
        <w:rPr>
          <w:rFonts w:asciiTheme="minorHAnsi" w:hAnsiTheme="minorHAnsi" w:cstheme="minorHAnsi"/>
          <w:color w:val="363435"/>
          <w:spacing w:val="39"/>
          <w:w w:val="92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2"/>
          <w:w w:val="92"/>
        </w:rPr>
        <w:t>i</w:t>
      </w:r>
      <w:r w:rsidRPr="00DA33BD">
        <w:rPr>
          <w:rFonts w:asciiTheme="minorHAnsi" w:hAnsiTheme="minorHAnsi" w:cstheme="minorHAnsi"/>
          <w:color w:val="363435"/>
          <w:w w:val="92"/>
        </w:rPr>
        <w:t>s</w:t>
      </w:r>
      <w:r w:rsidRPr="00DA33BD">
        <w:rPr>
          <w:rFonts w:asciiTheme="minorHAnsi" w:hAnsiTheme="minorHAnsi" w:cstheme="minorHAnsi"/>
          <w:color w:val="363435"/>
          <w:spacing w:val="-3"/>
          <w:w w:val="92"/>
        </w:rPr>
        <w:t xml:space="preserve"> </w:t>
      </w:r>
      <w:r w:rsidRPr="00DA33BD">
        <w:rPr>
          <w:rFonts w:asciiTheme="minorHAnsi" w:hAnsiTheme="minorHAnsi" w:cstheme="minorHAnsi"/>
          <w:color w:val="363435"/>
        </w:rPr>
        <w:t>a</w:t>
      </w:r>
      <w:r w:rsidRPr="00DA33BD">
        <w:rPr>
          <w:rFonts w:asciiTheme="minorHAnsi" w:hAnsiTheme="minorHAnsi" w:cstheme="minorHAnsi"/>
          <w:color w:val="363435"/>
          <w:spacing w:val="-8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2"/>
          <w:w w:val="93"/>
        </w:rPr>
        <w:t>g</w:t>
      </w:r>
      <w:r w:rsidRPr="00DA33BD">
        <w:rPr>
          <w:rFonts w:asciiTheme="minorHAnsi" w:hAnsiTheme="minorHAnsi" w:cstheme="minorHAnsi"/>
          <w:color w:val="363435"/>
          <w:w w:val="93"/>
        </w:rPr>
        <w:t>e</w:t>
      </w:r>
      <w:r w:rsidRPr="00DA33BD">
        <w:rPr>
          <w:rFonts w:asciiTheme="minorHAnsi" w:hAnsiTheme="minorHAnsi" w:cstheme="minorHAnsi"/>
          <w:color w:val="363435"/>
          <w:spacing w:val="-1"/>
          <w:w w:val="93"/>
        </w:rPr>
        <w:t>n</w:t>
      </w:r>
      <w:r w:rsidRPr="00DA33BD">
        <w:rPr>
          <w:rFonts w:asciiTheme="minorHAnsi" w:hAnsiTheme="minorHAnsi" w:cstheme="minorHAnsi"/>
          <w:color w:val="363435"/>
          <w:w w:val="93"/>
        </w:rPr>
        <w:t>e</w:t>
      </w:r>
      <w:r w:rsidRPr="00DA33BD">
        <w:rPr>
          <w:rFonts w:asciiTheme="minorHAnsi" w:hAnsiTheme="minorHAnsi" w:cstheme="minorHAnsi"/>
          <w:color w:val="363435"/>
          <w:spacing w:val="2"/>
          <w:w w:val="93"/>
        </w:rPr>
        <w:t>r</w:t>
      </w:r>
      <w:r w:rsidRPr="00DA33BD">
        <w:rPr>
          <w:rFonts w:asciiTheme="minorHAnsi" w:hAnsiTheme="minorHAnsi" w:cstheme="minorHAnsi"/>
          <w:color w:val="363435"/>
          <w:spacing w:val="6"/>
          <w:w w:val="93"/>
        </w:rPr>
        <w:t>a</w:t>
      </w:r>
      <w:r w:rsidRPr="00DA33BD">
        <w:rPr>
          <w:rFonts w:asciiTheme="minorHAnsi" w:hAnsiTheme="minorHAnsi" w:cstheme="minorHAnsi"/>
          <w:color w:val="363435"/>
          <w:w w:val="93"/>
        </w:rPr>
        <w:t>l</w:t>
      </w:r>
      <w:r w:rsidRPr="00DA33BD">
        <w:rPr>
          <w:rFonts w:asciiTheme="minorHAnsi" w:hAnsiTheme="minorHAnsi" w:cstheme="minorHAnsi"/>
          <w:color w:val="363435"/>
          <w:spacing w:val="5"/>
          <w:w w:val="93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3"/>
        </w:rPr>
        <w:t>i</w:t>
      </w:r>
      <w:r w:rsidRPr="00DA33BD">
        <w:rPr>
          <w:rFonts w:asciiTheme="minorHAnsi" w:hAnsiTheme="minorHAnsi" w:cstheme="minorHAnsi"/>
          <w:color w:val="363435"/>
          <w:spacing w:val="-3"/>
        </w:rPr>
        <w:t>n</w:t>
      </w:r>
      <w:r w:rsidRPr="00DA33BD">
        <w:rPr>
          <w:rFonts w:asciiTheme="minorHAnsi" w:hAnsiTheme="minorHAnsi" w:cstheme="minorHAnsi"/>
          <w:color w:val="363435"/>
          <w:spacing w:val="4"/>
        </w:rPr>
        <w:t>t</w:t>
      </w:r>
      <w:r w:rsidRPr="00DA33BD">
        <w:rPr>
          <w:rFonts w:asciiTheme="minorHAnsi" w:hAnsiTheme="minorHAnsi" w:cstheme="minorHAnsi"/>
          <w:color w:val="363435"/>
        </w:rPr>
        <w:t>r</w:t>
      </w:r>
      <w:r w:rsidRPr="00DA33BD">
        <w:rPr>
          <w:rFonts w:asciiTheme="minorHAnsi" w:hAnsiTheme="minorHAnsi" w:cstheme="minorHAnsi"/>
          <w:color w:val="363435"/>
          <w:spacing w:val="2"/>
        </w:rPr>
        <w:t>o</w:t>
      </w:r>
      <w:r w:rsidRPr="00DA33BD">
        <w:rPr>
          <w:rFonts w:asciiTheme="minorHAnsi" w:hAnsiTheme="minorHAnsi" w:cstheme="minorHAnsi"/>
          <w:color w:val="363435"/>
          <w:spacing w:val="-2"/>
        </w:rPr>
        <w:t>d</w:t>
      </w:r>
      <w:r w:rsidRPr="00DA33BD">
        <w:rPr>
          <w:rFonts w:asciiTheme="minorHAnsi" w:hAnsiTheme="minorHAnsi" w:cstheme="minorHAnsi"/>
          <w:color w:val="363435"/>
        </w:rPr>
        <w:t>u</w:t>
      </w:r>
      <w:r w:rsidRPr="00DA33BD">
        <w:rPr>
          <w:rFonts w:asciiTheme="minorHAnsi" w:hAnsiTheme="minorHAnsi" w:cstheme="minorHAnsi"/>
          <w:color w:val="363435"/>
          <w:spacing w:val="3"/>
        </w:rPr>
        <w:t>c</w:t>
      </w:r>
      <w:r w:rsidRPr="00DA33BD">
        <w:rPr>
          <w:rFonts w:asciiTheme="minorHAnsi" w:hAnsiTheme="minorHAnsi" w:cstheme="minorHAnsi"/>
          <w:color w:val="363435"/>
          <w:spacing w:val="4"/>
        </w:rPr>
        <w:t>t</w:t>
      </w:r>
      <w:r w:rsidRPr="00DA33BD">
        <w:rPr>
          <w:rFonts w:asciiTheme="minorHAnsi" w:hAnsiTheme="minorHAnsi" w:cstheme="minorHAnsi"/>
          <w:color w:val="363435"/>
          <w:spacing w:val="-1"/>
        </w:rPr>
        <w:t>i</w:t>
      </w:r>
      <w:r w:rsidRPr="00DA33BD">
        <w:rPr>
          <w:rFonts w:asciiTheme="minorHAnsi" w:hAnsiTheme="minorHAnsi" w:cstheme="minorHAnsi"/>
          <w:color w:val="363435"/>
          <w:spacing w:val="-2"/>
        </w:rPr>
        <w:t>o</w:t>
      </w:r>
      <w:r w:rsidRPr="00DA33BD">
        <w:rPr>
          <w:rFonts w:asciiTheme="minorHAnsi" w:hAnsiTheme="minorHAnsi" w:cstheme="minorHAnsi"/>
          <w:color w:val="363435"/>
        </w:rPr>
        <w:t xml:space="preserve">n </w:t>
      </w:r>
      <w:r w:rsidRPr="00DA33BD">
        <w:rPr>
          <w:rFonts w:asciiTheme="minorHAnsi" w:hAnsiTheme="minorHAnsi" w:cstheme="minorHAnsi"/>
          <w:color w:val="363435"/>
          <w:spacing w:val="-1"/>
        </w:rPr>
        <w:t>t</w:t>
      </w:r>
      <w:r w:rsidRPr="00DA33BD">
        <w:rPr>
          <w:rFonts w:asciiTheme="minorHAnsi" w:hAnsiTheme="minorHAnsi" w:cstheme="minorHAnsi"/>
          <w:color w:val="363435"/>
        </w:rPr>
        <w:t>o</w:t>
      </w:r>
      <w:r w:rsidRPr="00DA33BD">
        <w:rPr>
          <w:rFonts w:asciiTheme="minorHAnsi" w:hAnsiTheme="minorHAnsi" w:cstheme="minorHAnsi"/>
          <w:color w:val="363435"/>
          <w:spacing w:val="3"/>
        </w:rPr>
        <w:t xml:space="preserve"> </w:t>
      </w:r>
      <w:r w:rsidRPr="00DA33BD">
        <w:rPr>
          <w:rFonts w:asciiTheme="minorHAnsi" w:hAnsiTheme="minorHAnsi" w:cstheme="minorHAnsi"/>
          <w:color w:val="363435"/>
        </w:rPr>
        <w:t>y</w:t>
      </w:r>
      <w:r w:rsidRPr="00DA33BD">
        <w:rPr>
          <w:rFonts w:asciiTheme="minorHAnsi" w:hAnsiTheme="minorHAnsi" w:cstheme="minorHAnsi"/>
          <w:color w:val="363435"/>
          <w:spacing w:val="-1"/>
        </w:rPr>
        <w:t>o</w:t>
      </w:r>
      <w:r w:rsidRPr="00DA33BD">
        <w:rPr>
          <w:rFonts w:asciiTheme="minorHAnsi" w:hAnsiTheme="minorHAnsi" w:cstheme="minorHAnsi"/>
          <w:color w:val="363435"/>
        </w:rPr>
        <w:t>u</w:t>
      </w:r>
      <w:r w:rsidRPr="00DA33BD">
        <w:rPr>
          <w:rFonts w:asciiTheme="minorHAnsi" w:hAnsiTheme="minorHAnsi" w:cstheme="minorHAnsi"/>
          <w:color w:val="363435"/>
          <w:spacing w:val="-14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5"/>
          <w:w w:val="87"/>
        </w:rPr>
        <w:t>a</w:t>
      </w:r>
      <w:r w:rsidRPr="00DA33BD">
        <w:rPr>
          <w:rFonts w:asciiTheme="minorHAnsi" w:hAnsiTheme="minorHAnsi" w:cstheme="minorHAnsi"/>
          <w:color w:val="363435"/>
          <w:w w:val="87"/>
        </w:rPr>
        <w:t>s</w:t>
      </w:r>
      <w:r w:rsidRPr="00DA33BD">
        <w:rPr>
          <w:rFonts w:asciiTheme="minorHAnsi" w:hAnsiTheme="minorHAnsi" w:cstheme="minorHAnsi"/>
          <w:color w:val="363435"/>
          <w:spacing w:val="8"/>
          <w:w w:val="87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6"/>
        </w:rPr>
        <w:t>a</w:t>
      </w:r>
      <w:r w:rsidRPr="00DA33BD">
        <w:rPr>
          <w:rFonts w:asciiTheme="minorHAnsi" w:hAnsiTheme="minorHAnsi" w:cstheme="minorHAnsi"/>
          <w:color w:val="363435"/>
        </w:rPr>
        <w:t>n</w:t>
      </w:r>
      <w:r w:rsidRPr="00DA33BD">
        <w:rPr>
          <w:rFonts w:asciiTheme="minorHAnsi" w:hAnsiTheme="minorHAnsi" w:cstheme="minorHAnsi"/>
          <w:color w:val="363435"/>
          <w:spacing w:val="-3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5"/>
          <w:w w:val="96"/>
        </w:rPr>
        <w:t>ar</w:t>
      </w:r>
      <w:r w:rsidRPr="00DA33BD">
        <w:rPr>
          <w:rFonts w:asciiTheme="minorHAnsi" w:hAnsiTheme="minorHAnsi" w:cstheme="minorHAnsi"/>
          <w:color w:val="363435"/>
          <w:spacing w:val="4"/>
          <w:w w:val="96"/>
        </w:rPr>
        <w:t>t</w:t>
      </w:r>
      <w:r w:rsidRPr="00DA33BD">
        <w:rPr>
          <w:rFonts w:asciiTheme="minorHAnsi" w:hAnsiTheme="minorHAnsi" w:cstheme="minorHAnsi"/>
          <w:color w:val="363435"/>
          <w:spacing w:val="2"/>
          <w:w w:val="96"/>
        </w:rPr>
        <w:t>i</w:t>
      </w:r>
      <w:r w:rsidRPr="00DA33BD">
        <w:rPr>
          <w:rFonts w:asciiTheme="minorHAnsi" w:hAnsiTheme="minorHAnsi" w:cstheme="minorHAnsi"/>
          <w:color w:val="363435"/>
          <w:spacing w:val="1"/>
          <w:w w:val="96"/>
        </w:rPr>
        <w:t>s</w:t>
      </w:r>
      <w:r w:rsidRPr="00DA33BD">
        <w:rPr>
          <w:rFonts w:asciiTheme="minorHAnsi" w:hAnsiTheme="minorHAnsi" w:cstheme="minorHAnsi"/>
          <w:color w:val="363435"/>
          <w:w w:val="96"/>
        </w:rPr>
        <w:t>t</w:t>
      </w:r>
      <w:r w:rsidRPr="00DA33BD">
        <w:rPr>
          <w:rFonts w:asciiTheme="minorHAnsi" w:hAnsiTheme="minorHAnsi" w:cstheme="minorHAnsi"/>
          <w:color w:val="363435"/>
          <w:spacing w:val="3"/>
          <w:w w:val="96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6"/>
        </w:rPr>
        <w:t>a</w:t>
      </w:r>
      <w:r w:rsidRPr="00DA33BD">
        <w:rPr>
          <w:rFonts w:asciiTheme="minorHAnsi" w:hAnsiTheme="minorHAnsi" w:cstheme="minorHAnsi"/>
          <w:color w:val="363435"/>
          <w:spacing w:val="-1"/>
        </w:rPr>
        <w:t>n</w:t>
      </w:r>
      <w:r w:rsidRPr="00DA33BD">
        <w:rPr>
          <w:rFonts w:asciiTheme="minorHAnsi" w:hAnsiTheme="minorHAnsi" w:cstheme="minorHAnsi"/>
          <w:color w:val="363435"/>
        </w:rPr>
        <w:t>d</w:t>
      </w:r>
      <w:r w:rsidRPr="00DA33BD">
        <w:rPr>
          <w:rFonts w:asciiTheme="minorHAnsi" w:hAnsiTheme="minorHAnsi" w:cstheme="minorHAnsi"/>
          <w:color w:val="363435"/>
          <w:spacing w:val="-2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5"/>
        </w:rPr>
        <w:t>t</w:t>
      </w:r>
      <w:r w:rsidRPr="00DA33BD">
        <w:rPr>
          <w:rFonts w:asciiTheme="minorHAnsi" w:hAnsiTheme="minorHAnsi" w:cstheme="minorHAnsi"/>
          <w:color w:val="363435"/>
          <w:spacing w:val="-1"/>
        </w:rPr>
        <w:t>h</w:t>
      </w:r>
      <w:r w:rsidRPr="00DA33BD">
        <w:rPr>
          <w:rFonts w:asciiTheme="minorHAnsi" w:hAnsiTheme="minorHAnsi" w:cstheme="minorHAnsi"/>
          <w:color w:val="363435"/>
        </w:rPr>
        <w:t>e</w:t>
      </w:r>
      <w:r w:rsidRPr="00DA33BD">
        <w:rPr>
          <w:rFonts w:asciiTheme="minorHAnsi" w:hAnsiTheme="minorHAnsi" w:cstheme="minorHAnsi"/>
          <w:color w:val="363435"/>
          <w:spacing w:val="-1"/>
        </w:rPr>
        <w:t xml:space="preserve"> </w:t>
      </w:r>
      <w:r w:rsidRPr="00DA33BD">
        <w:rPr>
          <w:rFonts w:asciiTheme="minorHAnsi" w:hAnsiTheme="minorHAnsi" w:cstheme="minorHAnsi"/>
          <w:color w:val="363435"/>
          <w:w w:val="94"/>
        </w:rPr>
        <w:t>w</w:t>
      </w:r>
      <w:r w:rsidRPr="00DA33BD">
        <w:rPr>
          <w:rFonts w:asciiTheme="minorHAnsi" w:hAnsiTheme="minorHAnsi" w:cstheme="minorHAnsi"/>
          <w:color w:val="363435"/>
          <w:spacing w:val="-2"/>
          <w:w w:val="94"/>
        </w:rPr>
        <w:t>o</w:t>
      </w:r>
      <w:r w:rsidRPr="00DA33BD">
        <w:rPr>
          <w:rFonts w:asciiTheme="minorHAnsi" w:hAnsiTheme="minorHAnsi" w:cstheme="minorHAnsi"/>
          <w:color w:val="363435"/>
          <w:spacing w:val="-1"/>
          <w:w w:val="94"/>
        </w:rPr>
        <w:t>r</w:t>
      </w:r>
      <w:r w:rsidRPr="00DA33BD">
        <w:rPr>
          <w:rFonts w:asciiTheme="minorHAnsi" w:hAnsiTheme="minorHAnsi" w:cstheme="minorHAnsi"/>
          <w:color w:val="363435"/>
          <w:w w:val="94"/>
        </w:rPr>
        <w:t>k</w:t>
      </w:r>
      <w:r w:rsidRPr="00DA33BD">
        <w:rPr>
          <w:rFonts w:asciiTheme="minorHAnsi" w:hAnsiTheme="minorHAnsi" w:cstheme="minorHAnsi"/>
          <w:color w:val="363435"/>
          <w:spacing w:val="7"/>
          <w:w w:val="94"/>
        </w:rPr>
        <w:t xml:space="preserve"> </w:t>
      </w:r>
      <w:r w:rsidRPr="00DA33BD">
        <w:rPr>
          <w:rFonts w:asciiTheme="minorHAnsi" w:hAnsiTheme="minorHAnsi" w:cstheme="minorHAnsi"/>
          <w:color w:val="363435"/>
        </w:rPr>
        <w:t>y</w:t>
      </w:r>
      <w:r w:rsidRPr="00DA33BD">
        <w:rPr>
          <w:rFonts w:asciiTheme="minorHAnsi" w:hAnsiTheme="minorHAnsi" w:cstheme="minorHAnsi"/>
          <w:color w:val="363435"/>
          <w:spacing w:val="-1"/>
        </w:rPr>
        <w:t>o</w:t>
      </w:r>
      <w:r w:rsidRPr="00DA33BD">
        <w:rPr>
          <w:rFonts w:asciiTheme="minorHAnsi" w:hAnsiTheme="minorHAnsi" w:cstheme="minorHAnsi"/>
          <w:color w:val="363435"/>
        </w:rPr>
        <w:t>u</w:t>
      </w:r>
      <w:r w:rsidRPr="00DA33BD">
        <w:rPr>
          <w:rFonts w:asciiTheme="minorHAnsi" w:hAnsiTheme="minorHAnsi" w:cstheme="minorHAnsi"/>
          <w:color w:val="363435"/>
          <w:spacing w:val="-14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2"/>
          <w:w w:val="92"/>
        </w:rPr>
        <w:t>h</w:t>
      </w:r>
      <w:r w:rsidRPr="00DA33BD">
        <w:rPr>
          <w:rFonts w:asciiTheme="minorHAnsi" w:hAnsiTheme="minorHAnsi" w:cstheme="minorHAnsi"/>
          <w:color w:val="363435"/>
          <w:w w:val="92"/>
        </w:rPr>
        <w:t>a</w:t>
      </w:r>
      <w:r w:rsidRPr="00DA33BD">
        <w:rPr>
          <w:rFonts w:asciiTheme="minorHAnsi" w:hAnsiTheme="minorHAnsi" w:cstheme="minorHAnsi"/>
          <w:color w:val="363435"/>
          <w:spacing w:val="-1"/>
          <w:w w:val="92"/>
        </w:rPr>
        <w:t>v</w:t>
      </w:r>
      <w:r w:rsidRPr="00DA33BD">
        <w:rPr>
          <w:rFonts w:asciiTheme="minorHAnsi" w:hAnsiTheme="minorHAnsi" w:cstheme="minorHAnsi"/>
          <w:color w:val="363435"/>
          <w:w w:val="92"/>
        </w:rPr>
        <w:t>e</w:t>
      </w:r>
      <w:r w:rsidRPr="00DA33BD">
        <w:rPr>
          <w:rFonts w:asciiTheme="minorHAnsi" w:hAnsiTheme="minorHAnsi" w:cstheme="minorHAnsi"/>
          <w:color w:val="363435"/>
          <w:spacing w:val="6"/>
          <w:w w:val="92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7"/>
        </w:rPr>
        <w:t>a</w:t>
      </w:r>
      <w:r w:rsidRPr="00DA33BD">
        <w:rPr>
          <w:rFonts w:asciiTheme="minorHAnsi" w:hAnsiTheme="minorHAnsi" w:cstheme="minorHAnsi"/>
          <w:color w:val="363435"/>
          <w:spacing w:val="3"/>
        </w:rPr>
        <w:t>l</w:t>
      </w:r>
      <w:r w:rsidRPr="00DA33BD">
        <w:rPr>
          <w:rFonts w:asciiTheme="minorHAnsi" w:hAnsiTheme="minorHAnsi" w:cstheme="minorHAnsi"/>
          <w:color w:val="363435"/>
        </w:rPr>
        <w:t>r</w:t>
      </w:r>
      <w:r w:rsidRPr="00DA33BD">
        <w:rPr>
          <w:rFonts w:asciiTheme="minorHAnsi" w:hAnsiTheme="minorHAnsi" w:cstheme="minorHAnsi"/>
          <w:color w:val="363435"/>
          <w:spacing w:val="3"/>
        </w:rPr>
        <w:t>e</w:t>
      </w:r>
      <w:r w:rsidRPr="00DA33BD">
        <w:rPr>
          <w:rFonts w:asciiTheme="minorHAnsi" w:hAnsiTheme="minorHAnsi" w:cstheme="minorHAnsi"/>
          <w:color w:val="363435"/>
          <w:spacing w:val="2"/>
        </w:rPr>
        <w:t>a</w:t>
      </w:r>
      <w:r w:rsidRPr="00DA33BD">
        <w:rPr>
          <w:rFonts w:asciiTheme="minorHAnsi" w:hAnsiTheme="minorHAnsi" w:cstheme="minorHAnsi"/>
          <w:color w:val="363435"/>
        </w:rPr>
        <w:t xml:space="preserve">dy </w:t>
      </w:r>
      <w:r w:rsidRPr="00DA33BD">
        <w:rPr>
          <w:rFonts w:asciiTheme="minorHAnsi" w:hAnsiTheme="minorHAnsi" w:cstheme="minorHAnsi"/>
          <w:color w:val="363435"/>
          <w:spacing w:val="2"/>
        </w:rPr>
        <w:t>ma</w:t>
      </w:r>
      <w:r w:rsidRPr="00DA33BD">
        <w:rPr>
          <w:rFonts w:asciiTheme="minorHAnsi" w:hAnsiTheme="minorHAnsi" w:cstheme="minorHAnsi"/>
          <w:color w:val="363435"/>
        </w:rPr>
        <w:t>d</w:t>
      </w:r>
      <w:r w:rsidRPr="00DA33BD">
        <w:rPr>
          <w:rFonts w:asciiTheme="minorHAnsi" w:hAnsiTheme="minorHAnsi" w:cstheme="minorHAnsi"/>
          <w:color w:val="363435"/>
          <w:spacing w:val="1"/>
        </w:rPr>
        <w:t>e</w:t>
      </w:r>
      <w:r w:rsidRPr="00DA33BD">
        <w:rPr>
          <w:rFonts w:asciiTheme="minorHAnsi" w:hAnsiTheme="minorHAnsi" w:cstheme="minorHAnsi"/>
          <w:color w:val="363435"/>
        </w:rPr>
        <w:t>.</w:t>
      </w:r>
      <w:r w:rsidRPr="00DA33BD">
        <w:rPr>
          <w:rFonts w:asciiTheme="minorHAnsi" w:hAnsiTheme="minorHAnsi" w:cstheme="minorHAnsi"/>
          <w:color w:val="363435"/>
          <w:spacing w:val="-15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4"/>
        </w:rPr>
        <w:t>T</w:t>
      </w:r>
      <w:r w:rsidRPr="00DA33BD">
        <w:rPr>
          <w:rFonts w:asciiTheme="minorHAnsi" w:hAnsiTheme="minorHAnsi" w:cstheme="minorHAnsi"/>
          <w:color w:val="363435"/>
          <w:spacing w:val="-1"/>
        </w:rPr>
        <w:t>h</w:t>
      </w:r>
      <w:r w:rsidRPr="00DA33BD">
        <w:rPr>
          <w:rFonts w:asciiTheme="minorHAnsi" w:hAnsiTheme="minorHAnsi" w:cstheme="minorHAnsi"/>
          <w:color w:val="363435"/>
        </w:rPr>
        <w:t>e</w:t>
      </w:r>
      <w:r w:rsidRPr="00DA33BD">
        <w:rPr>
          <w:rFonts w:asciiTheme="minorHAnsi" w:hAnsiTheme="minorHAnsi" w:cstheme="minorHAnsi"/>
          <w:color w:val="363435"/>
          <w:spacing w:val="3"/>
        </w:rPr>
        <w:t xml:space="preserve"> c</w:t>
      </w:r>
      <w:r w:rsidRPr="00DA33BD">
        <w:rPr>
          <w:rFonts w:asciiTheme="minorHAnsi" w:hAnsiTheme="minorHAnsi" w:cstheme="minorHAnsi"/>
          <w:color w:val="363435"/>
          <w:spacing w:val="-2"/>
        </w:rPr>
        <w:t>o</w:t>
      </w:r>
      <w:r w:rsidRPr="00DA33BD">
        <w:rPr>
          <w:rFonts w:asciiTheme="minorHAnsi" w:hAnsiTheme="minorHAnsi" w:cstheme="minorHAnsi"/>
          <w:color w:val="363435"/>
          <w:spacing w:val="-3"/>
        </w:rPr>
        <w:t>n</w:t>
      </w:r>
      <w:r w:rsidRPr="00DA33BD">
        <w:rPr>
          <w:rFonts w:asciiTheme="minorHAnsi" w:hAnsiTheme="minorHAnsi" w:cstheme="minorHAnsi"/>
          <w:color w:val="363435"/>
        </w:rPr>
        <w:t>te</w:t>
      </w:r>
      <w:r w:rsidRPr="00DA33BD">
        <w:rPr>
          <w:rFonts w:asciiTheme="minorHAnsi" w:hAnsiTheme="minorHAnsi" w:cstheme="minorHAnsi"/>
          <w:color w:val="363435"/>
          <w:spacing w:val="-3"/>
        </w:rPr>
        <w:t>n</w:t>
      </w:r>
      <w:r w:rsidRPr="00DA33BD">
        <w:rPr>
          <w:rFonts w:asciiTheme="minorHAnsi" w:hAnsiTheme="minorHAnsi" w:cstheme="minorHAnsi"/>
          <w:color w:val="363435"/>
        </w:rPr>
        <w:t>t</w:t>
      </w:r>
      <w:r w:rsidRPr="00DA33BD">
        <w:rPr>
          <w:rFonts w:asciiTheme="minorHAnsi" w:hAnsiTheme="minorHAnsi" w:cstheme="minorHAnsi"/>
          <w:color w:val="363435"/>
          <w:spacing w:val="-1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-2"/>
        </w:rPr>
        <w:t>o</w:t>
      </w:r>
      <w:r w:rsidRPr="00DA33BD">
        <w:rPr>
          <w:rFonts w:asciiTheme="minorHAnsi" w:hAnsiTheme="minorHAnsi" w:cstheme="minorHAnsi"/>
          <w:color w:val="363435"/>
        </w:rPr>
        <w:t>f</w:t>
      </w:r>
      <w:r w:rsidRPr="00DA33BD">
        <w:rPr>
          <w:rFonts w:asciiTheme="minorHAnsi" w:hAnsiTheme="minorHAnsi" w:cstheme="minorHAnsi"/>
          <w:color w:val="363435"/>
          <w:spacing w:val="-12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5"/>
        </w:rPr>
        <w:t>t</w:t>
      </w:r>
      <w:r w:rsidRPr="00DA33BD">
        <w:rPr>
          <w:rFonts w:asciiTheme="minorHAnsi" w:hAnsiTheme="minorHAnsi" w:cstheme="minorHAnsi"/>
          <w:color w:val="363435"/>
          <w:spacing w:val="-1"/>
        </w:rPr>
        <w:t>h</w:t>
      </w:r>
      <w:r w:rsidRPr="00DA33BD">
        <w:rPr>
          <w:rFonts w:asciiTheme="minorHAnsi" w:hAnsiTheme="minorHAnsi" w:cstheme="minorHAnsi"/>
          <w:color w:val="363435"/>
        </w:rPr>
        <w:t>e</w:t>
      </w:r>
      <w:r w:rsidRPr="00DA33BD">
        <w:rPr>
          <w:rFonts w:asciiTheme="minorHAnsi" w:hAnsiTheme="minorHAnsi" w:cstheme="minorHAnsi"/>
          <w:color w:val="363435"/>
          <w:spacing w:val="-1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5"/>
          <w:w w:val="96"/>
        </w:rPr>
        <w:t>ar</w:t>
      </w:r>
      <w:r w:rsidRPr="00DA33BD">
        <w:rPr>
          <w:rFonts w:asciiTheme="minorHAnsi" w:hAnsiTheme="minorHAnsi" w:cstheme="minorHAnsi"/>
          <w:color w:val="363435"/>
          <w:spacing w:val="4"/>
          <w:w w:val="96"/>
        </w:rPr>
        <w:t>t</w:t>
      </w:r>
      <w:r w:rsidRPr="00DA33BD">
        <w:rPr>
          <w:rFonts w:asciiTheme="minorHAnsi" w:hAnsiTheme="minorHAnsi" w:cstheme="minorHAnsi"/>
          <w:color w:val="363435"/>
          <w:spacing w:val="2"/>
          <w:w w:val="96"/>
        </w:rPr>
        <w:t>i</w:t>
      </w:r>
      <w:r w:rsidRPr="00DA33BD">
        <w:rPr>
          <w:rFonts w:asciiTheme="minorHAnsi" w:hAnsiTheme="minorHAnsi" w:cstheme="minorHAnsi"/>
          <w:color w:val="363435"/>
          <w:spacing w:val="1"/>
          <w:w w:val="96"/>
        </w:rPr>
        <w:t>s</w:t>
      </w:r>
      <w:r w:rsidRPr="00DA33BD">
        <w:rPr>
          <w:rFonts w:asciiTheme="minorHAnsi" w:hAnsiTheme="minorHAnsi" w:cstheme="minorHAnsi"/>
          <w:color w:val="363435"/>
          <w:w w:val="96"/>
        </w:rPr>
        <w:t>t</w:t>
      </w:r>
      <w:r w:rsidRPr="00DA33BD">
        <w:rPr>
          <w:rFonts w:asciiTheme="minorHAnsi" w:hAnsiTheme="minorHAnsi" w:cstheme="minorHAnsi"/>
          <w:color w:val="363435"/>
          <w:spacing w:val="3"/>
          <w:w w:val="96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1"/>
          <w:w w:val="96"/>
        </w:rPr>
        <w:t>s</w:t>
      </w:r>
      <w:r w:rsidRPr="00DA33BD">
        <w:rPr>
          <w:rFonts w:asciiTheme="minorHAnsi" w:hAnsiTheme="minorHAnsi" w:cstheme="minorHAnsi"/>
          <w:color w:val="363435"/>
          <w:spacing w:val="4"/>
          <w:w w:val="96"/>
        </w:rPr>
        <w:t>t</w:t>
      </w:r>
      <w:r w:rsidRPr="00DA33BD">
        <w:rPr>
          <w:rFonts w:asciiTheme="minorHAnsi" w:hAnsiTheme="minorHAnsi" w:cstheme="minorHAnsi"/>
          <w:color w:val="363435"/>
          <w:w w:val="96"/>
        </w:rPr>
        <w:t>at</w:t>
      </w:r>
      <w:r w:rsidRPr="00DA33BD">
        <w:rPr>
          <w:rFonts w:asciiTheme="minorHAnsi" w:hAnsiTheme="minorHAnsi" w:cstheme="minorHAnsi"/>
          <w:color w:val="363435"/>
          <w:spacing w:val="1"/>
          <w:w w:val="96"/>
        </w:rPr>
        <w:t>e</w:t>
      </w:r>
      <w:r w:rsidRPr="00DA33BD">
        <w:rPr>
          <w:rFonts w:asciiTheme="minorHAnsi" w:hAnsiTheme="minorHAnsi" w:cstheme="minorHAnsi"/>
          <w:color w:val="363435"/>
          <w:spacing w:val="-1"/>
          <w:w w:val="96"/>
        </w:rPr>
        <w:t>m</w:t>
      </w:r>
      <w:r w:rsidRPr="00DA33BD">
        <w:rPr>
          <w:rFonts w:asciiTheme="minorHAnsi" w:hAnsiTheme="minorHAnsi" w:cstheme="minorHAnsi"/>
          <w:color w:val="363435"/>
          <w:w w:val="96"/>
        </w:rPr>
        <w:t>e</w:t>
      </w:r>
      <w:r w:rsidRPr="00DA33BD">
        <w:rPr>
          <w:rFonts w:asciiTheme="minorHAnsi" w:hAnsiTheme="minorHAnsi" w:cstheme="minorHAnsi"/>
          <w:color w:val="363435"/>
          <w:spacing w:val="-3"/>
          <w:w w:val="96"/>
        </w:rPr>
        <w:t>n</w:t>
      </w:r>
      <w:r w:rsidRPr="00DA33BD">
        <w:rPr>
          <w:rFonts w:asciiTheme="minorHAnsi" w:hAnsiTheme="minorHAnsi" w:cstheme="minorHAnsi"/>
          <w:color w:val="363435"/>
          <w:w w:val="96"/>
        </w:rPr>
        <w:t>t</w:t>
      </w:r>
      <w:r w:rsidRPr="00DA33BD">
        <w:rPr>
          <w:rFonts w:asciiTheme="minorHAnsi" w:hAnsiTheme="minorHAnsi" w:cstheme="minorHAnsi"/>
          <w:color w:val="363435"/>
          <w:spacing w:val="15"/>
          <w:w w:val="96"/>
        </w:rPr>
        <w:t xml:space="preserve"> </w:t>
      </w:r>
      <w:r w:rsidRPr="00DA33BD">
        <w:rPr>
          <w:rFonts w:asciiTheme="minorHAnsi" w:hAnsiTheme="minorHAnsi" w:cstheme="minorHAnsi"/>
          <w:color w:val="363435"/>
        </w:rPr>
        <w:t>y</w:t>
      </w:r>
      <w:r w:rsidRPr="00DA33BD">
        <w:rPr>
          <w:rFonts w:asciiTheme="minorHAnsi" w:hAnsiTheme="minorHAnsi" w:cstheme="minorHAnsi"/>
          <w:color w:val="363435"/>
          <w:spacing w:val="-1"/>
        </w:rPr>
        <w:t>o</w:t>
      </w:r>
      <w:r w:rsidRPr="00DA33BD">
        <w:rPr>
          <w:rFonts w:asciiTheme="minorHAnsi" w:hAnsiTheme="minorHAnsi" w:cstheme="minorHAnsi"/>
          <w:color w:val="363435"/>
        </w:rPr>
        <w:t>u</w:t>
      </w:r>
      <w:r w:rsidRPr="00DA33BD">
        <w:rPr>
          <w:rFonts w:asciiTheme="minorHAnsi" w:hAnsiTheme="minorHAnsi" w:cstheme="minorHAnsi"/>
          <w:color w:val="363435"/>
          <w:spacing w:val="-14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4"/>
          <w:w w:val="92"/>
        </w:rPr>
        <w:t>wil</w:t>
      </w:r>
      <w:r w:rsidRPr="00DA33BD">
        <w:rPr>
          <w:rFonts w:asciiTheme="minorHAnsi" w:hAnsiTheme="minorHAnsi" w:cstheme="minorHAnsi"/>
          <w:color w:val="363435"/>
          <w:w w:val="92"/>
        </w:rPr>
        <w:t xml:space="preserve">l </w:t>
      </w:r>
      <w:r w:rsidRPr="00DA33BD">
        <w:rPr>
          <w:rFonts w:asciiTheme="minorHAnsi" w:hAnsiTheme="minorHAnsi" w:cstheme="minorHAnsi"/>
          <w:color w:val="363435"/>
          <w:spacing w:val="4"/>
          <w:w w:val="92"/>
        </w:rPr>
        <w:t>w</w:t>
      </w:r>
      <w:r w:rsidRPr="00DA33BD">
        <w:rPr>
          <w:rFonts w:asciiTheme="minorHAnsi" w:hAnsiTheme="minorHAnsi" w:cstheme="minorHAnsi"/>
          <w:color w:val="363435"/>
          <w:spacing w:val="2"/>
          <w:w w:val="92"/>
        </w:rPr>
        <w:t>r</w:t>
      </w:r>
      <w:r w:rsidRPr="00DA33BD">
        <w:rPr>
          <w:rFonts w:asciiTheme="minorHAnsi" w:hAnsiTheme="minorHAnsi" w:cstheme="minorHAnsi"/>
          <w:color w:val="363435"/>
          <w:spacing w:val="-3"/>
          <w:w w:val="92"/>
        </w:rPr>
        <w:t>i</w:t>
      </w:r>
      <w:r w:rsidRPr="00DA33BD">
        <w:rPr>
          <w:rFonts w:asciiTheme="minorHAnsi" w:hAnsiTheme="minorHAnsi" w:cstheme="minorHAnsi"/>
          <w:color w:val="363435"/>
          <w:w w:val="92"/>
        </w:rPr>
        <w:t>te</w:t>
      </w:r>
      <w:r w:rsidRPr="00DA33BD">
        <w:rPr>
          <w:rFonts w:asciiTheme="minorHAnsi" w:hAnsiTheme="minorHAnsi" w:cstheme="minorHAnsi"/>
          <w:color w:val="363435"/>
          <w:spacing w:val="15"/>
          <w:w w:val="92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4"/>
          <w:w w:val="92"/>
        </w:rPr>
        <w:t>wil</w:t>
      </w:r>
      <w:r w:rsidRPr="00DA33BD">
        <w:rPr>
          <w:rFonts w:asciiTheme="minorHAnsi" w:hAnsiTheme="minorHAnsi" w:cstheme="minorHAnsi"/>
          <w:color w:val="363435"/>
          <w:w w:val="92"/>
        </w:rPr>
        <w:t xml:space="preserve">l </w:t>
      </w:r>
      <w:r w:rsidRPr="00DA33BD">
        <w:rPr>
          <w:rFonts w:asciiTheme="minorHAnsi" w:hAnsiTheme="minorHAnsi" w:cstheme="minorHAnsi"/>
          <w:color w:val="363435"/>
          <w:spacing w:val="2"/>
          <w:w w:val="92"/>
        </w:rPr>
        <w:t>be</w:t>
      </w:r>
      <w:r w:rsidRPr="00DA33BD">
        <w:rPr>
          <w:rFonts w:asciiTheme="minorHAnsi" w:hAnsiTheme="minorHAnsi" w:cstheme="minorHAnsi"/>
          <w:color w:val="363435"/>
          <w:spacing w:val="3"/>
          <w:w w:val="92"/>
        </w:rPr>
        <w:t>c</w:t>
      </w:r>
      <w:r w:rsidRPr="00DA33BD">
        <w:rPr>
          <w:rFonts w:asciiTheme="minorHAnsi" w:hAnsiTheme="minorHAnsi" w:cstheme="minorHAnsi"/>
          <w:color w:val="363435"/>
          <w:spacing w:val="-2"/>
          <w:w w:val="92"/>
        </w:rPr>
        <w:t>o</w:t>
      </w:r>
      <w:r w:rsidRPr="00DA33BD">
        <w:rPr>
          <w:rFonts w:asciiTheme="minorHAnsi" w:hAnsiTheme="minorHAnsi" w:cstheme="minorHAnsi"/>
          <w:color w:val="363435"/>
          <w:spacing w:val="-1"/>
          <w:w w:val="92"/>
        </w:rPr>
        <w:t>m</w:t>
      </w:r>
      <w:r w:rsidRPr="00DA33BD">
        <w:rPr>
          <w:rFonts w:asciiTheme="minorHAnsi" w:hAnsiTheme="minorHAnsi" w:cstheme="minorHAnsi"/>
          <w:color w:val="363435"/>
          <w:w w:val="92"/>
        </w:rPr>
        <w:t>e</w:t>
      </w:r>
      <w:r w:rsidRPr="00DA33BD">
        <w:rPr>
          <w:rFonts w:asciiTheme="minorHAnsi" w:hAnsiTheme="minorHAnsi" w:cstheme="minorHAnsi"/>
          <w:color w:val="363435"/>
          <w:spacing w:val="24"/>
          <w:w w:val="92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5"/>
        </w:rPr>
        <w:t>t</w:t>
      </w:r>
      <w:r w:rsidRPr="00DA33BD">
        <w:rPr>
          <w:rFonts w:asciiTheme="minorHAnsi" w:hAnsiTheme="minorHAnsi" w:cstheme="minorHAnsi"/>
          <w:color w:val="363435"/>
          <w:spacing w:val="-1"/>
        </w:rPr>
        <w:t>h</w:t>
      </w:r>
      <w:r w:rsidRPr="00DA33BD">
        <w:rPr>
          <w:rFonts w:asciiTheme="minorHAnsi" w:hAnsiTheme="minorHAnsi" w:cstheme="minorHAnsi"/>
          <w:color w:val="363435"/>
        </w:rPr>
        <w:t>e</w:t>
      </w:r>
      <w:r w:rsidRPr="00DA33BD">
        <w:rPr>
          <w:rFonts w:asciiTheme="minorHAnsi" w:hAnsiTheme="minorHAnsi" w:cstheme="minorHAnsi"/>
          <w:color w:val="363435"/>
          <w:spacing w:val="-1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1"/>
        </w:rPr>
        <w:t>f</w:t>
      </w:r>
      <w:r w:rsidRPr="00DA33BD">
        <w:rPr>
          <w:rFonts w:asciiTheme="minorHAnsi" w:hAnsiTheme="minorHAnsi" w:cstheme="minorHAnsi"/>
          <w:color w:val="363435"/>
          <w:spacing w:val="-1"/>
        </w:rPr>
        <w:t>o</w:t>
      </w:r>
      <w:r w:rsidRPr="00DA33BD">
        <w:rPr>
          <w:rFonts w:asciiTheme="minorHAnsi" w:hAnsiTheme="minorHAnsi" w:cstheme="minorHAnsi"/>
          <w:color w:val="363435"/>
          <w:spacing w:val="4"/>
        </w:rPr>
        <w:t>u</w:t>
      </w:r>
      <w:r w:rsidRPr="00DA33BD">
        <w:rPr>
          <w:rFonts w:asciiTheme="minorHAnsi" w:hAnsiTheme="minorHAnsi" w:cstheme="minorHAnsi"/>
          <w:color w:val="363435"/>
          <w:spacing w:val="-1"/>
        </w:rPr>
        <w:t>n</w:t>
      </w:r>
      <w:r w:rsidRPr="00DA33BD">
        <w:rPr>
          <w:rFonts w:asciiTheme="minorHAnsi" w:hAnsiTheme="minorHAnsi" w:cstheme="minorHAnsi"/>
          <w:color w:val="363435"/>
          <w:spacing w:val="4"/>
        </w:rPr>
        <w:t>d</w:t>
      </w:r>
      <w:r w:rsidRPr="00DA33BD">
        <w:rPr>
          <w:rFonts w:asciiTheme="minorHAnsi" w:hAnsiTheme="minorHAnsi" w:cstheme="minorHAnsi"/>
          <w:color w:val="363435"/>
        </w:rPr>
        <w:t>a</w:t>
      </w:r>
      <w:r w:rsidRPr="00DA33BD">
        <w:rPr>
          <w:rFonts w:asciiTheme="minorHAnsi" w:hAnsiTheme="minorHAnsi" w:cstheme="minorHAnsi"/>
          <w:color w:val="363435"/>
          <w:spacing w:val="4"/>
        </w:rPr>
        <w:t>t</w:t>
      </w:r>
      <w:r w:rsidRPr="00DA33BD">
        <w:rPr>
          <w:rFonts w:asciiTheme="minorHAnsi" w:hAnsiTheme="minorHAnsi" w:cstheme="minorHAnsi"/>
          <w:color w:val="363435"/>
          <w:spacing w:val="-1"/>
        </w:rPr>
        <w:t>i</w:t>
      </w:r>
      <w:r w:rsidRPr="00DA33BD">
        <w:rPr>
          <w:rFonts w:asciiTheme="minorHAnsi" w:hAnsiTheme="minorHAnsi" w:cstheme="minorHAnsi"/>
          <w:color w:val="363435"/>
          <w:spacing w:val="-2"/>
        </w:rPr>
        <w:t>o</w:t>
      </w:r>
      <w:r w:rsidRPr="00DA33BD">
        <w:rPr>
          <w:rFonts w:asciiTheme="minorHAnsi" w:hAnsiTheme="minorHAnsi" w:cstheme="minorHAnsi"/>
          <w:color w:val="363435"/>
        </w:rPr>
        <w:t>n</w:t>
      </w:r>
      <w:r w:rsidRPr="00DA33BD">
        <w:rPr>
          <w:rFonts w:asciiTheme="minorHAnsi" w:hAnsiTheme="minorHAnsi" w:cstheme="minorHAnsi"/>
          <w:color w:val="363435"/>
          <w:spacing w:val="-9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1"/>
        </w:rPr>
        <w:t>f</w:t>
      </w:r>
      <w:r w:rsidRPr="00DA33BD">
        <w:rPr>
          <w:rFonts w:asciiTheme="minorHAnsi" w:hAnsiTheme="minorHAnsi" w:cstheme="minorHAnsi"/>
          <w:color w:val="363435"/>
          <w:spacing w:val="-2"/>
        </w:rPr>
        <w:t>o</w:t>
      </w:r>
      <w:r w:rsidRPr="00DA33BD">
        <w:rPr>
          <w:rFonts w:asciiTheme="minorHAnsi" w:hAnsiTheme="minorHAnsi" w:cstheme="minorHAnsi"/>
          <w:color w:val="363435"/>
        </w:rPr>
        <w:t>r</w:t>
      </w:r>
      <w:r w:rsidRPr="00DA33BD">
        <w:rPr>
          <w:rFonts w:asciiTheme="minorHAnsi" w:hAnsiTheme="minorHAnsi" w:cstheme="minorHAnsi"/>
          <w:color w:val="363435"/>
          <w:spacing w:val="-12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6"/>
        </w:rPr>
        <w:t>f</w:t>
      </w:r>
      <w:r w:rsidRPr="00DA33BD">
        <w:rPr>
          <w:rFonts w:asciiTheme="minorHAnsi" w:hAnsiTheme="minorHAnsi" w:cstheme="minorHAnsi"/>
          <w:color w:val="363435"/>
          <w:spacing w:val="4"/>
        </w:rPr>
        <w:t>u</w:t>
      </w:r>
      <w:r w:rsidRPr="00DA33BD">
        <w:rPr>
          <w:rFonts w:asciiTheme="minorHAnsi" w:hAnsiTheme="minorHAnsi" w:cstheme="minorHAnsi"/>
          <w:color w:val="363435"/>
          <w:spacing w:val="5"/>
        </w:rPr>
        <w:t>rt</w:t>
      </w:r>
      <w:r w:rsidRPr="00DA33BD">
        <w:rPr>
          <w:rFonts w:asciiTheme="minorHAnsi" w:hAnsiTheme="minorHAnsi" w:cstheme="minorHAnsi"/>
          <w:color w:val="363435"/>
          <w:spacing w:val="-1"/>
        </w:rPr>
        <w:t>h</w:t>
      </w:r>
      <w:r w:rsidRPr="00DA33BD">
        <w:rPr>
          <w:rFonts w:asciiTheme="minorHAnsi" w:hAnsiTheme="minorHAnsi" w:cstheme="minorHAnsi"/>
          <w:color w:val="363435"/>
        </w:rPr>
        <w:t>er</w:t>
      </w:r>
      <w:r w:rsidRPr="00DA33BD">
        <w:rPr>
          <w:rFonts w:asciiTheme="minorHAnsi" w:hAnsiTheme="minorHAnsi" w:cstheme="minorHAnsi"/>
          <w:color w:val="363435"/>
          <w:spacing w:val="-9"/>
        </w:rPr>
        <w:t xml:space="preserve"> </w:t>
      </w:r>
      <w:r w:rsidRPr="00DA33BD">
        <w:rPr>
          <w:rFonts w:asciiTheme="minorHAnsi" w:hAnsiTheme="minorHAnsi" w:cstheme="minorHAnsi"/>
          <w:color w:val="363435"/>
          <w:w w:val="91"/>
        </w:rPr>
        <w:t>r</w:t>
      </w:r>
      <w:r w:rsidRPr="00DA33BD">
        <w:rPr>
          <w:rFonts w:asciiTheme="minorHAnsi" w:hAnsiTheme="minorHAnsi" w:cstheme="minorHAnsi"/>
          <w:color w:val="363435"/>
          <w:spacing w:val="3"/>
          <w:w w:val="91"/>
        </w:rPr>
        <w:t>e</w:t>
      </w:r>
      <w:r w:rsidRPr="00DA33BD">
        <w:rPr>
          <w:rFonts w:asciiTheme="minorHAnsi" w:hAnsiTheme="minorHAnsi" w:cstheme="minorHAnsi"/>
          <w:color w:val="363435"/>
          <w:w w:val="91"/>
        </w:rPr>
        <w:t>f</w:t>
      </w:r>
      <w:r w:rsidRPr="00DA33BD">
        <w:rPr>
          <w:rFonts w:asciiTheme="minorHAnsi" w:hAnsiTheme="minorHAnsi" w:cstheme="minorHAnsi"/>
          <w:color w:val="363435"/>
          <w:spacing w:val="4"/>
          <w:w w:val="91"/>
        </w:rPr>
        <w:t>i</w:t>
      </w:r>
      <w:r w:rsidRPr="00DA33BD">
        <w:rPr>
          <w:rFonts w:asciiTheme="minorHAnsi" w:hAnsiTheme="minorHAnsi" w:cstheme="minorHAnsi"/>
          <w:color w:val="363435"/>
          <w:spacing w:val="-1"/>
          <w:w w:val="91"/>
        </w:rPr>
        <w:t>n</w:t>
      </w:r>
      <w:r w:rsidRPr="00DA33BD">
        <w:rPr>
          <w:rFonts w:asciiTheme="minorHAnsi" w:hAnsiTheme="minorHAnsi" w:cstheme="minorHAnsi"/>
          <w:color w:val="363435"/>
          <w:spacing w:val="1"/>
          <w:w w:val="91"/>
        </w:rPr>
        <w:t>e</w:t>
      </w:r>
      <w:r w:rsidRPr="00DA33BD">
        <w:rPr>
          <w:rFonts w:asciiTheme="minorHAnsi" w:hAnsiTheme="minorHAnsi" w:cstheme="minorHAnsi"/>
          <w:color w:val="363435"/>
          <w:spacing w:val="-1"/>
          <w:w w:val="91"/>
        </w:rPr>
        <w:t>m</w:t>
      </w:r>
      <w:r w:rsidRPr="00DA33BD">
        <w:rPr>
          <w:rFonts w:asciiTheme="minorHAnsi" w:hAnsiTheme="minorHAnsi" w:cstheme="minorHAnsi"/>
          <w:color w:val="363435"/>
          <w:w w:val="91"/>
        </w:rPr>
        <w:t>e</w:t>
      </w:r>
      <w:r w:rsidRPr="00DA33BD">
        <w:rPr>
          <w:rFonts w:asciiTheme="minorHAnsi" w:hAnsiTheme="minorHAnsi" w:cstheme="minorHAnsi"/>
          <w:color w:val="363435"/>
          <w:spacing w:val="-3"/>
          <w:w w:val="91"/>
        </w:rPr>
        <w:t>n</w:t>
      </w:r>
      <w:r w:rsidRPr="00DA33BD">
        <w:rPr>
          <w:rFonts w:asciiTheme="minorHAnsi" w:hAnsiTheme="minorHAnsi" w:cstheme="minorHAnsi"/>
          <w:color w:val="363435"/>
          <w:spacing w:val="4"/>
          <w:w w:val="91"/>
        </w:rPr>
        <w:t>t</w:t>
      </w:r>
      <w:r w:rsidRPr="00DA33BD">
        <w:rPr>
          <w:rFonts w:asciiTheme="minorHAnsi" w:hAnsiTheme="minorHAnsi" w:cstheme="minorHAnsi"/>
          <w:color w:val="363435"/>
          <w:w w:val="91"/>
        </w:rPr>
        <w:t xml:space="preserve">s  </w:t>
      </w:r>
      <w:r w:rsidRPr="00DA33BD">
        <w:rPr>
          <w:rFonts w:asciiTheme="minorHAnsi" w:hAnsiTheme="minorHAnsi" w:cstheme="minorHAnsi"/>
          <w:color w:val="363435"/>
          <w:spacing w:val="5"/>
          <w:w w:val="91"/>
        </w:rPr>
        <w:t>a</w:t>
      </w:r>
      <w:r w:rsidRPr="00DA33BD">
        <w:rPr>
          <w:rFonts w:asciiTheme="minorHAnsi" w:hAnsiTheme="minorHAnsi" w:cstheme="minorHAnsi"/>
          <w:color w:val="363435"/>
          <w:w w:val="91"/>
        </w:rPr>
        <w:t>s</w:t>
      </w:r>
      <w:r w:rsidRPr="00DA33BD">
        <w:rPr>
          <w:rFonts w:asciiTheme="minorHAnsi" w:hAnsiTheme="minorHAnsi" w:cstheme="minorHAnsi"/>
          <w:color w:val="363435"/>
          <w:spacing w:val="-1"/>
          <w:w w:val="91"/>
        </w:rPr>
        <w:t xml:space="preserve"> </w:t>
      </w:r>
      <w:r w:rsidRPr="00DA33BD">
        <w:rPr>
          <w:rFonts w:asciiTheme="minorHAnsi" w:hAnsiTheme="minorHAnsi" w:cstheme="minorHAnsi"/>
          <w:color w:val="363435"/>
        </w:rPr>
        <w:t>y</w:t>
      </w:r>
      <w:r w:rsidRPr="00DA33BD">
        <w:rPr>
          <w:rFonts w:asciiTheme="minorHAnsi" w:hAnsiTheme="minorHAnsi" w:cstheme="minorHAnsi"/>
          <w:color w:val="363435"/>
          <w:spacing w:val="-1"/>
        </w:rPr>
        <w:t>o</w:t>
      </w:r>
      <w:r w:rsidRPr="00DA33BD">
        <w:rPr>
          <w:rFonts w:asciiTheme="minorHAnsi" w:hAnsiTheme="minorHAnsi" w:cstheme="minorHAnsi"/>
          <w:color w:val="363435"/>
        </w:rPr>
        <w:t>u</w:t>
      </w:r>
      <w:r w:rsidRPr="00DA33BD">
        <w:rPr>
          <w:rFonts w:asciiTheme="minorHAnsi" w:hAnsiTheme="minorHAnsi" w:cstheme="minorHAnsi"/>
          <w:color w:val="363435"/>
          <w:spacing w:val="-14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6"/>
        </w:rPr>
        <w:t>a</w:t>
      </w:r>
      <w:r w:rsidRPr="00DA33BD">
        <w:rPr>
          <w:rFonts w:asciiTheme="minorHAnsi" w:hAnsiTheme="minorHAnsi" w:cstheme="minorHAnsi"/>
          <w:color w:val="363435"/>
          <w:spacing w:val="-1"/>
        </w:rPr>
        <w:t>n</w:t>
      </w:r>
      <w:r w:rsidRPr="00DA33BD">
        <w:rPr>
          <w:rFonts w:asciiTheme="minorHAnsi" w:hAnsiTheme="minorHAnsi" w:cstheme="minorHAnsi"/>
          <w:color w:val="363435"/>
        </w:rPr>
        <w:t>d y</w:t>
      </w:r>
      <w:r w:rsidRPr="00DA33BD">
        <w:rPr>
          <w:rFonts w:asciiTheme="minorHAnsi" w:hAnsiTheme="minorHAnsi" w:cstheme="minorHAnsi"/>
          <w:color w:val="363435"/>
          <w:spacing w:val="-1"/>
        </w:rPr>
        <w:t>o</w:t>
      </w:r>
      <w:r w:rsidRPr="00DA33BD">
        <w:rPr>
          <w:rFonts w:asciiTheme="minorHAnsi" w:hAnsiTheme="minorHAnsi" w:cstheme="minorHAnsi"/>
          <w:color w:val="363435"/>
          <w:spacing w:val="4"/>
        </w:rPr>
        <w:t>u</w:t>
      </w:r>
      <w:r w:rsidRPr="00DA33BD">
        <w:rPr>
          <w:rFonts w:asciiTheme="minorHAnsi" w:hAnsiTheme="minorHAnsi" w:cstheme="minorHAnsi"/>
          <w:color w:val="363435"/>
        </w:rPr>
        <w:t>r</w:t>
      </w:r>
      <w:r w:rsidRPr="00DA33BD">
        <w:rPr>
          <w:rFonts w:asciiTheme="minorHAnsi" w:hAnsiTheme="minorHAnsi" w:cstheme="minorHAnsi"/>
          <w:color w:val="363435"/>
          <w:spacing w:val="-15"/>
        </w:rPr>
        <w:t xml:space="preserve"> </w:t>
      </w:r>
      <w:r w:rsidRPr="00DA33BD">
        <w:rPr>
          <w:rFonts w:asciiTheme="minorHAnsi" w:hAnsiTheme="minorHAnsi" w:cstheme="minorHAnsi"/>
          <w:color w:val="363435"/>
          <w:w w:val="94"/>
        </w:rPr>
        <w:t>w</w:t>
      </w:r>
      <w:r w:rsidRPr="00DA33BD">
        <w:rPr>
          <w:rFonts w:asciiTheme="minorHAnsi" w:hAnsiTheme="minorHAnsi" w:cstheme="minorHAnsi"/>
          <w:color w:val="363435"/>
          <w:spacing w:val="-2"/>
          <w:w w:val="94"/>
        </w:rPr>
        <w:t>o</w:t>
      </w:r>
      <w:r w:rsidRPr="00DA33BD">
        <w:rPr>
          <w:rFonts w:asciiTheme="minorHAnsi" w:hAnsiTheme="minorHAnsi" w:cstheme="minorHAnsi"/>
          <w:color w:val="363435"/>
          <w:spacing w:val="-1"/>
          <w:w w:val="94"/>
        </w:rPr>
        <w:t>r</w:t>
      </w:r>
      <w:r w:rsidRPr="00DA33BD">
        <w:rPr>
          <w:rFonts w:asciiTheme="minorHAnsi" w:hAnsiTheme="minorHAnsi" w:cstheme="minorHAnsi"/>
          <w:color w:val="363435"/>
          <w:w w:val="94"/>
        </w:rPr>
        <w:t>k</w:t>
      </w:r>
      <w:r w:rsidRPr="00DA33BD">
        <w:rPr>
          <w:rFonts w:asciiTheme="minorHAnsi" w:hAnsiTheme="minorHAnsi" w:cstheme="minorHAnsi"/>
          <w:color w:val="363435"/>
          <w:spacing w:val="7"/>
          <w:w w:val="94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3"/>
        </w:rPr>
        <w:t>c</w:t>
      </w:r>
      <w:r w:rsidRPr="00DA33BD">
        <w:rPr>
          <w:rFonts w:asciiTheme="minorHAnsi" w:hAnsiTheme="minorHAnsi" w:cstheme="minorHAnsi"/>
          <w:color w:val="363435"/>
          <w:spacing w:val="-2"/>
        </w:rPr>
        <w:t>o</w:t>
      </w:r>
      <w:r w:rsidRPr="00DA33BD">
        <w:rPr>
          <w:rFonts w:asciiTheme="minorHAnsi" w:hAnsiTheme="minorHAnsi" w:cstheme="minorHAnsi"/>
          <w:color w:val="363435"/>
          <w:spacing w:val="-3"/>
        </w:rPr>
        <w:t>n</w:t>
      </w:r>
      <w:r w:rsidRPr="00DA33BD">
        <w:rPr>
          <w:rFonts w:asciiTheme="minorHAnsi" w:hAnsiTheme="minorHAnsi" w:cstheme="minorHAnsi"/>
          <w:color w:val="363435"/>
          <w:spacing w:val="4"/>
        </w:rPr>
        <w:t>t</w:t>
      </w:r>
      <w:r w:rsidRPr="00DA33BD">
        <w:rPr>
          <w:rFonts w:asciiTheme="minorHAnsi" w:hAnsiTheme="minorHAnsi" w:cstheme="minorHAnsi"/>
          <w:color w:val="363435"/>
          <w:spacing w:val="3"/>
        </w:rPr>
        <w:t>i</w:t>
      </w:r>
      <w:r w:rsidRPr="00DA33BD">
        <w:rPr>
          <w:rFonts w:asciiTheme="minorHAnsi" w:hAnsiTheme="minorHAnsi" w:cstheme="minorHAnsi"/>
          <w:color w:val="363435"/>
          <w:spacing w:val="-3"/>
        </w:rPr>
        <w:t>n</w:t>
      </w:r>
      <w:r w:rsidRPr="00DA33BD">
        <w:rPr>
          <w:rFonts w:asciiTheme="minorHAnsi" w:hAnsiTheme="minorHAnsi" w:cstheme="minorHAnsi"/>
          <w:color w:val="363435"/>
        </w:rPr>
        <w:t>ue</w:t>
      </w:r>
      <w:r w:rsidRPr="00DA33BD">
        <w:rPr>
          <w:rFonts w:asciiTheme="minorHAnsi" w:hAnsiTheme="minorHAnsi" w:cstheme="minorHAnsi"/>
          <w:color w:val="363435"/>
          <w:spacing w:val="-8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-1"/>
        </w:rPr>
        <w:t>t</w:t>
      </w:r>
      <w:r w:rsidRPr="00DA33BD">
        <w:rPr>
          <w:rFonts w:asciiTheme="minorHAnsi" w:hAnsiTheme="minorHAnsi" w:cstheme="minorHAnsi"/>
          <w:color w:val="363435"/>
        </w:rPr>
        <w:t>o</w:t>
      </w:r>
      <w:r w:rsidRPr="00DA33BD">
        <w:rPr>
          <w:rFonts w:asciiTheme="minorHAnsi" w:hAnsiTheme="minorHAnsi" w:cstheme="minorHAnsi"/>
          <w:color w:val="363435"/>
          <w:spacing w:val="3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3"/>
          <w:w w:val="90"/>
        </w:rPr>
        <w:t>g</w:t>
      </w:r>
      <w:r w:rsidRPr="00DA33BD">
        <w:rPr>
          <w:rFonts w:asciiTheme="minorHAnsi" w:hAnsiTheme="minorHAnsi" w:cstheme="minorHAnsi"/>
          <w:color w:val="363435"/>
          <w:w w:val="90"/>
        </w:rPr>
        <w:t>r</w:t>
      </w:r>
      <w:r w:rsidRPr="00DA33BD">
        <w:rPr>
          <w:rFonts w:asciiTheme="minorHAnsi" w:hAnsiTheme="minorHAnsi" w:cstheme="minorHAnsi"/>
          <w:color w:val="363435"/>
          <w:spacing w:val="-1"/>
          <w:w w:val="90"/>
        </w:rPr>
        <w:t>o</w:t>
      </w:r>
      <w:r w:rsidRPr="00DA33BD">
        <w:rPr>
          <w:rFonts w:asciiTheme="minorHAnsi" w:hAnsiTheme="minorHAnsi" w:cstheme="minorHAnsi"/>
          <w:color w:val="363435"/>
          <w:spacing w:val="-9"/>
          <w:w w:val="90"/>
        </w:rPr>
        <w:t>w</w:t>
      </w:r>
      <w:r w:rsidRPr="00DA33BD">
        <w:rPr>
          <w:rFonts w:asciiTheme="minorHAnsi" w:hAnsiTheme="minorHAnsi" w:cstheme="minorHAnsi"/>
          <w:color w:val="363435"/>
          <w:w w:val="90"/>
        </w:rPr>
        <w:t>.</w:t>
      </w:r>
      <w:r w:rsidRPr="00DA33BD">
        <w:rPr>
          <w:rFonts w:asciiTheme="minorHAnsi" w:hAnsiTheme="minorHAnsi" w:cstheme="minorHAnsi"/>
          <w:color w:val="363435"/>
          <w:spacing w:val="23"/>
          <w:w w:val="90"/>
        </w:rPr>
        <w:t xml:space="preserve"> </w:t>
      </w:r>
      <w:r w:rsidRPr="00DA33BD">
        <w:rPr>
          <w:rFonts w:asciiTheme="minorHAnsi" w:hAnsiTheme="minorHAnsi" w:cstheme="minorHAnsi"/>
          <w:color w:val="363435"/>
          <w:w w:val="90"/>
        </w:rPr>
        <w:t>A</w:t>
      </w:r>
      <w:r w:rsidRPr="00DA33BD">
        <w:rPr>
          <w:rFonts w:asciiTheme="minorHAnsi" w:hAnsiTheme="minorHAnsi" w:cstheme="minorHAnsi"/>
          <w:color w:val="363435"/>
          <w:spacing w:val="-1"/>
          <w:w w:val="90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2"/>
          <w:w w:val="90"/>
        </w:rPr>
        <w:t>p</w:t>
      </w:r>
      <w:r w:rsidRPr="00DA33BD">
        <w:rPr>
          <w:rFonts w:asciiTheme="minorHAnsi" w:hAnsiTheme="minorHAnsi" w:cstheme="minorHAnsi"/>
          <w:color w:val="363435"/>
          <w:spacing w:val="1"/>
          <w:w w:val="90"/>
        </w:rPr>
        <w:t>o</w:t>
      </w:r>
      <w:r w:rsidRPr="00DA33BD">
        <w:rPr>
          <w:rFonts w:asciiTheme="minorHAnsi" w:hAnsiTheme="minorHAnsi" w:cstheme="minorHAnsi"/>
          <w:color w:val="363435"/>
          <w:spacing w:val="3"/>
          <w:w w:val="90"/>
        </w:rPr>
        <w:t>s</w:t>
      </w:r>
      <w:r w:rsidRPr="00DA33BD">
        <w:rPr>
          <w:rFonts w:asciiTheme="minorHAnsi" w:hAnsiTheme="minorHAnsi" w:cstheme="minorHAnsi"/>
          <w:color w:val="363435"/>
          <w:w w:val="90"/>
        </w:rPr>
        <w:t>s</w:t>
      </w:r>
      <w:r w:rsidRPr="00DA33BD">
        <w:rPr>
          <w:rFonts w:asciiTheme="minorHAnsi" w:hAnsiTheme="minorHAnsi" w:cstheme="minorHAnsi"/>
          <w:color w:val="363435"/>
          <w:spacing w:val="-1"/>
          <w:w w:val="90"/>
        </w:rPr>
        <w:t>ibl</w:t>
      </w:r>
      <w:r w:rsidRPr="00DA33BD">
        <w:rPr>
          <w:rFonts w:asciiTheme="minorHAnsi" w:hAnsiTheme="minorHAnsi" w:cstheme="minorHAnsi"/>
          <w:color w:val="363435"/>
          <w:w w:val="90"/>
        </w:rPr>
        <w:t>e</w:t>
      </w:r>
      <w:r w:rsidRPr="00DA33BD">
        <w:rPr>
          <w:rFonts w:asciiTheme="minorHAnsi" w:hAnsiTheme="minorHAnsi" w:cstheme="minorHAnsi"/>
          <w:color w:val="363435"/>
          <w:spacing w:val="22"/>
          <w:w w:val="90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2"/>
        </w:rPr>
        <w:t>a</w:t>
      </w:r>
      <w:r w:rsidRPr="00DA33BD">
        <w:rPr>
          <w:rFonts w:asciiTheme="minorHAnsi" w:hAnsiTheme="minorHAnsi" w:cstheme="minorHAnsi"/>
          <w:color w:val="363435"/>
        </w:rPr>
        <w:t>dd</w:t>
      </w:r>
      <w:r w:rsidRPr="00DA33BD">
        <w:rPr>
          <w:rFonts w:asciiTheme="minorHAnsi" w:hAnsiTheme="minorHAnsi" w:cstheme="minorHAnsi"/>
          <w:color w:val="363435"/>
          <w:spacing w:val="2"/>
        </w:rPr>
        <w:t>e</w:t>
      </w:r>
      <w:r w:rsidRPr="00DA33BD">
        <w:rPr>
          <w:rFonts w:asciiTheme="minorHAnsi" w:hAnsiTheme="minorHAnsi" w:cstheme="minorHAnsi"/>
          <w:color w:val="363435"/>
        </w:rPr>
        <w:t>d</w:t>
      </w:r>
      <w:r w:rsidRPr="00DA33BD">
        <w:rPr>
          <w:rFonts w:asciiTheme="minorHAnsi" w:hAnsiTheme="minorHAnsi" w:cstheme="minorHAnsi"/>
          <w:color w:val="363435"/>
          <w:spacing w:val="-15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2"/>
          <w:w w:val="95"/>
        </w:rPr>
        <w:t>b</w:t>
      </w:r>
      <w:r w:rsidRPr="00DA33BD">
        <w:rPr>
          <w:rFonts w:asciiTheme="minorHAnsi" w:hAnsiTheme="minorHAnsi" w:cstheme="minorHAnsi"/>
          <w:color w:val="363435"/>
          <w:w w:val="95"/>
        </w:rPr>
        <w:t>e</w:t>
      </w:r>
      <w:r w:rsidRPr="00DA33BD">
        <w:rPr>
          <w:rFonts w:asciiTheme="minorHAnsi" w:hAnsiTheme="minorHAnsi" w:cstheme="minorHAnsi"/>
          <w:color w:val="363435"/>
          <w:spacing w:val="-1"/>
          <w:w w:val="95"/>
        </w:rPr>
        <w:t>n</w:t>
      </w:r>
      <w:r w:rsidRPr="00DA33BD">
        <w:rPr>
          <w:rFonts w:asciiTheme="minorHAnsi" w:hAnsiTheme="minorHAnsi" w:cstheme="minorHAnsi"/>
          <w:color w:val="363435"/>
          <w:spacing w:val="3"/>
          <w:w w:val="95"/>
        </w:rPr>
        <w:t>e</w:t>
      </w:r>
      <w:r w:rsidRPr="00DA33BD">
        <w:rPr>
          <w:rFonts w:asciiTheme="minorHAnsi" w:hAnsiTheme="minorHAnsi" w:cstheme="minorHAnsi"/>
          <w:color w:val="363435"/>
          <w:w w:val="95"/>
        </w:rPr>
        <w:t>f</w:t>
      </w:r>
      <w:r w:rsidRPr="00DA33BD">
        <w:rPr>
          <w:rFonts w:asciiTheme="minorHAnsi" w:hAnsiTheme="minorHAnsi" w:cstheme="minorHAnsi"/>
          <w:color w:val="363435"/>
          <w:spacing w:val="-2"/>
          <w:w w:val="95"/>
        </w:rPr>
        <w:t>i</w:t>
      </w:r>
      <w:r w:rsidRPr="00DA33BD">
        <w:rPr>
          <w:rFonts w:asciiTheme="minorHAnsi" w:hAnsiTheme="minorHAnsi" w:cstheme="minorHAnsi"/>
          <w:color w:val="363435"/>
          <w:w w:val="95"/>
        </w:rPr>
        <w:t>t</w:t>
      </w:r>
      <w:r w:rsidRPr="00DA33BD">
        <w:rPr>
          <w:rFonts w:asciiTheme="minorHAnsi" w:hAnsiTheme="minorHAnsi" w:cstheme="minorHAnsi"/>
          <w:color w:val="363435"/>
          <w:spacing w:val="3"/>
          <w:w w:val="95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-1"/>
        </w:rPr>
        <w:t>t</w:t>
      </w:r>
      <w:r w:rsidRPr="00DA33BD">
        <w:rPr>
          <w:rFonts w:asciiTheme="minorHAnsi" w:hAnsiTheme="minorHAnsi" w:cstheme="minorHAnsi"/>
          <w:color w:val="363435"/>
        </w:rPr>
        <w:t>o</w:t>
      </w:r>
      <w:r w:rsidRPr="00DA33BD">
        <w:rPr>
          <w:rFonts w:asciiTheme="minorHAnsi" w:hAnsiTheme="minorHAnsi" w:cstheme="minorHAnsi"/>
          <w:color w:val="363435"/>
          <w:spacing w:val="3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4"/>
          <w:w w:val="94"/>
        </w:rPr>
        <w:t>w</w:t>
      </w:r>
      <w:r w:rsidRPr="00DA33BD">
        <w:rPr>
          <w:rFonts w:asciiTheme="minorHAnsi" w:hAnsiTheme="minorHAnsi" w:cstheme="minorHAnsi"/>
          <w:color w:val="363435"/>
          <w:spacing w:val="2"/>
          <w:w w:val="94"/>
        </w:rPr>
        <w:t>r</w:t>
      </w:r>
      <w:r w:rsidRPr="00DA33BD">
        <w:rPr>
          <w:rFonts w:asciiTheme="minorHAnsi" w:hAnsiTheme="minorHAnsi" w:cstheme="minorHAnsi"/>
          <w:color w:val="363435"/>
          <w:spacing w:val="-3"/>
          <w:w w:val="94"/>
        </w:rPr>
        <w:t>i</w:t>
      </w:r>
      <w:r w:rsidRPr="00DA33BD">
        <w:rPr>
          <w:rFonts w:asciiTheme="minorHAnsi" w:hAnsiTheme="minorHAnsi" w:cstheme="minorHAnsi"/>
          <w:color w:val="363435"/>
          <w:spacing w:val="4"/>
          <w:w w:val="94"/>
        </w:rPr>
        <w:t>t</w:t>
      </w:r>
      <w:r w:rsidRPr="00DA33BD">
        <w:rPr>
          <w:rFonts w:asciiTheme="minorHAnsi" w:hAnsiTheme="minorHAnsi" w:cstheme="minorHAnsi"/>
          <w:color w:val="363435"/>
          <w:spacing w:val="3"/>
          <w:w w:val="94"/>
        </w:rPr>
        <w:t>i</w:t>
      </w:r>
      <w:r w:rsidRPr="00DA33BD">
        <w:rPr>
          <w:rFonts w:asciiTheme="minorHAnsi" w:hAnsiTheme="minorHAnsi" w:cstheme="minorHAnsi"/>
          <w:color w:val="363435"/>
          <w:spacing w:val="2"/>
          <w:w w:val="94"/>
        </w:rPr>
        <w:t>n</w:t>
      </w:r>
      <w:r w:rsidRPr="00DA33BD">
        <w:rPr>
          <w:rFonts w:asciiTheme="minorHAnsi" w:hAnsiTheme="minorHAnsi" w:cstheme="minorHAnsi"/>
          <w:color w:val="363435"/>
          <w:w w:val="94"/>
        </w:rPr>
        <w:t>g</w:t>
      </w:r>
      <w:r w:rsidRPr="00DA33BD">
        <w:rPr>
          <w:rFonts w:asciiTheme="minorHAnsi" w:hAnsiTheme="minorHAnsi" w:cstheme="minorHAnsi"/>
          <w:color w:val="363435"/>
          <w:spacing w:val="15"/>
          <w:w w:val="94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5"/>
          <w:w w:val="94"/>
        </w:rPr>
        <w:t>t</w:t>
      </w:r>
      <w:r w:rsidRPr="00DA33BD">
        <w:rPr>
          <w:rFonts w:asciiTheme="minorHAnsi" w:hAnsiTheme="minorHAnsi" w:cstheme="minorHAnsi"/>
          <w:color w:val="363435"/>
          <w:spacing w:val="3"/>
          <w:w w:val="94"/>
        </w:rPr>
        <w:t>h</w:t>
      </w:r>
      <w:r w:rsidRPr="00DA33BD">
        <w:rPr>
          <w:rFonts w:asciiTheme="minorHAnsi" w:hAnsiTheme="minorHAnsi" w:cstheme="minorHAnsi"/>
          <w:color w:val="363435"/>
          <w:spacing w:val="2"/>
          <w:w w:val="94"/>
        </w:rPr>
        <w:t>i</w:t>
      </w:r>
      <w:r w:rsidRPr="00DA33BD">
        <w:rPr>
          <w:rFonts w:asciiTheme="minorHAnsi" w:hAnsiTheme="minorHAnsi" w:cstheme="minorHAnsi"/>
          <w:color w:val="363435"/>
          <w:w w:val="94"/>
        </w:rPr>
        <w:t>s</w:t>
      </w:r>
      <w:r w:rsidRPr="00DA33BD">
        <w:rPr>
          <w:rFonts w:asciiTheme="minorHAnsi" w:hAnsiTheme="minorHAnsi" w:cstheme="minorHAnsi"/>
          <w:color w:val="363435"/>
          <w:spacing w:val="12"/>
          <w:w w:val="94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5"/>
          <w:w w:val="94"/>
        </w:rPr>
        <w:t>ar</w:t>
      </w:r>
      <w:r w:rsidRPr="00DA33BD">
        <w:rPr>
          <w:rFonts w:asciiTheme="minorHAnsi" w:hAnsiTheme="minorHAnsi" w:cstheme="minorHAnsi"/>
          <w:color w:val="363435"/>
          <w:spacing w:val="4"/>
          <w:w w:val="94"/>
        </w:rPr>
        <w:t>t</w:t>
      </w:r>
      <w:r w:rsidRPr="00DA33BD">
        <w:rPr>
          <w:rFonts w:asciiTheme="minorHAnsi" w:hAnsiTheme="minorHAnsi" w:cstheme="minorHAnsi"/>
          <w:color w:val="363435"/>
          <w:spacing w:val="2"/>
          <w:w w:val="94"/>
        </w:rPr>
        <w:t>i</w:t>
      </w:r>
      <w:r w:rsidRPr="00DA33BD">
        <w:rPr>
          <w:rFonts w:asciiTheme="minorHAnsi" w:hAnsiTheme="minorHAnsi" w:cstheme="minorHAnsi"/>
          <w:color w:val="363435"/>
          <w:spacing w:val="1"/>
          <w:w w:val="94"/>
        </w:rPr>
        <w:t>s</w:t>
      </w:r>
      <w:r w:rsidRPr="00DA33BD">
        <w:rPr>
          <w:rFonts w:asciiTheme="minorHAnsi" w:hAnsiTheme="minorHAnsi" w:cstheme="minorHAnsi"/>
          <w:color w:val="363435"/>
          <w:w w:val="94"/>
        </w:rPr>
        <w:t>t</w:t>
      </w:r>
      <w:r w:rsidRPr="00DA33BD">
        <w:rPr>
          <w:rFonts w:asciiTheme="minorHAnsi" w:hAnsiTheme="minorHAnsi" w:cstheme="minorHAnsi"/>
          <w:color w:val="363435"/>
          <w:spacing w:val="13"/>
          <w:w w:val="94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1"/>
          <w:w w:val="94"/>
        </w:rPr>
        <w:t>s</w:t>
      </w:r>
      <w:r w:rsidRPr="00DA33BD">
        <w:rPr>
          <w:rFonts w:asciiTheme="minorHAnsi" w:hAnsiTheme="minorHAnsi" w:cstheme="minorHAnsi"/>
          <w:color w:val="363435"/>
          <w:spacing w:val="4"/>
          <w:w w:val="94"/>
        </w:rPr>
        <w:t>t</w:t>
      </w:r>
      <w:r w:rsidRPr="00DA33BD">
        <w:rPr>
          <w:rFonts w:asciiTheme="minorHAnsi" w:hAnsiTheme="minorHAnsi" w:cstheme="minorHAnsi"/>
          <w:color w:val="363435"/>
          <w:w w:val="94"/>
        </w:rPr>
        <w:t>at</w:t>
      </w:r>
      <w:r w:rsidRPr="00DA33BD">
        <w:rPr>
          <w:rFonts w:asciiTheme="minorHAnsi" w:hAnsiTheme="minorHAnsi" w:cstheme="minorHAnsi"/>
          <w:color w:val="363435"/>
          <w:spacing w:val="1"/>
          <w:w w:val="94"/>
        </w:rPr>
        <w:t>e</w:t>
      </w:r>
      <w:r w:rsidRPr="00DA33BD">
        <w:rPr>
          <w:rFonts w:asciiTheme="minorHAnsi" w:hAnsiTheme="minorHAnsi" w:cstheme="minorHAnsi"/>
          <w:color w:val="363435"/>
          <w:spacing w:val="-1"/>
          <w:w w:val="94"/>
        </w:rPr>
        <w:t>m</w:t>
      </w:r>
      <w:r w:rsidRPr="00DA33BD">
        <w:rPr>
          <w:rFonts w:asciiTheme="minorHAnsi" w:hAnsiTheme="minorHAnsi" w:cstheme="minorHAnsi"/>
          <w:color w:val="363435"/>
          <w:w w:val="94"/>
        </w:rPr>
        <w:t>e</w:t>
      </w:r>
      <w:r w:rsidRPr="00DA33BD">
        <w:rPr>
          <w:rFonts w:asciiTheme="minorHAnsi" w:hAnsiTheme="minorHAnsi" w:cstheme="minorHAnsi"/>
          <w:color w:val="363435"/>
          <w:spacing w:val="-3"/>
          <w:w w:val="94"/>
        </w:rPr>
        <w:t>n</w:t>
      </w:r>
      <w:r w:rsidRPr="00DA33BD">
        <w:rPr>
          <w:rFonts w:asciiTheme="minorHAnsi" w:hAnsiTheme="minorHAnsi" w:cstheme="minorHAnsi"/>
          <w:color w:val="363435"/>
          <w:w w:val="94"/>
        </w:rPr>
        <w:t>t</w:t>
      </w:r>
      <w:r w:rsidRPr="00DA33BD">
        <w:rPr>
          <w:rFonts w:asciiTheme="minorHAnsi" w:hAnsiTheme="minorHAnsi" w:cstheme="minorHAnsi"/>
          <w:color w:val="363435"/>
          <w:spacing w:val="31"/>
          <w:w w:val="94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2"/>
          <w:w w:val="94"/>
        </w:rPr>
        <w:t>i</w:t>
      </w:r>
      <w:r w:rsidRPr="00DA33BD">
        <w:rPr>
          <w:rFonts w:asciiTheme="minorHAnsi" w:hAnsiTheme="minorHAnsi" w:cstheme="minorHAnsi"/>
          <w:color w:val="363435"/>
          <w:w w:val="94"/>
        </w:rPr>
        <w:t>s</w:t>
      </w:r>
      <w:r w:rsidRPr="00DA33BD">
        <w:rPr>
          <w:rFonts w:asciiTheme="minorHAnsi" w:hAnsiTheme="minorHAnsi" w:cstheme="minorHAnsi"/>
          <w:color w:val="363435"/>
          <w:spacing w:val="-7"/>
          <w:w w:val="94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5"/>
        </w:rPr>
        <w:t>t</w:t>
      </w:r>
      <w:r w:rsidRPr="00DA33BD">
        <w:rPr>
          <w:rFonts w:asciiTheme="minorHAnsi" w:hAnsiTheme="minorHAnsi" w:cstheme="minorHAnsi"/>
          <w:color w:val="363435"/>
          <w:spacing w:val="2"/>
        </w:rPr>
        <w:t>h</w:t>
      </w:r>
      <w:r w:rsidRPr="00DA33BD">
        <w:rPr>
          <w:rFonts w:asciiTheme="minorHAnsi" w:hAnsiTheme="minorHAnsi" w:cstheme="minorHAnsi"/>
          <w:color w:val="363435"/>
        </w:rPr>
        <w:t>at</w:t>
      </w:r>
      <w:r w:rsidRPr="00DA33BD">
        <w:rPr>
          <w:rFonts w:asciiTheme="minorHAnsi" w:hAnsiTheme="minorHAnsi" w:cstheme="minorHAnsi"/>
          <w:color w:val="363435"/>
          <w:spacing w:val="6"/>
        </w:rPr>
        <w:t xml:space="preserve"> </w:t>
      </w:r>
      <w:r w:rsidRPr="00DA33BD">
        <w:rPr>
          <w:rFonts w:asciiTheme="minorHAnsi" w:hAnsiTheme="minorHAnsi" w:cstheme="minorHAnsi"/>
          <w:color w:val="363435"/>
        </w:rPr>
        <w:t>y</w:t>
      </w:r>
      <w:r w:rsidRPr="00DA33BD">
        <w:rPr>
          <w:rFonts w:asciiTheme="minorHAnsi" w:hAnsiTheme="minorHAnsi" w:cstheme="minorHAnsi"/>
          <w:color w:val="363435"/>
          <w:spacing w:val="-1"/>
        </w:rPr>
        <w:t>o</w:t>
      </w:r>
      <w:r w:rsidRPr="00DA33BD">
        <w:rPr>
          <w:rFonts w:asciiTheme="minorHAnsi" w:hAnsiTheme="minorHAnsi" w:cstheme="minorHAnsi"/>
          <w:color w:val="363435"/>
        </w:rPr>
        <w:t>u</w:t>
      </w:r>
      <w:r w:rsidRPr="00DA33BD">
        <w:rPr>
          <w:rFonts w:asciiTheme="minorHAnsi" w:hAnsiTheme="minorHAnsi" w:cstheme="minorHAnsi"/>
          <w:color w:val="363435"/>
          <w:spacing w:val="-14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4"/>
          <w:w w:val="90"/>
        </w:rPr>
        <w:t>wil</w:t>
      </w:r>
      <w:r w:rsidRPr="00DA33BD">
        <w:rPr>
          <w:rFonts w:asciiTheme="minorHAnsi" w:hAnsiTheme="minorHAnsi" w:cstheme="minorHAnsi"/>
          <w:color w:val="363435"/>
          <w:w w:val="90"/>
        </w:rPr>
        <w:t>l</w:t>
      </w:r>
      <w:r w:rsidRPr="00DA33BD">
        <w:rPr>
          <w:rFonts w:asciiTheme="minorHAnsi" w:hAnsiTheme="minorHAnsi" w:cstheme="minorHAnsi"/>
          <w:color w:val="363435"/>
          <w:spacing w:val="8"/>
          <w:w w:val="90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2"/>
        </w:rPr>
        <w:t>b</w:t>
      </w:r>
      <w:r w:rsidRPr="00DA33BD">
        <w:rPr>
          <w:rFonts w:asciiTheme="minorHAnsi" w:hAnsiTheme="minorHAnsi" w:cstheme="minorHAnsi"/>
          <w:color w:val="363435"/>
        </w:rPr>
        <w:t>e</w:t>
      </w:r>
      <w:r w:rsidRPr="00DA33BD">
        <w:rPr>
          <w:rFonts w:asciiTheme="minorHAnsi" w:hAnsiTheme="minorHAnsi" w:cstheme="minorHAnsi"/>
          <w:color w:val="363435"/>
          <w:spacing w:val="-10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2"/>
          <w:w w:val="92"/>
        </w:rPr>
        <w:t>a</w:t>
      </w:r>
      <w:r w:rsidRPr="00DA33BD">
        <w:rPr>
          <w:rFonts w:asciiTheme="minorHAnsi" w:hAnsiTheme="minorHAnsi" w:cstheme="minorHAnsi"/>
          <w:color w:val="363435"/>
          <w:spacing w:val="-1"/>
          <w:w w:val="92"/>
        </w:rPr>
        <w:t>bl</w:t>
      </w:r>
      <w:r w:rsidRPr="00DA33BD">
        <w:rPr>
          <w:rFonts w:asciiTheme="minorHAnsi" w:hAnsiTheme="minorHAnsi" w:cstheme="minorHAnsi"/>
          <w:color w:val="363435"/>
          <w:w w:val="92"/>
        </w:rPr>
        <w:t>e</w:t>
      </w:r>
      <w:r w:rsidRPr="00DA33BD">
        <w:rPr>
          <w:rFonts w:asciiTheme="minorHAnsi" w:hAnsiTheme="minorHAnsi" w:cstheme="minorHAnsi"/>
          <w:color w:val="363435"/>
          <w:spacing w:val="7"/>
          <w:w w:val="92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-1"/>
        </w:rPr>
        <w:t>t</w:t>
      </w:r>
      <w:r w:rsidRPr="00DA33BD">
        <w:rPr>
          <w:rFonts w:asciiTheme="minorHAnsi" w:hAnsiTheme="minorHAnsi" w:cstheme="minorHAnsi"/>
          <w:color w:val="363435"/>
        </w:rPr>
        <w:t>o</w:t>
      </w:r>
      <w:r w:rsidRPr="00DA33BD">
        <w:rPr>
          <w:rFonts w:asciiTheme="minorHAnsi" w:hAnsiTheme="minorHAnsi" w:cstheme="minorHAnsi"/>
          <w:color w:val="363435"/>
          <w:spacing w:val="3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3"/>
          <w:w w:val="88"/>
        </w:rPr>
        <w:t>e</w:t>
      </w:r>
      <w:r w:rsidRPr="00DA33BD">
        <w:rPr>
          <w:rFonts w:asciiTheme="minorHAnsi" w:hAnsiTheme="minorHAnsi" w:cstheme="minorHAnsi"/>
          <w:color w:val="363435"/>
          <w:spacing w:val="5"/>
          <w:w w:val="88"/>
        </w:rPr>
        <w:t>a</w:t>
      </w:r>
      <w:r w:rsidRPr="00DA33BD">
        <w:rPr>
          <w:rFonts w:asciiTheme="minorHAnsi" w:hAnsiTheme="minorHAnsi" w:cstheme="minorHAnsi"/>
          <w:color w:val="363435"/>
          <w:w w:val="88"/>
        </w:rPr>
        <w:t>s</w:t>
      </w:r>
      <w:r w:rsidRPr="00DA33BD">
        <w:rPr>
          <w:rFonts w:asciiTheme="minorHAnsi" w:hAnsiTheme="minorHAnsi" w:cstheme="minorHAnsi"/>
          <w:color w:val="363435"/>
          <w:spacing w:val="3"/>
          <w:w w:val="88"/>
        </w:rPr>
        <w:t>i</w:t>
      </w:r>
      <w:r w:rsidRPr="00DA33BD">
        <w:rPr>
          <w:rFonts w:asciiTheme="minorHAnsi" w:hAnsiTheme="minorHAnsi" w:cstheme="minorHAnsi"/>
          <w:color w:val="363435"/>
          <w:w w:val="88"/>
        </w:rPr>
        <w:t>ly</w:t>
      </w:r>
      <w:r w:rsidRPr="00DA33BD">
        <w:rPr>
          <w:rFonts w:asciiTheme="minorHAnsi" w:hAnsiTheme="minorHAnsi" w:cstheme="minorHAnsi"/>
          <w:color w:val="363435"/>
          <w:spacing w:val="9"/>
          <w:w w:val="88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2"/>
        </w:rPr>
        <w:t>a</w:t>
      </w:r>
      <w:r w:rsidRPr="00DA33BD">
        <w:rPr>
          <w:rFonts w:asciiTheme="minorHAnsi" w:hAnsiTheme="minorHAnsi" w:cstheme="minorHAnsi"/>
          <w:color w:val="363435"/>
          <w:spacing w:val="4"/>
        </w:rPr>
        <w:t>d</w:t>
      </w:r>
      <w:r w:rsidRPr="00DA33BD">
        <w:rPr>
          <w:rFonts w:asciiTheme="minorHAnsi" w:hAnsiTheme="minorHAnsi" w:cstheme="minorHAnsi"/>
          <w:color w:val="363435"/>
          <w:spacing w:val="1"/>
        </w:rPr>
        <w:t>a</w:t>
      </w:r>
      <w:r w:rsidRPr="00DA33BD">
        <w:rPr>
          <w:rFonts w:asciiTheme="minorHAnsi" w:hAnsiTheme="minorHAnsi" w:cstheme="minorHAnsi"/>
          <w:color w:val="363435"/>
          <w:spacing w:val="-2"/>
        </w:rPr>
        <w:t>p</w:t>
      </w:r>
      <w:r w:rsidRPr="00DA33BD">
        <w:rPr>
          <w:rFonts w:asciiTheme="minorHAnsi" w:hAnsiTheme="minorHAnsi" w:cstheme="minorHAnsi"/>
          <w:color w:val="363435"/>
        </w:rPr>
        <w:t xml:space="preserve">t </w:t>
      </w:r>
      <w:r w:rsidRPr="00DA33BD">
        <w:rPr>
          <w:rFonts w:asciiTheme="minorHAnsi" w:hAnsiTheme="minorHAnsi" w:cstheme="minorHAnsi"/>
          <w:color w:val="363435"/>
          <w:spacing w:val="-3"/>
        </w:rPr>
        <w:t>i</w:t>
      </w:r>
      <w:r w:rsidRPr="00DA33BD">
        <w:rPr>
          <w:rFonts w:asciiTheme="minorHAnsi" w:hAnsiTheme="minorHAnsi" w:cstheme="minorHAnsi"/>
          <w:color w:val="363435"/>
        </w:rPr>
        <w:t>t</w:t>
      </w:r>
      <w:r w:rsidRPr="00DA33BD">
        <w:rPr>
          <w:rFonts w:asciiTheme="minorHAnsi" w:hAnsiTheme="minorHAnsi" w:cstheme="minorHAnsi"/>
          <w:color w:val="363435"/>
          <w:spacing w:val="1"/>
        </w:rPr>
        <w:t xml:space="preserve"> f</w:t>
      </w:r>
      <w:r w:rsidRPr="00DA33BD">
        <w:rPr>
          <w:rFonts w:asciiTheme="minorHAnsi" w:hAnsiTheme="minorHAnsi" w:cstheme="minorHAnsi"/>
          <w:color w:val="363435"/>
          <w:spacing w:val="-2"/>
        </w:rPr>
        <w:t>o</w:t>
      </w:r>
      <w:r w:rsidRPr="00DA33BD">
        <w:rPr>
          <w:rFonts w:asciiTheme="minorHAnsi" w:hAnsiTheme="minorHAnsi" w:cstheme="minorHAnsi"/>
          <w:color w:val="363435"/>
        </w:rPr>
        <w:t>r</w:t>
      </w:r>
      <w:r w:rsidRPr="00DA33BD">
        <w:rPr>
          <w:rFonts w:asciiTheme="minorHAnsi" w:hAnsiTheme="minorHAnsi" w:cstheme="minorHAnsi"/>
          <w:color w:val="363435"/>
          <w:spacing w:val="-12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3"/>
          <w:w w:val="94"/>
        </w:rPr>
        <w:t>i</w:t>
      </w:r>
      <w:r w:rsidRPr="00DA33BD">
        <w:rPr>
          <w:rFonts w:asciiTheme="minorHAnsi" w:hAnsiTheme="minorHAnsi" w:cstheme="minorHAnsi"/>
          <w:color w:val="363435"/>
          <w:spacing w:val="4"/>
          <w:w w:val="94"/>
        </w:rPr>
        <w:t>m</w:t>
      </w:r>
      <w:r w:rsidRPr="00DA33BD">
        <w:rPr>
          <w:rFonts w:asciiTheme="minorHAnsi" w:hAnsiTheme="minorHAnsi" w:cstheme="minorHAnsi"/>
          <w:color w:val="363435"/>
          <w:spacing w:val="-1"/>
          <w:w w:val="94"/>
        </w:rPr>
        <w:t>m</w:t>
      </w:r>
      <w:r w:rsidRPr="00DA33BD">
        <w:rPr>
          <w:rFonts w:asciiTheme="minorHAnsi" w:hAnsiTheme="minorHAnsi" w:cstheme="minorHAnsi"/>
          <w:color w:val="363435"/>
          <w:spacing w:val="2"/>
          <w:w w:val="94"/>
        </w:rPr>
        <w:t>e</w:t>
      </w:r>
      <w:r w:rsidRPr="00DA33BD">
        <w:rPr>
          <w:rFonts w:asciiTheme="minorHAnsi" w:hAnsiTheme="minorHAnsi" w:cstheme="minorHAnsi"/>
          <w:color w:val="363435"/>
          <w:spacing w:val="4"/>
          <w:w w:val="94"/>
        </w:rPr>
        <w:t>d</w:t>
      </w:r>
      <w:r w:rsidRPr="00DA33BD">
        <w:rPr>
          <w:rFonts w:asciiTheme="minorHAnsi" w:hAnsiTheme="minorHAnsi" w:cstheme="minorHAnsi"/>
          <w:color w:val="363435"/>
          <w:spacing w:val="2"/>
          <w:w w:val="94"/>
        </w:rPr>
        <w:t>i</w:t>
      </w:r>
      <w:r w:rsidRPr="00DA33BD">
        <w:rPr>
          <w:rFonts w:asciiTheme="minorHAnsi" w:hAnsiTheme="minorHAnsi" w:cstheme="minorHAnsi"/>
          <w:color w:val="363435"/>
          <w:w w:val="94"/>
        </w:rPr>
        <w:t>ate</w:t>
      </w:r>
      <w:r w:rsidRPr="00DA33BD">
        <w:rPr>
          <w:rFonts w:asciiTheme="minorHAnsi" w:hAnsiTheme="minorHAnsi" w:cstheme="minorHAnsi"/>
          <w:color w:val="363435"/>
          <w:spacing w:val="27"/>
          <w:w w:val="94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4"/>
          <w:w w:val="94"/>
        </w:rPr>
        <w:t>u</w:t>
      </w:r>
      <w:r w:rsidRPr="00DA33BD">
        <w:rPr>
          <w:rFonts w:asciiTheme="minorHAnsi" w:hAnsiTheme="minorHAnsi" w:cstheme="minorHAnsi"/>
          <w:color w:val="363435"/>
          <w:spacing w:val="1"/>
          <w:w w:val="94"/>
        </w:rPr>
        <w:t>s</w:t>
      </w:r>
      <w:r w:rsidRPr="00DA33BD">
        <w:rPr>
          <w:rFonts w:asciiTheme="minorHAnsi" w:hAnsiTheme="minorHAnsi" w:cstheme="minorHAnsi"/>
          <w:color w:val="363435"/>
          <w:w w:val="94"/>
        </w:rPr>
        <w:t>e</w:t>
      </w:r>
      <w:r w:rsidRPr="00DA33BD">
        <w:rPr>
          <w:rFonts w:asciiTheme="minorHAnsi" w:hAnsiTheme="minorHAnsi" w:cstheme="minorHAnsi"/>
          <w:color w:val="363435"/>
          <w:spacing w:val="-2"/>
          <w:w w:val="94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3"/>
        </w:rPr>
        <w:t>i</w:t>
      </w:r>
      <w:r w:rsidRPr="00DA33BD">
        <w:rPr>
          <w:rFonts w:asciiTheme="minorHAnsi" w:hAnsiTheme="minorHAnsi" w:cstheme="minorHAnsi"/>
          <w:color w:val="363435"/>
        </w:rPr>
        <w:t>n</w:t>
      </w:r>
      <w:r w:rsidRPr="00DA33BD">
        <w:rPr>
          <w:rFonts w:asciiTheme="minorHAnsi" w:hAnsiTheme="minorHAnsi" w:cstheme="minorHAnsi"/>
          <w:color w:val="363435"/>
          <w:spacing w:val="1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3"/>
          <w:w w:val="95"/>
        </w:rPr>
        <w:t>e</w:t>
      </w:r>
      <w:r w:rsidRPr="00DA33BD">
        <w:rPr>
          <w:rFonts w:asciiTheme="minorHAnsi" w:hAnsiTheme="minorHAnsi" w:cstheme="minorHAnsi"/>
          <w:color w:val="363435"/>
          <w:spacing w:val="7"/>
          <w:w w:val="95"/>
        </w:rPr>
        <w:t>x</w:t>
      </w:r>
      <w:r w:rsidRPr="00DA33BD">
        <w:rPr>
          <w:rFonts w:asciiTheme="minorHAnsi" w:hAnsiTheme="minorHAnsi" w:cstheme="minorHAnsi"/>
          <w:color w:val="363435"/>
          <w:spacing w:val="3"/>
          <w:w w:val="95"/>
        </w:rPr>
        <w:t>h</w:t>
      </w:r>
      <w:r w:rsidRPr="00DA33BD">
        <w:rPr>
          <w:rFonts w:asciiTheme="minorHAnsi" w:hAnsiTheme="minorHAnsi" w:cstheme="minorHAnsi"/>
          <w:color w:val="363435"/>
          <w:spacing w:val="-1"/>
          <w:w w:val="95"/>
        </w:rPr>
        <w:t>i</w:t>
      </w:r>
      <w:r w:rsidRPr="00DA33BD">
        <w:rPr>
          <w:rFonts w:asciiTheme="minorHAnsi" w:hAnsiTheme="minorHAnsi" w:cstheme="minorHAnsi"/>
          <w:color w:val="363435"/>
          <w:spacing w:val="-2"/>
          <w:w w:val="95"/>
        </w:rPr>
        <w:t>b</w:t>
      </w:r>
      <w:r w:rsidRPr="00DA33BD">
        <w:rPr>
          <w:rFonts w:asciiTheme="minorHAnsi" w:hAnsiTheme="minorHAnsi" w:cstheme="minorHAnsi"/>
          <w:color w:val="363435"/>
          <w:spacing w:val="-3"/>
          <w:w w:val="95"/>
        </w:rPr>
        <w:t>i</w:t>
      </w:r>
      <w:r w:rsidRPr="00DA33BD">
        <w:rPr>
          <w:rFonts w:asciiTheme="minorHAnsi" w:hAnsiTheme="minorHAnsi" w:cstheme="minorHAnsi"/>
          <w:color w:val="363435"/>
          <w:spacing w:val="4"/>
          <w:w w:val="95"/>
        </w:rPr>
        <w:t>t</w:t>
      </w:r>
      <w:r w:rsidRPr="00DA33BD">
        <w:rPr>
          <w:rFonts w:asciiTheme="minorHAnsi" w:hAnsiTheme="minorHAnsi" w:cstheme="minorHAnsi"/>
          <w:color w:val="363435"/>
          <w:spacing w:val="-1"/>
          <w:w w:val="95"/>
        </w:rPr>
        <w:t>i</w:t>
      </w:r>
      <w:r w:rsidRPr="00DA33BD">
        <w:rPr>
          <w:rFonts w:asciiTheme="minorHAnsi" w:hAnsiTheme="minorHAnsi" w:cstheme="minorHAnsi"/>
          <w:color w:val="363435"/>
          <w:spacing w:val="-2"/>
          <w:w w:val="95"/>
        </w:rPr>
        <w:t>o</w:t>
      </w:r>
      <w:r w:rsidRPr="00DA33BD">
        <w:rPr>
          <w:rFonts w:asciiTheme="minorHAnsi" w:hAnsiTheme="minorHAnsi" w:cstheme="minorHAnsi"/>
          <w:color w:val="363435"/>
          <w:w w:val="95"/>
        </w:rPr>
        <w:t>n</w:t>
      </w:r>
      <w:r w:rsidRPr="00DA33BD">
        <w:rPr>
          <w:rFonts w:asciiTheme="minorHAnsi" w:hAnsiTheme="minorHAnsi" w:cstheme="minorHAnsi"/>
          <w:color w:val="363435"/>
          <w:spacing w:val="17"/>
          <w:w w:val="95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-2"/>
          <w:w w:val="95"/>
        </w:rPr>
        <w:t>p</w:t>
      </w:r>
      <w:r w:rsidRPr="00DA33BD">
        <w:rPr>
          <w:rFonts w:asciiTheme="minorHAnsi" w:hAnsiTheme="minorHAnsi" w:cstheme="minorHAnsi"/>
          <w:color w:val="363435"/>
          <w:w w:val="95"/>
        </w:rPr>
        <w:t>r</w:t>
      </w:r>
      <w:r w:rsidRPr="00DA33BD">
        <w:rPr>
          <w:rFonts w:asciiTheme="minorHAnsi" w:hAnsiTheme="minorHAnsi" w:cstheme="minorHAnsi"/>
          <w:color w:val="363435"/>
          <w:spacing w:val="-1"/>
          <w:w w:val="95"/>
        </w:rPr>
        <w:t>o</w:t>
      </w:r>
      <w:r w:rsidRPr="00DA33BD">
        <w:rPr>
          <w:rFonts w:asciiTheme="minorHAnsi" w:hAnsiTheme="minorHAnsi" w:cstheme="minorHAnsi"/>
          <w:color w:val="363435"/>
          <w:spacing w:val="2"/>
          <w:w w:val="95"/>
        </w:rPr>
        <w:t>p</w:t>
      </w:r>
      <w:r w:rsidRPr="00DA33BD">
        <w:rPr>
          <w:rFonts w:asciiTheme="minorHAnsi" w:hAnsiTheme="minorHAnsi" w:cstheme="minorHAnsi"/>
          <w:color w:val="363435"/>
          <w:spacing w:val="1"/>
          <w:w w:val="95"/>
        </w:rPr>
        <w:t>o</w:t>
      </w:r>
      <w:r w:rsidRPr="00DA33BD">
        <w:rPr>
          <w:rFonts w:asciiTheme="minorHAnsi" w:hAnsiTheme="minorHAnsi" w:cstheme="minorHAnsi"/>
          <w:color w:val="363435"/>
          <w:spacing w:val="2"/>
          <w:w w:val="95"/>
        </w:rPr>
        <w:t>s</w:t>
      </w:r>
      <w:r w:rsidRPr="00DA33BD">
        <w:rPr>
          <w:rFonts w:asciiTheme="minorHAnsi" w:hAnsiTheme="minorHAnsi" w:cstheme="minorHAnsi"/>
          <w:color w:val="363435"/>
          <w:spacing w:val="7"/>
          <w:w w:val="95"/>
        </w:rPr>
        <w:t>a</w:t>
      </w:r>
      <w:r w:rsidRPr="00DA33BD">
        <w:rPr>
          <w:rFonts w:asciiTheme="minorHAnsi" w:hAnsiTheme="minorHAnsi" w:cstheme="minorHAnsi"/>
          <w:color w:val="363435"/>
          <w:spacing w:val="3"/>
          <w:w w:val="95"/>
        </w:rPr>
        <w:t>l</w:t>
      </w:r>
      <w:r w:rsidRPr="00DA33BD">
        <w:rPr>
          <w:rFonts w:asciiTheme="minorHAnsi" w:hAnsiTheme="minorHAnsi" w:cstheme="minorHAnsi"/>
          <w:color w:val="363435"/>
          <w:w w:val="95"/>
        </w:rPr>
        <w:t>s</w:t>
      </w:r>
      <w:r w:rsidRPr="00DA33BD">
        <w:rPr>
          <w:rFonts w:asciiTheme="minorHAnsi" w:hAnsiTheme="minorHAnsi" w:cstheme="minorHAnsi"/>
          <w:color w:val="363435"/>
          <w:spacing w:val="-4"/>
          <w:w w:val="95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6"/>
        </w:rPr>
        <w:t>a</w:t>
      </w:r>
      <w:r w:rsidRPr="00DA33BD">
        <w:rPr>
          <w:rFonts w:asciiTheme="minorHAnsi" w:hAnsiTheme="minorHAnsi" w:cstheme="minorHAnsi"/>
          <w:color w:val="363435"/>
          <w:spacing w:val="-1"/>
        </w:rPr>
        <w:t>n</w:t>
      </w:r>
      <w:r w:rsidRPr="00DA33BD">
        <w:rPr>
          <w:rFonts w:asciiTheme="minorHAnsi" w:hAnsiTheme="minorHAnsi" w:cstheme="minorHAnsi"/>
          <w:color w:val="363435"/>
        </w:rPr>
        <w:t>d</w:t>
      </w:r>
      <w:r w:rsidRPr="00DA33BD">
        <w:rPr>
          <w:rFonts w:asciiTheme="minorHAnsi" w:hAnsiTheme="minorHAnsi" w:cstheme="minorHAnsi"/>
          <w:color w:val="363435"/>
          <w:spacing w:val="-2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1"/>
          <w:w w:val="94"/>
        </w:rPr>
        <w:t>s</w:t>
      </w:r>
      <w:r w:rsidRPr="00DA33BD">
        <w:rPr>
          <w:rFonts w:asciiTheme="minorHAnsi" w:hAnsiTheme="minorHAnsi" w:cstheme="minorHAnsi"/>
          <w:color w:val="363435"/>
          <w:spacing w:val="3"/>
          <w:w w:val="94"/>
        </w:rPr>
        <w:t>c</w:t>
      </w:r>
      <w:r w:rsidRPr="00DA33BD">
        <w:rPr>
          <w:rFonts w:asciiTheme="minorHAnsi" w:hAnsiTheme="minorHAnsi" w:cstheme="minorHAnsi"/>
          <w:color w:val="363435"/>
          <w:spacing w:val="-1"/>
          <w:w w:val="94"/>
        </w:rPr>
        <w:t>ho</w:t>
      </w:r>
      <w:r w:rsidRPr="00DA33BD">
        <w:rPr>
          <w:rFonts w:asciiTheme="minorHAnsi" w:hAnsiTheme="minorHAnsi" w:cstheme="minorHAnsi"/>
          <w:color w:val="363435"/>
          <w:spacing w:val="2"/>
          <w:w w:val="94"/>
        </w:rPr>
        <w:t>l</w:t>
      </w:r>
      <w:r w:rsidRPr="00DA33BD">
        <w:rPr>
          <w:rFonts w:asciiTheme="minorHAnsi" w:hAnsiTheme="minorHAnsi" w:cstheme="minorHAnsi"/>
          <w:color w:val="363435"/>
          <w:spacing w:val="5"/>
          <w:w w:val="94"/>
        </w:rPr>
        <w:t>a</w:t>
      </w:r>
      <w:r w:rsidRPr="00DA33BD">
        <w:rPr>
          <w:rFonts w:asciiTheme="minorHAnsi" w:hAnsiTheme="minorHAnsi" w:cstheme="minorHAnsi"/>
          <w:color w:val="363435"/>
          <w:spacing w:val="2"/>
          <w:w w:val="94"/>
        </w:rPr>
        <w:t>r</w:t>
      </w:r>
      <w:r w:rsidRPr="00DA33BD">
        <w:rPr>
          <w:rFonts w:asciiTheme="minorHAnsi" w:hAnsiTheme="minorHAnsi" w:cstheme="minorHAnsi"/>
          <w:color w:val="363435"/>
          <w:spacing w:val="1"/>
          <w:w w:val="94"/>
        </w:rPr>
        <w:t>s</w:t>
      </w:r>
      <w:r w:rsidRPr="00DA33BD">
        <w:rPr>
          <w:rFonts w:asciiTheme="minorHAnsi" w:hAnsiTheme="minorHAnsi" w:cstheme="minorHAnsi"/>
          <w:color w:val="363435"/>
          <w:spacing w:val="3"/>
          <w:w w:val="94"/>
        </w:rPr>
        <w:t>h</w:t>
      </w:r>
      <w:r w:rsidRPr="00DA33BD">
        <w:rPr>
          <w:rFonts w:asciiTheme="minorHAnsi" w:hAnsiTheme="minorHAnsi" w:cstheme="minorHAnsi"/>
          <w:color w:val="363435"/>
          <w:spacing w:val="-2"/>
          <w:w w:val="94"/>
        </w:rPr>
        <w:t>i</w:t>
      </w:r>
      <w:r w:rsidRPr="00DA33BD">
        <w:rPr>
          <w:rFonts w:asciiTheme="minorHAnsi" w:hAnsiTheme="minorHAnsi" w:cstheme="minorHAnsi"/>
          <w:color w:val="363435"/>
          <w:w w:val="94"/>
        </w:rPr>
        <w:t>p</w:t>
      </w:r>
      <w:r w:rsidRPr="00DA33BD">
        <w:rPr>
          <w:rFonts w:asciiTheme="minorHAnsi" w:hAnsiTheme="minorHAnsi" w:cstheme="minorHAnsi"/>
          <w:color w:val="363435"/>
          <w:spacing w:val="8"/>
          <w:w w:val="94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1"/>
          <w:w w:val="94"/>
        </w:rPr>
        <w:t>a</w:t>
      </w:r>
      <w:r w:rsidRPr="00DA33BD">
        <w:rPr>
          <w:rFonts w:asciiTheme="minorHAnsi" w:hAnsiTheme="minorHAnsi" w:cstheme="minorHAnsi"/>
          <w:color w:val="363435"/>
          <w:spacing w:val="-1"/>
          <w:w w:val="94"/>
        </w:rPr>
        <w:t>pp</w:t>
      </w:r>
      <w:r w:rsidRPr="00DA33BD">
        <w:rPr>
          <w:rFonts w:asciiTheme="minorHAnsi" w:hAnsiTheme="minorHAnsi" w:cstheme="minorHAnsi"/>
          <w:color w:val="363435"/>
          <w:spacing w:val="3"/>
          <w:w w:val="94"/>
        </w:rPr>
        <w:t>l</w:t>
      </w:r>
      <w:r w:rsidRPr="00DA33BD">
        <w:rPr>
          <w:rFonts w:asciiTheme="minorHAnsi" w:hAnsiTheme="minorHAnsi" w:cstheme="minorHAnsi"/>
          <w:color w:val="363435"/>
          <w:spacing w:val="-1"/>
          <w:w w:val="94"/>
        </w:rPr>
        <w:t>i</w:t>
      </w:r>
      <w:r w:rsidRPr="00DA33BD">
        <w:rPr>
          <w:rFonts w:asciiTheme="minorHAnsi" w:hAnsiTheme="minorHAnsi" w:cstheme="minorHAnsi"/>
          <w:color w:val="363435"/>
          <w:spacing w:val="5"/>
          <w:w w:val="94"/>
        </w:rPr>
        <w:t>c</w:t>
      </w:r>
      <w:r w:rsidRPr="00DA33BD">
        <w:rPr>
          <w:rFonts w:asciiTheme="minorHAnsi" w:hAnsiTheme="minorHAnsi" w:cstheme="minorHAnsi"/>
          <w:color w:val="363435"/>
          <w:w w:val="94"/>
        </w:rPr>
        <w:t>a</w:t>
      </w:r>
      <w:r w:rsidRPr="00DA33BD">
        <w:rPr>
          <w:rFonts w:asciiTheme="minorHAnsi" w:hAnsiTheme="minorHAnsi" w:cstheme="minorHAnsi"/>
          <w:color w:val="363435"/>
          <w:spacing w:val="4"/>
          <w:w w:val="94"/>
        </w:rPr>
        <w:t>t</w:t>
      </w:r>
      <w:r w:rsidRPr="00DA33BD">
        <w:rPr>
          <w:rFonts w:asciiTheme="minorHAnsi" w:hAnsiTheme="minorHAnsi" w:cstheme="minorHAnsi"/>
          <w:color w:val="363435"/>
          <w:spacing w:val="-1"/>
          <w:w w:val="94"/>
        </w:rPr>
        <w:t>i</w:t>
      </w:r>
      <w:r w:rsidRPr="00DA33BD">
        <w:rPr>
          <w:rFonts w:asciiTheme="minorHAnsi" w:hAnsiTheme="minorHAnsi" w:cstheme="minorHAnsi"/>
          <w:color w:val="363435"/>
          <w:spacing w:val="-2"/>
          <w:w w:val="94"/>
        </w:rPr>
        <w:t>o</w:t>
      </w:r>
      <w:r w:rsidRPr="00DA33BD">
        <w:rPr>
          <w:rFonts w:asciiTheme="minorHAnsi" w:hAnsiTheme="minorHAnsi" w:cstheme="minorHAnsi"/>
          <w:color w:val="363435"/>
          <w:spacing w:val="3"/>
          <w:w w:val="94"/>
        </w:rPr>
        <w:t>n</w:t>
      </w:r>
      <w:r w:rsidRPr="00DA33BD">
        <w:rPr>
          <w:rFonts w:asciiTheme="minorHAnsi" w:hAnsiTheme="minorHAnsi" w:cstheme="minorHAnsi"/>
          <w:color w:val="363435"/>
          <w:spacing w:val="1"/>
          <w:w w:val="94"/>
        </w:rPr>
        <w:t>s</w:t>
      </w:r>
      <w:r w:rsidRPr="00DA33BD">
        <w:rPr>
          <w:rFonts w:asciiTheme="minorHAnsi" w:hAnsiTheme="minorHAnsi" w:cstheme="minorHAnsi"/>
          <w:color w:val="363435"/>
          <w:w w:val="94"/>
        </w:rPr>
        <w:t>.</w:t>
      </w:r>
      <w:r w:rsidRPr="00DA33BD">
        <w:rPr>
          <w:rFonts w:asciiTheme="minorHAnsi" w:hAnsiTheme="minorHAnsi" w:cstheme="minorHAnsi"/>
          <w:color w:val="363435"/>
          <w:spacing w:val="21"/>
          <w:w w:val="94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4"/>
        </w:rPr>
        <w:t>T</w:t>
      </w:r>
      <w:r w:rsidRPr="00DA33BD">
        <w:rPr>
          <w:rFonts w:asciiTheme="minorHAnsi" w:hAnsiTheme="minorHAnsi" w:cstheme="minorHAnsi"/>
          <w:color w:val="363435"/>
          <w:spacing w:val="-1"/>
        </w:rPr>
        <w:t>h</w:t>
      </w:r>
      <w:r w:rsidRPr="00DA33BD">
        <w:rPr>
          <w:rFonts w:asciiTheme="minorHAnsi" w:hAnsiTheme="minorHAnsi" w:cstheme="minorHAnsi"/>
          <w:color w:val="363435"/>
        </w:rPr>
        <w:t>e</w:t>
      </w:r>
      <w:r w:rsidRPr="00DA33BD">
        <w:rPr>
          <w:rFonts w:asciiTheme="minorHAnsi" w:hAnsiTheme="minorHAnsi" w:cstheme="minorHAnsi"/>
          <w:color w:val="363435"/>
          <w:spacing w:val="3"/>
        </w:rPr>
        <w:t xml:space="preserve"> </w:t>
      </w:r>
      <w:r w:rsidRPr="00DA33BD">
        <w:rPr>
          <w:rFonts w:asciiTheme="minorHAnsi" w:hAnsiTheme="minorHAnsi" w:cstheme="minorHAnsi"/>
          <w:color w:val="363435"/>
          <w:w w:val="95"/>
        </w:rPr>
        <w:t>f</w:t>
      </w:r>
      <w:r w:rsidRPr="00DA33BD">
        <w:rPr>
          <w:rFonts w:asciiTheme="minorHAnsi" w:hAnsiTheme="minorHAnsi" w:cstheme="minorHAnsi"/>
          <w:color w:val="363435"/>
          <w:spacing w:val="4"/>
          <w:w w:val="95"/>
        </w:rPr>
        <w:t>i</w:t>
      </w:r>
      <w:r w:rsidRPr="00DA33BD">
        <w:rPr>
          <w:rFonts w:asciiTheme="minorHAnsi" w:hAnsiTheme="minorHAnsi" w:cstheme="minorHAnsi"/>
          <w:color w:val="363435"/>
          <w:spacing w:val="2"/>
          <w:w w:val="95"/>
        </w:rPr>
        <w:t>n</w:t>
      </w:r>
      <w:r w:rsidRPr="00DA33BD">
        <w:rPr>
          <w:rFonts w:asciiTheme="minorHAnsi" w:hAnsiTheme="minorHAnsi" w:cstheme="minorHAnsi"/>
          <w:color w:val="363435"/>
          <w:spacing w:val="7"/>
          <w:w w:val="95"/>
        </w:rPr>
        <w:t>a</w:t>
      </w:r>
      <w:r w:rsidRPr="00DA33BD">
        <w:rPr>
          <w:rFonts w:asciiTheme="minorHAnsi" w:hAnsiTheme="minorHAnsi" w:cstheme="minorHAnsi"/>
          <w:color w:val="363435"/>
          <w:w w:val="95"/>
        </w:rPr>
        <w:t>l</w:t>
      </w:r>
      <w:r w:rsidRPr="00DA33BD">
        <w:rPr>
          <w:rFonts w:asciiTheme="minorHAnsi" w:hAnsiTheme="minorHAnsi" w:cstheme="minorHAnsi"/>
          <w:color w:val="363435"/>
          <w:spacing w:val="-6"/>
          <w:w w:val="95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1"/>
          <w:w w:val="95"/>
        </w:rPr>
        <w:t>s</w:t>
      </w:r>
      <w:r w:rsidRPr="00DA33BD">
        <w:rPr>
          <w:rFonts w:asciiTheme="minorHAnsi" w:hAnsiTheme="minorHAnsi" w:cstheme="minorHAnsi"/>
          <w:color w:val="363435"/>
          <w:spacing w:val="4"/>
          <w:w w:val="95"/>
        </w:rPr>
        <w:t>t</w:t>
      </w:r>
      <w:r w:rsidRPr="00DA33BD">
        <w:rPr>
          <w:rFonts w:asciiTheme="minorHAnsi" w:hAnsiTheme="minorHAnsi" w:cstheme="minorHAnsi"/>
          <w:color w:val="363435"/>
          <w:w w:val="95"/>
        </w:rPr>
        <w:t>at</w:t>
      </w:r>
      <w:r w:rsidRPr="00DA33BD">
        <w:rPr>
          <w:rFonts w:asciiTheme="minorHAnsi" w:hAnsiTheme="minorHAnsi" w:cstheme="minorHAnsi"/>
          <w:color w:val="363435"/>
          <w:spacing w:val="1"/>
          <w:w w:val="95"/>
        </w:rPr>
        <w:t>e</w:t>
      </w:r>
      <w:r w:rsidRPr="00DA33BD">
        <w:rPr>
          <w:rFonts w:asciiTheme="minorHAnsi" w:hAnsiTheme="minorHAnsi" w:cstheme="minorHAnsi"/>
          <w:color w:val="363435"/>
          <w:spacing w:val="-1"/>
          <w:w w:val="95"/>
        </w:rPr>
        <w:t>m</w:t>
      </w:r>
      <w:r w:rsidRPr="00DA33BD">
        <w:rPr>
          <w:rFonts w:asciiTheme="minorHAnsi" w:hAnsiTheme="minorHAnsi" w:cstheme="minorHAnsi"/>
          <w:color w:val="363435"/>
          <w:w w:val="95"/>
        </w:rPr>
        <w:t>e</w:t>
      </w:r>
      <w:r w:rsidRPr="00DA33BD">
        <w:rPr>
          <w:rFonts w:asciiTheme="minorHAnsi" w:hAnsiTheme="minorHAnsi" w:cstheme="minorHAnsi"/>
          <w:color w:val="363435"/>
          <w:spacing w:val="-3"/>
          <w:w w:val="95"/>
        </w:rPr>
        <w:t>n</w:t>
      </w:r>
      <w:r w:rsidRPr="00DA33BD">
        <w:rPr>
          <w:rFonts w:asciiTheme="minorHAnsi" w:hAnsiTheme="minorHAnsi" w:cstheme="minorHAnsi"/>
          <w:color w:val="363435"/>
          <w:w w:val="95"/>
        </w:rPr>
        <w:t>t</w:t>
      </w:r>
      <w:r w:rsidRPr="00DA33BD">
        <w:rPr>
          <w:rFonts w:asciiTheme="minorHAnsi" w:hAnsiTheme="minorHAnsi" w:cstheme="minorHAnsi"/>
          <w:color w:val="363435"/>
          <w:spacing w:val="23"/>
          <w:w w:val="95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1"/>
          <w:w w:val="95"/>
        </w:rPr>
        <w:t>s</w:t>
      </w:r>
      <w:r w:rsidRPr="00DA33BD">
        <w:rPr>
          <w:rFonts w:asciiTheme="minorHAnsi" w:hAnsiTheme="minorHAnsi" w:cstheme="minorHAnsi"/>
          <w:color w:val="363435"/>
          <w:spacing w:val="-1"/>
          <w:w w:val="95"/>
        </w:rPr>
        <w:t>ho</w:t>
      </w:r>
      <w:r w:rsidRPr="00DA33BD">
        <w:rPr>
          <w:rFonts w:asciiTheme="minorHAnsi" w:hAnsiTheme="minorHAnsi" w:cstheme="minorHAnsi"/>
          <w:color w:val="363435"/>
          <w:spacing w:val="5"/>
          <w:w w:val="95"/>
        </w:rPr>
        <w:t>u</w:t>
      </w:r>
      <w:r w:rsidRPr="00DA33BD">
        <w:rPr>
          <w:rFonts w:asciiTheme="minorHAnsi" w:hAnsiTheme="minorHAnsi" w:cstheme="minorHAnsi"/>
          <w:color w:val="363435"/>
          <w:spacing w:val="-1"/>
          <w:w w:val="95"/>
        </w:rPr>
        <w:t>l</w:t>
      </w:r>
      <w:r w:rsidRPr="00DA33BD">
        <w:rPr>
          <w:rFonts w:asciiTheme="minorHAnsi" w:hAnsiTheme="minorHAnsi" w:cstheme="minorHAnsi"/>
          <w:color w:val="363435"/>
          <w:w w:val="95"/>
        </w:rPr>
        <w:t>d</w:t>
      </w:r>
      <w:r w:rsidRPr="00DA33BD">
        <w:rPr>
          <w:rFonts w:asciiTheme="minorHAnsi" w:hAnsiTheme="minorHAnsi" w:cstheme="minorHAnsi"/>
          <w:color w:val="363435"/>
          <w:spacing w:val="13"/>
          <w:w w:val="95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1"/>
        </w:rPr>
        <w:t>b</w:t>
      </w:r>
      <w:r w:rsidRPr="00DA33BD">
        <w:rPr>
          <w:rFonts w:asciiTheme="minorHAnsi" w:hAnsiTheme="minorHAnsi" w:cstheme="minorHAnsi"/>
          <w:color w:val="363435"/>
        </w:rPr>
        <w:t>e</w:t>
      </w:r>
      <w:r w:rsidRPr="00DA33BD">
        <w:rPr>
          <w:rFonts w:asciiTheme="minorHAnsi" w:hAnsiTheme="minorHAnsi" w:cstheme="minorHAnsi"/>
          <w:color w:val="363435"/>
          <w:spacing w:val="-10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-1"/>
        </w:rPr>
        <w:t>n</w:t>
      </w:r>
      <w:r w:rsidRPr="00DA33BD">
        <w:rPr>
          <w:rFonts w:asciiTheme="minorHAnsi" w:hAnsiTheme="minorHAnsi" w:cstheme="minorHAnsi"/>
          <w:color w:val="363435"/>
        </w:rPr>
        <w:t>o</w:t>
      </w:r>
      <w:r w:rsidRPr="00DA33BD">
        <w:rPr>
          <w:rFonts w:asciiTheme="minorHAnsi" w:hAnsiTheme="minorHAnsi" w:cstheme="minorHAnsi"/>
          <w:color w:val="363435"/>
          <w:spacing w:val="2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-1"/>
        </w:rPr>
        <w:t>m</w:t>
      </w:r>
      <w:r w:rsidRPr="00DA33BD">
        <w:rPr>
          <w:rFonts w:asciiTheme="minorHAnsi" w:hAnsiTheme="minorHAnsi" w:cstheme="minorHAnsi"/>
          <w:color w:val="363435"/>
          <w:spacing w:val="-2"/>
        </w:rPr>
        <w:t>o</w:t>
      </w:r>
      <w:r w:rsidRPr="00DA33BD">
        <w:rPr>
          <w:rFonts w:asciiTheme="minorHAnsi" w:hAnsiTheme="minorHAnsi" w:cstheme="minorHAnsi"/>
          <w:color w:val="363435"/>
        </w:rPr>
        <w:t>re</w:t>
      </w:r>
      <w:r w:rsidRPr="00DA33BD">
        <w:rPr>
          <w:rFonts w:asciiTheme="minorHAnsi" w:hAnsiTheme="minorHAnsi" w:cstheme="minorHAnsi"/>
          <w:color w:val="363435"/>
          <w:spacing w:val="-12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5"/>
        </w:rPr>
        <w:t>t</w:t>
      </w:r>
      <w:r w:rsidRPr="00DA33BD">
        <w:rPr>
          <w:rFonts w:asciiTheme="minorHAnsi" w:hAnsiTheme="minorHAnsi" w:cstheme="minorHAnsi"/>
          <w:color w:val="363435"/>
          <w:spacing w:val="2"/>
        </w:rPr>
        <w:t>h</w:t>
      </w:r>
      <w:r w:rsidRPr="00DA33BD">
        <w:rPr>
          <w:rFonts w:asciiTheme="minorHAnsi" w:hAnsiTheme="minorHAnsi" w:cstheme="minorHAnsi"/>
          <w:color w:val="363435"/>
          <w:spacing w:val="6"/>
        </w:rPr>
        <w:t>a</w:t>
      </w:r>
      <w:r w:rsidRPr="00DA33BD">
        <w:rPr>
          <w:rFonts w:asciiTheme="minorHAnsi" w:hAnsiTheme="minorHAnsi" w:cstheme="minorHAnsi"/>
          <w:color w:val="363435"/>
        </w:rPr>
        <w:t>n</w:t>
      </w:r>
      <w:r w:rsidRPr="00DA33BD">
        <w:rPr>
          <w:rFonts w:asciiTheme="minorHAnsi" w:hAnsiTheme="minorHAnsi" w:cstheme="minorHAnsi"/>
          <w:color w:val="363435"/>
          <w:spacing w:val="6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-2"/>
        </w:rPr>
        <w:t>o</w:t>
      </w:r>
      <w:r w:rsidRPr="00DA33BD">
        <w:rPr>
          <w:rFonts w:asciiTheme="minorHAnsi" w:hAnsiTheme="minorHAnsi" w:cstheme="minorHAnsi"/>
          <w:color w:val="363435"/>
          <w:spacing w:val="-1"/>
        </w:rPr>
        <w:t>n</w:t>
      </w:r>
      <w:r w:rsidRPr="00DA33BD">
        <w:rPr>
          <w:rFonts w:asciiTheme="minorHAnsi" w:hAnsiTheme="minorHAnsi" w:cstheme="minorHAnsi"/>
          <w:color w:val="363435"/>
        </w:rPr>
        <w:t xml:space="preserve">e </w:t>
      </w:r>
      <w:r w:rsidRPr="00DA33BD">
        <w:rPr>
          <w:rFonts w:asciiTheme="minorHAnsi" w:hAnsiTheme="minorHAnsi" w:cstheme="minorHAnsi"/>
          <w:color w:val="363435"/>
          <w:spacing w:val="1"/>
          <w:w w:val="92"/>
        </w:rPr>
        <w:t>p</w:t>
      </w:r>
      <w:r w:rsidRPr="00DA33BD">
        <w:rPr>
          <w:rFonts w:asciiTheme="minorHAnsi" w:hAnsiTheme="minorHAnsi" w:cstheme="minorHAnsi"/>
          <w:color w:val="363435"/>
          <w:spacing w:val="5"/>
          <w:w w:val="92"/>
        </w:rPr>
        <w:t>a</w:t>
      </w:r>
      <w:r w:rsidRPr="00DA33BD">
        <w:rPr>
          <w:rFonts w:asciiTheme="minorHAnsi" w:hAnsiTheme="minorHAnsi" w:cstheme="minorHAnsi"/>
          <w:color w:val="363435"/>
          <w:spacing w:val="2"/>
          <w:w w:val="92"/>
        </w:rPr>
        <w:t>g</w:t>
      </w:r>
      <w:r w:rsidRPr="00DA33BD">
        <w:rPr>
          <w:rFonts w:asciiTheme="minorHAnsi" w:hAnsiTheme="minorHAnsi" w:cstheme="minorHAnsi"/>
          <w:color w:val="363435"/>
          <w:w w:val="92"/>
        </w:rPr>
        <w:t>e</w:t>
      </w:r>
      <w:r w:rsidRPr="00DA33BD">
        <w:rPr>
          <w:rFonts w:asciiTheme="minorHAnsi" w:hAnsiTheme="minorHAnsi" w:cstheme="minorHAnsi"/>
          <w:color w:val="363435"/>
          <w:spacing w:val="7"/>
          <w:w w:val="92"/>
        </w:rPr>
        <w:t xml:space="preserve"> </w:t>
      </w:r>
      <w:r w:rsidRPr="00DA33BD">
        <w:rPr>
          <w:rFonts w:asciiTheme="minorHAnsi" w:hAnsiTheme="minorHAnsi" w:cstheme="minorHAnsi"/>
          <w:color w:val="363435"/>
          <w:w w:val="83"/>
        </w:rPr>
        <w:t>s</w:t>
      </w:r>
      <w:r w:rsidRPr="00DA33BD">
        <w:rPr>
          <w:rFonts w:asciiTheme="minorHAnsi" w:hAnsiTheme="minorHAnsi" w:cstheme="minorHAnsi"/>
          <w:color w:val="363435"/>
          <w:spacing w:val="3"/>
          <w:w w:val="92"/>
        </w:rPr>
        <w:t>i</w:t>
      </w:r>
      <w:r w:rsidRPr="00DA33BD">
        <w:rPr>
          <w:rFonts w:asciiTheme="minorHAnsi" w:hAnsiTheme="minorHAnsi" w:cstheme="minorHAnsi"/>
          <w:color w:val="363435"/>
          <w:spacing w:val="2"/>
          <w:w w:val="105"/>
        </w:rPr>
        <w:t>n</w:t>
      </w:r>
      <w:r w:rsidRPr="00DA33BD">
        <w:rPr>
          <w:rFonts w:asciiTheme="minorHAnsi" w:hAnsiTheme="minorHAnsi" w:cstheme="minorHAnsi"/>
          <w:color w:val="363435"/>
          <w:spacing w:val="4"/>
          <w:w w:val="89"/>
        </w:rPr>
        <w:t>g</w:t>
      </w:r>
      <w:r w:rsidRPr="00DA33BD">
        <w:rPr>
          <w:rFonts w:asciiTheme="minorHAnsi" w:hAnsiTheme="minorHAnsi" w:cstheme="minorHAnsi"/>
          <w:color w:val="363435"/>
          <w:spacing w:val="-1"/>
          <w:w w:val="89"/>
        </w:rPr>
        <w:t>l</w:t>
      </w:r>
      <w:r w:rsidRPr="00DA33BD">
        <w:rPr>
          <w:rFonts w:asciiTheme="minorHAnsi" w:hAnsiTheme="minorHAnsi" w:cstheme="minorHAnsi"/>
          <w:color w:val="363435"/>
          <w:spacing w:val="2"/>
          <w:w w:val="92"/>
        </w:rPr>
        <w:t>e</w:t>
      </w:r>
      <w:r w:rsidRPr="00DA33BD">
        <w:rPr>
          <w:rFonts w:asciiTheme="minorHAnsi" w:hAnsiTheme="minorHAnsi" w:cstheme="minorHAnsi"/>
          <w:color w:val="363435"/>
          <w:spacing w:val="1"/>
          <w:w w:val="92"/>
        </w:rPr>
        <w:t>-</w:t>
      </w:r>
      <w:r w:rsidRPr="00DA33BD">
        <w:rPr>
          <w:rFonts w:asciiTheme="minorHAnsi" w:hAnsiTheme="minorHAnsi" w:cstheme="minorHAnsi"/>
          <w:color w:val="363435"/>
          <w:w w:val="83"/>
        </w:rPr>
        <w:t>s</w:t>
      </w:r>
      <w:r w:rsidRPr="00DA33BD">
        <w:rPr>
          <w:rFonts w:asciiTheme="minorHAnsi" w:hAnsiTheme="minorHAnsi" w:cstheme="minorHAnsi"/>
          <w:color w:val="363435"/>
          <w:spacing w:val="1"/>
          <w:w w:val="101"/>
        </w:rPr>
        <w:t>p</w:t>
      </w:r>
      <w:r w:rsidRPr="00DA33BD">
        <w:rPr>
          <w:rFonts w:asciiTheme="minorHAnsi" w:hAnsiTheme="minorHAnsi" w:cstheme="minorHAnsi"/>
          <w:color w:val="363435"/>
          <w:spacing w:val="2"/>
          <w:w w:val="90"/>
        </w:rPr>
        <w:t>a</w:t>
      </w:r>
      <w:r w:rsidRPr="00DA33BD">
        <w:rPr>
          <w:rFonts w:asciiTheme="minorHAnsi" w:hAnsiTheme="minorHAnsi" w:cstheme="minorHAnsi"/>
          <w:color w:val="363435"/>
          <w:spacing w:val="4"/>
          <w:w w:val="90"/>
        </w:rPr>
        <w:t>c</w:t>
      </w:r>
      <w:r w:rsidRPr="00DA33BD">
        <w:rPr>
          <w:rFonts w:asciiTheme="minorHAnsi" w:hAnsiTheme="minorHAnsi" w:cstheme="minorHAnsi"/>
          <w:color w:val="363435"/>
          <w:spacing w:val="2"/>
          <w:w w:val="89"/>
        </w:rPr>
        <w:t>e</w:t>
      </w:r>
      <w:r w:rsidRPr="00DA33BD">
        <w:rPr>
          <w:rFonts w:asciiTheme="minorHAnsi" w:hAnsiTheme="minorHAnsi" w:cstheme="minorHAnsi"/>
          <w:color w:val="363435"/>
          <w:spacing w:val="2"/>
          <w:w w:val="101"/>
        </w:rPr>
        <w:t>d</w:t>
      </w:r>
      <w:r w:rsidRPr="00DA33BD">
        <w:rPr>
          <w:rFonts w:asciiTheme="minorHAnsi" w:hAnsiTheme="minorHAnsi" w:cstheme="minorHAnsi"/>
          <w:color w:val="363435"/>
        </w:rPr>
        <w:t>.</w:t>
      </w:r>
    </w:p>
    <w:p w14:paraId="7662D903" w14:textId="77777777" w:rsidR="009B6B06" w:rsidRPr="00DA33BD" w:rsidRDefault="009B6B06">
      <w:pPr>
        <w:spacing w:line="200" w:lineRule="exact"/>
        <w:rPr>
          <w:rFonts w:asciiTheme="minorHAnsi" w:hAnsiTheme="minorHAnsi" w:cstheme="minorHAnsi"/>
        </w:rPr>
      </w:pPr>
    </w:p>
    <w:p w14:paraId="492C4D89" w14:textId="77777777" w:rsidR="009B6B06" w:rsidRPr="00DA33BD" w:rsidRDefault="009B6B06">
      <w:pPr>
        <w:spacing w:before="2" w:line="260" w:lineRule="exact"/>
        <w:rPr>
          <w:rFonts w:asciiTheme="minorHAnsi" w:hAnsiTheme="minorHAnsi" w:cstheme="minorHAnsi"/>
        </w:rPr>
      </w:pPr>
    </w:p>
    <w:p w14:paraId="43A76DF1" w14:textId="77777777" w:rsidR="009B6B06" w:rsidRPr="00DA33BD" w:rsidRDefault="007C22B3">
      <w:pPr>
        <w:ind w:left="348"/>
        <w:rPr>
          <w:rFonts w:asciiTheme="minorHAnsi" w:eastAsia="Cambria" w:hAnsiTheme="minorHAnsi" w:cstheme="minorHAnsi"/>
        </w:rPr>
      </w:pPr>
      <w:r w:rsidRPr="00DA33BD">
        <w:rPr>
          <w:rFonts w:asciiTheme="minorHAnsi" w:eastAsia="Cambria" w:hAnsiTheme="minorHAnsi" w:cstheme="minorHAnsi"/>
          <w:b/>
          <w:color w:val="363435"/>
          <w:spacing w:val="1"/>
          <w:w w:val="141"/>
          <w:u w:color="363435"/>
        </w:rPr>
        <w:t>o</w:t>
      </w:r>
      <w:r w:rsidRPr="00DA33BD">
        <w:rPr>
          <w:rFonts w:asciiTheme="minorHAnsi" w:eastAsia="Cambria" w:hAnsiTheme="minorHAnsi" w:cstheme="minorHAnsi"/>
          <w:b/>
          <w:color w:val="363435"/>
          <w:spacing w:val="-2"/>
          <w:w w:val="136"/>
          <w:u w:color="363435"/>
        </w:rPr>
        <w:t>r</w:t>
      </w:r>
      <w:r w:rsidRPr="00DA33BD">
        <w:rPr>
          <w:rFonts w:asciiTheme="minorHAnsi" w:eastAsia="Cambria" w:hAnsiTheme="minorHAnsi" w:cstheme="minorHAnsi"/>
          <w:b/>
          <w:color w:val="363435"/>
          <w:spacing w:val="2"/>
          <w:w w:val="143"/>
          <w:u w:color="363435"/>
        </w:rPr>
        <w:t>g</w:t>
      </w:r>
      <w:r w:rsidRPr="00DA33BD">
        <w:rPr>
          <w:rFonts w:asciiTheme="minorHAnsi" w:eastAsia="Cambria" w:hAnsiTheme="minorHAnsi" w:cstheme="minorHAnsi"/>
          <w:b/>
          <w:color w:val="363435"/>
          <w:spacing w:val="1"/>
          <w:w w:val="139"/>
          <w:u w:color="363435"/>
        </w:rPr>
        <w:t>a</w:t>
      </w:r>
      <w:r w:rsidRPr="00DA33BD">
        <w:rPr>
          <w:rFonts w:asciiTheme="minorHAnsi" w:eastAsia="Cambria" w:hAnsiTheme="minorHAnsi" w:cstheme="minorHAnsi"/>
          <w:b/>
          <w:color w:val="363435"/>
          <w:spacing w:val="2"/>
          <w:w w:val="123"/>
          <w:u w:color="363435"/>
        </w:rPr>
        <w:t>n</w:t>
      </w:r>
      <w:r w:rsidRPr="00DA33BD">
        <w:rPr>
          <w:rFonts w:asciiTheme="minorHAnsi" w:eastAsia="Cambria" w:hAnsiTheme="minorHAnsi" w:cstheme="minorHAnsi"/>
          <w:b/>
          <w:color w:val="363435"/>
          <w:spacing w:val="-1"/>
          <w:w w:val="91"/>
          <w:u w:color="363435"/>
        </w:rPr>
        <w:t>i</w:t>
      </w:r>
      <w:r w:rsidRPr="00DA33BD">
        <w:rPr>
          <w:rFonts w:asciiTheme="minorHAnsi" w:eastAsia="Cambria" w:hAnsiTheme="minorHAnsi" w:cstheme="minorHAnsi"/>
          <w:b/>
          <w:color w:val="363435"/>
          <w:spacing w:val="4"/>
          <w:w w:val="119"/>
          <w:u w:color="363435"/>
        </w:rPr>
        <w:t>z</w:t>
      </w:r>
      <w:r w:rsidRPr="00DA33BD">
        <w:rPr>
          <w:rFonts w:asciiTheme="minorHAnsi" w:eastAsia="Cambria" w:hAnsiTheme="minorHAnsi" w:cstheme="minorHAnsi"/>
          <w:b/>
          <w:color w:val="363435"/>
          <w:spacing w:val="-12"/>
          <w:w w:val="139"/>
          <w:u w:color="363435"/>
        </w:rPr>
        <w:t>a</w:t>
      </w:r>
      <w:r w:rsidRPr="00DA33BD">
        <w:rPr>
          <w:rFonts w:asciiTheme="minorHAnsi" w:eastAsia="Cambria" w:hAnsiTheme="minorHAnsi" w:cstheme="minorHAnsi"/>
          <w:b/>
          <w:color w:val="363435"/>
          <w:spacing w:val="1"/>
          <w:w w:val="157"/>
          <w:u w:color="363435"/>
        </w:rPr>
        <w:t>t</w:t>
      </w:r>
      <w:r w:rsidRPr="00DA33BD">
        <w:rPr>
          <w:rFonts w:asciiTheme="minorHAnsi" w:eastAsia="Cambria" w:hAnsiTheme="minorHAnsi" w:cstheme="minorHAnsi"/>
          <w:b/>
          <w:color w:val="363435"/>
          <w:spacing w:val="1"/>
          <w:w w:val="91"/>
          <w:u w:color="363435"/>
        </w:rPr>
        <w:t>i</w:t>
      </w:r>
      <w:r w:rsidRPr="00DA33BD">
        <w:rPr>
          <w:rFonts w:asciiTheme="minorHAnsi" w:eastAsia="Cambria" w:hAnsiTheme="minorHAnsi" w:cstheme="minorHAnsi"/>
          <w:b/>
          <w:color w:val="363435"/>
          <w:w w:val="141"/>
          <w:u w:color="363435"/>
        </w:rPr>
        <w:t>o</w:t>
      </w:r>
      <w:r w:rsidRPr="00DA33BD">
        <w:rPr>
          <w:rFonts w:asciiTheme="minorHAnsi" w:eastAsia="Cambria" w:hAnsiTheme="minorHAnsi" w:cstheme="minorHAnsi"/>
          <w:b/>
          <w:color w:val="363435"/>
          <w:w w:val="123"/>
          <w:u w:color="363435"/>
        </w:rPr>
        <w:t>n</w:t>
      </w:r>
      <w:r w:rsidRPr="00DA33BD">
        <w:rPr>
          <w:rFonts w:asciiTheme="minorHAnsi" w:eastAsia="Cambria" w:hAnsiTheme="minorHAnsi" w:cstheme="minorHAnsi"/>
          <w:b/>
          <w:color w:val="363435"/>
          <w:spacing w:val="23"/>
          <w:w w:val="130"/>
          <w:u w:color="363435"/>
        </w:rPr>
        <w:t xml:space="preserve"> </w:t>
      </w:r>
      <w:r w:rsidRPr="00DA33BD">
        <w:rPr>
          <w:rFonts w:asciiTheme="minorHAnsi" w:eastAsia="Cambria" w:hAnsiTheme="minorHAnsi" w:cstheme="minorHAnsi"/>
          <w:b/>
          <w:color w:val="363435"/>
          <w:w w:val="136"/>
          <w:u w:color="363435"/>
        </w:rPr>
        <w:t>f</w:t>
      </w:r>
      <w:r w:rsidRPr="00DA33BD">
        <w:rPr>
          <w:rFonts w:asciiTheme="minorHAnsi" w:eastAsia="Cambria" w:hAnsiTheme="minorHAnsi" w:cstheme="minorHAnsi"/>
          <w:b/>
          <w:color w:val="363435"/>
          <w:spacing w:val="1"/>
          <w:w w:val="136"/>
          <w:u w:color="363435"/>
        </w:rPr>
        <w:t>o</w:t>
      </w:r>
      <w:r w:rsidRPr="00DA33BD">
        <w:rPr>
          <w:rFonts w:asciiTheme="minorHAnsi" w:eastAsia="Cambria" w:hAnsiTheme="minorHAnsi" w:cstheme="minorHAnsi"/>
          <w:b/>
          <w:color w:val="363435"/>
          <w:w w:val="136"/>
          <w:u w:color="363435"/>
        </w:rPr>
        <w:t>r</w:t>
      </w:r>
      <w:r w:rsidRPr="00DA33BD">
        <w:rPr>
          <w:rFonts w:asciiTheme="minorHAnsi" w:eastAsia="Cambria" w:hAnsiTheme="minorHAnsi" w:cstheme="minorHAnsi"/>
          <w:b/>
          <w:color w:val="363435"/>
          <w:spacing w:val="40"/>
          <w:w w:val="136"/>
          <w:u w:color="363435"/>
        </w:rPr>
        <w:t xml:space="preserve"> </w:t>
      </w:r>
      <w:r w:rsidRPr="00DA33BD">
        <w:rPr>
          <w:rFonts w:asciiTheme="minorHAnsi" w:eastAsia="Cambria" w:hAnsiTheme="minorHAnsi" w:cstheme="minorHAnsi"/>
          <w:b/>
          <w:color w:val="363435"/>
          <w:spacing w:val="1"/>
          <w:w w:val="136"/>
          <w:u w:color="363435"/>
        </w:rPr>
        <w:t>a</w:t>
      </w:r>
      <w:r w:rsidRPr="00DA33BD">
        <w:rPr>
          <w:rFonts w:asciiTheme="minorHAnsi" w:eastAsia="Cambria" w:hAnsiTheme="minorHAnsi" w:cstheme="minorHAnsi"/>
          <w:b/>
          <w:color w:val="363435"/>
          <w:w w:val="136"/>
          <w:u w:color="363435"/>
        </w:rPr>
        <w:t>n</w:t>
      </w:r>
      <w:r w:rsidRPr="00DA33BD">
        <w:rPr>
          <w:rFonts w:asciiTheme="minorHAnsi" w:eastAsia="Cambria" w:hAnsiTheme="minorHAnsi" w:cstheme="minorHAnsi"/>
          <w:b/>
          <w:color w:val="363435"/>
          <w:spacing w:val="8"/>
          <w:w w:val="136"/>
          <w:u w:color="363435"/>
        </w:rPr>
        <w:t xml:space="preserve"> </w:t>
      </w:r>
      <w:r w:rsidRPr="00DA33BD">
        <w:rPr>
          <w:rFonts w:asciiTheme="minorHAnsi" w:eastAsia="Cambria" w:hAnsiTheme="minorHAnsi" w:cstheme="minorHAnsi"/>
          <w:b/>
          <w:color w:val="363435"/>
          <w:spacing w:val="1"/>
          <w:w w:val="139"/>
          <w:u w:color="363435"/>
        </w:rPr>
        <w:t>a</w:t>
      </w:r>
      <w:r w:rsidRPr="00DA33BD">
        <w:rPr>
          <w:rFonts w:asciiTheme="minorHAnsi" w:eastAsia="Cambria" w:hAnsiTheme="minorHAnsi" w:cstheme="minorHAnsi"/>
          <w:b/>
          <w:color w:val="363435"/>
          <w:spacing w:val="1"/>
          <w:w w:val="136"/>
          <w:u w:color="363435"/>
        </w:rPr>
        <w:t>r</w:t>
      </w:r>
      <w:r w:rsidRPr="00DA33BD">
        <w:rPr>
          <w:rFonts w:asciiTheme="minorHAnsi" w:eastAsia="Cambria" w:hAnsiTheme="minorHAnsi" w:cstheme="minorHAnsi"/>
          <w:b/>
          <w:color w:val="363435"/>
          <w:spacing w:val="1"/>
          <w:w w:val="157"/>
          <w:u w:color="363435"/>
        </w:rPr>
        <w:t>t</w:t>
      </w:r>
      <w:r w:rsidRPr="00DA33BD">
        <w:rPr>
          <w:rFonts w:asciiTheme="minorHAnsi" w:eastAsia="Cambria" w:hAnsiTheme="minorHAnsi" w:cstheme="minorHAnsi"/>
          <w:b/>
          <w:color w:val="363435"/>
          <w:w w:val="91"/>
          <w:u w:color="363435"/>
        </w:rPr>
        <w:t>i</w:t>
      </w:r>
      <w:r w:rsidRPr="00DA33BD">
        <w:rPr>
          <w:rFonts w:asciiTheme="minorHAnsi" w:eastAsia="Cambria" w:hAnsiTheme="minorHAnsi" w:cstheme="minorHAnsi"/>
          <w:b/>
          <w:color w:val="363435"/>
          <w:w w:val="125"/>
          <w:u w:color="363435"/>
        </w:rPr>
        <w:t>s</w:t>
      </w:r>
      <w:r w:rsidRPr="00DA33BD">
        <w:rPr>
          <w:rFonts w:asciiTheme="minorHAnsi" w:eastAsia="Cambria" w:hAnsiTheme="minorHAnsi" w:cstheme="minorHAnsi"/>
          <w:b/>
          <w:color w:val="363435"/>
          <w:w w:val="157"/>
          <w:u w:color="363435"/>
        </w:rPr>
        <w:t>t</w:t>
      </w:r>
      <w:r w:rsidRPr="00DA33BD">
        <w:rPr>
          <w:rFonts w:asciiTheme="minorHAnsi" w:eastAsia="Cambria" w:hAnsiTheme="minorHAnsi" w:cstheme="minorHAnsi"/>
          <w:b/>
          <w:color w:val="363435"/>
          <w:spacing w:val="24"/>
          <w:w w:val="130"/>
          <w:u w:color="363435"/>
        </w:rPr>
        <w:t xml:space="preserve"> </w:t>
      </w:r>
      <w:r w:rsidRPr="00DA33BD">
        <w:rPr>
          <w:rFonts w:asciiTheme="minorHAnsi" w:eastAsia="Cambria" w:hAnsiTheme="minorHAnsi" w:cstheme="minorHAnsi"/>
          <w:b/>
          <w:color w:val="363435"/>
          <w:w w:val="127"/>
          <w:u w:color="363435"/>
        </w:rPr>
        <w:t>s</w:t>
      </w:r>
      <w:r w:rsidRPr="00DA33BD">
        <w:rPr>
          <w:rFonts w:asciiTheme="minorHAnsi" w:eastAsia="Cambria" w:hAnsiTheme="minorHAnsi" w:cstheme="minorHAnsi"/>
          <w:b/>
          <w:color w:val="363435"/>
          <w:spacing w:val="-16"/>
          <w:w w:val="127"/>
          <w:u w:color="363435"/>
        </w:rPr>
        <w:t>t</w:t>
      </w:r>
      <w:r w:rsidRPr="00DA33BD">
        <w:rPr>
          <w:rFonts w:asciiTheme="minorHAnsi" w:eastAsia="Cambria" w:hAnsiTheme="minorHAnsi" w:cstheme="minorHAnsi"/>
          <w:b/>
          <w:color w:val="363435"/>
          <w:spacing w:val="-15"/>
          <w:w w:val="127"/>
          <w:u w:color="363435"/>
        </w:rPr>
        <w:t>a</w:t>
      </w:r>
      <w:r w:rsidRPr="00DA33BD">
        <w:rPr>
          <w:rFonts w:asciiTheme="minorHAnsi" w:eastAsia="Cambria" w:hAnsiTheme="minorHAnsi" w:cstheme="minorHAnsi"/>
          <w:b/>
          <w:color w:val="363435"/>
          <w:w w:val="127"/>
          <w:u w:color="363435"/>
        </w:rPr>
        <w:t>t</w:t>
      </w:r>
      <w:r w:rsidRPr="00DA33BD">
        <w:rPr>
          <w:rFonts w:asciiTheme="minorHAnsi" w:eastAsia="Cambria" w:hAnsiTheme="minorHAnsi" w:cstheme="minorHAnsi"/>
          <w:b/>
          <w:color w:val="363435"/>
          <w:spacing w:val="-1"/>
          <w:w w:val="127"/>
          <w:u w:color="363435"/>
        </w:rPr>
        <w:t>e</w:t>
      </w:r>
      <w:r w:rsidRPr="00DA33BD">
        <w:rPr>
          <w:rFonts w:asciiTheme="minorHAnsi" w:eastAsia="Cambria" w:hAnsiTheme="minorHAnsi" w:cstheme="minorHAnsi"/>
          <w:b/>
          <w:color w:val="363435"/>
          <w:w w:val="127"/>
          <w:u w:color="363435"/>
        </w:rPr>
        <w:t>m</w:t>
      </w:r>
      <w:r w:rsidRPr="00DA33BD">
        <w:rPr>
          <w:rFonts w:asciiTheme="minorHAnsi" w:eastAsia="Cambria" w:hAnsiTheme="minorHAnsi" w:cstheme="minorHAnsi"/>
          <w:b/>
          <w:color w:val="363435"/>
          <w:spacing w:val="-1"/>
          <w:w w:val="127"/>
          <w:u w:color="363435"/>
        </w:rPr>
        <w:t>e</w:t>
      </w:r>
      <w:r w:rsidRPr="00DA33BD">
        <w:rPr>
          <w:rFonts w:asciiTheme="minorHAnsi" w:eastAsia="Cambria" w:hAnsiTheme="minorHAnsi" w:cstheme="minorHAnsi"/>
          <w:b/>
          <w:color w:val="363435"/>
          <w:spacing w:val="1"/>
          <w:w w:val="127"/>
          <w:u w:color="363435"/>
        </w:rPr>
        <w:t>n</w:t>
      </w:r>
      <w:r w:rsidRPr="00DA33BD">
        <w:rPr>
          <w:rFonts w:asciiTheme="minorHAnsi" w:eastAsia="Cambria" w:hAnsiTheme="minorHAnsi" w:cstheme="minorHAnsi"/>
          <w:b/>
          <w:color w:val="363435"/>
          <w:w w:val="127"/>
          <w:u w:color="363435"/>
        </w:rPr>
        <w:t>t</w:t>
      </w:r>
      <w:r w:rsidRPr="00DA33BD">
        <w:rPr>
          <w:rFonts w:asciiTheme="minorHAnsi" w:eastAsia="Cambria" w:hAnsiTheme="minorHAnsi" w:cstheme="minorHAnsi"/>
          <w:b/>
          <w:color w:val="363435"/>
          <w:spacing w:val="31"/>
          <w:w w:val="127"/>
          <w:u w:color="363435"/>
        </w:rPr>
        <w:t xml:space="preserve"> </w:t>
      </w:r>
      <w:r w:rsidRPr="00DA33BD">
        <w:rPr>
          <w:rFonts w:asciiTheme="minorHAnsi" w:eastAsia="Cambria" w:hAnsiTheme="minorHAnsi" w:cstheme="minorHAnsi"/>
          <w:b/>
          <w:color w:val="363435"/>
          <w:spacing w:val="2"/>
          <w:u w:color="363435"/>
        </w:rPr>
        <w:t>i</w:t>
      </w:r>
      <w:r w:rsidRPr="00DA33BD">
        <w:rPr>
          <w:rFonts w:asciiTheme="minorHAnsi" w:eastAsia="Cambria" w:hAnsiTheme="minorHAnsi" w:cstheme="minorHAnsi"/>
          <w:b/>
          <w:color w:val="363435"/>
          <w:u w:color="363435"/>
        </w:rPr>
        <w:t xml:space="preserve">n </w:t>
      </w:r>
      <w:r w:rsidRPr="00DA33BD">
        <w:rPr>
          <w:rFonts w:asciiTheme="minorHAnsi" w:eastAsia="Cambria" w:hAnsiTheme="minorHAnsi" w:cstheme="minorHAnsi"/>
          <w:b/>
          <w:color w:val="363435"/>
          <w:spacing w:val="14"/>
          <w:u w:color="363435"/>
        </w:rPr>
        <w:t xml:space="preserve"> </w:t>
      </w:r>
      <w:r w:rsidRPr="00DA33BD">
        <w:rPr>
          <w:rFonts w:asciiTheme="minorHAnsi" w:eastAsia="Cambria" w:hAnsiTheme="minorHAnsi" w:cstheme="minorHAnsi"/>
          <w:b/>
          <w:color w:val="363435"/>
          <w:spacing w:val="-11"/>
          <w:w w:val="132"/>
          <w:u w:color="363435"/>
        </w:rPr>
        <w:t>y</w:t>
      </w:r>
      <w:r w:rsidRPr="00DA33BD">
        <w:rPr>
          <w:rFonts w:asciiTheme="minorHAnsi" w:eastAsia="Cambria" w:hAnsiTheme="minorHAnsi" w:cstheme="minorHAnsi"/>
          <w:b/>
          <w:color w:val="363435"/>
          <w:w w:val="132"/>
          <w:u w:color="363435"/>
        </w:rPr>
        <w:t>o</w:t>
      </w:r>
      <w:r w:rsidRPr="00DA33BD">
        <w:rPr>
          <w:rFonts w:asciiTheme="minorHAnsi" w:eastAsia="Cambria" w:hAnsiTheme="minorHAnsi" w:cstheme="minorHAnsi"/>
          <w:b/>
          <w:color w:val="363435"/>
          <w:spacing w:val="1"/>
          <w:w w:val="132"/>
          <w:u w:color="363435"/>
        </w:rPr>
        <w:t>u</w:t>
      </w:r>
      <w:r w:rsidRPr="00DA33BD">
        <w:rPr>
          <w:rFonts w:asciiTheme="minorHAnsi" w:eastAsia="Cambria" w:hAnsiTheme="minorHAnsi" w:cstheme="minorHAnsi"/>
          <w:b/>
          <w:color w:val="363435"/>
          <w:w w:val="132"/>
          <w:u w:color="363435"/>
        </w:rPr>
        <w:t>r</w:t>
      </w:r>
      <w:r w:rsidRPr="00DA33BD">
        <w:rPr>
          <w:rFonts w:asciiTheme="minorHAnsi" w:eastAsia="Cambria" w:hAnsiTheme="minorHAnsi" w:cstheme="minorHAnsi"/>
          <w:b/>
          <w:color w:val="363435"/>
          <w:spacing w:val="26"/>
          <w:w w:val="132"/>
          <w:u w:color="363435"/>
        </w:rPr>
        <w:t xml:space="preserve"> </w:t>
      </w:r>
      <w:r w:rsidRPr="00DA33BD">
        <w:rPr>
          <w:rFonts w:asciiTheme="minorHAnsi" w:eastAsia="Cambria" w:hAnsiTheme="minorHAnsi" w:cstheme="minorHAnsi"/>
          <w:b/>
          <w:color w:val="363435"/>
          <w:w w:val="157"/>
          <w:u w:color="363435"/>
        </w:rPr>
        <w:t>t</w:t>
      </w:r>
      <w:r w:rsidRPr="00DA33BD">
        <w:rPr>
          <w:rFonts w:asciiTheme="minorHAnsi" w:eastAsia="Cambria" w:hAnsiTheme="minorHAnsi" w:cstheme="minorHAnsi"/>
          <w:b/>
          <w:color w:val="363435"/>
          <w:spacing w:val="2"/>
          <w:w w:val="108"/>
          <w:u w:color="363435"/>
        </w:rPr>
        <w:t>e</w:t>
      </w:r>
      <w:r w:rsidRPr="00DA33BD">
        <w:rPr>
          <w:rFonts w:asciiTheme="minorHAnsi" w:eastAsia="Cambria" w:hAnsiTheme="minorHAnsi" w:cstheme="minorHAnsi"/>
          <w:b/>
          <w:color w:val="363435"/>
          <w:spacing w:val="-5"/>
          <w:w w:val="139"/>
          <w:u w:color="363435"/>
        </w:rPr>
        <w:t>a</w:t>
      </w:r>
      <w:r w:rsidRPr="00DA33BD">
        <w:rPr>
          <w:rFonts w:asciiTheme="minorHAnsi" w:eastAsia="Cambria" w:hAnsiTheme="minorHAnsi" w:cstheme="minorHAnsi"/>
          <w:b/>
          <w:color w:val="363435"/>
          <w:spacing w:val="-1"/>
          <w:w w:val="134"/>
          <w:u w:color="363435"/>
        </w:rPr>
        <w:t>c</w:t>
      </w:r>
      <w:r w:rsidRPr="00DA33BD">
        <w:rPr>
          <w:rFonts w:asciiTheme="minorHAnsi" w:eastAsia="Cambria" w:hAnsiTheme="minorHAnsi" w:cstheme="minorHAnsi"/>
          <w:b/>
          <w:color w:val="363435"/>
          <w:spacing w:val="1"/>
          <w:w w:val="124"/>
          <w:u w:color="363435"/>
        </w:rPr>
        <w:t>h</w:t>
      </w:r>
      <w:r w:rsidRPr="00DA33BD">
        <w:rPr>
          <w:rFonts w:asciiTheme="minorHAnsi" w:eastAsia="Cambria" w:hAnsiTheme="minorHAnsi" w:cstheme="minorHAnsi"/>
          <w:b/>
          <w:color w:val="363435"/>
          <w:spacing w:val="1"/>
          <w:w w:val="91"/>
          <w:u w:color="363435"/>
        </w:rPr>
        <w:t>i</w:t>
      </w:r>
      <w:r w:rsidRPr="00DA33BD">
        <w:rPr>
          <w:rFonts w:asciiTheme="minorHAnsi" w:eastAsia="Cambria" w:hAnsiTheme="minorHAnsi" w:cstheme="minorHAnsi"/>
          <w:b/>
          <w:color w:val="363435"/>
          <w:w w:val="123"/>
          <w:u w:color="363435"/>
        </w:rPr>
        <w:t>n</w:t>
      </w:r>
      <w:r w:rsidRPr="00DA33BD">
        <w:rPr>
          <w:rFonts w:asciiTheme="minorHAnsi" w:eastAsia="Cambria" w:hAnsiTheme="minorHAnsi" w:cstheme="minorHAnsi"/>
          <w:b/>
          <w:color w:val="363435"/>
          <w:w w:val="143"/>
          <w:u w:color="363435"/>
        </w:rPr>
        <w:t>g</w:t>
      </w:r>
      <w:r w:rsidRPr="00DA33BD">
        <w:rPr>
          <w:rFonts w:asciiTheme="minorHAnsi" w:eastAsia="Cambria" w:hAnsiTheme="minorHAnsi" w:cstheme="minorHAnsi"/>
          <w:b/>
          <w:color w:val="363435"/>
          <w:spacing w:val="23"/>
          <w:w w:val="130"/>
          <w:u w:color="363435"/>
        </w:rPr>
        <w:t xml:space="preserve"> </w:t>
      </w:r>
      <w:r w:rsidRPr="00DA33BD">
        <w:rPr>
          <w:rFonts w:asciiTheme="minorHAnsi" w:eastAsia="Cambria" w:hAnsiTheme="minorHAnsi" w:cstheme="minorHAnsi"/>
          <w:b/>
          <w:color w:val="363435"/>
          <w:spacing w:val="2"/>
          <w:w w:val="96"/>
          <w:u w:color="363435"/>
        </w:rPr>
        <w:t>p</w:t>
      </w:r>
      <w:r w:rsidRPr="00DA33BD">
        <w:rPr>
          <w:rFonts w:asciiTheme="minorHAnsi" w:eastAsia="Cambria" w:hAnsiTheme="minorHAnsi" w:cstheme="minorHAnsi"/>
          <w:b/>
          <w:color w:val="363435"/>
          <w:spacing w:val="1"/>
          <w:w w:val="141"/>
          <w:u w:color="363435"/>
        </w:rPr>
        <w:t>o</w:t>
      </w:r>
      <w:r w:rsidRPr="00DA33BD">
        <w:rPr>
          <w:rFonts w:asciiTheme="minorHAnsi" w:eastAsia="Cambria" w:hAnsiTheme="minorHAnsi" w:cstheme="minorHAnsi"/>
          <w:b/>
          <w:color w:val="363435"/>
          <w:spacing w:val="1"/>
          <w:w w:val="136"/>
          <w:u w:color="363435"/>
        </w:rPr>
        <w:t>r</w:t>
      </w:r>
      <w:r w:rsidRPr="00DA33BD">
        <w:rPr>
          <w:rFonts w:asciiTheme="minorHAnsi" w:eastAsia="Cambria" w:hAnsiTheme="minorHAnsi" w:cstheme="minorHAnsi"/>
          <w:b/>
          <w:color w:val="363435"/>
          <w:w w:val="157"/>
          <w:u w:color="363435"/>
        </w:rPr>
        <w:t>t</w:t>
      </w:r>
      <w:r w:rsidRPr="00DA33BD">
        <w:rPr>
          <w:rFonts w:asciiTheme="minorHAnsi" w:eastAsia="Cambria" w:hAnsiTheme="minorHAnsi" w:cstheme="minorHAnsi"/>
          <w:b/>
          <w:color w:val="363435"/>
          <w:w w:val="147"/>
          <w:u w:color="363435"/>
        </w:rPr>
        <w:t>fo</w:t>
      </w:r>
      <w:r w:rsidRPr="00DA33BD">
        <w:rPr>
          <w:rFonts w:asciiTheme="minorHAnsi" w:eastAsia="Cambria" w:hAnsiTheme="minorHAnsi" w:cstheme="minorHAnsi"/>
          <w:b/>
          <w:color w:val="363435"/>
          <w:spacing w:val="1"/>
          <w:w w:val="167"/>
          <w:u w:color="363435"/>
        </w:rPr>
        <w:t>l</w:t>
      </w:r>
      <w:r w:rsidRPr="00DA33BD">
        <w:rPr>
          <w:rFonts w:asciiTheme="minorHAnsi" w:eastAsia="Cambria" w:hAnsiTheme="minorHAnsi" w:cstheme="minorHAnsi"/>
          <w:b/>
          <w:color w:val="363435"/>
          <w:spacing w:val="1"/>
          <w:w w:val="91"/>
          <w:u w:color="363435"/>
        </w:rPr>
        <w:t>i</w:t>
      </w:r>
      <w:r w:rsidRPr="00DA33BD">
        <w:rPr>
          <w:rFonts w:asciiTheme="minorHAnsi" w:eastAsia="Cambria" w:hAnsiTheme="minorHAnsi" w:cstheme="minorHAnsi"/>
          <w:b/>
          <w:color w:val="363435"/>
          <w:w w:val="141"/>
          <w:u w:color="363435"/>
        </w:rPr>
        <w:t>o</w:t>
      </w:r>
    </w:p>
    <w:p w14:paraId="093182FB" w14:textId="77777777" w:rsidR="009B6B06" w:rsidRPr="00DA33BD" w:rsidRDefault="009B6B06">
      <w:pPr>
        <w:spacing w:before="1" w:line="160" w:lineRule="exact"/>
        <w:rPr>
          <w:rFonts w:asciiTheme="minorHAnsi" w:hAnsiTheme="minorHAnsi" w:cstheme="minorHAnsi"/>
        </w:rPr>
      </w:pPr>
    </w:p>
    <w:p w14:paraId="4B7A9526" w14:textId="77777777" w:rsidR="009B6B06" w:rsidRPr="00DA33BD" w:rsidRDefault="009B6B06">
      <w:pPr>
        <w:spacing w:line="200" w:lineRule="exact"/>
        <w:rPr>
          <w:rFonts w:asciiTheme="minorHAnsi" w:hAnsiTheme="minorHAnsi" w:cstheme="minorHAnsi"/>
        </w:rPr>
      </w:pPr>
    </w:p>
    <w:p w14:paraId="38B8B4F6" w14:textId="77777777" w:rsidR="009B6B06" w:rsidRPr="00DA33BD" w:rsidRDefault="007C22B3">
      <w:pPr>
        <w:spacing w:line="250" w:lineRule="auto"/>
        <w:ind w:left="348" w:right="489"/>
        <w:rPr>
          <w:rFonts w:asciiTheme="minorHAnsi" w:hAnsiTheme="minorHAnsi" w:cstheme="minorHAnsi"/>
        </w:rPr>
      </w:pPr>
      <w:r w:rsidRPr="00DA33BD">
        <w:rPr>
          <w:rFonts w:asciiTheme="minorHAnsi" w:hAnsiTheme="minorHAnsi" w:cstheme="minorHAnsi"/>
          <w:b/>
          <w:color w:val="363435"/>
          <w:spacing w:val="-1"/>
          <w:w w:val="88"/>
        </w:rPr>
        <w:t>F</w:t>
      </w:r>
      <w:r w:rsidRPr="00DA33BD">
        <w:rPr>
          <w:rFonts w:asciiTheme="minorHAnsi" w:hAnsiTheme="minorHAnsi" w:cstheme="minorHAnsi"/>
          <w:b/>
          <w:color w:val="363435"/>
          <w:spacing w:val="3"/>
          <w:w w:val="88"/>
        </w:rPr>
        <w:t>i</w:t>
      </w:r>
      <w:r w:rsidRPr="00DA33BD">
        <w:rPr>
          <w:rFonts w:asciiTheme="minorHAnsi" w:hAnsiTheme="minorHAnsi" w:cstheme="minorHAnsi"/>
          <w:b/>
          <w:color w:val="363435"/>
          <w:spacing w:val="2"/>
          <w:w w:val="88"/>
        </w:rPr>
        <w:t>r</w:t>
      </w:r>
      <w:r w:rsidRPr="00DA33BD">
        <w:rPr>
          <w:rFonts w:asciiTheme="minorHAnsi" w:hAnsiTheme="minorHAnsi" w:cstheme="minorHAnsi"/>
          <w:b/>
          <w:color w:val="363435"/>
          <w:spacing w:val="1"/>
          <w:w w:val="88"/>
        </w:rPr>
        <w:t>s</w:t>
      </w:r>
      <w:r w:rsidRPr="00DA33BD">
        <w:rPr>
          <w:rFonts w:asciiTheme="minorHAnsi" w:hAnsiTheme="minorHAnsi" w:cstheme="minorHAnsi"/>
          <w:b/>
          <w:color w:val="363435"/>
          <w:w w:val="88"/>
        </w:rPr>
        <w:t>t</w:t>
      </w:r>
      <w:r w:rsidRPr="00DA33BD">
        <w:rPr>
          <w:rFonts w:asciiTheme="minorHAnsi" w:hAnsiTheme="minorHAnsi" w:cstheme="minorHAnsi"/>
          <w:b/>
          <w:color w:val="363435"/>
          <w:spacing w:val="7"/>
          <w:w w:val="88"/>
        </w:rPr>
        <w:t xml:space="preserve"> </w:t>
      </w:r>
      <w:r w:rsidRPr="00DA33BD">
        <w:rPr>
          <w:rFonts w:asciiTheme="minorHAnsi" w:hAnsiTheme="minorHAnsi" w:cstheme="minorHAnsi"/>
          <w:b/>
          <w:color w:val="363435"/>
          <w:spacing w:val="1"/>
          <w:w w:val="88"/>
        </w:rPr>
        <w:t>p</w:t>
      </w:r>
      <w:r w:rsidRPr="00DA33BD">
        <w:rPr>
          <w:rFonts w:asciiTheme="minorHAnsi" w:hAnsiTheme="minorHAnsi" w:cstheme="minorHAnsi"/>
          <w:b/>
          <w:color w:val="363435"/>
          <w:spacing w:val="5"/>
          <w:w w:val="88"/>
        </w:rPr>
        <w:t>a</w:t>
      </w:r>
      <w:r w:rsidRPr="00DA33BD">
        <w:rPr>
          <w:rFonts w:asciiTheme="minorHAnsi" w:hAnsiTheme="minorHAnsi" w:cstheme="minorHAnsi"/>
          <w:b/>
          <w:color w:val="363435"/>
          <w:spacing w:val="3"/>
          <w:w w:val="88"/>
        </w:rPr>
        <w:t>r</w:t>
      </w:r>
      <w:r w:rsidRPr="00DA33BD">
        <w:rPr>
          <w:rFonts w:asciiTheme="minorHAnsi" w:hAnsiTheme="minorHAnsi" w:cstheme="minorHAnsi"/>
          <w:b/>
          <w:color w:val="363435"/>
          <w:spacing w:val="4"/>
          <w:w w:val="88"/>
        </w:rPr>
        <w:t>a</w:t>
      </w:r>
      <w:r w:rsidRPr="00DA33BD">
        <w:rPr>
          <w:rFonts w:asciiTheme="minorHAnsi" w:hAnsiTheme="minorHAnsi" w:cstheme="minorHAnsi"/>
          <w:b/>
          <w:color w:val="363435"/>
          <w:spacing w:val="3"/>
          <w:w w:val="88"/>
        </w:rPr>
        <w:t>gr</w:t>
      </w:r>
      <w:r w:rsidRPr="00DA33BD">
        <w:rPr>
          <w:rFonts w:asciiTheme="minorHAnsi" w:hAnsiTheme="minorHAnsi" w:cstheme="minorHAnsi"/>
          <w:b/>
          <w:color w:val="363435"/>
          <w:spacing w:val="1"/>
          <w:w w:val="88"/>
        </w:rPr>
        <w:t>a</w:t>
      </w:r>
      <w:r w:rsidRPr="00DA33BD">
        <w:rPr>
          <w:rFonts w:asciiTheme="minorHAnsi" w:hAnsiTheme="minorHAnsi" w:cstheme="minorHAnsi"/>
          <w:b/>
          <w:color w:val="363435"/>
          <w:spacing w:val="-1"/>
          <w:w w:val="88"/>
        </w:rPr>
        <w:t>p</w:t>
      </w:r>
      <w:r w:rsidRPr="00DA33BD">
        <w:rPr>
          <w:rFonts w:asciiTheme="minorHAnsi" w:hAnsiTheme="minorHAnsi" w:cstheme="minorHAnsi"/>
          <w:b/>
          <w:color w:val="363435"/>
          <w:spacing w:val="2"/>
          <w:w w:val="88"/>
        </w:rPr>
        <w:t>h</w:t>
      </w:r>
      <w:r w:rsidRPr="00DA33BD">
        <w:rPr>
          <w:rFonts w:asciiTheme="minorHAnsi" w:hAnsiTheme="minorHAnsi" w:cstheme="minorHAnsi"/>
          <w:b/>
          <w:color w:val="363435"/>
          <w:w w:val="88"/>
        </w:rPr>
        <w:t>:</w:t>
      </w:r>
      <w:r w:rsidRPr="00DA33BD">
        <w:rPr>
          <w:rFonts w:asciiTheme="minorHAnsi" w:hAnsiTheme="minorHAnsi" w:cstheme="minorHAnsi"/>
          <w:b/>
          <w:color w:val="363435"/>
          <w:spacing w:val="-10"/>
          <w:w w:val="88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-1"/>
          <w:w w:val="88"/>
        </w:rPr>
        <w:t>S</w:t>
      </w:r>
      <w:r w:rsidRPr="00DA33BD">
        <w:rPr>
          <w:rFonts w:asciiTheme="minorHAnsi" w:hAnsiTheme="minorHAnsi" w:cstheme="minorHAnsi"/>
          <w:color w:val="363435"/>
          <w:spacing w:val="2"/>
          <w:w w:val="88"/>
        </w:rPr>
        <w:t>h</w:t>
      </w:r>
      <w:r w:rsidRPr="00DA33BD">
        <w:rPr>
          <w:rFonts w:asciiTheme="minorHAnsi" w:hAnsiTheme="minorHAnsi" w:cstheme="minorHAnsi"/>
          <w:color w:val="363435"/>
          <w:spacing w:val="4"/>
          <w:w w:val="88"/>
        </w:rPr>
        <w:t>a</w:t>
      </w:r>
      <w:r w:rsidRPr="00DA33BD">
        <w:rPr>
          <w:rFonts w:asciiTheme="minorHAnsi" w:hAnsiTheme="minorHAnsi" w:cstheme="minorHAnsi"/>
          <w:color w:val="363435"/>
          <w:w w:val="88"/>
        </w:rPr>
        <w:t>re</w:t>
      </w:r>
      <w:r w:rsidRPr="00DA33BD">
        <w:rPr>
          <w:rFonts w:asciiTheme="minorHAnsi" w:hAnsiTheme="minorHAnsi" w:cstheme="minorHAnsi"/>
          <w:color w:val="363435"/>
          <w:spacing w:val="31"/>
          <w:w w:val="88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6"/>
        </w:rPr>
        <w:t>a</w:t>
      </w:r>
      <w:r w:rsidRPr="00DA33BD">
        <w:rPr>
          <w:rFonts w:asciiTheme="minorHAnsi" w:hAnsiTheme="minorHAnsi" w:cstheme="minorHAnsi"/>
          <w:color w:val="363435"/>
        </w:rPr>
        <w:t>n</w:t>
      </w:r>
      <w:r w:rsidRPr="00DA33BD">
        <w:rPr>
          <w:rFonts w:asciiTheme="minorHAnsi" w:hAnsiTheme="minorHAnsi" w:cstheme="minorHAnsi"/>
          <w:color w:val="363435"/>
          <w:spacing w:val="-3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6"/>
          <w:w w:val="96"/>
        </w:rPr>
        <w:t>a</w:t>
      </w:r>
      <w:r w:rsidRPr="00DA33BD">
        <w:rPr>
          <w:rFonts w:asciiTheme="minorHAnsi" w:hAnsiTheme="minorHAnsi" w:cstheme="minorHAnsi"/>
          <w:color w:val="363435"/>
          <w:spacing w:val="-1"/>
          <w:w w:val="96"/>
        </w:rPr>
        <w:t>n</w:t>
      </w:r>
      <w:r w:rsidRPr="00DA33BD">
        <w:rPr>
          <w:rFonts w:asciiTheme="minorHAnsi" w:hAnsiTheme="minorHAnsi" w:cstheme="minorHAnsi"/>
          <w:color w:val="363435"/>
          <w:spacing w:val="2"/>
          <w:w w:val="96"/>
        </w:rPr>
        <w:t>e</w:t>
      </w:r>
      <w:r w:rsidRPr="00DA33BD">
        <w:rPr>
          <w:rFonts w:asciiTheme="minorHAnsi" w:hAnsiTheme="minorHAnsi" w:cstheme="minorHAnsi"/>
          <w:color w:val="363435"/>
          <w:spacing w:val="4"/>
          <w:w w:val="96"/>
        </w:rPr>
        <w:t>c</w:t>
      </w:r>
      <w:r w:rsidRPr="00DA33BD">
        <w:rPr>
          <w:rFonts w:asciiTheme="minorHAnsi" w:hAnsiTheme="minorHAnsi" w:cstheme="minorHAnsi"/>
          <w:color w:val="363435"/>
          <w:spacing w:val="-1"/>
          <w:w w:val="96"/>
        </w:rPr>
        <w:t>d</w:t>
      </w:r>
      <w:r w:rsidRPr="00DA33BD">
        <w:rPr>
          <w:rFonts w:asciiTheme="minorHAnsi" w:hAnsiTheme="minorHAnsi" w:cstheme="minorHAnsi"/>
          <w:color w:val="363435"/>
          <w:spacing w:val="-2"/>
          <w:w w:val="96"/>
        </w:rPr>
        <w:t>o</w:t>
      </w:r>
      <w:r w:rsidRPr="00DA33BD">
        <w:rPr>
          <w:rFonts w:asciiTheme="minorHAnsi" w:hAnsiTheme="minorHAnsi" w:cstheme="minorHAnsi"/>
          <w:color w:val="363435"/>
          <w:w w:val="96"/>
        </w:rPr>
        <w:t>te</w:t>
      </w:r>
      <w:r w:rsidRPr="00DA33BD">
        <w:rPr>
          <w:rFonts w:asciiTheme="minorHAnsi" w:hAnsiTheme="minorHAnsi" w:cstheme="minorHAnsi"/>
          <w:color w:val="363435"/>
          <w:spacing w:val="3"/>
          <w:w w:val="96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4"/>
        </w:rPr>
        <w:t>f</w:t>
      </w:r>
      <w:r w:rsidRPr="00DA33BD">
        <w:rPr>
          <w:rFonts w:asciiTheme="minorHAnsi" w:hAnsiTheme="minorHAnsi" w:cstheme="minorHAnsi"/>
          <w:color w:val="363435"/>
        </w:rPr>
        <w:t>r</w:t>
      </w:r>
      <w:r w:rsidRPr="00DA33BD">
        <w:rPr>
          <w:rFonts w:asciiTheme="minorHAnsi" w:hAnsiTheme="minorHAnsi" w:cstheme="minorHAnsi"/>
          <w:color w:val="363435"/>
          <w:spacing w:val="-2"/>
        </w:rPr>
        <w:t>o</w:t>
      </w:r>
      <w:r w:rsidRPr="00DA33BD">
        <w:rPr>
          <w:rFonts w:asciiTheme="minorHAnsi" w:hAnsiTheme="minorHAnsi" w:cstheme="minorHAnsi"/>
          <w:color w:val="363435"/>
        </w:rPr>
        <w:t>m</w:t>
      </w:r>
      <w:r w:rsidRPr="00DA33BD">
        <w:rPr>
          <w:rFonts w:asciiTheme="minorHAnsi" w:hAnsiTheme="minorHAnsi" w:cstheme="minorHAnsi"/>
          <w:color w:val="363435"/>
          <w:spacing w:val="-11"/>
        </w:rPr>
        <w:t xml:space="preserve"> </w:t>
      </w:r>
      <w:r w:rsidRPr="00DA33BD">
        <w:rPr>
          <w:rFonts w:asciiTheme="minorHAnsi" w:hAnsiTheme="minorHAnsi" w:cstheme="minorHAnsi"/>
          <w:color w:val="363435"/>
        </w:rPr>
        <w:t>y</w:t>
      </w:r>
      <w:r w:rsidRPr="00DA33BD">
        <w:rPr>
          <w:rFonts w:asciiTheme="minorHAnsi" w:hAnsiTheme="minorHAnsi" w:cstheme="minorHAnsi"/>
          <w:color w:val="363435"/>
          <w:spacing w:val="-1"/>
        </w:rPr>
        <w:t>o</w:t>
      </w:r>
      <w:r w:rsidRPr="00DA33BD">
        <w:rPr>
          <w:rFonts w:asciiTheme="minorHAnsi" w:hAnsiTheme="minorHAnsi" w:cstheme="minorHAnsi"/>
          <w:color w:val="363435"/>
          <w:spacing w:val="4"/>
        </w:rPr>
        <w:t>u</w:t>
      </w:r>
      <w:r w:rsidRPr="00DA33BD">
        <w:rPr>
          <w:rFonts w:asciiTheme="minorHAnsi" w:hAnsiTheme="minorHAnsi" w:cstheme="minorHAnsi"/>
          <w:color w:val="363435"/>
        </w:rPr>
        <w:t>r</w:t>
      </w:r>
      <w:r w:rsidRPr="00DA33BD">
        <w:rPr>
          <w:rFonts w:asciiTheme="minorHAnsi" w:hAnsiTheme="minorHAnsi" w:cstheme="minorHAnsi"/>
          <w:color w:val="363435"/>
          <w:spacing w:val="-15"/>
        </w:rPr>
        <w:t xml:space="preserve"> </w:t>
      </w:r>
      <w:r w:rsidRPr="00DA33BD">
        <w:rPr>
          <w:rFonts w:asciiTheme="minorHAnsi" w:hAnsiTheme="minorHAnsi" w:cstheme="minorHAnsi"/>
          <w:color w:val="363435"/>
          <w:w w:val="91"/>
        </w:rPr>
        <w:t>d</w:t>
      </w:r>
      <w:r w:rsidRPr="00DA33BD">
        <w:rPr>
          <w:rFonts w:asciiTheme="minorHAnsi" w:hAnsiTheme="minorHAnsi" w:cstheme="minorHAnsi"/>
          <w:color w:val="363435"/>
          <w:spacing w:val="4"/>
          <w:w w:val="91"/>
        </w:rPr>
        <w:t>e</w:t>
      </w:r>
      <w:r w:rsidRPr="00DA33BD">
        <w:rPr>
          <w:rFonts w:asciiTheme="minorHAnsi" w:hAnsiTheme="minorHAnsi" w:cstheme="minorHAnsi"/>
          <w:color w:val="363435"/>
          <w:spacing w:val="-1"/>
          <w:w w:val="91"/>
        </w:rPr>
        <w:t>v</w:t>
      </w:r>
      <w:r w:rsidRPr="00DA33BD">
        <w:rPr>
          <w:rFonts w:asciiTheme="minorHAnsi" w:hAnsiTheme="minorHAnsi" w:cstheme="minorHAnsi"/>
          <w:color w:val="363435"/>
          <w:spacing w:val="2"/>
          <w:w w:val="91"/>
        </w:rPr>
        <w:t>e</w:t>
      </w:r>
      <w:r w:rsidRPr="00DA33BD">
        <w:rPr>
          <w:rFonts w:asciiTheme="minorHAnsi" w:hAnsiTheme="minorHAnsi" w:cstheme="minorHAnsi"/>
          <w:color w:val="363435"/>
          <w:spacing w:val="-1"/>
          <w:w w:val="91"/>
        </w:rPr>
        <w:t>lo</w:t>
      </w:r>
      <w:r w:rsidRPr="00DA33BD">
        <w:rPr>
          <w:rFonts w:asciiTheme="minorHAnsi" w:hAnsiTheme="minorHAnsi" w:cstheme="minorHAnsi"/>
          <w:color w:val="363435"/>
          <w:spacing w:val="-2"/>
          <w:w w:val="91"/>
        </w:rPr>
        <w:t>p</w:t>
      </w:r>
      <w:r w:rsidRPr="00DA33BD">
        <w:rPr>
          <w:rFonts w:asciiTheme="minorHAnsi" w:hAnsiTheme="minorHAnsi" w:cstheme="minorHAnsi"/>
          <w:color w:val="363435"/>
          <w:spacing w:val="-1"/>
          <w:w w:val="91"/>
        </w:rPr>
        <w:t>m</w:t>
      </w:r>
      <w:r w:rsidRPr="00DA33BD">
        <w:rPr>
          <w:rFonts w:asciiTheme="minorHAnsi" w:hAnsiTheme="minorHAnsi" w:cstheme="minorHAnsi"/>
          <w:color w:val="363435"/>
          <w:w w:val="91"/>
        </w:rPr>
        <w:t>e</w:t>
      </w:r>
      <w:r w:rsidRPr="00DA33BD">
        <w:rPr>
          <w:rFonts w:asciiTheme="minorHAnsi" w:hAnsiTheme="minorHAnsi" w:cstheme="minorHAnsi"/>
          <w:color w:val="363435"/>
          <w:spacing w:val="-3"/>
          <w:w w:val="91"/>
        </w:rPr>
        <w:t>n</w:t>
      </w:r>
      <w:r w:rsidRPr="00DA33BD">
        <w:rPr>
          <w:rFonts w:asciiTheme="minorHAnsi" w:hAnsiTheme="minorHAnsi" w:cstheme="minorHAnsi"/>
          <w:color w:val="363435"/>
          <w:w w:val="91"/>
        </w:rPr>
        <w:t xml:space="preserve">t </w:t>
      </w:r>
      <w:r w:rsidRPr="00DA33BD">
        <w:rPr>
          <w:rFonts w:asciiTheme="minorHAnsi" w:hAnsiTheme="minorHAnsi" w:cstheme="minorHAnsi"/>
          <w:color w:val="363435"/>
          <w:spacing w:val="13"/>
          <w:w w:val="91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5"/>
          <w:w w:val="91"/>
        </w:rPr>
        <w:t>a</w:t>
      </w:r>
      <w:r w:rsidRPr="00DA33BD">
        <w:rPr>
          <w:rFonts w:asciiTheme="minorHAnsi" w:hAnsiTheme="minorHAnsi" w:cstheme="minorHAnsi"/>
          <w:color w:val="363435"/>
          <w:w w:val="91"/>
        </w:rPr>
        <w:t>s</w:t>
      </w:r>
      <w:r w:rsidRPr="00DA33BD">
        <w:rPr>
          <w:rFonts w:asciiTheme="minorHAnsi" w:hAnsiTheme="minorHAnsi" w:cstheme="minorHAnsi"/>
          <w:color w:val="363435"/>
          <w:spacing w:val="-1"/>
          <w:w w:val="91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6"/>
        </w:rPr>
        <w:t>a</w:t>
      </w:r>
      <w:r w:rsidRPr="00DA33BD">
        <w:rPr>
          <w:rFonts w:asciiTheme="minorHAnsi" w:hAnsiTheme="minorHAnsi" w:cstheme="minorHAnsi"/>
          <w:color w:val="363435"/>
        </w:rPr>
        <w:t>n</w:t>
      </w:r>
      <w:r w:rsidRPr="00DA33BD">
        <w:rPr>
          <w:rFonts w:asciiTheme="minorHAnsi" w:hAnsiTheme="minorHAnsi" w:cstheme="minorHAnsi"/>
          <w:color w:val="363435"/>
          <w:spacing w:val="-3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5"/>
          <w:w w:val="95"/>
        </w:rPr>
        <w:t>ar</w:t>
      </w:r>
      <w:r w:rsidRPr="00DA33BD">
        <w:rPr>
          <w:rFonts w:asciiTheme="minorHAnsi" w:hAnsiTheme="minorHAnsi" w:cstheme="minorHAnsi"/>
          <w:color w:val="363435"/>
          <w:spacing w:val="4"/>
          <w:w w:val="95"/>
        </w:rPr>
        <w:t>t</w:t>
      </w:r>
      <w:r w:rsidRPr="00DA33BD">
        <w:rPr>
          <w:rFonts w:asciiTheme="minorHAnsi" w:hAnsiTheme="minorHAnsi" w:cstheme="minorHAnsi"/>
          <w:color w:val="363435"/>
          <w:spacing w:val="2"/>
          <w:w w:val="95"/>
        </w:rPr>
        <w:t>i</w:t>
      </w:r>
      <w:r w:rsidRPr="00DA33BD">
        <w:rPr>
          <w:rFonts w:asciiTheme="minorHAnsi" w:hAnsiTheme="minorHAnsi" w:cstheme="minorHAnsi"/>
          <w:color w:val="363435"/>
          <w:spacing w:val="1"/>
          <w:w w:val="95"/>
        </w:rPr>
        <w:t>s</w:t>
      </w:r>
      <w:r w:rsidRPr="00DA33BD">
        <w:rPr>
          <w:rFonts w:asciiTheme="minorHAnsi" w:hAnsiTheme="minorHAnsi" w:cstheme="minorHAnsi"/>
          <w:color w:val="363435"/>
          <w:w w:val="95"/>
        </w:rPr>
        <w:t>t</w:t>
      </w:r>
      <w:r w:rsidRPr="00DA33BD">
        <w:rPr>
          <w:rFonts w:asciiTheme="minorHAnsi" w:hAnsiTheme="minorHAnsi" w:cstheme="minorHAnsi"/>
          <w:color w:val="363435"/>
          <w:spacing w:val="8"/>
          <w:w w:val="95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1"/>
          <w:w w:val="95"/>
        </w:rPr>
        <w:t>s</w:t>
      </w:r>
      <w:r w:rsidRPr="00DA33BD">
        <w:rPr>
          <w:rFonts w:asciiTheme="minorHAnsi" w:hAnsiTheme="minorHAnsi" w:cstheme="minorHAnsi"/>
          <w:color w:val="363435"/>
          <w:spacing w:val="-2"/>
          <w:w w:val="95"/>
        </w:rPr>
        <w:t>o</w:t>
      </w:r>
      <w:r w:rsidRPr="00DA33BD">
        <w:rPr>
          <w:rFonts w:asciiTheme="minorHAnsi" w:hAnsiTheme="minorHAnsi" w:cstheme="minorHAnsi"/>
          <w:color w:val="363435"/>
          <w:spacing w:val="-1"/>
          <w:w w:val="95"/>
        </w:rPr>
        <w:t>m</w:t>
      </w:r>
      <w:r w:rsidRPr="00DA33BD">
        <w:rPr>
          <w:rFonts w:asciiTheme="minorHAnsi" w:hAnsiTheme="minorHAnsi" w:cstheme="minorHAnsi"/>
          <w:color w:val="363435"/>
          <w:spacing w:val="2"/>
          <w:w w:val="95"/>
        </w:rPr>
        <w:t>e</w:t>
      </w:r>
      <w:r w:rsidRPr="00DA33BD">
        <w:rPr>
          <w:rFonts w:asciiTheme="minorHAnsi" w:hAnsiTheme="minorHAnsi" w:cstheme="minorHAnsi"/>
          <w:color w:val="363435"/>
          <w:spacing w:val="4"/>
          <w:w w:val="95"/>
        </w:rPr>
        <w:t>t</w:t>
      </w:r>
      <w:r w:rsidRPr="00DA33BD">
        <w:rPr>
          <w:rFonts w:asciiTheme="minorHAnsi" w:hAnsiTheme="minorHAnsi" w:cstheme="minorHAnsi"/>
          <w:color w:val="363435"/>
          <w:spacing w:val="3"/>
          <w:w w:val="95"/>
        </w:rPr>
        <w:t>i</w:t>
      </w:r>
      <w:r w:rsidRPr="00DA33BD">
        <w:rPr>
          <w:rFonts w:asciiTheme="minorHAnsi" w:hAnsiTheme="minorHAnsi" w:cstheme="minorHAnsi"/>
          <w:color w:val="363435"/>
          <w:spacing w:val="-1"/>
          <w:w w:val="95"/>
        </w:rPr>
        <w:t>m</w:t>
      </w:r>
      <w:r w:rsidRPr="00DA33BD">
        <w:rPr>
          <w:rFonts w:asciiTheme="minorHAnsi" w:hAnsiTheme="minorHAnsi" w:cstheme="minorHAnsi"/>
          <w:color w:val="363435"/>
          <w:w w:val="95"/>
        </w:rPr>
        <w:t>e</w:t>
      </w:r>
      <w:r w:rsidRPr="00DA33BD">
        <w:rPr>
          <w:rFonts w:asciiTheme="minorHAnsi" w:hAnsiTheme="minorHAnsi" w:cstheme="minorHAnsi"/>
          <w:color w:val="363435"/>
          <w:spacing w:val="10"/>
          <w:w w:val="95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-3"/>
          <w:w w:val="95"/>
        </w:rPr>
        <w:t>j</w:t>
      </w:r>
      <w:r w:rsidRPr="00DA33BD">
        <w:rPr>
          <w:rFonts w:asciiTheme="minorHAnsi" w:hAnsiTheme="minorHAnsi" w:cstheme="minorHAnsi"/>
          <w:color w:val="363435"/>
          <w:spacing w:val="4"/>
          <w:w w:val="95"/>
        </w:rPr>
        <w:t>u</w:t>
      </w:r>
      <w:r w:rsidRPr="00DA33BD">
        <w:rPr>
          <w:rFonts w:asciiTheme="minorHAnsi" w:hAnsiTheme="minorHAnsi" w:cstheme="minorHAnsi"/>
          <w:color w:val="363435"/>
          <w:spacing w:val="1"/>
          <w:w w:val="95"/>
        </w:rPr>
        <w:t>s</w:t>
      </w:r>
      <w:r w:rsidRPr="00DA33BD">
        <w:rPr>
          <w:rFonts w:asciiTheme="minorHAnsi" w:hAnsiTheme="minorHAnsi" w:cstheme="minorHAnsi"/>
          <w:color w:val="363435"/>
          <w:w w:val="95"/>
        </w:rPr>
        <w:t>t</w:t>
      </w:r>
      <w:r w:rsidRPr="00DA33BD">
        <w:rPr>
          <w:rFonts w:asciiTheme="minorHAnsi" w:hAnsiTheme="minorHAnsi" w:cstheme="minorHAnsi"/>
          <w:color w:val="363435"/>
          <w:spacing w:val="6"/>
          <w:w w:val="95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2"/>
          <w:w w:val="95"/>
        </w:rPr>
        <w:t>be</w:t>
      </w:r>
      <w:r w:rsidRPr="00DA33BD">
        <w:rPr>
          <w:rFonts w:asciiTheme="minorHAnsi" w:hAnsiTheme="minorHAnsi" w:cstheme="minorHAnsi"/>
          <w:color w:val="363435"/>
          <w:spacing w:val="1"/>
          <w:w w:val="95"/>
        </w:rPr>
        <w:t>f</w:t>
      </w:r>
      <w:r w:rsidRPr="00DA33BD">
        <w:rPr>
          <w:rFonts w:asciiTheme="minorHAnsi" w:hAnsiTheme="minorHAnsi" w:cstheme="minorHAnsi"/>
          <w:color w:val="363435"/>
          <w:spacing w:val="-2"/>
          <w:w w:val="95"/>
        </w:rPr>
        <w:t>o</w:t>
      </w:r>
      <w:r w:rsidRPr="00DA33BD">
        <w:rPr>
          <w:rFonts w:asciiTheme="minorHAnsi" w:hAnsiTheme="minorHAnsi" w:cstheme="minorHAnsi"/>
          <w:color w:val="363435"/>
          <w:w w:val="95"/>
        </w:rPr>
        <w:t>r</w:t>
      </w:r>
      <w:r w:rsidRPr="00DA33BD">
        <w:rPr>
          <w:rFonts w:asciiTheme="minorHAnsi" w:hAnsiTheme="minorHAnsi" w:cstheme="minorHAnsi"/>
          <w:color w:val="363435"/>
          <w:spacing w:val="1"/>
          <w:w w:val="95"/>
        </w:rPr>
        <w:t>e</w:t>
      </w:r>
      <w:r w:rsidRPr="00DA33BD">
        <w:rPr>
          <w:rFonts w:asciiTheme="minorHAnsi" w:hAnsiTheme="minorHAnsi" w:cstheme="minorHAnsi"/>
          <w:color w:val="363435"/>
          <w:w w:val="95"/>
        </w:rPr>
        <w:t>,</w:t>
      </w:r>
      <w:r w:rsidRPr="00DA33BD">
        <w:rPr>
          <w:rFonts w:asciiTheme="minorHAnsi" w:hAnsiTheme="minorHAnsi" w:cstheme="minorHAnsi"/>
          <w:color w:val="363435"/>
          <w:spacing w:val="-1"/>
          <w:w w:val="95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-2"/>
        </w:rPr>
        <w:t>o</w:t>
      </w:r>
      <w:r w:rsidRPr="00DA33BD">
        <w:rPr>
          <w:rFonts w:asciiTheme="minorHAnsi" w:hAnsiTheme="minorHAnsi" w:cstheme="minorHAnsi"/>
          <w:color w:val="363435"/>
        </w:rPr>
        <w:t>r</w:t>
      </w:r>
      <w:r w:rsidRPr="00DA33BD">
        <w:rPr>
          <w:rFonts w:asciiTheme="minorHAnsi" w:hAnsiTheme="minorHAnsi" w:cstheme="minorHAnsi"/>
          <w:color w:val="363435"/>
          <w:spacing w:val="-4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3"/>
          <w:w w:val="90"/>
        </w:rPr>
        <w:t>e</w:t>
      </w:r>
      <w:r w:rsidRPr="00DA33BD">
        <w:rPr>
          <w:rFonts w:asciiTheme="minorHAnsi" w:hAnsiTheme="minorHAnsi" w:cstheme="minorHAnsi"/>
          <w:color w:val="363435"/>
          <w:spacing w:val="4"/>
          <w:w w:val="90"/>
        </w:rPr>
        <w:t>a</w:t>
      </w:r>
      <w:r w:rsidRPr="00DA33BD">
        <w:rPr>
          <w:rFonts w:asciiTheme="minorHAnsi" w:hAnsiTheme="minorHAnsi" w:cstheme="minorHAnsi"/>
          <w:color w:val="363435"/>
          <w:spacing w:val="-1"/>
          <w:w w:val="90"/>
        </w:rPr>
        <w:t>r</w:t>
      </w:r>
      <w:r w:rsidRPr="00DA33BD">
        <w:rPr>
          <w:rFonts w:asciiTheme="minorHAnsi" w:hAnsiTheme="minorHAnsi" w:cstheme="minorHAnsi"/>
          <w:color w:val="363435"/>
          <w:w w:val="90"/>
        </w:rPr>
        <w:t>ly</w:t>
      </w:r>
      <w:r w:rsidRPr="00DA33BD">
        <w:rPr>
          <w:rFonts w:asciiTheme="minorHAnsi" w:hAnsiTheme="minorHAnsi" w:cstheme="minorHAnsi"/>
          <w:color w:val="363435"/>
          <w:spacing w:val="8"/>
          <w:w w:val="90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-2"/>
        </w:rPr>
        <w:t>o</w:t>
      </w:r>
      <w:r w:rsidRPr="00DA33BD">
        <w:rPr>
          <w:rFonts w:asciiTheme="minorHAnsi" w:hAnsiTheme="minorHAnsi" w:cstheme="minorHAnsi"/>
          <w:color w:val="363435"/>
        </w:rPr>
        <w:t>n</w:t>
      </w:r>
      <w:r w:rsidRPr="00DA33BD">
        <w:rPr>
          <w:rFonts w:asciiTheme="minorHAnsi" w:hAnsiTheme="minorHAnsi" w:cstheme="minorHAnsi"/>
          <w:color w:val="363435"/>
          <w:spacing w:val="2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3"/>
        </w:rPr>
        <w:t>i</w:t>
      </w:r>
      <w:r w:rsidRPr="00DA33BD">
        <w:rPr>
          <w:rFonts w:asciiTheme="minorHAnsi" w:hAnsiTheme="minorHAnsi" w:cstheme="minorHAnsi"/>
          <w:color w:val="363435"/>
          <w:spacing w:val="-2"/>
        </w:rPr>
        <w:t>n</w:t>
      </w:r>
      <w:r w:rsidRPr="00DA33BD">
        <w:rPr>
          <w:rFonts w:asciiTheme="minorHAnsi" w:hAnsiTheme="minorHAnsi" w:cstheme="minorHAnsi"/>
          <w:color w:val="363435"/>
        </w:rPr>
        <w:t>,</w:t>
      </w:r>
      <w:r w:rsidRPr="00DA33BD">
        <w:rPr>
          <w:rFonts w:asciiTheme="minorHAnsi" w:hAnsiTheme="minorHAnsi" w:cstheme="minorHAnsi"/>
          <w:color w:val="363435"/>
          <w:spacing w:val="1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1"/>
          <w:w w:val="95"/>
        </w:rPr>
        <w:t>c</w:t>
      </w:r>
      <w:r w:rsidRPr="00DA33BD">
        <w:rPr>
          <w:rFonts w:asciiTheme="minorHAnsi" w:hAnsiTheme="minorHAnsi" w:cstheme="minorHAnsi"/>
          <w:color w:val="363435"/>
          <w:w w:val="95"/>
        </w:rPr>
        <w:t>r</w:t>
      </w:r>
      <w:r w:rsidRPr="00DA33BD">
        <w:rPr>
          <w:rFonts w:asciiTheme="minorHAnsi" w:hAnsiTheme="minorHAnsi" w:cstheme="minorHAnsi"/>
          <w:color w:val="363435"/>
          <w:spacing w:val="3"/>
          <w:w w:val="95"/>
        </w:rPr>
        <w:t>e</w:t>
      </w:r>
      <w:r w:rsidRPr="00DA33BD">
        <w:rPr>
          <w:rFonts w:asciiTheme="minorHAnsi" w:hAnsiTheme="minorHAnsi" w:cstheme="minorHAnsi"/>
          <w:color w:val="363435"/>
          <w:w w:val="95"/>
        </w:rPr>
        <w:t>a</w:t>
      </w:r>
      <w:r w:rsidRPr="00DA33BD">
        <w:rPr>
          <w:rFonts w:asciiTheme="minorHAnsi" w:hAnsiTheme="minorHAnsi" w:cstheme="minorHAnsi"/>
          <w:color w:val="363435"/>
          <w:spacing w:val="4"/>
          <w:w w:val="95"/>
        </w:rPr>
        <w:t>t</w:t>
      </w:r>
      <w:r w:rsidRPr="00DA33BD">
        <w:rPr>
          <w:rFonts w:asciiTheme="minorHAnsi" w:hAnsiTheme="minorHAnsi" w:cstheme="minorHAnsi"/>
          <w:color w:val="363435"/>
          <w:spacing w:val="3"/>
          <w:w w:val="95"/>
        </w:rPr>
        <w:t>i</w:t>
      </w:r>
      <w:r w:rsidRPr="00DA33BD">
        <w:rPr>
          <w:rFonts w:asciiTheme="minorHAnsi" w:hAnsiTheme="minorHAnsi" w:cstheme="minorHAnsi"/>
          <w:color w:val="363435"/>
          <w:spacing w:val="2"/>
          <w:w w:val="95"/>
        </w:rPr>
        <w:t>n</w:t>
      </w:r>
      <w:r w:rsidRPr="00DA33BD">
        <w:rPr>
          <w:rFonts w:asciiTheme="minorHAnsi" w:hAnsiTheme="minorHAnsi" w:cstheme="minorHAnsi"/>
          <w:color w:val="363435"/>
          <w:w w:val="95"/>
        </w:rPr>
        <w:t>g</w:t>
      </w:r>
      <w:r w:rsidRPr="00DA33BD">
        <w:rPr>
          <w:rFonts w:asciiTheme="minorHAnsi" w:hAnsiTheme="minorHAnsi" w:cstheme="minorHAnsi"/>
          <w:color w:val="363435"/>
          <w:spacing w:val="3"/>
          <w:w w:val="95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5"/>
        </w:rPr>
        <w:t>t</w:t>
      </w:r>
      <w:r w:rsidRPr="00DA33BD">
        <w:rPr>
          <w:rFonts w:asciiTheme="minorHAnsi" w:hAnsiTheme="minorHAnsi" w:cstheme="minorHAnsi"/>
          <w:color w:val="363435"/>
          <w:spacing w:val="-1"/>
        </w:rPr>
        <w:t>h</w:t>
      </w:r>
      <w:r w:rsidRPr="00DA33BD">
        <w:rPr>
          <w:rFonts w:asciiTheme="minorHAnsi" w:hAnsiTheme="minorHAnsi" w:cstheme="minorHAnsi"/>
          <w:color w:val="363435"/>
        </w:rPr>
        <w:t xml:space="preserve">e </w:t>
      </w:r>
      <w:r w:rsidRPr="00DA33BD">
        <w:rPr>
          <w:rFonts w:asciiTheme="minorHAnsi" w:hAnsiTheme="minorHAnsi" w:cstheme="minorHAnsi"/>
          <w:color w:val="363435"/>
          <w:spacing w:val="5"/>
          <w:w w:val="95"/>
        </w:rPr>
        <w:t>ar</w:t>
      </w:r>
      <w:r w:rsidRPr="00DA33BD">
        <w:rPr>
          <w:rFonts w:asciiTheme="minorHAnsi" w:hAnsiTheme="minorHAnsi" w:cstheme="minorHAnsi"/>
          <w:color w:val="363435"/>
          <w:spacing w:val="8"/>
          <w:w w:val="95"/>
        </w:rPr>
        <w:t>t</w:t>
      </w:r>
      <w:r w:rsidRPr="00DA33BD">
        <w:rPr>
          <w:rFonts w:asciiTheme="minorHAnsi" w:hAnsiTheme="minorHAnsi" w:cstheme="minorHAnsi"/>
          <w:color w:val="363435"/>
          <w:w w:val="95"/>
        </w:rPr>
        <w:t>w</w:t>
      </w:r>
      <w:r w:rsidRPr="00DA33BD">
        <w:rPr>
          <w:rFonts w:asciiTheme="minorHAnsi" w:hAnsiTheme="minorHAnsi" w:cstheme="minorHAnsi"/>
          <w:color w:val="363435"/>
          <w:spacing w:val="-2"/>
          <w:w w:val="95"/>
        </w:rPr>
        <w:t>o</w:t>
      </w:r>
      <w:r w:rsidRPr="00DA33BD">
        <w:rPr>
          <w:rFonts w:asciiTheme="minorHAnsi" w:hAnsiTheme="minorHAnsi" w:cstheme="minorHAnsi"/>
          <w:color w:val="363435"/>
          <w:spacing w:val="-1"/>
          <w:w w:val="95"/>
        </w:rPr>
        <w:t>r</w:t>
      </w:r>
      <w:r w:rsidRPr="00DA33BD">
        <w:rPr>
          <w:rFonts w:asciiTheme="minorHAnsi" w:hAnsiTheme="minorHAnsi" w:cstheme="minorHAnsi"/>
          <w:color w:val="363435"/>
          <w:w w:val="95"/>
        </w:rPr>
        <w:t>k</w:t>
      </w:r>
      <w:r w:rsidRPr="00DA33BD">
        <w:rPr>
          <w:rFonts w:asciiTheme="minorHAnsi" w:hAnsiTheme="minorHAnsi" w:cstheme="minorHAnsi"/>
          <w:color w:val="363435"/>
          <w:spacing w:val="11"/>
          <w:w w:val="95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2"/>
          <w:w w:val="95"/>
        </w:rPr>
        <w:t>a</w:t>
      </w:r>
      <w:r w:rsidRPr="00DA33BD">
        <w:rPr>
          <w:rFonts w:asciiTheme="minorHAnsi" w:hAnsiTheme="minorHAnsi" w:cstheme="minorHAnsi"/>
          <w:color w:val="363435"/>
          <w:spacing w:val="3"/>
          <w:w w:val="95"/>
        </w:rPr>
        <w:t>cc</w:t>
      </w:r>
      <w:r w:rsidRPr="00DA33BD">
        <w:rPr>
          <w:rFonts w:asciiTheme="minorHAnsi" w:hAnsiTheme="minorHAnsi" w:cstheme="minorHAnsi"/>
          <w:color w:val="363435"/>
          <w:spacing w:val="-2"/>
          <w:w w:val="95"/>
        </w:rPr>
        <w:t>om</w:t>
      </w:r>
      <w:r w:rsidRPr="00DA33BD">
        <w:rPr>
          <w:rFonts w:asciiTheme="minorHAnsi" w:hAnsiTheme="minorHAnsi" w:cstheme="minorHAnsi"/>
          <w:color w:val="363435"/>
          <w:spacing w:val="1"/>
          <w:w w:val="95"/>
        </w:rPr>
        <w:t>p</w:t>
      </w:r>
      <w:r w:rsidRPr="00DA33BD">
        <w:rPr>
          <w:rFonts w:asciiTheme="minorHAnsi" w:hAnsiTheme="minorHAnsi" w:cstheme="minorHAnsi"/>
          <w:color w:val="363435"/>
          <w:spacing w:val="6"/>
          <w:w w:val="95"/>
        </w:rPr>
        <w:t>a</w:t>
      </w:r>
      <w:r w:rsidRPr="00DA33BD">
        <w:rPr>
          <w:rFonts w:asciiTheme="minorHAnsi" w:hAnsiTheme="minorHAnsi" w:cstheme="minorHAnsi"/>
          <w:color w:val="363435"/>
          <w:spacing w:val="-2"/>
          <w:w w:val="95"/>
        </w:rPr>
        <w:t>n</w:t>
      </w:r>
      <w:r w:rsidRPr="00DA33BD">
        <w:rPr>
          <w:rFonts w:asciiTheme="minorHAnsi" w:hAnsiTheme="minorHAnsi" w:cstheme="minorHAnsi"/>
          <w:color w:val="363435"/>
          <w:spacing w:val="4"/>
          <w:w w:val="95"/>
        </w:rPr>
        <w:t>y</w:t>
      </w:r>
      <w:r w:rsidRPr="00DA33BD">
        <w:rPr>
          <w:rFonts w:asciiTheme="minorHAnsi" w:hAnsiTheme="minorHAnsi" w:cstheme="minorHAnsi"/>
          <w:color w:val="363435"/>
          <w:spacing w:val="3"/>
          <w:w w:val="95"/>
        </w:rPr>
        <w:t>i</w:t>
      </w:r>
      <w:r w:rsidRPr="00DA33BD">
        <w:rPr>
          <w:rFonts w:asciiTheme="minorHAnsi" w:hAnsiTheme="minorHAnsi" w:cstheme="minorHAnsi"/>
          <w:color w:val="363435"/>
          <w:spacing w:val="2"/>
          <w:w w:val="95"/>
        </w:rPr>
        <w:t>n</w:t>
      </w:r>
      <w:r w:rsidRPr="00DA33BD">
        <w:rPr>
          <w:rFonts w:asciiTheme="minorHAnsi" w:hAnsiTheme="minorHAnsi" w:cstheme="minorHAnsi"/>
          <w:color w:val="363435"/>
          <w:w w:val="95"/>
        </w:rPr>
        <w:t>g</w:t>
      </w:r>
      <w:r w:rsidRPr="00DA33BD">
        <w:rPr>
          <w:rFonts w:asciiTheme="minorHAnsi" w:hAnsiTheme="minorHAnsi" w:cstheme="minorHAnsi"/>
          <w:color w:val="363435"/>
          <w:spacing w:val="9"/>
          <w:w w:val="95"/>
        </w:rPr>
        <w:t xml:space="preserve"> </w:t>
      </w:r>
      <w:r w:rsidRPr="00DA33BD">
        <w:rPr>
          <w:rFonts w:asciiTheme="minorHAnsi" w:hAnsiTheme="minorHAnsi" w:cstheme="minorHAnsi"/>
          <w:color w:val="363435"/>
        </w:rPr>
        <w:t>y</w:t>
      </w:r>
      <w:r w:rsidRPr="00DA33BD">
        <w:rPr>
          <w:rFonts w:asciiTheme="minorHAnsi" w:hAnsiTheme="minorHAnsi" w:cstheme="minorHAnsi"/>
          <w:color w:val="363435"/>
          <w:spacing w:val="-1"/>
        </w:rPr>
        <w:t>o</w:t>
      </w:r>
      <w:r w:rsidRPr="00DA33BD">
        <w:rPr>
          <w:rFonts w:asciiTheme="minorHAnsi" w:hAnsiTheme="minorHAnsi" w:cstheme="minorHAnsi"/>
          <w:color w:val="363435"/>
          <w:spacing w:val="4"/>
        </w:rPr>
        <w:t>u</w:t>
      </w:r>
      <w:r w:rsidRPr="00DA33BD">
        <w:rPr>
          <w:rFonts w:asciiTheme="minorHAnsi" w:hAnsiTheme="minorHAnsi" w:cstheme="minorHAnsi"/>
          <w:color w:val="363435"/>
        </w:rPr>
        <w:t>r</w:t>
      </w:r>
      <w:r w:rsidRPr="00DA33BD">
        <w:rPr>
          <w:rFonts w:asciiTheme="minorHAnsi" w:hAnsiTheme="minorHAnsi" w:cstheme="minorHAnsi"/>
          <w:color w:val="363435"/>
          <w:spacing w:val="-15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1"/>
          <w:w w:val="97"/>
        </w:rPr>
        <w:t>s</w:t>
      </w:r>
      <w:r w:rsidRPr="00DA33BD">
        <w:rPr>
          <w:rFonts w:asciiTheme="minorHAnsi" w:hAnsiTheme="minorHAnsi" w:cstheme="minorHAnsi"/>
          <w:color w:val="363435"/>
          <w:spacing w:val="4"/>
          <w:w w:val="97"/>
        </w:rPr>
        <w:t>t</w:t>
      </w:r>
      <w:r w:rsidRPr="00DA33BD">
        <w:rPr>
          <w:rFonts w:asciiTheme="minorHAnsi" w:hAnsiTheme="minorHAnsi" w:cstheme="minorHAnsi"/>
          <w:color w:val="363435"/>
          <w:w w:val="97"/>
        </w:rPr>
        <w:t>at</w:t>
      </w:r>
      <w:r w:rsidRPr="00DA33BD">
        <w:rPr>
          <w:rFonts w:asciiTheme="minorHAnsi" w:hAnsiTheme="minorHAnsi" w:cstheme="minorHAnsi"/>
          <w:color w:val="363435"/>
          <w:spacing w:val="1"/>
          <w:w w:val="97"/>
        </w:rPr>
        <w:t>e</w:t>
      </w:r>
      <w:r w:rsidRPr="00DA33BD">
        <w:rPr>
          <w:rFonts w:asciiTheme="minorHAnsi" w:hAnsiTheme="minorHAnsi" w:cstheme="minorHAnsi"/>
          <w:color w:val="363435"/>
          <w:spacing w:val="-1"/>
          <w:w w:val="97"/>
        </w:rPr>
        <w:t>m</w:t>
      </w:r>
      <w:r w:rsidRPr="00DA33BD">
        <w:rPr>
          <w:rFonts w:asciiTheme="minorHAnsi" w:hAnsiTheme="minorHAnsi" w:cstheme="minorHAnsi"/>
          <w:color w:val="363435"/>
          <w:w w:val="97"/>
        </w:rPr>
        <w:t>e</w:t>
      </w:r>
      <w:r w:rsidRPr="00DA33BD">
        <w:rPr>
          <w:rFonts w:asciiTheme="minorHAnsi" w:hAnsiTheme="minorHAnsi" w:cstheme="minorHAnsi"/>
          <w:color w:val="363435"/>
          <w:spacing w:val="-3"/>
          <w:w w:val="97"/>
        </w:rPr>
        <w:t>n</w:t>
      </w:r>
      <w:r w:rsidRPr="00DA33BD">
        <w:rPr>
          <w:rFonts w:asciiTheme="minorHAnsi" w:hAnsiTheme="minorHAnsi" w:cstheme="minorHAnsi"/>
          <w:color w:val="363435"/>
          <w:spacing w:val="2"/>
          <w:w w:val="97"/>
        </w:rPr>
        <w:t>t</w:t>
      </w:r>
      <w:r w:rsidRPr="00DA33BD">
        <w:rPr>
          <w:rFonts w:asciiTheme="minorHAnsi" w:hAnsiTheme="minorHAnsi" w:cstheme="minorHAnsi"/>
          <w:color w:val="363435"/>
          <w:w w:val="97"/>
        </w:rPr>
        <w:t>.</w:t>
      </w:r>
      <w:r w:rsidRPr="00DA33BD">
        <w:rPr>
          <w:rFonts w:asciiTheme="minorHAnsi" w:hAnsiTheme="minorHAnsi" w:cstheme="minorHAnsi"/>
          <w:color w:val="363435"/>
          <w:spacing w:val="8"/>
          <w:w w:val="97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-1"/>
        </w:rPr>
        <w:t>O</w:t>
      </w:r>
      <w:r w:rsidRPr="00DA33BD">
        <w:rPr>
          <w:rFonts w:asciiTheme="minorHAnsi" w:hAnsiTheme="minorHAnsi" w:cstheme="minorHAnsi"/>
          <w:color w:val="363435"/>
          <w:spacing w:val="-8"/>
        </w:rPr>
        <w:t>r</w:t>
      </w:r>
      <w:r w:rsidRPr="00DA33BD">
        <w:rPr>
          <w:rFonts w:asciiTheme="minorHAnsi" w:hAnsiTheme="minorHAnsi" w:cstheme="minorHAnsi"/>
          <w:color w:val="363435"/>
        </w:rPr>
        <w:t>,</w:t>
      </w:r>
      <w:r w:rsidRPr="00DA33BD">
        <w:rPr>
          <w:rFonts w:asciiTheme="minorHAnsi" w:hAnsiTheme="minorHAnsi" w:cstheme="minorHAnsi"/>
          <w:color w:val="363435"/>
          <w:spacing w:val="14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3"/>
          <w:w w:val="93"/>
        </w:rPr>
        <w:t>c</w:t>
      </w:r>
      <w:r w:rsidRPr="00DA33BD">
        <w:rPr>
          <w:rFonts w:asciiTheme="minorHAnsi" w:hAnsiTheme="minorHAnsi" w:cstheme="minorHAnsi"/>
          <w:color w:val="363435"/>
          <w:spacing w:val="-1"/>
          <w:w w:val="93"/>
        </w:rPr>
        <w:t>h</w:t>
      </w:r>
      <w:r w:rsidRPr="00DA33BD">
        <w:rPr>
          <w:rFonts w:asciiTheme="minorHAnsi" w:hAnsiTheme="minorHAnsi" w:cstheme="minorHAnsi"/>
          <w:color w:val="363435"/>
          <w:spacing w:val="2"/>
          <w:w w:val="93"/>
        </w:rPr>
        <w:t>o</w:t>
      </w:r>
      <w:r w:rsidRPr="00DA33BD">
        <w:rPr>
          <w:rFonts w:asciiTheme="minorHAnsi" w:hAnsiTheme="minorHAnsi" w:cstheme="minorHAnsi"/>
          <w:color w:val="363435"/>
          <w:spacing w:val="1"/>
          <w:w w:val="93"/>
        </w:rPr>
        <w:t>os</w:t>
      </w:r>
      <w:r w:rsidRPr="00DA33BD">
        <w:rPr>
          <w:rFonts w:asciiTheme="minorHAnsi" w:hAnsiTheme="minorHAnsi" w:cstheme="minorHAnsi"/>
          <w:color w:val="363435"/>
          <w:w w:val="93"/>
        </w:rPr>
        <w:t>e</w:t>
      </w:r>
      <w:r w:rsidRPr="00DA33BD">
        <w:rPr>
          <w:rFonts w:asciiTheme="minorHAnsi" w:hAnsiTheme="minorHAnsi" w:cstheme="minorHAnsi"/>
          <w:color w:val="363435"/>
          <w:spacing w:val="8"/>
          <w:w w:val="93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1"/>
          <w:w w:val="93"/>
        </w:rPr>
        <w:t>s</w:t>
      </w:r>
      <w:r w:rsidRPr="00DA33BD">
        <w:rPr>
          <w:rFonts w:asciiTheme="minorHAnsi" w:hAnsiTheme="minorHAnsi" w:cstheme="minorHAnsi"/>
          <w:color w:val="363435"/>
          <w:spacing w:val="-2"/>
          <w:w w:val="93"/>
        </w:rPr>
        <w:t>o</w:t>
      </w:r>
      <w:r w:rsidRPr="00DA33BD">
        <w:rPr>
          <w:rFonts w:asciiTheme="minorHAnsi" w:hAnsiTheme="minorHAnsi" w:cstheme="minorHAnsi"/>
          <w:color w:val="363435"/>
          <w:spacing w:val="-1"/>
          <w:w w:val="93"/>
        </w:rPr>
        <w:t>m</w:t>
      </w:r>
      <w:r w:rsidRPr="00DA33BD">
        <w:rPr>
          <w:rFonts w:asciiTheme="minorHAnsi" w:hAnsiTheme="minorHAnsi" w:cstheme="minorHAnsi"/>
          <w:color w:val="363435"/>
          <w:w w:val="93"/>
        </w:rPr>
        <w:t>e</w:t>
      </w:r>
      <w:r w:rsidRPr="00DA33BD">
        <w:rPr>
          <w:rFonts w:asciiTheme="minorHAnsi" w:hAnsiTheme="minorHAnsi" w:cstheme="minorHAnsi"/>
          <w:color w:val="363435"/>
          <w:spacing w:val="8"/>
          <w:w w:val="93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-2"/>
        </w:rPr>
        <w:t>o</w:t>
      </w:r>
      <w:r w:rsidRPr="00DA33BD">
        <w:rPr>
          <w:rFonts w:asciiTheme="minorHAnsi" w:hAnsiTheme="minorHAnsi" w:cstheme="minorHAnsi"/>
          <w:color w:val="363435"/>
          <w:spacing w:val="5"/>
        </w:rPr>
        <w:t>t</w:t>
      </w:r>
      <w:r w:rsidRPr="00DA33BD">
        <w:rPr>
          <w:rFonts w:asciiTheme="minorHAnsi" w:hAnsiTheme="minorHAnsi" w:cstheme="minorHAnsi"/>
          <w:color w:val="363435"/>
          <w:spacing w:val="-1"/>
        </w:rPr>
        <w:t>h</w:t>
      </w:r>
      <w:r w:rsidRPr="00DA33BD">
        <w:rPr>
          <w:rFonts w:asciiTheme="minorHAnsi" w:hAnsiTheme="minorHAnsi" w:cstheme="minorHAnsi"/>
          <w:color w:val="363435"/>
        </w:rPr>
        <w:t>er</w:t>
      </w:r>
      <w:r w:rsidRPr="00DA33BD">
        <w:rPr>
          <w:rFonts w:asciiTheme="minorHAnsi" w:hAnsiTheme="minorHAnsi" w:cstheme="minorHAnsi"/>
          <w:color w:val="363435"/>
          <w:spacing w:val="-5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-2"/>
          <w:w w:val="93"/>
        </w:rPr>
        <w:t>b</w:t>
      </w:r>
      <w:r w:rsidRPr="00DA33BD">
        <w:rPr>
          <w:rFonts w:asciiTheme="minorHAnsi" w:hAnsiTheme="minorHAnsi" w:cstheme="minorHAnsi"/>
          <w:color w:val="363435"/>
          <w:spacing w:val="2"/>
          <w:w w:val="93"/>
        </w:rPr>
        <w:t>r</w:t>
      </w:r>
      <w:r w:rsidRPr="00DA33BD">
        <w:rPr>
          <w:rFonts w:asciiTheme="minorHAnsi" w:hAnsiTheme="minorHAnsi" w:cstheme="minorHAnsi"/>
          <w:color w:val="363435"/>
          <w:spacing w:val="-1"/>
          <w:w w:val="93"/>
        </w:rPr>
        <w:t>i</w:t>
      </w:r>
      <w:r w:rsidRPr="00DA33BD">
        <w:rPr>
          <w:rFonts w:asciiTheme="minorHAnsi" w:hAnsiTheme="minorHAnsi" w:cstheme="minorHAnsi"/>
          <w:color w:val="363435"/>
          <w:spacing w:val="2"/>
          <w:w w:val="93"/>
        </w:rPr>
        <w:t>e</w:t>
      </w:r>
      <w:r w:rsidRPr="00DA33BD">
        <w:rPr>
          <w:rFonts w:asciiTheme="minorHAnsi" w:hAnsiTheme="minorHAnsi" w:cstheme="minorHAnsi"/>
          <w:color w:val="363435"/>
          <w:w w:val="93"/>
        </w:rPr>
        <w:t>f</w:t>
      </w:r>
      <w:r w:rsidRPr="00DA33BD">
        <w:rPr>
          <w:rFonts w:asciiTheme="minorHAnsi" w:hAnsiTheme="minorHAnsi" w:cstheme="minorHAnsi"/>
          <w:color w:val="363435"/>
          <w:spacing w:val="6"/>
          <w:w w:val="93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-1"/>
        </w:rPr>
        <w:t>b</w:t>
      </w:r>
      <w:r w:rsidRPr="00DA33BD">
        <w:rPr>
          <w:rFonts w:asciiTheme="minorHAnsi" w:hAnsiTheme="minorHAnsi" w:cstheme="minorHAnsi"/>
          <w:color w:val="363435"/>
          <w:spacing w:val="-2"/>
        </w:rPr>
        <w:t>u</w:t>
      </w:r>
      <w:r w:rsidRPr="00DA33BD">
        <w:rPr>
          <w:rFonts w:asciiTheme="minorHAnsi" w:hAnsiTheme="minorHAnsi" w:cstheme="minorHAnsi"/>
          <w:color w:val="363435"/>
        </w:rPr>
        <w:t>t</w:t>
      </w:r>
      <w:r w:rsidRPr="00DA33BD">
        <w:rPr>
          <w:rFonts w:asciiTheme="minorHAnsi" w:hAnsiTheme="minorHAnsi" w:cstheme="minorHAnsi"/>
          <w:color w:val="363435"/>
          <w:spacing w:val="8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2"/>
          <w:w w:val="94"/>
        </w:rPr>
        <w:t>p</w:t>
      </w:r>
      <w:r w:rsidRPr="00DA33BD">
        <w:rPr>
          <w:rFonts w:asciiTheme="minorHAnsi" w:hAnsiTheme="minorHAnsi" w:cstheme="minorHAnsi"/>
          <w:color w:val="363435"/>
          <w:w w:val="94"/>
        </w:rPr>
        <w:t>e</w:t>
      </w:r>
      <w:r w:rsidRPr="00DA33BD">
        <w:rPr>
          <w:rFonts w:asciiTheme="minorHAnsi" w:hAnsiTheme="minorHAnsi" w:cstheme="minorHAnsi"/>
          <w:color w:val="363435"/>
          <w:spacing w:val="2"/>
          <w:w w:val="94"/>
        </w:rPr>
        <w:t>r</w:t>
      </w:r>
      <w:r w:rsidRPr="00DA33BD">
        <w:rPr>
          <w:rFonts w:asciiTheme="minorHAnsi" w:hAnsiTheme="minorHAnsi" w:cstheme="minorHAnsi"/>
          <w:color w:val="363435"/>
          <w:spacing w:val="1"/>
          <w:w w:val="94"/>
        </w:rPr>
        <w:t>s</w:t>
      </w:r>
      <w:r w:rsidRPr="00DA33BD">
        <w:rPr>
          <w:rFonts w:asciiTheme="minorHAnsi" w:hAnsiTheme="minorHAnsi" w:cstheme="minorHAnsi"/>
          <w:color w:val="363435"/>
          <w:spacing w:val="-2"/>
          <w:w w:val="94"/>
        </w:rPr>
        <w:t>o</w:t>
      </w:r>
      <w:r w:rsidRPr="00DA33BD">
        <w:rPr>
          <w:rFonts w:asciiTheme="minorHAnsi" w:hAnsiTheme="minorHAnsi" w:cstheme="minorHAnsi"/>
          <w:color w:val="363435"/>
          <w:spacing w:val="2"/>
          <w:w w:val="94"/>
        </w:rPr>
        <w:t>n</w:t>
      </w:r>
      <w:r w:rsidRPr="00DA33BD">
        <w:rPr>
          <w:rFonts w:asciiTheme="minorHAnsi" w:hAnsiTheme="minorHAnsi" w:cstheme="minorHAnsi"/>
          <w:color w:val="363435"/>
          <w:spacing w:val="7"/>
          <w:w w:val="94"/>
        </w:rPr>
        <w:t>a</w:t>
      </w:r>
      <w:r w:rsidRPr="00DA33BD">
        <w:rPr>
          <w:rFonts w:asciiTheme="minorHAnsi" w:hAnsiTheme="minorHAnsi" w:cstheme="minorHAnsi"/>
          <w:color w:val="363435"/>
          <w:w w:val="94"/>
        </w:rPr>
        <w:t>l</w:t>
      </w:r>
      <w:r w:rsidRPr="00DA33BD">
        <w:rPr>
          <w:rFonts w:asciiTheme="minorHAnsi" w:hAnsiTheme="minorHAnsi" w:cstheme="minorHAnsi"/>
          <w:color w:val="363435"/>
          <w:spacing w:val="10"/>
          <w:w w:val="94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3"/>
        </w:rPr>
        <w:t>i</w:t>
      </w:r>
      <w:r w:rsidRPr="00DA33BD">
        <w:rPr>
          <w:rFonts w:asciiTheme="minorHAnsi" w:hAnsiTheme="minorHAnsi" w:cstheme="minorHAnsi"/>
          <w:color w:val="363435"/>
          <w:spacing w:val="-3"/>
        </w:rPr>
        <w:t>n</w:t>
      </w:r>
      <w:r w:rsidRPr="00DA33BD">
        <w:rPr>
          <w:rFonts w:asciiTheme="minorHAnsi" w:hAnsiTheme="minorHAnsi" w:cstheme="minorHAnsi"/>
          <w:color w:val="363435"/>
          <w:spacing w:val="4"/>
        </w:rPr>
        <w:t>t</w:t>
      </w:r>
      <w:r w:rsidRPr="00DA33BD">
        <w:rPr>
          <w:rFonts w:asciiTheme="minorHAnsi" w:hAnsiTheme="minorHAnsi" w:cstheme="minorHAnsi"/>
          <w:color w:val="363435"/>
        </w:rPr>
        <w:t>r</w:t>
      </w:r>
      <w:r w:rsidRPr="00DA33BD">
        <w:rPr>
          <w:rFonts w:asciiTheme="minorHAnsi" w:hAnsiTheme="minorHAnsi" w:cstheme="minorHAnsi"/>
          <w:color w:val="363435"/>
          <w:spacing w:val="2"/>
        </w:rPr>
        <w:t>o</w:t>
      </w:r>
      <w:r w:rsidRPr="00DA33BD">
        <w:rPr>
          <w:rFonts w:asciiTheme="minorHAnsi" w:hAnsiTheme="minorHAnsi" w:cstheme="minorHAnsi"/>
          <w:color w:val="363435"/>
          <w:spacing w:val="-2"/>
        </w:rPr>
        <w:t>d</w:t>
      </w:r>
      <w:r w:rsidRPr="00DA33BD">
        <w:rPr>
          <w:rFonts w:asciiTheme="minorHAnsi" w:hAnsiTheme="minorHAnsi" w:cstheme="minorHAnsi"/>
          <w:color w:val="363435"/>
        </w:rPr>
        <w:t>u</w:t>
      </w:r>
      <w:r w:rsidRPr="00DA33BD">
        <w:rPr>
          <w:rFonts w:asciiTheme="minorHAnsi" w:hAnsiTheme="minorHAnsi" w:cstheme="minorHAnsi"/>
          <w:color w:val="363435"/>
          <w:spacing w:val="3"/>
        </w:rPr>
        <w:t>c</w:t>
      </w:r>
      <w:r w:rsidRPr="00DA33BD">
        <w:rPr>
          <w:rFonts w:asciiTheme="minorHAnsi" w:hAnsiTheme="minorHAnsi" w:cstheme="minorHAnsi"/>
          <w:color w:val="363435"/>
          <w:spacing w:val="4"/>
        </w:rPr>
        <w:t>t</w:t>
      </w:r>
      <w:r w:rsidRPr="00DA33BD">
        <w:rPr>
          <w:rFonts w:asciiTheme="minorHAnsi" w:hAnsiTheme="minorHAnsi" w:cstheme="minorHAnsi"/>
          <w:color w:val="363435"/>
          <w:spacing w:val="-1"/>
        </w:rPr>
        <w:t>i</w:t>
      </w:r>
      <w:r w:rsidRPr="00DA33BD">
        <w:rPr>
          <w:rFonts w:asciiTheme="minorHAnsi" w:hAnsiTheme="minorHAnsi" w:cstheme="minorHAnsi"/>
          <w:color w:val="363435"/>
          <w:spacing w:val="-2"/>
        </w:rPr>
        <w:t>o</w:t>
      </w:r>
      <w:r w:rsidRPr="00DA33BD">
        <w:rPr>
          <w:rFonts w:asciiTheme="minorHAnsi" w:hAnsiTheme="minorHAnsi" w:cstheme="minorHAnsi"/>
          <w:color w:val="363435"/>
        </w:rPr>
        <w:t xml:space="preserve">n </w:t>
      </w:r>
      <w:r w:rsidRPr="00DA33BD">
        <w:rPr>
          <w:rFonts w:asciiTheme="minorHAnsi" w:hAnsiTheme="minorHAnsi" w:cstheme="minorHAnsi"/>
          <w:color w:val="363435"/>
          <w:spacing w:val="-1"/>
        </w:rPr>
        <w:t>t</w:t>
      </w:r>
      <w:r w:rsidRPr="00DA33BD">
        <w:rPr>
          <w:rFonts w:asciiTheme="minorHAnsi" w:hAnsiTheme="minorHAnsi" w:cstheme="minorHAnsi"/>
          <w:color w:val="363435"/>
        </w:rPr>
        <w:t>o</w:t>
      </w:r>
      <w:r w:rsidRPr="00DA33BD">
        <w:rPr>
          <w:rFonts w:asciiTheme="minorHAnsi" w:hAnsiTheme="minorHAnsi" w:cstheme="minorHAnsi"/>
          <w:color w:val="363435"/>
          <w:spacing w:val="3"/>
        </w:rPr>
        <w:t xml:space="preserve"> </w:t>
      </w:r>
      <w:r w:rsidRPr="00DA33BD">
        <w:rPr>
          <w:rFonts w:asciiTheme="minorHAnsi" w:hAnsiTheme="minorHAnsi" w:cstheme="minorHAnsi"/>
          <w:color w:val="363435"/>
        </w:rPr>
        <w:t>y</w:t>
      </w:r>
      <w:r w:rsidRPr="00DA33BD">
        <w:rPr>
          <w:rFonts w:asciiTheme="minorHAnsi" w:hAnsiTheme="minorHAnsi" w:cstheme="minorHAnsi"/>
          <w:color w:val="363435"/>
          <w:spacing w:val="-1"/>
        </w:rPr>
        <w:t>o</w:t>
      </w:r>
      <w:r w:rsidRPr="00DA33BD">
        <w:rPr>
          <w:rFonts w:asciiTheme="minorHAnsi" w:hAnsiTheme="minorHAnsi" w:cstheme="minorHAnsi"/>
          <w:color w:val="363435"/>
        </w:rPr>
        <w:t>u</w:t>
      </w:r>
      <w:r w:rsidRPr="00DA33BD">
        <w:rPr>
          <w:rFonts w:asciiTheme="minorHAnsi" w:hAnsiTheme="minorHAnsi" w:cstheme="minorHAnsi"/>
          <w:color w:val="363435"/>
          <w:spacing w:val="-14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5"/>
          <w:w w:val="87"/>
        </w:rPr>
        <w:t>a</w:t>
      </w:r>
      <w:r w:rsidRPr="00DA33BD">
        <w:rPr>
          <w:rFonts w:asciiTheme="minorHAnsi" w:hAnsiTheme="minorHAnsi" w:cstheme="minorHAnsi"/>
          <w:color w:val="363435"/>
          <w:w w:val="87"/>
        </w:rPr>
        <w:t>s</w:t>
      </w:r>
      <w:r w:rsidRPr="00DA33BD">
        <w:rPr>
          <w:rFonts w:asciiTheme="minorHAnsi" w:hAnsiTheme="minorHAnsi" w:cstheme="minorHAnsi"/>
          <w:color w:val="363435"/>
          <w:spacing w:val="8"/>
          <w:w w:val="87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6"/>
        </w:rPr>
        <w:t>a</w:t>
      </w:r>
      <w:r w:rsidRPr="00DA33BD">
        <w:rPr>
          <w:rFonts w:asciiTheme="minorHAnsi" w:hAnsiTheme="minorHAnsi" w:cstheme="minorHAnsi"/>
          <w:color w:val="363435"/>
        </w:rPr>
        <w:t>n</w:t>
      </w:r>
      <w:r w:rsidRPr="00DA33BD">
        <w:rPr>
          <w:rFonts w:asciiTheme="minorHAnsi" w:hAnsiTheme="minorHAnsi" w:cstheme="minorHAnsi"/>
          <w:color w:val="363435"/>
          <w:spacing w:val="-3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5"/>
          <w:w w:val="91"/>
        </w:rPr>
        <w:t>a</w:t>
      </w:r>
      <w:r w:rsidRPr="00DA33BD">
        <w:rPr>
          <w:rFonts w:asciiTheme="minorHAnsi" w:hAnsiTheme="minorHAnsi" w:cstheme="minorHAnsi"/>
          <w:color w:val="363435"/>
          <w:spacing w:val="5"/>
          <w:w w:val="99"/>
        </w:rPr>
        <w:t>r</w:t>
      </w:r>
      <w:r w:rsidRPr="00DA33BD">
        <w:rPr>
          <w:rFonts w:asciiTheme="minorHAnsi" w:hAnsiTheme="minorHAnsi" w:cstheme="minorHAnsi"/>
          <w:color w:val="363435"/>
          <w:spacing w:val="4"/>
          <w:w w:val="110"/>
        </w:rPr>
        <w:t>t</w:t>
      </w:r>
      <w:r w:rsidRPr="00DA33BD">
        <w:rPr>
          <w:rFonts w:asciiTheme="minorHAnsi" w:hAnsiTheme="minorHAnsi" w:cstheme="minorHAnsi"/>
          <w:color w:val="363435"/>
          <w:spacing w:val="2"/>
          <w:w w:val="92"/>
        </w:rPr>
        <w:t>i</w:t>
      </w:r>
      <w:r w:rsidRPr="00DA33BD">
        <w:rPr>
          <w:rFonts w:asciiTheme="minorHAnsi" w:hAnsiTheme="minorHAnsi" w:cstheme="minorHAnsi"/>
          <w:color w:val="363435"/>
          <w:spacing w:val="1"/>
          <w:w w:val="83"/>
        </w:rPr>
        <w:t>s</w:t>
      </w:r>
      <w:r w:rsidRPr="00DA33BD">
        <w:rPr>
          <w:rFonts w:asciiTheme="minorHAnsi" w:hAnsiTheme="minorHAnsi" w:cstheme="minorHAnsi"/>
          <w:color w:val="363435"/>
          <w:spacing w:val="2"/>
          <w:w w:val="110"/>
        </w:rPr>
        <w:t>t</w:t>
      </w:r>
      <w:r w:rsidRPr="00DA33BD">
        <w:rPr>
          <w:rFonts w:asciiTheme="minorHAnsi" w:hAnsiTheme="minorHAnsi" w:cstheme="minorHAnsi"/>
          <w:color w:val="363435"/>
        </w:rPr>
        <w:t>.</w:t>
      </w:r>
    </w:p>
    <w:p w14:paraId="21031943" w14:textId="77777777" w:rsidR="009B6B06" w:rsidRPr="00DA33BD" w:rsidRDefault="009B6B06">
      <w:pPr>
        <w:spacing w:line="160" w:lineRule="exact"/>
        <w:rPr>
          <w:rFonts w:asciiTheme="minorHAnsi" w:hAnsiTheme="minorHAnsi" w:cstheme="minorHAnsi"/>
        </w:rPr>
      </w:pPr>
    </w:p>
    <w:p w14:paraId="0EECD54B" w14:textId="77777777" w:rsidR="009B6B06" w:rsidRPr="00DA33BD" w:rsidRDefault="009B6B06">
      <w:pPr>
        <w:spacing w:line="200" w:lineRule="exact"/>
        <w:rPr>
          <w:rFonts w:asciiTheme="minorHAnsi" w:hAnsiTheme="minorHAnsi" w:cstheme="minorHAnsi"/>
        </w:rPr>
      </w:pPr>
    </w:p>
    <w:p w14:paraId="2EBF4955" w14:textId="77777777" w:rsidR="009B6B06" w:rsidRPr="00DA33BD" w:rsidRDefault="007C22B3">
      <w:pPr>
        <w:spacing w:line="312" w:lineRule="auto"/>
        <w:ind w:left="348" w:right="953"/>
        <w:rPr>
          <w:rFonts w:asciiTheme="minorHAnsi" w:hAnsiTheme="minorHAnsi" w:cstheme="minorHAnsi"/>
        </w:rPr>
      </w:pPr>
      <w:r w:rsidRPr="00DA33BD">
        <w:rPr>
          <w:rFonts w:asciiTheme="minorHAnsi" w:hAnsiTheme="minorHAnsi" w:cstheme="minorHAnsi"/>
          <w:b/>
          <w:color w:val="363435"/>
          <w:spacing w:val="3"/>
          <w:w w:val="88"/>
        </w:rPr>
        <w:t>S</w:t>
      </w:r>
      <w:r w:rsidRPr="00DA33BD">
        <w:rPr>
          <w:rFonts w:asciiTheme="minorHAnsi" w:hAnsiTheme="minorHAnsi" w:cstheme="minorHAnsi"/>
          <w:b/>
          <w:color w:val="363435"/>
          <w:spacing w:val="2"/>
          <w:w w:val="88"/>
        </w:rPr>
        <w:t>e</w:t>
      </w:r>
      <w:r w:rsidRPr="00DA33BD">
        <w:rPr>
          <w:rFonts w:asciiTheme="minorHAnsi" w:hAnsiTheme="minorHAnsi" w:cstheme="minorHAnsi"/>
          <w:b/>
          <w:color w:val="363435"/>
          <w:spacing w:val="3"/>
          <w:w w:val="88"/>
        </w:rPr>
        <w:t>c</w:t>
      </w:r>
      <w:r w:rsidRPr="00DA33BD">
        <w:rPr>
          <w:rFonts w:asciiTheme="minorHAnsi" w:hAnsiTheme="minorHAnsi" w:cstheme="minorHAnsi"/>
          <w:b/>
          <w:color w:val="363435"/>
          <w:spacing w:val="-1"/>
          <w:w w:val="88"/>
        </w:rPr>
        <w:t>on</w:t>
      </w:r>
      <w:r w:rsidRPr="00DA33BD">
        <w:rPr>
          <w:rFonts w:asciiTheme="minorHAnsi" w:hAnsiTheme="minorHAnsi" w:cstheme="minorHAnsi"/>
          <w:b/>
          <w:color w:val="363435"/>
          <w:w w:val="88"/>
        </w:rPr>
        <w:t>d</w:t>
      </w:r>
      <w:r w:rsidRPr="00DA33BD">
        <w:rPr>
          <w:rFonts w:asciiTheme="minorHAnsi" w:hAnsiTheme="minorHAnsi" w:cstheme="minorHAnsi"/>
          <w:b/>
          <w:color w:val="363435"/>
          <w:spacing w:val="38"/>
          <w:w w:val="88"/>
        </w:rPr>
        <w:t xml:space="preserve"> </w:t>
      </w:r>
      <w:r w:rsidRPr="00DA33BD">
        <w:rPr>
          <w:rFonts w:asciiTheme="minorHAnsi" w:hAnsiTheme="minorHAnsi" w:cstheme="minorHAnsi"/>
          <w:b/>
          <w:color w:val="363435"/>
          <w:spacing w:val="1"/>
          <w:w w:val="88"/>
        </w:rPr>
        <w:t>p</w:t>
      </w:r>
      <w:r w:rsidRPr="00DA33BD">
        <w:rPr>
          <w:rFonts w:asciiTheme="minorHAnsi" w:hAnsiTheme="minorHAnsi" w:cstheme="minorHAnsi"/>
          <w:b/>
          <w:color w:val="363435"/>
          <w:spacing w:val="5"/>
          <w:w w:val="88"/>
        </w:rPr>
        <w:t>a</w:t>
      </w:r>
      <w:r w:rsidRPr="00DA33BD">
        <w:rPr>
          <w:rFonts w:asciiTheme="minorHAnsi" w:hAnsiTheme="minorHAnsi" w:cstheme="minorHAnsi"/>
          <w:b/>
          <w:color w:val="363435"/>
          <w:spacing w:val="3"/>
          <w:w w:val="88"/>
        </w:rPr>
        <w:t>r</w:t>
      </w:r>
      <w:r w:rsidRPr="00DA33BD">
        <w:rPr>
          <w:rFonts w:asciiTheme="minorHAnsi" w:hAnsiTheme="minorHAnsi" w:cstheme="minorHAnsi"/>
          <w:b/>
          <w:color w:val="363435"/>
          <w:spacing w:val="4"/>
          <w:w w:val="88"/>
        </w:rPr>
        <w:t>a</w:t>
      </w:r>
      <w:r w:rsidRPr="00DA33BD">
        <w:rPr>
          <w:rFonts w:asciiTheme="minorHAnsi" w:hAnsiTheme="minorHAnsi" w:cstheme="minorHAnsi"/>
          <w:b/>
          <w:color w:val="363435"/>
          <w:spacing w:val="3"/>
          <w:w w:val="88"/>
        </w:rPr>
        <w:t>gr</w:t>
      </w:r>
      <w:r w:rsidRPr="00DA33BD">
        <w:rPr>
          <w:rFonts w:asciiTheme="minorHAnsi" w:hAnsiTheme="minorHAnsi" w:cstheme="minorHAnsi"/>
          <w:b/>
          <w:color w:val="363435"/>
          <w:spacing w:val="1"/>
          <w:w w:val="88"/>
        </w:rPr>
        <w:t>a</w:t>
      </w:r>
      <w:r w:rsidRPr="00DA33BD">
        <w:rPr>
          <w:rFonts w:asciiTheme="minorHAnsi" w:hAnsiTheme="minorHAnsi" w:cstheme="minorHAnsi"/>
          <w:b/>
          <w:color w:val="363435"/>
          <w:spacing w:val="-1"/>
          <w:w w:val="88"/>
        </w:rPr>
        <w:t>p</w:t>
      </w:r>
      <w:r w:rsidRPr="00DA33BD">
        <w:rPr>
          <w:rFonts w:asciiTheme="minorHAnsi" w:hAnsiTheme="minorHAnsi" w:cstheme="minorHAnsi"/>
          <w:b/>
          <w:color w:val="363435"/>
          <w:spacing w:val="2"/>
          <w:w w:val="88"/>
        </w:rPr>
        <w:t>h</w:t>
      </w:r>
      <w:r w:rsidRPr="00DA33BD">
        <w:rPr>
          <w:rFonts w:asciiTheme="minorHAnsi" w:hAnsiTheme="minorHAnsi" w:cstheme="minorHAnsi"/>
          <w:b/>
          <w:color w:val="363435"/>
          <w:w w:val="88"/>
        </w:rPr>
        <w:t>:</w:t>
      </w:r>
      <w:r w:rsidRPr="00DA33BD">
        <w:rPr>
          <w:rFonts w:asciiTheme="minorHAnsi" w:hAnsiTheme="minorHAnsi" w:cstheme="minorHAnsi"/>
          <w:b/>
          <w:color w:val="363435"/>
          <w:spacing w:val="-10"/>
          <w:w w:val="88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1"/>
          <w:w w:val="88"/>
        </w:rPr>
        <w:t>D</w:t>
      </w:r>
      <w:r w:rsidRPr="00DA33BD">
        <w:rPr>
          <w:rFonts w:asciiTheme="minorHAnsi" w:hAnsiTheme="minorHAnsi" w:cstheme="minorHAnsi"/>
          <w:color w:val="363435"/>
          <w:spacing w:val="3"/>
          <w:w w:val="88"/>
        </w:rPr>
        <w:t>e</w:t>
      </w:r>
      <w:r w:rsidRPr="00DA33BD">
        <w:rPr>
          <w:rFonts w:asciiTheme="minorHAnsi" w:hAnsiTheme="minorHAnsi" w:cstheme="minorHAnsi"/>
          <w:color w:val="363435"/>
          <w:spacing w:val="1"/>
          <w:w w:val="88"/>
        </w:rPr>
        <w:t>sc</w:t>
      </w:r>
      <w:r w:rsidRPr="00DA33BD">
        <w:rPr>
          <w:rFonts w:asciiTheme="minorHAnsi" w:hAnsiTheme="minorHAnsi" w:cstheme="minorHAnsi"/>
          <w:color w:val="363435"/>
          <w:spacing w:val="2"/>
          <w:w w:val="88"/>
        </w:rPr>
        <w:t>r</w:t>
      </w:r>
      <w:r w:rsidRPr="00DA33BD">
        <w:rPr>
          <w:rFonts w:asciiTheme="minorHAnsi" w:hAnsiTheme="minorHAnsi" w:cstheme="minorHAnsi"/>
          <w:color w:val="363435"/>
          <w:spacing w:val="-1"/>
          <w:w w:val="88"/>
        </w:rPr>
        <w:t>i</w:t>
      </w:r>
      <w:r w:rsidRPr="00DA33BD">
        <w:rPr>
          <w:rFonts w:asciiTheme="minorHAnsi" w:hAnsiTheme="minorHAnsi" w:cstheme="minorHAnsi"/>
          <w:color w:val="363435"/>
          <w:spacing w:val="2"/>
          <w:w w:val="88"/>
        </w:rPr>
        <w:t>b</w:t>
      </w:r>
      <w:r w:rsidRPr="00DA33BD">
        <w:rPr>
          <w:rFonts w:asciiTheme="minorHAnsi" w:hAnsiTheme="minorHAnsi" w:cstheme="minorHAnsi"/>
          <w:color w:val="363435"/>
          <w:w w:val="88"/>
        </w:rPr>
        <w:t xml:space="preserve">e </w:t>
      </w:r>
      <w:r w:rsidRPr="00DA33BD">
        <w:rPr>
          <w:rFonts w:asciiTheme="minorHAnsi" w:hAnsiTheme="minorHAnsi" w:cstheme="minorHAnsi"/>
          <w:color w:val="363435"/>
          <w:spacing w:val="13"/>
          <w:w w:val="88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5"/>
        </w:rPr>
        <w:t>t</w:t>
      </w:r>
      <w:r w:rsidRPr="00DA33BD">
        <w:rPr>
          <w:rFonts w:asciiTheme="minorHAnsi" w:hAnsiTheme="minorHAnsi" w:cstheme="minorHAnsi"/>
          <w:color w:val="363435"/>
          <w:spacing w:val="-1"/>
        </w:rPr>
        <w:t>h</w:t>
      </w:r>
      <w:r w:rsidRPr="00DA33BD">
        <w:rPr>
          <w:rFonts w:asciiTheme="minorHAnsi" w:hAnsiTheme="minorHAnsi" w:cstheme="minorHAnsi"/>
          <w:color w:val="363435"/>
        </w:rPr>
        <w:t>e</w:t>
      </w:r>
      <w:r w:rsidRPr="00DA33BD">
        <w:rPr>
          <w:rFonts w:asciiTheme="minorHAnsi" w:hAnsiTheme="minorHAnsi" w:cstheme="minorHAnsi"/>
          <w:color w:val="363435"/>
          <w:spacing w:val="-1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-1"/>
          <w:w w:val="97"/>
        </w:rPr>
        <w:t>m</w:t>
      </w:r>
      <w:r w:rsidRPr="00DA33BD">
        <w:rPr>
          <w:rFonts w:asciiTheme="minorHAnsi" w:hAnsiTheme="minorHAnsi" w:cstheme="minorHAnsi"/>
          <w:color w:val="363435"/>
          <w:spacing w:val="1"/>
          <w:w w:val="97"/>
        </w:rPr>
        <w:t>os</w:t>
      </w:r>
      <w:r w:rsidRPr="00DA33BD">
        <w:rPr>
          <w:rFonts w:asciiTheme="minorHAnsi" w:hAnsiTheme="minorHAnsi" w:cstheme="minorHAnsi"/>
          <w:color w:val="363435"/>
          <w:w w:val="97"/>
        </w:rPr>
        <w:t>t</w:t>
      </w:r>
      <w:r w:rsidRPr="00DA33BD">
        <w:rPr>
          <w:rFonts w:asciiTheme="minorHAnsi" w:hAnsiTheme="minorHAnsi" w:cstheme="minorHAnsi"/>
          <w:color w:val="363435"/>
          <w:spacing w:val="4"/>
          <w:w w:val="97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3"/>
        </w:rPr>
        <w:t>i</w:t>
      </w:r>
      <w:r w:rsidRPr="00DA33BD">
        <w:rPr>
          <w:rFonts w:asciiTheme="minorHAnsi" w:hAnsiTheme="minorHAnsi" w:cstheme="minorHAnsi"/>
          <w:color w:val="363435"/>
          <w:spacing w:val="-2"/>
        </w:rPr>
        <w:t>m</w:t>
      </w:r>
      <w:r w:rsidRPr="00DA33BD">
        <w:rPr>
          <w:rFonts w:asciiTheme="minorHAnsi" w:hAnsiTheme="minorHAnsi" w:cstheme="minorHAnsi"/>
          <w:color w:val="363435"/>
          <w:spacing w:val="2"/>
        </w:rPr>
        <w:t>p</w:t>
      </w:r>
      <w:r w:rsidRPr="00DA33BD">
        <w:rPr>
          <w:rFonts w:asciiTheme="minorHAnsi" w:hAnsiTheme="minorHAnsi" w:cstheme="minorHAnsi"/>
          <w:color w:val="363435"/>
          <w:spacing w:val="-2"/>
        </w:rPr>
        <w:t>o</w:t>
      </w:r>
      <w:r w:rsidRPr="00DA33BD">
        <w:rPr>
          <w:rFonts w:asciiTheme="minorHAnsi" w:hAnsiTheme="minorHAnsi" w:cstheme="minorHAnsi"/>
          <w:color w:val="363435"/>
          <w:spacing w:val="5"/>
        </w:rPr>
        <w:t>r</w:t>
      </w:r>
      <w:r w:rsidRPr="00DA33BD">
        <w:rPr>
          <w:rFonts w:asciiTheme="minorHAnsi" w:hAnsiTheme="minorHAnsi" w:cstheme="minorHAnsi"/>
          <w:color w:val="363435"/>
          <w:spacing w:val="4"/>
        </w:rPr>
        <w:t>t</w:t>
      </w:r>
      <w:r w:rsidRPr="00DA33BD">
        <w:rPr>
          <w:rFonts w:asciiTheme="minorHAnsi" w:hAnsiTheme="minorHAnsi" w:cstheme="minorHAnsi"/>
          <w:color w:val="363435"/>
          <w:spacing w:val="6"/>
        </w:rPr>
        <w:t>a</w:t>
      </w:r>
      <w:r w:rsidRPr="00DA33BD">
        <w:rPr>
          <w:rFonts w:asciiTheme="minorHAnsi" w:hAnsiTheme="minorHAnsi" w:cstheme="minorHAnsi"/>
          <w:color w:val="363435"/>
          <w:spacing w:val="-3"/>
        </w:rPr>
        <w:t>n</w:t>
      </w:r>
      <w:r w:rsidRPr="00DA33BD">
        <w:rPr>
          <w:rFonts w:asciiTheme="minorHAnsi" w:hAnsiTheme="minorHAnsi" w:cstheme="minorHAnsi"/>
          <w:color w:val="363435"/>
        </w:rPr>
        <w:t>t</w:t>
      </w:r>
      <w:r w:rsidRPr="00DA33BD">
        <w:rPr>
          <w:rFonts w:asciiTheme="minorHAnsi" w:hAnsiTheme="minorHAnsi" w:cstheme="minorHAnsi"/>
          <w:color w:val="363435"/>
          <w:spacing w:val="3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3"/>
          <w:w w:val="93"/>
        </w:rPr>
        <w:t>i</w:t>
      </w:r>
      <w:r w:rsidRPr="00DA33BD">
        <w:rPr>
          <w:rFonts w:asciiTheme="minorHAnsi" w:hAnsiTheme="minorHAnsi" w:cstheme="minorHAnsi"/>
          <w:color w:val="363435"/>
          <w:spacing w:val="4"/>
          <w:w w:val="93"/>
        </w:rPr>
        <w:t>n</w:t>
      </w:r>
      <w:r w:rsidRPr="00DA33BD">
        <w:rPr>
          <w:rFonts w:asciiTheme="minorHAnsi" w:hAnsiTheme="minorHAnsi" w:cstheme="minorHAnsi"/>
          <w:color w:val="363435"/>
          <w:w w:val="93"/>
        </w:rPr>
        <w:t>f</w:t>
      </w:r>
      <w:r w:rsidRPr="00DA33BD">
        <w:rPr>
          <w:rFonts w:asciiTheme="minorHAnsi" w:hAnsiTheme="minorHAnsi" w:cstheme="minorHAnsi"/>
          <w:color w:val="363435"/>
          <w:spacing w:val="-1"/>
          <w:w w:val="93"/>
        </w:rPr>
        <w:t>l</w:t>
      </w:r>
      <w:r w:rsidRPr="00DA33BD">
        <w:rPr>
          <w:rFonts w:asciiTheme="minorHAnsi" w:hAnsiTheme="minorHAnsi" w:cstheme="minorHAnsi"/>
          <w:color w:val="363435"/>
          <w:w w:val="93"/>
        </w:rPr>
        <w:t>ue</w:t>
      </w:r>
      <w:r w:rsidRPr="00DA33BD">
        <w:rPr>
          <w:rFonts w:asciiTheme="minorHAnsi" w:hAnsiTheme="minorHAnsi" w:cstheme="minorHAnsi"/>
          <w:color w:val="363435"/>
          <w:spacing w:val="-1"/>
          <w:w w:val="93"/>
        </w:rPr>
        <w:t>n</w:t>
      </w:r>
      <w:r w:rsidRPr="00DA33BD">
        <w:rPr>
          <w:rFonts w:asciiTheme="minorHAnsi" w:hAnsiTheme="minorHAnsi" w:cstheme="minorHAnsi"/>
          <w:color w:val="363435"/>
          <w:spacing w:val="4"/>
          <w:w w:val="93"/>
        </w:rPr>
        <w:t>ce</w:t>
      </w:r>
      <w:r w:rsidRPr="00DA33BD">
        <w:rPr>
          <w:rFonts w:asciiTheme="minorHAnsi" w:hAnsiTheme="minorHAnsi" w:cstheme="minorHAnsi"/>
          <w:color w:val="363435"/>
          <w:w w:val="93"/>
        </w:rPr>
        <w:t>s</w:t>
      </w:r>
      <w:r w:rsidRPr="00DA33BD">
        <w:rPr>
          <w:rFonts w:asciiTheme="minorHAnsi" w:hAnsiTheme="minorHAnsi" w:cstheme="minorHAnsi"/>
          <w:color w:val="363435"/>
          <w:spacing w:val="10"/>
          <w:w w:val="93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-2"/>
        </w:rPr>
        <w:t>o</w:t>
      </w:r>
      <w:r w:rsidRPr="00DA33BD">
        <w:rPr>
          <w:rFonts w:asciiTheme="minorHAnsi" w:hAnsiTheme="minorHAnsi" w:cstheme="minorHAnsi"/>
          <w:color w:val="363435"/>
        </w:rPr>
        <w:t>r</w:t>
      </w:r>
      <w:r w:rsidRPr="00DA33BD">
        <w:rPr>
          <w:rFonts w:asciiTheme="minorHAnsi" w:hAnsiTheme="minorHAnsi" w:cstheme="minorHAnsi"/>
          <w:color w:val="363435"/>
          <w:spacing w:val="-4"/>
        </w:rPr>
        <w:t xml:space="preserve"> </w:t>
      </w:r>
      <w:r w:rsidRPr="00DA33BD">
        <w:rPr>
          <w:rFonts w:asciiTheme="minorHAnsi" w:hAnsiTheme="minorHAnsi" w:cstheme="minorHAnsi"/>
          <w:color w:val="363435"/>
          <w:w w:val="94"/>
        </w:rPr>
        <w:t>d</w:t>
      </w:r>
      <w:r w:rsidRPr="00DA33BD">
        <w:rPr>
          <w:rFonts w:asciiTheme="minorHAnsi" w:hAnsiTheme="minorHAnsi" w:cstheme="minorHAnsi"/>
          <w:color w:val="363435"/>
          <w:spacing w:val="4"/>
          <w:w w:val="94"/>
        </w:rPr>
        <w:t>e</w:t>
      </w:r>
      <w:r w:rsidRPr="00DA33BD">
        <w:rPr>
          <w:rFonts w:asciiTheme="minorHAnsi" w:hAnsiTheme="minorHAnsi" w:cstheme="minorHAnsi"/>
          <w:color w:val="363435"/>
          <w:spacing w:val="-1"/>
          <w:w w:val="94"/>
        </w:rPr>
        <w:t>v</w:t>
      </w:r>
      <w:r w:rsidRPr="00DA33BD">
        <w:rPr>
          <w:rFonts w:asciiTheme="minorHAnsi" w:hAnsiTheme="minorHAnsi" w:cstheme="minorHAnsi"/>
          <w:color w:val="363435"/>
          <w:spacing w:val="2"/>
          <w:w w:val="94"/>
        </w:rPr>
        <w:t>e</w:t>
      </w:r>
      <w:r w:rsidRPr="00DA33BD">
        <w:rPr>
          <w:rFonts w:asciiTheme="minorHAnsi" w:hAnsiTheme="minorHAnsi" w:cstheme="minorHAnsi"/>
          <w:color w:val="363435"/>
          <w:spacing w:val="-1"/>
          <w:w w:val="94"/>
        </w:rPr>
        <w:t>lo</w:t>
      </w:r>
      <w:r w:rsidRPr="00DA33BD">
        <w:rPr>
          <w:rFonts w:asciiTheme="minorHAnsi" w:hAnsiTheme="minorHAnsi" w:cstheme="minorHAnsi"/>
          <w:color w:val="363435"/>
          <w:spacing w:val="-2"/>
          <w:w w:val="94"/>
        </w:rPr>
        <w:t>p</w:t>
      </w:r>
      <w:r w:rsidRPr="00DA33BD">
        <w:rPr>
          <w:rFonts w:asciiTheme="minorHAnsi" w:hAnsiTheme="minorHAnsi" w:cstheme="minorHAnsi"/>
          <w:color w:val="363435"/>
          <w:spacing w:val="-1"/>
          <w:w w:val="94"/>
        </w:rPr>
        <w:t>m</w:t>
      </w:r>
      <w:r w:rsidRPr="00DA33BD">
        <w:rPr>
          <w:rFonts w:asciiTheme="minorHAnsi" w:hAnsiTheme="minorHAnsi" w:cstheme="minorHAnsi"/>
          <w:color w:val="363435"/>
          <w:w w:val="94"/>
        </w:rPr>
        <w:t>e</w:t>
      </w:r>
      <w:r w:rsidRPr="00DA33BD">
        <w:rPr>
          <w:rFonts w:asciiTheme="minorHAnsi" w:hAnsiTheme="minorHAnsi" w:cstheme="minorHAnsi"/>
          <w:color w:val="363435"/>
          <w:spacing w:val="-3"/>
          <w:w w:val="94"/>
        </w:rPr>
        <w:t>n</w:t>
      </w:r>
      <w:r w:rsidRPr="00DA33BD">
        <w:rPr>
          <w:rFonts w:asciiTheme="minorHAnsi" w:hAnsiTheme="minorHAnsi" w:cstheme="minorHAnsi"/>
          <w:color w:val="363435"/>
          <w:spacing w:val="4"/>
          <w:w w:val="94"/>
        </w:rPr>
        <w:t>t</w:t>
      </w:r>
      <w:r w:rsidRPr="00DA33BD">
        <w:rPr>
          <w:rFonts w:asciiTheme="minorHAnsi" w:hAnsiTheme="minorHAnsi" w:cstheme="minorHAnsi"/>
          <w:color w:val="363435"/>
          <w:w w:val="94"/>
        </w:rPr>
        <w:t>s</w:t>
      </w:r>
      <w:r w:rsidRPr="00DA33BD">
        <w:rPr>
          <w:rFonts w:asciiTheme="minorHAnsi" w:hAnsiTheme="minorHAnsi" w:cstheme="minorHAnsi"/>
          <w:color w:val="363435"/>
          <w:spacing w:val="18"/>
          <w:w w:val="94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-1"/>
          <w:w w:val="94"/>
        </w:rPr>
        <w:t>l</w:t>
      </w:r>
      <w:r w:rsidRPr="00DA33BD">
        <w:rPr>
          <w:rFonts w:asciiTheme="minorHAnsi" w:hAnsiTheme="minorHAnsi" w:cstheme="minorHAnsi"/>
          <w:color w:val="363435"/>
          <w:spacing w:val="3"/>
          <w:w w:val="94"/>
        </w:rPr>
        <w:t>e</w:t>
      </w:r>
      <w:r w:rsidRPr="00DA33BD">
        <w:rPr>
          <w:rFonts w:asciiTheme="minorHAnsi" w:hAnsiTheme="minorHAnsi" w:cstheme="minorHAnsi"/>
          <w:color w:val="363435"/>
          <w:spacing w:val="2"/>
          <w:w w:val="94"/>
        </w:rPr>
        <w:t>a</w:t>
      </w:r>
      <w:r w:rsidRPr="00DA33BD">
        <w:rPr>
          <w:rFonts w:asciiTheme="minorHAnsi" w:hAnsiTheme="minorHAnsi" w:cstheme="minorHAnsi"/>
          <w:color w:val="363435"/>
          <w:spacing w:val="4"/>
          <w:w w:val="94"/>
        </w:rPr>
        <w:t>d</w:t>
      </w:r>
      <w:r w:rsidRPr="00DA33BD">
        <w:rPr>
          <w:rFonts w:asciiTheme="minorHAnsi" w:hAnsiTheme="minorHAnsi" w:cstheme="minorHAnsi"/>
          <w:color w:val="363435"/>
          <w:spacing w:val="3"/>
          <w:w w:val="94"/>
        </w:rPr>
        <w:t>i</w:t>
      </w:r>
      <w:r w:rsidRPr="00DA33BD">
        <w:rPr>
          <w:rFonts w:asciiTheme="minorHAnsi" w:hAnsiTheme="minorHAnsi" w:cstheme="minorHAnsi"/>
          <w:color w:val="363435"/>
          <w:spacing w:val="2"/>
          <w:w w:val="94"/>
        </w:rPr>
        <w:t>n</w:t>
      </w:r>
      <w:r w:rsidRPr="00DA33BD">
        <w:rPr>
          <w:rFonts w:asciiTheme="minorHAnsi" w:hAnsiTheme="minorHAnsi" w:cstheme="minorHAnsi"/>
          <w:color w:val="363435"/>
          <w:w w:val="94"/>
        </w:rPr>
        <w:t>g</w:t>
      </w:r>
      <w:r w:rsidRPr="00DA33BD">
        <w:rPr>
          <w:rFonts w:asciiTheme="minorHAnsi" w:hAnsiTheme="minorHAnsi" w:cstheme="minorHAnsi"/>
          <w:color w:val="363435"/>
          <w:spacing w:val="6"/>
          <w:w w:val="94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-1"/>
        </w:rPr>
        <w:t>t</w:t>
      </w:r>
      <w:r w:rsidRPr="00DA33BD">
        <w:rPr>
          <w:rFonts w:asciiTheme="minorHAnsi" w:hAnsiTheme="minorHAnsi" w:cstheme="minorHAnsi"/>
          <w:color w:val="363435"/>
          <w:spacing w:val="-2"/>
        </w:rPr>
        <w:t>o</w:t>
      </w:r>
      <w:r w:rsidRPr="00DA33BD">
        <w:rPr>
          <w:rFonts w:asciiTheme="minorHAnsi" w:hAnsiTheme="minorHAnsi" w:cstheme="minorHAnsi"/>
          <w:color w:val="363435"/>
        </w:rPr>
        <w:t>,</w:t>
      </w:r>
      <w:r w:rsidRPr="00DA33BD">
        <w:rPr>
          <w:rFonts w:asciiTheme="minorHAnsi" w:hAnsiTheme="minorHAnsi" w:cstheme="minorHAnsi"/>
          <w:color w:val="363435"/>
          <w:spacing w:val="3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-2"/>
        </w:rPr>
        <w:t>o</w:t>
      </w:r>
      <w:r w:rsidRPr="00DA33BD">
        <w:rPr>
          <w:rFonts w:asciiTheme="minorHAnsi" w:hAnsiTheme="minorHAnsi" w:cstheme="minorHAnsi"/>
          <w:color w:val="363435"/>
        </w:rPr>
        <w:t>r</w:t>
      </w:r>
      <w:r w:rsidRPr="00DA33BD">
        <w:rPr>
          <w:rFonts w:asciiTheme="minorHAnsi" w:hAnsiTheme="minorHAnsi" w:cstheme="minorHAnsi"/>
          <w:color w:val="363435"/>
          <w:spacing w:val="-4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1"/>
          <w:w w:val="97"/>
        </w:rPr>
        <w:t>e</w:t>
      </w:r>
      <w:r w:rsidRPr="00DA33BD">
        <w:rPr>
          <w:rFonts w:asciiTheme="minorHAnsi" w:hAnsiTheme="minorHAnsi" w:cstheme="minorHAnsi"/>
          <w:color w:val="363435"/>
          <w:w w:val="97"/>
        </w:rPr>
        <w:t>m</w:t>
      </w:r>
      <w:r w:rsidRPr="00DA33BD">
        <w:rPr>
          <w:rFonts w:asciiTheme="minorHAnsi" w:hAnsiTheme="minorHAnsi" w:cstheme="minorHAnsi"/>
          <w:color w:val="363435"/>
          <w:spacing w:val="2"/>
          <w:w w:val="97"/>
        </w:rPr>
        <w:t>be</w:t>
      </w:r>
      <w:r w:rsidRPr="00DA33BD">
        <w:rPr>
          <w:rFonts w:asciiTheme="minorHAnsi" w:hAnsiTheme="minorHAnsi" w:cstheme="minorHAnsi"/>
          <w:color w:val="363435"/>
          <w:w w:val="97"/>
        </w:rPr>
        <w:t>dd</w:t>
      </w:r>
      <w:r w:rsidRPr="00DA33BD">
        <w:rPr>
          <w:rFonts w:asciiTheme="minorHAnsi" w:hAnsiTheme="minorHAnsi" w:cstheme="minorHAnsi"/>
          <w:color w:val="363435"/>
          <w:spacing w:val="2"/>
          <w:w w:val="97"/>
        </w:rPr>
        <w:t>e</w:t>
      </w:r>
      <w:r w:rsidRPr="00DA33BD">
        <w:rPr>
          <w:rFonts w:asciiTheme="minorHAnsi" w:hAnsiTheme="minorHAnsi" w:cstheme="minorHAnsi"/>
          <w:color w:val="363435"/>
          <w:w w:val="97"/>
        </w:rPr>
        <w:t>d</w:t>
      </w:r>
      <w:r w:rsidRPr="00DA33BD">
        <w:rPr>
          <w:rFonts w:asciiTheme="minorHAnsi" w:hAnsiTheme="minorHAnsi" w:cstheme="minorHAnsi"/>
          <w:color w:val="363435"/>
          <w:spacing w:val="2"/>
          <w:w w:val="97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3"/>
        </w:rPr>
        <w:t>i</w:t>
      </w:r>
      <w:r w:rsidRPr="00DA33BD">
        <w:rPr>
          <w:rFonts w:asciiTheme="minorHAnsi" w:hAnsiTheme="minorHAnsi" w:cstheme="minorHAnsi"/>
          <w:color w:val="363435"/>
          <w:spacing w:val="-2"/>
        </w:rPr>
        <w:t>n</w:t>
      </w:r>
      <w:r w:rsidRPr="00DA33BD">
        <w:rPr>
          <w:rFonts w:asciiTheme="minorHAnsi" w:hAnsiTheme="minorHAnsi" w:cstheme="minorHAnsi"/>
          <w:color w:val="363435"/>
        </w:rPr>
        <w:t>,</w:t>
      </w:r>
      <w:r w:rsidRPr="00DA33BD">
        <w:rPr>
          <w:rFonts w:asciiTheme="minorHAnsi" w:hAnsiTheme="minorHAnsi" w:cstheme="minorHAnsi"/>
          <w:color w:val="363435"/>
          <w:spacing w:val="1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5"/>
        </w:rPr>
        <w:t>t</w:t>
      </w:r>
      <w:r w:rsidRPr="00DA33BD">
        <w:rPr>
          <w:rFonts w:asciiTheme="minorHAnsi" w:hAnsiTheme="minorHAnsi" w:cstheme="minorHAnsi"/>
          <w:color w:val="363435"/>
          <w:spacing w:val="-1"/>
        </w:rPr>
        <w:t>h</w:t>
      </w:r>
      <w:r w:rsidRPr="00DA33BD">
        <w:rPr>
          <w:rFonts w:asciiTheme="minorHAnsi" w:hAnsiTheme="minorHAnsi" w:cstheme="minorHAnsi"/>
          <w:color w:val="363435"/>
        </w:rPr>
        <w:t>e</w:t>
      </w:r>
      <w:r w:rsidRPr="00DA33BD">
        <w:rPr>
          <w:rFonts w:asciiTheme="minorHAnsi" w:hAnsiTheme="minorHAnsi" w:cstheme="minorHAnsi"/>
          <w:color w:val="363435"/>
          <w:spacing w:val="-1"/>
        </w:rPr>
        <w:t xml:space="preserve"> </w:t>
      </w:r>
      <w:r w:rsidRPr="00DA33BD">
        <w:rPr>
          <w:rFonts w:asciiTheme="minorHAnsi" w:hAnsiTheme="minorHAnsi" w:cstheme="minorHAnsi"/>
          <w:color w:val="363435"/>
        </w:rPr>
        <w:t>w</w:t>
      </w:r>
      <w:r w:rsidRPr="00DA33BD">
        <w:rPr>
          <w:rFonts w:asciiTheme="minorHAnsi" w:hAnsiTheme="minorHAnsi" w:cstheme="minorHAnsi"/>
          <w:color w:val="363435"/>
          <w:spacing w:val="-2"/>
        </w:rPr>
        <w:t>o</w:t>
      </w:r>
      <w:r w:rsidRPr="00DA33BD">
        <w:rPr>
          <w:rFonts w:asciiTheme="minorHAnsi" w:hAnsiTheme="minorHAnsi" w:cstheme="minorHAnsi"/>
          <w:color w:val="363435"/>
          <w:spacing w:val="-1"/>
        </w:rPr>
        <w:t>r</w:t>
      </w:r>
      <w:r w:rsidRPr="00DA33BD">
        <w:rPr>
          <w:rFonts w:asciiTheme="minorHAnsi" w:hAnsiTheme="minorHAnsi" w:cstheme="minorHAnsi"/>
          <w:color w:val="363435"/>
        </w:rPr>
        <w:t xml:space="preserve">k </w:t>
      </w:r>
      <w:r w:rsidRPr="00DA33BD">
        <w:rPr>
          <w:rFonts w:asciiTheme="minorHAnsi" w:hAnsiTheme="minorHAnsi" w:cstheme="minorHAnsi"/>
          <w:color w:val="363435"/>
          <w:spacing w:val="2"/>
          <w:w w:val="95"/>
        </w:rPr>
        <w:t>a</w:t>
      </w:r>
      <w:r w:rsidRPr="00DA33BD">
        <w:rPr>
          <w:rFonts w:asciiTheme="minorHAnsi" w:hAnsiTheme="minorHAnsi" w:cstheme="minorHAnsi"/>
          <w:color w:val="363435"/>
          <w:spacing w:val="3"/>
          <w:w w:val="95"/>
        </w:rPr>
        <w:t>cc</w:t>
      </w:r>
      <w:r w:rsidRPr="00DA33BD">
        <w:rPr>
          <w:rFonts w:asciiTheme="minorHAnsi" w:hAnsiTheme="minorHAnsi" w:cstheme="minorHAnsi"/>
          <w:color w:val="363435"/>
          <w:spacing w:val="-2"/>
          <w:w w:val="95"/>
        </w:rPr>
        <w:t>om</w:t>
      </w:r>
      <w:r w:rsidRPr="00DA33BD">
        <w:rPr>
          <w:rFonts w:asciiTheme="minorHAnsi" w:hAnsiTheme="minorHAnsi" w:cstheme="minorHAnsi"/>
          <w:color w:val="363435"/>
          <w:spacing w:val="1"/>
          <w:w w:val="95"/>
        </w:rPr>
        <w:t>p</w:t>
      </w:r>
      <w:r w:rsidRPr="00DA33BD">
        <w:rPr>
          <w:rFonts w:asciiTheme="minorHAnsi" w:hAnsiTheme="minorHAnsi" w:cstheme="minorHAnsi"/>
          <w:color w:val="363435"/>
          <w:spacing w:val="6"/>
          <w:w w:val="95"/>
        </w:rPr>
        <w:t>a</w:t>
      </w:r>
      <w:r w:rsidRPr="00DA33BD">
        <w:rPr>
          <w:rFonts w:asciiTheme="minorHAnsi" w:hAnsiTheme="minorHAnsi" w:cstheme="minorHAnsi"/>
          <w:color w:val="363435"/>
          <w:spacing w:val="-2"/>
          <w:w w:val="95"/>
        </w:rPr>
        <w:t>n</w:t>
      </w:r>
      <w:r w:rsidRPr="00DA33BD">
        <w:rPr>
          <w:rFonts w:asciiTheme="minorHAnsi" w:hAnsiTheme="minorHAnsi" w:cstheme="minorHAnsi"/>
          <w:color w:val="363435"/>
          <w:spacing w:val="5"/>
          <w:w w:val="95"/>
        </w:rPr>
        <w:t>y</w:t>
      </w:r>
      <w:r w:rsidRPr="00DA33BD">
        <w:rPr>
          <w:rFonts w:asciiTheme="minorHAnsi" w:hAnsiTheme="minorHAnsi" w:cstheme="minorHAnsi"/>
          <w:color w:val="363435"/>
          <w:spacing w:val="3"/>
          <w:w w:val="95"/>
        </w:rPr>
        <w:t>i</w:t>
      </w:r>
      <w:r w:rsidRPr="00DA33BD">
        <w:rPr>
          <w:rFonts w:asciiTheme="minorHAnsi" w:hAnsiTheme="minorHAnsi" w:cstheme="minorHAnsi"/>
          <w:color w:val="363435"/>
          <w:spacing w:val="2"/>
          <w:w w:val="95"/>
        </w:rPr>
        <w:t>n</w:t>
      </w:r>
      <w:r w:rsidRPr="00DA33BD">
        <w:rPr>
          <w:rFonts w:asciiTheme="minorHAnsi" w:hAnsiTheme="minorHAnsi" w:cstheme="minorHAnsi"/>
          <w:color w:val="363435"/>
          <w:w w:val="95"/>
        </w:rPr>
        <w:t>g</w:t>
      </w:r>
      <w:r w:rsidRPr="00DA33BD">
        <w:rPr>
          <w:rFonts w:asciiTheme="minorHAnsi" w:hAnsiTheme="minorHAnsi" w:cstheme="minorHAnsi"/>
          <w:color w:val="363435"/>
          <w:spacing w:val="9"/>
          <w:w w:val="95"/>
        </w:rPr>
        <w:t xml:space="preserve"> </w:t>
      </w:r>
      <w:r w:rsidRPr="00DA33BD">
        <w:rPr>
          <w:rFonts w:asciiTheme="minorHAnsi" w:hAnsiTheme="minorHAnsi" w:cstheme="minorHAnsi"/>
          <w:color w:val="363435"/>
        </w:rPr>
        <w:t>y</w:t>
      </w:r>
      <w:r w:rsidRPr="00DA33BD">
        <w:rPr>
          <w:rFonts w:asciiTheme="minorHAnsi" w:hAnsiTheme="minorHAnsi" w:cstheme="minorHAnsi"/>
          <w:color w:val="363435"/>
          <w:spacing w:val="-1"/>
        </w:rPr>
        <w:t>o</w:t>
      </w:r>
      <w:r w:rsidRPr="00DA33BD">
        <w:rPr>
          <w:rFonts w:asciiTheme="minorHAnsi" w:hAnsiTheme="minorHAnsi" w:cstheme="minorHAnsi"/>
          <w:color w:val="363435"/>
          <w:spacing w:val="4"/>
        </w:rPr>
        <w:t>u</w:t>
      </w:r>
      <w:r w:rsidRPr="00DA33BD">
        <w:rPr>
          <w:rFonts w:asciiTheme="minorHAnsi" w:hAnsiTheme="minorHAnsi" w:cstheme="minorHAnsi"/>
          <w:color w:val="363435"/>
        </w:rPr>
        <w:t>r</w:t>
      </w:r>
      <w:r w:rsidRPr="00DA33BD">
        <w:rPr>
          <w:rFonts w:asciiTheme="minorHAnsi" w:hAnsiTheme="minorHAnsi" w:cstheme="minorHAnsi"/>
          <w:color w:val="363435"/>
          <w:spacing w:val="-15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1"/>
          <w:w w:val="95"/>
        </w:rPr>
        <w:t>s</w:t>
      </w:r>
      <w:r w:rsidRPr="00DA33BD">
        <w:rPr>
          <w:rFonts w:asciiTheme="minorHAnsi" w:hAnsiTheme="minorHAnsi" w:cstheme="minorHAnsi"/>
          <w:color w:val="363435"/>
          <w:spacing w:val="4"/>
          <w:w w:val="95"/>
        </w:rPr>
        <w:t>t</w:t>
      </w:r>
      <w:r w:rsidRPr="00DA33BD">
        <w:rPr>
          <w:rFonts w:asciiTheme="minorHAnsi" w:hAnsiTheme="minorHAnsi" w:cstheme="minorHAnsi"/>
          <w:color w:val="363435"/>
          <w:w w:val="95"/>
        </w:rPr>
        <w:t>at</w:t>
      </w:r>
      <w:r w:rsidRPr="00DA33BD">
        <w:rPr>
          <w:rFonts w:asciiTheme="minorHAnsi" w:hAnsiTheme="minorHAnsi" w:cstheme="minorHAnsi"/>
          <w:color w:val="363435"/>
          <w:spacing w:val="1"/>
          <w:w w:val="95"/>
        </w:rPr>
        <w:t>e</w:t>
      </w:r>
      <w:r w:rsidRPr="00DA33BD">
        <w:rPr>
          <w:rFonts w:asciiTheme="minorHAnsi" w:hAnsiTheme="minorHAnsi" w:cstheme="minorHAnsi"/>
          <w:color w:val="363435"/>
          <w:spacing w:val="-1"/>
          <w:w w:val="95"/>
        </w:rPr>
        <w:t>m</w:t>
      </w:r>
      <w:r w:rsidRPr="00DA33BD">
        <w:rPr>
          <w:rFonts w:asciiTheme="minorHAnsi" w:hAnsiTheme="minorHAnsi" w:cstheme="minorHAnsi"/>
          <w:color w:val="363435"/>
          <w:w w:val="95"/>
        </w:rPr>
        <w:t>e</w:t>
      </w:r>
      <w:r w:rsidRPr="00DA33BD">
        <w:rPr>
          <w:rFonts w:asciiTheme="minorHAnsi" w:hAnsiTheme="minorHAnsi" w:cstheme="minorHAnsi"/>
          <w:color w:val="363435"/>
          <w:spacing w:val="-3"/>
          <w:w w:val="95"/>
        </w:rPr>
        <w:t>n</w:t>
      </w:r>
      <w:r w:rsidRPr="00DA33BD">
        <w:rPr>
          <w:rFonts w:asciiTheme="minorHAnsi" w:hAnsiTheme="minorHAnsi" w:cstheme="minorHAnsi"/>
          <w:color w:val="363435"/>
          <w:spacing w:val="2"/>
          <w:w w:val="95"/>
        </w:rPr>
        <w:t>t</w:t>
      </w:r>
      <w:r w:rsidRPr="00DA33BD">
        <w:rPr>
          <w:rFonts w:asciiTheme="minorHAnsi" w:hAnsiTheme="minorHAnsi" w:cstheme="minorHAnsi"/>
          <w:color w:val="363435"/>
          <w:w w:val="95"/>
        </w:rPr>
        <w:t>.</w:t>
      </w:r>
      <w:r w:rsidRPr="00DA33BD">
        <w:rPr>
          <w:rFonts w:asciiTheme="minorHAnsi" w:hAnsiTheme="minorHAnsi" w:cstheme="minorHAnsi"/>
          <w:color w:val="363435"/>
          <w:spacing w:val="25"/>
          <w:w w:val="95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4"/>
          <w:w w:val="95"/>
        </w:rPr>
        <w:t>T</w:t>
      </w:r>
      <w:r w:rsidRPr="00DA33BD">
        <w:rPr>
          <w:rFonts w:asciiTheme="minorHAnsi" w:hAnsiTheme="minorHAnsi" w:cstheme="minorHAnsi"/>
          <w:color w:val="363435"/>
          <w:spacing w:val="-1"/>
          <w:w w:val="95"/>
        </w:rPr>
        <w:t>h</w:t>
      </w:r>
      <w:r w:rsidRPr="00DA33BD">
        <w:rPr>
          <w:rFonts w:asciiTheme="minorHAnsi" w:hAnsiTheme="minorHAnsi" w:cstheme="minorHAnsi"/>
          <w:color w:val="363435"/>
          <w:spacing w:val="4"/>
          <w:w w:val="95"/>
        </w:rPr>
        <w:t>e</w:t>
      </w:r>
      <w:r w:rsidRPr="00DA33BD">
        <w:rPr>
          <w:rFonts w:asciiTheme="minorHAnsi" w:hAnsiTheme="minorHAnsi" w:cstheme="minorHAnsi"/>
          <w:color w:val="363435"/>
          <w:spacing w:val="1"/>
          <w:w w:val="95"/>
        </w:rPr>
        <w:t>s</w:t>
      </w:r>
      <w:r w:rsidRPr="00DA33BD">
        <w:rPr>
          <w:rFonts w:asciiTheme="minorHAnsi" w:hAnsiTheme="minorHAnsi" w:cstheme="minorHAnsi"/>
          <w:color w:val="363435"/>
          <w:w w:val="95"/>
        </w:rPr>
        <w:t>e</w:t>
      </w:r>
      <w:r w:rsidRPr="00DA33BD">
        <w:rPr>
          <w:rFonts w:asciiTheme="minorHAnsi" w:hAnsiTheme="minorHAnsi" w:cstheme="minorHAnsi"/>
          <w:color w:val="363435"/>
          <w:spacing w:val="7"/>
          <w:w w:val="95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3"/>
          <w:w w:val="95"/>
        </w:rPr>
        <w:t>i</w:t>
      </w:r>
      <w:r w:rsidRPr="00DA33BD">
        <w:rPr>
          <w:rFonts w:asciiTheme="minorHAnsi" w:hAnsiTheme="minorHAnsi" w:cstheme="minorHAnsi"/>
          <w:color w:val="363435"/>
          <w:spacing w:val="4"/>
          <w:w w:val="95"/>
        </w:rPr>
        <w:t>n</w:t>
      </w:r>
      <w:r w:rsidRPr="00DA33BD">
        <w:rPr>
          <w:rFonts w:asciiTheme="minorHAnsi" w:hAnsiTheme="minorHAnsi" w:cstheme="minorHAnsi"/>
          <w:color w:val="363435"/>
          <w:w w:val="95"/>
        </w:rPr>
        <w:t>f</w:t>
      </w:r>
      <w:r w:rsidRPr="00DA33BD">
        <w:rPr>
          <w:rFonts w:asciiTheme="minorHAnsi" w:hAnsiTheme="minorHAnsi" w:cstheme="minorHAnsi"/>
          <w:color w:val="363435"/>
          <w:spacing w:val="-1"/>
          <w:w w:val="95"/>
        </w:rPr>
        <w:t>l</w:t>
      </w:r>
      <w:r w:rsidRPr="00DA33BD">
        <w:rPr>
          <w:rFonts w:asciiTheme="minorHAnsi" w:hAnsiTheme="minorHAnsi" w:cstheme="minorHAnsi"/>
          <w:color w:val="363435"/>
          <w:w w:val="95"/>
        </w:rPr>
        <w:t>ue</w:t>
      </w:r>
      <w:r w:rsidRPr="00DA33BD">
        <w:rPr>
          <w:rFonts w:asciiTheme="minorHAnsi" w:hAnsiTheme="minorHAnsi" w:cstheme="minorHAnsi"/>
          <w:color w:val="363435"/>
          <w:spacing w:val="-1"/>
          <w:w w:val="95"/>
        </w:rPr>
        <w:t>n</w:t>
      </w:r>
      <w:r w:rsidRPr="00DA33BD">
        <w:rPr>
          <w:rFonts w:asciiTheme="minorHAnsi" w:hAnsiTheme="minorHAnsi" w:cstheme="minorHAnsi"/>
          <w:color w:val="363435"/>
          <w:spacing w:val="4"/>
          <w:w w:val="95"/>
        </w:rPr>
        <w:t>ce</w:t>
      </w:r>
      <w:r w:rsidRPr="00DA33BD">
        <w:rPr>
          <w:rFonts w:asciiTheme="minorHAnsi" w:hAnsiTheme="minorHAnsi" w:cstheme="minorHAnsi"/>
          <w:color w:val="363435"/>
          <w:w w:val="95"/>
        </w:rPr>
        <w:t>s</w:t>
      </w:r>
      <w:r w:rsidRPr="00DA33BD">
        <w:rPr>
          <w:rFonts w:asciiTheme="minorHAnsi" w:hAnsiTheme="minorHAnsi" w:cstheme="minorHAnsi"/>
          <w:color w:val="363435"/>
          <w:spacing w:val="-8"/>
          <w:w w:val="95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3"/>
        </w:rPr>
        <w:t>m</w:t>
      </w:r>
      <w:r w:rsidRPr="00DA33BD">
        <w:rPr>
          <w:rFonts w:asciiTheme="minorHAnsi" w:hAnsiTheme="minorHAnsi" w:cstheme="minorHAnsi"/>
          <w:color w:val="363435"/>
          <w:spacing w:val="2"/>
        </w:rPr>
        <w:t>i</w:t>
      </w:r>
      <w:r w:rsidRPr="00DA33BD">
        <w:rPr>
          <w:rFonts w:asciiTheme="minorHAnsi" w:hAnsiTheme="minorHAnsi" w:cstheme="minorHAnsi"/>
          <w:color w:val="363435"/>
          <w:spacing w:val="4"/>
        </w:rPr>
        <w:t>g</w:t>
      </w:r>
      <w:r w:rsidRPr="00DA33BD">
        <w:rPr>
          <w:rFonts w:asciiTheme="minorHAnsi" w:hAnsiTheme="minorHAnsi" w:cstheme="minorHAnsi"/>
          <w:color w:val="363435"/>
          <w:spacing w:val="-3"/>
        </w:rPr>
        <w:t>h</w:t>
      </w:r>
      <w:r w:rsidRPr="00DA33BD">
        <w:rPr>
          <w:rFonts w:asciiTheme="minorHAnsi" w:hAnsiTheme="minorHAnsi" w:cstheme="minorHAnsi"/>
          <w:color w:val="363435"/>
        </w:rPr>
        <w:t>t</w:t>
      </w:r>
      <w:r w:rsidRPr="00DA33BD">
        <w:rPr>
          <w:rFonts w:asciiTheme="minorHAnsi" w:hAnsiTheme="minorHAnsi" w:cstheme="minorHAnsi"/>
          <w:color w:val="363435"/>
          <w:spacing w:val="-5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3"/>
          <w:w w:val="96"/>
        </w:rPr>
        <w:t>i</w:t>
      </w:r>
      <w:r w:rsidRPr="00DA33BD">
        <w:rPr>
          <w:rFonts w:asciiTheme="minorHAnsi" w:hAnsiTheme="minorHAnsi" w:cstheme="minorHAnsi"/>
          <w:color w:val="363435"/>
          <w:spacing w:val="-1"/>
          <w:w w:val="96"/>
        </w:rPr>
        <w:t>n</w:t>
      </w:r>
      <w:r w:rsidRPr="00DA33BD">
        <w:rPr>
          <w:rFonts w:asciiTheme="minorHAnsi" w:hAnsiTheme="minorHAnsi" w:cstheme="minorHAnsi"/>
          <w:color w:val="363435"/>
          <w:spacing w:val="2"/>
          <w:w w:val="96"/>
        </w:rPr>
        <w:t>c</w:t>
      </w:r>
      <w:r w:rsidRPr="00DA33BD">
        <w:rPr>
          <w:rFonts w:asciiTheme="minorHAnsi" w:hAnsiTheme="minorHAnsi" w:cstheme="minorHAnsi"/>
          <w:color w:val="363435"/>
          <w:spacing w:val="-3"/>
          <w:w w:val="96"/>
        </w:rPr>
        <w:t>l</w:t>
      </w:r>
      <w:r w:rsidRPr="00DA33BD">
        <w:rPr>
          <w:rFonts w:asciiTheme="minorHAnsi" w:hAnsiTheme="minorHAnsi" w:cstheme="minorHAnsi"/>
          <w:color w:val="363435"/>
          <w:w w:val="96"/>
        </w:rPr>
        <w:t>ude</w:t>
      </w:r>
      <w:r w:rsidRPr="00DA33BD">
        <w:rPr>
          <w:rFonts w:asciiTheme="minorHAnsi" w:hAnsiTheme="minorHAnsi" w:cstheme="minorHAnsi"/>
          <w:color w:val="363435"/>
          <w:spacing w:val="5"/>
          <w:w w:val="96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6"/>
        </w:rPr>
        <w:t>a</w:t>
      </w:r>
      <w:r w:rsidRPr="00DA33BD">
        <w:rPr>
          <w:rFonts w:asciiTheme="minorHAnsi" w:hAnsiTheme="minorHAnsi" w:cstheme="minorHAnsi"/>
          <w:color w:val="363435"/>
          <w:spacing w:val="-2"/>
        </w:rPr>
        <w:t>n</w:t>
      </w:r>
      <w:r w:rsidRPr="00DA33BD">
        <w:rPr>
          <w:rFonts w:asciiTheme="minorHAnsi" w:hAnsiTheme="minorHAnsi" w:cstheme="minorHAnsi"/>
          <w:color w:val="363435"/>
        </w:rPr>
        <w:t>y</w:t>
      </w:r>
      <w:r w:rsidRPr="00DA33BD">
        <w:rPr>
          <w:rFonts w:asciiTheme="minorHAnsi" w:hAnsiTheme="minorHAnsi" w:cstheme="minorHAnsi"/>
          <w:color w:val="363435"/>
          <w:spacing w:val="-16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-2"/>
        </w:rPr>
        <w:t>o</w:t>
      </w:r>
      <w:r w:rsidRPr="00DA33BD">
        <w:rPr>
          <w:rFonts w:asciiTheme="minorHAnsi" w:hAnsiTheme="minorHAnsi" w:cstheme="minorHAnsi"/>
          <w:color w:val="363435"/>
        </w:rPr>
        <w:t>f</w:t>
      </w:r>
      <w:r w:rsidRPr="00DA33BD">
        <w:rPr>
          <w:rFonts w:asciiTheme="minorHAnsi" w:hAnsiTheme="minorHAnsi" w:cstheme="minorHAnsi"/>
          <w:color w:val="363435"/>
          <w:spacing w:val="-12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5"/>
        </w:rPr>
        <w:t>t</w:t>
      </w:r>
      <w:r w:rsidRPr="00DA33BD">
        <w:rPr>
          <w:rFonts w:asciiTheme="minorHAnsi" w:hAnsiTheme="minorHAnsi" w:cstheme="minorHAnsi"/>
          <w:color w:val="363435"/>
          <w:spacing w:val="-1"/>
        </w:rPr>
        <w:t>h</w:t>
      </w:r>
      <w:r w:rsidRPr="00DA33BD">
        <w:rPr>
          <w:rFonts w:asciiTheme="minorHAnsi" w:hAnsiTheme="minorHAnsi" w:cstheme="minorHAnsi"/>
          <w:color w:val="363435"/>
        </w:rPr>
        <w:t>e</w:t>
      </w:r>
      <w:r w:rsidRPr="00DA33BD">
        <w:rPr>
          <w:rFonts w:asciiTheme="minorHAnsi" w:hAnsiTheme="minorHAnsi" w:cstheme="minorHAnsi"/>
          <w:color w:val="363435"/>
          <w:spacing w:val="-1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1"/>
        </w:rPr>
        <w:t>f</w:t>
      </w:r>
      <w:r w:rsidRPr="00DA33BD">
        <w:rPr>
          <w:rFonts w:asciiTheme="minorHAnsi" w:hAnsiTheme="minorHAnsi" w:cstheme="minorHAnsi"/>
          <w:color w:val="363435"/>
          <w:spacing w:val="-1"/>
        </w:rPr>
        <w:t>o</w:t>
      </w:r>
      <w:r w:rsidRPr="00DA33BD">
        <w:rPr>
          <w:rFonts w:asciiTheme="minorHAnsi" w:hAnsiTheme="minorHAnsi" w:cstheme="minorHAnsi"/>
          <w:color w:val="363435"/>
          <w:spacing w:val="4"/>
        </w:rPr>
        <w:t>l</w:t>
      </w:r>
      <w:r w:rsidRPr="00DA33BD">
        <w:rPr>
          <w:rFonts w:asciiTheme="minorHAnsi" w:hAnsiTheme="minorHAnsi" w:cstheme="minorHAnsi"/>
          <w:color w:val="363435"/>
          <w:spacing w:val="-1"/>
        </w:rPr>
        <w:t>lo</w:t>
      </w:r>
      <w:r w:rsidRPr="00DA33BD">
        <w:rPr>
          <w:rFonts w:asciiTheme="minorHAnsi" w:hAnsiTheme="minorHAnsi" w:cstheme="minorHAnsi"/>
          <w:color w:val="363435"/>
          <w:spacing w:val="4"/>
        </w:rPr>
        <w:t>w</w:t>
      </w:r>
      <w:r w:rsidRPr="00DA33BD">
        <w:rPr>
          <w:rFonts w:asciiTheme="minorHAnsi" w:hAnsiTheme="minorHAnsi" w:cstheme="minorHAnsi"/>
          <w:color w:val="363435"/>
          <w:spacing w:val="3"/>
        </w:rPr>
        <w:t>i</w:t>
      </w:r>
      <w:r w:rsidRPr="00DA33BD">
        <w:rPr>
          <w:rFonts w:asciiTheme="minorHAnsi" w:hAnsiTheme="minorHAnsi" w:cstheme="minorHAnsi"/>
          <w:color w:val="363435"/>
          <w:spacing w:val="2"/>
        </w:rPr>
        <w:t>n</w:t>
      </w:r>
      <w:r w:rsidRPr="00DA33BD">
        <w:rPr>
          <w:rFonts w:asciiTheme="minorHAnsi" w:hAnsiTheme="minorHAnsi" w:cstheme="minorHAnsi"/>
          <w:color w:val="363435"/>
          <w:spacing w:val="3"/>
        </w:rPr>
        <w:t>g</w:t>
      </w:r>
      <w:r w:rsidRPr="00DA33BD">
        <w:rPr>
          <w:rFonts w:asciiTheme="minorHAnsi" w:hAnsiTheme="minorHAnsi" w:cstheme="minorHAnsi"/>
          <w:color w:val="363435"/>
        </w:rPr>
        <w:t>:</w:t>
      </w:r>
    </w:p>
    <w:p w14:paraId="7B6D065C" w14:textId="77777777" w:rsidR="009B6B06" w:rsidRPr="00DA33BD" w:rsidRDefault="007C22B3">
      <w:pPr>
        <w:spacing w:before="2"/>
        <w:ind w:left="548"/>
        <w:rPr>
          <w:rFonts w:asciiTheme="minorHAnsi" w:hAnsiTheme="minorHAnsi" w:cstheme="minorHAnsi"/>
        </w:rPr>
      </w:pPr>
      <w:r w:rsidRPr="00DA33BD">
        <w:rPr>
          <w:rFonts w:asciiTheme="minorHAnsi" w:hAnsiTheme="minorHAnsi" w:cstheme="minorHAnsi"/>
          <w:color w:val="363435"/>
        </w:rPr>
        <w:t>•</w:t>
      </w:r>
      <w:r w:rsidRPr="00DA33BD">
        <w:rPr>
          <w:rFonts w:asciiTheme="minorHAnsi" w:hAnsiTheme="minorHAnsi" w:cstheme="minorHAnsi"/>
          <w:color w:val="363435"/>
        </w:rPr>
        <w:t xml:space="preserve">    </w:t>
      </w:r>
      <w:r w:rsidRPr="00DA33BD">
        <w:rPr>
          <w:rFonts w:asciiTheme="minorHAnsi" w:hAnsiTheme="minorHAnsi" w:cstheme="minorHAnsi"/>
          <w:color w:val="363435"/>
          <w:spacing w:val="39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3"/>
        </w:rPr>
        <w:t>i</w:t>
      </w:r>
      <w:r w:rsidRPr="00DA33BD">
        <w:rPr>
          <w:rFonts w:asciiTheme="minorHAnsi" w:hAnsiTheme="minorHAnsi" w:cstheme="minorHAnsi"/>
          <w:color w:val="363435"/>
          <w:spacing w:val="-2"/>
        </w:rPr>
        <w:t>m</w:t>
      </w:r>
      <w:r w:rsidRPr="00DA33BD">
        <w:rPr>
          <w:rFonts w:asciiTheme="minorHAnsi" w:hAnsiTheme="minorHAnsi" w:cstheme="minorHAnsi"/>
          <w:color w:val="363435"/>
          <w:spacing w:val="2"/>
        </w:rPr>
        <w:t>p</w:t>
      </w:r>
      <w:r w:rsidRPr="00DA33BD">
        <w:rPr>
          <w:rFonts w:asciiTheme="minorHAnsi" w:hAnsiTheme="minorHAnsi" w:cstheme="minorHAnsi"/>
          <w:color w:val="363435"/>
          <w:spacing w:val="-2"/>
        </w:rPr>
        <w:t>o</w:t>
      </w:r>
      <w:r w:rsidRPr="00DA33BD">
        <w:rPr>
          <w:rFonts w:asciiTheme="minorHAnsi" w:hAnsiTheme="minorHAnsi" w:cstheme="minorHAnsi"/>
          <w:color w:val="363435"/>
          <w:spacing w:val="5"/>
        </w:rPr>
        <w:t>r</w:t>
      </w:r>
      <w:r w:rsidRPr="00DA33BD">
        <w:rPr>
          <w:rFonts w:asciiTheme="minorHAnsi" w:hAnsiTheme="minorHAnsi" w:cstheme="minorHAnsi"/>
          <w:color w:val="363435"/>
          <w:spacing w:val="4"/>
        </w:rPr>
        <w:t>t</w:t>
      </w:r>
      <w:r w:rsidRPr="00DA33BD">
        <w:rPr>
          <w:rFonts w:asciiTheme="minorHAnsi" w:hAnsiTheme="minorHAnsi" w:cstheme="minorHAnsi"/>
          <w:color w:val="363435"/>
          <w:spacing w:val="6"/>
        </w:rPr>
        <w:t>a</w:t>
      </w:r>
      <w:r w:rsidRPr="00DA33BD">
        <w:rPr>
          <w:rFonts w:asciiTheme="minorHAnsi" w:hAnsiTheme="minorHAnsi" w:cstheme="minorHAnsi"/>
          <w:color w:val="363435"/>
          <w:spacing w:val="-3"/>
        </w:rPr>
        <w:t>n</w:t>
      </w:r>
      <w:r w:rsidRPr="00DA33BD">
        <w:rPr>
          <w:rFonts w:asciiTheme="minorHAnsi" w:hAnsiTheme="minorHAnsi" w:cstheme="minorHAnsi"/>
          <w:color w:val="363435"/>
        </w:rPr>
        <w:t>t</w:t>
      </w:r>
      <w:r w:rsidRPr="00DA33BD">
        <w:rPr>
          <w:rFonts w:asciiTheme="minorHAnsi" w:hAnsiTheme="minorHAnsi" w:cstheme="minorHAnsi"/>
          <w:color w:val="363435"/>
          <w:spacing w:val="3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-2"/>
        </w:rPr>
        <w:t>o</w:t>
      </w:r>
      <w:r w:rsidRPr="00DA33BD">
        <w:rPr>
          <w:rFonts w:asciiTheme="minorHAnsi" w:hAnsiTheme="minorHAnsi" w:cstheme="minorHAnsi"/>
          <w:color w:val="363435"/>
        </w:rPr>
        <w:t>r</w:t>
      </w:r>
      <w:r w:rsidRPr="00DA33BD">
        <w:rPr>
          <w:rFonts w:asciiTheme="minorHAnsi" w:hAnsiTheme="minorHAnsi" w:cstheme="minorHAnsi"/>
          <w:color w:val="363435"/>
          <w:spacing w:val="-4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3"/>
          <w:w w:val="96"/>
        </w:rPr>
        <w:t>i</w:t>
      </w:r>
      <w:r w:rsidRPr="00DA33BD">
        <w:rPr>
          <w:rFonts w:asciiTheme="minorHAnsi" w:hAnsiTheme="minorHAnsi" w:cstheme="minorHAnsi"/>
          <w:color w:val="363435"/>
          <w:spacing w:val="4"/>
          <w:w w:val="96"/>
        </w:rPr>
        <w:t>n</w:t>
      </w:r>
      <w:r w:rsidRPr="00DA33BD">
        <w:rPr>
          <w:rFonts w:asciiTheme="minorHAnsi" w:hAnsiTheme="minorHAnsi" w:cstheme="minorHAnsi"/>
          <w:color w:val="363435"/>
          <w:w w:val="96"/>
        </w:rPr>
        <w:t>f</w:t>
      </w:r>
      <w:r w:rsidRPr="00DA33BD">
        <w:rPr>
          <w:rFonts w:asciiTheme="minorHAnsi" w:hAnsiTheme="minorHAnsi" w:cstheme="minorHAnsi"/>
          <w:color w:val="363435"/>
          <w:spacing w:val="-1"/>
          <w:w w:val="96"/>
        </w:rPr>
        <w:t>l</w:t>
      </w:r>
      <w:r w:rsidRPr="00DA33BD">
        <w:rPr>
          <w:rFonts w:asciiTheme="minorHAnsi" w:hAnsiTheme="minorHAnsi" w:cstheme="minorHAnsi"/>
          <w:color w:val="363435"/>
          <w:w w:val="96"/>
        </w:rPr>
        <w:t>ue</w:t>
      </w:r>
      <w:r w:rsidRPr="00DA33BD">
        <w:rPr>
          <w:rFonts w:asciiTheme="minorHAnsi" w:hAnsiTheme="minorHAnsi" w:cstheme="minorHAnsi"/>
          <w:color w:val="363435"/>
          <w:spacing w:val="-3"/>
          <w:w w:val="96"/>
        </w:rPr>
        <w:t>n</w:t>
      </w:r>
      <w:r w:rsidRPr="00DA33BD">
        <w:rPr>
          <w:rFonts w:asciiTheme="minorHAnsi" w:hAnsiTheme="minorHAnsi" w:cstheme="minorHAnsi"/>
          <w:color w:val="363435"/>
          <w:spacing w:val="4"/>
          <w:w w:val="96"/>
        </w:rPr>
        <w:t>t</w:t>
      </w:r>
      <w:r w:rsidRPr="00DA33BD">
        <w:rPr>
          <w:rFonts w:asciiTheme="minorHAnsi" w:hAnsiTheme="minorHAnsi" w:cstheme="minorHAnsi"/>
          <w:color w:val="363435"/>
          <w:spacing w:val="2"/>
          <w:w w:val="96"/>
        </w:rPr>
        <w:t>i</w:t>
      </w:r>
      <w:r w:rsidRPr="00DA33BD">
        <w:rPr>
          <w:rFonts w:asciiTheme="minorHAnsi" w:hAnsiTheme="minorHAnsi" w:cstheme="minorHAnsi"/>
          <w:color w:val="363435"/>
          <w:spacing w:val="7"/>
          <w:w w:val="96"/>
        </w:rPr>
        <w:t>a</w:t>
      </w:r>
      <w:r w:rsidRPr="00DA33BD">
        <w:rPr>
          <w:rFonts w:asciiTheme="minorHAnsi" w:hAnsiTheme="minorHAnsi" w:cstheme="minorHAnsi"/>
          <w:color w:val="363435"/>
          <w:w w:val="96"/>
        </w:rPr>
        <w:t>l</w:t>
      </w:r>
      <w:r w:rsidRPr="00DA33BD">
        <w:rPr>
          <w:rFonts w:asciiTheme="minorHAnsi" w:hAnsiTheme="minorHAnsi" w:cstheme="minorHAnsi"/>
          <w:color w:val="363435"/>
          <w:spacing w:val="2"/>
          <w:w w:val="96"/>
        </w:rPr>
        <w:t xml:space="preserve"> pe</w:t>
      </w:r>
      <w:r w:rsidRPr="00DA33BD">
        <w:rPr>
          <w:rFonts w:asciiTheme="minorHAnsi" w:hAnsiTheme="minorHAnsi" w:cstheme="minorHAnsi"/>
          <w:color w:val="363435"/>
          <w:spacing w:val="-1"/>
          <w:w w:val="96"/>
        </w:rPr>
        <w:t>opl</w:t>
      </w:r>
      <w:r w:rsidRPr="00DA33BD">
        <w:rPr>
          <w:rFonts w:asciiTheme="minorHAnsi" w:hAnsiTheme="minorHAnsi" w:cstheme="minorHAnsi"/>
          <w:color w:val="363435"/>
          <w:w w:val="96"/>
        </w:rPr>
        <w:t>e</w:t>
      </w:r>
      <w:r w:rsidRPr="00DA33BD">
        <w:rPr>
          <w:rFonts w:asciiTheme="minorHAnsi" w:hAnsiTheme="minorHAnsi" w:cstheme="minorHAnsi"/>
          <w:color w:val="363435"/>
          <w:spacing w:val="-3"/>
          <w:w w:val="96"/>
        </w:rPr>
        <w:t xml:space="preserve"> </w:t>
      </w:r>
      <w:r w:rsidRPr="00DA33BD">
        <w:rPr>
          <w:rFonts w:asciiTheme="minorHAnsi" w:hAnsiTheme="minorHAnsi" w:cstheme="minorHAnsi"/>
          <w:color w:val="363435"/>
          <w:w w:val="96"/>
        </w:rPr>
        <w:t>e</w:t>
      </w:r>
      <w:r w:rsidRPr="00DA33BD">
        <w:rPr>
          <w:rFonts w:asciiTheme="minorHAnsi" w:hAnsiTheme="minorHAnsi" w:cstheme="minorHAnsi"/>
          <w:color w:val="363435"/>
          <w:spacing w:val="-1"/>
          <w:w w:val="96"/>
        </w:rPr>
        <w:t>n</w:t>
      </w:r>
      <w:r w:rsidRPr="00DA33BD">
        <w:rPr>
          <w:rFonts w:asciiTheme="minorHAnsi" w:hAnsiTheme="minorHAnsi" w:cstheme="minorHAnsi"/>
          <w:color w:val="363435"/>
          <w:spacing w:val="3"/>
          <w:w w:val="96"/>
        </w:rPr>
        <w:t>c</w:t>
      </w:r>
      <w:r w:rsidRPr="00DA33BD">
        <w:rPr>
          <w:rFonts w:asciiTheme="minorHAnsi" w:hAnsiTheme="minorHAnsi" w:cstheme="minorHAnsi"/>
          <w:color w:val="363435"/>
          <w:spacing w:val="-1"/>
          <w:w w:val="96"/>
        </w:rPr>
        <w:t>o</w:t>
      </w:r>
      <w:r w:rsidRPr="00DA33BD">
        <w:rPr>
          <w:rFonts w:asciiTheme="minorHAnsi" w:hAnsiTheme="minorHAnsi" w:cstheme="minorHAnsi"/>
          <w:color w:val="363435"/>
          <w:spacing w:val="4"/>
          <w:w w:val="96"/>
        </w:rPr>
        <w:t>u</w:t>
      </w:r>
      <w:r w:rsidRPr="00DA33BD">
        <w:rPr>
          <w:rFonts w:asciiTheme="minorHAnsi" w:hAnsiTheme="minorHAnsi" w:cstheme="minorHAnsi"/>
          <w:color w:val="363435"/>
          <w:spacing w:val="-3"/>
          <w:w w:val="96"/>
        </w:rPr>
        <w:t>n</w:t>
      </w:r>
      <w:r w:rsidRPr="00DA33BD">
        <w:rPr>
          <w:rFonts w:asciiTheme="minorHAnsi" w:hAnsiTheme="minorHAnsi" w:cstheme="minorHAnsi"/>
          <w:color w:val="363435"/>
          <w:w w:val="96"/>
        </w:rPr>
        <w:t>ter</w:t>
      </w:r>
      <w:r w:rsidRPr="00DA33BD">
        <w:rPr>
          <w:rFonts w:asciiTheme="minorHAnsi" w:hAnsiTheme="minorHAnsi" w:cstheme="minorHAnsi"/>
          <w:color w:val="363435"/>
          <w:spacing w:val="2"/>
          <w:w w:val="96"/>
        </w:rPr>
        <w:t>e</w:t>
      </w:r>
      <w:r w:rsidRPr="00DA33BD">
        <w:rPr>
          <w:rFonts w:asciiTheme="minorHAnsi" w:hAnsiTheme="minorHAnsi" w:cstheme="minorHAnsi"/>
          <w:color w:val="363435"/>
          <w:w w:val="96"/>
        </w:rPr>
        <w:t>d</w:t>
      </w:r>
      <w:r w:rsidRPr="00DA33BD">
        <w:rPr>
          <w:rFonts w:asciiTheme="minorHAnsi" w:hAnsiTheme="minorHAnsi" w:cstheme="minorHAnsi"/>
          <w:color w:val="363435"/>
          <w:spacing w:val="18"/>
          <w:w w:val="96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3"/>
        </w:rPr>
        <w:t>i</w:t>
      </w:r>
      <w:r w:rsidRPr="00DA33BD">
        <w:rPr>
          <w:rFonts w:asciiTheme="minorHAnsi" w:hAnsiTheme="minorHAnsi" w:cstheme="minorHAnsi"/>
          <w:color w:val="363435"/>
        </w:rPr>
        <w:t>n</w:t>
      </w:r>
      <w:r w:rsidRPr="00DA33BD">
        <w:rPr>
          <w:rFonts w:asciiTheme="minorHAnsi" w:hAnsiTheme="minorHAnsi" w:cstheme="minorHAnsi"/>
          <w:color w:val="363435"/>
          <w:spacing w:val="1"/>
        </w:rPr>
        <w:t xml:space="preserve"> </w:t>
      </w:r>
      <w:r w:rsidRPr="00DA33BD">
        <w:rPr>
          <w:rFonts w:asciiTheme="minorHAnsi" w:hAnsiTheme="minorHAnsi" w:cstheme="minorHAnsi"/>
          <w:color w:val="363435"/>
        </w:rPr>
        <w:t>y</w:t>
      </w:r>
      <w:r w:rsidRPr="00DA33BD">
        <w:rPr>
          <w:rFonts w:asciiTheme="minorHAnsi" w:hAnsiTheme="minorHAnsi" w:cstheme="minorHAnsi"/>
          <w:color w:val="363435"/>
          <w:spacing w:val="-1"/>
        </w:rPr>
        <w:t>o</w:t>
      </w:r>
      <w:r w:rsidRPr="00DA33BD">
        <w:rPr>
          <w:rFonts w:asciiTheme="minorHAnsi" w:hAnsiTheme="minorHAnsi" w:cstheme="minorHAnsi"/>
          <w:color w:val="363435"/>
          <w:spacing w:val="4"/>
        </w:rPr>
        <w:t>u</w:t>
      </w:r>
      <w:r w:rsidRPr="00DA33BD">
        <w:rPr>
          <w:rFonts w:asciiTheme="minorHAnsi" w:hAnsiTheme="minorHAnsi" w:cstheme="minorHAnsi"/>
          <w:color w:val="363435"/>
        </w:rPr>
        <w:t>r</w:t>
      </w:r>
      <w:r w:rsidRPr="00DA33BD">
        <w:rPr>
          <w:rFonts w:asciiTheme="minorHAnsi" w:hAnsiTheme="minorHAnsi" w:cstheme="minorHAnsi"/>
          <w:color w:val="363435"/>
          <w:spacing w:val="-15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3"/>
        </w:rPr>
        <w:t>li</w:t>
      </w:r>
      <w:r w:rsidRPr="00DA33BD">
        <w:rPr>
          <w:rFonts w:asciiTheme="minorHAnsi" w:hAnsiTheme="minorHAnsi" w:cstheme="minorHAnsi"/>
          <w:color w:val="363435"/>
          <w:spacing w:val="1"/>
        </w:rPr>
        <w:t>f</w:t>
      </w:r>
      <w:r w:rsidRPr="00DA33BD">
        <w:rPr>
          <w:rFonts w:asciiTheme="minorHAnsi" w:hAnsiTheme="minorHAnsi" w:cstheme="minorHAnsi"/>
          <w:color w:val="363435"/>
        </w:rPr>
        <w:t>e</w:t>
      </w:r>
    </w:p>
    <w:p w14:paraId="2099F860" w14:textId="77777777" w:rsidR="009B6B06" w:rsidRPr="00DA33BD" w:rsidRDefault="007C22B3">
      <w:pPr>
        <w:spacing w:before="70"/>
        <w:ind w:left="548"/>
        <w:rPr>
          <w:rFonts w:asciiTheme="minorHAnsi" w:hAnsiTheme="minorHAnsi" w:cstheme="minorHAnsi"/>
        </w:rPr>
      </w:pPr>
      <w:r w:rsidRPr="00DA33BD">
        <w:rPr>
          <w:rFonts w:asciiTheme="minorHAnsi" w:hAnsiTheme="minorHAnsi" w:cstheme="minorHAnsi"/>
          <w:color w:val="363435"/>
        </w:rPr>
        <w:t xml:space="preserve">•    </w:t>
      </w:r>
      <w:r w:rsidRPr="00DA33BD">
        <w:rPr>
          <w:rFonts w:asciiTheme="minorHAnsi" w:hAnsiTheme="minorHAnsi" w:cstheme="minorHAnsi"/>
          <w:color w:val="363435"/>
          <w:spacing w:val="39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5"/>
          <w:w w:val="94"/>
        </w:rPr>
        <w:t>ar</w:t>
      </w:r>
      <w:r w:rsidRPr="00DA33BD">
        <w:rPr>
          <w:rFonts w:asciiTheme="minorHAnsi" w:hAnsiTheme="minorHAnsi" w:cstheme="minorHAnsi"/>
          <w:color w:val="363435"/>
          <w:spacing w:val="4"/>
          <w:w w:val="94"/>
        </w:rPr>
        <w:t>t</w:t>
      </w:r>
      <w:r w:rsidRPr="00DA33BD">
        <w:rPr>
          <w:rFonts w:asciiTheme="minorHAnsi" w:hAnsiTheme="minorHAnsi" w:cstheme="minorHAnsi"/>
          <w:color w:val="363435"/>
          <w:spacing w:val="2"/>
          <w:w w:val="94"/>
        </w:rPr>
        <w:t>i</w:t>
      </w:r>
      <w:r w:rsidRPr="00DA33BD">
        <w:rPr>
          <w:rFonts w:asciiTheme="minorHAnsi" w:hAnsiTheme="minorHAnsi" w:cstheme="minorHAnsi"/>
          <w:color w:val="363435"/>
          <w:spacing w:val="1"/>
          <w:w w:val="94"/>
        </w:rPr>
        <w:t>s</w:t>
      </w:r>
      <w:r w:rsidRPr="00DA33BD">
        <w:rPr>
          <w:rFonts w:asciiTheme="minorHAnsi" w:hAnsiTheme="minorHAnsi" w:cstheme="minorHAnsi"/>
          <w:color w:val="363435"/>
          <w:spacing w:val="4"/>
          <w:w w:val="94"/>
        </w:rPr>
        <w:t>t</w:t>
      </w:r>
      <w:r w:rsidRPr="00DA33BD">
        <w:rPr>
          <w:rFonts w:asciiTheme="minorHAnsi" w:hAnsiTheme="minorHAnsi" w:cstheme="minorHAnsi"/>
          <w:color w:val="363435"/>
          <w:w w:val="94"/>
        </w:rPr>
        <w:t>s</w:t>
      </w:r>
      <w:r w:rsidRPr="00DA33BD">
        <w:rPr>
          <w:rFonts w:asciiTheme="minorHAnsi" w:hAnsiTheme="minorHAnsi" w:cstheme="minorHAnsi"/>
          <w:color w:val="363435"/>
          <w:spacing w:val="4"/>
          <w:w w:val="94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1"/>
        </w:rPr>
        <w:t>w</w:t>
      </w:r>
      <w:r w:rsidRPr="00DA33BD">
        <w:rPr>
          <w:rFonts w:asciiTheme="minorHAnsi" w:hAnsiTheme="minorHAnsi" w:cstheme="minorHAnsi"/>
          <w:color w:val="363435"/>
          <w:spacing w:val="-1"/>
        </w:rPr>
        <w:t>h</w:t>
      </w:r>
      <w:r w:rsidRPr="00DA33BD">
        <w:rPr>
          <w:rFonts w:asciiTheme="minorHAnsi" w:hAnsiTheme="minorHAnsi" w:cstheme="minorHAnsi"/>
          <w:color w:val="363435"/>
          <w:spacing w:val="-2"/>
        </w:rPr>
        <w:t>o</w:t>
      </w:r>
      <w:r w:rsidRPr="00DA33BD">
        <w:rPr>
          <w:rFonts w:asciiTheme="minorHAnsi" w:hAnsiTheme="minorHAnsi" w:cstheme="minorHAnsi"/>
          <w:color w:val="363435"/>
        </w:rPr>
        <w:t>m</w:t>
      </w:r>
      <w:r w:rsidRPr="00DA33BD">
        <w:rPr>
          <w:rFonts w:asciiTheme="minorHAnsi" w:hAnsiTheme="minorHAnsi" w:cstheme="minorHAnsi"/>
          <w:color w:val="363435"/>
          <w:spacing w:val="-11"/>
        </w:rPr>
        <w:t xml:space="preserve"> </w:t>
      </w:r>
      <w:r w:rsidRPr="00DA33BD">
        <w:rPr>
          <w:rFonts w:asciiTheme="minorHAnsi" w:hAnsiTheme="minorHAnsi" w:cstheme="minorHAnsi"/>
          <w:color w:val="363435"/>
        </w:rPr>
        <w:t>y</w:t>
      </w:r>
      <w:r w:rsidRPr="00DA33BD">
        <w:rPr>
          <w:rFonts w:asciiTheme="minorHAnsi" w:hAnsiTheme="minorHAnsi" w:cstheme="minorHAnsi"/>
          <w:color w:val="363435"/>
          <w:spacing w:val="-1"/>
        </w:rPr>
        <w:t>o</w:t>
      </w:r>
      <w:r w:rsidRPr="00DA33BD">
        <w:rPr>
          <w:rFonts w:asciiTheme="minorHAnsi" w:hAnsiTheme="minorHAnsi" w:cstheme="minorHAnsi"/>
          <w:color w:val="363435"/>
        </w:rPr>
        <w:t>u</w:t>
      </w:r>
      <w:r w:rsidRPr="00DA33BD">
        <w:rPr>
          <w:rFonts w:asciiTheme="minorHAnsi" w:hAnsiTheme="minorHAnsi" w:cstheme="minorHAnsi"/>
          <w:color w:val="363435"/>
          <w:spacing w:val="-14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2"/>
          <w:w w:val="96"/>
        </w:rPr>
        <w:t>a</w:t>
      </w:r>
      <w:r w:rsidRPr="00DA33BD">
        <w:rPr>
          <w:rFonts w:asciiTheme="minorHAnsi" w:hAnsiTheme="minorHAnsi" w:cstheme="minorHAnsi"/>
          <w:color w:val="363435"/>
          <w:spacing w:val="5"/>
          <w:w w:val="96"/>
        </w:rPr>
        <w:t>d</w:t>
      </w:r>
      <w:r w:rsidRPr="00DA33BD">
        <w:rPr>
          <w:rFonts w:asciiTheme="minorHAnsi" w:hAnsiTheme="minorHAnsi" w:cstheme="minorHAnsi"/>
          <w:color w:val="363435"/>
          <w:spacing w:val="3"/>
          <w:w w:val="96"/>
        </w:rPr>
        <w:t>mi</w:t>
      </w:r>
      <w:r w:rsidRPr="00DA33BD">
        <w:rPr>
          <w:rFonts w:asciiTheme="minorHAnsi" w:hAnsiTheme="minorHAnsi" w:cstheme="minorHAnsi"/>
          <w:color w:val="363435"/>
          <w:w w:val="96"/>
        </w:rPr>
        <w:t>re</w:t>
      </w:r>
      <w:r w:rsidRPr="00DA33BD">
        <w:rPr>
          <w:rFonts w:asciiTheme="minorHAnsi" w:hAnsiTheme="minorHAnsi" w:cstheme="minorHAnsi"/>
          <w:color w:val="363435"/>
          <w:spacing w:val="4"/>
          <w:w w:val="96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-2"/>
        </w:rPr>
        <w:t>o</w:t>
      </w:r>
      <w:r w:rsidRPr="00DA33BD">
        <w:rPr>
          <w:rFonts w:asciiTheme="minorHAnsi" w:hAnsiTheme="minorHAnsi" w:cstheme="minorHAnsi"/>
          <w:color w:val="363435"/>
        </w:rPr>
        <w:t>r</w:t>
      </w:r>
      <w:r w:rsidRPr="00DA33BD">
        <w:rPr>
          <w:rFonts w:asciiTheme="minorHAnsi" w:hAnsiTheme="minorHAnsi" w:cstheme="minorHAnsi"/>
          <w:color w:val="363435"/>
          <w:spacing w:val="-4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5"/>
          <w:w w:val="94"/>
        </w:rPr>
        <w:t>ar</w:t>
      </w:r>
      <w:r w:rsidRPr="00DA33BD">
        <w:rPr>
          <w:rFonts w:asciiTheme="minorHAnsi" w:hAnsiTheme="minorHAnsi" w:cstheme="minorHAnsi"/>
          <w:color w:val="363435"/>
          <w:spacing w:val="4"/>
          <w:w w:val="94"/>
        </w:rPr>
        <w:t>t</w:t>
      </w:r>
      <w:r w:rsidRPr="00DA33BD">
        <w:rPr>
          <w:rFonts w:asciiTheme="minorHAnsi" w:hAnsiTheme="minorHAnsi" w:cstheme="minorHAnsi"/>
          <w:color w:val="363435"/>
          <w:spacing w:val="2"/>
          <w:w w:val="94"/>
        </w:rPr>
        <w:t>i</w:t>
      </w:r>
      <w:r w:rsidRPr="00DA33BD">
        <w:rPr>
          <w:rFonts w:asciiTheme="minorHAnsi" w:hAnsiTheme="minorHAnsi" w:cstheme="minorHAnsi"/>
          <w:color w:val="363435"/>
          <w:spacing w:val="1"/>
          <w:w w:val="94"/>
        </w:rPr>
        <w:t>s</w:t>
      </w:r>
      <w:r w:rsidRPr="00DA33BD">
        <w:rPr>
          <w:rFonts w:asciiTheme="minorHAnsi" w:hAnsiTheme="minorHAnsi" w:cstheme="minorHAnsi"/>
          <w:color w:val="363435"/>
          <w:spacing w:val="4"/>
          <w:w w:val="94"/>
        </w:rPr>
        <w:t>t</w:t>
      </w:r>
      <w:r w:rsidRPr="00DA33BD">
        <w:rPr>
          <w:rFonts w:asciiTheme="minorHAnsi" w:hAnsiTheme="minorHAnsi" w:cstheme="minorHAnsi"/>
          <w:color w:val="363435"/>
          <w:w w:val="94"/>
        </w:rPr>
        <w:t>s</w:t>
      </w:r>
      <w:r w:rsidRPr="00DA33BD">
        <w:rPr>
          <w:rFonts w:asciiTheme="minorHAnsi" w:hAnsiTheme="minorHAnsi" w:cstheme="minorHAnsi"/>
          <w:color w:val="363435"/>
          <w:spacing w:val="4"/>
          <w:w w:val="94"/>
        </w:rPr>
        <w:t xml:space="preserve"> </w:t>
      </w:r>
      <w:r w:rsidRPr="00DA33BD">
        <w:rPr>
          <w:rFonts w:asciiTheme="minorHAnsi" w:hAnsiTheme="minorHAnsi" w:cstheme="minorHAnsi"/>
          <w:color w:val="363435"/>
          <w:w w:val="94"/>
        </w:rPr>
        <w:t>w</w:t>
      </w:r>
      <w:r w:rsidRPr="00DA33BD">
        <w:rPr>
          <w:rFonts w:asciiTheme="minorHAnsi" w:hAnsiTheme="minorHAnsi" w:cstheme="minorHAnsi"/>
          <w:color w:val="363435"/>
          <w:spacing w:val="-2"/>
          <w:w w:val="94"/>
        </w:rPr>
        <w:t>o</w:t>
      </w:r>
      <w:r w:rsidRPr="00DA33BD">
        <w:rPr>
          <w:rFonts w:asciiTheme="minorHAnsi" w:hAnsiTheme="minorHAnsi" w:cstheme="minorHAnsi"/>
          <w:color w:val="363435"/>
          <w:spacing w:val="-1"/>
          <w:w w:val="94"/>
        </w:rPr>
        <w:t>r</w:t>
      </w:r>
      <w:r w:rsidRPr="00DA33BD">
        <w:rPr>
          <w:rFonts w:asciiTheme="minorHAnsi" w:hAnsiTheme="minorHAnsi" w:cstheme="minorHAnsi"/>
          <w:color w:val="363435"/>
          <w:spacing w:val="7"/>
          <w:w w:val="94"/>
        </w:rPr>
        <w:t>k</w:t>
      </w:r>
      <w:r w:rsidRPr="00DA33BD">
        <w:rPr>
          <w:rFonts w:asciiTheme="minorHAnsi" w:hAnsiTheme="minorHAnsi" w:cstheme="minorHAnsi"/>
          <w:color w:val="363435"/>
          <w:spacing w:val="3"/>
          <w:w w:val="94"/>
        </w:rPr>
        <w:t>i</w:t>
      </w:r>
      <w:r w:rsidRPr="00DA33BD">
        <w:rPr>
          <w:rFonts w:asciiTheme="minorHAnsi" w:hAnsiTheme="minorHAnsi" w:cstheme="minorHAnsi"/>
          <w:color w:val="363435"/>
          <w:spacing w:val="2"/>
          <w:w w:val="94"/>
        </w:rPr>
        <w:t>n</w:t>
      </w:r>
      <w:r w:rsidRPr="00DA33BD">
        <w:rPr>
          <w:rFonts w:asciiTheme="minorHAnsi" w:hAnsiTheme="minorHAnsi" w:cstheme="minorHAnsi"/>
          <w:color w:val="363435"/>
          <w:w w:val="94"/>
        </w:rPr>
        <w:t>g</w:t>
      </w:r>
      <w:r w:rsidRPr="00DA33BD">
        <w:rPr>
          <w:rFonts w:asciiTheme="minorHAnsi" w:hAnsiTheme="minorHAnsi" w:cstheme="minorHAnsi"/>
          <w:color w:val="363435"/>
          <w:spacing w:val="12"/>
          <w:w w:val="94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4"/>
        </w:rPr>
        <w:t>w</w:t>
      </w:r>
      <w:r w:rsidRPr="00DA33BD">
        <w:rPr>
          <w:rFonts w:asciiTheme="minorHAnsi" w:hAnsiTheme="minorHAnsi" w:cstheme="minorHAnsi"/>
          <w:color w:val="363435"/>
          <w:spacing w:val="-3"/>
        </w:rPr>
        <w:t>i</w:t>
      </w:r>
      <w:r w:rsidRPr="00DA33BD">
        <w:rPr>
          <w:rFonts w:asciiTheme="minorHAnsi" w:hAnsiTheme="minorHAnsi" w:cstheme="minorHAnsi"/>
          <w:color w:val="363435"/>
          <w:spacing w:val="5"/>
        </w:rPr>
        <w:t>t</w:t>
      </w:r>
      <w:r w:rsidRPr="00DA33BD">
        <w:rPr>
          <w:rFonts w:asciiTheme="minorHAnsi" w:hAnsiTheme="minorHAnsi" w:cstheme="minorHAnsi"/>
          <w:color w:val="363435"/>
        </w:rPr>
        <w:t>h</w:t>
      </w:r>
      <w:r w:rsidRPr="00DA33BD">
        <w:rPr>
          <w:rFonts w:asciiTheme="minorHAnsi" w:hAnsiTheme="minorHAnsi" w:cstheme="minorHAnsi"/>
          <w:color w:val="363435"/>
          <w:spacing w:val="-9"/>
        </w:rPr>
        <w:t xml:space="preserve"> </w:t>
      </w:r>
      <w:r w:rsidRPr="00DA33BD">
        <w:rPr>
          <w:rFonts w:asciiTheme="minorHAnsi" w:hAnsiTheme="minorHAnsi" w:cstheme="minorHAnsi"/>
          <w:color w:val="363435"/>
          <w:w w:val="93"/>
        </w:rPr>
        <w:t>s</w:t>
      </w:r>
      <w:r w:rsidRPr="00DA33BD">
        <w:rPr>
          <w:rFonts w:asciiTheme="minorHAnsi" w:hAnsiTheme="minorHAnsi" w:cstheme="minorHAnsi"/>
          <w:color w:val="363435"/>
          <w:spacing w:val="3"/>
          <w:w w:val="93"/>
        </w:rPr>
        <w:t>im</w:t>
      </w:r>
      <w:r w:rsidRPr="00DA33BD">
        <w:rPr>
          <w:rFonts w:asciiTheme="minorHAnsi" w:hAnsiTheme="minorHAnsi" w:cstheme="minorHAnsi"/>
          <w:color w:val="363435"/>
          <w:spacing w:val="4"/>
          <w:w w:val="93"/>
        </w:rPr>
        <w:t>i</w:t>
      </w:r>
      <w:r w:rsidRPr="00DA33BD">
        <w:rPr>
          <w:rFonts w:asciiTheme="minorHAnsi" w:hAnsiTheme="minorHAnsi" w:cstheme="minorHAnsi"/>
          <w:color w:val="363435"/>
          <w:spacing w:val="2"/>
          <w:w w:val="93"/>
        </w:rPr>
        <w:t>l</w:t>
      </w:r>
      <w:r w:rsidRPr="00DA33BD">
        <w:rPr>
          <w:rFonts w:asciiTheme="minorHAnsi" w:hAnsiTheme="minorHAnsi" w:cstheme="minorHAnsi"/>
          <w:color w:val="363435"/>
          <w:spacing w:val="5"/>
          <w:w w:val="93"/>
        </w:rPr>
        <w:t>a</w:t>
      </w:r>
      <w:r w:rsidRPr="00DA33BD">
        <w:rPr>
          <w:rFonts w:asciiTheme="minorHAnsi" w:hAnsiTheme="minorHAnsi" w:cstheme="minorHAnsi"/>
          <w:color w:val="363435"/>
          <w:w w:val="93"/>
        </w:rPr>
        <w:t>r</w:t>
      </w:r>
      <w:r w:rsidRPr="00DA33BD">
        <w:rPr>
          <w:rFonts w:asciiTheme="minorHAnsi" w:hAnsiTheme="minorHAnsi" w:cstheme="minorHAnsi"/>
          <w:color w:val="363435"/>
          <w:spacing w:val="8"/>
          <w:w w:val="93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5"/>
          <w:w w:val="110"/>
        </w:rPr>
        <w:t>t</w:t>
      </w:r>
      <w:r w:rsidRPr="00DA33BD">
        <w:rPr>
          <w:rFonts w:asciiTheme="minorHAnsi" w:hAnsiTheme="minorHAnsi" w:cstheme="minorHAnsi"/>
          <w:color w:val="363435"/>
          <w:spacing w:val="-1"/>
          <w:w w:val="103"/>
        </w:rPr>
        <w:t>h</w:t>
      </w:r>
      <w:r w:rsidRPr="00DA33BD">
        <w:rPr>
          <w:rFonts w:asciiTheme="minorHAnsi" w:hAnsiTheme="minorHAnsi" w:cstheme="minorHAnsi"/>
          <w:color w:val="363435"/>
          <w:spacing w:val="1"/>
          <w:w w:val="89"/>
        </w:rPr>
        <w:t>e</w:t>
      </w:r>
      <w:r w:rsidRPr="00DA33BD">
        <w:rPr>
          <w:rFonts w:asciiTheme="minorHAnsi" w:hAnsiTheme="minorHAnsi" w:cstheme="minorHAnsi"/>
          <w:color w:val="363435"/>
          <w:spacing w:val="-1"/>
          <w:w w:val="101"/>
        </w:rPr>
        <w:t>m</w:t>
      </w:r>
      <w:r w:rsidRPr="00DA33BD">
        <w:rPr>
          <w:rFonts w:asciiTheme="minorHAnsi" w:hAnsiTheme="minorHAnsi" w:cstheme="minorHAnsi"/>
          <w:color w:val="363435"/>
          <w:spacing w:val="4"/>
          <w:w w:val="89"/>
        </w:rPr>
        <w:t>e</w:t>
      </w:r>
      <w:r w:rsidRPr="00DA33BD">
        <w:rPr>
          <w:rFonts w:asciiTheme="minorHAnsi" w:hAnsiTheme="minorHAnsi" w:cstheme="minorHAnsi"/>
          <w:color w:val="363435"/>
          <w:w w:val="83"/>
        </w:rPr>
        <w:t>s</w:t>
      </w:r>
    </w:p>
    <w:p w14:paraId="4DDA4594" w14:textId="77777777" w:rsidR="009B6B06" w:rsidRPr="00DA33BD" w:rsidRDefault="007C22B3">
      <w:pPr>
        <w:spacing w:before="70"/>
        <w:ind w:left="548"/>
        <w:rPr>
          <w:rFonts w:asciiTheme="minorHAnsi" w:hAnsiTheme="minorHAnsi" w:cstheme="minorHAnsi"/>
        </w:rPr>
      </w:pPr>
      <w:r w:rsidRPr="00DA33BD">
        <w:rPr>
          <w:rFonts w:asciiTheme="minorHAnsi" w:hAnsiTheme="minorHAnsi" w:cstheme="minorHAnsi"/>
          <w:color w:val="363435"/>
        </w:rPr>
        <w:t xml:space="preserve">•    </w:t>
      </w:r>
      <w:r w:rsidRPr="00DA33BD">
        <w:rPr>
          <w:rFonts w:asciiTheme="minorHAnsi" w:hAnsiTheme="minorHAnsi" w:cstheme="minorHAnsi"/>
          <w:color w:val="363435"/>
          <w:spacing w:val="39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4"/>
          <w:w w:val="91"/>
        </w:rPr>
        <w:t>v</w:t>
      </w:r>
      <w:r w:rsidRPr="00DA33BD">
        <w:rPr>
          <w:rFonts w:asciiTheme="minorHAnsi" w:hAnsiTheme="minorHAnsi" w:cstheme="minorHAnsi"/>
          <w:color w:val="363435"/>
          <w:spacing w:val="2"/>
          <w:w w:val="91"/>
        </w:rPr>
        <w:t>i</w:t>
      </w:r>
      <w:r w:rsidRPr="00DA33BD">
        <w:rPr>
          <w:rFonts w:asciiTheme="minorHAnsi" w:hAnsiTheme="minorHAnsi" w:cstheme="minorHAnsi"/>
          <w:color w:val="363435"/>
          <w:spacing w:val="1"/>
          <w:w w:val="91"/>
        </w:rPr>
        <w:t>s</w:t>
      </w:r>
      <w:r w:rsidRPr="00DA33BD">
        <w:rPr>
          <w:rFonts w:asciiTheme="minorHAnsi" w:hAnsiTheme="minorHAnsi" w:cstheme="minorHAnsi"/>
          <w:color w:val="363435"/>
          <w:spacing w:val="4"/>
          <w:w w:val="91"/>
        </w:rPr>
        <w:t>u</w:t>
      </w:r>
      <w:r w:rsidRPr="00DA33BD">
        <w:rPr>
          <w:rFonts w:asciiTheme="minorHAnsi" w:hAnsiTheme="minorHAnsi" w:cstheme="minorHAnsi"/>
          <w:color w:val="363435"/>
          <w:spacing w:val="6"/>
          <w:w w:val="91"/>
        </w:rPr>
        <w:t>a</w:t>
      </w:r>
      <w:r w:rsidRPr="00DA33BD">
        <w:rPr>
          <w:rFonts w:asciiTheme="minorHAnsi" w:hAnsiTheme="minorHAnsi" w:cstheme="minorHAnsi"/>
          <w:color w:val="363435"/>
          <w:w w:val="91"/>
        </w:rPr>
        <w:t>l</w:t>
      </w:r>
      <w:r w:rsidRPr="00DA33BD">
        <w:rPr>
          <w:rFonts w:asciiTheme="minorHAnsi" w:hAnsiTheme="minorHAnsi" w:cstheme="minorHAnsi"/>
          <w:color w:val="363435"/>
          <w:spacing w:val="5"/>
          <w:w w:val="91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3"/>
        </w:rPr>
        <w:t>c</w:t>
      </w:r>
      <w:r w:rsidRPr="00DA33BD">
        <w:rPr>
          <w:rFonts w:asciiTheme="minorHAnsi" w:hAnsiTheme="minorHAnsi" w:cstheme="minorHAnsi"/>
          <w:color w:val="363435"/>
          <w:spacing w:val="5"/>
        </w:rPr>
        <w:t>u</w:t>
      </w:r>
      <w:r w:rsidRPr="00DA33BD">
        <w:rPr>
          <w:rFonts w:asciiTheme="minorHAnsi" w:hAnsiTheme="minorHAnsi" w:cstheme="minorHAnsi"/>
          <w:color w:val="363435"/>
          <w:spacing w:val="-3"/>
        </w:rPr>
        <w:t>l</w:t>
      </w:r>
      <w:r w:rsidRPr="00DA33BD">
        <w:rPr>
          <w:rFonts w:asciiTheme="minorHAnsi" w:hAnsiTheme="minorHAnsi" w:cstheme="minorHAnsi"/>
          <w:color w:val="363435"/>
          <w:spacing w:val="4"/>
        </w:rPr>
        <w:t>tu</w:t>
      </w:r>
      <w:r w:rsidRPr="00DA33BD">
        <w:rPr>
          <w:rFonts w:asciiTheme="minorHAnsi" w:hAnsiTheme="minorHAnsi" w:cstheme="minorHAnsi"/>
          <w:color w:val="363435"/>
        </w:rPr>
        <w:t>r</w:t>
      </w:r>
      <w:r w:rsidRPr="00DA33BD">
        <w:rPr>
          <w:rFonts w:asciiTheme="minorHAnsi" w:hAnsiTheme="minorHAnsi" w:cstheme="minorHAnsi"/>
          <w:color w:val="363435"/>
          <w:spacing w:val="3"/>
        </w:rPr>
        <w:t>e</w:t>
      </w:r>
      <w:r w:rsidRPr="00DA33BD">
        <w:rPr>
          <w:rFonts w:asciiTheme="minorHAnsi" w:hAnsiTheme="minorHAnsi" w:cstheme="minorHAnsi"/>
          <w:color w:val="363435"/>
          <w:spacing w:val="-7"/>
        </w:rPr>
        <w:t>/</w:t>
      </w:r>
      <w:r w:rsidRPr="00DA33BD">
        <w:rPr>
          <w:rFonts w:asciiTheme="minorHAnsi" w:hAnsiTheme="minorHAnsi" w:cstheme="minorHAnsi"/>
          <w:color w:val="363435"/>
          <w:spacing w:val="2"/>
        </w:rPr>
        <w:t>p</w:t>
      </w:r>
      <w:r w:rsidRPr="00DA33BD">
        <w:rPr>
          <w:rFonts w:asciiTheme="minorHAnsi" w:hAnsiTheme="minorHAnsi" w:cstheme="minorHAnsi"/>
          <w:color w:val="363435"/>
          <w:spacing w:val="-1"/>
        </w:rPr>
        <w:t>o</w:t>
      </w:r>
      <w:r w:rsidRPr="00DA33BD">
        <w:rPr>
          <w:rFonts w:asciiTheme="minorHAnsi" w:hAnsiTheme="minorHAnsi" w:cstheme="minorHAnsi"/>
          <w:color w:val="363435"/>
        </w:rPr>
        <w:t>p</w:t>
      </w:r>
      <w:r w:rsidRPr="00DA33BD">
        <w:rPr>
          <w:rFonts w:asciiTheme="minorHAnsi" w:hAnsiTheme="minorHAnsi" w:cstheme="minorHAnsi"/>
          <w:color w:val="363435"/>
          <w:spacing w:val="-7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3"/>
        </w:rPr>
        <w:t>c</w:t>
      </w:r>
      <w:r w:rsidRPr="00DA33BD">
        <w:rPr>
          <w:rFonts w:asciiTheme="minorHAnsi" w:hAnsiTheme="minorHAnsi" w:cstheme="minorHAnsi"/>
          <w:color w:val="363435"/>
          <w:spacing w:val="5"/>
        </w:rPr>
        <w:t>u</w:t>
      </w:r>
      <w:r w:rsidRPr="00DA33BD">
        <w:rPr>
          <w:rFonts w:asciiTheme="minorHAnsi" w:hAnsiTheme="minorHAnsi" w:cstheme="minorHAnsi"/>
          <w:color w:val="363435"/>
          <w:spacing w:val="-3"/>
        </w:rPr>
        <w:t>l</w:t>
      </w:r>
      <w:r w:rsidRPr="00DA33BD">
        <w:rPr>
          <w:rFonts w:asciiTheme="minorHAnsi" w:hAnsiTheme="minorHAnsi" w:cstheme="minorHAnsi"/>
          <w:color w:val="363435"/>
          <w:spacing w:val="4"/>
        </w:rPr>
        <w:t>tu</w:t>
      </w:r>
      <w:r w:rsidRPr="00DA33BD">
        <w:rPr>
          <w:rFonts w:asciiTheme="minorHAnsi" w:hAnsiTheme="minorHAnsi" w:cstheme="minorHAnsi"/>
          <w:color w:val="363435"/>
        </w:rPr>
        <w:t>re</w:t>
      </w:r>
    </w:p>
    <w:p w14:paraId="49AC1C47" w14:textId="77777777" w:rsidR="009B6B06" w:rsidRPr="00DA33BD" w:rsidRDefault="007C22B3">
      <w:pPr>
        <w:spacing w:before="70"/>
        <w:ind w:left="548"/>
        <w:rPr>
          <w:rFonts w:asciiTheme="minorHAnsi" w:hAnsiTheme="minorHAnsi" w:cstheme="minorHAnsi"/>
        </w:rPr>
      </w:pPr>
      <w:r w:rsidRPr="00DA33BD">
        <w:rPr>
          <w:rFonts w:asciiTheme="minorHAnsi" w:hAnsiTheme="minorHAnsi" w:cstheme="minorHAnsi"/>
          <w:color w:val="363435"/>
        </w:rPr>
        <w:t xml:space="preserve">•    </w:t>
      </w:r>
      <w:r w:rsidRPr="00DA33BD">
        <w:rPr>
          <w:rFonts w:asciiTheme="minorHAnsi" w:hAnsiTheme="minorHAnsi" w:cstheme="minorHAnsi"/>
          <w:color w:val="363435"/>
          <w:spacing w:val="39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-2"/>
        </w:rPr>
        <w:t>o</w:t>
      </w:r>
      <w:r w:rsidRPr="00DA33BD">
        <w:rPr>
          <w:rFonts w:asciiTheme="minorHAnsi" w:hAnsiTheme="minorHAnsi" w:cstheme="minorHAnsi"/>
          <w:color w:val="363435"/>
          <w:spacing w:val="5"/>
        </w:rPr>
        <w:t>t</w:t>
      </w:r>
      <w:r w:rsidRPr="00DA33BD">
        <w:rPr>
          <w:rFonts w:asciiTheme="minorHAnsi" w:hAnsiTheme="minorHAnsi" w:cstheme="minorHAnsi"/>
          <w:color w:val="363435"/>
          <w:spacing w:val="-1"/>
        </w:rPr>
        <w:t>h</w:t>
      </w:r>
      <w:r w:rsidRPr="00DA33BD">
        <w:rPr>
          <w:rFonts w:asciiTheme="minorHAnsi" w:hAnsiTheme="minorHAnsi" w:cstheme="minorHAnsi"/>
          <w:color w:val="363435"/>
        </w:rPr>
        <w:t>er</w:t>
      </w:r>
      <w:r w:rsidRPr="00DA33BD">
        <w:rPr>
          <w:rFonts w:asciiTheme="minorHAnsi" w:hAnsiTheme="minorHAnsi" w:cstheme="minorHAnsi"/>
          <w:color w:val="363435"/>
          <w:spacing w:val="-5"/>
        </w:rPr>
        <w:t xml:space="preserve"> </w:t>
      </w:r>
      <w:r w:rsidRPr="00DA33BD">
        <w:rPr>
          <w:rFonts w:asciiTheme="minorHAnsi" w:hAnsiTheme="minorHAnsi" w:cstheme="minorHAnsi"/>
          <w:color w:val="363435"/>
          <w:w w:val="89"/>
        </w:rPr>
        <w:t>fi</w:t>
      </w:r>
      <w:r w:rsidRPr="00DA33BD">
        <w:rPr>
          <w:rFonts w:asciiTheme="minorHAnsi" w:hAnsiTheme="minorHAnsi" w:cstheme="minorHAnsi"/>
          <w:color w:val="363435"/>
          <w:spacing w:val="2"/>
          <w:w w:val="89"/>
        </w:rPr>
        <w:t>e</w:t>
      </w:r>
      <w:r w:rsidRPr="00DA33BD">
        <w:rPr>
          <w:rFonts w:asciiTheme="minorHAnsi" w:hAnsiTheme="minorHAnsi" w:cstheme="minorHAnsi"/>
          <w:color w:val="363435"/>
          <w:spacing w:val="-1"/>
          <w:w w:val="89"/>
        </w:rPr>
        <w:t>l</w:t>
      </w:r>
      <w:r w:rsidRPr="00DA33BD">
        <w:rPr>
          <w:rFonts w:asciiTheme="minorHAnsi" w:hAnsiTheme="minorHAnsi" w:cstheme="minorHAnsi"/>
          <w:color w:val="363435"/>
          <w:spacing w:val="4"/>
          <w:w w:val="89"/>
        </w:rPr>
        <w:t>d</w:t>
      </w:r>
      <w:r w:rsidRPr="00DA33BD">
        <w:rPr>
          <w:rFonts w:asciiTheme="minorHAnsi" w:hAnsiTheme="minorHAnsi" w:cstheme="minorHAnsi"/>
          <w:color w:val="363435"/>
          <w:w w:val="89"/>
        </w:rPr>
        <w:t>s</w:t>
      </w:r>
      <w:r w:rsidRPr="00DA33BD">
        <w:rPr>
          <w:rFonts w:asciiTheme="minorHAnsi" w:hAnsiTheme="minorHAnsi" w:cstheme="minorHAnsi"/>
          <w:color w:val="363435"/>
          <w:spacing w:val="8"/>
          <w:w w:val="89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-2"/>
        </w:rPr>
        <w:t>o</w:t>
      </w:r>
      <w:r w:rsidRPr="00DA33BD">
        <w:rPr>
          <w:rFonts w:asciiTheme="minorHAnsi" w:hAnsiTheme="minorHAnsi" w:cstheme="minorHAnsi"/>
          <w:color w:val="363435"/>
        </w:rPr>
        <w:t>f</w:t>
      </w:r>
      <w:r w:rsidRPr="00DA33BD">
        <w:rPr>
          <w:rFonts w:asciiTheme="minorHAnsi" w:hAnsiTheme="minorHAnsi" w:cstheme="minorHAnsi"/>
          <w:color w:val="363435"/>
          <w:spacing w:val="-12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3"/>
        </w:rPr>
        <w:t>i</w:t>
      </w:r>
      <w:r w:rsidRPr="00DA33BD">
        <w:rPr>
          <w:rFonts w:asciiTheme="minorHAnsi" w:hAnsiTheme="minorHAnsi" w:cstheme="minorHAnsi"/>
          <w:color w:val="363435"/>
          <w:spacing w:val="-1"/>
        </w:rPr>
        <w:t>n</w:t>
      </w:r>
      <w:r w:rsidRPr="00DA33BD">
        <w:rPr>
          <w:rFonts w:asciiTheme="minorHAnsi" w:hAnsiTheme="minorHAnsi" w:cstheme="minorHAnsi"/>
          <w:color w:val="363435"/>
          <w:spacing w:val="-2"/>
        </w:rPr>
        <w:t>q</w:t>
      </w:r>
      <w:r w:rsidRPr="00DA33BD">
        <w:rPr>
          <w:rFonts w:asciiTheme="minorHAnsi" w:hAnsiTheme="minorHAnsi" w:cstheme="minorHAnsi"/>
          <w:color w:val="363435"/>
          <w:spacing w:val="4"/>
        </w:rPr>
        <w:t>u</w:t>
      </w:r>
      <w:r w:rsidRPr="00DA33BD">
        <w:rPr>
          <w:rFonts w:asciiTheme="minorHAnsi" w:hAnsiTheme="minorHAnsi" w:cstheme="minorHAnsi"/>
          <w:color w:val="363435"/>
          <w:spacing w:val="3"/>
        </w:rPr>
        <w:t>i</w:t>
      </w:r>
      <w:r w:rsidRPr="00DA33BD">
        <w:rPr>
          <w:rFonts w:asciiTheme="minorHAnsi" w:hAnsiTheme="minorHAnsi" w:cstheme="minorHAnsi"/>
          <w:color w:val="363435"/>
          <w:spacing w:val="8"/>
        </w:rPr>
        <w:t>r</w:t>
      </w:r>
      <w:r w:rsidRPr="00DA33BD">
        <w:rPr>
          <w:rFonts w:asciiTheme="minorHAnsi" w:hAnsiTheme="minorHAnsi" w:cstheme="minorHAnsi"/>
          <w:color w:val="363435"/>
        </w:rPr>
        <w:t>y</w:t>
      </w:r>
      <w:r w:rsidRPr="00DA33BD">
        <w:rPr>
          <w:rFonts w:asciiTheme="minorHAnsi" w:hAnsiTheme="minorHAnsi" w:cstheme="minorHAnsi"/>
          <w:color w:val="363435"/>
          <w:spacing w:val="-17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1"/>
          <w:w w:val="93"/>
        </w:rPr>
        <w:t>s</w:t>
      </w:r>
      <w:r w:rsidRPr="00DA33BD">
        <w:rPr>
          <w:rFonts w:asciiTheme="minorHAnsi" w:hAnsiTheme="minorHAnsi" w:cstheme="minorHAnsi"/>
          <w:color w:val="363435"/>
          <w:w w:val="93"/>
        </w:rPr>
        <w:t>u</w:t>
      </w:r>
      <w:r w:rsidRPr="00DA33BD">
        <w:rPr>
          <w:rFonts w:asciiTheme="minorHAnsi" w:hAnsiTheme="minorHAnsi" w:cstheme="minorHAnsi"/>
          <w:color w:val="363435"/>
          <w:spacing w:val="3"/>
          <w:w w:val="93"/>
        </w:rPr>
        <w:t>c</w:t>
      </w:r>
      <w:r w:rsidRPr="00DA33BD">
        <w:rPr>
          <w:rFonts w:asciiTheme="minorHAnsi" w:hAnsiTheme="minorHAnsi" w:cstheme="minorHAnsi"/>
          <w:color w:val="363435"/>
          <w:w w:val="93"/>
        </w:rPr>
        <w:t>h</w:t>
      </w:r>
      <w:r w:rsidRPr="00DA33BD">
        <w:rPr>
          <w:rFonts w:asciiTheme="minorHAnsi" w:hAnsiTheme="minorHAnsi" w:cstheme="minorHAnsi"/>
          <w:color w:val="363435"/>
          <w:spacing w:val="12"/>
          <w:w w:val="93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6"/>
          <w:w w:val="93"/>
        </w:rPr>
        <w:t>a</w:t>
      </w:r>
      <w:r w:rsidRPr="00DA33BD">
        <w:rPr>
          <w:rFonts w:asciiTheme="minorHAnsi" w:hAnsiTheme="minorHAnsi" w:cstheme="minorHAnsi"/>
          <w:color w:val="363435"/>
          <w:w w:val="93"/>
        </w:rPr>
        <w:t>s</w:t>
      </w:r>
      <w:r w:rsidRPr="00DA33BD">
        <w:rPr>
          <w:rFonts w:asciiTheme="minorHAnsi" w:hAnsiTheme="minorHAnsi" w:cstheme="minorHAnsi"/>
          <w:color w:val="363435"/>
          <w:spacing w:val="-6"/>
          <w:w w:val="93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-3"/>
          <w:w w:val="93"/>
        </w:rPr>
        <w:t>m</w:t>
      </w:r>
      <w:r w:rsidRPr="00DA33BD">
        <w:rPr>
          <w:rFonts w:asciiTheme="minorHAnsi" w:hAnsiTheme="minorHAnsi" w:cstheme="minorHAnsi"/>
          <w:color w:val="363435"/>
          <w:spacing w:val="4"/>
          <w:w w:val="93"/>
        </w:rPr>
        <w:t>u</w:t>
      </w:r>
      <w:r w:rsidRPr="00DA33BD">
        <w:rPr>
          <w:rFonts w:asciiTheme="minorHAnsi" w:hAnsiTheme="minorHAnsi" w:cstheme="minorHAnsi"/>
          <w:color w:val="363435"/>
          <w:w w:val="93"/>
        </w:rPr>
        <w:t>s</w:t>
      </w:r>
      <w:r w:rsidRPr="00DA33BD">
        <w:rPr>
          <w:rFonts w:asciiTheme="minorHAnsi" w:hAnsiTheme="minorHAnsi" w:cstheme="minorHAnsi"/>
          <w:color w:val="363435"/>
          <w:spacing w:val="-1"/>
          <w:w w:val="93"/>
        </w:rPr>
        <w:t>i</w:t>
      </w:r>
      <w:r w:rsidRPr="00DA33BD">
        <w:rPr>
          <w:rFonts w:asciiTheme="minorHAnsi" w:hAnsiTheme="minorHAnsi" w:cstheme="minorHAnsi"/>
          <w:color w:val="363435"/>
          <w:spacing w:val="3"/>
          <w:w w:val="93"/>
        </w:rPr>
        <w:t>c</w:t>
      </w:r>
      <w:r w:rsidRPr="00DA33BD">
        <w:rPr>
          <w:rFonts w:asciiTheme="minorHAnsi" w:hAnsiTheme="minorHAnsi" w:cstheme="minorHAnsi"/>
          <w:color w:val="363435"/>
          <w:w w:val="93"/>
        </w:rPr>
        <w:t>,</w:t>
      </w:r>
      <w:r w:rsidRPr="00DA33BD">
        <w:rPr>
          <w:rFonts w:asciiTheme="minorHAnsi" w:hAnsiTheme="minorHAnsi" w:cstheme="minorHAnsi"/>
          <w:color w:val="363435"/>
          <w:spacing w:val="18"/>
          <w:w w:val="93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3"/>
          <w:w w:val="93"/>
        </w:rPr>
        <w:t>l</w:t>
      </w:r>
      <w:r w:rsidRPr="00DA33BD">
        <w:rPr>
          <w:rFonts w:asciiTheme="minorHAnsi" w:hAnsiTheme="minorHAnsi" w:cstheme="minorHAnsi"/>
          <w:color w:val="363435"/>
          <w:spacing w:val="-3"/>
          <w:w w:val="93"/>
        </w:rPr>
        <w:t>i</w:t>
      </w:r>
      <w:r w:rsidRPr="00DA33BD">
        <w:rPr>
          <w:rFonts w:asciiTheme="minorHAnsi" w:hAnsiTheme="minorHAnsi" w:cstheme="minorHAnsi"/>
          <w:color w:val="363435"/>
          <w:w w:val="93"/>
        </w:rPr>
        <w:t>te</w:t>
      </w:r>
      <w:r w:rsidRPr="00DA33BD">
        <w:rPr>
          <w:rFonts w:asciiTheme="minorHAnsi" w:hAnsiTheme="minorHAnsi" w:cstheme="minorHAnsi"/>
          <w:color w:val="363435"/>
          <w:spacing w:val="2"/>
          <w:w w:val="93"/>
        </w:rPr>
        <w:t>r</w:t>
      </w:r>
      <w:r w:rsidRPr="00DA33BD">
        <w:rPr>
          <w:rFonts w:asciiTheme="minorHAnsi" w:hAnsiTheme="minorHAnsi" w:cstheme="minorHAnsi"/>
          <w:color w:val="363435"/>
          <w:w w:val="93"/>
        </w:rPr>
        <w:t>a</w:t>
      </w:r>
      <w:r w:rsidRPr="00DA33BD">
        <w:rPr>
          <w:rFonts w:asciiTheme="minorHAnsi" w:hAnsiTheme="minorHAnsi" w:cstheme="minorHAnsi"/>
          <w:color w:val="363435"/>
          <w:spacing w:val="4"/>
          <w:w w:val="93"/>
        </w:rPr>
        <w:t>tu</w:t>
      </w:r>
      <w:r w:rsidRPr="00DA33BD">
        <w:rPr>
          <w:rFonts w:asciiTheme="minorHAnsi" w:hAnsiTheme="minorHAnsi" w:cstheme="minorHAnsi"/>
          <w:color w:val="363435"/>
          <w:w w:val="93"/>
        </w:rPr>
        <w:t>r</w:t>
      </w:r>
      <w:r w:rsidRPr="00DA33BD">
        <w:rPr>
          <w:rFonts w:asciiTheme="minorHAnsi" w:hAnsiTheme="minorHAnsi" w:cstheme="minorHAnsi"/>
          <w:color w:val="363435"/>
          <w:spacing w:val="1"/>
          <w:w w:val="93"/>
        </w:rPr>
        <w:t>e</w:t>
      </w:r>
      <w:r w:rsidRPr="00DA33BD">
        <w:rPr>
          <w:rFonts w:asciiTheme="minorHAnsi" w:hAnsiTheme="minorHAnsi" w:cstheme="minorHAnsi"/>
          <w:color w:val="363435"/>
          <w:w w:val="93"/>
        </w:rPr>
        <w:t>,</w:t>
      </w:r>
      <w:r w:rsidRPr="00DA33BD">
        <w:rPr>
          <w:rFonts w:asciiTheme="minorHAnsi" w:hAnsiTheme="minorHAnsi" w:cstheme="minorHAnsi"/>
          <w:color w:val="363435"/>
          <w:spacing w:val="32"/>
          <w:w w:val="93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1"/>
          <w:w w:val="93"/>
        </w:rPr>
        <w:t>sc</w:t>
      </w:r>
      <w:r w:rsidRPr="00DA33BD">
        <w:rPr>
          <w:rFonts w:asciiTheme="minorHAnsi" w:hAnsiTheme="minorHAnsi" w:cstheme="minorHAnsi"/>
          <w:color w:val="363435"/>
          <w:spacing w:val="-1"/>
          <w:w w:val="93"/>
        </w:rPr>
        <w:t>i</w:t>
      </w:r>
      <w:r w:rsidRPr="00DA33BD">
        <w:rPr>
          <w:rFonts w:asciiTheme="minorHAnsi" w:hAnsiTheme="minorHAnsi" w:cstheme="minorHAnsi"/>
          <w:color w:val="363435"/>
          <w:w w:val="93"/>
        </w:rPr>
        <w:t>e</w:t>
      </w:r>
      <w:r w:rsidRPr="00DA33BD">
        <w:rPr>
          <w:rFonts w:asciiTheme="minorHAnsi" w:hAnsiTheme="minorHAnsi" w:cstheme="minorHAnsi"/>
          <w:color w:val="363435"/>
          <w:spacing w:val="-1"/>
          <w:w w:val="93"/>
        </w:rPr>
        <w:t>n</w:t>
      </w:r>
      <w:r w:rsidRPr="00DA33BD">
        <w:rPr>
          <w:rFonts w:asciiTheme="minorHAnsi" w:hAnsiTheme="minorHAnsi" w:cstheme="minorHAnsi"/>
          <w:color w:val="363435"/>
          <w:spacing w:val="4"/>
          <w:w w:val="93"/>
        </w:rPr>
        <w:t>c</w:t>
      </w:r>
      <w:r w:rsidRPr="00DA33BD">
        <w:rPr>
          <w:rFonts w:asciiTheme="minorHAnsi" w:hAnsiTheme="minorHAnsi" w:cstheme="minorHAnsi"/>
          <w:color w:val="363435"/>
          <w:spacing w:val="1"/>
          <w:w w:val="93"/>
        </w:rPr>
        <w:t>e</w:t>
      </w:r>
      <w:r w:rsidRPr="00DA33BD">
        <w:rPr>
          <w:rFonts w:asciiTheme="minorHAnsi" w:hAnsiTheme="minorHAnsi" w:cstheme="minorHAnsi"/>
          <w:color w:val="363435"/>
          <w:w w:val="93"/>
        </w:rPr>
        <w:t>,</w:t>
      </w:r>
      <w:r w:rsidRPr="00DA33BD">
        <w:rPr>
          <w:rFonts w:asciiTheme="minorHAnsi" w:hAnsiTheme="minorHAnsi" w:cstheme="minorHAnsi"/>
          <w:color w:val="363435"/>
          <w:spacing w:val="-1"/>
          <w:w w:val="93"/>
        </w:rPr>
        <w:t xml:space="preserve"> p</w:t>
      </w:r>
      <w:r w:rsidRPr="00DA33BD">
        <w:rPr>
          <w:rFonts w:asciiTheme="minorHAnsi" w:hAnsiTheme="minorHAnsi" w:cstheme="minorHAnsi"/>
          <w:color w:val="363435"/>
          <w:spacing w:val="3"/>
          <w:w w:val="93"/>
        </w:rPr>
        <w:t>h</w:t>
      </w:r>
      <w:r w:rsidRPr="00DA33BD">
        <w:rPr>
          <w:rFonts w:asciiTheme="minorHAnsi" w:hAnsiTheme="minorHAnsi" w:cstheme="minorHAnsi"/>
          <w:color w:val="363435"/>
          <w:spacing w:val="4"/>
          <w:w w:val="93"/>
        </w:rPr>
        <w:t>i</w:t>
      </w:r>
      <w:r w:rsidRPr="00DA33BD">
        <w:rPr>
          <w:rFonts w:asciiTheme="minorHAnsi" w:hAnsiTheme="minorHAnsi" w:cstheme="minorHAnsi"/>
          <w:color w:val="363435"/>
          <w:spacing w:val="-1"/>
          <w:w w:val="93"/>
        </w:rPr>
        <w:t>l</w:t>
      </w:r>
      <w:r w:rsidRPr="00DA33BD">
        <w:rPr>
          <w:rFonts w:asciiTheme="minorHAnsi" w:hAnsiTheme="minorHAnsi" w:cstheme="minorHAnsi"/>
          <w:color w:val="363435"/>
          <w:spacing w:val="1"/>
          <w:w w:val="93"/>
        </w:rPr>
        <w:t>os</w:t>
      </w:r>
      <w:r w:rsidRPr="00DA33BD">
        <w:rPr>
          <w:rFonts w:asciiTheme="minorHAnsi" w:hAnsiTheme="minorHAnsi" w:cstheme="minorHAnsi"/>
          <w:color w:val="363435"/>
          <w:spacing w:val="-1"/>
          <w:w w:val="93"/>
        </w:rPr>
        <w:t>op</w:t>
      </w:r>
      <w:r w:rsidRPr="00DA33BD">
        <w:rPr>
          <w:rFonts w:asciiTheme="minorHAnsi" w:hAnsiTheme="minorHAnsi" w:cstheme="minorHAnsi"/>
          <w:color w:val="363435"/>
          <w:spacing w:val="-2"/>
          <w:w w:val="93"/>
        </w:rPr>
        <w:t>h</w:t>
      </w:r>
      <w:r w:rsidRPr="00DA33BD">
        <w:rPr>
          <w:rFonts w:asciiTheme="minorHAnsi" w:hAnsiTheme="minorHAnsi" w:cstheme="minorHAnsi"/>
          <w:color w:val="363435"/>
          <w:spacing w:val="-11"/>
          <w:w w:val="93"/>
        </w:rPr>
        <w:t>y</w:t>
      </w:r>
      <w:r w:rsidRPr="00DA33BD">
        <w:rPr>
          <w:rFonts w:asciiTheme="minorHAnsi" w:hAnsiTheme="minorHAnsi" w:cstheme="minorHAnsi"/>
          <w:color w:val="363435"/>
          <w:w w:val="93"/>
        </w:rPr>
        <w:t>,</w:t>
      </w:r>
      <w:r w:rsidRPr="00DA33BD">
        <w:rPr>
          <w:rFonts w:asciiTheme="minorHAnsi" w:hAnsiTheme="minorHAnsi" w:cstheme="minorHAnsi"/>
          <w:color w:val="363435"/>
          <w:spacing w:val="34"/>
          <w:w w:val="93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2"/>
        </w:rPr>
        <w:t>e</w:t>
      </w:r>
      <w:r w:rsidRPr="00DA33BD">
        <w:rPr>
          <w:rFonts w:asciiTheme="minorHAnsi" w:hAnsiTheme="minorHAnsi" w:cstheme="minorHAnsi"/>
          <w:color w:val="363435"/>
        </w:rPr>
        <w:t>t</w:t>
      </w:r>
      <w:r w:rsidRPr="00DA33BD">
        <w:rPr>
          <w:rFonts w:asciiTheme="minorHAnsi" w:hAnsiTheme="minorHAnsi" w:cstheme="minorHAnsi"/>
          <w:color w:val="363435"/>
          <w:spacing w:val="3"/>
        </w:rPr>
        <w:t>c</w:t>
      </w:r>
      <w:r w:rsidRPr="00DA33BD">
        <w:rPr>
          <w:rFonts w:asciiTheme="minorHAnsi" w:hAnsiTheme="minorHAnsi" w:cstheme="minorHAnsi"/>
          <w:color w:val="363435"/>
        </w:rPr>
        <w:t>.</w:t>
      </w:r>
    </w:p>
    <w:p w14:paraId="6AC59DA4" w14:textId="77777777" w:rsidR="009B6B06" w:rsidRPr="00DA33BD" w:rsidRDefault="007C22B3">
      <w:pPr>
        <w:spacing w:before="70"/>
        <w:ind w:left="548"/>
        <w:rPr>
          <w:rFonts w:asciiTheme="minorHAnsi" w:hAnsiTheme="minorHAnsi" w:cstheme="minorHAnsi"/>
        </w:rPr>
      </w:pPr>
      <w:r w:rsidRPr="00DA33BD">
        <w:rPr>
          <w:rFonts w:asciiTheme="minorHAnsi" w:hAnsiTheme="minorHAnsi" w:cstheme="minorHAnsi"/>
          <w:color w:val="363435"/>
        </w:rPr>
        <w:t xml:space="preserve">•    </w:t>
      </w:r>
      <w:r w:rsidRPr="00DA33BD">
        <w:rPr>
          <w:rFonts w:asciiTheme="minorHAnsi" w:hAnsiTheme="minorHAnsi" w:cstheme="minorHAnsi"/>
          <w:color w:val="363435"/>
          <w:spacing w:val="39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2"/>
          <w:w w:val="93"/>
        </w:rPr>
        <w:t>p</w:t>
      </w:r>
      <w:r w:rsidRPr="00DA33BD">
        <w:rPr>
          <w:rFonts w:asciiTheme="minorHAnsi" w:hAnsiTheme="minorHAnsi" w:cstheme="minorHAnsi"/>
          <w:color w:val="363435"/>
          <w:spacing w:val="-1"/>
          <w:w w:val="93"/>
        </w:rPr>
        <w:t>o</w:t>
      </w:r>
      <w:r w:rsidRPr="00DA33BD">
        <w:rPr>
          <w:rFonts w:asciiTheme="minorHAnsi" w:hAnsiTheme="minorHAnsi" w:cstheme="minorHAnsi"/>
          <w:color w:val="363435"/>
          <w:spacing w:val="3"/>
          <w:w w:val="93"/>
        </w:rPr>
        <w:t>l</w:t>
      </w:r>
      <w:r w:rsidRPr="00DA33BD">
        <w:rPr>
          <w:rFonts w:asciiTheme="minorHAnsi" w:hAnsiTheme="minorHAnsi" w:cstheme="minorHAnsi"/>
          <w:color w:val="363435"/>
          <w:spacing w:val="-3"/>
          <w:w w:val="93"/>
        </w:rPr>
        <w:t>i</w:t>
      </w:r>
      <w:r w:rsidRPr="00DA33BD">
        <w:rPr>
          <w:rFonts w:asciiTheme="minorHAnsi" w:hAnsiTheme="minorHAnsi" w:cstheme="minorHAnsi"/>
          <w:color w:val="363435"/>
          <w:spacing w:val="4"/>
          <w:w w:val="93"/>
        </w:rPr>
        <w:t>t</w:t>
      </w:r>
      <w:r w:rsidRPr="00DA33BD">
        <w:rPr>
          <w:rFonts w:asciiTheme="minorHAnsi" w:hAnsiTheme="minorHAnsi" w:cstheme="minorHAnsi"/>
          <w:color w:val="363435"/>
          <w:spacing w:val="-1"/>
          <w:w w:val="93"/>
        </w:rPr>
        <w:t>i</w:t>
      </w:r>
      <w:r w:rsidRPr="00DA33BD">
        <w:rPr>
          <w:rFonts w:asciiTheme="minorHAnsi" w:hAnsiTheme="minorHAnsi" w:cstheme="minorHAnsi"/>
          <w:color w:val="363435"/>
          <w:spacing w:val="5"/>
          <w:w w:val="93"/>
        </w:rPr>
        <w:t>c</w:t>
      </w:r>
      <w:r w:rsidRPr="00DA33BD">
        <w:rPr>
          <w:rFonts w:asciiTheme="minorHAnsi" w:hAnsiTheme="minorHAnsi" w:cstheme="minorHAnsi"/>
          <w:color w:val="363435"/>
          <w:spacing w:val="6"/>
          <w:w w:val="93"/>
        </w:rPr>
        <w:t>a</w:t>
      </w:r>
      <w:r w:rsidRPr="00DA33BD">
        <w:rPr>
          <w:rFonts w:asciiTheme="minorHAnsi" w:hAnsiTheme="minorHAnsi" w:cstheme="minorHAnsi"/>
          <w:color w:val="363435"/>
          <w:spacing w:val="-2"/>
          <w:w w:val="93"/>
        </w:rPr>
        <w:t>l</w:t>
      </w:r>
      <w:r w:rsidRPr="00DA33BD">
        <w:rPr>
          <w:rFonts w:asciiTheme="minorHAnsi" w:hAnsiTheme="minorHAnsi" w:cstheme="minorHAnsi"/>
          <w:color w:val="363435"/>
          <w:w w:val="93"/>
        </w:rPr>
        <w:t>,</w:t>
      </w:r>
      <w:r w:rsidRPr="00DA33BD">
        <w:rPr>
          <w:rFonts w:asciiTheme="minorHAnsi" w:hAnsiTheme="minorHAnsi" w:cstheme="minorHAnsi"/>
          <w:color w:val="363435"/>
          <w:spacing w:val="19"/>
          <w:w w:val="93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1"/>
          <w:w w:val="93"/>
        </w:rPr>
        <w:t>soc</w:t>
      </w:r>
      <w:r w:rsidRPr="00DA33BD">
        <w:rPr>
          <w:rFonts w:asciiTheme="minorHAnsi" w:hAnsiTheme="minorHAnsi" w:cstheme="minorHAnsi"/>
          <w:color w:val="363435"/>
          <w:spacing w:val="2"/>
          <w:w w:val="93"/>
        </w:rPr>
        <w:t>i</w:t>
      </w:r>
      <w:r w:rsidRPr="00DA33BD">
        <w:rPr>
          <w:rFonts w:asciiTheme="minorHAnsi" w:hAnsiTheme="minorHAnsi" w:cstheme="minorHAnsi"/>
          <w:color w:val="363435"/>
          <w:spacing w:val="6"/>
          <w:w w:val="93"/>
        </w:rPr>
        <w:t>a</w:t>
      </w:r>
      <w:r w:rsidRPr="00DA33BD">
        <w:rPr>
          <w:rFonts w:asciiTheme="minorHAnsi" w:hAnsiTheme="minorHAnsi" w:cstheme="minorHAnsi"/>
          <w:color w:val="363435"/>
          <w:spacing w:val="-2"/>
          <w:w w:val="93"/>
        </w:rPr>
        <w:t>l</w:t>
      </w:r>
      <w:r w:rsidRPr="00DA33BD">
        <w:rPr>
          <w:rFonts w:asciiTheme="minorHAnsi" w:hAnsiTheme="minorHAnsi" w:cstheme="minorHAnsi"/>
          <w:color w:val="363435"/>
          <w:w w:val="93"/>
        </w:rPr>
        <w:t>,</w:t>
      </w:r>
      <w:r w:rsidRPr="00DA33BD">
        <w:rPr>
          <w:rFonts w:asciiTheme="minorHAnsi" w:hAnsiTheme="minorHAnsi" w:cstheme="minorHAnsi"/>
          <w:color w:val="363435"/>
          <w:spacing w:val="-3"/>
          <w:w w:val="93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-2"/>
        </w:rPr>
        <w:t>o</w:t>
      </w:r>
      <w:r w:rsidRPr="00DA33BD">
        <w:rPr>
          <w:rFonts w:asciiTheme="minorHAnsi" w:hAnsiTheme="minorHAnsi" w:cstheme="minorHAnsi"/>
          <w:color w:val="363435"/>
        </w:rPr>
        <w:t>r</w:t>
      </w:r>
      <w:r w:rsidRPr="00DA33BD">
        <w:rPr>
          <w:rFonts w:asciiTheme="minorHAnsi" w:hAnsiTheme="minorHAnsi" w:cstheme="minorHAnsi"/>
          <w:color w:val="363435"/>
          <w:spacing w:val="-4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3"/>
          <w:w w:val="92"/>
        </w:rPr>
        <w:t>c</w:t>
      </w:r>
      <w:r w:rsidRPr="00DA33BD">
        <w:rPr>
          <w:rFonts w:asciiTheme="minorHAnsi" w:hAnsiTheme="minorHAnsi" w:cstheme="minorHAnsi"/>
          <w:color w:val="363435"/>
          <w:spacing w:val="5"/>
          <w:w w:val="92"/>
        </w:rPr>
        <w:t>u</w:t>
      </w:r>
      <w:r w:rsidRPr="00DA33BD">
        <w:rPr>
          <w:rFonts w:asciiTheme="minorHAnsi" w:hAnsiTheme="minorHAnsi" w:cstheme="minorHAnsi"/>
          <w:color w:val="363435"/>
          <w:spacing w:val="-3"/>
          <w:w w:val="92"/>
        </w:rPr>
        <w:t>l</w:t>
      </w:r>
      <w:r w:rsidRPr="00DA33BD">
        <w:rPr>
          <w:rFonts w:asciiTheme="minorHAnsi" w:hAnsiTheme="minorHAnsi" w:cstheme="minorHAnsi"/>
          <w:color w:val="363435"/>
          <w:spacing w:val="4"/>
          <w:w w:val="92"/>
        </w:rPr>
        <w:t>tu</w:t>
      </w:r>
      <w:r w:rsidRPr="00DA33BD">
        <w:rPr>
          <w:rFonts w:asciiTheme="minorHAnsi" w:hAnsiTheme="minorHAnsi" w:cstheme="minorHAnsi"/>
          <w:color w:val="363435"/>
          <w:spacing w:val="2"/>
          <w:w w:val="92"/>
        </w:rPr>
        <w:t>r</w:t>
      </w:r>
      <w:r w:rsidRPr="00DA33BD">
        <w:rPr>
          <w:rFonts w:asciiTheme="minorHAnsi" w:hAnsiTheme="minorHAnsi" w:cstheme="minorHAnsi"/>
          <w:color w:val="363435"/>
          <w:spacing w:val="6"/>
          <w:w w:val="92"/>
        </w:rPr>
        <w:t>a</w:t>
      </w:r>
      <w:r w:rsidRPr="00DA33BD">
        <w:rPr>
          <w:rFonts w:asciiTheme="minorHAnsi" w:hAnsiTheme="minorHAnsi" w:cstheme="minorHAnsi"/>
          <w:color w:val="363435"/>
          <w:w w:val="92"/>
        </w:rPr>
        <w:t>l</w:t>
      </w:r>
      <w:r w:rsidRPr="00DA33BD">
        <w:rPr>
          <w:rFonts w:asciiTheme="minorHAnsi" w:hAnsiTheme="minorHAnsi" w:cstheme="minorHAnsi"/>
          <w:color w:val="363435"/>
          <w:spacing w:val="34"/>
          <w:w w:val="92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2"/>
          <w:w w:val="92"/>
        </w:rPr>
        <w:t>i</w:t>
      </w:r>
      <w:r w:rsidRPr="00DA33BD">
        <w:rPr>
          <w:rFonts w:asciiTheme="minorHAnsi" w:hAnsiTheme="minorHAnsi" w:cstheme="minorHAnsi"/>
          <w:color w:val="363435"/>
          <w:spacing w:val="3"/>
          <w:w w:val="92"/>
        </w:rPr>
        <w:t>s</w:t>
      </w:r>
      <w:r w:rsidRPr="00DA33BD">
        <w:rPr>
          <w:rFonts w:asciiTheme="minorHAnsi" w:hAnsiTheme="minorHAnsi" w:cstheme="minorHAnsi"/>
          <w:color w:val="363435"/>
          <w:spacing w:val="1"/>
          <w:w w:val="92"/>
        </w:rPr>
        <w:t>s</w:t>
      </w:r>
      <w:r w:rsidRPr="00DA33BD">
        <w:rPr>
          <w:rFonts w:asciiTheme="minorHAnsi" w:hAnsiTheme="minorHAnsi" w:cstheme="minorHAnsi"/>
          <w:color w:val="363435"/>
          <w:w w:val="92"/>
        </w:rPr>
        <w:t>u</w:t>
      </w:r>
      <w:r w:rsidRPr="00DA33BD">
        <w:rPr>
          <w:rFonts w:asciiTheme="minorHAnsi" w:hAnsiTheme="minorHAnsi" w:cstheme="minorHAnsi"/>
          <w:color w:val="363435"/>
          <w:spacing w:val="4"/>
          <w:w w:val="92"/>
        </w:rPr>
        <w:t>e</w:t>
      </w:r>
      <w:r w:rsidRPr="00DA33BD">
        <w:rPr>
          <w:rFonts w:asciiTheme="minorHAnsi" w:hAnsiTheme="minorHAnsi" w:cstheme="minorHAnsi"/>
          <w:color w:val="363435"/>
          <w:w w:val="92"/>
        </w:rPr>
        <w:t>s</w:t>
      </w:r>
      <w:r w:rsidRPr="00DA33BD">
        <w:rPr>
          <w:rFonts w:asciiTheme="minorHAnsi" w:hAnsiTheme="minorHAnsi" w:cstheme="minorHAnsi"/>
          <w:color w:val="363435"/>
          <w:spacing w:val="-9"/>
          <w:w w:val="92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-2"/>
        </w:rPr>
        <w:t>o</w:t>
      </w:r>
      <w:r w:rsidRPr="00DA33BD">
        <w:rPr>
          <w:rFonts w:asciiTheme="minorHAnsi" w:hAnsiTheme="minorHAnsi" w:cstheme="minorHAnsi"/>
          <w:color w:val="363435"/>
        </w:rPr>
        <w:t>f</w:t>
      </w:r>
      <w:r w:rsidRPr="00DA33BD">
        <w:rPr>
          <w:rFonts w:asciiTheme="minorHAnsi" w:hAnsiTheme="minorHAnsi" w:cstheme="minorHAnsi"/>
          <w:color w:val="363435"/>
          <w:spacing w:val="-12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3"/>
          <w:w w:val="96"/>
        </w:rPr>
        <w:t>c</w:t>
      </w:r>
      <w:r w:rsidRPr="00DA33BD">
        <w:rPr>
          <w:rFonts w:asciiTheme="minorHAnsi" w:hAnsiTheme="minorHAnsi" w:cstheme="minorHAnsi"/>
          <w:color w:val="363435"/>
          <w:spacing w:val="-2"/>
          <w:w w:val="96"/>
        </w:rPr>
        <w:t>o</w:t>
      </w:r>
      <w:r w:rsidRPr="00DA33BD">
        <w:rPr>
          <w:rFonts w:asciiTheme="minorHAnsi" w:hAnsiTheme="minorHAnsi" w:cstheme="minorHAnsi"/>
          <w:color w:val="363435"/>
          <w:spacing w:val="-1"/>
          <w:w w:val="96"/>
        </w:rPr>
        <w:t>n</w:t>
      </w:r>
      <w:r w:rsidRPr="00DA33BD">
        <w:rPr>
          <w:rFonts w:asciiTheme="minorHAnsi" w:hAnsiTheme="minorHAnsi" w:cstheme="minorHAnsi"/>
          <w:color w:val="363435"/>
          <w:spacing w:val="4"/>
          <w:w w:val="96"/>
        </w:rPr>
        <w:t>c</w:t>
      </w:r>
      <w:r w:rsidRPr="00DA33BD">
        <w:rPr>
          <w:rFonts w:asciiTheme="minorHAnsi" w:hAnsiTheme="minorHAnsi" w:cstheme="minorHAnsi"/>
          <w:color w:val="363435"/>
          <w:w w:val="96"/>
        </w:rPr>
        <w:t>e</w:t>
      </w:r>
      <w:r w:rsidRPr="00DA33BD">
        <w:rPr>
          <w:rFonts w:asciiTheme="minorHAnsi" w:hAnsiTheme="minorHAnsi" w:cstheme="minorHAnsi"/>
          <w:color w:val="363435"/>
          <w:spacing w:val="2"/>
          <w:w w:val="96"/>
        </w:rPr>
        <w:t>r</w:t>
      </w:r>
      <w:r w:rsidRPr="00DA33BD">
        <w:rPr>
          <w:rFonts w:asciiTheme="minorHAnsi" w:hAnsiTheme="minorHAnsi" w:cstheme="minorHAnsi"/>
          <w:color w:val="363435"/>
          <w:w w:val="96"/>
        </w:rPr>
        <w:t>n</w:t>
      </w:r>
      <w:r w:rsidRPr="00DA33BD">
        <w:rPr>
          <w:rFonts w:asciiTheme="minorHAnsi" w:hAnsiTheme="minorHAnsi" w:cstheme="minorHAnsi"/>
          <w:color w:val="363435"/>
          <w:spacing w:val="6"/>
          <w:w w:val="96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-1"/>
        </w:rPr>
        <w:t>t</w:t>
      </w:r>
      <w:r w:rsidRPr="00DA33BD">
        <w:rPr>
          <w:rFonts w:asciiTheme="minorHAnsi" w:hAnsiTheme="minorHAnsi" w:cstheme="minorHAnsi"/>
          <w:color w:val="363435"/>
        </w:rPr>
        <w:t>o</w:t>
      </w:r>
      <w:r w:rsidRPr="00DA33BD">
        <w:rPr>
          <w:rFonts w:asciiTheme="minorHAnsi" w:hAnsiTheme="minorHAnsi" w:cstheme="minorHAnsi"/>
          <w:color w:val="363435"/>
          <w:spacing w:val="3"/>
        </w:rPr>
        <w:t xml:space="preserve"> </w:t>
      </w:r>
      <w:r w:rsidRPr="00DA33BD">
        <w:rPr>
          <w:rFonts w:asciiTheme="minorHAnsi" w:hAnsiTheme="minorHAnsi" w:cstheme="minorHAnsi"/>
          <w:color w:val="363435"/>
        </w:rPr>
        <w:t>y</w:t>
      </w:r>
      <w:r w:rsidRPr="00DA33BD">
        <w:rPr>
          <w:rFonts w:asciiTheme="minorHAnsi" w:hAnsiTheme="minorHAnsi" w:cstheme="minorHAnsi"/>
          <w:color w:val="363435"/>
          <w:spacing w:val="-1"/>
        </w:rPr>
        <w:t>o</w:t>
      </w:r>
      <w:r w:rsidRPr="00DA33BD">
        <w:rPr>
          <w:rFonts w:asciiTheme="minorHAnsi" w:hAnsiTheme="minorHAnsi" w:cstheme="minorHAnsi"/>
          <w:color w:val="363435"/>
        </w:rPr>
        <w:t>u</w:t>
      </w:r>
    </w:p>
    <w:p w14:paraId="3A3D9237" w14:textId="77777777" w:rsidR="009B6B06" w:rsidRPr="00DA33BD" w:rsidRDefault="007C22B3">
      <w:pPr>
        <w:spacing w:before="70"/>
        <w:ind w:left="548"/>
        <w:rPr>
          <w:rFonts w:asciiTheme="minorHAnsi" w:hAnsiTheme="minorHAnsi" w:cstheme="minorHAnsi"/>
        </w:rPr>
      </w:pPr>
      <w:r w:rsidRPr="00DA33BD">
        <w:rPr>
          <w:rFonts w:asciiTheme="minorHAnsi" w:hAnsiTheme="minorHAnsi" w:cstheme="minorHAnsi"/>
          <w:color w:val="363435"/>
        </w:rPr>
        <w:t xml:space="preserve">•    </w:t>
      </w:r>
      <w:r w:rsidRPr="00DA33BD">
        <w:rPr>
          <w:rFonts w:asciiTheme="minorHAnsi" w:hAnsiTheme="minorHAnsi" w:cstheme="minorHAnsi"/>
          <w:color w:val="363435"/>
          <w:spacing w:val="39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2"/>
          <w:w w:val="94"/>
        </w:rPr>
        <w:t>p</w:t>
      </w:r>
      <w:r w:rsidRPr="00DA33BD">
        <w:rPr>
          <w:rFonts w:asciiTheme="minorHAnsi" w:hAnsiTheme="minorHAnsi" w:cstheme="minorHAnsi"/>
          <w:color w:val="363435"/>
          <w:w w:val="94"/>
        </w:rPr>
        <w:t>e</w:t>
      </w:r>
      <w:r w:rsidRPr="00DA33BD">
        <w:rPr>
          <w:rFonts w:asciiTheme="minorHAnsi" w:hAnsiTheme="minorHAnsi" w:cstheme="minorHAnsi"/>
          <w:color w:val="363435"/>
          <w:spacing w:val="2"/>
          <w:w w:val="94"/>
        </w:rPr>
        <w:t>r</w:t>
      </w:r>
      <w:r w:rsidRPr="00DA33BD">
        <w:rPr>
          <w:rFonts w:asciiTheme="minorHAnsi" w:hAnsiTheme="minorHAnsi" w:cstheme="minorHAnsi"/>
          <w:color w:val="363435"/>
          <w:spacing w:val="1"/>
          <w:w w:val="94"/>
        </w:rPr>
        <w:t>s</w:t>
      </w:r>
      <w:r w:rsidRPr="00DA33BD">
        <w:rPr>
          <w:rFonts w:asciiTheme="minorHAnsi" w:hAnsiTheme="minorHAnsi" w:cstheme="minorHAnsi"/>
          <w:color w:val="363435"/>
          <w:spacing w:val="-2"/>
          <w:w w:val="94"/>
        </w:rPr>
        <w:t>o</w:t>
      </w:r>
      <w:r w:rsidRPr="00DA33BD">
        <w:rPr>
          <w:rFonts w:asciiTheme="minorHAnsi" w:hAnsiTheme="minorHAnsi" w:cstheme="minorHAnsi"/>
          <w:color w:val="363435"/>
          <w:spacing w:val="2"/>
          <w:w w:val="94"/>
        </w:rPr>
        <w:t>n</w:t>
      </w:r>
      <w:r w:rsidRPr="00DA33BD">
        <w:rPr>
          <w:rFonts w:asciiTheme="minorHAnsi" w:hAnsiTheme="minorHAnsi" w:cstheme="minorHAnsi"/>
          <w:color w:val="363435"/>
          <w:spacing w:val="7"/>
          <w:w w:val="94"/>
        </w:rPr>
        <w:t>a</w:t>
      </w:r>
      <w:r w:rsidRPr="00DA33BD">
        <w:rPr>
          <w:rFonts w:asciiTheme="minorHAnsi" w:hAnsiTheme="minorHAnsi" w:cstheme="minorHAnsi"/>
          <w:color w:val="363435"/>
          <w:w w:val="94"/>
        </w:rPr>
        <w:t>l</w:t>
      </w:r>
      <w:r w:rsidRPr="00DA33BD">
        <w:rPr>
          <w:rFonts w:asciiTheme="minorHAnsi" w:hAnsiTheme="minorHAnsi" w:cstheme="minorHAnsi"/>
          <w:color w:val="363435"/>
          <w:spacing w:val="10"/>
          <w:w w:val="94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3"/>
          <w:w w:val="94"/>
        </w:rPr>
        <w:t>h</w:t>
      </w:r>
      <w:r w:rsidRPr="00DA33BD">
        <w:rPr>
          <w:rFonts w:asciiTheme="minorHAnsi" w:hAnsiTheme="minorHAnsi" w:cstheme="minorHAnsi"/>
          <w:color w:val="363435"/>
          <w:spacing w:val="2"/>
          <w:w w:val="94"/>
        </w:rPr>
        <w:t>i</w:t>
      </w:r>
      <w:r w:rsidRPr="00DA33BD">
        <w:rPr>
          <w:rFonts w:asciiTheme="minorHAnsi" w:hAnsiTheme="minorHAnsi" w:cstheme="minorHAnsi"/>
          <w:color w:val="363435"/>
          <w:spacing w:val="1"/>
          <w:w w:val="94"/>
        </w:rPr>
        <w:t>s</w:t>
      </w:r>
      <w:r w:rsidRPr="00DA33BD">
        <w:rPr>
          <w:rFonts w:asciiTheme="minorHAnsi" w:hAnsiTheme="minorHAnsi" w:cstheme="minorHAnsi"/>
          <w:color w:val="363435"/>
          <w:spacing w:val="-1"/>
          <w:w w:val="94"/>
        </w:rPr>
        <w:t>t</w:t>
      </w:r>
      <w:r w:rsidRPr="00DA33BD">
        <w:rPr>
          <w:rFonts w:asciiTheme="minorHAnsi" w:hAnsiTheme="minorHAnsi" w:cstheme="minorHAnsi"/>
          <w:color w:val="363435"/>
          <w:spacing w:val="-2"/>
          <w:w w:val="94"/>
        </w:rPr>
        <w:t>o</w:t>
      </w:r>
      <w:r w:rsidRPr="00DA33BD">
        <w:rPr>
          <w:rFonts w:asciiTheme="minorHAnsi" w:hAnsiTheme="minorHAnsi" w:cstheme="minorHAnsi"/>
          <w:color w:val="363435"/>
          <w:spacing w:val="8"/>
          <w:w w:val="94"/>
        </w:rPr>
        <w:t>r</w:t>
      </w:r>
      <w:r w:rsidRPr="00DA33BD">
        <w:rPr>
          <w:rFonts w:asciiTheme="minorHAnsi" w:hAnsiTheme="minorHAnsi" w:cstheme="minorHAnsi"/>
          <w:color w:val="363435"/>
          <w:w w:val="94"/>
        </w:rPr>
        <w:t>y</w:t>
      </w:r>
      <w:r w:rsidRPr="00DA33BD">
        <w:rPr>
          <w:rFonts w:asciiTheme="minorHAnsi" w:hAnsiTheme="minorHAnsi" w:cstheme="minorHAnsi"/>
          <w:color w:val="363435"/>
          <w:spacing w:val="11"/>
          <w:w w:val="94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-2"/>
        </w:rPr>
        <w:t>o</w:t>
      </w:r>
      <w:r w:rsidRPr="00DA33BD">
        <w:rPr>
          <w:rFonts w:asciiTheme="minorHAnsi" w:hAnsiTheme="minorHAnsi" w:cstheme="minorHAnsi"/>
          <w:color w:val="363435"/>
        </w:rPr>
        <w:t>r</w:t>
      </w:r>
      <w:r w:rsidRPr="00DA33BD">
        <w:rPr>
          <w:rFonts w:asciiTheme="minorHAnsi" w:hAnsiTheme="minorHAnsi" w:cstheme="minorHAnsi"/>
          <w:color w:val="363435"/>
          <w:spacing w:val="-4"/>
        </w:rPr>
        <w:t xml:space="preserve"> </w:t>
      </w:r>
      <w:r w:rsidRPr="00DA33BD">
        <w:rPr>
          <w:rFonts w:asciiTheme="minorHAnsi" w:hAnsiTheme="minorHAnsi" w:cstheme="minorHAnsi"/>
          <w:color w:val="363435"/>
          <w:w w:val="92"/>
        </w:rPr>
        <w:t>s</w:t>
      </w:r>
      <w:r w:rsidRPr="00DA33BD">
        <w:rPr>
          <w:rFonts w:asciiTheme="minorHAnsi" w:hAnsiTheme="minorHAnsi" w:cstheme="minorHAnsi"/>
          <w:color w:val="363435"/>
          <w:spacing w:val="2"/>
          <w:w w:val="92"/>
        </w:rPr>
        <w:t>i</w:t>
      </w:r>
      <w:r w:rsidRPr="00DA33BD">
        <w:rPr>
          <w:rFonts w:asciiTheme="minorHAnsi" w:hAnsiTheme="minorHAnsi" w:cstheme="minorHAnsi"/>
          <w:color w:val="363435"/>
          <w:spacing w:val="3"/>
          <w:w w:val="92"/>
        </w:rPr>
        <w:t>gn</w:t>
      </w:r>
      <w:r w:rsidRPr="00DA33BD">
        <w:rPr>
          <w:rFonts w:asciiTheme="minorHAnsi" w:hAnsiTheme="minorHAnsi" w:cstheme="minorHAnsi"/>
          <w:color w:val="363435"/>
          <w:spacing w:val="4"/>
          <w:w w:val="92"/>
        </w:rPr>
        <w:t>i</w:t>
      </w:r>
      <w:r w:rsidRPr="00DA33BD">
        <w:rPr>
          <w:rFonts w:asciiTheme="minorHAnsi" w:hAnsiTheme="minorHAnsi" w:cstheme="minorHAnsi"/>
          <w:color w:val="363435"/>
          <w:w w:val="92"/>
        </w:rPr>
        <w:t>fi</w:t>
      </w:r>
      <w:r w:rsidRPr="00DA33BD">
        <w:rPr>
          <w:rFonts w:asciiTheme="minorHAnsi" w:hAnsiTheme="minorHAnsi" w:cstheme="minorHAnsi"/>
          <w:color w:val="363435"/>
          <w:spacing w:val="5"/>
          <w:w w:val="92"/>
        </w:rPr>
        <w:t>c</w:t>
      </w:r>
      <w:r w:rsidRPr="00DA33BD">
        <w:rPr>
          <w:rFonts w:asciiTheme="minorHAnsi" w:hAnsiTheme="minorHAnsi" w:cstheme="minorHAnsi"/>
          <w:color w:val="363435"/>
          <w:spacing w:val="6"/>
          <w:w w:val="92"/>
        </w:rPr>
        <w:t>a</w:t>
      </w:r>
      <w:r w:rsidRPr="00DA33BD">
        <w:rPr>
          <w:rFonts w:asciiTheme="minorHAnsi" w:hAnsiTheme="minorHAnsi" w:cstheme="minorHAnsi"/>
          <w:color w:val="363435"/>
          <w:spacing w:val="-3"/>
          <w:w w:val="92"/>
        </w:rPr>
        <w:t>n</w:t>
      </w:r>
      <w:r w:rsidRPr="00DA33BD">
        <w:rPr>
          <w:rFonts w:asciiTheme="minorHAnsi" w:hAnsiTheme="minorHAnsi" w:cstheme="minorHAnsi"/>
          <w:color w:val="363435"/>
          <w:w w:val="92"/>
        </w:rPr>
        <w:t>t</w:t>
      </w:r>
      <w:r w:rsidRPr="00DA33BD">
        <w:rPr>
          <w:rFonts w:asciiTheme="minorHAnsi" w:hAnsiTheme="minorHAnsi" w:cstheme="minorHAnsi"/>
          <w:color w:val="363435"/>
          <w:spacing w:val="20"/>
          <w:w w:val="92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4"/>
          <w:w w:val="92"/>
        </w:rPr>
        <w:t>e</w:t>
      </w:r>
      <w:r w:rsidRPr="00DA33BD">
        <w:rPr>
          <w:rFonts w:asciiTheme="minorHAnsi" w:hAnsiTheme="minorHAnsi" w:cstheme="minorHAnsi"/>
          <w:color w:val="363435"/>
          <w:spacing w:val="-1"/>
          <w:w w:val="92"/>
        </w:rPr>
        <w:t>v</w:t>
      </w:r>
      <w:r w:rsidRPr="00DA33BD">
        <w:rPr>
          <w:rFonts w:asciiTheme="minorHAnsi" w:hAnsiTheme="minorHAnsi" w:cstheme="minorHAnsi"/>
          <w:color w:val="363435"/>
          <w:w w:val="92"/>
        </w:rPr>
        <w:t>e</w:t>
      </w:r>
      <w:r w:rsidRPr="00DA33BD">
        <w:rPr>
          <w:rFonts w:asciiTheme="minorHAnsi" w:hAnsiTheme="minorHAnsi" w:cstheme="minorHAnsi"/>
          <w:color w:val="363435"/>
          <w:spacing w:val="-3"/>
          <w:w w:val="92"/>
        </w:rPr>
        <w:t>n</w:t>
      </w:r>
      <w:r w:rsidRPr="00DA33BD">
        <w:rPr>
          <w:rFonts w:asciiTheme="minorHAnsi" w:hAnsiTheme="minorHAnsi" w:cstheme="minorHAnsi"/>
          <w:color w:val="363435"/>
          <w:spacing w:val="4"/>
          <w:w w:val="92"/>
        </w:rPr>
        <w:t>t</w:t>
      </w:r>
      <w:r w:rsidRPr="00DA33BD">
        <w:rPr>
          <w:rFonts w:asciiTheme="minorHAnsi" w:hAnsiTheme="minorHAnsi" w:cstheme="minorHAnsi"/>
          <w:color w:val="363435"/>
          <w:w w:val="92"/>
        </w:rPr>
        <w:t>s</w:t>
      </w:r>
      <w:r w:rsidRPr="00DA33BD">
        <w:rPr>
          <w:rFonts w:asciiTheme="minorHAnsi" w:hAnsiTheme="minorHAnsi" w:cstheme="minorHAnsi"/>
          <w:color w:val="363435"/>
          <w:spacing w:val="9"/>
          <w:w w:val="92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3"/>
        </w:rPr>
        <w:t>i</w:t>
      </w:r>
      <w:r w:rsidRPr="00DA33BD">
        <w:rPr>
          <w:rFonts w:asciiTheme="minorHAnsi" w:hAnsiTheme="minorHAnsi" w:cstheme="minorHAnsi"/>
          <w:color w:val="363435"/>
        </w:rPr>
        <w:t>n</w:t>
      </w:r>
      <w:r w:rsidRPr="00DA33BD">
        <w:rPr>
          <w:rFonts w:asciiTheme="minorHAnsi" w:hAnsiTheme="minorHAnsi" w:cstheme="minorHAnsi"/>
          <w:color w:val="363435"/>
          <w:spacing w:val="1"/>
        </w:rPr>
        <w:t xml:space="preserve"> </w:t>
      </w:r>
      <w:r w:rsidRPr="00DA33BD">
        <w:rPr>
          <w:rFonts w:asciiTheme="minorHAnsi" w:hAnsiTheme="minorHAnsi" w:cstheme="minorHAnsi"/>
          <w:color w:val="363435"/>
        </w:rPr>
        <w:t>y</w:t>
      </w:r>
      <w:r w:rsidRPr="00DA33BD">
        <w:rPr>
          <w:rFonts w:asciiTheme="minorHAnsi" w:hAnsiTheme="minorHAnsi" w:cstheme="minorHAnsi"/>
          <w:color w:val="363435"/>
          <w:spacing w:val="-1"/>
        </w:rPr>
        <w:t>o</w:t>
      </w:r>
      <w:r w:rsidRPr="00DA33BD">
        <w:rPr>
          <w:rFonts w:asciiTheme="minorHAnsi" w:hAnsiTheme="minorHAnsi" w:cstheme="minorHAnsi"/>
          <w:color w:val="363435"/>
          <w:spacing w:val="4"/>
        </w:rPr>
        <w:t>u</w:t>
      </w:r>
      <w:r w:rsidRPr="00DA33BD">
        <w:rPr>
          <w:rFonts w:asciiTheme="minorHAnsi" w:hAnsiTheme="minorHAnsi" w:cstheme="minorHAnsi"/>
          <w:color w:val="363435"/>
        </w:rPr>
        <w:t>r</w:t>
      </w:r>
      <w:r w:rsidRPr="00DA33BD">
        <w:rPr>
          <w:rFonts w:asciiTheme="minorHAnsi" w:hAnsiTheme="minorHAnsi" w:cstheme="minorHAnsi"/>
          <w:color w:val="363435"/>
          <w:spacing w:val="-15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3"/>
        </w:rPr>
        <w:t>li</w:t>
      </w:r>
      <w:r w:rsidRPr="00DA33BD">
        <w:rPr>
          <w:rFonts w:asciiTheme="minorHAnsi" w:hAnsiTheme="minorHAnsi" w:cstheme="minorHAnsi"/>
          <w:color w:val="363435"/>
          <w:spacing w:val="1"/>
        </w:rPr>
        <w:t>f</w:t>
      </w:r>
      <w:r w:rsidRPr="00DA33BD">
        <w:rPr>
          <w:rFonts w:asciiTheme="minorHAnsi" w:hAnsiTheme="minorHAnsi" w:cstheme="minorHAnsi"/>
          <w:color w:val="363435"/>
        </w:rPr>
        <w:t>e</w:t>
      </w:r>
    </w:p>
    <w:p w14:paraId="671F28B6" w14:textId="77777777" w:rsidR="009B6B06" w:rsidRPr="00DA33BD" w:rsidRDefault="009B6B06">
      <w:pPr>
        <w:spacing w:line="100" w:lineRule="exact"/>
        <w:rPr>
          <w:rFonts w:asciiTheme="minorHAnsi" w:hAnsiTheme="minorHAnsi" w:cstheme="minorHAnsi"/>
        </w:rPr>
      </w:pPr>
    </w:p>
    <w:p w14:paraId="3169BB10" w14:textId="77777777" w:rsidR="009B6B06" w:rsidRPr="00DA33BD" w:rsidRDefault="009B6B06">
      <w:pPr>
        <w:spacing w:line="200" w:lineRule="exact"/>
        <w:rPr>
          <w:rFonts w:asciiTheme="minorHAnsi" w:hAnsiTheme="minorHAnsi" w:cstheme="minorHAnsi"/>
        </w:rPr>
      </w:pPr>
    </w:p>
    <w:p w14:paraId="403A32B3" w14:textId="77777777" w:rsidR="009B6B06" w:rsidRPr="00DA33BD" w:rsidRDefault="007C22B3">
      <w:pPr>
        <w:spacing w:line="250" w:lineRule="auto"/>
        <w:ind w:left="348" w:right="347"/>
        <w:jc w:val="both"/>
        <w:rPr>
          <w:rFonts w:asciiTheme="minorHAnsi" w:hAnsiTheme="minorHAnsi" w:cstheme="minorHAnsi"/>
        </w:rPr>
      </w:pPr>
      <w:r w:rsidRPr="00DA33BD">
        <w:rPr>
          <w:rFonts w:asciiTheme="minorHAnsi" w:hAnsiTheme="minorHAnsi" w:cstheme="minorHAnsi"/>
          <w:b/>
          <w:color w:val="363435"/>
          <w:spacing w:val="3"/>
          <w:w w:val="88"/>
        </w:rPr>
        <w:t>Thi</w:t>
      </w:r>
      <w:r w:rsidRPr="00DA33BD">
        <w:rPr>
          <w:rFonts w:asciiTheme="minorHAnsi" w:hAnsiTheme="minorHAnsi" w:cstheme="minorHAnsi"/>
          <w:b/>
          <w:color w:val="363435"/>
          <w:w w:val="88"/>
        </w:rPr>
        <w:t>rd</w:t>
      </w:r>
      <w:r w:rsidRPr="00DA33BD">
        <w:rPr>
          <w:rFonts w:asciiTheme="minorHAnsi" w:hAnsiTheme="minorHAnsi" w:cstheme="minorHAnsi"/>
          <w:b/>
          <w:color w:val="363435"/>
          <w:spacing w:val="33"/>
          <w:w w:val="88"/>
        </w:rPr>
        <w:t xml:space="preserve"> </w:t>
      </w:r>
      <w:r w:rsidRPr="00DA33BD">
        <w:rPr>
          <w:rFonts w:asciiTheme="minorHAnsi" w:hAnsiTheme="minorHAnsi" w:cstheme="minorHAnsi"/>
          <w:b/>
          <w:color w:val="363435"/>
          <w:spacing w:val="1"/>
          <w:w w:val="88"/>
        </w:rPr>
        <w:t>p</w:t>
      </w:r>
      <w:r w:rsidRPr="00DA33BD">
        <w:rPr>
          <w:rFonts w:asciiTheme="minorHAnsi" w:hAnsiTheme="minorHAnsi" w:cstheme="minorHAnsi"/>
          <w:b/>
          <w:color w:val="363435"/>
          <w:spacing w:val="5"/>
          <w:w w:val="88"/>
        </w:rPr>
        <w:t>a</w:t>
      </w:r>
      <w:r w:rsidRPr="00DA33BD">
        <w:rPr>
          <w:rFonts w:asciiTheme="minorHAnsi" w:hAnsiTheme="minorHAnsi" w:cstheme="minorHAnsi"/>
          <w:b/>
          <w:color w:val="363435"/>
          <w:spacing w:val="3"/>
          <w:w w:val="88"/>
        </w:rPr>
        <w:t>r</w:t>
      </w:r>
      <w:r w:rsidRPr="00DA33BD">
        <w:rPr>
          <w:rFonts w:asciiTheme="minorHAnsi" w:hAnsiTheme="minorHAnsi" w:cstheme="minorHAnsi"/>
          <w:b/>
          <w:color w:val="363435"/>
          <w:spacing w:val="4"/>
          <w:w w:val="88"/>
        </w:rPr>
        <w:t>a</w:t>
      </w:r>
      <w:r w:rsidRPr="00DA33BD">
        <w:rPr>
          <w:rFonts w:asciiTheme="minorHAnsi" w:hAnsiTheme="minorHAnsi" w:cstheme="minorHAnsi"/>
          <w:b/>
          <w:color w:val="363435"/>
          <w:spacing w:val="3"/>
          <w:w w:val="88"/>
        </w:rPr>
        <w:t>gr</w:t>
      </w:r>
      <w:r w:rsidRPr="00DA33BD">
        <w:rPr>
          <w:rFonts w:asciiTheme="minorHAnsi" w:hAnsiTheme="minorHAnsi" w:cstheme="minorHAnsi"/>
          <w:b/>
          <w:color w:val="363435"/>
          <w:spacing w:val="1"/>
          <w:w w:val="88"/>
        </w:rPr>
        <w:t>a</w:t>
      </w:r>
      <w:r w:rsidRPr="00DA33BD">
        <w:rPr>
          <w:rFonts w:asciiTheme="minorHAnsi" w:hAnsiTheme="minorHAnsi" w:cstheme="minorHAnsi"/>
          <w:b/>
          <w:color w:val="363435"/>
          <w:spacing w:val="-1"/>
          <w:w w:val="88"/>
        </w:rPr>
        <w:t>p</w:t>
      </w:r>
      <w:r w:rsidRPr="00DA33BD">
        <w:rPr>
          <w:rFonts w:asciiTheme="minorHAnsi" w:hAnsiTheme="minorHAnsi" w:cstheme="minorHAnsi"/>
          <w:b/>
          <w:color w:val="363435"/>
          <w:spacing w:val="2"/>
          <w:w w:val="88"/>
        </w:rPr>
        <w:t>h</w:t>
      </w:r>
      <w:r w:rsidRPr="00DA33BD">
        <w:rPr>
          <w:rFonts w:asciiTheme="minorHAnsi" w:hAnsiTheme="minorHAnsi" w:cstheme="minorHAnsi"/>
          <w:b/>
          <w:color w:val="363435"/>
          <w:w w:val="88"/>
        </w:rPr>
        <w:t>:</w:t>
      </w:r>
      <w:r w:rsidRPr="00DA33BD">
        <w:rPr>
          <w:rFonts w:asciiTheme="minorHAnsi" w:hAnsiTheme="minorHAnsi" w:cstheme="minorHAnsi"/>
          <w:b/>
          <w:color w:val="363435"/>
          <w:spacing w:val="-10"/>
          <w:w w:val="88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1"/>
          <w:w w:val="88"/>
        </w:rPr>
        <w:t>D</w:t>
      </w:r>
      <w:r w:rsidRPr="00DA33BD">
        <w:rPr>
          <w:rFonts w:asciiTheme="minorHAnsi" w:hAnsiTheme="minorHAnsi" w:cstheme="minorHAnsi"/>
          <w:color w:val="363435"/>
          <w:spacing w:val="3"/>
          <w:w w:val="88"/>
        </w:rPr>
        <w:t>e</w:t>
      </w:r>
      <w:r w:rsidRPr="00DA33BD">
        <w:rPr>
          <w:rFonts w:asciiTheme="minorHAnsi" w:hAnsiTheme="minorHAnsi" w:cstheme="minorHAnsi"/>
          <w:color w:val="363435"/>
          <w:spacing w:val="1"/>
          <w:w w:val="88"/>
        </w:rPr>
        <w:t>sc</w:t>
      </w:r>
      <w:r w:rsidRPr="00DA33BD">
        <w:rPr>
          <w:rFonts w:asciiTheme="minorHAnsi" w:hAnsiTheme="minorHAnsi" w:cstheme="minorHAnsi"/>
          <w:color w:val="363435"/>
          <w:spacing w:val="2"/>
          <w:w w:val="88"/>
        </w:rPr>
        <w:t>r</w:t>
      </w:r>
      <w:r w:rsidRPr="00DA33BD">
        <w:rPr>
          <w:rFonts w:asciiTheme="minorHAnsi" w:hAnsiTheme="minorHAnsi" w:cstheme="minorHAnsi"/>
          <w:color w:val="363435"/>
          <w:spacing w:val="-1"/>
          <w:w w:val="88"/>
        </w:rPr>
        <w:t>i</w:t>
      </w:r>
      <w:r w:rsidRPr="00DA33BD">
        <w:rPr>
          <w:rFonts w:asciiTheme="minorHAnsi" w:hAnsiTheme="minorHAnsi" w:cstheme="minorHAnsi"/>
          <w:color w:val="363435"/>
          <w:spacing w:val="2"/>
          <w:w w:val="88"/>
        </w:rPr>
        <w:t>b</w:t>
      </w:r>
      <w:r w:rsidRPr="00DA33BD">
        <w:rPr>
          <w:rFonts w:asciiTheme="minorHAnsi" w:hAnsiTheme="minorHAnsi" w:cstheme="minorHAnsi"/>
          <w:color w:val="363435"/>
          <w:w w:val="88"/>
        </w:rPr>
        <w:t xml:space="preserve">e </w:t>
      </w:r>
      <w:r w:rsidRPr="00DA33BD">
        <w:rPr>
          <w:rFonts w:asciiTheme="minorHAnsi" w:hAnsiTheme="minorHAnsi" w:cstheme="minorHAnsi"/>
          <w:color w:val="363435"/>
          <w:spacing w:val="13"/>
          <w:w w:val="88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5"/>
        </w:rPr>
        <w:t>t</w:t>
      </w:r>
      <w:r w:rsidRPr="00DA33BD">
        <w:rPr>
          <w:rFonts w:asciiTheme="minorHAnsi" w:hAnsiTheme="minorHAnsi" w:cstheme="minorHAnsi"/>
          <w:color w:val="363435"/>
          <w:spacing w:val="-1"/>
        </w:rPr>
        <w:t>h</w:t>
      </w:r>
      <w:r w:rsidRPr="00DA33BD">
        <w:rPr>
          <w:rFonts w:asciiTheme="minorHAnsi" w:hAnsiTheme="minorHAnsi" w:cstheme="minorHAnsi"/>
          <w:color w:val="363435"/>
        </w:rPr>
        <w:t>e</w:t>
      </w:r>
      <w:r w:rsidRPr="00DA33BD">
        <w:rPr>
          <w:rFonts w:asciiTheme="minorHAnsi" w:hAnsiTheme="minorHAnsi" w:cstheme="minorHAnsi"/>
          <w:color w:val="363435"/>
          <w:spacing w:val="-1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-1"/>
          <w:w w:val="94"/>
        </w:rPr>
        <w:t>m</w:t>
      </w:r>
      <w:r w:rsidRPr="00DA33BD">
        <w:rPr>
          <w:rFonts w:asciiTheme="minorHAnsi" w:hAnsiTheme="minorHAnsi" w:cstheme="minorHAnsi"/>
          <w:color w:val="363435"/>
          <w:spacing w:val="1"/>
          <w:w w:val="94"/>
        </w:rPr>
        <w:t>os</w:t>
      </w:r>
      <w:r w:rsidRPr="00DA33BD">
        <w:rPr>
          <w:rFonts w:asciiTheme="minorHAnsi" w:hAnsiTheme="minorHAnsi" w:cstheme="minorHAnsi"/>
          <w:color w:val="363435"/>
          <w:w w:val="94"/>
        </w:rPr>
        <w:t>t</w:t>
      </w:r>
      <w:r w:rsidRPr="00DA33BD">
        <w:rPr>
          <w:rFonts w:asciiTheme="minorHAnsi" w:hAnsiTheme="minorHAnsi" w:cstheme="minorHAnsi"/>
          <w:color w:val="363435"/>
          <w:spacing w:val="17"/>
          <w:w w:val="94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4"/>
          <w:w w:val="94"/>
        </w:rPr>
        <w:t>e</w:t>
      </w:r>
      <w:r w:rsidRPr="00DA33BD">
        <w:rPr>
          <w:rFonts w:asciiTheme="minorHAnsi" w:hAnsiTheme="minorHAnsi" w:cstheme="minorHAnsi"/>
          <w:color w:val="363435"/>
          <w:spacing w:val="3"/>
          <w:w w:val="94"/>
        </w:rPr>
        <w:t>s</w:t>
      </w:r>
      <w:r w:rsidRPr="00DA33BD">
        <w:rPr>
          <w:rFonts w:asciiTheme="minorHAnsi" w:hAnsiTheme="minorHAnsi" w:cstheme="minorHAnsi"/>
          <w:color w:val="363435"/>
          <w:spacing w:val="1"/>
          <w:w w:val="94"/>
        </w:rPr>
        <w:t>s</w:t>
      </w:r>
      <w:r w:rsidRPr="00DA33BD">
        <w:rPr>
          <w:rFonts w:asciiTheme="minorHAnsi" w:hAnsiTheme="minorHAnsi" w:cstheme="minorHAnsi"/>
          <w:color w:val="363435"/>
          <w:w w:val="94"/>
        </w:rPr>
        <w:t>e</w:t>
      </w:r>
      <w:r w:rsidRPr="00DA33BD">
        <w:rPr>
          <w:rFonts w:asciiTheme="minorHAnsi" w:hAnsiTheme="minorHAnsi" w:cstheme="minorHAnsi"/>
          <w:color w:val="363435"/>
          <w:spacing w:val="-3"/>
          <w:w w:val="94"/>
        </w:rPr>
        <w:t>n</w:t>
      </w:r>
      <w:r w:rsidRPr="00DA33BD">
        <w:rPr>
          <w:rFonts w:asciiTheme="minorHAnsi" w:hAnsiTheme="minorHAnsi" w:cstheme="minorHAnsi"/>
          <w:color w:val="363435"/>
          <w:spacing w:val="4"/>
          <w:w w:val="94"/>
        </w:rPr>
        <w:t>t</w:t>
      </w:r>
      <w:r w:rsidRPr="00DA33BD">
        <w:rPr>
          <w:rFonts w:asciiTheme="minorHAnsi" w:hAnsiTheme="minorHAnsi" w:cstheme="minorHAnsi"/>
          <w:color w:val="363435"/>
          <w:spacing w:val="2"/>
          <w:w w:val="94"/>
        </w:rPr>
        <w:t>i</w:t>
      </w:r>
      <w:r w:rsidRPr="00DA33BD">
        <w:rPr>
          <w:rFonts w:asciiTheme="minorHAnsi" w:hAnsiTheme="minorHAnsi" w:cstheme="minorHAnsi"/>
          <w:color w:val="363435"/>
          <w:spacing w:val="7"/>
          <w:w w:val="94"/>
        </w:rPr>
        <w:t>a</w:t>
      </w:r>
      <w:r w:rsidRPr="00DA33BD">
        <w:rPr>
          <w:rFonts w:asciiTheme="minorHAnsi" w:hAnsiTheme="minorHAnsi" w:cstheme="minorHAnsi"/>
          <w:color w:val="363435"/>
          <w:w w:val="94"/>
        </w:rPr>
        <w:t>l</w:t>
      </w:r>
      <w:r w:rsidRPr="00DA33BD">
        <w:rPr>
          <w:rFonts w:asciiTheme="minorHAnsi" w:hAnsiTheme="minorHAnsi" w:cstheme="minorHAnsi"/>
          <w:color w:val="363435"/>
          <w:spacing w:val="-9"/>
          <w:w w:val="94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-2"/>
          <w:w w:val="94"/>
        </w:rPr>
        <w:t>q</w:t>
      </w:r>
      <w:r w:rsidRPr="00DA33BD">
        <w:rPr>
          <w:rFonts w:asciiTheme="minorHAnsi" w:hAnsiTheme="minorHAnsi" w:cstheme="minorHAnsi"/>
          <w:color w:val="363435"/>
          <w:spacing w:val="4"/>
          <w:w w:val="94"/>
        </w:rPr>
        <w:t>u</w:t>
      </w:r>
      <w:r w:rsidRPr="00DA33BD">
        <w:rPr>
          <w:rFonts w:asciiTheme="minorHAnsi" w:hAnsiTheme="minorHAnsi" w:cstheme="minorHAnsi"/>
          <w:color w:val="363435"/>
          <w:spacing w:val="7"/>
          <w:w w:val="94"/>
        </w:rPr>
        <w:t>a</w:t>
      </w:r>
      <w:r w:rsidRPr="00DA33BD">
        <w:rPr>
          <w:rFonts w:asciiTheme="minorHAnsi" w:hAnsiTheme="minorHAnsi" w:cstheme="minorHAnsi"/>
          <w:color w:val="363435"/>
          <w:spacing w:val="3"/>
          <w:w w:val="94"/>
        </w:rPr>
        <w:t>l</w:t>
      </w:r>
      <w:r w:rsidRPr="00DA33BD">
        <w:rPr>
          <w:rFonts w:asciiTheme="minorHAnsi" w:hAnsiTheme="minorHAnsi" w:cstheme="minorHAnsi"/>
          <w:color w:val="363435"/>
          <w:spacing w:val="-3"/>
          <w:w w:val="94"/>
        </w:rPr>
        <w:t>i</w:t>
      </w:r>
      <w:r w:rsidRPr="00DA33BD">
        <w:rPr>
          <w:rFonts w:asciiTheme="minorHAnsi" w:hAnsiTheme="minorHAnsi" w:cstheme="minorHAnsi"/>
          <w:color w:val="363435"/>
          <w:spacing w:val="4"/>
          <w:w w:val="94"/>
        </w:rPr>
        <w:t>t</w:t>
      </w:r>
      <w:r w:rsidRPr="00DA33BD">
        <w:rPr>
          <w:rFonts w:asciiTheme="minorHAnsi" w:hAnsiTheme="minorHAnsi" w:cstheme="minorHAnsi"/>
          <w:color w:val="363435"/>
          <w:spacing w:val="-1"/>
          <w:w w:val="94"/>
        </w:rPr>
        <w:t>i</w:t>
      </w:r>
      <w:r w:rsidRPr="00DA33BD">
        <w:rPr>
          <w:rFonts w:asciiTheme="minorHAnsi" w:hAnsiTheme="minorHAnsi" w:cstheme="minorHAnsi"/>
          <w:color w:val="363435"/>
          <w:spacing w:val="4"/>
          <w:w w:val="94"/>
        </w:rPr>
        <w:t>e</w:t>
      </w:r>
      <w:r w:rsidRPr="00DA33BD">
        <w:rPr>
          <w:rFonts w:asciiTheme="minorHAnsi" w:hAnsiTheme="minorHAnsi" w:cstheme="minorHAnsi"/>
          <w:color w:val="363435"/>
          <w:w w:val="94"/>
        </w:rPr>
        <w:t>s</w:t>
      </w:r>
      <w:r w:rsidRPr="00DA33BD">
        <w:rPr>
          <w:rFonts w:asciiTheme="minorHAnsi" w:hAnsiTheme="minorHAnsi" w:cstheme="minorHAnsi"/>
          <w:color w:val="363435"/>
          <w:spacing w:val="5"/>
          <w:w w:val="94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-2"/>
        </w:rPr>
        <w:t>o</w:t>
      </w:r>
      <w:r w:rsidRPr="00DA33BD">
        <w:rPr>
          <w:rFonts w:asciiTheme="minorHAnsi" w:hAnsiTheme="minorHAnsi" w:cstheme="minorHAnsi"/>
          <w:color w:val="363435"/>
        </w:rPr>
        <w:t>f</w:t>
      </w:r>
      <w:r w:rsidRPr="00DA33BD">
        <w:rPr>
          <w:rFonts w:asciiTheme="minorHAnsi" w:hAnsiTheme="minorHAnsi" w:cstheme="minorHAnsi"/>
          <w:color w:val="363435"/>
          <w:spacing w:val="-12"/>
        </w:rPr>
        <w:t xml:space="preserve"> </w:t>
      </w:r>
      <w:r w:rsidRPr="00DA33BD">
        <w:rPr>
          <w:rFonts w:asciiTheme="minorHAnsi" w:hAnsiTheme="minorHAnsi" w:cstheme="minorHAnsi"/>
          <w:color w:val="363435"/>
        </w:rPr>
        <w:t>y</w:t>
      </w:r>
      <w:r w:rsidRPr="00DA33BD">
        <w:rPr>
          <w:rFonts w:asciiTheme="minorHAnsi" w:hAnsiTheme="minorHAnsi" w:cstheme="minorHAnsi"/>
          <w:color w:val="363435"/>
          <w:spacing w:val="-1"/>
        </w:rPr>
        <w:t>o</w:t>
      </w:r>
      <w:r w:rsidRPr="00DA33BD">
        <w:rPr>
          <w:rFonts w:asciiTheme="minorHAnsi" w:hAnsiTheme="minorHAnsi" w:cstheme="minorHAnsi"/>
          <w:color w:val="363435"/>
          <w:spacing w:val="4"/>
        </w:rPr>
        <w:t>u</w:t>
      </w:r>
      <w:r w:rsidRPr="00DA33BD">
        <w:rPr>
          <w:rFonts w:asciiTheme="minorHAnsi" w:hAnsiTheme="minorHAnsi" w:cstheme="minorHAnsi"/>
          <w:color w:val="363435"/>
        </w:rPr>
        <w:t>r</w:t>
      </w:r>
      <w:r w:rsidRPr="00DA33BD">
        <w:rPr>
          <w:rFonts w:asciiTheme="minorHAnsi" w:hAnsiTheme="minorHAnsi" w:cstheme="minorHAnsi"/>
          <w:color w:val="363435"/>
          <w:spacing w:val="-15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3"/>
        </w:rPr>
        <w:t>c</w:t>
      </w:r>
      <w:r w:rsidRPr="00DA33BD">
        <w:rPr>
          <w:rFonts w:asciiTheme="minorHAnsi" w:hAnsiTheme="minorHAnsi" w:cstheme="minorHAnsi"/>
          <w:color w:val="363435"/>
          <w:spacing w:val="4"/>
        </w:rPr>
        <w:t>u</w:t>
      </w:r>
      <w:r w:rsidRPr="00DA33BD">
        <w:rPr>
          <w:rFonts w:asciiTheme="minorHAnsi" w:hAnsiTheme="minorHAnsi" w:cstheme="minorHAnsi"/>
          <w:color w:val="363435"/>
          <w:spacing w:val="2"/>
        </w:rPr>
        <w:t>r</w:t>
      </w:r>
      <w:r w:rsidRPr="00DA33BD">
        <w:rPr>
          <w:rFonts w:asciiTheme="minorHAnsi" w:hAnsiTheme="minorHAnsi" w:cstheme="minorHAnsi"/>
          <w:color w:val="363435"/>
        </w:rPr>
        <w:t>re</w:t>
      </w:r>
      <w:r w:rsidRPr="00DA33BD">
        <w:rPr>
          <w:rFonts w:asciiTheme="minorHAnsi" w:hAnsiTheme="minorHAnsi" w:cstheme="minorHAnsi"/>
          <w:color w:val="363435"/>
          <w:spacing w:val="-3"/>
        </w:rPr>
        <w:t>n</w:t>
      </w:r>
      <w:r w:rsidRPr="00DA33BD">
        <w:rPr>
          <w:rFonts w:asciiTheme="minorHAnsi" w:hAnsiTheme="minorHAnsi" w:cstheme="minorHAnsi"/>
          <w:color w:val="363435"/>
        </w:rPr>
        <w:t>t</w:t>
      </w:r>
      <w:r w:rsidRPr="00DA33BD">
        <w:rPr>
          <w:rFonts w:asciiTheme="minorHAnsi" w:hAnsiTheme="minorHAnsi" w:cstheme="minorHAnsi"/>
          <w:color w:val="363435"/>
          <w:spacing w:val="-7"/>
        </w:rPr>
        <w:t xml:space="preserve"> </w:t>
      </w:r>
      <w:r w:rsidRPr="00DA33BD">
        <w:rPr>
          <w:rFonts w:asciiTheme="minorHAnsi" w:hAnsiTheme="minorHAnsi" w:cstheme="minorHAnsi"/>
          <w:color w:val="363435"/>
          <w:w w:val="95"/>
        </w:rPr>
        <w:t>w</w:t>
      </w:r>
      <w:r w:rsidRPr="00DA33BD">
        <w:rPr>
          <w:rFonts w:asciiTheme="minorHAnsi" w:hAnsiTheme="minorHAnsi" w:cstheme="minorHAnsi"/>
          <w:color w:val="363435"/>
          <w:spacing w:val="-2"/>
          <w:w w:val="95"/>
        </w:rPr>
        <w:t>o</w:t>
      </w:r>
      <w:r w:rsidRPr="00DA33BD">
        <w:rPr>
          <w:rFonts w:asciiTheme="minorHAnsi" w:hAnsiTheme="minorHAnsi" w:cstheme="minorHAnsi"/>
          <w:color w:val="363435"/>
          <w:spacing w:val="-1"/>
          <w:w w:val="95"/>
        </w:rPr>
        <w:t>r</w:t>
      </w:r>
      <w:r w:rsidRPr="00DA33BD">
        <w:rPr>
          <w:rFonts w:asciiTheme="minorHAnsi" w:hAnsiTheme="minorHAnsi" w:cstheme="minorHAnsi"/>
          <w:color w:val="363435"/>
          <w:spacing w:val="1"/>
          <w:w w:val="95"/>
        </w:rPr>
        <w:t>k</w:t>
      </w:r>
      <w:r w:rsidRPr="00DA33BD">
        <w:rPr>
          <w:rFonts w:asciiTheme="minorHAnsi" w:hAnsiTheme="minorHAnsi" w:cstheme="minorHAnsi"/>
          <w:color w:val="363435"/>
          <w:w w:val="95"/>
        </w:rPr>
        <w:t>,</w:t>
      </w:r>
      <w:r w:rsidRPr="00DA33BD">
        <w:rPr>
          <w:rFonts w:asciiTheme="minorHAnsi" w:hAnsiTheme="minorHAnsi" w:cstheme="minorHAnsi"/>
          <w:color w:val="363435"/>
          <w:spacing w:val="5"/>
          <w:w w:val="95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6"/>
        </w:rPr>
        <w:t>a</w:t>
      </w:r>
      <w:r w:rsidRPr="00DA33BD">
        <w:rPr>
          <w:rFonts w:asciiTheme="minorHAnsi" w:hAnsiTheme="minorHAnsi" w:cstheme="minorHAnsi"/>
          <w:color w:val="363435"/>
          <w:spacing w:val="-1"/>
        </w:rPr>
        <w:t>n</w:t>
      </w:r>
      <w:r w:rsidRPr="00DA33BD">
        <w:rPr>
          <w:rFonts w:asciiTheme="minorHAnsi" w:hAnsiTheme="minorHAnsi" w:cstheme="minorHAnsi"/>
          <w:color w:val="363435"/>
        </w:rPr>
        <w:t>d</w:t>
      </w:r>
      <w:r w:rsidRPr="00DA33BD">
        <w:rPr>
          <w:rFonts w:asciiTheme="minorHAnsi" w:hAnsiTheme="minorHAnsi" w:cstheme="minorHAnsi"/>
          <w:color w:val="363435"/>
          <w:spacing w:val="-2"/>
        </w:rPr>
        <w:t xml:space="preserve"> </w:t>
      </w:r>
      <w:r w:rsidRPr="00DA33BD">
        <w:rPr>
          <w:rFonts w:asciiTheme="minorHAnsi" w:hAnsiTheme="minorHAnsi" w:cstheme="minorHAnsi"/>
          <w:color w:val="363435"/>
          <w:w w:val="92"/>
        </w:rPr>
        <w:t>r</w:t>
      </w:r>
      <w:r w:rsidRPr="00DA33BD">
        <w:rPr>
          <w:rFonts w:asciiTheme="minorHAnsi" w:hAnsiTheme="minorHAnsi" w:cstheme="minorHAnsi"/>
          <w:color w:val="363435"/>
          <w:spacing w:val="2"/>
          <w:w w:val="92"/>
        </w:rPr>
        <w:t>e</w:t>
      </w:r>
      <w:r w:rsidRPr="00DA33BD">
        <w:rPr>
          <w:rFonts w:asciiTheme="minorHAnsi" w:hAnsiTheme="minorHAnsi" w:cstheme="minorHAnsi"/>
          <w:color w:val="363435"/>
          <w:spacing w:val="1"/>
          <w:w w:val="92"/>
        </w:rPr>
        <w:t>f</w:t>
      </w:r>
      <w:r w:rsidRPr="00DA33BD">
        <w:rPr>
          <w:rFonts w:asciiTheme="minorHAnsi" w:hAnsiTheme="minorHAnsi" w:cstheme="minorHAnsi"/>
          <w:color w:val="363435"/>
          <w:w w:val="92"/>
        </w:rPr>
        <w:t>ere</w:t>
      </w:r>
      <w:r w:rsidRPr="00DA33BD">
        <w:rPr>
          <w:rFonts w:asciiTheme="minorHAnsi" w:hAnsiTheme="minorHAnsi" w:cstheme="minorHAnsi"/>
          <w:color w:val="363435"/>
          <w:spacing w:val="-1"/>
          <w:w w:val="92"/>
        </w:rPr>
        <w:t>n</w:t>
      </w:r>
      <w:r w:rsidRPr="00DA33BD">
        <w:rPr>
          <w:rFonts w:asciiTheme="minorHAnsi" w:hAnsiTheme="minorHAnsi" w:cstheme="minorHAnsi"/>
          <w:color w:val="363435"/>
          <w:spacing w:val="4"/>
          <w:w w:val="92"/>
        </w:rPr>
        <w:t>c</w:t>
      </w:r>
      <w:r w:rsidRPr="00DA33BD">
        <w:rPr>
          <w:rFonts w:asciiTheme="minorHAnsi" w:hAnsiTheme="minorHAnsi" w:cstheme="minorHAnsi"/>
          <w:color w:val="363435"/>
          <w:w w:val="92"/>
        </w:rPr>
        <w:t>e</w:t>
      </w:r>
      <w:r w:rsidRPr="00DA33BD">
        <w:rPr>
          <w:rFonts w:asciiTheme="minorHAnsi" w:hAnsiTheme="minorHAnsi" w:cstheme="minorHAnsi"/>
          <w:color w:val="363435"/>
          <w:spacing w:val="11"/>
          <w:w w:val="92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3"/>
          <w:w w:val="92"/>
        </w:rPr>
        <w:t>e</w:t>
      </w:r>
      <w:r w:rsidRPr="00DA33BD">
        <w:rPr>
          <w:rFonts w:asciiTheme="minorHAnsi" w:hAnsiTheme="minorHAnsi" w:cstheme="minorHAnsi"/>
          <w:color w:val="363435"/>
          <w:spacing w:val="4"/>
          <w:w w:val="92"/>
        </w:rPr>
        <w:t>x</w:t>
      </w:r>
      <w:r w:rsidRPr="00DA33BD">
        <w:rPr>
          <w:rFonts w:asciiTheme="minorHAnsi" w:hAnsiTheme="minorHAnsi" w:cstheme="minorHAnsi"/>
          <w:color w:val="363435"/>
          <w:spacing w:val="6"/>
          <w:w w:val="92"/>
        </w:rPr>
        <w:t>a</w:t>
      </w:r>
      <w:r w:rsidRPr="00DA33BD">
        <w:rPr>
          <w:rFonts w:asciiTheme="minorHAnsi" w:hAnsiTheme="minorHAnsi" w:cstheme="minorHAnsi"/>
          <w:color w:val="363435"/>
          <w:spacing w:val="-2"/>
          <w:w w:val="92"/>
        </w:rPr>
        <w:t>m</w:t>
      </w:r>
      <w:r w:rsidRPr="00DA33BD">
        <w:rPr>
          <w:rFonts w:asciiTheme="minorHAnsi" w:hAnsiTheme="minorHAnsi" w:cstheme="minorHAnsi"/>
          <w:color w:val="363435"/>
          <w:spacing w:val="-1"/>
          <w:w w:val="92"/>
        </w:rPr>
        <w:t>pl</w:t>
      </w:r>
      <w:r w:rsidRPr="00DA33BD">
        <w:rPr>
          <w:rFonts w:asciiTheme="minorHAnsi" w:hAnsiTheme="minorHAnsi" w:cstheme="minorHAnsi"/>
          <w:color w:val="363435"/>
          <w:spacing w:val="4"/>
          <w:w w:val="92"/>
        </w:rPr>
        <w:t>e</w:t>
      </w:r>
      <w:r w:rsidRPr="00DA33BD">
        <w:rPr>
          <w:rFonts w:asciiTheme="minorHAnsi" w:hAnsiTheme="minorHAnsi" w:cstheme="minorHAnsi"/>
          <w:color w:val="363435"/>
          <w:spacing w:val="1"/>
          <w:w w:val="92"/>
        </w:rPr>
        <w:t>s</w:t>
      </w:r>
      <w:r w:rsidRPr="00DA33BD">
        <w:rPr>
          <w:rFonts w:asciiTheme="minorHAnsi" w:hAnsiTheme="minorHAnsi" w:cstheme="minorHAnsi"/>
          <w:color w:val="363435"/>
          <w:w w:val="92"/>
        </w:rPr>
        <w:t>,</w:t>
      </w:r>
      <w:r w:rsidRPr="00DA33BD">
        <w:rPr>
          <w:rFonts w:asciiTheme="minorHAnsi" w:hAnsiTheme="minorHAnsi" w:cstheme="minorHAnsi"/>
          <w:color w:val="363435"/>
          <w:spacing w:val="11"/>
          <w:w w:val="92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6"/>
          <w:w w:val="92"/>
        </w:rPr>
        <w:t>a</w:t>
      </w:r>
      <w:r w:rsidRPr="00DA33BD">
        <w:rPr>
          <w:rFonts w:asciiTheme="minorHAnsi" w:hAnsiTheme="minorHAnsi" w:cstheme="minorHAnsi"/>
          <w:color w:val="363435"/>
          <w:w w:val="92"/>
        </w:rPr>
        <w:t>s</w:t>
      </w:r>
      <w:r w:rsidRPr="00DA33BD">
        <w:rPr>
          <w:rFonts w:asciiTheme="minorHAnsi" w:hAnsiTheme="minorHAnsi" w:cstheme="minorHAnsi"/>
          <w:color w:val="363435"/>
          <w:spacing w:val="-3"/>
          <w:w w:val="92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1"/>
          <w:w w:val="92"/>
        </w:rPr>
        <w:t>a</w:t>
      </w:r>
      <w:r w:rsidRPr="00DA33BD">
        <w:rPr>
          <w:rFonts w:asciiTheme="minorHAnsi" w:hAnsiTheme="minorHAnsi" w:cstheme="minorHAnsi"/>
          <w:color w:val="363435"/>
          <w:spacing w:val="-1"/>
          <w:w w:val="92"/>
        </w:rPr>
        <w:t>p</w:t>
      </w:r>
      <w:r w:rsidRPr="00DA33BD">
        <w:rPr>
          <w:rFonts w:asciiTheme="minorHAnsi" w:hAnsiTheme="minorHAnsi" w:cstheme="minorHAnsi"/>
          <w:color w:val="363435"/>
          <w:spacing w:val="-2"/>
          <w:w w:val="92"/>
        </w:rPr>
        <w:t>p</w:t>
      </w:r>
      <w:r w:rsidRPr="00DA33BD">
        <w:rPr>
          <w:rFonts w:asciiTheme="minorHAnsi" w:hAnsiTheme="minorHAnsi" w:cstheme="minorHAnsi"/>
          <w:color w:val="363435"/>
          <w:w w:val="92"/>
        </w:rPr>
        <w:t>r</w:t>
      </w:r>
      <w:r w:rsidRPr="00DA33BD">
        <w:rPr>
          <w:rFonts w:asciiTheme="minorHAnsi" w:hAnsiTheme="minorHAnsi" w:cstheme="minorHAnsi"/>
          <w:color w:val="363435"/>
          <w:spacing w:val="-1"/>
          <w:w w:val="92"/>
        </w:rPr>
        <w:t>o</w:t>
      </w:r>
      <w:r w:rsidRPr="00DA33BD">
        <w:rPr>
          <w:rFonts w:asciiTheme="minorHAnsi" w:hAnsiTheme="minorHAnsi" w:cstheme="minorHAnsi"/>
          <w:color w:val="363435"/>
          <w:spacing w:val="-2"/>
          <w:w w:val="92"/>
        </w:rPr>
        <w:t>p</w:t>
      </w:r>
      <w:r w:rsidRPr="00DA33BD">
        <w:rPr>
          <w:rFonts w:asciiTheme="minorHAnsi" w:hAnsiTheme="minorHAnsi" w:cstheme="minorHAnsi"/>
          <w:color w:val="363435"/>
          <w:spacing w:val="2"/>
          <w:w w:val="92"/>
        </w:rPr>
        <w:t>ri</w:t>
      </w:r>
      <w:r w:rsidRPr="00DA33BD">
        <w:rPr>
          <w:rFonts w:asciiTheme="minorHAnsi" w:hAnsiTheme="minorHAnsi" w:cstheme="minorHAnsi"/>
          <w:color w:val="363435"/>
          <w:w w:val="92"/>
        </w:rPr>
        <w:t>at</w:t>
      </w:r>
      <w:r w:rsidRPr="00DA33BD">
        <w:rPr>
          <w:rFonts w:asciiTheme="minorHAnsi" w:hAnsiTheme="minorHAnsi" w:cstheme="minorHAnsi"/>
          <w:color w:val="363435"/>
          <w:spacing w:val="1"/>
          <w:w w:val="92"/>
        </w:rPr>
        <w:t>e</w:t>
      </w:r>
      <w:r w:rsidRPr="00DA33BD">
        <w:rPr>
          <w:rFonts w:asciiTheme="minorHAnsi" w:hAnsiTheme="minorHAnsi" w:cstheme="minorHAnsi"/>
          <w:color w:val="363435"/>
          <w:w w:val="92"/>
        </w:rPr>
        <w:t xml:space="preserve">, </w:t>
      </w:r>
      <w:r w:rsidRPr="00DA33BD">
        <w:rPr>
          <w:rFonts w:asciiTheme="minorHAnsi" w:hAnsiTheme="minorHAnsi" w:cstheme="minorHAnsi"/>
          <w:color w:val="363435"/>
          <w:spacing w:val="8"/>
          <w:w w:val="92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4"/>
        </w:rPr>
        <w:t>f</w:t>
      </w:r>
      <w:r w:rsidRPr="00DA33BD">
        <w:rPr>
          <w:rFonts w:asciiTheme="minorHAnsi" w:hAnsiTheme="minorHAnsi" w:cstheme="minorHAnsi"/>
          <w:color w:val="363435"/>
        </w:rPr>
        <w:t>r</w:t>
      </w:r>
      <w:r w:rsidRPr="00DA33BD">
        <w:rPr>
          <w:rFonts w:asciiTheme="minorHAnsi" w:hAnsiTheme="minorHAnsi" w:cstheme="minorHAnsi"/>
          <w:color w:val="363435"/>
          <w:spacing w:val="-2"/>
        </w:rPr>
        <w:t>o</w:t>
      </w:r>
      <w:r w:rsidRPr="00DA33BD">
        <w:rPr>
          <w:rFonts w:asciiTheme="minorHAnsi" w:hAnsiTheme="minorHAnsi" w:cstheme="minorHAnsi"/>
          <w:color w:val="363435"/>
        </w:rPr>
        <w:t xml:space="preserve">m </w:t>
      </w:r>
      <w:r w:rsidRPr="00DA33BD">
        <w:rPr>
          <w:rFonts w:asciiTheme="minorHAnsi" w:hAnsiTheme="minorHAnsi" w:cstheme="minorHAnsi"/>
          <w:color w:val="363435"/>
          <w:spacing w:val="5"/>
        </w:rPr>
        <w:t>t</w:t>
      </w:r>
      <w:r w:rsidRPr="00DA33BD">
        <w:rPr>
          <w:rFonts w:asciiTheme="minorHAnsi" w:hAnsiTheme="minorHAnsi" w:cstheme="minorHAnsi"/>
          <w:color w:val="363435"/>
          <w:spacing w:val="-1"/>
        </w:rPr>
        <w:t>h</w:t>
      </w:r>
      <w:r w:rsidRPr="00DA33BD">
        <w:rPr>
          <w:rFonts w:asciiTheme="minorHAnsi" w:hAnsiTheme="minorHAnsi" w:cstheme="minorHAnsi"/>
          <w:color w:val="363435"/>
        </w:rPr>
        <w:t>e</w:t>
      </w:r>
      <w:r w:rsidRPr="00DA33BD">
        <w:rPr>
          <w:rFonts w:asciiTheme="minorHAnsi" w:hAnsiTheme="minorHAnsi" w:cstheme="minorHAnsi"/>
          <w:color w:val="363435"/>
          <w:spacing w:val="-1"/>
        </w:rPr>
        <w:t xml:space="preserve"> </w:t>
      </w:r>
      <w:r w:rsidRPr="00DA33BD">
        <w:rPr>
          <w:rFonts w:asciiTheme="minorHAnsi" w:hAnsiTheme="minorHAnsi" w:cstheme="minorHAnsi"/>
          <w:color w:val="363435"/>
          <w:w w:val="90"/>
        </w:rPr>
        <w:t>s</w:t>
      </w:r>
      <w:r w:rsidRPr="00DA33BD">
        <w:rPr>
          <w:rFonts w:asciiTheme="minorHAnsi" w:hAnsiTheme="minorHAnsi" w:cstheme="minorHAnsi"/>
          <w:color w:val="363435"/>
          <w:spacing w:val="4"/>
          <w:w w:val="90"/>
        </w:rPr>
        <w:t>i</w:t>
      </w:r>
      <w:r w:rsidRPr="00DA33BD">
        <w:rPr>
          <w:rFonts w:asciiTheme="minorHAnsi" w:hAnsiTheme="minorHAnsi" w:cstheme="minorHAnsi"/>
          <w:color w:val="363435"/>
          <w:w w:val="90"/>
        </w:rPr>
        <w:t>x</w:t>
      </w:r>
      <w:r w:rsidRPr="00DA33BD">
        <w:rPr>
          <w:rFonts w:asciiTheme="minorHAnsi" w:hAnsiTheme="minorHAnsi" w:cstheme="minorHAnsi"/>
          <w:color w:val="363435"/>
          <w:spacing w:val="-3"/>
          <w:w w:val="90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4"/>
          <w:w w:val="90"/>
        </w:rPr>
        <w:t>ar</w:t>
      </w:r>
      <w:r w:rsidRPr="00DA33BD">
        <w:rPr>
          <w:rFonts w:asciiTheme="minorHAnsi" w:hAnsiTheme="minorHAnsi" w:cstheme="minorHAnsi"/>
          <w:color w:val="363435"/>
          <w:spacing w:val="7"/>
          <w:w w:val="90"/>
        </w:rPr>
        <w:t>t</w:t>
      </w:r>
      <w:r w:rsidRPr="00DA33BD">
        <w:rPr>
          <w:rFonts w:asciiTheme="minorHAnsi" w:hAnsiTheme="minorHAnsi" w:cstheme="minorHAnsi"/>
          <w:color w:val="363435"/>
          <w:w w:val="90"/>
        </w:rPr>
        <w:t>w</w:t>
      </w:r>
      <w:r w:rsidRPr="00DA33BD">
        <w:rPr>
          <w:rFonts w:asciiTheme="minorHAnsi" w:hAnsiTheme="minorHAnsi" w:cstheme="minorHAnsi"/>
          <w:color w:val="363435"/>
          <w:spacing w:val="-2"/>
          <w:w w:val="90"/>
        </w:rPr>
        <w:t>o</w:t>
      </w:r>
      <w:r w:rsidRPr="00DA33BD">
        <w:rPr>
          <w:rFonts w:asciiTheme="minorHAnsi" w:hAnsiTheme="minorHAnsi" w:cstheme="minorHAnsi"/>
          <w:color w:val="363435"/>
          <w:spacing w:val="-1"/>
          <w:w w:val="90"/>
        </w:rPr>
        <w:t>r</w:t>
      </w:r>
      <w:r w:rsidRPr="00DA33BD">
        <w:rPr>
          <w:rFonts w:asciiTheme="minorHAnsi" w:hAnsiTheme="minorHAnsi" w:cstheme="minorHAnsi"/>
          <w:color w:val="363435"/>
          <w:spacing w:val="6"/>
          <w:w w:val="90"/>
        </w:rPr>
        <w:t>k</w:t>
      </w:r>
      <w:r w:rsidRPr="00DA33BD">
        <w:rPr>
          <w:rFonts w:asciiTheme="minorHAnsi" w:hAnsiTheme="minorHAnsi" w:cstheme="minorHAnsi"/>
          <w:color w:val="363435"/>
          <w:w w:val="90"/>
        </w:rPr>
        <w:t>s</w:t>
      </w:r>
      <w:r w:rsidRPr="00DA33BD">
        <w:rPr>
          <w:rFonts w:asciiTheme="minorHAnsi" w:hAnsiTheme="minorHAnsi" w:cstheme="minorHAnsi"/>
          <w:color w:val="363435"/>
          <w:spacing w:val="40"/>
          <w:w w:val="90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5"/>
        </w:rPr>
        <w:t>t</w:t>
      </w:r>
      <w:r w:rsidRPr="00DA33BD">
        <w:rPr>
          <w:rFonts w:asciiTheme="minorHAnsi" w:hAnsiTheme="minorHAnsi" w:cstheme="minorHAnsi"/>
          <w:color w:val="363435"/>
          <w:spacing w:val="2"/>
        </w:rPr>
        <w:t>h</w:t>
      </w:r>
      <w:r w:rsidRPr="00DA33BD">
        <w:rPr>
          <w:rFonts w:asciiTheme="minorHAnsi" w:hAnsiTheme="minorHAnsi" w:cstheme="minorHAnsi"/>
          <w:color w:val="363435"/>
        </w:rPr>
        <w:t>at</w:t>
      </w:r>
      <w:r w:rsidRPr="00DA33BD">
        <w:rPr>
          <w:rFonts w:asciiTheme="minorHAnsi" w:hAnsiTheme="minorHAnsi" w:cstheme="minorHAnsi"/>
          <w:color w:val="363435"/>
          <w:spacing w:val="6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2"/>
          <w:w w:val="95"/>
        </w:rPr>
        <w:t>a</w:t>
      </w:r>
      <w:r w:rsidRPr="00DA33BD">
        <w:rPr>
          <w:rFonts w:asciiTheme="minorHAnsi" w:hAnsiTheme="minorHAnsi" w:cstheme="minorHAnsi"/>
          <w:color w:val="363435"/>
          <w:spacing w:val="3"/>
          <w:w w:val="95"/>
        </w:rPr>
        <w:t>cc</w:t>
      </w:r>
      <w:r w:rsidRPr="00DA33BD">
        <w:rPr>
          <w:rFonts w:asciiTheme="minorHAnsi" w:hAnsiTheme="minorHAnsi" w:cstheme="minorHAnsi"/>
          <w:color w:val="363435"/>
          <w:spacing w:val="-2"/>
          <w:w w:val="95"/>
        </w:rPr>
        <w:t>om</w:t>
      </w:r>
      <w:r w:rsidRPr="00DA33BD">
        <w:rPr>
          <w:rFonts w:asciiTheme="minorHAnsi" w:hAnsiTheme="minorHAnsi" w:cstheme="minorHAnsi"/>
          <w:color w:val="363435"/>
          <w:spacing w:val="1"/>
          <w:w w:val="95"/>
        </w:rPr>
        <w:t>p</w:t>
      </w:r>
      <w:r w:rsidRPr="00DA33BD">
        <w:rPr>
          <w:rFonts w:asciiTheme="minorHAnsi" w:hAnsiTheme="minorHAnsi" w:cstheme="minorHAnsi"/>
          <w:color w:val="363435"/>
          <w:spacing w:val="6"/>
          <w:w w:val="95"/>
        </w:rPr>
        <w:t>a</w:t>
      </w:r>
      <w:r w:rsidRPr="00DA33BD">
        <w:rPr>
          <w:rFonts w:asciiTheme="minorHAnsi" w:hAnsiTheme="minorHAnsi" w:cstheme="minorHAnsi"/>
          <w:color w:val="363435"/>
          <w:spacing w:val="-2"/>
          <w:w w:val="95"/>
        </w:rPr>
        <w:t>n</w:t>
      </w:r>
      <w:r w:rsidRPr="00DA33BD">
        <w:rPr>
          <w:rFonts w:asciiTheme="minorHAnsi" w:hAnsiTheme="minorHAnsi" w:cstheme="minorHAnsi"/>
          <w:color w:val="363435"/>
          <w:w w:val="95"/>
        </w:rPr>
        <w:t>y</w:t>
      </w:r>
      <w:r w:rsidRPr="00DA33BD">
        <w:rPr>
          <w:rFonts w:asciiTheme="minorHAnsi" w:hAnsiTheme="minorHAnsi" w:cstheme="minorHAnsi"/>
          <w:color w:val="363435"/>
          <w:spacing w:val="6"/>
          <w:w w:val="95"/>
        </w:rPr>
        <w:t xml:space="preserve"> </w:t>
      </w:r>
      <w:r w:rsidRPr="00DA33BD">
        <w:rPr>
          <w:rFonts w:asciiTheme="minorHAnsi" w:hAnsiTheme="minorHAnsi" w:cstheme="minorHAnsi"/>
          <w:color w:val="363435"/>
        </w:rPr>
        <w:t>y</w:t>
      </w:r>
      <w:r w:rsidRPr="00DA33BD">
        <w:rPr>
          <w:rFonts w:asciiTheme="minorHAnsi" w:hAnsiTheme="minorHAnsi" w:cstheme="minorHAnsi"/>
          <w:color w:val="363435"/>
          <w:spacing w:val="-1"/>
        </w:rPr>
        <w:t>o</w:t>
      </w:r>
      <w:r w:rsidRPr="00DA33BD">
        <w:rPr>
          <w:rFonts w:asciiTheme="minorHAnsi" w:hAnsiTheme="minorHAnsi" w:cstheme="minorHAnsi"/>
          <w:color w:val="363435"/>
          <w:spacing w:val="4"/>
        </w:rPr>
        <w:t>u</w:t>
      </w:r>
      <w:r w:rsidRPr="00DA33BD">
        <w:rPr>
          <w:rFonts w:asciiTheme="minorHAnsi" w:hAnsiTheme="minorHAnsi" w:cstheme="minorHAnsi"/>
          <w:color w:val="363435"/>
        </w:rPr>
        <w:t>r</w:t>
      </w:r>
      <w:r w:rsidRPr="00DA33BD">
        <w:rPr>
          <w:rFonts w:asciiTheme="minorHAnsi" w:hAnsiTheme="minorHAnsi" w:cstheme="minorHAnsi"/>
          <w:color w:val="363435"/>
          <w:spacing w:val="-15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1"/>
          <w:w w:val="97"/>
        </w:rPr>
        <w:t>s</w:t>
      </w:r>
      <w:r w:rsidRPr="00DA33BD">
        <w:rPr>
          <w:rFonts w:asciiTheme="minorHAnsi" w:hAnsiTheme="minorHAnsi" w:cstheme="minorHAnsi"/>
          <w:color w:val="363435"/>
          <w:spacing w:val="4"/>
          <w:w w:val="97"/>
        </w:rPr>
        <w:t>t</w:t>
      </w:r>
      <w:r w:rsidRPr="00DA33BD">
        <w:rPr>
          <w:rFonts w:asciiTheme="minorHAnsi" w:hAnsiTheme="minorHAnsi" w:cstheme="minorHAnsi"/>
          <w:color w:val="363435"/>
          <w:w w:val="97"/>
        </w:rPr>
        <w:t>at</w:t>
      </w:r>
      <w:r w:rsidRPr="00DA33BD">
        <w:rPr>
          <w:rFonts w:asciiTheme="minorHAnsi" w:hAnsiTheme="minorHAnsi" w:cstheme="minorHAnsi"/>
          <w:color w:val="363435"/>
          <w:spacing w:val="1"/>
          <w:w w:val="97"/>
        </w:rPr>
        <w:t>e</w:t>
      </w:r>
      <w:r w:rsidRPr="00DA33BD">
        <w:rPr>
          <w:rFonts w:asciiTheme="minorHAnsi" w:hAnsiTheme="minorHAnsi" w:cstheme="minorHAnsi"/>
          <w:color w:val="363435"/>
          <w:spacing w:val="-1"/>
          <w:w w:val="97"/>
        </w:rPr>
        <w:t>m</w:t>
      </w:r>
      <w:r w:rsidRPr="00DA33BD">
        <w:rPr>
          <w:rFonts w:asciiTheme="minorHAnsi" w:hAnsiTheme="minorHAnsi" w:cstheme="minorHAnsi"/>
          <w:color w:val="363435"/>
          <w:w w:val="97"/>
        </w:rPr>
        <w:t>e</w:t>
      </w:r>
      <w:r w:rsidRPr="00DA33BD">
        <w:rPr>
          <w:rFonts w:asciiTheme="minorHAnsi" w:hAnsiTheme="minorHAnsi" w:cstheme="minorHAnsi"/>
          <w:color w:val="363435"/>
          <w:spacing w:val="-3"/>
          <w:w w:val="97"/>
        </w:rPr>
        <w:t>n</w:t>
      </w:r>
      <w:r w:rsidRPr="00DA33BD">
        <w:rPr>
          <w:rFonts w:asciiTheme="minorHAnsi" w:hAnsiTheme="minorHAnsi" w:cstheme="minorHAnsi"/>
          <w:color w:val="363435"/>
          <w:spacing w:val="2"/>
          <w:w w:val="97"/>
        </w:rPr>
        <w:t>t</w:t>
      </w:r>
      <w:r w:rsidRPr="00DA33BD">
        <w:rPr>
          <w:rFonts w:asciiTheme="minorHAnsi" w:hAnsiTheme="minorHAnsi" w:cstheme="minorHAnsi"/>
          <w:color w:val="363435"/>
          <w:w w:val="97"/>
        </w:rPr>
        <w:t>.</w:t>
      </w:r>
      <w:r w:rsidRPr="00DA33BD">
        <w:rPr>
          <w:rFonts w:asciiTheme="minorHAnsi" w:hAnsiTheme="minorHAnsi" w:cstheme="minorHAnsi"/>
          <w:color w:val="363435"/>
          <w:spacing w:val="8"/>
          <w:w w:val="97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4"/>
        </w:rPr>
        <w:t>(</w:t>
      </w:r>
      <w:r w:rsidRPr="00DA33BD">
        <w:rPr>
          <w:rFonts w:asciiTheme="minorHAnsi" w:hAnsiTheme="minorHAnsi" w:cstheme="minorHAnsi"/>
          <w:color w:val="363435"/>
          <w:spacing w:val="-2"/>
        </w:rPr>
        <w:t>N</w:t>
      </w:r>
      <w:r w:rsidRPr="00DA33BD">
        <w:rPr>
          <w:rFonts w:asciiTheme="minorHAnsi" w:hAnsiTheme="minorHAnsi" w:cstheme="minorHAnsi"/>
          <w:color w:val="363435"/>
        </w:rPr>
        <w:t>o</w:t>
      </w:r>
      <w:r w:rsidRPr="00DA33BD">
        <w:rPr>
          <w:rFonts w:asciiTheme="minorHAnsi" w:hAnsiTheme="minorHAnsi" w:cstheme="minorHAnsi"/>
          <w:color w:val="363435"/>
          <w:spacing w:val="6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-1"/>
        </w:rPr>
        <w:t>n</w:t>
      </w:r>
      <w:r w:rsidRPr="00DA33BD">
        <w:rPr>
          <w:rFonts w:asciiTheme="minorHAnsi" w:hAnsiTheme="minorHAnsi" w:cstheme="minorHAnsi"/>
          <w:color w:val="363435"/>
          <w:spacing w:val="2"/>
        </w:rPr>
        <w:t>ee</w:t>
      </w:r>
      <w:r w:rsidRPr="00DA33BD">
        <w:rPr>
          <w:rFonts w:asciiTheme="minorHAnsi" w:hAnsiTheme="minorHAnsi" w:cstheme="minorHAnsi"/>
          <w:color w:val="363435"/>
        </w:rPr>
        <w:t>d</w:t>
      </w:r>
      <w:r w:rsidRPr="00DA33BD">
        <w:rPr>
          <w:rFonts w:asciiTheme="minorHAnsi" w:hAnsiTheme="minorHAnsi" w:cstheme="minorHAnsi"/>
          <w:color w:val="363435"/>
          <w:spacing w:val="-13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-1"/>
        </w:rPr>
        <w:t>t</w:t>
      </w:r>
      <w:r w:rsidRPr="00DA33BD">
        <w:rPr>
          <w:rFonts w:asciiTheme="minorHAnsi" w:hAnsiTheme="minorHAnsi" w:cstheme="minorHAnsi"/>
          <w:color w:val="363435"/>
        </w:rPr>
        <w:t>o</w:t>
      </w:r>
      <w:r w:rsidRPr="00DA33BD">
        <w:rPr>
          <w:rFonts w:asciiTheme="minorHAnsi" w:hAnsiTheme="minorHAnsi" w:cstheme="minorHAnsi"/>
          <w:color w:val="363435"/>
          <w:spacing w:val="3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-1"/>
        </w:rPr>
        <w:t>m</w:t>
      </w:r>
      <w:r w:rsidRPr="00DA33BD">
        <w:rPr>
          <w:rFonts w:asciiTheme="minorHAnsi" w:hAnsiTheme="minorHAnsi" w:cstheme="minorHAnsi"/>
          <w:color w:val="363435"/>
        </w:rPr>
        <w:t>e</w:t>
      </w:r>
      <w:r w:rsidRPr="00DA33BD">
        <w:rPr>
          <w:rFonts w:asciiTheme="minorHAnsi" w:hAnsiTheme="minorHAnsi" w:cstheme="minorHAnsi"/>
          <w:color w:val="363435"/>
          <w:spacing w:val="-3"/>
        </w:rPr>
        <w:t>n</w:t>
      </w:r>
      <w:r w:rsidRPr="00DA33BD">
        <w:rPr>
          <w:rFonts w:asciiTheme="minorHAnsi" w:hAnsiTheme="minorHAnsi" w:cstheme="minorHAnsi"/>
          <w:color w:val="363435"/>
          <w:spacing w:val="4"/>
        </w:rPr>
        <w:t>t</w:t>
      </w:r>
      <w:r w:rsidRPr="00DA33BD">
        <w:rPr>
          <w:rFonts w:asciiTheme="minorHAnsi" w:hAnsiTheme="minorHAnsi" w:cstheme="minorHAnsi"/>
          <w:color w:val="363435"/>
          <w:spacing w:val="-1"/>
        </w:rPr>
        <w:t>i</w:t>
      </w:r>
      <w:r w:rsidRPr="00DA33BD">
        <w:rPr>
          <w:rFonts w:asciiTheme="minorHAnsi" w:hAnsiTheme="minorHAnsi" w:cstheme="minorHAnsi"/>
          <w:color w:val="363435"/>
          <w:spacing w:val="-2"/>
        </w:rPr>
        <w:t>o</w:t>
      </w:r>
      <w:r w:rsidRPr="00DA33BD">
        <w:rPr>
          <w:rFonts w:asciiTheme="minorHAnsi" w:hAnsiTheme="minorHAnsi" w:cstheme="minorHAnsi"/>
          <w:color w:val="363435"/>
        </w:rPr>
        <w:t xml:space="preserve">n </w:t>
      </w:r>
      <w:r w:rsidRPr="00DA33BD">
        <w:rPr>
          <w:rFonts w:asciiTheme="minorHAnsi" w:hAnsiTheme="minorHAnsi" w:cstheme="minorHAnsi"/>
          <w:color w:val="363435"/>
          <w:spacing w:val="6"/>
          <w:w w:val="90"/>
        </w:rPr>
        <w:t>a</w:t>
      </w:r>
      <w:r w:rsidRPr="00DA33BD">
        <w:rPr>
          <w:rFonts w:asciiTheme="minorHAnsi" w:hAnsiTheme="minorHAnsi" w:cstheme="minorHAnsi"/>
          <w:color w:val="363435"/>
          <w:spacing w:val="4"/>
          <w:w w:val="90"/>
        </w:rPr>
        <w:t>l</w:t>
      </w:r>
      <w:r w:rsidRPr="00DA33BD">
        <w:rPr>
          <w:rFonts w:asciiTheme="minorHAnsi" w:hAnsiTheme="minorHAnsi" w:cstheme="minorHAnsi"/>
          <w:color w:val="363435"/>
          <w:w w:val="90"/>
        </w:rPr>
        <w:t>l</w:t>
      </w:r>
      <w:r w:rsidRPr="00DA33BD">
        <w:rPr>
          <w:rFonts w:asciiTheme="minorHAnsi" w:hAnsiTheme="minorHAnsi" w:cstheme="minorHAnsi"/>
          <w:color w:val="363435"/>
          <w:spacing w:val="6"/>
          <w:w w:val="90"/>
        </w:rPr>
        <w:t xml:space="preserve"> </w:t>
      </w:r>
      <w:r w:rsidRPr="00DA33BD">
        <w:rPr>
          <w:rFonts w:asciiTheme="minorHAnsi" w:hAnsiTheme="minorHAnsi" w:cstheme="minorHAnsi"/>
          <w:color w:val="363435"/>
          <w:w w:val="90"/>
        </w:rPr>
        <w:t>s</w:t>
      </w:r>
      <w:r w:rsidRPr="00DA33BD">
        <w:rPr>
          <w:rFonts w:asciiTheme="minorHAnsi" w:hAnsiTheme="minorHAnsi" w:cstheme="minorHAnsi"/>
          <w:color w:val="363435"/>
          <w:spacing w:val="4"/>
          <w:w w:val="90"/>
        </w:rPr>
        <w:t>i</w:t>
      </w:r>
      <w:r w:rsidRPr="00DA33BD">
        <w:rPr>
          <w:rFonts w:asciiTheme="minorHAnsi" w:hAnsiTheme="minorHAnsi" w:cstheme="minorHAnsi"/>
          <w:color w:val="363435"/>
          <w:w w:val="90"/>
        </w:rPr>
        <w:t>x</w:t>
      </w:r>
      <w:r w:rsidRPr="00DA33BD">
        <w:rPr>
          <w:rFonts w:asciiTheme="minorHAnsi" w:hAnsiTheme="minorHAnsi" w:cstheme="minorHAnsi"/>
          <w:color w:val="363435"/>
          <w:spacing w:val="-3"/>
          <w:w w:val="90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4"/>
          <w:w w:val="90"/>
        </w:rPr>
        <w:t>ar</w:t>
      </w:r>
      <w:r w:rsidRPr="00DA33BD">
        <w:rPr>
          <w:rFonts w:asciiTheme="minorHAnsi" w:hAnsiTheme="minorHAnsi" w:cstheme="minorHAnsi"/>
          <w:color w:val="363435"/>
          <w:spacing w:val="7"/>
          <w:w w:val="90"/>
        </w:rPr>
        <w:t>t</w:t>
      </w:r>
      <w:r w:rsidRPr="00DA33BD">
        <w:rPr>
          <w:rFonts w:asciiTheme="minorHAnsi" w:hAnsiTheme="minorHAnsi" w:cstheme="minorHAnsi"/>
          <w:color w:val="363435"/>
          <w:w w:val="90"/>
        </w:rPr>
        <w:t>w</w:t>
      </w:r>
      <w:r w:rsidRPr="00DA33BD">
        <w:rPr>
          <w:rFonts w:asciiTheme="minorHAnsi" w:hAnsiTheme="minorHAnsi" w:cstheme="minorHAnsi"/>
          <w:color w:val="363435"/>
          <w:spacing w:val="-2"/>
          <w:w w:val="90"/>
        </w:rPr>
        <w:t>o</w:t>
      </w:r>
      <w:r w:rsidRPr="00DA33BD">
        <w:rPr>
          <w:rFonts w:asciiTheme="minorHAnsi" w:hAnsiTheme="minorHAnsi" w:cstheme="minorHAnsi"/>
          <w:color w:val="363435"/>
          <w:spacing w:val="-1"/>
          <w:w w:val="90"/>
        </w:rPr>
        <w:t>r</w:t>
      </w:r>
      <w:r w:rsidRPr="00DA33BD">
        <w:rPr>
          <w:rFonts w:asciiTheme="minorHAnsi" w:hAnsiTheme="minorHAnsi" w:cstheme="minorHAnsi"/>
          <w:color w:val="363435"/>
          <w:spacing w:val="6"/>
          <w:w w:val="90"/>
        </w:rPr>
        <w:t>k</w:t>
      </w:r>
      <w:r w:rsidRPr="00DA33BD">
        <w:rPr>
          <w:rFonts w:asciiTheme="minorHAnsi" w:hAnsiTheme="minorHAnsi" w:cstheme="minorHAnsi"/>
          <w:color w:val="363435"/>
          <w:w w:val="90"/>
        </w:rPr>
        <w:t>s</w:t>
      </w:r>
      <w:r w:rsidRPr="00DA33BD">
        <w:rPr>
          <w:rFonts w:asciiTheme="minorHAnsi" w:hAnsiTheme="minorHAnsi" w:cstheme="minorHAnsi"/>
          <w:color w:val="363435"/>
          <w:spacing w:val="40"/>
          <w:w w:val="90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3"/>
        </w:rPr>
        <w:t>i</w:t>
      </w:r>
      <w:r w:rsidRPr="00DA33BD">
        <w:rPr>
          <w:rFonts w:asciiTheme="minorHAnsi" w:hAnsiTheme="minorHAnsi" w:cstheme="minorHAnsi"/>
          <w:color w:val="363435"/>
        </w:rPr>
        <w:t>n</w:t>
      </w:r>
      <w:r w:rsidRPr="00DA33BD">
        <w:rPr>
          <w:rFonts w:asciiTheme="minorHAnsi" w:hAnsiTheme="minorHAnsi" w:cstheme="minorHAnsi"/>
          <w:color w:val="363435"/>
          <w:spacing w:val="1"/>
        </w:rPr>
        <w:t xml:space="preserve"> </w:t>
      </w:r>
      <w:r w:rsidRPr="00DA33BD">
        <w:rPr>
          <w:rFonts w:asciiTheme="minorHAnsi" w:hAnsiTheme="minorHAnsi" w:cstheme="minorHAnsi"/>
          <w:color w:val="363435"/>
        </w:rPr>
        <w:t>y</w:t>
      </w:r>
      <w:r w:rsidRPr="00DA33BD">
        <w:rPr>
          <w:rFonts w:asciiTheme="minorHAnsi" w:hAnsiTheme="minorHAnsi" w:cstheme="minorHAnsi"/>
          <w:color w:val="363435"/>
          <w:spacing w:val="-1"/>
        </w:rPr>
        <w:t>o</w:t>
      </w:r>
      <w:r w:rsidRPr="00DA33BD">
        <w:rPr>
          <w:rFonts w:asciiTheme="minorHAnsi" w:hAnsiTheme="minorHAnsi" w:cstheme="minorHAnsi"/>
          <w:color w:val="363435"/>
          <w:spacing w:val="4"/>
        </w:rPr>
        <w:t>u</w:t>
      </w:r>
      <w:r w:rsidRPr="00DA33BD">
        <w:rPr>
          <w:rFonts w:asciiTheme="minorHAnsi" w:hAnsiTheme="minorHAnsi" w:cstheme="minorHAnsi"/>
          <w:color w:val="363435"/>
        </w:rPr>
        <w:t>r</w:t>
      </w:r>
      <w:r w:rsidRPr="00DA33BD">
        <w:rPr>
          <w:rFonts w:asciiTheme="minorHAnsi" w:hAnsiTheme="minorHAnsi" w:cstheme="minorHAnsi"/>
          <w:color w:val="363435"/>
          <w:spacing w:val="-15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5"/>
          <w:w w:val="96"/>
        </w:rPr>
        <w:t>ar</w:t>
      </w:r>
      <w:r w:rsidRPr="00DA33BD">
        <w:rPr>
          <w:rFonts w:asciiTheme="minorHAnsi" w:hAnsiTheme="minorHAnsi" w:cstheme="minorHAnsi"/>
          <w:color w:val="363435"/>
          <w:spacing w:val="4"/>
          <w:w w:val="96"/>
        </w:rPr>
        <w:t>t</w:t>
      </w:r>
      <w:r w:rsidRPr="00DA33BD">
        <w:rPr>
          <w:rFonts w:asciiTheme="minorHAnsi" w:hAnsiTheme="minorHAnsi" w:cstheme="minorHAnsi"/>
          <w:color w:val="363435"/>
          <w:spacing w:val="2"/>
          <w:w w:val="96"/>
        </w:rPr>
        <w:t>i</w:t>
      </w:r>
      <w:r w:rsidRPr="00DA33BD">
        <w:rPr>
          <w:rFonts w:asciiTheme="minorHAnsi" w:hAnsiTheme="minorHAnsi" w:cstheme="minorHAnsi"/>
          <w:color w:val="363435"/>
          <w:spacing w:val="1"/>
          <w:w w:val="96"/>
        </w:rPr>
        <w:t>s</w:t>
      </w:r>
      <w:r w:rsidRPr="00DA33BD">
        <w:rPr>
          <w:rFonts w:asciiTheme="minorHAnsi" w:hAnsiTheme="minorHAnsi" w:cstheme="minorHAnsi"/>
          <w:color w:val="363435"/>
          <w:w w:val="96"/>
        </w:rPr>
        <w:t>t</w:t>
      </w:r>
      <w:r w:rsidRPr="00DA33BD">
        <w:rPr>
          <w:rFonts w:asciiTheme="minorHAnsi" w:hAnsiTheme="minorHAnsi" w:cstheme="minorHAnsi"/>
          <w:color w:val="363435"/>
          <w:spacing w:val="3"/>
          <w:w w:val="96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1"/>
          <w:w w:val="96"/>
        </w:rPr>
        <w:t>s</w:t>
      </w:r>
      <w:r w:rsidRPr="00DA33BD">
        <w:rPr>
          <w:rFonts w:asciiTheme="minorHAnsi" w:hAnsiTheme="minorHAnsi" w:cstheme="minorHAnsi"/>
          <w:color w:val="363435"/>
          <w:spacing w:val="4"/>
          <w:w w:val="96"/>
        </w:rPr>
        <w:t>t</w:t>
      </w:r>
      <w:r w:rsidRPr="00DA33BD">
        <w:rPr>
          <w:rFonts w:asciiTheme="minorHAnsi" w:hAnsiTheme="minorHAnsi" w:cstheme="minorHAnsi"/>
          <w:color w:val="363435"/>
          <w:w w:val="96"/>
        </w:rPr>
        <w:t>at</w:t>
      </w:r>
      <w:r w:rsidRPr="00DA33BD">
        <w:rPr>
          <w:rFonts w:asciiTheme="minorHAnsi" w:hAnsiTheme="minorHAnsi" w:cstheme="minorHAnsi"/>
          <w:color w:val="363435"/>
          <w:spacing w:val="1"/>
          <w:w w:val="96"/>
        </w:rPr>
        <w:t>e</w:t>
      </w:r>
      <w:r w:rsidRPr="00DA33BD">
        <w:rPr>
          <w:rFonts w:asciiTheme="minorHAnsi" w:hAnsiTheme="minorHAnsi" w:cstheme="minorHAnsi"/>
          <w:color w:val="363435"/>
          <w:spacing w:val="-1"/>
          <w:w w:val="96"/>
        </w:rPr>
        <w:t>m</w:t>
      </w:r>
      <w:r w:rsidRPr="00DA33BD">
        <w:rPr>
          <w:rFonts w:asciiTheme="minorHAnsi" w:hAnsiTheme="minorHAnsi" w:cstheme="minorHAnsi"/>
          <w:color w:val="363435"/>
          <w:w w:val="96"/>
        </w:rPr>
        <w:t>e</w:t>
      </w:r>
      <w:r w:rsidRPr="00DA33BD">
        <w:rPr>
          <w:rFonts w:asciiTheme="minorHAnsi" w:hAnsiTheme="minorHAnsi" w:cstheme="minorHAnsi"/>
          <w:color w:val="363435"/>
          <w:spacing w:val="-3"/>
          <w:w w:val="96"/>
        </w:rPr>
        <w:t>n</w:t>
      </w:r>
      <w:r w:rsidRPr="00DA33BD">
        <w:rPr>
          <w:rFonts w:asciiTheme="minorHAnsi" w:hAnsiTheme="minorHAnsi" w:cstheme="minorHAnsi"/>
          <w:color w:val="363435"/>
          <w:spacing w:val="2"/>
          <w:w w:val="96"/>
        </w:rPr>
        <w:t>t</w:t>
      </w:r>
      <w:r w:rsidRPr="00DA33BD">
        <w:rPr>
          <w:rFonts w:asciiTheme="minorHAnsi" w:hAnsiTheme="minorHAnsi" w:cstheme="minorHAnsi"/>
          <w:color w:val="363435"/>
          <w:spacing w:val="-8"/>
          <w:w w:val="96"/>
        </w:rPr>
        <w:t>.</w:t>
      </w:r>
      <w:r w:rsidRPr="00DA33BD">
        <w:rPr>
          <w:rFonts w:asciiTheme="minorHAnsi" w:hAnsiTheme="minorHAnsi" w:cstheme="minorHAnsi"/>
          <w:color w:val="363435"/>
          <w:w w:val="96"/>
        </w:rPr>
        <w:t>)</w:t>
      </w:r>
      <w:r w:rsidRPr="00DA33BD">
        <w:rPr>
          <w:rFonts w:asciiTheme="minorHAnsi" w:hAnsiTheme="minorHAnsi" w:cstheme="minorHAnsi"/>
          <w:color w:val="363435"/>
          <w:spacing w:val="16"/>
          <w:w w:val="96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1"/>
          <w:w w:val="110"/>
        </w:rPr>
        <w:t>Q</w:t>
      </w:r>
      <w:r w:rsidRPr="00DA33BD">
        <w:rPr>
          <w:rFonts w:asciiTheme="minorHAnsi" w:hAnsiTheme="minorHAnsi" w:cstheme="minorHAnsi"/>
          <w:color w:val="363435"/>
          <w:spacing w:val="4"/>
          <w:w w:val="102"/>
        </w:rPr>
        <w:t>u</w:t>
      </w:r>
      <w:r w:rsidRPr="00DA33BD">
        <w:rPr>
          <w:rFonts w:asciiTheme="minorHAnsi" w:hAnsiTheme="minorHAnsi" w:cstheme="minorHAnsi"/>
          <w:color w:val="363435"/>
          <w:spacing w:val="7"/>
          <w:w w:val="91"/>
        </w:rPr>
        <w:t>a</w:t>
      </w:r>
      <w:r w:rsidRPr="00DA33BD">
        <w:rPr>
          <w:rFonts w:asciiTheme="minorHAnsi" w:hAnsiTheme="minorHAnsi" w:cstheme="minorHAnsi"/>
          <w:color w:val="363435"/>
          <w:spacing w:val="3"/>
          <w:w w:val="89"/>
        </w:rPr>
        <w:t>l</w:t>
      </w:r>
      <w:r w:rsidRPr="00DA33BD">
        <w:rPr>
          <w:rFonts w:asciiTheme="minorHAnsi" w:hAnsiTheme="minorHAnsi" w:cstheme="minorHAnsi"/>
          <w:color w:val="363435"/>
          <w:spacing w:val="-3"/>
          <w:w w:val="92"/>
        </w:rPr>
        <w:t>i</w:t>
      </w:r>
      <w:r w:rsidRPr="00DA33BD">
        <w:rPr>
          <w:rFonts w:asciiTheme="minorHAnsi" w:hAnsiTheme="minorHAnsi" w:cstheme="minorHAnsi"/>
          <w:color w:val="363435"/>
          <w:spacing w:val="4"/>
          <w:w w:val="110"/>
        </w:rPr>
        <w:t>t</w:t>
      </w:r>
      <w:r w:rsidRPr="00DA33BD">
        <w:rPr>
          <w:rFonts w:asciiTheme="minorHAnsi" w:hAnsiTheme="minorHAnsi" w:cstheme="minorHAnsi"/>
          <w:color w:val="363435"/>
          <w:spacing w:val="-1"/>
          <w:w w:val="92"/>
        </w:rPr>
        <w:t>i</w:t>
      </w:r>
      <w:r w:rsidRPr="00DA33BD">
        <w:rPr>
          <w:rFonts w:asciiTheme="minorHAnsi" w:hAnsiTheme="minorHAnsi" w:cstheme="minorHAnsi"/>
          <w:color w:val="363435"/>
          <w:spacing w:val="4"/>
          <w:w w:val="89"/>
        </w:rPr>
        <w:t>e</w:t>
      </w:r>
      <w:r w:rsidRPr="00DA33BD">
        <w:rPr>
          <w:rFonts w:asciiTheme="minorHAnsi" w:hAnsiTheme="minorHAnsi" w:cstheme="minorHAnsi"/>
          <w:color w:val="363435"/>
          <w:w w:val="83"/>
        </w:rPr>
        <w:t xml:space="preserve">s </w:t>
      </w:r>
      <w:r w:rsidRPr="00DA33BD">
        <w:rPr>
          <w:rFonts w:asciiTheme="minorHAnsi" w:hAnsiTheme="minorHAnsi" w:cstheme="minorHAnsi"/>
          <w:color w:val="363435"/>
        </w:rPr>
        <w:t>y</w:t>
      </w:r>
      <w:r w:rsidRPr="00DA33BD">
        <w:rPr>
          <w:rFonts w:asciiTheme="minorHAnsi" w:hAnsiTheme="minorHAnsi" w:cstheme="minorHAnsi"/>
          <w:color w:val="363435"/>
          <w:spacing w:val="-1"/>
        </w:rPr>
        <w:t>o</w:t>
      </w:r>
      <w:r w:rsidRPr="00DA33BD">
        <w:rPr>
          <w:rFonts w:asciiTheme="minorHAnsi" w:hAnsiTheme="minorHAnsi" w:cstheme="minorHAnsi"/>
          <w:color w:val="363435"/>
        </w:rPr>
        <w:t>u</w:t>
      </w:r>
      <w:r w:rsidRPr="00DA33BD">
        <w:rPr>
          <w:rFonts w:asciiTheme="minorHAnsi" w:hAnsiTheme="minorHAnsi" w:cstheme="minorHAnsi"/>
          <w:color w:val="363435"/>
          <w:spacing w:val="-14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-1"/>
        </w:rPr>
        <w:t>m</w:t>
      </w:r>
      <w:r w:rsidRPr="00DA33BD">
        <w:rPr>
          <w:rFonts w:asciiTheme="minorHAnsi" w:hAnsiTheme="minorHAnsi" w:cstheme="minorHAnsi"/>
          <w:color w:val="363435"/>
        </w:rPr>
        <w:t>e</w:t>
      </w:r>
      <w:r w:rsidRPr="00DA33BD">
        <w:rPr>
          <w:rFonts w:asciiTheme="minorHAnsi" w:hAnsiTheme="minorHAnsi" w:cstheme="minorHAnsi"/>
          <w:color w:val="363435"/>
          <w:spacing w:val="-3"/>
        </w:rPr>
        <w:t>n</w:t>
      </w:r>
      <w:r w:rsidRPr="00DA33BD">
        <w:rPr>
          <w:rFonts w:asciiTheme="minorHAnsi" w:hAnsiTheme="minorHAnsi" w:cstheme="minorHAnsi"/>
          <w:color w:val="363435"/>
          <w:spacing w:val="4"/>
        </w:rPr>
        <w:t>t</w:t>
      </w:r>
      <w:r w:rsidRPr="00DA33BD">
        <w:rPr>
          <w:rFonts w:asciiTheme="minorHAnsi" w:hAnsiTheme="minorHAnsi" w:cstheme="minorHAnsi"/>
          <w:color w:val="363435"/>
          <w:spacing w:val="-1"/>
        </w:rPr>
        <w:t>i</w:t>
      </w:r>
      <w:r w:rsidRPr="00DA33BD">
        <w:rPr>
          <w:rFonts w:asciiTheme="minorHAnsi" w:hAnsiTheme="minorHAnsi" w:cstheme="minorHAnsi"/>
          <w:color w:val="363435"/>
          <w:spacing w:val="-2"/>
        </w:rPr>
        <w:t>o</w:t>
      </w:r>
      <w:r w:rsidRPr="00DA33BD">
        <w:rPr>
          <w:rFonts w:asciiTheme="minorHAnsi" w:hAnsiTheme="minorHAnsi" w:cstheme="minorHAnsi"/>
          <w:color w:val="363435"/>
        </w:rPr>
        <w:t xml:space="preserve">n </w:t>
      </w:r>
      <w:r w:rsidRPr="00DA33BD">
        <w:rPr>
          <w:rFonts w:asciiTheme="minorHAnsi" w:hAnsiTheme="minorHAnsi" w:cstheme="minorHAnsi"/>
          <w:color w:val="363435"/>
          <w:spacing w:val="3"/>
        </w:rPr>
        <w:t>m</w:t>
      </w:r>
      <w:r w:rsidRPr="00DA33BD">
        <w:rPr>
          <w:rFonts w:asciiTheme="minorHAnsi" w:hAnsiTheme="minorHAnsi" w:cstheme="minorHAnsi"/>
          <w:color w:val="363435"/>
          <w:spacing w:val="2"/>
        </w:rPr>
        <w:t>i</w:t>
      </w:r>
      <w:r w:rsidRPr="00DA33BD">
        <w:rPr>
          <w:rFonts w:asciiTheme="minorHAnsi" w:hAnsiTheme="minorHAnsi" w:cstheme="minorHAnsi"/>
          <w:color w:val="363435"/>
          <w:spacing w:val="4"/>
        </w:rPr>
        <w:t>g</w:t>
      </w:r>
      <w:r w:rsidRPr="00DA33BD">
        <w:rPr>
          <w:rFonts w:asciiTheme="minorHAnsi" w:hAnsiTheme="minorHAnsi" w:cstheme="minorHAnsi"/>
          <w:color w:val="363435"/>
          <w:spacing w:val="-3"/>
        </w:rPr>
        <w:t>h</w:t>
      </w:r>
      <w:r w:rsidRPr="00DA33BD">
        <w:rPr>
          <w:rFonts w:asciiTheme="minorHAnsi" w:hAnsiTheme="minorHAnsi" w:cstheme="minorHAnsi"/>
          <w:color w:val="363435"/>
        </w:rPr>
        <w:t>t</w:t>
      </w:r>
      <w:r w:rsidRPr="00DA33BD">
        <w:rPr>
          <w:rFonts w:asciiTheme="minorHAnsi" w:hAnsiTheme="minorHAnsi" w:cstheme="minorHAnsi"/>
          <w:color w:val="363435"/>
          <w:spacing w:val="-5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3"/>
          <w:w w:val="95"/>
        </w:rPr>
        <w:t>i</w:t>
      </w:r>
      <w:r w:rsidRPr="00DA33BD">
        <w:rPr>
          <w:rFonts w:asciiTheme="minorHAnsi" w:hAnsiTheme="minorHAnsi" w:cstheme="minorHAnsi"/>
          <w:color w:val="363435"/>
          <w:spacing w:val="-1"/>
          <w:w w:val="95"/>
        </w:rPr>
        <w:t>n</w:t>
      </w:r>
      <w:r w:rsidRPr="00DA33BD">
        <w:rPr>
          <w:rFonts w:asciiTheme="minorHAnsi" w:hAnsiTheme="minorHAnsi" w:cstheme="minorHAnsi"/>
          <w:color w:val="363435"/>
          <w:spacing w:val="2"/>
          <w:w w:val="95"/>
        </w:rPr>
        <w:t>c</w:t>
      </w:r>
      <w:r w:rsidRPr="00DA33BD">
        <w:rPr>
          <w:rFonts w:asciiTheme="minorHAnsi" w:hAnsiTheme="minorHAnsi" w:cstheme="minorHAnsi"/>
          <w:color w:val="363435"/>
          <w:spacing w:val="-3"/>
          <w:w w:val="95"/>
        </w:rPr>
        <w:t>l</w:t>
      </w:r>
      <w:r w:rsidRPr="00DA33BD">
        <w:rPr>
          <w:rFonts w:asciiTheme="minorHAnsi" w:hAnsiTheme="minorHAnsi" w:cstheme="minorHAnsi"/>
          <w:color w:val="363435"/>
          <w:w w:val="95"/>
        </w:rPr>
        <w:t>ude</w:t>
      </w:r>
      <w:r w:rsidRPr="00DA33BD">
        <w:rPr>
          <w:rFonts w:asciiTheme="minorHAnsi" w:hAnsiTheme="minorHAnsi" w:cstheme="minorHAnsi"/>
          <w:color w:val="363435"/>
          <w:spacing w:val="12"/>
          <w:w w:val="95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1"/>
          <w:w w:val="95"/>
        </w:rPr>
        <w:t>s</w:t>
      </w:r>
      <w:r w:rsidRPr="00DA33BD">
        <w:rPr>
          <w:rFonts w:asciiTheme="minorHAnsi" w:hAnsiTheme="minorHAnsi" w:cstheme="minorHAnsi"/>
          <w:color w:val="363435"/>
          <w:spacing w:val="-2"/>
          <w:w w:val="95"/>
        </w:rPr>
        <w:t>o</w:t>
      </w:r>
      <w:r w:rsidRPr="00DA33BD">
        <w:rPr>
          <w:rFonts w:asciiTheme="minorHAnsi" w:hAnsiTheme="minorHAnsi" w:cstheme="minorHAnsi"/>
          <w:color w:val="363435"/>
          <w:spacing w:val="-1"/>
          <w:w w:val="95"/>
        </w:rPr>
        <w:t>m</w:t>
      </w:r>
      <w:r w:rsidRPr="00DA33BD">
        <w:rPr>
          <w:rFonts w:asciiTheme="minorHAnsi" w:hAnsiTheme="minorHAnsi" w:cstheme="minorHAnsi"/>
          <w:color w:val="363435"/>
          <w:w w:val="95"/>
        </w:rPr>
        <w:t>e</w:t>
      </w:r>
      <w:r w:rsidRPr="00DA33BD">
        <w:rPr>
          <w:rFonts w:asciiTheme="minorHAnsi" w:hAnsiTheme="minorHAnsi" w:cstheme="minorHAnsi"/>
          <w:color w:val="363435"/>
          <w:spacing w:val="-1"/>
          <w:w w:val="95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-2"/>
        </w:rPr>
        <w:t>o</w:t>
      </w:r>
      <w:r w:rsidRPr="00DA33BD">
        <w:rPr>
          <w:rFonts w:asciiTheme="minorHAnsi" w:hAnsiTheme="minorHAnsi" w:cstheme="minorHAnsi"/>
          <w:color w:val="363435"/>
        </w:rPr>
        <w:t>r</w:t>
      </w:r>
      <w:r w:rsidRPr="00DA33BD">
        <w:rPr>
          <w:rFonts w:asciiTheme="minorHAnsi" w:hAnsiTheme="minorHAnsi" w:cstheme="minorHAnsi"/>
          <w:color w:val="363435"/>
          <w:spacing w:val="-4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6"/>
          <w:w w:val="90"/>
        </w:rPr>
        <w:t>a</w:t>
      </w:r>
      <w:r w:rsidRPr="00DA33BD">
        <w:rPr>
          <w:rFonts w:asciiTheme="minorHAnsi" w:hAnsiTheme="minorHAnsi" w:cstheme="minorHAnsi"/>
          <w:color w:val="363435"/>
          <w:spacing w:val="4"/>
          <w:w w:val="90"/>
        </w:rPr>
        <w:t>l</w:t>
      </w:r>
      <w:r w:rsidRPr="00DA33BD">
        <w:rPr>
          <w:rFonts w:asciiTheme="minorHAnsi" w:hAnsiTheme="minorHAnsi" w:cstheme="minorHAnsi"/>
          <w:color w:val="363435"/>
          <w:w w:val="90"/>
        </w:rPr>
        <w:t>l</w:t>
      </w:r>
      <w:r w:rsidRPr="00DA33BD">
        <w:rPr>
          <w:rFonts w:asciiTheme="minorHAnsi" w:hAnsiTheme="minorHAnsi" w:cstheme="minorHAnsi"/>
          <w:color w:val="363435"/>
          <w:spacing w:val="6"/>
          <w:w w:val="90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-2"/>
        </w:rPr>
        <w:t>o</w:t>
      </w:r>
      <w:r w:rsidRPr="00DA33BD">
        <w:rPr>
          <w:rFonts w:asciiTheme="minorHAnsi" w:hAnsiTheme="minorHAnsi" w:cstheme="minorHAnsi"/>
          <w:color w:val="363435"/>
        </w:rPr>
        <w:t>f</w:t>
      </w:r>
      <w:r w:rsidRPr="00DA33BD">
        <w:rPr>
          <w:rFonts w:asciiTheme="minorHAnsi" w:hAnsiTheme="minorHAnsi" w:cstheme="minorHAnsi"/>
          <w:color w:val="363435"/>
          <w:spacing w:val="-12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5"/>
        </w:rPr>
        <w:t>t</w:t>
      </w:r>
      <w:r w:rsidRPr="00DA33BD">
        <w:rPr>
          <w:rFonts w:asciiTheme="minorHAnsi" w:hAnsiTheme="minorHAnsi" w:cstheme="minorHAnsi"/>
          <w:color w:val="363435"/>
          <w:spacing w:val="-1"/>
        </w:rPr>
        <w:t>h</w:t>
      </w:r>
      <w:r w:rsidRPr="00DA33BD">
        <w:rPr>
          <w:rFonts w:asciiTheme="minorHAnsi" w:hAnsiTheme="minorHAnsi" w:cstheme="minorHAnsi"/>
          <w:color w:val="363435"/>
        </w:rPr>
        <w:t>e</w:t>
      </w:r>
      <w:r w:rsidRPr="00DA33BD">
        <w:rPr>
          <w:rFonts w:asciiTheme="minorHAnsi" w:hAnsiTheme="minorHAnsi" w:cstheme="minorHAnsi"/>
          <w:color w:val="363435"/>
          <w:spacing w:val="-1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1"/>
        </w:rPr>
        <w:t>f</w:t>
      </w:r>
      <w:r w:rsidRPr="00DA33BD">
        <w:rPr>
          <w:rFonts w:asciiTheme="minorHAnsi" w:hAnsiTheme="minorHAnsi" w:cstheme="minorHAnsi"/>
          <w:color w:val="363435"/>
          <w:spacing w:val="-1"/>
        </w:rPr>
        <w:t>o</w:t>
      </w:r>
      <w:r w:rsidRPr="00DA33BD">
        <w:rPr>
          <w:rFonts w:asciiTheme="minorHAnsi" w:hAnsiTheme="minorHAnsi" w:cstheme="minorHAnsi"/>
          <w:color w:val="363435"/>
          <w:spacing w:val="4"/>
        </w:rPr>
        <w:t>l</w:t>
      </w:r>
      <w:r w:rsidRPr="00DA33BD">
        <w:rPr>
          <w:rFonts w:asciiTheme="minorHAnsi" w:hAnsiTheme="minorHAnsi" w:cstheme="minorHAnsi"/>
          <w:color w:val="363435"/>
          <w:spacing w:val="-1"/>
        </w:rPr>
        <w:t>lo</w:t>
      </w:r>
      <w:r w:rsidRPr="00DA33BD">
        <w:rPr>
          <w:rFonts w:asciiTheme="minorHAnsi" w:hAnsiTheme="minorHAnsi" w:cstheme="minorHAnsi"/>
          <w:color w:val="363435"/>
          <w:spacing w:val="4"/>
        </w:rPr>
        <w:t>w</w:t>
      </w:r>
      <w:r w:rsidRPr="00DA33BD">
        <w:rPr>
          <w:rFonts w:asciiTheme="minorHAnsi" w:hAnsiTheme="minorHAnsi" w:cstheme="minorHAnsi"/>
          <w:color w:val="363435"/>
          <w:spacing w:val="3"/>
        </w:rPr>
        <w:t>i</w:t>
      </w:r>
      <w:r w:rsidRPr="00DA33BD">
        <w:rPr>
          <w:rFonts w:asciiTheme="minorHAnsi" w:hAnsiTheme="minorHAnsi" w:cstheme="minorHAnsi"/>
          <w:color w:val="363435"/>
          <w:spacing w:val="2"/>
        </w:rPr>
        <w:t>n</w:t>
      </w:r>
      <w:r w:rsidRPr="00DA33BD">
        <w:rPr>
          <w:rFonts w:asciiTheme="minorHAnsi" w:hAnsiTheme="minorHAnsi" w:cstheme="minorHAnsi"/>
          <w:color w:val="363435"/>
          <w:spacing w:val="3"/>
        </w:rPr>
        <w:t>g</w:t>
      </w:r>
      <w:r w:rsidRPr="00DA33BD">
        <w:rPr>
          <w:rFonts w:asciiTheme="minorHAnsi" w:hAnsiTheme="minorHAnsi" w:cstheme="minorHAnsi"/>
          <w:color w:val="363435"/>
        </w:rPr>
        <w:t>:</w:t>
      </w:r>
    </w:p>
    <w:p w14:paraId="13B7C75C" w14:textId="77777777" w:rsidR="009B6B06" w:rsidRPr="00DA33BD" w:rsidRDefault="007C22B3">
      <w:pPr>
        <w:spacing w:before="60"/>
        <w:ind w:left="548"/>
        <w:rPr>
          <w:rFonts w:asciiTheme="minorHAnsi" w:hAnsiTheme="minorHAnsi" w:cstheme="minorHAnsi"/>
        </w:rPr>
      </w:pPr>
      <w:r w:rsidRPr="00DA33BD">
        <w:rPr>
          <w:rFonts w:asciiTheme="minorHAnsi" w:hAnsiTheme="minorHAnsi" w:cstheme="minorHAnsi"/>
          <w:color w:val="363435"/>
        </w:rPr>
        <w:t xml:space="preserve">•    </w:t>
      </w:r>
      <w:r w:rsidRPr="00DA33BD">
        <w:rPr>
          <w:rFonts w:asciiTheme="minorHAnsi" w:hAnsiTheme="minorHAnsi" w:cstheme="minorHAnsi"/>
          <w:color w:val="363435"/>
          <w:spacing w:val="39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2"/>
          <w:w w:val="95"/>
        </w:rPr>
        <w:t>m</w:t>
      </w:r>
      <w:r w:rsidRPr="00DA33BD">
        <w:rPr>
          <w:rFonts w:asciiTheme="minorHAnsi" w:hAnsiTheme="minorHAnsi" w:cstheme="minorHAnsi"/>
          <w:color w:val="363435"/>
          <w:w w:val="95"/>
        </w:rPr>
        <w:t>ate</w:t>
      </w:r>
      <w:r w:rsidRPr="00DA33BD">
        <w:rPr>
          <w:rFonts w:asciiTheme="minorHAnsi" w:hAnsiTheme="minorHAnsi" w:cstheme="minorHAnsi"/>
          <w:color w:val="363435"/>
          <w:spacing w:val="2"/>
          <w:w w:val="95"/>
        </w:rPr>
        <w:t>ri</w:t>
      </w:r>
      <w:r w:rsidRPr="00DA33BD">
        <w:rPr>
          <w:rFonts w:asciiTheme="minorHAnsi" w:hAnsiTheme="minorHAnsi" w:cstheme="minorHAnsi"/>
          <w:color w:val="363435"/>
          <w:spacing w:val="7"/>
          <w:w w:val="95"/>
        </w:rPr>
        <w:t>a</w:t>
      </w:r>
      <w:r w:rsidRPr="00DA33BD">
        <w:rPr>
          <w:rFonts w:asciiTheme="minorHAnsi" w:hAnsiTheme="minorHAnsi" w:cstheme="minorHAnsi"/>
          <w:color w:val="363435"/>
          <w:spacing w:val="3"/>
          <w:w w:val="95"/>
        </w:rPr>
        <w:t>l</w:t>
      </w:r>
      <w:r w:rsidRPr="00DA33BD">
        <w:rPr>
          <w:rFonts w:asciiTheme="minorHAnsi" w:hAnsiTheme="minorHAnsi" w:cstheme="minorHAnsi"/>
          <w:color w:val="363435"/>
          <w:w w:val="95"/>
        </w:rPr>
        <w:t>s</w:t>
      </w:r>
      <w:r w:rsidRPr="00DA33BD">
        <w:rPr>
          <w:rFonts w:asciiTheme="minorHAnsi" w:hAnsiTheme="minorHAnsi" w:cstheme="minorHAnsi"/>
          <w:color w:val="363435"/>
          <w:spacing w:val="-4"/>
          <w:w w:val="95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-1"/>
          <w:w w:val="95"/>
        </w:rPr>
        <w:t>m</w:t>
      </w:r>
      <w:r w:rsidRPr="00DA33BD">
        <w:rPr>
          <w:rFonts w:asciiTheme="minorHAnsi" w:hAnsiTheme="minorHAnsi" w:cstheme="minorHAnsi"/>
          <w:color w:val="363435"/>
          <w:spacing w:val="1"/>
          <w:w w:val="95"/>
        </w:rPr>
        <w:t>os</w:t>
      </w:r>
      <w:r w:rsidRPr="00DA33BD">
        <w:rPr>
          <w:rFonts w:asciiTheme="minorHAnsi" w:hAnsiTheme="minorHAnsi" w:cstheme="minorHAnsi"/>
          <w:color w:val="363435"/>
          <w:w w:val="95"/>
        </w:rPr>
        <w:t>t</w:t>
      </w:r>
      <w:r w:rsidRPr="00DA33BD">
        <w:rPr>
          <w:rFonts w:asciiTheme="minorHAnsi" w:hAnsiTheme="minorHAnsi" w:cstheme="minorHAnsi"/>
          <w:color w:val="363435"/>
          <w:spacing w:val="13"/>
          <w:w w:val="95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-2"/>
        </w:rPr>
        <w:t>o</w:t>
      </w:r>
      <w:r w:rsidRPr="00DA33BD">
        <w:rPr>
          <w:rFonts w:asciiTheme="minorHAnsi" w:hAnsiTheme="minorHAnsi" w:cstheme="minorHAnsi"/>
          <w:color w:val="363435"/>
          <w:spacing w:val="6"/>
        </w:rPr>
        <w:t>f</w:t>
      </w:r>
      <w:r w:rsidRPr="00DA33BD">
        <w:rPr>
          <w:rFonts w:asciiTheme="minorHAnsi" w:hAnsiTheme="minorHAnsi" w:cstheme="minorHAnsi"/>
          <w:color w:val="363435"/>
        </w:rPr>
        <w:t>ten</w:t>
      </w:r>
      <w:r w:rsidRPr="00DA33BD">
        <w:rPr>
          <w:rFonts w:asciiTheme="minorHAnsi" w:hAnsiTheme="minorHAnsi" w:cstheme="minorHAnsi"/>
          <w:color w:val="363435"/>
          <w:spacing w:val="-11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4"/>
          <w:w w:val="102"/>
        </w:rPr>
        <w:t>u</w:t>
      </w:r>
      <w:r w:rsidRPr="00DA33BD">
        <w:rPr>
          <w:rFonts w:asciiTheme="minorHAnsi" w:hAnsiTheme="minorHAnsi" w:cstheme="minorHAnsi"/>
          <w:color w:val="363435"/>
          <w:spacing w:val="1"/>
          <w:w w:val="83"/>
        </w:rPr>
        <w:t>s</w:t>
      </w:r>
      <w:r w:rsidRPr="00DA33BD">
        <w:rPr>
          <w:rFonts w:asciiTheme="minorHAnsi" w:hAnsiTheme="minorHAnsi" w:cstheme="minorHAnsi"/>
          <w:color w:val="363435"/>
          <w:spacing w:val="2"/>
          <w:w w:val="89"/>
        </w:rPr>
        <w:t>e</w:t>
      </w:r>
      <w:r w:rsidRPr="00DA33BD">
        <w:rPr>
          <w:rFonts w:asciiTheme="minorHAnsi" w:hAnsiTheme="minorHAnsi" w:cstheme="minorHAnsi"/>
          <w:color w:val="363435"/>
          <w:w w:val="101"/>
        </w:rPr>
        <w:t>d</w:t>
      </w:r>
    </w:p>
    <w:p w14:paraId="0C67CF18" w14:textId="77777777" w:rsidR="009B6B06" w:rsidRPr="00DA33BD" w:rsidRDefault="007C22B3">
      <w:pPr>
        <w:spacing w:before="70"/>
        <w:ind w:left="548"/>
        <w:rPr>
          <w:rFonts w:asciiTheme="minorHAnsi" w:hAnsiTheme="minorHAnsi" w:cstheme="minorHAnsi"/>
        </w:rPr>
      </w:pPr>
      <w:r w:rsidRPr="00DA33BD">
        <w:rPr>
          <w:rFonts w:asciiTheme="minorHAnsi" w:hAnsiTheme="minorHAnsi" w:cstheme="minorHAnsi"/>
          <w:color w:val="363435"/>
        </w:rPr>
        <w:t xml:space="preserve">•    </w:t>
      </w:r>
      <w:r w:rsidRPr="00DA33BD">
        <w:rPr>
          <w:rFonts w:asciiTheme="minorHAnsi" w:hAnsiTheme="minorHAnsi" w:cstheme="minorHAnsi"/>
          <w:color w:val="363435"/>
          <w:spacing w:val="39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-2"/>
          <w:w w:val="92"/>
        </w:rPr>
        <w:t>p</w:t>
      </w:r>
      <w:r w:rsidRPr="00DA33BD">
        <w:rPr>
          <w:rFonts w:asciiTheme="minorHAnsi" w:hAnsiTheme="minorHAnsi" w:cstheme="minorHAnsi"/>
          <w:color w:val="363435"/>
          <w:w w:val="92"/>
        </w:rPr>
        <w:t>r</w:t>
      </w:r>
      <w:r w:rsidRPr="00DA33BD">
        <w:rPr>
          <w:rFonts w:asciiTheme="minorHAnsi" w:hAnsiTheme="minorHAnsi" w:cstheme="minorHAnsi"/>
          <w:color w:val="363435"/>
          <w:spacing w:val="1"/>
          <w:w w:val="92"/>
        </w:rPr>
        <w:t>o</w:t>
      </w:r>
      <w:r w:rsidRPr="00DA33BD">
        <w:rPr>
          <w:rFonts w:asciiTheme="minorHAnsi" w:hAnsiTheme="minorHAnsi" w:cstheme="minorHAnsi"/>
          <w:color w:val="363435"/>
          <w:spacing w:val="4"/>
          <w:w w:val="92"/>
        </w:rPr>
        <w:t>ce</w:t>
      </w:r>
      <w:r w:rsidRPr="00DA33BD">
        <w:rPr>
          <w:rFonts w:asciiTheme="minorHAnsi" w:hAnsiTheme="minorHAnsi" w:cstheme="minorHAnsi"/>
          <w:color w:val="363435"/>
          <w:spacing w:val="3"/>
          <w:w w:val="92"/>
        </w:rPr>
        <w:t>s</w:t>
      </w:r>
      <w:r w:rsidRPr="00DA33BD">
        <w:rPr>
          <w:rFonts w:asciiTheme="minorHAnsi" w:hAnsiTheme="minorHAnsi" w:cstheme="minorHAnsi"/>
          <w:color w:val="363435"/>
          <w:spacing w:val="1"/>
          <w:w w:val="92"/>
        </w:rPr>
        <w:t>s</w:t>
      </w:r>
      <w:r w:rsidRPr="00DA33BD">
        <w:rPr>
          <w:rFonts w:asciiTheme="minorHAnsi" w:hAnsiTheme="minorHAnsi" w:cstheme="minorHAnsi"/>
          <w:color w:val="363435"/>
          <w:spacing w:val="4"/>
          <w:w w:val="92"/>
        </w:rPr>
        <w:t>e</w:t>
      </w:r>
      <w:r w:rsidRPr="00DA33BD">
        <w:rPr>
          <w:rFonts w:asciiTheme="minorHAnsi" w:hAnsiTheme="minorHAnsi" w:cstheme="minorHAnsi"/>
          <w:color w:val="363435"/>
          <w:w w:val="92"/>
        </w:rPr>
        <w:t>s</w:t>
      </w:r>
      <w:r w:rsidRPr="00DA33BD">
        <w:rPr>
          <w:rFonts w:asciiTheme="minorHAnsi" w:hAnsiTheme="minorHAnsi" w:cstheme="minorHAnsi"/>
          <w:color w:val="363435"/>
          <w:spacing w:val="-4"/>
          <w:w w:val="92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4"/>
          <w:w w:val="92"/>
        </w:rPr>
        <w:t>u</w:t>
      </w:r>
      <w:r w:rsidRPr="00DA33BD">
        <w:rPr>
          <w:rFonts w:asciiTheme="minorHAnsi" w:hAnsiTheme="minorHAnsi" w:cstheme="minorHAnsi"/>
          <w:color w:val="363435"/>
          <w:spacing w:val="1"/>
          <w:w w:val="92"/>
        </w:rPr>
        <w:t>s</w:t>
      </w:r>
      <w:r w:rsidRPr="00DA33BD">
        <w:rPr>
          <w:rFonts w:asciiTheme="minorHAnsi" w:hAnsiTheme="minorHAnsi" w:cstheme="minorHAnsi"/>
          <w:color w:val="363435"/>
          <w:spacing w:val="2"/>
          <w:w w:val="92"/>
        </w:rPr>
        <w:t>e</w:t>
      </w:r>
      <w:r w:rsidRPr="00DA33BD">
        <w:rPr>
          <w:rFonts w:asciiTheme="minorHAnsi" w:hAnsiTheme="minorHAnsi" w:cstheme="minorHAnsi"/>
          <w:color w:val="363435"/>
          <w:w w:val="92"/>
        </w:rPr>
        <w:t>d</w:t>
      </w:r>
      <w:r w:rsidRPr="00DA33BD">
        <w:rPr>
          <w:rFonts w:asciiTheme="minorHAnsi" w:hAnsiTheme="minorHAnsi" w:cstheme="minorHAnsi"/>
          <w:color w:val="363435"/>
          <w:spacing w:val="14"/>
          <w:w w:val="92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1"/>
        </w:rPr>
        <w:t>f</w:t>
      </w:r>
      <w:r w:rsidRPr="00DA33BD">
        <w:rPr>
          <w:rFonts w:asciiTheme="minorHAnsi" w:hAnsiTheme="minorHAnsi" w:cstheme="minorHAnsi"/>
          <w:color w:val="363435"/>
          <w:spacing w:val="-2"/>
        </w:rPr>
        <w:t>o</w:t>
      </w:r>
      <w:r w:rsidRPr="00DA33BD">
        <w:rPr>
          <w:rFonts w:asciiTheme="minorHAnsi" w:hAnsiTheme="minorHAnsi" w:cstheme="minorHAnsi"/>
          <w:color w:val="363435"/>
        </w:rPr>
        <w:t>r</w:t>
      </w:r>
      <w:r w:rsidRPr="00DA33BD">
        <w:rPr>
          <w:rFonts w:asciiTheme="minorHAnsi" w:hAnsiTheme="minorHAnsi" w:cstheme="minorHAnsi"/>
          <w:color w:val="363435"/>
          <w:spacing w:val="-12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3"/>
          <w:w w:val="96"/>
        </w:rPr>
        <w:t>c</w:t>
      </w:r>
      <w:r w:rsidRPr="00DA33BD">
        <w:rPr>
          <w:rFonts w:asciiTheme="minorHAnsi" w:hAnsiTheme="minorHAnsi" w:cstheme="minorHAnsi"/>
          <w:color w:val="363435"/>
          <w:spacing w:val="-2"/>
          <w:w w:val="96"/>
        </w:rPr>
        <w:t>o</w:t>
      </w:r>
      <w:r w:rsidRPr="00DA33BD">
        <w:rPr>
          <w:rFonts w:asciiTheme="minorHAnsi" w:hAnsiTheme="minorHAnsi" w:cstheme="minorHAnsi"/>
          <w:color w:val="363435"/>
          <w:spacing w:val="3"/>
          <w:w w:val="96"/>
        </w:rPr>
        <w:t>mi</w:t>
      </w:r>
      <w:r w:rsidRPr="00DA33BD">
        <w:rPr>
          <w:rFonts w:asciiTheme="minorHAnsi" w:hAnsiTheme="minorHAnsi" w:cstheme="minorHAnsi"/>
          <w:color w:val="363435"/>
          <w:spacing w:val="2"/>
          <w:w w:val="96"/>
        </w:rPr>
        <w:t>n</w:t>
      </w:r>
      <w:r w:rsidRPr="00DA33BD">
        <w:rPr>
          <w:rFonts w:asciiTheme="minorHAnsi" w:hAnsiTheme="minorHAnsi" w:cstheme="minorHAnsi"/>
          <w:color w:val="363435"/>
          <w:w w:val="96"/>
        </w:rPr>
        <w:t>g</w:t>
      </w:r>
      <w:r w:rsidRPr="00DA33BD">
        <w:rPr>
          <w:rFonts w:asciiTheme="minorHAnsi" w:hAnsiTheme="minorHAnsi" w:cstheme="minorHAnsi"/>
          <w:color w:val="363435"/>
          <w:spacing w:val="6"/>
          <w:w w:val="96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-1"/>
        </w:rPr>
        <w:t>u</w:t>
      </w:r>
      <w:r w:rsidRPr="00DA33BD">
        <w:rPr>
          <w:rFonts w:asciiTheme="minorHAnsi" w:hAnsiTheme="minorHAnsi" w:cstheme="minorHAnsi"/>
          <w:color w:val="363435"/>
        </w:rPr>
        <w:t>p</w:t>
      </w:r>
      <w:r w:rsidRPr="00DA33BD">
        <w:rPr>
          <w:rFonts w:asciiTheme="minorHAnsi" w:hAnsiTheme="minorHAnsi" w:cstheme="minorHAnsi"/>
          <w:color w:val="363435"/>
          <w:spacing w:val="3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4"/>
        </w:rPr>
        <w:t>w</w:t>
      </w:r>
      <w:r w:rsidRPr="00DA33BD">
        <w:rPr>
          <w:rFonts w:asciiTheme="minorHAnsi" w:hAnsiTheme="minorHAnsi" w:cstheme="minorHAnsi"/>
          <w:color w:val="363435"/>
          <w:spacing w:val="-3"/>
        </w:rPr>
        <w:t>i</w:t>
      </w:r>
      <w:r w:rsidRPr="00DA33BD">
        <w:rPr>
          <w:rFonts w:asciiTheme="minorHAnsi" w:hAnsiTheme="minorHAnsi" w:cstheme="minorHAnsi"/>
          <w:color w:val="363435"/>
          <w:spacing w:val="5"/>
        </w:rPr>
        <w:t>t</w:t>
      </w:r>
      <w:r w:rsidRPr="00DA33BD">
        <w:rPr>
          <w:rFonts w:asciiTheme="minorHAnsi" w:hAnsiTheme="minorHAnsi" w:cstheme="minorHAnsi"/>
          <w:color w:val="363435"/>
        </w:rPr>
        <w:t>h</w:t>
      </w:r>
      <w:r w:rsidRPr="00DA33BD">
        <w:rPr>
          <w:rFonts w:asciiTheme="minorHAnsi" w:hAnsiTheme="minorHAnsi" w:cstheme="minorHAnsi"/>
          <w:color w:val="363435"/>
          <w:spacing w:val="-9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-1"/>
          <w:w w:val="91"/>
        </w:rPr>
        <w:t>i</w:t>
      </w:r>
      <w:r w:rsidRPr="00DA33BD">
        <w:rPr>
          <w:rFonts w:asciiTheme="minorHAnsi" w:hAnsiTheme="minorHAnsi" w:cstheme="minorHAnsi"/>
          <w:color w:val="363435"/>
          <w:w w:val="91"/>
        </w:rPr>
        <w:t>d</w:t>
      </w:r>
      <w:r w:rsidRPr="00DA33BD">
        <w:rPr>
          <w:rFonts w:asciiTheme="minorHAnsi" w:hAnsiTheme="minorHAnsi" w:cstheme="minorHAnsi"/>
          <w:color w:val="363435"/>
          <w:spacing w:val="3"/>
          <w:w w:val="91"/>
        </w:rPr>
        <w:t>e</w:t>
      </w:r>
      <w:r w:rsidRPr="00DA33BD">
        <w:rPr>
          <w:rFonts w:asciiTheme="minorHAnsi" w:hAnsiTheme="minorHAnsi" w:cstheme="minorHAnsi"/>
          <w:color w:val="363435"/>
          <w:spacing w:val="5"/>
          <w:w w:val="91"/>
        </w:rPr>
        <w:t>a</w:t>
      </w:r>
      <w:r w:rsidRPr="00DA33BD">
        <w:rPr>
          <w:rFonts w:asciiTheme="minorHAnsi" w:hAnsiTheme="minorHAnsi" w:cstheme="minorHAnsi"/>
          <w:color w:val="363435"/>
          <w:w w:val="91"/>
        </w:rPr>
        <w:t>s</w:t>
      </w:r>
      <w:r w:rsidRPr="00DA33BD">
        <w:rPr>
          <w:rFonts w:asciiTheme="minorHAnsi" w:hAnsiTheme="minorHAnsi" w:cstheme="minorHAnsi"/>
          <w:color w:val="363435"/>
          <w:spacing w:val="8"/>
          <w:w w:val="91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-2"/>
        </w:rPr>
        <w:t>o</w:t>
      </w:r>
      <w:r w:rsidRPr="00DA33BD">
        <w:rPr>
          <w:rFonts w:asciiTheme="minorHAnsi" w:hAnsiTheme="minorHAnsi" w:cstheme="minorHAnsi"/>
          <w:color w:val="363435"/>
        </w:rPr>
        <w:t>r</w:t>
      </w:r>
      <w:r w:rsidRPr="00DA33BD">
        <w:rPr>
          <w:rFonts w:asciiTheme="minorHAnsi" w:hAnsiTheme="minorHAnsi" w:cstheme="minorHAnsi"/>
          <w:color w:val="363435"/>
          <w:spacing w:val="-4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1"/>
        </w:rPr>
        <w:t>f</w:t>
      </w:r>
      <w:r w:rsidRPr="00DA33BD">
        <w:rPr>
          <w:rFonts w:asciiTheme="minorHAnsi" w:hAnsiTheme="minorHAnsi" w:cstheme="minorHAnsi"/>
          <w:color w:val="363435"/>
          <w:spacing w:val="-2"/>
        </w:rPr>
        <w:t>o</w:t>
      </w:r>
      <w:r w:rsidRPr="00DA33BD">
        <w:rPr>
          <w:rFonts w:asciiTheme="minorHAnsi" w:hAnsiTheme="minorHAnsi" w:cstheme="minorHAnsi"/>
          <w:color w:val="363435"/>
        </w:rPr>
        <w:t>r</w:t>
      </w:r>
      <w:r w:rsidRPr="00DA33BD">
        <w:rPr>
          <w:rFonts w:asciiTheme="minorHAnsi" w:hAnsiTheme="minorHAnsi" w:cstheme="minorHAnsi"/>
          <w:color w:val="363435"/>
          <w:spacing w:val="-12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3"/>
          <w:w w:val="97"/>
        </w:rPr>
        <w:t>c</w:t>
      </w:r>
      <w:r w:rsidRPr="00DA33BD">
        <w:rPr>
          <w:rFonts w:asciiTheme="minorHAnsi" w:hAnsiTheme="minorHAnsi" w:cstheme="minorHAnsi"/>
          <w:color w:val="363435"/>
          <w:spacing w:val="-2"/>
          <w:w w:val="97"/>
        </w:rPr>
        <w:t>o</w:t>
      </w:r>
      <w:r w:rsidRPr="00DA33BD">
        <w:rPr>
          <w:rFonts w:asciiTheme="minorHAnsi" w:hAnsiTheme="minorHAnsi" w:cstheme="minorHAnsi"/>
          <w:color w:val="363435"/>
          <w:spacing w:val="3"/>
          <w:w w:val="97"/>
        </w:rPr>
        <w:t>n</w:t>
      </w:r>
      <w:r w:rsidRPr="00DA33BD">
        <w:rPr>
          <w:rFonts w:asciiTheme="minorHAnsi" w:hAnsiTheme="minorHAnsi" w:cstheme="minorHAnsi"/>
          <w:color w:val="363435"/>
          <w:spacing w:val="1"/>
          <w:w w:val="97"/>
        </w:rPr>
        <w:t>s</w:t>
      </w:r>
      <w:r w:rsidRPr="00DA33BD">
        <w:rPr>
          <w:rFonts w:asciiTheme="minorHAnsi" w:hAnsiTheme="minorHAnsi" w:cstheme="minorHAnsi"/>
          <w:color w:val="363435"/>
          <w:spacing w:val="4"/>
          <w:w w:val="97"/>
        </w:rPr>
        <w:t>tr</w:t>
      </w:r>
      <w:r w:rsidRPr="00DA33BD">
        <w:rPr>
          <w:rFonts w:asciiTheme="minorHAnsi" w:hAnsiTheme="minorHAnsi" w:cstheme="minorHAnsi"/>
          <w:color w:val="363435"/>
          <w:w w:val="97"/>
        </w:rPr>
        <w:t>u</w:t>
      </w:r>
      <w:r w:rsidRPr="00DA33BD">
        <w:rPr>
          <w:rFonts w:asciiTheme="minorHAnsi" w:hAnsiTheme="minorHAnsi" w:cstheme="minorHAnsi"/>
          <w:color w:val="363435"/>
          <w:spacing w:val="3"/>
          <w:w w:val="97"/>
        </w:rPr>
        <w:t>c</w:t>
      </w:r>
      <w:r w:rsidRPr="00DA33BD">
        <w:rPr>
          <w:rFonts w:asciiTheme="minorHAnsi" w:hAnsiTheme="minorHAnsi" w:cstheme="minorHAnsi"/>
          <w:color w:val="363435"/>
          <w:spacing w:val="4"/>
          <w:w w:val="97"/>
        </w:rPr>
        <w:t>t</w:t>
      </w:r>
      <w:r w:rsidRPr="00DA33BD">
        <w:rPr>
          <w:rFonts w:asciiTheme="minorHAnsi" w:hAnsiTheme="minorHAnsi" w:cstheme="minorHAnsi"/>
          <w:color w:val="363435"/>
          <w:spacing w:val="3"/>
          <w:w w:val="97"/>
        </w:rPr>
        <w:t>i</w:t>
      </w:r>
      <w:r w:rsidRPr="00DA33BD">
        <w:rPr>
          <w:rFonts w:asciiTheme="minorHAnsi" w:hAnsiTheme="minorHAnsi" w:cstheme="minorHAnsi"/>
          <w:color w:val="363435"/>
          <w:spacing w:val="2"/>
          <w:w w:val="97"/>
        </w:rPr>
        <w:t>n</w:t>
      </w:r>
      <w:r w:rsidRPr="00DA33BD">
        <w:rPr>
          <w:rFonts w:asciiTheme="minorHAnsi" w:hAnsiTheme="minorHAnsi" w:cstheme="minorHAnsi"/>
          <w:color w:val="363435"/>
          <w:w w:val="97"/>
        </w:rPr>
        <w:t>g</w:t>
      </w:r>
      <w:r w:rsidRPr="00DA33BD">
        <w:rPr>
          <w:rFonts w:asciiTheme="minorHAnsi" w:hAnsiTheme="minorHAnsi" w:cstheme="minorHAnsi"/>
          <w:color w:val="363435"/>
          <w:spacing w:val="5"/>
          <w:w w:val="97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5"/>
        </w:rPr>
        <w:t>t</w:t>
      </w:r>
      <w:r w:rsidRPr="00DA33BD">
        <w:rPr>
          <w:rFonts w:asciiTheme="minorHAnsi" w:hAnsiTheme="minorHAnsi" w:cstheme="minorHAnsi"/>
          <w:color w:val="363435"/>
          <w:spacing w:val="-1"/>
        </w:rPr>
        <w:t>h</w:t>
      </w:r>
      <w:r w:rsidRPr="00DA33BD">
        <w:rPr>
          <w:rFonts w:asciiTheme="minorHAnsi" w:hAnsiTheme="minorHAnsi" w:cstheme="minorHAnsi"/>
          <w:color w:val="363435"/>
        </w:rPr>
        <w:t>e</w:t>
      </w:r>
      <w:r w:rsidRPr="00DA33BD">
        <w:rPr>
          <w:rFonts w:asciiTheme="minorHAnsi" w:hAnsiTheme="minorHAnsi" w:cstheme="minorHAnsi"/>
          <w:color w:val="363435"/>
          <w:spacing w:val="-1"/>
        </w:rPr>
        <w:t xml:space="preserve"> </w:t>
      </w:r>
      <w:r w:rsidRPr="00DA33BD">
        <w:rPr>
          <w:rFonts w:asciiTheme="minorHAnsi" w:hAnsiTheme="minorHAnsi" w:cstheme="minorHAnsi"/>
          <w:color w:val="363435"/>
        </w:rPr>
        <w:t>w</w:t>
      </w:r>
      <w:r w:rsidRPr="00DA33BD">
        <w:rPr>
          <w:rFonts w:asciiTheme="minorHAnsi" w:hAnsiTheme="minorHAnsi" w:cstheme="minorHAnsi"/>
          <w:color w:val="363435"/>
          <w:spacing w:val="-2"/>
        </w:rPr>
        <w:t>o</w:t>
      </w:r>
      <w:r w:rsidRPr="00DA33BD">
        <w:rPr>
          <w:rFonts w:asciiTheme="minorHAnsi" w:hAnsiTheme="minorHAnsi" w:cstheme="minorHAnsi"/>
          <w:color w:val="363435"/>
          <w:spacing w:val="-1"/>
        </w:rPr>
        <w:t>r</w:t>
      </w:r>
      <w:r w:rsidRPr="00DA33BD">
        <w:rPr>
          <w:rFonts w:asciiTheme="minorHAnsi" w:hAnsiTheme="minorHAnsi" w:cstheme="minorHAnsi"/>
          <w:color w:val="363435"/>
        </w:rPr>
        <w:t>k</w:t>
      </w:r>
    </w:p>
    <w:p w14:paraId="058087D1" w14:textId="77777777" w:rsidR="009B6B06" w:rsidRPr="00DA33BD" w:rsidRDefault="007C22B3">
      <w:pPr>
        <w:spacing w:before="70"/>
        <w:ind w:left="548"/>
        <w:rPr>
          <w:rFonts w:asciiTheme="minorHAnsi" w:hAnsiTheme="minorHAnsi" w:cstheme="minorHAnsi"/>
        </w:rPr>
      </w:pPr>
      <w:r w:rsidRPr="00DA33BD">
        <w:rPr>
          <w:rFonts w:asciiTheme="minorHAnsi" w:hAnsiTheme="minorHAnsi" w:cstheme="minorHAnsi"/>
          <w:color w:val="363435"/>
        </w:rPr>
        <w:t xml:space="preserve">•    </w:t>
      </w:r>
      <w:r w:rsidRPr="00DA33BD">
        <w:rPr>
          <w:rFonts w:asciiTheme="minorHAnsi" w:hAnsiTheme="minorHAnsi" w:cstheme="minorHAnsi"/>
          <w:color w:val="363435"/>
          <w:spacing w:val="39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5"/>
          <w:w w:val="95"/>
        </w:rPr>
        <w:t>t</w:t>
      </w:r>
      <w:r w:rsidRPr="00DA33BD">
        <w:rPr>
          <w:rFonts w:asciiTheme="minorHAnsi" w:hAnsiTheme="minorHAnsi" w:cstheme="minorHAnsi"/>
          <w:color w:val="363435"/>
          <w:spacing w:val="-1"/>
          <w:w w:val="95"/>
        </w:rPr>
        <w:t>h</w:t>
      </w:r>
      <w:r w:rsidRPr="00DA33BD">
        <w:rPr>
          <w:rFonts w:asciiTheme="minorHAnsi" w:hAnsiTheme="minorHAnsi" w:cstheme="minorHAnsi"/>
          <w:color w:val="363435"/>
          <w:spacing w:val="1"/>
          <w:w w:val="95"/>
        </w:rPr>
        <w:t>e</w:t>
      </w:r>
      <w:r w:rsidRPr="00DA33BD">
        <w:rPr>
          <w:rFonts w:asciiTheme="minorHAnsi" w:hAnsiTheme="minorHAnsi" w:cstheme="minorHAnsi"/>
          <w:color w:val="363435"/>
          <w:spacing w:val="-1"/>
          <w:w w:val="95"/>
        </w:rPr>
        <w:t>m</w:t>
      </w:r>
      <w:r w:rsidRPr="00DA33BD">
        <w:rPr>
          <w:rFonts w:asciiTheme="minorHAnsi" w:hAnsiTheme="minorHAnsi" w:cstheme="minorHAnsi"/>
          <w:color w:val="363435"/>
          <w:w w:val="95"/>
        </w:rPr>
        <w:t>e</w:t>
      </w:r>
      <w:r w:rsidRPr="00DA33BD">
        <w:rPr>
          <w:rFonts w:asciiTheme="minorHAnsi" w:hAnsiTheme="minorHAnsi" w:cstheme="minorHAnsi"/>
          <w:color w:val="363435"/>
          <w:spacing w:val="-6"/>
          <w:w w:val="95"/>
        </w:rPr>
        <w:t>(</w:t>
      </w:r>
      <w:r w:rsidRPr="00DA33BD">
        <w:rPr>
          <w:rFonts w:asciiTheme="minorHAnsi" w:hAnsiTheme="minorHAnsi" w:cstheme="minorHAnsi"/>
          <w:color w:val="363435"/>
          <w:spacing w:val="-7"/>
          <w:w w:val="95"/>
        </w:rPr>
        <w:t>s</w:t>
      </w:r>
      <w:r w:rsidRPr="00DA33BD">
        <w:rPr>
          <w:rFonts w:asciiTheme="minorHAnsi" w:hAnsiTheme="minorHAnsi" w:cstheme="minorHAnsi"/>
          <w:color w:val="363435"/>
          <w:w w:val="95"/>
        </w:rPr>
        <w:t>)</w:t>
      </w:r>
      <w:r w:rsidRPr="00DA33BD">
        <w:rPr>
          <w:rFonts w:asciiTheme="minorHAnsi" w:hAnsiTheme="minorHAnsi" w:cstheme="minorHAnsi"/>
          <w:color w:val="363435"/>
          <w:spacing w:val="9"/>
          <w:w w:val="95"/>
        </w:rPr>
        <w:t xml:space="preserve"> </w:t>
      </w:r>
      <w:r w:rsidRPr="00DA33BD">
        <w:rPr>
          <w:rFonts w:asciiTheme="minorHAnsi" w:hAnsiTheme="minorHAnsi" w:cstheme="minorHAnsi"/>
          <w:color w:val="363435"/>
        </w:rPr>
        <w:t>y</w:t>
      </w:r>
      <w:r w:rsidRPr="00DA33BD">
        <w:rPr>
          <w:rFonts w:asciiTheme="minorHAnsi" w:hAnsiTheme="minorHAnsi" w:cstheme="minorHAnsi"/>
          <w:color w:val="363435"/>
          <w:spacing w:val="-1"/>
        </w:rPr>
        <w:t>o</w:t>
      </w:r>
      <w:r w:rsidRPr="00DA33BD">
        <w:rPr>
          <w:rFonts w:asciiTheme="minorHAnsi" w:hAnsiTheme="minorHAnsi" w:cstheme="minorHAnsi"/>
          <w:color w:val="363435"/>
          <w:spacing w:val="4"/>
        </w:rPr>
        <w:t>u</w:t>
      </w:r>
      <w:r w:rsidRPr="00DA33BD">
        <w:rPr>
          <w:rFonts w:asciiTheme="minorHAnsi" w:hAnsiTheme="minorHAnsi" w:cstheme="minorHAnsi"/>
          <w:color w:val="363435"/>
        </w:rPr>
        <w:t>r</w:t>
      </w:r>
      <w:r w:rsidRPr="00DA33BD">
        <w:rPr>
          <w:rFonts w:asciiTheme="minorHAnsi" w:hAnsiTheme="minorHAnsi" w:cstheme="minorHAnsi"/>
          <w:color w:val="363435"/>
          <w:spacing w:val="-15"/>
        </w:rPr>
        <w:t xml:space="preserve"> </w:t>
      </w:r>
      <w:r w:rsidRPr="00DA33BD">
        <w:rPr>
          <w:rFonts w:asciiTheme="minorHAnsi" w:hAnsiTheme="minorHAnsi" w:cstheme="minorHAnsi"/>
          <w:color w:val="363435"/>
          <w:w w:val="93"/>
        </w:rPr>
        <w:t>w</w:t>
      </w:r>
      <w:r w:rsidRPr="00DA33BD">
        <w:rPr>
          <w:rFonts w:asciiTheme="minorHAnsi" w:hAnsiTheme="minorHAnsi" w:cstheme="minorHAnsi"/>
          <w:color w:val="363435"/>
          <w:spacing w:val="-2"/>
          <w:w w:val="93"/>
        </w:rPr>
        <w:t>o</w:t>
      </w:r>
      <w:r w:rsidRPr="00DA33BD">
        <w:rPr>
          <w:rFonts w:asciiTheme="minorHAnsi" w:hAnsiTheme="minorHAnsi" w:cstheme="minorHAnsi"/>
          <w:color w:val="363435"/>
          <w:spacing w:val="-1"/>
          <w:w w:val="93"/>
        </w:rPr>
        <w:t>r</w:t>
      </w:r>
      <w:r w:rsidRPr="00DA33BD">
        <w:rPr>
          <w:rFonts w:asciiTheme="minorHAnsi" w:hAnsiTheme="minorHAnsi" w:cstheme="minorHAnsi"/>
          <w:color w:val="363435"/>
          <w:w w:val="93"/>
        </w:rPr>
        <w:t>k</w:t>
      </w:r>
      <w:r w:rsidRPr="00DA33BD">
        <w:rPr>
          <w:rFonts w:asciiTheme="minorHAnsi" w:hAnsiTheme="minorHAnsi" w:cstheme="minorHAnsi"/>
          <w:color w:val="363435"/>
          <w:spacing w:val="11"/>
          <w:w w:val="93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4"/>
          <w:w w:val="93"/>
        </w:rPr>
        <w:t>u</w:t>
      </w:r>
      <w:r w:rsidRPr="00DA33BD">
        <w:rPr>
          <w:rFonts w:asciiTheme="minorHAnsi" w:hAnsiTheme="minorHAnsi" w:cstheme="minorHAnsi"/>
          <w:color w:val="363435"/>
          <w:spacing w:val="1"/>
          <w:w w:val="93"/>
        </w:rPr>
        <w:t>s</w:t>
      </w:r>
      <w:r w:rsidRPr="00DA33BD">
        <w:rPr>
          <w:rFonts w:asciiTheme="minorHAnsi" w:hAnsiTheme="minorHAnsi" w:cstheme="minorHAnsi"/>
          <w:color w:val="363435"/>
          <w:spacing w:val="4"/>
          <w:w w:val="93"/>
        </w:rPr>
        <w:t>u</w:t>
      </w:r>
      <w:r w:rsidRPr="00DA33BD">
        <w:rPr>
          <w:rFonts w:asciiTheme="minorHAnsi" w:hAnsiTheme="minorHAnsi" w:cstheme="minorHAnsi"/>
          <w:color w:val="363435"/>
          <w:spacing w:val="6"/>
          <w:w w:val="93"/>
        </w:rPr>
        <w:t>a</w:t>
      </w:r>
      <w:r w:rsidRPr="00DA33BD">
        <w:rPr>
          <w:rFonts w:asciiTheme="minorHAnsi" w:hAnsiTheme="minorHAnsi" w:cstheme="minorHAnsi"/>
          <w:color w:val="363435"/>
          <w:spacing w:val="4"/>
          <w:w w:val="93"/>
        </w:rPr>
        <w:t>l</w:t>
      </w:r>
      <w:r w:rsidRPr="00DA33BD">
        <w:rPr>
          <w:rFonts w:asciiTheme="minorHAnsi" w:hAnsiTheme="minorHAnsi" w:cstheme="minorHAnsi"/>
          <w:color w:val="363435"/>
          <w:w w:val="93"/>
        </w:rPr>
        <w:t>ly</w:t>
      </w:r>
      <w:r w:rsidRPr="00DA33BD">
        <w:rPr>
          <w:rFonts w:asciiTheme="minorHAnsi" w:hAnsiTheme="minorHAnsi" w:cstheme="minorHAnsi"/>
          <w:color w:val="363435"/>
          <w:spacing w:val="3"/>
          <w:w w:val="93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2"/>
          <w:w w:val="91"/>
        </w:rPr>
        <w:t>a</w:t>
      </w:r>
      <w:r w:rsidRPr="00DA33BD">
        <w:rPr>
          <w:rFonts w:asciiTheme="minorHAnsi" w:hAnsiTheme="minorHAnsi" w:cstheme="minorHAnsi"/>
          <w:color w:val="363435"/>
          <w:w w:val="101"/>
        </w:rPr>
        <w:t>d</w:t>
      </w:r>
      <w:r w:rsidRPr="00DA33BD">
        <w:rPr>
          <w:rFonts w:asciiTheme="minorHAnsi" w:hAnsiTheme="minorHAnsi" w:cstheme="minorHAnsi"/>
          <w:color w:val="363435"/>
          <w:spacing w:val="4"/>
          <w:w w:val="101"/>
        </w:rPr>
        <w:t>d</w:t>
      </w:r>
      <w:r w:rsidRPr="00DA33BD">
        <w:rPr>
          <w:rFonts w:asciiTheme="minorHAnsi" w:hAnsiTheme="minorHAnsi" w:cstheme="minorHAnsi"/>
          <w:color w:val="363435"/>
          <w:w w:val="99"/>
        </w:rPr>
        <w:t>r</w:t>
      </w:r>
      <w:r w:rsidRPr="00DA33BD">
        <w:rPr>
          <w:rFonts w:asciiTheme="minorHAnsi" w:hAnsiTheme="minorHAnsi" w:cstheme="minorHAnsi"/>
          <w:color w:val="363435"/>
          <w:spacing w:val="4"/>
          <w:w w:val="89"/>
        </w:rPr>
        <w:t>e</w:t>
      </w:r>
      <w:r w:rsidRPr="00DA33BD">
        <w:rPr>
          <w:rFonts w:asciiTheme="minorHAnsi" w:hAnsiTheme="minorHAnsi" w:cstheme="minorHAnsi"/>
          <w:color w:val="363435"/>
          <w:spacing w:val="3"/>
          <w:w w:val="83"/>
        </w:rPr>
        <w:t>s</w:t>
      </w:r>
      <w:r w:rsidRPr="00DA33BD">
        <w:rPr>
          <w:rFonts w:asciiTheme="minorHAnsi" w:hAnsiTheme="minorHAnsi" w:cstheme="minorHAnsi"/>
          <w:color w:val="363435"/>
          <w:spacing w:val="1"/>
          <w:w w:val="83"/>
        </w:rPr>
        <w:t>s</w:t>
      </w:r>
      <w:r w:rsidRPr="00DA33BD">
        <w:rPr>
          <w:rFonts w:asciiTheme="minorHAnsi" w:hAnsiTheme="minorHAnsi" w:cstheme="minorHAnsi"/>
          <w:color w:val="363435"/>
          <w:spacing w:val="4"/>
          <w:w w:val="89"/>
        </w:rPr>
        <w:t>e</w:t>
      </w:r>
      <w:r w:rsidRPr="00DA33BD">
        <w:rPr>
          <w:rFonts w:asciiTheme="minorHAnsi" w:hAnsiTheme="minorHAnsi" w:cstheme="minorHAnsi"/>
          <w:color w:val="363435"/>
          <w:w w:val="83"/>
        </w:rPr>
        <w:t>s</w:t>
      </w:r>
    </w:p>
    <w:p w14:paraId="2EE703F7" w14:textId="77777777" w:rsidR="009B6B06" w:rsidRPr="00DA33BD" w:rsidRDefault="007C22B3">
      <w:pPr>
        <w:tabs>
          <w:tab w:val="left" w:pos="900"/>
        </w:tabs>
        <w:spacing w:before="70" w:line="250" w:lineRule="auto"/>
        <w:ind w:left="908" w:right="1424" w:hanging="360"/>
        <w:rPr>
          <w:rFonts w:asciiTheme="minorHAnsi" w:hAnsiTheme="minorHAnsi" w:cstheme="minorHAnsi"/>
        </w:rPr>
      </w:pPr>
      <w:r w:rsidRPr="00DA33BD">
        <w:rPr>
          <w:rFonts w:asciiTheme="minorHAnsi" w:hAnsiTheme="minorHAnsi" w:cstheme="minorHAnsi"/>
          <w:color w:val="363435"/>
        </w:rPr>
        <w:t>•</w:t>
      </w:r>
      <w:r w:rsidRPr="00DA33BD">
        <w:rPr>
          <w:rFonts w:asciiTheme="minorHAnsi" w:hAnsiTheme="minorHAnsi" w:cstheme="minorHAnsi"/>
          <w:color w:val="363435"/>
          <w:spacing w:val="-43"/>
        </w:rPr>
        <w:t xml:space="preserve"> </w:t>
      </w:r>
      <w:r w:rsidRPr="00DA33BD">
        <w:rPr>
          <w:rFonts w:asciiTheme="minorHAnsi" w:hAnsiTheme="minorHAnsi" w:cstheme="minorHAnsi"/>
          <w:color w:val="363435"/>
        </w:rPr>
        <w:tab/>
      </w:r>
      <w:r w:rsidRPr="00DA33BD">
        <w:rPr>
          <w:rFonts w:asciiTheme="minorHAnsi" w:hAnsiTheme="minorHAnsi" w:cstheme="minorHAnsi"/>
          <w:color w:val="363435"/>
          <w:spacing w:val="1"/>
          <w:w w:val="95"/>
        </w:rPr>
        <w:t>f</w:t>
      </w:r>
      <w:r w:rsidRPr="00DA33BD">
        <w:rPr>
          <w:rFonts w:asciiTheme="minorHAnsi" w:hAnsiTheme="minorHAnsi" w:cstheme="minorHAnsi"/>
          <w:color w:val="363435"/>
          <w:spacing w:val="-2"/>
          <w:w w:val="95"/>
        </w:rPr>
        <w:t>o</w:t>
      </w:r>
      <w:r w:rsidRPr="00DA33BD">
        <w:rPr>
          <w:rFonts w:asciiTheme="minorHAnsi" w:hAnsiTheme="minorHAnsi" w:cstheme="minorHAnsi"/>
          <w:color w:val="363435"/>
          <w:spacing w:val="2"/>
          <w:w w:val="95"/>
        </w:rPr>
        <w:t>rm</w:t>
      </w:r>
      <w:r w:rsidRPr="00DA33BD">
        <w:rPr>
          <w:rFonts w:asciiTheme="minorHAnsi" w:hAnsiTheme="minorHAnsi" w:cstheme="minorHAnsi"/>
          <w:color w:val="363435"/>
          <w:spacing w:val="7"/>
          <w:w w:val="95"/>
        </w:rPr>
        <w:t>a</w:t>
      </w:r>
      <w:r w:rsidRPr="00DA33BD">
        <w:rPr>
          <w:rFonts w:asciiTheme="minorHAnsi" w:hAnsiTheme="minorHAnsi" w:cstheme="minorHAnsi"/>
          <w:color w:val="363435"/>
          <w:w w:val="95"/>
        </w:rPr>
        <w:t>l</w:t>
      </w:r>
      <w:r w:rsidRPr="00DA33BD">
        <w:rPr>
          <w:rFonts w:asciiTheme="minorHAnsi" w:hAnsiTheme="minorHAnsi" w:cstheme="minorHAnsi"/>
          <w:color w:val="363435"/>
          <w:spacing w:val="5"/>
          <w:w w:val="95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-2"/>
        </w:rPr>
        <w:t>o</w:t>
      </w:r>
      <w:r w:rsidRPr="00DA33BD">
        <w:rPr>
          <w:rFonts w:asciiTheme="minorHAnsi" w:hAnsiTheme="minorHAnsi" w:cstheme="minorHAnsi"/>
          <w:color w:val="363435"/>
        </w:rPr>
        <w:t>r</w:t>
      </w:r>
      <w:r w:rsidRPr="00DA33BD">
        <w:rPr>
          <w:rFonts w:asciiTheme="minorHAnsi" w:hAnsiTheme="minorHAnsi" w:cstheme="minorHAnsi"/>
          <w:color w:val="363435"/>
          <w:spacing w:val="-4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2"/>
          <w:w w:val="94"/>
        </w:rPr>
        <w:t>a</w:t>
      </w:r>
      <w:r w:rsidRPr="00DA33BD">
        <w:rPr>
          <w:rFonts w:asciiTheme="minorHAnsi" w:hAnsiTheme="minorHAnsi" w:cstheme="minorHAnsi"/>
          <w:color w:val="363435"/>
          <w:spacing w:val="4"/>
          <w:w w:val="94"/>
        </w:rPr>
        <w:t>e</w:t>
      </w:r>
      <w:r w:rsidRPr="00DA33BD">
        <w:rPr>
          <w:rFonts w:asciiTheme="minorHAnsi" w:hAnsiTheme="minorHAnsi" w:cstheme="minorHAnsi"/>
          <w:color w:val="363435"/>
          <w:spacing w:val="1"/>
          <w:w w:val="94"/>
        </w:rPr>
        <w:t>s</w:t>
      </w:r>
      <w:r w:rsidRPr="00DA33BD">
        <w:rPr>
          <w:rFonts w:asciiTheme="minorHAnsi" w:hAnsiTheme="minorHAnsi" w:cstheme="minorHAnsi"/>
          <w:color w:val="363435"/>
          <w:spacing w:val="5"/>
          <w:w w:val="94"/>
        </w:rPr>
        <w:t>t</w:t>
      </w:r>
      <w:r w:rsidRPr="00DA33BD">
        <w:rPr>
          <w:rFonts w:asciiTheme="minorHAnsi" w:hAnsiTheme="minorHAnsi" w:cstheme="minorHAnsi"/>
          <w:color w:val="363435"/>
          <w:spacing w:val="-1"/>
          <w:w w:val="94"/>
        </w:rPr>
        <w:t>h</w:t>
      </w:r>
      <w:r w:rsidRPr="00DA33BD">
        <w:rPr>
          <w:rFonts w:asciiTheme="minorHAnsi" w:hAnsiTheme="minorHAnsi" w:cstheme="minorHAnsi"/>
          <w:color w:val="363435"/>
          <w:spacing w:val="2"/>
          <w:w w:val="94"/>
        </w:rPr>
        <w:t>e</w:t>
      </w:r>
      <w:r w:rsidRPr="00DA33BD">
        <w:rPr>
          <w:rFonts w:asciiTheme="minorHAnsi" w:hAnsiTheme="minorHAnsi" w:cstheme="minorHAnsi"/>
          <w:color w:val="363435"/>
          <w:spacing w:val="4"/>
          <w:w w:val="94"/>
        </w:rPr>
        <w:t>t</w:t>
      </w:r>
      <w:r w:rsidRPr="00DA33BD">
        <w:rPr>
          <w:rFonts w:asciiTheme="minorHAnsi" w:hAnsiTheme="minorHAnsi" w:cstheme="minorHAnsi"/>
          <w:color w:val="363435"/>
          <w:spacing w:val="-1"/>
          <w:w w:val="94"/>
        </w:rPr>
        <w:t>i</w:t>
      </w:r>
      <w:r w:rsidRPr="00DA33BD">
        <w:rPr>
          <w:rFonts w:asciiTheme="minorHAnsi" w:hAnsiTheme="minorHAnsi" w:cstheme="minorHAnsi"/>
          <w:color w:val="363435"/>
          <w:w w:val="94"/>
        </w:rPr>
        <w:t>c</w:t>
      </w:r>
      <w:r w:rsidRPr="00DA33BD">
        <w:rPr>
          <w:rFonts w:asciiTheme="minorHAnsi" w:hAnsiTheme="minorHAnsi" w:cstheme="minorHAnsi"/>
          <w:color w:val="363435"/>
          <w:spacing w:val="6"/>
          <w:w w:val="94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3"/>
          <w:w w:val="94"/>
        </w:rPr>
        <w:t>c</w:t>
      </w:r>
      <w:r w:rsidRPr="00DA33BD">
        <w:rPr>
          <w:rFonts w:asciiTheme="minorHAnsi" w:hAnsiTheme="minorHAnsi" w:cstheme="minorHAnsi"/>
          <w:color w:val="363435"/>
          <w:spacing w:val="-2"/>
          <w:w w:val="94"/>
        </w:rPr>
        <w:t>o</w:t>
      </w:r>
      <w:r w:rsidRPr="00DA33BD">
        <w:rPr>
          <w:rFonts w:asciiTheme="minorHAnsi" w:hAnsiTheme="minorHAnsi" w:cstheme="minorHAnsi"/>
          <w:color w:val="363435"/>
          <w:spacing w:val="-1"/>
          <w:w w:val="94"/>
        </w:rPr>
        <w:t>n</w:t>
      </w:r>
      <w:r w:rsidRPr="00DA33BD">
        <w:rPr>
          <w:rFonts w:asciiTheme="minorHAnsi" w:hAnsiTheme="minorHAnsi" w:cstheme="minorHAnsi"/>
          <w:color w:val="363435"/>
          <w:spacing w:val="4"/>
          <w:w w:val="94"/>
        </w:rPr>
        <w:t>c</w:t>
      </w:r>
      <w:r w:rsidRPr="00DA33BD">
        <w:rPr>
          <w:rFonts w:asciiTheme="minorHAnsi" w:hAnsiTheme="minorHAnsi" w:cstheme="minorHAnsi"/>
          <w:color w:val="363435"/>
          <w:w w:val="94"/>
        </w:rPr>
        <w:t>e</w:t>
      </w:r>
      <w:r w:rsidRPr="00DA33BD">
        <w:rPr>
          <w:rFonts w:asciiTheme="minorHAnsi" w:hAnsiTheme="minorHAnsi" w:cstheme="minorHAnsi"/>
          <w:color w:val="363435"/>
          <w:spacing w:val="2"/>
          <w:w w:val="94"/>
        </w:rPr>
        <w:t>r</w:t>
      </w:r>
      <w:r w:rsidRPr="00DA33BD">
        <w:rPr>
          <w:rFonts w:asciiTheme="minorHAnsi" w:hAnsiTheme="minorHAnsi" w:cstheme="minorHAnsi"/>
          <w:color w:val="363435"/>
          <w:spacing w:val="3"/>
          <w:w w:val="94"/>
        </w:rPr>
        <w:t>n</w:t>
      </w:r>
      <w:r w:rsidRPr="00DA33BD">
        <w:rPr>
          <w:rFonts w:asciiTheme="minorHAnsi" w:hAnsiTheme="minorHAnsi" w:cstheme="minorHAnsi"/>
          <w:color w:val="363435"/>
          <w:w w:val="94"/>
        </w:rPr>
        <w:t>s</w:t>
      </w:r>
      <w:r w:rsidRPr="00DA33BD">
        <w:rPr>
          <w:rFonts w:asciiTheme="minorHAnsi" w:hAnsiTheme="minorHAnsi" w:cstheme="minorHAnsi"/>
          <w:color w:val="363435"/>
          <w:spacing w:val="12"/>
          <w:w w:val="94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-5"/>
        </w:rPr>
        <w:t>(</w:t>
      </w:r>
      <w:r w:rsidRPr="00DA33BD">
        <w:rPr>
          <w:rFonts w:asciiTheme="minorHAnsi" w:hAnsiTheme="minorHAnsi" w:cstheme="minorHAnsi"/>
          <w:color w:val="363435"/>
          <w:spacing w:val="1"/>
        </w:rPr>
        <w:t>f</w:t>
      </w:r>
      <w:r w:rsidRPr="00DA33BD">
        <w:rPr>
          <w:rFonts w:asciiTheme="minorHAnsi" w:hAnsiTheme="minorHAnsi" w:cstheme="minorHAnsi"/>
          <w:color w:val="363435"/>
          <w:spacing w:val="-2"/>
        </w:rPr>
        <w:t>o</w:t>
      </w:r>
      <w:r w:rsidRPr="00DA33BD">
        <w:rPr>
          <w:rFonts w:asciiTheme="minorHAnsi" w:hAnsiTheme="minorHAnsi" w:cstheme="minorHAnsi"/>
          <w:color w:val="363435"/>
        </w:rPr>
        <w:t>r</w:t>
      </w:r>
      <w:r w:rsidRPr="00DA33BD">
        <w:rPr>
          <w:rFonts w:asciiTheme="minorHAnsi" w:hAnsiTheme="minorHAnsi" w:cstheme="minorHAnsi"/>
          <w:color w:val="363435"/>
          <w:spacing w:val="-15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3"/>
          <w:w w:val="93"/>
        </w:rPr>
        <w:t>e</w:t>
      </w:r>
      <w:r w:rsidRPr="00DA33BD">
        <w:rPr>
          <w:rFonts w:asciiTheme="minorHAnsi" w:hAnsiTheme="minorHAnsi" w:cstheme="minorHAnsi"/>
          <w:color w:val="363435"/>
          <w:spacing w:val="4"/>
          <w:w w:val="93"/>
        </w:rPr>
        <w:t>x</w:t>
      </w:r>
      <w:r w:rsidRPr="00DA33BD">
        <w:rPr>
          <w:rFonts w:asciiTheme="minorHAnsi" w:hAnsiTheme="minorHAnsi" w:cstheme="minorHAnsi"/>
          <w:color w:val="363435"/>
          <w:spacing w:val="6"/>
          <w:w w:val="93"/>
        </w:rPr>
        <w:t>a</w:t>
      </w:r>
      <w:r w:rsidRPr="00DA33BD">
        <w:rPr>
          <w:rFonts w:asciiTheme="minorHAnsi" w:hAnsiTheme="minorHAnsi" w:cstheme="minorHAnsi"/>
          <w:color w:val="363435"/>
          <w:spacing w:val="-2"/>
          <w:w w:val="93"/>
        </w:rPr>
        <w:t>m</w:t>
      </w:r>
      <w:r w:rsidRPr="00DA33BD">
        <w:rPr>
          <w:rFonts w:asciiTheme="minorHAnsi" w:hAnsiTheme="minorHAnsi" w:cstheme="minorHAnsi"/>
          <w:color w:val="363435"/>
          <w:spacing w:val="-1"/>
          <w:w w:val="93"/>
        </w:rPr>
        <w:t>pl</w:t>
      </w:r>
      <w:r w:rsidRPr="00DA33BD">
        <w:rPr>
          <w:rFonts w:asciiTheme="minorHAnsi" w:hAnsiTheme="minorHAnsi" w:cstheme="minorHAnsi"/>
          <w:color w:val="363435"/>
          <w:spacing w:val="1"/>
          <w:w w:val="93"/>
        </w:rPr>
        <w:t>e</w:t>
      </w:r>
      <w:r w:rsidRPr="00DA33BD">
        <w:rPr>
          <w:rFonts w:asciiTheme="minorHAnsi" w:hAnsiTheme="minorHAnsi" w:cstheme="minorHAnsi"/>
          <w:color w:val="363435"/>
          <w:w w:val="93"/>
        </w:rPr>
        <w:t>:</w:t>
      </w:r>
      <w:r w:rsidRPr="00DA33BD">
        <w:rPr>
          <w:rFonts w:asciiTheme="minorHAnsi" w:hAnsiTheme="minorHAnsi" w:cstheme="minorHAnsi"/>
          <w:color w:val="363435"/>
          <w:spacing w:val="5"/>
          <w:w w:val="93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3"/>
          <w:w w:val="93"/>
        </w:rPr>
        <w:t>c</w:t>
      </w:r>
      <w:r w:rsidRPr="00DA33BD">
        <w:rPr>
          <w:rFonts w:asciiTheme="minorHAnsi" w:hAnsiTheme="minorHAnsi" w:cstheme="minorHAnsi"/>
          <w:color w:val="363435"/>
          <w:spacing w:val="-1"/>
          <w:w w:val="93"/>
        </w:rPr>
        <w:t>ol</w:t>
      </w:r>
      <w:r w:rsidRPr="00DA33BD">
        <w:rPr>
          <w:rFonts w:asciiTheme="minorHAnsi" w:hAnsiTheme="minorHAnsi" w:cstheme="minorHAnsi"/>
          <w:color w:val="363435"/>
          <w:spacing w:val="-2"/>
          <w:w w:val="93"/>
        </w:rPr>
        <w:t>o</w:t>
      </w:r>
      <w:r w:rsidRPr="00DA33BD">
        <w:rPr>
          <w:rFonts w:asciiTheme="minorHAnsi" w:hAnsiTheme="minorHAnsi" w:cstheme="minorHAnsi"/>
          <w:color w:val="363435"/>
          <w:w w:val="93"/>
        </w:rPr>
        <w:t>r</w:t>
      </w:r>
      <w:r w:rsidRPr="00DA33BD">
        <w:rPr>
          <w:rFonts w:asciiTheme="minorHAnsi" w:hAnsiTheme="minorHAnsi" w:cstheme="minorHAnsi"/>
          <w:color w:val="363435"/>
          <w:spacing w:val="11"/>
          <w:w w:val="93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-2"/>
          <w:w w:val="93"/>
        </w:rPr>
        <w:t>p</w:t>
      </w:r>
      <w:r w:rsidRPr="00DA33BD">
        <w:rPr>
          <w:rFonts w:asciiTheme="minorHAnsi" w:hAnsiTheme="minorHAnsi" w:cstheme="minorHAnsi"/>
          <w:color w:val="363435"/>
          <w:w w:val="93"/>
        </w:rPr>
        <w:t>r</w:t>
      </w:r>
      <w:r w:rsidRPr="00DA33BD">
        <w:rPr>
          <w:rFonts w:asciiTheme="minorHAnsi" w:hAnsiTheme="minorHAnsi" w:cstheme="minorHAnsi"/>
          <w:color w:val="363435"/>
          <w:spacing w:val="2"/>
          <w:w w:val="93"/>
        </w:rPr>
        <w:t>e</w:t>
      </w:r>
      <w:r w:rsidRPr="00DA33BD">
        <w:rPr>
          <w:rFonts w:asciiTheme="minorHAnsi" w:hAnsiTheme="minorHAnsi" w:cstheme="minorHAnsi"/>
          <w:color w:val="363435"/>
          <w:spacing w:val="1"/>
          <w:w w:val="93"/>
        </w:rPr>
        <w:t>f</w:t>
      </w:r>
      <w:r w:rsidRPr="00DA33BD">
        <w:rPr>
          <w:rFonts w:asciiTheme="minorHAnsi" w:hAnsiTheme="minorHAnsi" w:cstheme="minorHAnsi"/>
          <w:color w:val="363435"/>
          <w:w w:val="93"/>
        </w:rPr>
        <w:t>ere</w:t>
      </w:r>
      <w:r w:rsidRPr="00DA33BD">
        <w:rPr>
          <w:rFonts w:asciiTheme="minorHAnsi" w:hAnsiTheme="minorHAnsi" w:cstheme="minorHAnsi"/>
          <w:color w:val="363435"/>
          <w:spacing w:val="-1"/>
          <w:w w:val="93"/>
        </w:rPr>
        <w:t>n</w:t>
      </w:r>
      <w:r w:rsidRPr="00DA33BD">
        <w:rPr>
          <w:rFonts w:asciiTheme="minorHAnsi" w:hAnsiTheme="minorHAnsi" w:cstheme="minorHAnsi"/>
          <w:color w:val="363435"/>
          <w:spacing w:val="4"/>
          <w:w w:val="93"/>
        </w:rPr>
        <w:t>ce</w:t>
      </w:r>
      <w:r w:rsidRPr="00DA33BD">
        <w:rPr>
          <w:rFonts w:asciiTheme="minorHAnsi" w:hAnsiTheme="minorHAnsi" w:cstheme="minorHAnsi"/>
          <w:color w:val="363435"/>
          <w:spacing w:val="1"/>
          <w:w w:val="93"/>
        </w:rPr>
        <w:t>s</w:t>
      </w:r>
      <w:r w:rsidRPr="00DA33BD">
        <w:rPr>
          <w:rFonts w:asciiTheme="minorHAnsi" w:hAnsiTheme="minorHAnsi" w:cstheme="minorHAnsi"/>
          <w:color w:val="363435"/>
          <w:w w:val="93"/>
        </w:rPr>
        <w:t>,</w:t>
      </w:r>
      <w:r w:rsidRPr="00DA33BD">
        <w:rPr>
          <w:rFonts w:asciiTheme="minorHAnsi" w:hAnsiTheme="minorHAnsi" w:cstheme="minorHAnsi"/>
          <w:color w:val="363435"/>
          <w:spacing w:val="7"/>
          <w:w w:val="93"/>
        </w:rPr>
        <w:t xml:space="preserve"> </w:t>
      </w:r>
      <w:r w:rsidRPr="00DA33BD">
        <w:rPr>
          <w:rFonts w:asciiTheme="minorHAnsi" w:hAnsiTheme="minorHAnsi" w:cstheme="minorHAnsi"/>
          <w:color w:val="363435"/>
        </w:rPr>
        <w:t>a</w:t>
      </w:r>
      <w:r w:rsidRPr="00DA33BD">
        <w:rPr>
          <w:rFonts w:asciiTheme="minorHAnsi" w:hAnsiTheme="minorHAnsi" w:cstheme="minorHAnsi"/>
          <w:color w:val="363435"/>
          <w:spacing w:val="4"/>
        </w:rPr>
        <w:t>t</w:t>
      </w:r>
      <w:r w:rsidRPr="00DA33BD">
        <w:rPr>
          <w:rFonts w:asciiTheme="minorHAnsi" w:hAnsiTheme="minorHAnsi" w:cstheme="minorHAnsi"/>
          <w:color w:val="363435"/>
        </w:rPr>
        <w:t>te</w:t>
      </w:r>
      <w:r w:rsidRPr="00DA33BD">
        <w:rPr>
          <w:rFonts w:asciiTheme="minorHAnsi" w:hAnsiTheme="minorHAnsi" w:cstheme="minorHAnsi"/>
          <w:color w:val="363435"/>
          <w:spacing w:val="-3"/>
        </w:rPr>
        <w:t>n</w:t>
      </w:r>
      <w:r w:rsidRPr="00DA33BD">
        <w:rPr>
          <w:rFonts w:asciiTheme="minorHAnsi" w:hAnsiTheme="minorHAnsi" w:cstheme="minorHAnsi"/>
          <w:color w:val="363435"/>
          <w:spacing w:val="4"/>
        </w:rPr>
        <w:t>t</w:t>
      </w:r>
      <w:r w:rsidRPr="00DA33BD">
        <w:rPr>
          <w:rFonts w:asciiTheme="minorHAnsi" w:hAnsiTheme="minorHAnsi" w:cstheme="minorHAnsi"/>
          <w:color w:val="363435"/>
          <w:spacing w:val="-1"/>
        </w:rPr>
        <w:t>i</w:t>
      </w:r>
      <w:r w:rsidRPr="00DA33BD">
        <w:rPr>
          <w:rFonts w:asciiTheme="minorHAnsi" w:hAnsiTheme="minorHAnsi" w:cstheme="minorHAnsi"/>
          <w:color w:val="363435"/>
          <w:spacing w:val="-2"/>
        </w:rPr>
        <w:t>o</w:t>
      </w:r>
      <w:r w:rsidRPr="00DA33BD">
        <w:rPr>
          <w:rFonts w:asciiTheme="minorHAnsi" w:hAnsiTheme="minorHAnsi" w:cstheme="minorHAnsi"/>
          <w:color w:val="363435"/>
        </w:rPr>
        <w:t>n</w:t>
      </w:r>
      <w:r w:rsidRPr="00DA33BD">
        <w:rPr>
          <w:rFonts w:asciiTheme="minorHAnsi" w:hAnsiTheme="minorHAnsi" w:cstheme="minorHAnsi"/>
          <w:color w:val="363435"/>
          <w:spacing w:val="1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-1"/>
        </w:rPr>
        <w:t>t</w:t>
      </w:r>
      <w:r w:rsidRPr="00DA33BD">
        <w:rPr>
          <w:rFonts w:asciiTheme="minorHAnsi" w:hAnsiTheme="minorHAnsi" w:cstheme="minorHAnsi"/>
          <w:color w:val="363435"/>
        </w:rPr>
        <w:t>o</w:t>
      </w:r>
      <w:r w:rsidRPr="00DA33BD">
        <w:rPr>
          <w:rFonts w:asciiTheme="minorHAnsi" w:hAnsiTheme="minorHAnsi" w:cstheme="minorHAnsi"/>
          <w:color w:val="363435"/>
          <w:spacing w:val="3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1"/>
          <w:w w:val="92"/>
        </w:rPr>
        <w:t>s</w:t>
      </w:r>
      <w:r w:rsidRPr="00DA33BD">
        <w:rPr>
          <w:rFonts w:asciiTheme="minorHAnsi" w:hAnsiTheme="minorHAnsi" w:cstheme="minorHAnsi"/>
          <w:color w:val="363435"/>
          <w:spacing w:val="4"/>
          <w:w w:val="92"/>
        </w:rPr>
        <w:t>u</w:t>
      </w:r>
      <w:r w:rsidRPr="00DA33BD">
        <w:rPr>
          <w:rFonts w:asciiTheme="minorHAnsi" w:hAnsiTheme="minorHAnsi" w:cstheme="minorHAnsi"/>
          <w:color w:val="363435"/>
          <w:spacing w:val="5"/>
          <w:w w:val="92"/>
        </w:rPr>
        <w:t>r</w:t>
      </w:r>
      <w:r w:rsidRPr="00DA33BD">
        <w:rPr>
          <w:rFonts w:asciiTheme="minorHAnsi" w:hAnsiTheme="minorHAnsi" w:cstheme="minorHAnsi"/>
          <w:color w:val="363435"/>
          <w:spacing w:val="3"/>
          <w:w w:val="92"/>
        </w:rPr>
        <w:t>f</w:t>
      </w:r>
      <w:r w:rsidRPr="00DA33BD">
        <w:rPr>
          <w:rFonts w:asciiTheme="minorHAnsi" w:hAnsiTheme="minorHAnsi" w:cstheme="minorHAnsi"/>
          <w:color w:val="363435"/>
          <w:spacing w:val="2"/>
          <w:w w:val="92"/>
        </w:rPr>
        <w:t>a</w:t>
      </w:r>
      <w:r w:rsidRPr="00DA33BD">
        <w:rPr>
          <w:rFonts w:asciiTheme="minorHAnsi" w:hAnsiTheme="minorHAnsi" w:cstheme="minorHAnsi"/>
          <w:color w:val="363435"/>
          <w:spacing w:val="4"/>
          <w:w w:val="92"/>
        </w:rPr>
        <w:t>c</w:t>
      </w:r>
      <w:r w:rsidRPr="00DA33BD">
        <w:rPr>
          <w:rFonts w:asciiTheme="minorHAnsi" w:hAnsiTheme="minorHAnsi" w:cstheme="minorHAnsi"/>
          <w:color w:val="363435"/>
          <w:w w:val="92"/>
        </w:rPr>
        <w:t>e</w:t>
      </w:r>
      <w:r w:rsidRPr="00DA33BD">
        <w:rPr>
          <w:rFonts w:asciiTheme="minorHAnsi" w:hAnsiTheme="minorHAnsi" w:cstheme="minorHAnsi"/>
          <w:color w:val="363435"/>
          <w:spacing w:val="5"/>
          <w:w w:val="92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-2"/>
        </w:rPr>
        <w:t>o</w:t>
      </w:r>
      <w:r w:rsidRPr="00DA33BD">
        <w:rPr>
          <w:rFonts w:asciiTheme="minorHAnsi" w:hAnsiTheme="minorHAnsi" w:cstheme="minorHAnsi"/>
          <w:color w:val="363435"/>
        </w:rPr>
        <w:t>r</w:t>
      </w:r>
      <w:r w:rsidRPr="00DA33BD">
        <w:rPr>
          <w:rFonts w:asciiTheme="minorHAnsi" w:hAnsiTheme="minorHAnsi" w:cstheme="minorHAnsi"/>
          <w:color w:val="363435"/>
          <w:spacing w:val="-4"/>
        </w:rPr>
        <w:t xml:space="preserve"> </w:t>
      </w:r>
      <w:r w:rsidRPr="00DA33BD">
        <w:rPr>
          <w:rFonts w:asciiTheme="minorHAnsi" w:hAnsiTheme="minorHAnsi" w:cstheme="minorHAnsi"/>
          <w:color w:val="363435"/>
          <w:w w:val="96"/>
        </w:rPr>
        <w:t>t</w:t>
      </w:r>
      <w:r w:rsidRPr="00DA33BD">
        <w:rPr>
          <w:rFonts w:asciiTheme="minorHAnsi" w:hAnsiTheme="minorHAnsi" w:cstheme="minorHAnsi"/>
          <w:color w:val="363435"/>
          <w:spacing w:val="3"/>
          <w:w w:val="96"/>
        </w:rPr>
        <w:t>e</w:t>
      </w:r>
      <w:r w:rsidRPr="00DA33BD">
        <w:rPr>
          <w:rFonts w:asciiTheme="minorHAnsi" w:hAnsiTheme="minorHAnsi" w:cstheme="minorHAnsi"/>
          <w:color w:val="363435"/>
          <w:spacing w:val="4"/>
          <w:w w:val="96"/>
        </w:rPr>
        <w:t>xtu</w:t>
      </w:r>
      <w:r w:rsidRPr="00DA33BD">
        <w:rPr>
          <w:rFonts w:asciiTheme="minorHAnsi" w:hAnsiTheme="minorHAnsi" w:cstheme="minorHAnsi"/>
          <w:color w:val="363435"/>
          <w:w w:val="96"/>
        </w:rPr>
        <w:t>r</w:t>
      </w:r>
      <w:r w:rsidRPr="00DA33BD">
        <w:rPr>
          <w:rFonts w:asciiTheme="minorHAnsi" w:hAnsiTheme="minorHAnsi" w:cstheme="minorHAnsi"/>
          <w:color w:val="363435"/>
          <w:spacing w:val="1"/>
          <w:w w:val="96"/>
        </w:rPr>
        <w:t>e</w:t>
      </w:r>
      <w:r w:rsidRPr="00DA33BD">
        <w:rPr>
          <w:rFonts w:asciiTheme="minorHAnsi" w:hAnsiTheme="minorHAnsi" w:cstheme="minorHAnsi"/>
          <w:color w:val="363435"/>
          <w:w w:val="96"/>
        </w:rPr>
        <w:t>,</w:t>
      </w:r>
      <w:r w:rsidRPr="00DA33BD">
        <w:rPr>
          <w:rFonts w:asciiTheme="minorHAnsi" w:hAnsiTheme="minorHAnsi" w:cstheme="minorHAnsi"/>
          <w:color w:val="363435"/>
          <w:spacing w:val="6"/>
          <w:w w:val="96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-1"/>
        </w:rPr>
        <w:t>r</w:t>
      </w:r>
      <w:r w:rsidRPr="00DA33BD">
        <w:rPr>
          <w:rFonts w:asciiTheme="minorHAnsi" w:hAnsiTheme="minorHAnsi" w:cstheme="minorHAnsi"/>
          <w:color w:val="363435"/>
          <w:spacing w:val="-2"/>
        </w:rPr>
        <w:t>h</w:t>
      </w:r>
      <w:r w:rsidRPr="00DA33BD">
        <w:rPr>
          <w:rFonts w:asciiTheme="minorHAnsi" w:hAnsiTheme="minorHAnsi" w:cstheme="minorHAnsi"/>
          <w:color w:val="363435"/>
          <w:spacing w:val="7"/>
        </w:rPr>
        <w:t>y</w:t>
      </w:r>
      <w:r w:rsidRPr="00DA33BD">
        <w:rPr>
          <w:rFonts w:asciiTheme="minorHAnsi" w:hAnsiTheme="minorHAnsi" w:cstheme="minorHAnsi"/>
          <w:color w:val="363435"/>
          <w:spacing w:val="5"/>
        </w:rPr>
        <w:t>t</w:t>
      </w:r>
      <w:r w:rsidRPr="00DA33BD">
        <w:rPr>
          <w:rFonts w:asciiTheme="minorHAnsi" w:hAnsiTheme="minorHAnsi" w:cstheme="minorHAnsi"/>
          <w:color w:val="363435"/>
          <w:spacing w:val="4"/>
        </w:rPr>
        <w:t>h</w:t>
      </w:r>
      <w:r w:rsidRPr="00DA33BD">
        <w:rPr>
          <w:rFonts w:asciiTheme="minorHAnsi" w:hAnsiTheme="minorHAnsi" w:cstheme="minorHAnsi"/>
          <w:color w:val="363435"/>
          <w:spacing w:val="3"/>
        </w:rPr>
        <w:t>m</w:t>
      </w:r>
      <w:r w:rsidRPr="00DA33BD">
        <w:rPr>
          <w:rFonts w:asciiTheme="minorHAnsi" w:hAnsiTheme="minorHAnsi" w:cstheme="minorHAnsi"/>
          <w:color w:val="363435"/>
          <w:spacing w:val="-1"/>
        </w:rPr>
        <w:t>i</w:t>
      </w:r>
      <w:r w:rsidRPr="00DA33BD">
        <w:rPr>
          <w:rFonts w:asciiTheme="minorHAnsi" w:hAnsiTheme="minorHAnsi" w:cstheme="minorHAnsi"/>
          <w:color w:val="363435"/>
        </w:rPr>
        <w:t xml:space="preserve">c </w:t>
      </w:r>
      <w:r w:rsidRPr="00DA33BD">
        <w:rPr>
          <w:rFonts w:asciiTheme="minorHAnsi" w:hAnsiTheme="minorHAnsi" w:cstheme="minorHAnsi"/>
          <w:color w:val="363435"/>
          <w:spacing w:val="-2"/>
          <w:w w:val="96"/>
        </w:rPr>
        <w:t>o</w:t>
      </w:r>
      <w:r w:rsidRPr="00DA33BD">
        <w:rPr>
          <w:rFonts w:asciiTheme="minorHAnsi" w:hAnsiTheme="minorHAnsi" w:cstheme="minorHAnsi"/>
          <w:color w:val="363435"/>
          <w:spacing w:val="2"/>
          <w:w w:val="96"/>
        </w:rPr>
        <w:t>r</w:t>
      </w:r>
      <w:r w:rsidRPr="00DA33BD">
        <w:rPr>
          <w:rFonts w:asciiTheme="minorHAnsi" w:hAnsiTheme="minorHAnsi" w:cstheme="minorHAnsi"/>
          <w:color w:val="363435"/>
          <w:spacing w:val="4"/>
          <w:w w:val="96"/>
        </w:rPr>
        <w:t>g</w:t>
      </w:r>
      <w:r w:rsidRPr="00DA33BD">
        <w:rPr>
          <w:rFonts w:asciiTheme="minorHAnsi" w:hAnsiTheme="minorHAnsi" w:cstheme="minorHAnsi"/>
          <w:color w:val="363435"/>
          <w:spacing w:val="6"/>
          <w:w w:val="96"/>
        </w:rPr>
        <w:t>a</w:t>
      </w:r>
      <w:r w:rsidRPr="00DA33BD">
        <w:rPr>
          <w:rFonts w:asciiTheme="minorHAnsi" w:hAnsiTheme="minorHAnsi" w:cstheme="minorHAnsi"/>
          <w:color w:val="363435"/>
          <w:spacing w:val="3"/>
          <w:w w:val="96"/>
        </w:rPr>
        <w:t>n</w:t>
      </w:r>
      <w:r w:rsidRPr="00DA33BD">
        <w:rPr>
          <w:rFonts w:asciiTheme="minorHAnsi" w:hAnsiTheme="minorHAnsi" w:cstheme="minorHAnsi"/>
          <w:color w:val="363435"/>
          <w:spacing w:val="4"/>
          <w:w w:val="96"/>
        </w:rPr>
        <w:t>i</w:t>
      </w:r>
      <w:r w:rsidRPr="00DA33BD">
        <w:rPr>
          <w:rFonts w:asciiTheme="minorHAnsi" w:hAnsiTheme="minorHAnsi" w:cstheme="minorHAnsi"/>
          <w:color w:val="363435"/>
          <w:spacing w:val="5"/>
          <w:w w:val="96"/>
        </w:rPr>
        <w:t>z</w:t>
      </w:r>
      <w:r w:rsidRPr="00DA33BD">
        <w:rPr>
          <w:rFonts w:asciiTheme="minorHAnsi" w:hAnsiTheme="minorHAnsi" w:cstheme="minorHAnsi"/>
          <w:color w:val="363435"/>
          <w:w w:val="96"/>
        </w:rPr>
        <w:t>a</w:t>
      </w:r>
      <w:r w:rsidRPr="00DA33BD">
        <w:rPr>
          <w:rFonts w:asciiTheme="minorHAnsi" w:hAnsiTheme="minorHAnsi" w:cstheme="minorHAnsi"/>
          <w:color w:val="363435"/>
          <w:spacing w:val="4"/>
          <w:w w:val="96"/>
        </w:rPr>
        <w:t>t</w:t>
      </w:r>
      <w:r w:rsidRPr="00DA33BD">
        <w:rPr>
          <w:rFonts w:asciiTheme="minorHAnsi" w:hAnsiTheme="minorHAnsi" w:cstheme="minorHAnsi"/>
          <w:color w:val="363435"/>
          <w:spacing w:val="-1"/>
          <w:w w:val="96"/>
        </w:rPr>
        <w:t>i</w:t>
      </w:r>
      <w:r w:rsidRPr="00DA33BD">
        <w:rPr>
          <w:rFonts w:asciiTheme="minorHAnsi" w:hAnsiTheme="minorHAnsi" w:cstheme="minorHAnsi"/>
          <w:color w:val="363435"/>
          <w:spacing w:val="-2"/>
          <w:w w:val="96"/>
        </w:rPr>
        <w:t>on</w:t>
      </w:r>
      <w:r w:rsidRPr="00DA33BD">
        <w:rPr>
          <w:rFonts w:asciiTheme="minorHAnsi" w:hAnsiTheme="minorHAnsi" w:cstheme="minorHAnsi"/>
          <w:color w:val="363435"/>
          <w:w w:val="96"/>
        </w:rPr>
        <w:t>,</w:t>
      </w:r>
      <w:r w:rsidRPr="00DA33BD">
        <w:rPr>
          <w:rFonts w:asciiTheme="minorHAnsi" w:hAnsiTheme="minorHAnsi" w:cstheme="minorHAnsi"/>
          <w:color w:val="363435"/>
          <w:spacing w:val="4"/>
          <w:w w:val="96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2"/>
        </w:rPr>
        <w:t>e</w:t>
      </w:r>
      <w:r w:rsidRPr="00DA33BD">
        <w:rPr>
          <w:rFonts w:asciiTheme="minorHAnsi" w:hAnsiTheme="minorHAnsi" w:cstheme="minorHAnsi"/>
          <w:color w:val="363435"/>
        </w:rPr>
        <w:t>t</w:t>
      </w:r>
      <w:r w:rsidRPr="00DA33BD">
        <w:rPr>
          <w:rFonts w:asciiTheme="minorHAnsi" w:hAnsiTheme="minorHAnsi" w:cstheme="minorHAnsi"/>
          <w:color w:val="363435"/>
          <w:spacing w:val="3"/>
        </w:rPr>
        <w:t>c</w:t>
      </w:r>
      <w:r w:rsidRPr="00DA33BD">
        <w:rPr>
          <w:rFonts w:asciiTheme="minorHAnsi" w:hAnsiTheme="minorHAnsi" w:cstheme="minorHAnsi"/>
          <w:color w:val="363435"/>
          <w:spacing w:val="-8"/>
        </w:rPr>
        <w:t>.</w:t>
      </w:r>
      <w:r w:rsidRPr="00DA33BD">
        <w:rPr>
          <w:rFonts w:asciiTheme="minorHAnsi" w:hAnsiTheme="minorHAnsi" w:cstheme="minorHAnsi"/>
          <w:color w:val="363435"/>
        </w:rPr>
        <w:t>)</w:t>
      </w:r>
    </w:p>
    <w:p w14:paraId="6F8FE68E" w14:textId="77777777" w:rsidR="009B6B06" w:rsidRPr="00DA33BD" w:rsidRDefault="007C22B3">
      <w:pPr>
        <w:spacing w:before="60"/>
        <w:ind w:left="548"/>
        <w:rPr>
          <w:rFonts w:asciiTheme="minorHAnsi" w:hAnsiTheme="minorHAnsi" w:cstheme="minorHAnsi"/>
        </w:rPr>
      </w:pPr>
      <w:r w:rsidRPr="00DA33BD">
        <w:rPr>
          <w:rFonts w:asciiTheme="minorHAnsi" w:hAnsiTheme="minorHAnsi" w:cstheme="minorHAnsi"/>
          <w:color w:val="363435"/>
        </w:rPr>
        <w:t xml:space="preserve">•    </w:t>
      </w:r>
      <w:r w:rsidRPr="00DA33BD">
        <w:rPr>
          <w:rFonts w:asciiTheme="minorHAnsi" w:hAnsiTheme="minorHAnsi" w:cstheme="minorHAnsi"/>
          <w:color w:val="363435"/>
          <w:spacing w:val="39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3"/>
          <w:w w:val="95"/>
        </w:rPr>
        <w:t>c</w:t>
      </w:r>
      <w:r w:rsidRPr="00DA33BD">
        <w:rPr>
          <w:rFonts w:asciiTheme="minorHAnsi" w:hAnsiTheme="minorHAnsi" w:cstheme="minorHAnsi"/>
          <w:color w:val="363435"/>
          <w:spacing w:val="-2"/>
          <w:w w:val="95"/>
        </w:rPr>
        <w:t>o</w:t>
      </w:r>
      <w:r w:rsidRPr="00DA33BD">
        <w:rPr>
          <w:rFonts w:asciiTheme="minorHAnsi" w:hAnsiTheme="minorHAnsi" w:cstheme="minorHAnsi"/>
          <w:color w:val="363435"/>
          <w:spacing w:val="-1"/>
          <w:w w:val="95"/>
        </w:rPr>
        <w:t>n</w:t>
      </w:r>
      <w:r w:rsidRPr="00DA33BD">
        <w:rPr>
          <w:rFonts w:asciiTheme="minorHAnsi" w:hAnsiTheme="minorHAnsi" w:cstheme="minorHAnsi"/>
          <w:color w:val="363435"/>
          <w:spacing w:val="4"/>
          <w:w w:val="95"/>
        </w:rPr>
        <w:t>c</w:t>
      </w:r>
      <w:r w:rsidRPr="00DA33BD">
        <w:rPr>
          <w:rFonts w:asciiTheme="minorHAnsi" w:hAnsiTheme="minorHAnsi" w:cstheme="minorHAnsi"/>
          <w:color w:val="363435"/>
          <w:spacing w:val="1"/>
          <w:w w:val="95"/>
        </w:rPr>
        <w:t>e</w:t>
      </w:r>
      <w:r w:rsidRPr="00DA33BD">
        <w:rPr>
          <w:rFonts w:asciiTheme="minorHAnsi" w:hAnsiTheme="minorHAnsi" w:cstheme="minorHAnsi"/>
          <w:color w:val="363435"/>
          <w:spacing w:val="-2"/>
          <w:w w:val="95"/>
        </w:rPr>
        <w:t>p</w:t>
      </w:r>
      <w:r w:rsidRPr="00DA33BD">
        <w:rPr>
          <w:rFonts w:asciiTheme="minorHAnsi" w:hAnsiTheme="minorHAnsi" w:cstheme="minorHAnsi"/>
          <w:color w:val="363435"/>
          <w:spacing w:val="4"/>
          <w:w w:val="95"/>
        </w:rPr>
        <w:t>t</w:t>
      </w:r>
      <w:r w:rsidRPr="00DA33BD">
        <w:rPr>
          <w:rFonts w:asciiTheme="minorHAnsi" w:hAnsiTheme="minorHAnsi" w:cstheme="minorHAnsi"/>
          <w:color w:val="363435"/>
          <w:w w:val="95"/>
        </w:rPr>
        <w:t>s</w:t>
      </w:r>
      <w:r w:rsidRPr="00DA33BD">
        <w:rPr>
          <w:rFonts w:asciiTheme="minorHAnsi" w:hAnsiTheme="minorHAnsi" w:cstheme="minorHAnsi"/>
          <w:color w:val="363435"/>
          <w:spacing w:val="6"/>
          <w:w w:val="95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6"/>
        </w:rPr>
        <w:t>a</w:t>
      </w:r>
      <w:r w:rsidRPr="00DA33BD">
        <w:rPr>
          <w:rFonts w:asciiTheme="minorHAnsi" w:hAnsiTheme="minorHAnsi" w:cstheme="minorHAnsi"/>
          <w:color w:val="363435"/>
          <w:spacing w:val="-1"/>
        </w:rPr>
        <w:t>n</w:t>
      </w:r>
      <w:r w:rsidRPr="00DA33BD">
        <w:rPr>
          <w:rFonts w:asciiTheme="minorHAnsi" w:hAnsiTheme="minorHAnsi" w:cstheme="minorHAnsi"/>
          <w:color w:val="363435"/>
          <w:spacing w:val="5"/>
        </w:rPr>
        <w:t>d</w:t>
      </w:r>
      <w:r w:rsidRPr="00DA33BD">
        <w:rPr>
          <w:rFonts w:asciiTheme="minorHAnsi" w:hAnsiTheme="minorHAnsi" w:cstheme="minorHAnsi"/>
          <w:color w:val="363435"/>
          <w:spacing w:val="-9"/>
        </w:rPr>
        <w:t>/</w:t>
      </w:r>
      <w:r w:rsidRPr="00DA33BD">
        <w:rPr>
          <w:rFonts w:asciiTheme="minorHAnsi" w:hAnsiTheme="minorHAnsi" w:cstheme="minorHAnsi"/>
          <w:color w:val="363435"/>
          <w:spacing w:val="-2"/>
        </w:rPr>
        <w:t>o</w:t>
      </w:r>
      <w:r w:rsidRPr="00DA33BD">
        <w:rPr>
          <w:rFonts w:asciiTheme="minorHAnsi" w:hAnsiTheme="minorHAnsi" w:cstheme="minorHAnsi"/>
          <w:color w:val="363435"/>
        </w:rPr>
        <w:t>r</w:t>
      </w:r>
      <w:r w:rsidRPr="00DA33BD">
        <w:rPr>
          <w:rFonts w:asciiTheme="minorHAnsi" w:hAnsiTheme="minorHAnsi" w:cstheme="minorHAnsi"/>
          <w:color w:val="363435"/>
          <w:spacing w:val="4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-1"/>
          <w:w w:val="95"/>
        </w:rPr>
        <w:t>m</w:t>
      </w:r>
      <w:r w:rsidRPr="00DA33BD">
        <w:rPr>
          <w:rFonts w:asciiTheme="minorHAnsi" w:hAnsiTheme="minorHAnsi" w:cstheme="minorHAnsi"/>
          <w:color w:val="363435"/>
          <w:spacing w:val="3"/>
          <w:w w:val="95"/>
        </w:rPr>
        <w:t>e</w:t>
      </w:r>
      <w:r w:rsidRPr="00DA33BD">
        <w:rPr>
          <w:rFonts w:asciiTheme="minorHAnsi" w:hAnsiTheme="minorHAnsi" w:cstheme="minorHAnsi"/>
          <w:color w:val="363435"/>
          <w:spacing w:val="6"/>
          <w:w w:val="95"/>
        </w:rPr>
        <w:t>a</w:t>
      </w:r>
      <w:r w:rsidRPr="00DA33BD">
        <w:rPr>
          <w:rFonts w:asciiTheme="minorHAnsi" w:hAnsiTheme="minorHAnsi" w:cstheme="minorHAnsi"/>
          <w:color w:val="363435"/>
          <w:spacing w:val="3"/>
          <w:w w:val="95"/>
        </w:rPr>
        <w:t>ni</w:t>
      </w:r>
      <w:r w:rsidRPr="00DA33BD">
        <w:rPr>
          <w:rFonts w:asciiTheme="minorHAnsi" w:hAnsiTheme="minorHAnsi" w:cstheme="minorHAnsi"/>
          <w:color w:val="363435"/>
          <w:spacing w:val="2"/>
          <w:w w:val="95"/>
        </w:rPr>
        <w:t>n</w:t>
      </w:r>
      <w:r w:rsidRPr="00DA33BD">
        <w:rPr>
          <w:rFonts w:asciiTheme="minorHAnsi" w:hAnsiTheme="minorHAnsi" w:cstheme="minorHAnsi"/>
          <w:color w:val="363435"/>
          <w:spacing w:val="4"/>
          <w:w w:val="95"/>
        </w:rPr>
        <w:t>g</w:t>
      </w:r>
      <w:r w:rsidRPr="00DA33BD">
        <w:rPr>
          <w:rFonts w:asciiTheme="minorHAnsi" w:hAnsiTheme="minorHAnsi" w:cstheme="minorHAnsi"/>
          <w:color w:val="363435"/>
          <w:w w:val="95"/>
        </w:rPr>
        <w:t>s</w:t>
      </w:r>
      <w:r w:rsidRPr="00DA33BD">
        <w:rPr>
          <w:rFonts w:asciiTheme="minorHAnsi" w:hAnsiTheme="minorHAnsi" w:cstheme="minorHAnsi"/>
          <w:color w:val="363435"/>
          <w:spacing w:val="7"/>
          <w:w w:val="95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3"/>
        </w:rPr>
        <w:t>e</w:t>
      </w:r>
      <w:r w:rsidRPr="00DA33BD">
        <w:rPr>
          <w:rFonts w:asciiTheme="minorHAnsi" w:hAnsiTheme="minorHAnsi" w:cstheme="minorHAnsi"/>
          <w:color w:val="363435"/>
          <w:spacing w:val="2"/>
        </w:rPr>
        <w:t>x</w:t>
      </w:r>
      <w:r w:rsidRPr="00DA33BD">
        <w:rPr>
          <w:rFonts w:asciiTheme="minorHAnsi" w:hAnsiTheme="minorHAnsi" w:cstheme="minorHAnsi"/>
          <w:color w:val="363435"/>
          <w:spacing w:val="-1"/>
        </w:rPr>
        <w:t>pl</w:t>
      </w:r>
      <w:r w:rsidRPr="00DA33BD">
        <w:rPr>
          <w:rFonts w:asciiTheme="minorHAnsi" w:hAnsiTheme="minorHAnsi" w:cstheme="minorHAnsi"/>
          <w:color w:val="363435"/>
          <w:spacing w:val="-2"/>
        </w:rPr>
        <w:t>o</w:t>
      </w:r>
      <w:r w:rsidRPr="00DA33BD">
        <w:rPr>
          <w:rFonts w:asciiTheme="minorHAnsi" w:hAnsiTheme="minorHAnsi" w:cstheme="minorHAnsi"/>
          <w:color w:val="363435"/>
        </w:rPr>
        <w:t>r</w:t>
      </w:r>
      <w:r w:rsidRPr="00DA33BD">
        <w:rPr>
          <w:rFonts w:asciiTheme="minorHAnsi" w:hAnsiTheme="minorHAnsi" w:cstheme="minorHAnsi"/>
          <w:color w:val="363435"/>
          <w:spacing w:val="2"/>
        </w:rPr>
        <w:t>e</w:t>
      </w:r>
      <w:r w:rsidRPr="00DA33BD">
        <w:rPr>
          <w:rFonts w:asciiTheme="minorHAnsi" w:hAnsiTheme="minorHAnsi" w:cstheme="minorHAnsi"/>
          <w:color w:val="363435"/>
        </w:rPr>
        <w:t>d</w:t>
      </w:r>
    </w:p>
    <w:p w14:paraId="7E8CCEE4" w14:textId="77777777" w:rsidR="009B6B06" w:rsidRPr="00DA33BD" w:rsidRDefault="009B6B06">
      <w:pPr>
        <w:spacing w:before="7" w:line="120" w:lineRule="exact"/>
        <w:rPr>
          <w:rFonts w:asciiTheme="minorHAnsi" w:hAnsiTheme="minorHAnsi" w:cstheme="minorHAnsi"/>
        </w:rPr>
      </w:pPr>
    </w:p>
    <w:p w14:paraId="7AEA0406" w14:textId="77777777" w:rsidR="009B6B06" w:rsidRPr="00DA33BD" w:rsidRDefault="009B6B06">
      <w:pPr>
        <w:spacing w:line="200" w:lineRule="exact"/>
        <w:rPr>
          <w:rFonts w:asciiTheme="minorHAnsi" w:hAnsiTheme="minorHAnsi" w:cstheme="minorHAnsi"/>
        </w:rPr>
      </w:pPr>
    </w:p>
    <w:p w14:paraId="7EA95C7A" w14:textId="77777777" w:rsidR="009B6B06" w:rsidRPr="00DA33BD" w:rsidRDefault="007C22B3">
      <w:pPr>
        <w:ind w:left="348"/>
        <w:rPr>
          <w:rFonts w:asciiTheme="minorHAnsi" w:eastAsia="Cambria" w:hAnsiTheme="minorHAnsi" w:cstheme="minorHAnsi"/>
        </w:rPr>
      </w:pPr>
      <w:r w:rsidRPr="00DA33BD">
        <w:rPr>
          <w:rFonts w:asciiTheme="minorHAnsi" w:eastAsia="Cambria" w:hAnsiTheme="minorHAnsi" w:cstheme="minorHAnsi"/>
          <w:b/>
          <w:color w:val="363435"/>
          <w:spacing w:val="1"/>
          <w:w w:val="129"/>
          <w:u w:color="363435"/>
        </w:rPr>
        <w:t>w</w:t>
      </w:r>
      <w:r w:rsidRPr="00DA33BD">
        <w:rPr>
          <w:rFonts w:asciiTheme="minorHAnsi" w:eastAsia="Cambria" w:hAnsiTheme="minorHAnsi" w:cstheme="minorHAnsi"/>
          <w:b/>
          <w:color w:val="363435"/>
          <w:spacing w:val="1"/>
          <w:w w:val="136"/>
          <w:u w:color="363435"/>
        </w:rPr>
        <w:t>r</w:t>
      </w:r>
      <w:r w:rsidRPr="00DA33BD">
        <w:rPr>
          <w:rFonts w:asciiTheme="minorHAnsi" w:eastAsia="Cambria" w:hAnsiTheme="minorHAnsi" w:cstheme="minorHAnsi"/>
          <w:b/>
          <w:color w:val="363435"/>
          <w:spacing w:val="1"/>
          <w:w w:val="91"/>
          <w:u w:color="363435"/>
        </w:rPr>
        <w:t>i</w:t>
      </w:r>
      <w:r w:rsidRPr="00DA33BD">
        <w:rPr>
          <w:rFonts w:asciiTheme="minorHAnsi" w:eastAsia="Cambria" w:hAnsiTheme="minorHAnsi" w:cstheme="minorHAnsi"/>
          <w:b/>
          <w:color w:val="363435"/>
          <w:spacing w:val="1"/>
          <w:w w:val="157"/>
          <w:u w:color="363435"/>
        </w:rPr>
        <w:t>t</w:t>
      </w:r>
      <w:r w:rsidRPr="00DA33BD">
        <w:rPr>
          <w:rFonts w:asciiTheme="minorHAnsi" w:eastAsia="Cambria" w:hAnsiTheme="minorHAnsi" w:cstheme="minorHAnsi"/>
          <w:b/>
          <w:color w:val="363435"/>
          <w:spacing w:val="2"/>
          <w:w w:val="91"/>
          <w:u w:color="363435"/>
        </w:rPr>
        <w:t>i</w:t>
      </w:r>
      <w:r w:rsidRPr="00DA33BD">
        <w:rPr>
          <w:rFonts w:asciiTheme="minorHAnsi" w:eastAsia="Cambria" w:hAnsiTheme="minorHAnsi" w:cstheme="minorHAnsi"/>
          <w:b/>
          <w:color w:val="363435"/>
          <w:w w:val="123"/>
          <w:u w:color="363435"/>
        </w:rPr>
        <w:t>n</w:t>
      </w:r>
      <w:r w:rsidRPr="00DA33BD">
        <w:rPr>
          <w:rFonts w:asciiTheme="minorHAnsi" w:eastAsia="Cambria" w:hAnsiTheme="minorHAnsi" w:cstheme="minorHAnsi"/>
          <w:b/>
          <w:color w:val="363435"/>
          <w:w w:val="143"/>
          <w:u w:color="363435"/>
        </w:rPr>
        <w:t>g</w:t>
      </w:r>
      <w:r w:rsidRPr="00DA33BD">
        <w:rPr>
          <w:rFonts w:asciiTheme="minorHAnsi" w:eastAsia="Cambria" w:hAnsiTheme="minorHAnsi" w:cstheme="minorHAnsi"/>
          <w:b/>
          <w:color w:val="363435"/>
          <w:spacing w:val="23"/>
          <w:w w:val="130"/>
          <w:u w:color="363435"/>
        </w:rPr>
        <w:t xml:space="preserve"> </w:t>
      </w:r>
      <w:r w:rsidRPr="00DA33BD">
        <w:rPr>
          <w:rFonts w:asciiTheme="minorHAnsi" w:eastAsia="Cambria" w:hAnsiTheme="minorHAnsi" w:cstheme="minorHAnsi"/>
          <w:b/>
          <w:color w:val="363435"/>
          <w:w w:val="125"/>
          <w:u w:color="363435"/>
        </w:rPr>
        <w:t>s</w:t>
      </w:r>
      <w:r w:rsidRPr="00DA33BD">
        <w:rPr>
          <w:rFonts w:asciiTheme="minorHAnsi" w:eastAsia="Cambria" w:hAnsiTheme="minorHAnsi" w:cstheme="minorHAnsi"/>
          <w:b/>
          <w:color w:val="363435"/>
          <w:spacing w:val="7"/>
          <w:w w:val="157"/>
          <w:u w:color="363435"/>
        </w:rPr>
        <w:t>t</w:t>
      </w:r>
      <w:r w:rsidRPr="00DA33BD">
        <w:rPr>
          <w:rFonts w:asciiTheme="minorHAnsi" w:eastAsia="Cambria" w:hAnsiTheme="minorHAnsi" w:cstheme="minorHAnsi"/>
          <w:b/>
          <w:color w:val="363435"/>
          <w:w w:val="143"/>
          <w:u w:color="363435"/>
        </w:rPr>
        <w:t>yl</w:t>
      </w:r>
      <w:r w:rsidRPr="00DA33BD">
        <w:rPr>
          <w:rFonts w:asciiTheme="minorHAnsi" w:eastAsia="Cambria" w:hAnsiTheme="minorHAnsi" w:cstheme="minorHAnsi"/>
          <w:b/>
          <w:color w:val="363435"/>
          <w:w w:val="108"/>
          <w:u w:color="363435"/>
        </w:rPr>
        <w:t>e</w:t>
      </w:r>
      <w:r w:rsidRPr="00DA33BD">
        <w:rPr>
          <w:rFonts w:asciiTheme="minorHAnsi" w:eastAsia="Cambria" w:hAnsiTheme="minorHAnsi" w:cstheme="minorHAnsi"/>
          <w:b/>
          <w:color w:val="363435"/>
          <w:spacing w:val="23"/>
          <w:w w:val="130"/>
          <w:u w:color="363435"/>
        </w:rPr>
        <w:t xml:space="preserve"> </w:t>
      </w:r>
      <w:r w:rsidRPr="00DA33BD">
        <w:rPr>
          <w:rFonts w:asciiTheme="minorHAnsi" w:eastAsia="Cambria" w:hAnsiTheme="minorHAnsi" w:cstheme="minorHAnsi"/>
          <w:b/>
          <w:color w:val="363435"/>
          <w:w w:val="136"/>
          <w:u w:color="363435"/>
        </w:rPr>
        <w:t>f</w:t>
      </w:r>
      <w:r w:rsidRPr="00DA33BD">
        <w:rPr>
          <w:rFonts w:asciiTheme="minorHAnsi" w:eastAsia="Cambria" w:hAnsiTheme="minorHAnsi" w:cstheme="minorHAnsi"/>
          <w:b/>
          <w:color w:val="363435"/>
          <w:spacing w:val="1"/>
          <w:w w:val="136"/>
          <w:u w:color="363435"/>
        </w:rPr>
        <w:t>o</w:t>
      </w:r>
      <w:r w:rsidRPr="00DA33BD">
        <w:rPr>
          <w:rFonts w:asciiTheme="minorHAnsi" w:eastAsia="Cambria" w:hAnsiTheme="minorHAnsi" w:cstheme="minorHAnsi"/>
          <w:b/>
          <w:color w:val="363435"/>
          <w:w w:val="136"/>
          <w:u w:color="363435"/>
        </w:rPr>
        <w:t>r</w:t>
      </w:r>
      <w:r w:rsidRPr="00DA33BD">
        <w:rPr>
          <w:rFonts w:asciiTheme="minorHAnsi" w:eastAsia="Cambria" w:hAnsiTheme="minorHAnsi" w:cstheme="minorHAnsi"/>
          <w:b/>
          <w:color w:val="363435"/>
          <w:spacing w:val="40"/>
          <w:w w:val="136"/>
          <w:u w:color="363435"/>
        </w:rPr>
        <w:t xml:space="preserve"> </w:t>
      </w:r>
      <w:r w:rsidRPr="00DA33BD">
        <w:rPr>
          <w:rFonts w:asciiTheme="minorHAnsi" w:eastAsia="Cambria" w:hAnsiTheme="minorHAnsi" w:cstheme="minorHAnsi"/>
          <w:b/>
          <w:color w:val="363435"/>
          <w:spacing w:val="1"/>
          <w:w w:val="136"/>
          <w:u w:color="363435"/>
        </w:rPr>
        <w:t>a</w:t>
      </w:r>
      <w:r w:rsidRPr="00DA33BD">
        <w:rPr>
          <w:rFonts w:asciiTheme="minorHAnsi" w:eastAsia="Cambria" w:hAnsiTheme="minorHAnsi" w:cstheme="minorHAnsi"/>
          <w:b/>
          <w:color w:val="363435"/>
          <w:w w:val="136"/>
          <w:u w:color="363435"/>
        </w:rPr>
        <w:t>n</w:t>
      </w:r>
      <w:r w:rsidRPr="00DA33BD">
        <w:rPr>
          <w:rFonts w:asciiTheme="minorHAnsi" w:eastAsia="Cambria" w:hAnsiTheme="minorHAnsi" w:cstheme="minorHAnsi"/>
          <w:b/>
          <w:color w:val="363435"/>
          <w:spacing w:val="8"/>
          <w:w w:val="136"/>
          <w:u w:color="363435"/>
        </w:rPr>
        <w:t xml:space="preserve"> </w:t>
      </w:r>
      <w:r w:rsidRPr="00DA33BD">
        <w:rPr>
          <w:rFonts w:asciiTheme="minorHAnsi" w:eastAsia="Cambria" w:hAnsiTheme="minorHAnsi" w:cstheme="minorHAnsi"/>
          <w:b/>
          <w:color w:val="363435"/>
          <w:spacing w:val="1"/>
          <w:w w:val="139"/>
          <w:u w:color="363435"/>
        </w:rPr>
        <w:t>a</w:t>
      </w:r>
      <w:r w:rsidRPr="00DA33BD">
        <w:rPr>
          <w:rFonts w:asciiTheme="minorHAnsi" w:eastAsia="Cambria" w:hAnsiTheme="minorHAnsi" w:cstheme="minorHAnsi"/>
          <w:b/>
          <w:color w:val="363435"/>
          <w:spacing w:val="1"/>
          <w:w w:val="136"/>
          <w:u w:color="363435"/>
        </w:rPr>
        <w:t>r</w:t>
      </w:r>
      <w:r w:rsidRPr="00DA33BD">
        <w:rPr>
          <w:rFonts w:asciiTheme="minorHAnsi" w:eastAsia="Cambria" w:hAnsiTheme="minorHAnsi" w:cstheme="minorHAnsi"/>
          <w:b/>
          <w:color w:val="363435"/>
          <w:spacing w:val="1"/>
          <w:w w:val="157"/>
          <w:u w:color="363435"/>
        </w:rPr>
        <w:t>t</w:t>
      </w:r>
      <w:r w:rsidRPr="00DA33BD">
        <w:rPr>
          <w:rFonts w:asciiTheme="minorHAnsi" w:eastAsia="Cambria" w:hAnsiTheme="minorHAnsi" w:cstheme="minorHAnsi"/>
          <w:b/>
          <w:color w:val="363435"/>
          <w:w w:val="91"/>
          <w:u w:color="363435"/>
        </w:rPr>
        <w:t>i</w:t>
      </w:r>
      <w:r w:rsidRPr="00DA33BD">
        <w:rPr>
          <w:rFonts w:asciiTheme="minorHAnsi" w:eastAsia="Cambria" w:hAnsiTheme="minorHAnsi" w:cstheme="minorHAnsi"/>
          <w:b/>
          <w:color w:val="363435"/>
          <w:w w:val="125"/>
          <w:u w:color="363435"/>
        </w:rPr>
        <w:t>s</w:t>
      </w:r>
      <w:r w:rsidRPr="00DA33BD">
        <w:rPr>
          <w:rFonts w:asciiTheme="minorHAnsi" w:eastAsia="Cambria" w:hAnsiTheme="minorHAnsi" w:cstheme="minorHAnsi"/>
          <w:b/>
          <w:color w:val="363435"/>
          <w:w w:val="157"/>
          <w:u w:color="363435"/>
        </w:rPr>
        <w:t>t</w:t>
      </w:r>
      <w:r w:rsidRPr="00DA33BD">
        <w:rPr>
          <w:rFonts w:asciiTheme="minorHAnsi" w:eastAsia="Cambria" w:hAnsiTheme="minorHAnsi" w:cstheme="minorHAnsi"/>
          <w:b/>
          <w:color w:val="363435"/>
          <w:spacing w:val="24"/>
          <w:w w:val="130"/>
          <w:u w:color="363435"/>
        </w:rPr>
        <w:t xml:space="preserve"> </w:t>
      </w:r>
      <w:r w:rsidRPr="00DA33BD">
        <w:rPr>
          <w:rFonts w:asciiTheme="minorHAnsi" w:eastAsia="Cambria" w:hAnsiTheme="minorHAnsi" w:cstheme="minorHAnsi"/>
          <w:b/>
          <w:color w:val="363435"/>
          <w:w w:val="127"/>
          <w:u w:color="363435"/>
        </w:rPr>
        <w:t>s</w:t>
      </w:r>
      <w:r w:rsidRPr="00DA33BD">
        <w:rPr>
          <w:rFonts w:asciiTheme="minorHAnsi" w:eastAsia="Cambria" w:hAnsiTheme="minorHAnsi" w:cstheme="minorHAnsi"/>
          <w:b/>
          <w:color w:val="363435"/>
          <w:spacing w:val="-16"/>
          <w:w w:val="127"/>
          <w:u w:color="363435"/>
        </w:rPr>
        <w:t>t</w:t>
      </w:r>
      <w:r w:rsidRPr="00DA33BD">
        <w:rPr>
          <w:rFonts w:asciiTheme="minorHAnsi" w:eastAsia="Cambria" w:hAnsiTheme="minorHAnsi" w:cstheme="minorHAnsi"/>
          <w:b/>
          <w:color w:val="363435"/>
          <w:spacing w:val="-15"/>
          <w:w w:val="127"/>
          <w:u w:color="363435"/>
        </w:rPr>
        <w:t>a</w:t>
      </w:r>
      <w:r w:rsidRPr="00DA33BD">
        <w:rPr>
          <w:rFonts w:asciiTheme="minorHAnsi" w:eastAsia="Cambria" w:hAnsiTheme="minorHAnsi" w:cstheme="minorHAnsi"/>
          <w:b/>
          <w:color w:val="363435"/>
          <w:w w:val="127"/>
          <w:u w:color="363435"/>
        </w:rPr>
        <w:t>t</w:t>
      </w:r>
      <w:r w:rsidRPr="00DA33BD">
        <w:rPr>
          <w:rFonts w:asciiTheme="minorHAnsi" w:eastAsia="Cambria" w:hAnsiTheme="minorHAnsi" w:cstheme="minorHAnsi"/>
          <w:b/>
          <w:color w:val="363435"/>
          <w:spacing w:val="-1"/>
          <w:w w:val="127"/>
          <w:u w:color="363435"/>
        </w:rPr>
        <w:t>e</w:t>
      </w:r>
      <w:r w:rsidRPr="00DA33BD">
        <w:rPr>
          <w:rFonts w:asciiTheme="minorHAnsi" w:eastAsia="Cambria" w:hAnsiTheme="minorHAnsi" w:cstheme="minorHAnsi"/>
          <w:b/>
          <w:color w:val="363435"/>
          <w:w w:val="127"/>
          <w:u w:color="363435"/>
        </w:rPr>
        <w:t>m</w:t>
      </w:r>
      <w:r w:rsidRPr="00DA33BD">
        <w:rPr>
          <w:rFonts w:asciiTheme="minorHAnsi" w:eastAsia="Cambria" w:hAnsiTheme="minorHAnsi" w:cstheme="minorHAnsi"/>
          <w:b/>
          <w:color w:val="363435"/>
          <w:spacing w:val="-1"/>
          <w:w w:val="127"/>
          <w:u w:color="363435"/>
        </w:rPr>
        <w:t>e</w:t>
      </w:r>
      <w:r w:rsidRPr="00DA33BD">
        <w:rPr>
          <w:rFonts w:asciiTheme="minorHAnsi" w:eastAsia="Cambria" w:hAnsiTheme="minorHAnsi" w:cstheme="minorHAnsi"/>
          <w:b/>
          <w:color w:val="363435"/>
          <w:spacing w:val="1"/>
          <w:w w:val="127"/>
          <w:u w:color="363435"/>
        </w:rPr>
        <w:t>n</w:t>
      </w:r>
      <w:r w:rsidRPr="00DA33BD">
        <w:rPr>
          <w:rFonts w:asciiTheme="minorHAnsi" w:eastAsia="Cambria" w:hAnsiTheme="minorHAnsi" w:cstheme="minorHAnsi"/>
          <w:b/>
          <w:color w:val="363435"/>
          <w:w w:val="127"/>
          <w:u w:color="363435"/>
        </w:rPr>
        <w:t>t</w:t>
      </w:r>
      <w:r w:rsidRPr="00DA33BD">
        <w:rPr>
          <w:rFonts w:asciiTheme="minorHAnsi" w:eastAsia="Cambria" w:hAnsiTheme="minorHAnsi" w:cstheme="minorHAnsi"/>
          <w:b/>
          <w:color w:val="363435"/>
          <w:spacing w:val="31"/>
          <w:w w:val="127"/>
          <w:u w:color="363435"/>
        </w:rPr>
        <w:t xml:space="preserve"> </w:t>
      </w:r>
      <w:r w:rsidRPr="00DA33BD">
        <w:rPr>
          <w:rFonts w:asciiTheme="minorHAnsi" w:eastAsia="Cambria" w:hAnsiTheme="minorHAnsi" w:cstheme="minorHAnsi"/>
          <w:b/>
          <w:color w:val="363435"/>
          <w:spacing w:val="2"/>
          <w:u w:color="363435"/>
        </w:rPr>
        <w:t>i</w:t>
      </w:r>
      <w:r w:rsidRPr="00DA33BD">
        <w:rPr>
          <w:rFonts w:asciiTheme="minorHAnsi" w:eastAsia="Cambria" w:hAnsiTheme="minorHAnsi" w:cstheme="minorHAnsi"/>
          <w:b/>
          <w:color w:val="363435"/>
          <w:u w:color="363435"/>
        </w:rPr>
        <w:t xml:space="preserve">n </w:t>
      </w:r>
      <w:r w:rsidRPr="00DA33BD">
        <w:rPr>
          <w:rFonts w:asciiTheme="minorHAnsi" w:eastAsia="Cambria" w:hAnsiTheme="minorHAnsi" w:cstheme="minorHAnsi"/>
          <w:b/>
          <w:color w:val="363435"/>
          <w:spacing w:val="14"/>
          <w:u w:color="363435"/>
        </w:rPr>
        <w:t xml:space="preserve"> </w:t>
      </w:r>
      <w:r w:rsidRPr="00DA33BD">
        <w:rPr>
          <w:rFonts w:asciiTheme="minorHAnsi" w:eastAsia="Cambria" w:hAnsiTheme="minorHAnsi" w:cstheme="minorHAnsi"/>
          <w:b/>
          <w:color w:val="363435"/>
          <w:spacing w:val="-11"/>
          <w:w w:val="132"/>
          <w:u w:color="363435"/>
        </w:rPr>
        <w:t>y</w:t>
      </w:r>
      <w:r w:rsidRPr="00DA33BD">
        <w:rPr>
          <w:rFonts w:asciiTheme="minorHAnsi" w:eastAsia="Cambria" w:hAnsiTheme="minorHAnsi" w:cstheme="minorHAnsi"/>
          <w:b/>
          <w:color w:val="363435"/>
          <w:w w:val="132"/>
          <w:u w:color="363435"/>
        </w:rPr>
        <w:t>o</w:t>
      </w:r>
      <w:r w:rsidRPr="00DA33BD">
        <w:rPr>
          <w:rFonts w:asciiTheme="minorHAnsi" w:eastAsia="Cambria" w:hAnsiTheme="minorHAnsi" w:cstheme="minorHAnsi"/>
          <w:b/>
          <w:color w:val="363435"/>
          <w:spacing w:val="1"/>
          <w:w w:val="132"/>
          <w:u w:color="363435"/>
        </w:rPr>
        <w:t>u</w:t>
      </w:r>
      <w:r w:rsidRPr="00DA33BD">
        <w:rPr>
          <w:rFonts w:asciiTheme="minorHAnsi" w:eastAsia="Cambria" w:hAnsiTheme="minorHAnsi" w:cstheme="minorHAnsi"/>
          <w:b/>
          <w:color w:val="363435"/>
          <w:w w:val="132"/>
          <w:u w:color="363435"/>
        </w:rPr>
        <w:t>r</w:t>
      </w:r>
      <w:r w:rsidRPr="00DA33BD">
        <w:rPr>
          <w:rFonts w:asciiTheme="minorHAnsi" w:eastAsia="Cambria" w:hAnsiTheme="minorHAnsi" w:cstheme="minorHAnsi"/>
          <w:b/>
          <w:color w:val="363435"/>
          <w:spacing w:val="26"/>
          <w:w w:val="132"/>
          <w:u w:color="363435"/>
        </w:rPr>
        <w:t xml:space="preserve"> </w:t>
      </w:r>
      <w:r w:rsidRPr="00DA33BD">
        <w:rPr>
          <w:rFonts w:asciiTheme="minorHAnsi" w:eastAsia="Cambria" w:hAnsiTheme="minorHAnsi" w:cstheme="minorHAnsi"/>
          <w:b/>
          <w:color w:val="363435"/>
          <w:w w:val="157"/>
          <w:u w:color="363435"/>
        </w:rPr>
        <w:t>t</w:t>
      </w:r>
      <w:r w:rsidRPr="00DA33BD">
        <w:rPr>
          <w:rFonts w:asciiTheme="minorHAnsi" w:eastAsia="Cambria" w:hAnsiTheme="minorHAnsi" w:cstheme="minorHAnsi"/>
          <w:b/>
          <w:color w:val="363435"/>
          <w:spacing w:val="2"/>
          <w:w w:val="108"/>
          <w:u w:color="363435"/>
        </w:rPr>
        <w:t>e</w:t>
      </w:r>
      <w:r w:rsidRPr="00DA33BD">
        <w:rPr>
          <w:rFonts w:asciiTheme="minorHAnsi" w:eastAsia="Cambria" w:hAnsiTheme="minorHAnsi" w:cstheme="minorHAnsi"/>
          <w:b/>
          <w:color w:val="363435"/>
          <w:spacing w:val="-5"/>
          <w:w w:val="139"/>
          <w:u w:color="363435"/>
        </w:rPr>
        <w:t>a</w:t>
      </w:r>
      <w:r w:rsidRPr="00DA33BD">
        <w:rPr>
          <w:rFonts w:asciiTheme="minorHAnsi" w:eastAsia="Cambria" w:hAnsiTheme="minorHAnsi" w:cstheme="minorHAnsi"/>
          <w:b/>
          <w:color w:val="363435"/>
          <w:spacing w:val="-1"/>
          <w:w w:val="134"/>
          <w:u w:color="363435"/>
        </w:rPr>
        <w:t>c</w:t>
      </w:r>
      <w:r w:rsidRPr="00DA33BD">
        <w:rPr>
          <w:rFonts w:asciiTheme="minorHAnsi" w:eastAsia="Cambria" w:hAnsiTheme="minorHAnsi" w:cstheme="minorHAnsi"/>
          <w:b/>
          <w:color w:val="363435"/>
          <w:spacing w:val="1"/>
          <w:w w:val="124"/>
          <w:u w:color="363435"/>
        </w:rPr>
        <w:t>h</w:t>
      </w:r>
      <w:r w:rsidRPr="00DA33BD">
        <w:rPr>
          <w:rFonts w:asciiTheme="minorHAnsi" w:eastAsia="Cambria" w:hAnsiTheme="minorHAnsi" w:cstheme="minorHAnsi"/>
          <w:b/>
          <w:color w:val="363435"/>
          <w:spacing w:val="1"/>
          <w:w w:val="91"/>
          <w:u w:color="363435"/>
        </w:rPr>
        <w:t>i</w:t>
      </w:r>
      <w:r w:rsidRPr="00DA33BD">
        <w:rPr>
          <w:rFonts w:asciiTheme="minorHAnsi" w:eastAsia="Cambria" w:hAnsiTheme="minorHAnsi" w:cstheme="minorHAnsi"/>
          <w:b/>
          <w:color w:val="363435"/>
          <w:w w:val="123"/>
          <w:u w:color="363435"/>
        </w:rPr>
        <w:t>n</w:t>
      </w:r>
      <w:r w:rsidRPr="00DA33BD">
        <w:rPr>
          <w:rFonts w:asciiTheme="minorHAnsi" w:eastAsia="Cambria" w:hAnsiTheme="minorHAnsi" w:cstheme="minorHAnsi"/>
          <w:b/>
          <w:color w:val="363435"/>
          <w:w w:val="143"/>
          <w:u w:color="363435"/>
        </w:rPr>
        <w:t>g</w:t>
      </w:r>
      <w:r w:rsidRPr="00DA33BD">
        <w:rPr>
          <w:rFonts w:asciiTheme="minorHAnsi" w:eastAsia="Cambria" w:hAnsiTheme="minorHAnsi" w:cstheme="minorHAnsi"/>
          <w:b/>
          <w:color w:val="363435"/>
          <w:spacing w:val="23"/>
          <w:w w:val="130"/>
          <w:u w:color="363435"/>
        </w:rPr>
        <w:t xml:space="preserve"> </w:t>
      </w:r>
      <w:r w:rsidRPr="00DA33BD">
        <w:rPr>
          <w:rFonts w:asciiTheme="minorHAnsi" w:eastAsia="Cambria" w:hAnsiTheme="minorHAnsi" w:cstheme="minorHAnsi"/>
          <w:b/>
          <w:color w:val="363435"/>
          <w:spacing w:val="2"/>
          <w:w w:val="96"/>
          <w:u w:color="363435"/>
        </w:rPr>
        <w:t>p</w:t>
      </w:r>
      <w:r w:rsidRPr="00DA33BD">
        <w:rPr>
          <w:rFonts w:asciiTheme="minorHAnsi" w:eastAsia="Cambria" w:hAnsiTheme="minorHAnsi" w:cstheme="minorHAnsi"/>
          <w:b/>
          <w:color w:val="363435"/>
          <w:spacing w:val="1"/>
          <w:w w:val="141"/>
          <w:u w:color="363435"/>
        </w:rPr>
        <w:t>o</w:t>
      </w:r>
      <w:r w:rsidRPr="00DA33BD">
        <w:rPr>
          <w:rFonts w:asciiTheme="minorHAnsi" w:eastAsia="Cambria" w:hAnsiTheme="minorHAnsi" w:cstheme="minorHAnsi"/>
          <w:b/>
          <w:color w:val="363435"/>
          <w:spacing w:val="1"/>
          <w:w w:val="136"/>
          <w:u w:color="363435"/>
        </w:rPr>
        <w:t>r</w:t>
      </w:r>
      <w:r w:rsidRPr="00DA33BD">
        <w:rPr>
          <w:rFonts w:asciiTheme="minorHAnsi" w:eastAsia="Cambria" w:hAnsiTheme="minorHAnsi" w:cstheme="minorHAnsi"/>
          <w:b/>
          <w:color w:val="363435"/>
          <w:w w:val="157"/>
          <w:u w:color="363435"/>
        </w:rPr>
        <w:t>t</w:t>
      </w:r>
      <w:r w:rsidRPr="00DA33BD">
        <w:rPr>
          <w:rFonts w:asciiTheme="minorHAnsi" w:eastAsia="Cambria" w:hAnsiTheme="minorHAnsi" w:cstheme="minorHAnsi"/>
          <w:b/>
          <w:color w:val="363435"/>
          <w:w w:val="147"/>
          <w:u w:color="363435"/>
        </w:rPr>
        <w:t>fo</w:t>
      </w:r>
      <w:r w:rsidRPr="00DA33BD">
        <w:rPr>
          <w:rFonts w:asciiTheme="minorHAnsi" w:eastAsia="Cambria" w:hAnsiTheme="minorHAnsi" w:cstheme="minorHAnsi"/>
          <w:b/>
          <w:color w:val="363435"/>
          <w:spacing w:val="1"/>
          <w:w w:val="167"/>
          <w:u w:color="363435"/>
        </w:rPr>
        <w:t>l</w:t>
      </w:r>
      <w:r w:rsidRPr="00DA33BD">
        <w:rPr>
          <w:rFonts w:asciiTheme="minorHAnsi" w:eastAsia="Cambria" w:hAnsiTheme="minorHAnsi" w:cstheme="minorHAnsi"/>
          <w:b/>
          <w:color w:val="363435"/>
          <w:spacing w:val="1"/>
          <w:w w:val="91"/>
          <w:u w:color="363435"/>
        </w:rPr>
        <w:t>i</w:t>
      </w:r>
      <w:r w:rsidRPr="00DA33BD">
        <w:rPr>
          <w:rFonts w:asciiTheme="minorHAnsi" w:eastAsia="Cambria" w:hAnsiTheme="minorHAnsi" w:cstheme="minorHAnsi"/>
          <w:b/>
          <w:color w:val="363435"/>
          <w:spacing w:val="-12"/>
          <w:w w:val="141"/>
          <w:u w:color="363435"/>
        </w:rPr>
        <w:t>o</w:t>
      </w:r>
      <w:r w:rsidRPr="00DA33BD">
        <w:rPr>
          <w:rFonts w:asciiTheme="minorHAnsi" w:eastAsia="Cambria" w:hAnsiTheme="minorHAnsi" w:cstheme="minorHAnsi"/>
          <w:b/>
          <w:color w:val="363435"/>
          <w:w w:val="123"/>
          <w:u w:color="363435"/>
        </w:rPr>
        <w:t>*</w:t>
      </w:r>
    </w:p>
    <w:p w14:paraId="424DAFBA" w14:textId="77777777" w:rsidR="009B6B06" w:rsidRPr="00DA33BD" w:rsidRDefault="007C22B3">
      <w:pPr>
        <w:spacing w:before="51" w:line="250" w:lineRule="auto"/>
        <w:ind w:left="348" w:right="684"/>
        <w:rPr>
          <w:rFonts w:asciiTheme="minorHAnsi" w:hAnsiTheme="minorHAnsi" w:cstheme="minorHAnsi"/>
        </w:rPr>
      </w:pPr>
      <w:r w:rsidRPr="00DA33BD">
        <w:rPr>
          <w:rFonts w:asciiTheme="minorHAnsi" w:hAnsiTheme="minorHAnsi" w:cstheme="minorHAnsi"/>
          <w:color w:val="363435"/>
          <w:spacing w:val="8"/>
        </w:rPr>
        <w:t>A</w:t>
      </w:r>
      <w:r w:rsidRPr="00DA33BD">
        <w:rPr>
          <w:rFonts w:asciiTheme="minorHAnsi" w:hAnsiTheme="minorHAnsi" w:cstheme="minorHAnsi"/>
          <w:color w:val="363435"/>
        </w:rPr>
        <w:t>n</w:t>
      </w:r>
      <w:r w:rsidRPr="00DA33BD">
        <w:rPr>
          <w:rFonts w:asciiTheme="minorHAnsi" w:hAnsiTheme="minorHAnsi" w:cstheme="minorHAnsi"/>
          <w:color w:val="363435"/>
          <w:spacing w:val="-15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5"/>
          <w:w w:val="96"/>
        </w:rPr>
        <w:t>ar</w:t>
      </w:r>
      <w:r w:rsidRPr="00DA33BD">
        <w:rPr>
          <w:rFonts w:asciiTheme="minorHAnsi" w:hAnsiTheme="minorHAnsi" w:cstheme="minorHAnsi"/>
          <w:color w:val="363435"/>
          <w:spacing w:val="4"/>
          <w:w w:val="96"/>
        </w:rPr>
        <w:t>t</w:t>
      </w:r>
      <w:r w:rsidRPr="00DA33BD">
        <w:rPr>
          <w:rFonts w:asciiTheme="minorHAnsi" w:hAnsiTheme="minorHAnsi" w:cstheme="minorHAnsi"/>
          <w:color w:val="363435"/>
          <w:spacing w:val="2"/>
          <w:w w:val="96"/>
        </w:rPr>
        <w:t>i</w:t>
      </w:r>
      <w:r w:rsidRPr="00DA33BD">
        <w:rPr>
          <w:rFonts w:asciiTheme="minorHAnsi" w:hAnsiTheme="minorHAnsi" w:cstheme="minorHAnsi"/>
          <w:color w:val="363435"/>
          <w:spacing w:val="1"/>
          <w:w w:val="96"/>
        </w:rPr>
        <w:t>s</w:t>
      </w:r>
      <w:r w:rsidRPr="00DA33BD">
        <w:rPr>
          <w:rFonts w:asciiTheme="minorHAnsi" w:hAnsiTheme="minorHAnsi" w:cstheme="minorHAnsi"/>
          <w:color w:val="363435"/>
          <w:w w:val="96"/>
        </w:rPr>
        <w:t>t</w:t>
      </w:r>
      <w:r w:rsidRPr="00DA33BD">
        <w:rPr>
          <w:rFonts w:asciiTheme="minorHAnsi" w:hAnsiTheme="minorHAnsi" w:cstheme="minorHAnsi"/>
          <w:color w:val="363435"/>
          <w:spacing w:val="3"/>
          <w:w w:val="96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1"/>
          <w:w w:val="96"/>
        </w:rPr>
        <w:t>s</w:t>
      </w:r>
      <w:r w:rsidRPr="00DA33BD">
        <w:rPr>
          <w:rFonts w:asciiTheme="minorHAnsi" w:hAnsiTheme="minorHAnsi" w:cstheme="minorHAnsi"/>
          <w:color w:val="363435"/>
          <w:spacing w:val="4"/>
          <w:w w:val="96"/>
        </w:rPr>
        <w:t>t</w:t>
      </w:r>
      <w:r w:rsidRPr="00DA33BD">
        <w:rPr>
          <w:rFonts w:asciiTheme="minorHAnsi" w:hAnsiTheme="minorHAnsi" w:cstheme="minorHAnsi"/>
          <w:color w:val="363435"/>
          <w:w w:val="96"/>
        </w:rPr>
        <w:t>at</w:t>
      </w:r>
      <w:r w:rsidRPr="00DA33BD">
        <w:rPr>
          <w:rFonts w:asciiTheme="minorHAnsi" w:hAnsiTheme="minorHAnsi" w:cstheme="minorHAnsi"/>
          <w:color w:val="363435"/>
          <w:spacing w:val="1"/>
          <w:w w:val="96"/>
        </w:rPr>
        <w:t>e</w:t>
      </w:r>
      <w:r w:rsidRPr="00DA33BD">
        <w:rPr>
          <w:rFonts w:asciiTheme="minorHAnsi" w:hAnsiTheme="minorHAnsi" w:cstheme="minorHAnsi"/>
          <w:color w:val="363435"/>
          <w:spacing w:val="-1"/>
          <w:w w:val="96"/>
        </w:rPr>
        <w:t>m</w:t>
      </w:r>
      <w:r w:rsidRPr="00DA33BD">
        <w:rPr>
          <w:rFonts w:asciiTheme="minorHAnsi" w:hAnsiTheme="minorHAnsi" w:cstheme="minorHAnsi"/>
          <w:color w:val="363435"/>
          <w:w w:val="96"/>
        </w:rPr>
        <w:t>e</w:t>
      </w:r>
      <w:r w:rsidRPr="00DA33BD">
        <w:rPr>
          <w:rFonts w:asciiTheme="minorHAnsi" w:hAnsiTheme="minorHAnsi" w:cstheme="minorHAnsi"/>
          <w:color w:val="363435"/>
          <w:spacing w:val="-3"/>
          <w:w w:val="96"/>
        </w:rPr>
        <w:t>n</w:t>
      </w:r>
      <w:r w:rsidRPr="00DA33BD">
        <w:rPr>
          <w:rFonts w:asciiTheme="minorHAnsi" w:hAnsiTheme="minorHAnsi" w:cstheme="minorHAnsi"/>
          <w:color w:val="363435"/>
          <w:w w:val="96"/>
        </w:rPr>
        <w:t>t</w:t>
      </w:r>
      <w:r w:rsidRPr="00DA33BD">
        <w:rPr>
          <w:rFonts w:asciiTheme="minorHAnsi" w:hAnsiTheme="minorHAnsi" w:cstheme="minorHAnsi"/>
          <w:color w:val="363435"/>
          <w:spacing w:val="15"/>
          <w:w w:val="96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1"/>
          <w:w w:val="96"/>
        </w:rPr>
        <w:t>s</w:t>
      </w:r>
      <w:r w:rsidRPr="00DA33BD">
        <w:rPr>
          <w:rFonts w:asciiTheme="minorHAnsi" w:hAnsiTheme="minorHAnsi" w:cstheme="minorHAnsi"/>
          <w:color w:val="363435"/>
          <w:spacing w:val="-1"/>
          <w:w w:val="96"/>
        </w:rPr>
        <w:t>ho</w:t>
      </w:r>
      <w:r w:rsidRPr="00DA33BD">
        <w:rPr>
          <w:rFonts w:asciiTheme="minorHAnsi" w:hAnsiTheme="minorHAnsi" w:cstheme="minorHAnsi"/>
          <w:color w:val="363435"/>
          <w:spacing w:val="5"/>
          <w:w w:val="96"/>
        </w:rPr>
        <w:t>u</w:t>
      </w:r>
      <w:r w:rsidRPr="00DA33BD">
        <w:rPr>
          <w:rFonts w:asciiTheme="minorHAnsi" w:hAnsiTheme="minorHAnsi" w:cstheme="minorHAnsi"/>
          <w:color w:val="363435"/>
          <w:spacing w:val="-1"/>
          <w:w w:val="96"/>
        </w:rPr>
        <w:t>l</w:t>
      </w:r>
      <w:r w:rsidRPr="00DA33BD">
        <w:rPr>
          <w:rFonts w:asciiTheme="minorHAnsi" w:hAnsiTheme="minorHAnsi" w:cstheme="minorHAnsi"/>
          <w:color w:val="363435"/>
          <w:w w:val="96"/>
        </w:rPr>
        <w:t>d</w:t>
      </w:r>
      <w:r w:rsidRPr="00DA33BD">
        <w:rPr>
          <w:rFonts w:asciiTheme="minorHAnsi" w:hAnsiTheme="minorHAnsi" w:cstheme="minorHAnsi"/>
          <w:color w:val="363435"/>
          <w:spacing w:val="7"/>
          <w:w w:val="96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2"/>
        </w:rPr>
        <w:t>b</w:t>
      </w:r>
      <w:r w:rsidRPr="00DA33BD">
        <w:rPr>
          <w:rFonts w:asciiTheme="minorHAnsi" w:hAnsiTheme="minorHAnsi" w:cstheme="minorHAnsi"/>
          <w:color w:val="363435"/>
        </w:rPr>
        <w:t>e</w:t>
      </w:r>
      <w:r w:rsidRPr="00DA33BD">
        <w:rPr>
          <w:rFonts w:asciiTheme="minorHAnsi" w:hAnsiTheme="minorHAnsi" w:cstheme="minorHAnsi"/>
          <w:color w:val="363435"/>
          <w:spacing w:val="-10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2"/>
          <w:w w:val="91"/>
        </w:rPr>
        <w:t>c</w:t>
      </w:r>
      <w:r w:rsidRPr="00DA33BD">
        <w:rPr>
          <w:rFonts w:asciiTheme="minorHAnsi" w:hAnsiTheme="minorHAnsi" w:cstheme="minorHAnsi"/>
          <w:color w:val="363435"/>
          <w:spacing w:val="-1"/>
          <w:w w:val="91"/>
        </w:rPr>
        <w:t>l</w:t>
      </w:r>
      <w:r w:rsidRPr="00DA33BD">
        <w:rPr>
          <w:rFonts w:asciiTheme="minorHAnsi" w:hAnsiTheme="minorHAnsi" w:cstheme="minorHAnsi"/>
          <w:color w:val="363435"/>
          <w:spacing w:val="3"/>
          <w:w w:val="91"/>
        </w:rPr>
        <w:t>e</w:t>
      </w:r>
      <w:r w:rsidRPr="00DA33BD">
        <w:rPr>
          <w:rFonts w:asciiTheme="minorHAnsi" w:hAnsiTheme="minorHAnsi" w:cstheme="minorHAnsi"/>
          <w:color w:val="363435"/>
          <w:spacing w:val="5"/>
          <w:w w:val="91"/>
        </w:rPr>
        <w:t>a</w:t>
      </w:r>
      <w:r w:rsidRPr="00DA33BD">
        <w:rPr>
          <w:rFonts w:asciiTheme="minorHAnsi" w:hAnsiTheme="minorHAnsi" w:cstheme="minorHAnsi"/>
          <w:color w:val="363435"/>
          <w:w w:val="91"/>
        </w:rPr>
        <w:t>r</w:t>
      </w:r>
      <w:r w:rsidRPr="00DA33BD">
        <w:rPr>
          <w:rFonts w:asciiTheme="minorHAnsi" w:hAnsiTheme="minorHAnsi" w:cstheme="minorHAnsi"/>
          <w:color w:val="363435"/>
          <w:spacing w:val="7"/>
          <w:w w:val="91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6"/>
        </w:rPr>
        <w:t>a</w:t>
      </w:r>
      <w:r w:rsidRPr="00DA33BD">
        <w:rPr>
          <w:rFonts w:asciiTheme="minorHAnsi" w:hAnsiTheme="minorHAnsi" w:cstheme="minorHAnsi"/>
          <w:color w:val="363435"/>
          <w:spacing w:val="-1"/>
        </w:rPr>
        <w:t>n</w:t>
      </w:r>
      <w:r w:rsidRPr="00DA33BD">
        <w:rPr>
          <w:rFonts w:asciiTheme="minorHAnsi" w:hAnsiTheme="minorHAnsi" w:cstheme="minorHAnsi"/>
          <w:color w:val="363435"/>
        </w:rPr>
        <w:t>d</w:t>
      </w:r>
      <w:r w:rsidRPr="00DA33BD">
        <w:rPr>
          <w:rFonts w:asciiTheme="minorHAnsi" w:hAnsiTheme="minorHAnsi" w:cstheme="minorHAnsi"/>
          <w:color w:val="363435"/>
          <w:spacing w:val="-2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4"/>
        </w:rPr>
        <w:t>d</w:t>
      </w:r>
      <w:r w:rsidRPr="00DA33BD">
        <w:rPr>
          <w:rFonts w:asciiTheme="minorHAnsi" w:hAnsiTheme="minorHAnsi" w:cstheme="minorHAnsi"/>
          <w:color w:val="363435"/>
          <w:spacing w:val="3"/>
        </w:rPr>
        <w:t>i</w:t>
      </w:r>
      <w:r w:rsidRPr="00DA33BD">
        <w:rPr>
          <w:rFonts w:asciiTheme="minorHAnsi" w:hAnsiTheme="minorHAnsi" w:cstheme="minorHAnsi"/>
          <w:color w:val="363435"/>
        </w:rPr>
        <w:t>r</w:t>
      </w:r>
      <w:r w:rsidRPr="00DA33BD">
        <w:rPr>
          <w:rFonts w:asciiTheme="minorHAnsi" w:hAnsiTheme="minorHAnsi" w:cstheme="minorHAnsi"/>
          <w:color w:val="363435"/>
          <w:spacing w:val="2"/>
        </w:rPr>
        <w:t>e</w:t>
      </w:r>
      <w:r w:rsidRPr="00DA33BD">
        <w:rPr>
          <w:rFonts w:asciiTheme="minorHAnsi" w:hAnsiTheme="minorHAnsi" w:cstheme="minorHAnsi"/>
          <w:color w:val="363435"/>
          <w:spacing w:val="3"/>
        </w:rPr>
        <w:t>c</w:t>
      </w:r>
      <w:r w:rsidRPr="00DA33BD">
        <w:rPr>
          <w:rFonts w:asciiTheme="minorHAnsi" w:hAnsiTheme="minorHAnsi" w:cstheme="minorHAnsi"/>
          <w:color w:val="363435"/>
          <w:spacing w:val="2"/>
        </w:rPr>
        <w:t>t</w:t>
      </w:r>
      <w:r w:rsidRPr="00DA33BD">
        <w:rPr>
          <w:rFonts w:asciiTheme="minorHAnsi" w:hAnsiTheme="minorHAnsi" w:cstheme="minorHAnsi"/>
          <w:color w:val="363435"/>
        </w:rPr>
        <w:t>.</w:t>
      </w:r>
      <w:r w:rsidRPr="00DA33BD">
        <w:rPr>
          <w:rFonts w:asciiTheme="minorHAnsi" w:hAnsiTheme="minorHAnsi" w:cstheme="minorHAnsi"/>
          <w:color w:val="363435"/>
          <w:spacing w:val="-17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3"/>
        </w:rPr>
        <w:t>I</w:t>
      </w:r>
      <w:r w:rsidRPr="00DA33BD">
        <w:rPr>
          <w:rFonts w:asciiTheme="minorHAnsi" w:hAnsiTheme="minorHAnsi" w:cstheme="minorHAnsi"/>
          <w:color w:val="363435"/>
        </w:rPr>
        <w:t>f</w:t>
      </w:r>
      <w:r w:rsidRPr="00DA33BD">
        <w:rPr>
          <w:rFonts w:asciiTheme="minorHAnsi" w:hAnsiTheme="minorHAnsi" w:cstheme="minorHAnsi"/>
          <w:color w:val="363435"/>
          <w:spacing w:val="-8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1"/>
          <w:w w:val="97"/>
        </w:rPr>
        <w:t>a</w:t>
      </w:r>
      <w:r w:rsidRPr="00DA33BD">
        <w:rPr>
          <w:rFonts w:asciiTheme="minorHAnsi" w:hAnsiTheme="minorHAnsi" w:cstheme="minorHAnsi"/>
          <w:color w:val="363435"/>
          <w:spacing w:val="-1"/>
          <w:w w:val="97"/>
        </w:rPr>
        <w:t>p</w:t>
      </w:r>
      <w:r w:rsidRPr="00DA33BD">
        <w:rPr>
          <w:rFonts w:asciiTheme="minorHAnsi" w:hAnsiTheme="minorHAnsi" w:cstheme="minorHAnsi"/>
          <w:color w:val="363435"/>
          <w:spacing w:val="-2"/>
          <w:w w:val="97"/>
        </w:rPr>
        <w:t>p</w:t>
      </w:r>
      <w:r w:rsidRPr="00DA33BD">
        <w:rPr>
          <w:rFonts w:asciiTheme="minorHAnsi" w:hAnsiTheme="minorHAnsi" w:cstheme="minorHAnsi"/>
          <w:color w:val="363435"/>
          <w:w w:val="97"/>
        </w:rPr>
        <w:t>r</w:t>
      </w:r>
      <w:r w:rsidRPr="00DA33BD">
        <w:rPr>
          <w:rFonts w:asciiTheme="minorHAnsi" w:hAnsiTheme="minorHAnsi" w:cstheme="minorHAnsi"/>
          <w:color w:val="363435"/>
          <w:spacing w:val="-1"/>
          <w:w w:val="97"/>
        </w:rPr>
        <w:t>o</w:t>
      </w:r>
      <w:r w:rsidRPr="00DA33BD">
        <w:rPr>
          <w:rFonts w:asciiTheme="minorHAnsi" w:hAnsiTheme="minorHAnsi" w:cstheme="minorHAnsi"/>
          <w:color w:val="363435"/>
          <w:spacing w:val="-2"/>
          <w:w w:val="97"/>
        </w:rPr>
        <w:t>p</w:t>
      </w:r>
      <w:r w:rsidRPr="00DA33BD">
        <w:rPr>
          <w:rFonts w:asciiTheme="minorHAnsi" w:hAnsiTheme="minorHAnsi" w:cstheme="minorHAnsi"/>
          <w:color w:val="363435"/>
          <w:spacing w:val="2"/>
          <w:w w:val="97"/>
        </w:rPr>
        <w:t>ri</w:t>
      </w:r>
      <w:r w:rsidRPr="00DA33BD">
        <w:rPr>
          <w:rFonts w:asciiTheme="minorHAnsi" w:hAnsiTheme="minorHAnsi" w:cstheme="minorHAnsi"/>
          <w:color w:val="363435"/>
          <w:w w:val="97"/>
        </w:rPr>
        <w:t>ate</w:t>
      </w:r>
      <w:r w:rsidRPr="00DA33BD">
        <w:rPr>
          <w:rFonts w:asciiTheme="minorHAnsi" w:hAnsiTheme="minorHAnsi" w:cstheme="minorHAnsi"/>
          <w:color w:val="363435"/>
          <w:spacing w:val="2"/>
          <w:w w:val="97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-1"/>
        </w:rPr>
        <w:t>t</w:t>
      </w:r>
      <w:r w:rsidRPr="00DA33BD">
        <w:rPr>
          <w:rFonts w:asciiTheme="minorHAnsi" w:hAnsiTheme="minorHAnsi" w:cstheme="minorHAnsi"/>
          <w:color w:val="363435"/>
        </w:rPr>
        <w:t>o</w:t>
      </w:r>
      <w:r w:rsidRPr="00DA33BD">
        <w:rPr>
          <w:rFonts w:asciiTheme="minorHAnsi" w:hAnsiTheme="minorHAnsi" w:cstheme="minorHAnsi"/>
          <w:color w:val="363435"/>
          <w:spacing w:val="3"/>
        </w:rPr>
        <w:t xml:space="preserve"> </w:t>
      </w:r>
      <w:r w:rsidRPr="00DA33BD">
        <w:rPr>
          <w:rFonts w:asciiTheme="minorHAnsi" w:hAnsiTheme="minorHAnsi" w:cstheme="minorHAnsi"/>
          <w:color w:val="363435"/>
        </w:rPr>
        <w:t>y</w:t>
      </w:r>
      <w:r w:rsidRPr="00DA33BD">
        <w:rPr>
          <w:rFonts w:asciiTheme="minorHAnsi" w:hAnsiTheme="minorHAnsi" w:cstheme="minorHAnsi"/>
          <w:color w:val="363435"/>
          <w:spacing w:val="-1"/>
        </w:rPr>
        <w:t>o</w:t>
      </w:r>
      <w:r w:rsidRPr="00DA33BD">
        <w:rPr>
          <w:rFonts w:asciiTheme="minorHAnsi" w:hAnsiTheme="minorHAnsi" w:cstheme="minorHAnsi"/>
          <w:color w:val="363435"/>
          <w:spacing w:val="4"/>
        </w:rPr>
        <w:t>u</w:t>
      </w:r>
      <w:r w:rsidRPr="00DA33BD">
        <w:rPr>
          <w:rFonts w:asciiTheme="minorHAnsi" w:hAnsiTheme="minorHAnsi" w:cstheme="minorHAnsi"/>
          <w:color w:val="363435"/>
        </w:rPr>
        <w:t>r</w:t>
      </w:r>
      <w:r w:rsidRPr="00DA33BD">
        <w:rPr>
          <w:rFonts w:asciiTheme="minorHAnsi" w:hAnsiTheme="minorHAnsi" w:cstheme="minorHAnsi"/>
          <w:color w:val="363435"/>
          <w:spacing w:val="-15"/>
        </w:rPr>
        <w:t xml:space="preserve"> </w:t>
      </w:r>
      <w:r w:rsidRPr="00DA33BD">
        <w:rPr>
          <w:rFonts w:asciiTheme="minorHAnsi" w:hAnsiTheme="minorHAnsi" w:cstheme="minorHAnsi"/>
          <w:color w:val="363435"/>
          <w:w w:val="95"/>
        </w:rPr>
        <w:t>w</w:t>
      </w:r>
      <w:r w:rsidRPr="00DA33BD">
        <w:rPr>
          <w:rFonts w:asciiTheme="minorHAnsi" w:hAnsiTheme="minorHAnsi" w:cstheme="minorHAnsi"/>
          <w:color w:val="363435"/>
          <w:spacing w:val="-2"/>
          <w:w w:val="95"/>
        </w:rPr>
        <w:t>o</w:t>
      </w:r>
      <w:r w:rsidRPr="00DA33BD">
        <w:rPr>
          <w:rFonts w:asciiTheme="minorHAnsi" w:hAnsiTheme="minorHAnsi" w:cstheme="minorHAnsi"/>
          <w:color w:val="363435"/>
          <w:spacing w:val="-1"/>
          <w:w w:val="95"/>
        </w:rPr>
        <w:t>r</w:t>
      </w:r>
      <w:r w:rsidRPr="00DA33BD">
        <w:rPr>
          <w:rFonts w:asciiTheme="minorHAnsi" w:hAnsiTheme="minorHAnsi" w:cstheme="minorHAnsi"/>
          <w:color w:val="363435"/>
          <w:spacing w:val="1"/>
          <w:w w:val="95"/>
        </w:rPr>
        <w:t>k</w:t>
      </w:r>
      <w:r w:rsidRPr="00DA33BD">
        <w:rPr>
          <w:rFonts w:asciiTheme="minorHAnsi" w:hAnsiTheme="minorHAnsi" w:cstheme="minorHAnsi"/>
          <w:color w:val="363435"/>
          <w:w w:val="95"/>
        </w:rPr>
        <w:t>,</w:t>
      </w:r>
      <w:r w:rsidRPr="00DA33BD">
        <w:rPr>
          <w:rFonts w:asciiTheme="minorHAnsi" w:hAnsiTheme="minorHAnsi" w:cstheme="minorHAnsi"/>
          <w:color w:val="363435"/>
          <w:spacing w:val="5"/>
          <w:w w:val="95"/>
        </w:rPr>
        <w:t xml:space="preserve"> </w:t>
      </w:r>
      <w:r w:rsidRPr="00DA33BD">
        <w:rPr>
          <w:rFonts w:asciiTheme="minorHAnsi" w:hAnsiTheme="minorHAnsi" w:cstheme="minorHAnsi"/>
          <w:color w:val="363435"/>
        </w:rPr>
        <w:t>y</w:t>
      </w:r>
      <w:r w:rsidRPr="00DA33BD">
        <w:rPr>
          <w:rFonts w:asciiTheme="minorHAnsi" w:hAnsiTheme="minorHAnsi" w:cstheme="minorHAnsi"/>
          <w:color w:val="363435"/>
          <w:spacing w:val="-1"/>
        </w:rPr>
        <w:t>o</w:t>
      </w:r>
      <w:r w:rsidRPr="00DA33BD">
        <w:rPr>
          <w:rFonts w:asciiTheme="minorHAnsi" w:hAnsiTheme="minorHAnsi" w:cstheme="minorHAnsi"/>
          <w:color w:val="363435"/>
        </w:rPr>
        <w:t>u</w:t>
      </w:r>
      <w:r w:rsidRPr="00DA33BD">
        <w:rPr>
          <w:rFonts w:asciiTheme="minorHAnsi" w:hAnsiTheme="minorHAnsi" w:cstheme="minorHAnsi"/>
          <w:color w:val="363435"/>
          <w:spacing w:val="-14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2"/>
        </w:rPr>
        <w:t>m</w:t>
      </w:r>
      <w:r w:rsidRPr="00DA33BD">
        <w:rPr>
          <w:rFonts w:asciiTheme="minorHAnsi" w:hAnsiTheme="minorHAnsi" w:cstheme="minorHAnsi"/>
          <w:color w:val="363435"/>
        </w:rPr>
        <w:t>ay</w:t>
      </w:r>
      <w:r w:rsidRPr="00DA33BD">
        <w:rPr>
          <w:rFonts w:asciiTheme="minorHAnsi" w:hAnsiTheme="minorHAnsi" w:cstheme="minorHAnsi"/>
          <w:color w:val="363435"/>
          <w:spacing w:val="-19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3"/>
          <w:w w:val="93"/>
        </w:rPr>
        <w:t>c</w:t>
      </w:r>
      <w:r w:rsidRPr="00DA33BD">
        <w:rPr>
          <w:rFonts w:asciiTheme="minorHAnsi" w:hAnsiTheme="minorHAnsi" w:cstheme="minorHAnsi"/>
          <w:color w:val="363435"/>
          <w:spacing w:val="-1"/>
          <w:w w:val="93"/>
        </w:rPr>
        <w:t>h</w:t>
      </w:r>
      <w:r w:rsidRPr="00DA33BD">
        <w:rPr>
          <w:rFonts w:asciiTheme="minorHAnsi" w:hAnsiTheme="minorHAnsi" w:cstheme="minorHAnsi"/>
          <w:color w:val="363435"/>
          <w:spacing w:val="2"/>
          <w:w w:val="93"/>
        </w:rPr>
        <w:t>o</w:t>
      </w:r>
      <w:r w:rsidRPr="00DA33BD">
        <w:rPr>
          <w:rFonts w:asciiTheme="minorHAnsi" w:hAnsiTheme="minorHAnsi" w:cstheme="minorHAnsi"/>
          <w:color w:val="363435"/>
          <w:spacing w:val="1"/>
          <w:w w:val="93"/>
        </w:rPr>
        <w:t>os</w:t>
      </w:r>
      <w:r w:rsidRPr="00DA33BD">
        <w:rPr>
          <w:rFonts w:asciiTheme="minorHAnsi" w:hAnsiTheme="minorHAnsi" w:cstheme="minorHAnsi"/>
          <w:color w:val="363435"/>
          <w:w w:val="93"/>
        </w:rPr>
        <w:t>e</w:t>
      </w:r>
      <w:r w:rsidRPr="00DA33BD">
        <w:rPr>
          <w:rFonts w:asciiTheme="minorHAnsi" w:hAnsiTheme="minorHAnsi" w:cstheme="minorHAnsi"/>
          <w:color w:val="363435"/>
          <w:spacing w:val="8"/>
          <w:w w:val="93"/>
        </w:rPr>
        <w:t xml:space="preserve"> </w:t>
      </w:r>
      <w:r w:rsidRPr="00DA33BD">
        <w:rPr>
          <w:rFonts w:asciiTheme="minorHAnsi" w:hAnsiTheme="minorHAnsi" w:cstheme="minorHAnsi"/>
          <w:color w:val="363435"/>
        </w:rPr>
        <w:t>a</w:t>
      </w:r>
      <w:r w:rsidRPr="00DA33BD">
        <w:rPr>
          <w:rFonts w:asciiTheme="minorHAnsi" w:hAnsiTheme="minorHAnsi" w:cstheme="minorHAnsi"/>
          <w:color w:val="363435"/>
          <w:spacing w:val="-8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2"/>
          <w:w w:val="93"/>
        </w:rPr>
        <w:t>p</w:t>
      </w:r>
      <w:r w:rsidRPr="00DA33BD">
        <w:rPr>
          <w:rFonts w:asciiTheme="minorHAnsi" w:hAnsiTheme="minorHAnsi" w:cstheme="minorHAnsi"/>
          <w:color w:val="363435"/>
          <w:w w:val="93"/>
        </w:rPr>
        <w:t>e</w:t>
      </w:r>
      <w:r w:rsidRPr="00DA33BD">
        <w:rPr>
          <w:rFonts w:asciiTheme="minorHAnsi" w:hAnsiTheme="minorHAnsi" w:cstheme="minorHAnsi"/>
          <w:color w:val="363435"/>
          <w:spacing w:val="2"/>
          <w:w w:val="93"/>
        </w:rPr>
        <w:t>r</w:t>
      </w:r>
      <w:r w:rsidRPr="00DA33BD">
        <w:rPr>
          <w:rFonts w:asciiTheme="minorHAnsi" w:hAnsiTheme="minorHAnsi" w:cstheme="minorHAnsi"/>
          <w:color w:val="363435"/>
          <w:spacing w:val="1"/>
          <w:w w:val="93"/>
        </w:rPr>
        <w:t>s</w:t>
      </w:r>
      <w:r w:rsidRPr="00DA33BD">
        <w:rPr>
          <w:rFonts w:asciiTheme="minorHAnsi" w:hAnsiTheme="minorHAnsi" w:cstheme="minorHAnsi"/>
          <w:color w:val="363435"/>
          <w:spacing w:val="-2"/>
          <w:w w:val="93"/>
        </w:rPr>
        <w:t>o</w:t>
      </w:r>
      <w:r w:rsidRPr="00DA33BD">
        <w:rPr>
          <w:rFonts w:asciiTheme="minorHAnsi" w:hAnsiTheme="minorHAnsi" w:cstheme="minorHAnsi"/>
          <w:color w:val="363435"/>
          <w:spacing w:val="2"/>
          <w:w w:val="93"/>
        </w:rPr>
        <w:t>n</w:t>
      </w:r>
      <w:r w:rsidRPr="00DA33BD">
        <w:rPr>
          <w:rFonts w:asciiTheme="minorHAnsi" w:hAnsiTheme="minorHAnsi" w:cstheme="minorHAnsi"/>
          <w:color w:val="363435"/>
          <w:spacing w:val="6"/>
          <w:w w:val="93"/>
        </w:rPr>
        <w:t>a</w:t>
      </w:r>
      <w:r w:rsidRPr="00DA33BD">
        <w:rPr>
          <w:rFonts w:asciiTheme="minorHAnsi" w:hAnsiTheme="minorHAnsi" w:cstheme="minorHAnsi"/>
          <w:color w:val="363435"/>
          <w:w w:val="93"/>
        </w:rPr>
        <w:t>l</w:t>
      </w:r>
      <w:r w:rsidRPr="00DA33BD">
        <w:rPr>
          <w:rFonts w:asciiTheme="minorHAnsi" w:hAnsiTheme="minorHAnsi" w:cstheme="minorHAnsi"/>
          <w:color w:val="363435"/>
          <w:spacing w:val="17"/>
          <w:w w:val="93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1"/>
          <w:w w:val="93"/>
        </w:rPr>
        <w:t>s</w:t>
      </w:r>
      <w:r w:rsidRPr="00DA33BD">
        <w:rPr>
          <w:rFonts w:asciiTheme="minorHAnsi" w:hAnsiTheme="minorHAnsi" w:cstheme="minorHAnsi"/>
          <w:color w:val="363435"/>
          <w:spacing w:val="6"/>
          <w:w w:val="93"/>
        </w:rPr>
        <w:t>t</w:t>
      </w:r>
      <w:r w:rsidRPr="00DA33BD">
        <w:rPr>
          <w:rFonts w:asciiTheme="minorHAnsi" w:hAnsiTheme="minorHAnsi" w:cstheme="minorHAnsi"/>
          <w:color w:val="363435"/>
          <w:spacing w:val="2"/>
          <w:w w:val="93"/>
        </w:rPr>
        <w:t>y</w:t>
      </w:r>
      <w:r w:rsidRPr="00DA33BD">
        <w:rPr>
          <w:rFonts w:asciiTheme="minorHAnsi" w:hAnsiTheme="minorHAnsi" w:cstheme="minorHAnsi"/>
          <w:color w:val="363435"/>
          <w:spacing w:val="-1"/>
          <w:w w:val="93"/>
        </w:rPr>
        <w:t>l</w:t>
      </w:r>
      <w:r w:rsidRPr="00DA33BD">
        <w:rPr>
          <w:rFonts w:asciiTheme="minorHAnsi" w:hAnsiTheme="minorHAnsi" w:cstheme="minorHAnsi"/>
          <w:color w:val="363435"/>
          <w:spacing w:val="1"/>
          <w:w w:val="93"/>
        </w:rPr>
        <w:t>e</w:t>
      </w:r>
      <w:r w:rsidRPr="00DA33BD">
        <w:rPr>
          <w:rFonts w:asciiTheme="minorHAnsi" w:hAnsiTheme="minorHAnsi" w:cstheme="minorHAnsi"/>
          <w:color w:val="363435"/>
          <w:w w:val="93"/>
        </w:rPr>
        <w:t>,</w:t>
      </w:r>
      <w:r w:rsidRPr="00DA33BD">
        <w:rPr>
          <w:rFonts w:asciiTheme="minorHAnsi" w:hAnsiTheme="minorHAnsi" w:cstheme="minorHAnsi"/>
          <w:color w:val="363435"/>
          <w:spacing w:val="-2"/>
          <w:w w:val="93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4"/>
          <w:w w:val="93"/>
        </w:rPr>
        <w:t>u</w:t>
      </w:r>
      <w:r w:rsidRPr="00DA33BD">
        <w:rPr>
          <w:rFonts w:asciiTheme="minorHAnsi" w:hAnsiTheme="minorHAnsi" w:cstheme="minorHAnsi"/>
          <w:color w:val="363435"/>
          <w:w w:val="93"/>
        </w:rPr>
        <w:t>s</w:t>
      </w:r>
      <w:r w:rsidRPr="00DA33BD">
        <w:rPr>
          <w:rFonts w:asciiTheme="minorHAnsi" w:hAnsiTheme="minorHAnsi" w:cstheme="minorHAnsi"/>
          <w:color w:val="363435"/>
          <w:spacing w:val="3"/>
          <w:w w:val="93"/>
        </w:rPr>
        <w:t>i</w:t>
      </w:r>
      <w:r w:rsidRPr="00DA33BD">
        <w:rPr>
          <w:rFonts w:asciiTheme="minorHAnsi" w:hAnsiTheme="minorHAnsi" w:cstheme="minorHAnsi"/>
          <w:color w:val="363435"/>
          <w:spacing w:val="2"/>
          <w:w w:val="93"/>
        </w:rPr>
        <w:t>n</w:t>
      </w:r>
      <w:r w:rsidRPr="00DA33BD">
        <w:rPr>
          <w:rFonts w:asciiTheme="minorHAnsi" w:hAnsiTheme="minorHAnsi" w:cstheme="minorHAnsi"/>
          <w:color w:val="363435"/>
          <w:w w:val="93"/>
        </w:rPr>
        <w:t>g</w:t>
      </w:r>
      <w:r w:rsidRPr="00DA33BD">
        <w:rPr>
          <w:rFonts w:asciiTheme="minorHAnsi" w:hAnsiTheme="minorHAnsi" w:cstheme="minorHAnsi"/>
          <w:color w:val="363435"/>
          <w:spacing w:val="13"/>
          <w:w w:val="93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5"/>
        </w:rPr>
        <w:t>t</w:t>
      </w:r>
      <w:r w:rsidRPr="00DA33BD">
        <w:rPr>
          <w:rFonts w:asciiTheme="minorHAnsi" w:hAnsiTheme="minorHAnsi" w:cstheme="minorHAnsi"/>
          <w:color w:val="363435"/>
          <w:spacing w:val="-1"/>
        </w:rPr>
        <w:t>h</w:t>
      </w:r>
      <w:r w:rsidRPr="00DA33BD">
        <w:rPr>
          <w:rFonts w:asciiTheme="minorHAnsi" w:hAnsiTheme="minorHAnsi" w:cstheme="minorHAnsi"/>
          <w:color w:val="363435"/>
        </w:rPr>
        <w:t xml:space="preserve">e </w:t>
      </w:r>
      <w:r w:rsidRPr="00DA33BD">
        <w:rPr>
          <w:rFonts w:asciiTheme="minorHAnsi" w:hAnsiTheme="minorHAnsi" w:cstheme="minorHAnsi"/>
          <w:color w:val="363435"/>
          <w:spacing w:val="1"/>
          <w:w w:val="97"/>
        </w:rPr>
        <w:t>e</w:t>
      </w:r>
      <w:r w:rsidRPr="00DA33BD">
        <w:rPr>
          <w:rFonts w:asciiTheme="minorHAnsi" w:hAnsiTheme="minorHAnsi" w:cstheme="minorHAnsi"/>
          <w:color w:val="363435"/>
          <w:spacing w:val="-1"/>
          <w:w w:val="97"/>
        </w:rPr>
        <w:t>m</w:t>
      </w:r>
      <w:r w:rsidRPr="00DA33BD">
        <w:rPr>
          <w:rFonts w:asciiTheme="minorHAnsi" w:hAnsiTheme="minorHAnsi" w:cstheme="minorHAnsi"/>
          <w:color w:val="363435"/>
          <w:spacing w:val="-2"/>
          <w:w w:val="97"/>
        </w:rPr>
        <w:t>o</w:t>
      </w:r>
      <w:r w:rsidRPr="00DA33BD">
        <w:rPr>
          <w:rFonts w:asciiTheme="minorHAnsi" w:hAnsiTheme="minorHAnsi" w:cstheme="minorHAnsi"/>
          <w:color w:val="363435"/>
          <w:spacing w:val="4"/>
          <w:w w:val="97"/>
        </w:rPr>
        <w:t>t</w:t>
      </w:r>
      <w:r w:rsidRPr="00DA33BD">
        <w:rPr>
          <w:rFonts w:asciiTheme="minorHAnsi" w:hAnsiTheme="minorHAnsi" w:cstheme="minorHAnsi"/>
          <w:color w:val="363435"/>
          <w:spacing w:val="-1"/>
          <w:w w:val="97"/>
        </w:rPr>
        <w:t>i</w:t>
      </w:r>
      <w:r w:rsidRPr="00DA33BD">
        <w:rPr>
          <w:rFonts w:asciiTheme="minorHAnsi" w:hAnsiTheme="minorHAnsi" w:cstheme="minorHAnsi"/>
          <w:color w:val="363435"/>
          <w:spacing w:val="-2"/>
          <w:w w:val="97"/>
        </w:rPr>
        <w:t>o</w:t>
      </w:r>
      <w:r w:rsidRPr="00DA33BD">
        <w:rPr>
          <w:rFonts w:asciiTheme="minorHAnsi" w:hAnsiTheme="minorHAnsi" w:cstheme="minorHAnsi"/>
          <w:color w:val="363435"/>
          <w:spacing w:val="2"/>
          <w:w w:val="97"/>
        </w:rPr>
        <w:t>n</w:t>
      </w:r>
      <w:r w:rsidRPr="00DA33BD">
        <w:rPr>
          <w:rFonts w:asciiTheme="minorHAnsi" w:hAnsiTheme="minorHAnsi" w:cstheme="minorHAnsi"/>
          <w:color w:val="363435"/>
          <w:spacing w:val="7"/>
          <w:w w:val="97"/>
        </w:rPr>
        <w:t>a</w:t>
      </w:r>
      <w:r w:rsidRPr="00DA33BD">
        <w:rPr>
          <w:rFonts w:asciiTheme="minorHAnsi" w:hAnsiTheme="minorHAnsi" w:cstheme="minorHAnsi"/>
          <w:color w:val="363435"/>
          <w:w w:val="97"/>
        </w:rPr>
        <w:t>l</w:t>
      </w:r>
      <w:r w:rsidRPr="00DA33BD">
        <w:rPr>
          <w:rFonts w:asciiTheme="minorHAnsi" w:hAnsiTheme="minorHAnsi" w:cstheme="minorHAnsi"/>
          <w:color w:val="363435"/>
          <w:spacing w:val="4"/>
          <w:w w:val="97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-1"/>
        </w:rPr>
        <w:t>t</w:t>
      </w:r>
      <w:r w:rsidRPr="00DA33BD">
        <w:rPr>
          <w:rFonts w:asciiTheme="minorHAnsi" w:hAnsiTheme="minorHAnsi" w:cstheme="minorHAnsi"/>
          <w:color w:val="363435"/>
          <w:spacing w:val="-2"/>
        </w:rPr>
        <w:t>o</w:t>
      </w:r>
      <w:r w:rsidRPr="00DA33BD">
        <w:rPr>
          <w:rFonts w:asciiTheme="minorHAnsi" w:hAnsiTheme="minorHAnsi" w:cstheme="minorHAnsi"/>
          <w:color w:val="363435"/>
          <w:spacing w:val="-1"/>
        </w:rPr>
        <w:t>n</w:t>
      </w:r>
      <w:r w:rsidRPr="00DA33BD">
        <w:rPr>
          <w:rFonts w:asciiTheme="minorHAnsi" w:hAnsiTheme="minorHAnsi" w:cstheme="minorHAnsi"/>
          <w:color w:val="363435"/>
        </w:rPr>
        <w:t>e</w:t>
      </w:r>
      <w:r w:rsidRPr="00DA33BD">
        <w:rPr>
          <w:rFonts w:asciiTheme="minorHAnsi" w:hAnsiTheme="minorHAnsi" w:cstheme="minorHAnsi"/>
          <w:color w:val="363435"/>
          <w:spacing w:val="-2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5"/>
          <w:w w:val="87"/>
        </w:rPr>
        <w:t>a</w:t>
      </w:r>
      <w:r w:rsidRPr="00DA33BD">
        <w:rPr>
          <w:rFonts w:asciiTheme="minorHAnsi" w:hAnsiTheme="minorHAnsi" w:cstheme="minorHAnsi"/>
          <w:color w:val="363435"/>
          <w:w w:val="87"/>
        </w:rPr>
        <w:t>s</w:t>
      </w:r>
      <w:r w:rsidRPr="00DA33BD">
        <w:rPr>
          <w:rFonts w:asciiTheme="minorHAnsi" w:hAnsiTheme="minorHAnsi" w:cstheme="minorHAnsi"/>
          <w:color w:val="363435"/>
          <w:spacing w:val="8"/>
          <w:w w:val="87"/>
        </w:rPr>
        <w:t xml:space="preserve"> </w:t>
      </w:r>
      <w:r w:rsidRPr="00DA33BD">
        <w:rPr>
          <w:rFonts w:asciiTheme="minorHAnsi" w:hAnsiTheme="minorHAnsi" w:cstheme="minorHAnsi"/>
          <w:color w:val="363435"/>
        </w:rPr>
        <w:t>a</w:t>
      </w:r>
      <w:r w:rsidRPr="00DA33BD">
        <w:rPr>
          <w:rFonts w:asciiTheme="minorHAnsi" w:hAnsiTheme="minorHAnsi" w:cstheme="minorHAnsi"/>
          <w:color w:val="363435"/>
          <w:spacing w:val="-8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-1"/>
        </w:rPr>
        <w:t>h</w:t>
      </w:r>
      <w:r w:rsidRPr="00DA33BD">
        <w:rPr>
          <w:rFonts w:asciiTheme="minorHAnsi" w:hAnsiTheme="minorHAnsi" w:cstheme="minorHAnsi"/>
          <w:color w:val="363435"/>
          <w:spacing w:val="2"/>
        </w:rPr>
        <w:t>o</w:t>
      </w:r>
      <w:r w:rsidRPr="00DA33BD">
        <w:rPr>
          <w:rFonts w:asciiTheme="minorHAnsi" w:hAnsiTheme="minorHAnsi" w:cstheme="minorHAnsi"/>
          <w:color w:val="363435"/>
          <w:spacing w:val="-1"/>
        </w:rPr>
        <w:t>o</w:t>
      </w:r>
      <w:r w:rsidRPr="00DA33BD">
        <w:rPr>
          <w:rFonts w:asciiTheme="minorHAnsi" w:hAnsiTheme="minorHAnsi" w:cstheme="minorHAnsi"/>
          <w:color w:val="363435"/>
        </w:rPr>
        <w:t>k</w:t>
      </w:r>
      <w:r w:rsidRPr="00DA33BD">
        <w:rPr>
          <w:rFonts w:asciiTheme="minorHAnsi" w:hAnsiTheme="minorHAnsi" w:cstheme="minorHAnsi"/>
          <w:color w:val="363435"/>
          <w:spacing w:val="-7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-1"/>
        </w:rPr>
        <w:t>t</w:t>
      </w:r>
      <w:r w:rsidRPr="00DA33BD">
        <w:rPr>
          <w:rFonts w:asciiTheme="minorHAnsi" w:hAnsiTheme="minorHAnsi" w:cstheme="minorHAnsi"/>
          <w:color w:val="363435"/>
        </w:rPr>
        <w:t>o</w:t>
      </w:r>
      <w:r w:rsidRPr="00DA33BD">
        <w:rPr>
          <w:rFonts w:asciiTheme="minorHAnsi" w:hAnsiTheme="minorHAnsi" w:cstheme="minorHAnsi"/>
          <w:color w:val="363435"/>
          <w:spacing w:val="3"/>
        </w:rPr>
        <w:t xml:space="preserve"> g</w:t>
      </w:r>
      <w:r w:rsidRPr="00DA33BD">
        <w:rPr>
          <w:rFonts w:asciiTheme="minorHAnsi" w:hAnsiTheme="minorHAnsi" w:cstheme="minorHAnsi"/>
          <w:color w:val="363435"/>
          <w:spacing w:val="2"/>
        </w:rPr>
        <w:t>ra</w:t>
      </w:r>
      <w:r w:rsidRPr="00DA33BD">
        <w:rPr>
          <w:rFonts w:asciiTheme="minorHAnsi" w:hAnsiTheme="minorHAnsi" w:cstheme="minorHAnsi"/>
          <w:color w:val="363435"/>
        </w:rPr>
        <w:t>b</w:t>
      </w:r>
      <w:r w:rsidRPr="00DA33BD">
        <w:rPr>
          <w:rFonts w:asciiTheme="minorHAnsi" w:hAnsiTheme="minorHAnsi" w:cstheme="minorHAnsi"/>
          <w:color w:val="363435"/>
          <w:spacing w:val="-20"/>
        </w:rPr>
        <w:t xml:space="preserve"> </w:t>
      </w:r>
      <w:r w:rsidRPr="00DA33BD">
        <w:rPr>
          <w:rFonts w:asciiTheme="minorHAnsi" w:hAnsiTheme="minorHAnsi" w:cstheme="minorHAnsi"/>
          <w:color w:val="363435"/>
        </w:rPr>
        <w:t>y</w:t>
      </w:r>
      <w:r w:rsidRPr="00DA33BD">
        <w:rPr>
          <w:rFonts w:asciiTheme="minorHAnsi" w:hAnsiTheme="minorHAnsi" w:cstheme="minorHAnsi"/>
          <w:color w:val="363435"/>
          <w:spacing w:val="-1"/>
        </w:rPr>
        <w:t>o</w:t>
      </w:r>
      <w:r w:rsidRPr="00DA33BD">
        <w:rPr>
          <w:rFonts w:asciiTheme="minorHAnsi" w:hAnsiTheme="minorHAnsi" w:cstheme="minorHAnsi"/>
          <w:color w:val="363435"/>
          <w:spacing w:val="4"/>
        </w:rPr>
        <w:t>u</w:t>
      </w:r>
      <w:r w:rsidRPr="00DA33BD">
        <w:rPr>
          <w:rFonts w:asciiTheme="minorHAnsi" w:hAnsiTheme="minorHAnsi" w:cstheme="minorHAnsi"/>
          <w:color w:val="363435"/>
        </w:rPr>
        <w:t>r</w:t>
      </w:r>
      <w:r w:rsidRPr="00DA33BD">
        <w:rPr>
          <w:rFonts w:asciiTheme="minorHAnsi" w:hAnsiTheme="minorHAnsi" w:cstheme="minorHAnsi"/>
          <w:color w:val="363435"/>
          <w:spacing w:val="-15"/>
        </w:rPr>
        <w:t xml:space="preserve"> </w:t>
      </w:r>
      <w:r w:rsidRPr="00DA33BD">
        <w:rPr>
          <w:rFonts w:asciiTheme="minorHAnsi" w:hAnsiTheme="minorHAnsi" w:cstheme="minorHAnsi"/>
          <w:color w:val="363435"/>
          <w:w w:val="95"/>
        </w:rPr>
        <w:t>au</w:t>
      </w:r>
      <w:r w:rsidRPr="00DA33BD">
        <w:rPr>
          <w:rFonts w:asciiTheme="minorHAnsi" w:hAnsiTheme="minorHAnsi" w:cstheme="minorHAnsi"/>
          <w:color w:val="363435"/>
          <w:spacing w:val="4"/>
          <w:w w:val="95"/>
        </w:rPr>
        <w:t>d</w:t>
      </w:r>
      <w:r w:rsidRPr="00DA33BD">
        <w:rPr>
          <w:rFonts w:asciiTheme="minorHAnsi" w:hAnsiTheme="minorHAnsi" w:cstheme="minorHAnsi"/>
          <w:color w:val="363435"/>
          <w:spacing w:val="-1"/>
          <w:w w:val="95"/>
        </w:rPr>
        <w:t>i</w:t>
      </w:r>
      <w:r w:rsidRPr="00DA33BD">
        <w:rPr>
          <w:rFonts w:asciiTheme="minorHAnsi" w:hAnsiTheme="minorHAnsi" w:cstheme="minorHAnsi"/>
          <w:color w:val="363435"/>
          <w:w w:val="95"/>
        </w:rPr>
        <w:t>e</w:t>
      </w:r>
      <w:r w:rsidRPr="00DA33BD">
        <w:rPr>
          <w:rFonts w:asciiTheme="minorHAnsi" w:hAnsiTheme="minorHAnsi" w:cstheme="minorHAnsi"/>
          <w:color w:val="363435"/>
          <w:spacing w:val="-1"/>
          <w:w w:val="95"/>
        </w:rPr>
        <w:t>n</w:t>
      </w:r>
      <w:r w:rsidRPr="00DA33BD">
        <w:rPr>
          <w:rFonts w:asciiTheme="minorHAnsi" w:hAnsiTheme="minorHAnsi" w:cstheme="minorHAnsi"/>
          <w:color w:val="363435"/>
          <w:spacing w:val="4"/>
          <w:w w:val="95"/>
        </w:rPr>
        <w:t>c</w:t>
      </w:r>
      <w:r w:rsidRPr="00DA33BD">
        <w:rPr>
          <w:rFonts w:asciiTheme="minorHAnsi" w:hAnsiTheme="minorHAnsi" w:cstheme="minorHAnsi"/>
          <w:color w:val="363435"/>
          <w:spacing w:val="1"/>
          <w:w w:val="95"/>
        </w:rPr>
        <w:t>e</w:t>
      </w:r>
      <w:r w:rsidRPr="00DA33BD">
        <w:rPr>
          <w:rFonts w:asciiTheme="minorHAnsi" w:hAnsiTheme="minorHAnsi" w:cstheme="minorHAnsi"/>
          <w:color w:val="363435"/>
          <w:w w:val="95"/>
        </w:rPr>
        <w:t>.</w:t>
      </w:r>
      <w:r w:rsidRPr="00DA33BD">
        <w:rPr>
          <w:rFonts w:asciiTheme="minorHAnsi" w:hAnsiTheme="minorHAnsi" w:cstheme="minorHAnsi"/>
          <w:color w:val="363435"/>
          <w:spacing w:val="7"/>
          <w:w w:val="95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4"/>
        </w:rPr>
        <w:t>T</w:t>
      </w:r>
      <w:r w:rsidRPr="00DA33BD">
        <w:rPr>
          <w:rFonts w:asciiTheme="minorHAnsi" w:hAnsiTheme="minorHAnsi" w:cstheme="minorHAnsi"/>
          <w:color w:val="363435"/>
          <w:spacing w:val="-1"/>
        </w:rPr>
        <w:t>h</w:t>
      </w:r>
      <w:r w:rsidRPr="00DA33BD">
        <w:rPr>
          <w:rFonts w:asciiTheme="minorHAnsi" w:hAnsiTheme="minorHAnsi" w:cstheme="minorHAnsi"/>
          <w:color w:val="363435"/>
        </w:rPr>
        <w:t>e</w:t>
      </w:r>
      <w:r w:rsidRPr="00DA33BD">
        <w:rPr>
          <w:rFonts w:asciiTheme="minorHAnsi" w:hAnsiTheme="minorHAnsi" w:cstheme="minorHAnsi"/>
          <w:color w:val="363435"/>
          <w:spacing w:val="3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1"/>
          <w:w w:val="90"/>
        </w:rPr>
        <w:t>f</w:t>
      </w:r>
      <w:r w:rsidRPr="00DA33BD">
        <w:rPr>
          <w:rFonts w:asciiTheme="minorHAnsi" w:hAnsiTheme="minorHAnsi" w:cstheme="minorHAnsi"/>
          <w:color w:val="363435"/>
          <w:spacing w:val="-1"/>
          <w:w w:val="90"/>
        </w:rPr>
        <w:t>o</w:t>
      </w:r>
      <w:r w:rsidRPr="00DA33BD">
        <w:rPr>
          <w:rFonts w:asciiTheme="minorHAnsi" w:hAnsiTheme="minorHAnsi" w:cstheme="minorHAnsi"/>
          <w:color w:val="363435"/>
          <w:spacing w:val="4"/>
          <w:w w:val="90"/>
        </w:rPr>
        <w:t>l</w:t>
      </w:r>
      <w:r w:rsidRPr="00DA33BD">
        <w:rPr>
          <w:rFonts w:asciiTheme="minorHAnsi" w:hAnsiTheme="minorHAnsi" w:cstheme="minorHAnsi"/>
          <w:color w:val="363435"/>
          <w:spacing w:val="-1"/>
          <w:w w:val="90"/>
        </w:rPr>
        <w:t>lo</w:t>
      </w:r>
      <w:r w:rsidRPr="00DA33BD">
        <w:rPr>
          <w:rFonts w:asciiTheme="minorHAnsi" w:hAnsiTheme="minorHAnsi" w:cstheme="minorHAnsi"/>
          <w:color w:val="363435"/>
          <w:spacing w:val="4"/>
          <w:w w:val="90"/>
        </w:rPr>
        <w:t>w</w:t>
      </w:r>
      <w:r w:rsidRPr="00DA33BD">
        <w:rPr>
          <w:rFonts w:asciiTheme="minorHAnsi" w:hAnsiTheme="minorHAnsi" w:cstheme="minorHAnsi"/>
          <w:color w:val="363435"/>
          <w:spacing w:val="3"/>
          <w:w w:val="90"/>
        </w:rPr>
        <w:t>i</w:t>
      </w:r>
      <w:r w:rsidRPr="00DA33BD">
        <w:rPr>
          <w:rFonts w:asciiTheme="minorHAnsi" w:hAnsiTheme="minorHAnsi" w:cstheme="minorHAnsi"/>
          <w:color w:val="363435"/>
          <w:spacing w:val="2"/>
          <w:w w:val="90"/>
        </w:rPr>
        <w:t>n</w:t>
      </w:r>
      <w:r w:rsidRPr="00DA33BD">
        <w:rPr>
          <w:rFonts w:asciiTheme="minorHAnsi" w:hAnsiTheme="minorHAnsi" w:cstheme="minorHAnsi"/>
          <w:color w:val="363435"/>
          <w:w w:val="90"/>
        </w:rPr>
        <w:t>g</w:t>
      </w:r>
      <w:r w:rsidRPr="00DA33BD">
        <w:rPr>
          <w:rFonts w:asciiTheme="minorHAnsi" w:hAnsiTheme="minorHAnsi" w:cstheme="minorHAnsi"/>
          <w:color w:val="363435"/>
          <w:spacing w:val="34"/>
          <w:w w:val="90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3"/>
          <w:w w:val="90"/>
        </w:rPr>
        <w:t>e</w:t>
      </w:r>
      <w:r w:rsidRPr="00DA33BD">
        <w:rPr>
          <w:rFonts w:asciiTheme="minorHAnsi" w:hAnsiTheme="minorHAnsi" w:cstheme="minorHAnsi"/>
          <w:color w:val="363435"/>
          <w:spacing w:val="-1"/>
          <w:w w:val="90"/>
        </w:rPr>
        <w:t>x</w:t>
      </w:r>
      <w:r w:rsidRPr="00DA33BD">
        <w:rPr>
          <w:rFonts w:asciiTheme="minorHAnsi" w:hAnsiTheme="minorHAnsi" w:cstheme="minorHAnsi"/>
          <w:color w:val="363435"/>
          <w:spacing w:val="4"/>
          <w:w w:val="90"/>
        </w:rPr>
        <w:t>c</w:t>
      </w:r>
      <w:r w:rsidRPr="00DA33BD">
        <w:rPr>
          <w:rFonts w:asciiTheme="minorHAnsi" w:hAnsiTheme="minorHAnsi" w:cstheme="minorHAnsi"/>
          <w:color w:val="363435"/>
          <w:w w:val="90"/>
        </w:rPr>
        <w:t>e</w:t>
      </w:r>
      <w:r w:rsidRPr="00DA33BD">
        <w:rPr>
          <w:rFonts w:asciiTheme="minorHAnsi" w:hAnsiTheme="minorHAnsi" w:cstheme="minorHAnsi"/>
          <w:color w:val="363435"/>
          <w:spacing w:val="4"/>
          <w:w w:val="90"/>
        </w:rPr>
        <w:t>r</w:t>
      </w:r>
      <w:r w:rsidRPr="00DA33BD">
        <w:rPr>
          <w:rFonts w:asciiTheme="minorHAnsi" w:hAnsiTheme="minorHAnsi" w:cstheme="minorHAnsi"/>
          <w:color w:val="363435"/>
          <w:spacing w:val="-2"/>
          <w:w w:val="90"/>
        </w:rPr>
        <w:t>p</w:t>
      </w:r>
      <w:r w:rsidRPr="00DA33BD">
        <w:rPr>
          <w:rFonts w:asciiTheme="minorHAnsi" w:hAnsiTheme="minorHAnsi" w:cstheme="minorHAnsi"/>
          <w:color w:val="363435"/>
          <w:w w:val="90"/>
        </w:rPr>
        <w:t>t</w:t>
      </w:r>
      <w:r w:rsidRPr="00DA33BD">
        <w:rPr>
          <w:rFonts w:asciiTheme="minorHAnsi" w:hAnsiTheme="minorHAnsi" w:cstheme="minorHAnsi"/>
          <w:color w:val="363435"/>
          <w:spacing w:val="28"/>
          <w:w w:val="90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2"/>
          <w:w w:val="90"/>
        </w:rPr>
        <w:t>i</w:t>
      </w:r>
      <w:r w:rsidRPr="00DA33BD">
        <w:rPr>
          <w:rFonts w:asciiTheme="minorHAnsi" w:hAnsiTheme="minorHAnsi" w:cstheme="minorHAnsi"/>
          <w:color w:val="363435"/>
          <w:w w:val="90"/>
        </w:rPr>
        <w:t>s</w:t>
      </w:r>
      <w:r w:rsidRPr="00DA33BD">
        <w:rPr>
          <w:rFonts w:asciiTheme="minorHAnsi" w:hAnsiTheme="minorHAnsi" w:cstheme="minorHAnsi"/>
          <w:color w:val="363435"/>
          <w:spacing w:val="1"/>
          <w:w w:val="90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3"/>
          <w:w w:val="90"/>
        </w:rPr>
        <w:t>e</w:t>
      </w:r>
      <w:r w:rsidRPr="00DA33BD">
        <w:rPr>
          <w:rFonts w:asciiTheme="minorHAnsi" w:hAnsiTheme="minorHAnsi" w:cstheme="minorHAnsi"/>
          <w:color w:val="363435"/>
          <w:spacing w:val="2"/>
          <w:w w:val="90"/>
        </w:rPr>
        <w:t>x</w:t>
      </w:r>
      <w:r w:rsidRPr="00DA33BD">
        <w:rPr>
          <w:rFonts w:asciiTheme="minorHAnsi" w:hAnsiTheme="minorHAnsi" w:cstheme="minorHAnsi"/>
          <w:color w:val="363435"/>
          <w:spacing w:val="-2"/>
          <w:w w:val="90"/>
        </w:rPr>
        <w:t>p</w:t>
      </w:r>
      <w:r w:rsidRPr="00DA33BD">
        <w:rPr>
          <w:rFonts w:asciiTheme="minorHAnsi" w:hAnsiTheme="minorHAnsi" w:cstheme="minorHAnsi"/>
          <w:color w:val="363435"/>
          <w:w w:val="90"/>
        </w:rPr>
        <w:t>r</w:t>
      </w:r>
      <w:r w:rsidRPr="00DA33BD">
        <w:rPr>
          <w:rFonts w:asciiTheme="minorHAnsi" w:hAnsiTheme="minorHAnsi" w:cstheme="minorHAnsi"/>
          <w:color w:val="363435"/>
          <w:spacing w:val="4"/>
          <w:w w:val="90"/>
        </w:rPr>
        <w:t>e</w:t>
      </w:r>
      <w:r w:rsidRPr="00DA33BD">
        <w:rPr>
          <w:rFonts w:asciiTheme="minorHAnsi" w:hAnsiTheme="minorHAnsi" w:cstheme="minorHAnsi"/>
          <w:color w:val="363435"/>
          <w:spacing w:val="3"/>
          <w:w w:val="90"/>
        </w:rPr>
        <w:t>s</w:t>
      </w:r>
      <w:r w:rsidRPr="00DA33BD">
        <w:rPr>
          <w:rFonts w:asciiTheme="minorHAnsi" w:hAnsiTheme="minorHAnsi" w:cstheme="minorHAnsi"/>
          <w:color w:val="363435"/>
          <w:w w:val="90"/>
        </w:rPr>
        <w:t>si</w:t>
      </w:r>
      <w:r w:rsidRPr="00DA33BD">
        <w:rPr>
          <w:rFonts w:asciiTheme="minorHAnsi" w:hAnsiTheme="minorHAnsi" w:cstheme="minorHAnsi"/>
          <w:color w:val="363435"/>
          <w:spacing w:val="-1"/>
          <w:w w:val="90"/>
        </w:rPr>
        <w:t>v</w:t>
      </w:r>
      <w:r w:rsidRPr="00DA33BD">
        <w:rPr>
          <w:rFonts w:asciiTheme="minorHAnsi" w:hAnsiTheme="minorHAnsi" w:cstheme="minorHAnsi"/>
          <w:color w:val="363435"/>
          <w:w w:val="90"/>
        </w:rPr>
        <w:t>e</w:t>
      </w:r>
      <w:r w:rsidRPr="00DA33BD">
        <w:rPr>
          <w:rFonts w:asciiTheme="minorHAnsi" w:hAnsiTheme="minorHAnsi" w:cstheme="minorHAnsi"/>
          <w:color w:val="363435"/>
          <w:spacing w:val="2"/>
          <w:w w:val="90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3"/>
        </w:rPr>
        <w:t>i</w:t>
      </w:r>
      <w:r w:rsidRPr="00DA33BD">
        <w:rPr>
          <w:rFonts w:asciiTheme="minorHAnsi" w:hAnsiTheme="minorHAnsi" w:cstheme="minorHAnsi"/>
          <w:color w:val="363435"/>
        </w:rPr>
        <w:t>n</w:t>
      </w:r>
      <w:r w:rsidRPr="00DA33BD">
        <w:rPr>
          <w:rFonts w:asciiTheme="minorHAnsi" w:hAnsiTheme="minorHAnsi" w:cstheme="minorHAnsi"/>
          <w:color w:val="363435"/>
          <w:spacing w:val="1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-1"/>
        </w:rPr>
        <w:t>t</w:t>
      </w:r>
      <w:r w:rsidRPr="00DA33BD">
        <w:rPr>
          <w:rFonts w:asciiTheme="minorHAnsi" w:hAnsiTheme="minorHAnsi" w:cstheme="minorHAnsi"/>
          <w:color w:val="363435"/>
          <w:spacing w:val="-2"/>
        </w:rPr>
        <w:t>o</w:t>
      </w:r>
      <w:r w:rsidRPr="00DA33BD">
        <w:rPr>
          <w:rFonts w:asciiTheme="minorHAnsi" w:hAnsiTheme="minorHAnsi" w:cstheme="minorHAnsi"/>
          <w:color w:val="363435"/>
          <w:spacing w:val="-1"/>
        </w:rPr>
        <w:t>n</w:t>
      </w:r>
      <w:r w:rsidRPr="00DA33BD">
        <w:rPr>
          <w:rFonts w:asciiTheme="minorHAnsi" w:hAnsiTheme="minorHAnsi" w:cstheme="minorHAnsi"/>
          <w:color w:val="363435"/>
          <w:spacing w:val="1"/>
        </w:rPr>
        <w:t>e</w:t>
      </w:r>
      <w:r w:rsidRPr="00DA33BD">
        <w:rPr>
          <w:rFonts w:asciiTheme="minorHAnsi" w:hAnsiTheme="minorHAnsi" w:cstheme="minorHAnsi"/>
          <w:color w:val="363435"/>
        </w:rPr>
        <w:t>:</w:t>
      </w:r>
    </w:p>
    <w:p w14:paraId="395B52B4" w14:textId="77777777" w:rsidR="009B6B06" w:rsidRPr="00DA33BD" w:rsidRDefault="007C22B3">
      <w:pPr>
        <w:spacing w:before="60" w:line="312" w:lineRule="auto"/>
        <w:ind w:left="348" w:right="780"/>
        <w:rPr>
          <w:rFonts w:asciiTheme="minorHAnsi" w:hAnsiTheme="minorHAnsi" w:cstheme="minorHAnsi"/>
        </w:rPr>
      </w:pPr>
      <w:r w:rsidRPr="00DA33BD">
        <w:rPr>
          <w:rFonts w:asciiTheme="minorHAnsi" w:hAnsiTheme="minorHAnsi" w:cstheme="minorHAnsi"/>
          <w:color w:val="363435"/>
          <w:spacing w:val="-3"/>
        </w:rPr>
        <w:t>M</w:t>
      </w:r>
      <w:r w:rsidRPr="00DA33BD">
        <w:rPr>
          <w:rFonts w:asciiTheme="minorHAnsi" w:hAnsiTheme="minorHAnsi" w:cstheme="minorHAnsi"/>
          <w:color w:val="363435"/>
        </w:rPr>
        <w:t>y</w:t>
      </w:r>
      <w:r w:rsidRPr="00DA33BD">
        <w:rPr>
          <w:rFonts w:asciiTheme="minorHAnsi" w:hAnsiTheme="minorHAnsi" w:cstheme="minorHAnsi"/>
          <w:color w:val="363435"/>
          <w:spacing w:val="-9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1"/>
        </w:rPr>
        <w:t>p</w:t>
      </w:r>
      <w:r w:rsidRPr="00DA33BD">
        <w:rPr>
          <w:rFonts w:asciiTheme="minorHAnsi" w:hAnsiTheme="minorHAnsi" w:cstheme="minorHAnsi"/>
          <w:color w:val="363435"/>
          <w:spacing w:val="6"/>
        </w:rPr>
        <w:t>a</w:t>
      </w:r>
      <w:r w:rsidRPr="00DA33BD">
        <w:rPr>
          <w:rFonts w:asciiTheme="minorHAnsi" w:hAnsiTheme="minorHAnsi" w:cstheme="minorHAnsi"/>
          <w:color w:val="363435"/>
          <w:spacing w:val="3"/>
        </w:rPr>
        <w:t>i</w:t>
      </w:r>
      <w:r w:rsidRPr="00DA33BD">
        <w:rPr>
          <w:rFonts w:asciiTheme="minorHAnsi" w:hAnsiTheme="minorHAnsi" w:cstheme="minorHAnsi"/>
          <w:color w:val="363435"/>
          <w:spacing w:val="-3"/>
        </w:rPr>
        <w:t>n</w:t>
      </w:r>
      <w:r w:rsidRPr="00DA33BD">
        <w:rPr>
          <w:rFonts w:asciiTheme="minorHAnsi" w:hAnsiTheme="minorHAnsi" w:cstheme="minorHAnsi"/>
          <w:color w:val="363435"/>
        </w:rPr>
        <w:t>t</w:t>
      </w:r>
      <w:r w:rsidRPr="00DA33BD">
        <w:rPr>
          <w:rFonts w:asciiTheme="minorHAnsi" w:hAnsiTheme="minorHAnsi" w:cstheme="minorHAnsi"/>
          <w:color w:val="363435"/>
          <w:spacing w:val="2"/>
        </w:rPr>
        <w:t>e</w:t>
      </w:r>
      <w:r w:rsidRPr="00DA33BD">
        <w:rPr>
          <w:rFonts w:asciiTheme="minorHAnsi" w:hAnsiTheme="minorHAnsi" w:cstheme="minorHAnsi"/>
          <w:color w:val="363435"/>
        </w:rPr>
        <w:t>d</w:t>
      </w:r>
      <w:r w:rsidRPr="00DA33BD">
        <w:rPr>
          <w:rFonts w:asciiTheme="minorHAnsi" w:hAnsiTheme="minorHAnsi" w:cstheme="minorHAnsi"/>
          <w:color w:val="363435"/>
          <w:spacing w:val="-10"/>
        </w:rPr>
        <w:t xml:space="preserve"> </w:t>
      </w:r>
      <w:r w:rsidRPr="00DA33BD">
        <w:rPr>
          <w:rFonts w:asciiTheme="minorHAnsi" w:hAnsiTheme="minorHAnsi" w:cstheme="minorHAnsi"/>
          <w:color w:val="363435"/>
          <w:w w:val="91"/>
        </w:rPr>
        <w:t>f</w:t>
      </w:r>
      <w:r w:rsidRPr="00DA33BD">
        <w:rPr>
          <w:rFonts w:asciiTheme="minorHAnsi" w:hAnsiTheme="minorHAnsi" w:cstheme="minorHAnsi"/>
          <w:color w:val="363435"/>
          <w:spacing w:val="3"/>
          <w:w w:val="91"/>
        </w:rPr>
        <w:t>i</w:t>
      </w:r>
      <w:r w:rsidRPr="00DA33BD">
        <w:rPr>
          <w:rFonts w:asciiTheme="minorHAnsi" w:hAnsiTheme="minorHAnsi" w:cstheme="minorHAnsi"/>
          <w:color w:val="363435"/>
          <w:spacing w:val="5"/>
          <w:w w:val="91"/>
        </w:rPr>
        <w:t>g</w:t>
      </w:r>
      <w:r w:rsidRPr="00DA33BD">
        <w:rPr>
          <w:rFonts w:asciiTheme="minorHAnsi" w:hAnsiTheme="minorHAnsi" w:cstheme="minorHAnsi"/>
          <w:color w:val="363435"/>
          <w:spacing w:val="4"/>
          <w:w w:val="91"/>
        </w:rPr>
        <w:t>u</w:t>
      </w:r>
      <w:r w:rsidRPr="00DA33BD">
        <w:rPr>
          <w:rFonts w:asciiTheme="minorHAnsi" w:hAnsiTheme="minorHAnsi" w:cstheme="minorHAnsi"/>
          <w:color w:val="363435"/>
          <w:w w:val="91"/>
        </w:rPr>
        <w:t>r</w:t>
      </w:r>
      <w:r w:rsidRPr="00DA33BD">
        <w:rPr>
          <w:rFonts w:asciiTheme="minorHAnsi" w:hAnsiTheme="minorHAnsi" w:cstheme="minorHAnsi"/>
          <w:color w:val="363435"/>
          <w:spacing w:val="4"/>
          <w:w w:val="91"/>
        </w:rPr>
        <w:t>e</w:t>
      </w:r>
      <w:r w:rsidRPr="00DA33BD">
        <w:rPr>
          <w:rFonts w:asciiTheme="minorHAnsi" w:hAnsiTheme="minorHAnsi" w:cstheme="minorHAnsi"/>
          <w:color w:val="363435"/>
          <w:w w:val="91"/>
        </w:rPr>
        <w:t>s</w:t>
      </w:r>
      <w:r w:rsidRPr="00DA33BD">
        <w:rPr>
          <w:rFonts w:asciiTheme="minorHAnsi" w:hAnsiTheme="minorHAnsi" w:cstheme="minorHAnsi"/>
          <w:color w:val="363435"/>
          <w:spacing w:val="5"/>
          <w:w w:val="91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3"/>
        </w:rPr>
        <w:t>c</w:t>
      </w:r>
      <w:r w:rsidRPr="00DA33BD">
        <w:rPr>
          <w:rFonts w:asciiTheme="minorHAnsi" w:hAnsiTheme="minorHAnsi" w:cstheme="minorHAnsi"/>
          <w:color w:val="363435"/>
          <w:spacing w:val="-2"/>
        </w:rPr>
        <w:t>o</w:t>
      </w:r>
      <w:r w:rsidRPr="00DA33BD">
        <w:rPr>
          <w:rFonts w:asciiTheme="minorHAnsi" w:hAnsiTheme="minorHAnsi" w:cstheme="minorHAnsi"/>
          <w:color w:val="363435"/>
          <w:spacing w:val="3"/>
        </w:rPr>
        <w:t>n</w:t>
      </w:r>
      <w:r w:rsidRPr="00DA33BD">
        <w:rPr>
          <w:rFonts w:asciiTheme="minorHAnsi" w:hAnsiTheme="minorHAnsi" w:cstheme="minorHAnsi"/>
          <w:color w:val="363435"/>
          <w:spacing w:val="4"/>
        </w:rPr>
        <w:t>f</w:t>
      </w:r>
      <w:r w:rsidRPr="00DA33BD">
        <w:rPr>
          <w:rFonts w:asciiTheme="minorHAnsi" w:hAnsiTheme="minorHAnsi" w:cstheme="minorHAnsi"/>
          <w:color w:val="363435"/>
        </w:rPr>
        <w:t>r</w:t>
      </w:r>
      <w:r w:rsidRPr="00DA33BD">
        <w:rPr>
          <w:rFonts w:asciiTheme="minorHAnsi" w:hAnsiTheme="minorHAnsi" w:cstheme="minorHAnsi"/>
          <w:color w:val="363435"/>
          <w:spacing w:val="-2"/>
        </w:rPr>
        <w:t>o</w:t>
      </w:r>
      <w:r w:rsidRPr="00DA33BD">
        <w:rPr>
          <w:rFonts w:asciiTheme="minorHAnsi" w:hAnsiTheme="minorHAnsi" w:cstheme="minorHAnsi"/>
          <w:color w:val="363435"/>
          <w:spacing w:val="-3"/>
        </w:rPr>
        <w:t>n</w:t>
      </w:r>
      <w:r w:rsidRPr="00DA33BD">
        <w:rPr>
          <w:rFonts w:asciiTheme="minorHAnsi" w:hAnsiTheme="minorHAnsi" w:cstheme="minorHAnsi"/>
          <w:color w:val="363435"/>
        </w:rPr>
        <w:t>t</w:t>
      </w:r>
      <w:r w:rsidRPr="00DA33BD">
        <w:rPr>
          <w:rFonts w:asciiTheme="minorHAnsi" w:hAnsiTheme="minorHAnsi" w:cstheme="minorHAnsi"/>
          <w:color w:val="363435"/>
          <w:spacing w:val="-9"/>
        </w:rPr>
        <w:t xml:space="preserve"> </w:t>
      </w:r>
      <w:r w:rsidRPr="00DA33BD">
        <w:rPr>
          <w:rFonts w:asciiTheme="minorHAnsi" w:hAnsiTheme="minorHAnsi" w:cstheme="minorHAnsi"/>
          <w:color w:val="363435"/>
        </w:rPr>
        <w:t>y</w:t>
      </w:r>
      <w:r w:rsidRPr="00DA33BD">
        <w:rPr>
          <w:rFonts w:asciiTheme="minorHAnsi" w:hAnsiTheme="minorHAnsi" w:cstheme="minorHAnsi"/>
          <w:color w:val="363435"/>
          <w:spacing w:val="-1"/>
        </w:rPr>
        <w:t>o</w:t>
      </w:r>
      <w:r w:rsidRPr="00DA33BD">
        <w:rPr>
          <w:rFonts w:asciiTheme="minorHAnsi" w:hAnsiTheme="minorHAnsi" w:cstheme="minorHAnsi"/>
          <w:color w:val="363435"/>
        </w:rPr>
        <w:t>u</w:t>
      </w:r>
      <w:r w:rsidRPr="00DA33BD">
        <w:rPr>
          <w:rFonts w:asciiTheme="minorHAnsi" w:hAnsiTheme="minorHAnsi" w:cstheme="minorHAnsi"/>
          <w:color w:val="363435"/>
          <w:spacing w:val="-14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4"/>
        </w:rPr>
        <w:t>w</w:t>
      </w:r>
      <w:r w:rsidRPr="00DA33BD">
        <w:rPr>
          <w:rFonts w:asciiTheme="minorHAnsi" w:hAnsiTheme="minorHAnsi" w:cstheme="minorHAnsi"/>
          <w:color w:val="363435"/>
          <w:spacing w:val="-3"/>
        </w:rPr>
        <w:t>i</w:t>
      </w:r>
      <w:r w:rsidRPr="00DA33BD">
        <w:rPr>
          <w:rFonts w:asciiTheme="minorHAnsi" w:hAnsiTheme="minorHAnsi" w:cstheme="minorHAnsi"/>
          <w:color w:val="363435"/>
          <w:spacing w:val="5"/>
        </w:rPr>
        <w:t>t</w:t>
      </w:r>
      <w:r w:rsidRPr="00DA33BD">
        <w:rPr>
          <w:rFonts w:asciiTheme="minorHAnsi" w:hAnsiTheme="minorHAnsi" w:cstheme="minorHAnsi"/>
          <w:color w:val="363435"/>
        </w:rPr>
        <w:t>h</w:t>
      </w:r>
      <w:r w:rsidRPr="00DA33BD">
        <w:rPr>
          <w:rFonts w:asciiTheme="minorHAnsi" w:hAnsiTheme="minorHAnsi" w:cstheme="minorHAnsi"/>
          <w:color w:val="363435"/>
          <w:spacing w:val="-9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1"/>
          <w:w w:val="92"/>
        </w:rPr>
        <w:t>s</w:t>
      </w:r>
      <w:r w:rsidRPr="00DA33BD">
        <w:rPr>
          <w:rFonts w:asciiTheme="minorHAnsi" w:hAnsiTheme="minorHAnsi" w:cstheme="minorHAnsi"/>
          <w:color w:val="363435"/>
          <w:spacing w:val="5"/>
          <w:w w:val="92"/>
        </w:rPr>
        <w:t>u</w:t>
      </w:r>
      <w:r w:rsidRPr="00DA33BD">
        <w:rPr>
          <w:rFonts w:asciiTheme="minorHAnsi" w:hAnsiTheme="minorHAnsi" w:cstheme="minorHAnsi"/>
          <w:color w:val="363435"/>
          <w:spacing w:val="4"/>
          <w:w w:val="92"/>
        </w:rPr>
        <w:t>l</w:t>
      </w:r>
      <w:r w:rsidRPr="00DA33BD">
        <w:rPr>
          <w:rFonts w:asciiTheme="minorHAnsi" w:hAnsiTheme="minorHAnsi" w:cstheme="minorHAnsi"/>
          <w:color w:val="363435"/>
          <w:spacing w:val="-1"/>
          <w:w w:val="92"/>
        </w:rPr>
        <w:t>l</w:t>
      </w:r>
      <w:r w:rsidRPr="00DA33BD">
        <w:rPr>
          <w:rFonts w:asciiTheme="minorHAnsi" w:hAnsiTheme="minorHAnsi" w:cstheme="minorHAnsi"/>
          <w:color w:val="363435"/>
          <w:w w:val="92"/>
        </w:rPr>
        <w:t>en</w:t>
      </w:r>
      <w:r w:rsidRPr="00DA33BD">
        <w:rPr>
          <w:rFonts w:asciiTheme="minorHAnsi" w:hAnsiTheme="minorHAnsi" w:cstheme="minorHAnsi"/>
          <w:color w:val="363435"/>
          <w:spacing w:val="15"/>
          <w:w w:val="92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1"/>
          <w:w w:val="92"/>
        </w:rPr>
        <w:t>s</w:t>
      </w:r>
      <w:r w:rsidRPr="00DA33BD">
        <w:rPr>
          <w:rFonts w:asciiTheme="minorHAnsi" w:hAnsiTheme="minorHAnsi" w:cstheme="minorHAnsi"/>
          <w:color w:val="363435"/>
          <w:spacing w:val="4"/>
          <w:w w:val="92"/>
        </w:rPr>
        <w:t>t</w:t>
      </w:r>
      <w:r w:rsidRPr="00DA33BD">
        <w:rPr>
          <w:rFonts w:asciiTheme="minorHAnsi" w:hAnsiTheme="minorHAnsi" w:cstheme="minorHAnsi"/>
          <w:color w:val="363435"/>
          <w:spacing w:val="5"/>
          <w:w w:val="92"/>
        </w:rPr>
        <w:t>a</w:t>
      </w:r>
      <w:r w:rsidRPr="00DA33BD">
        <w:rPr>
          <w:rFonts w:asciiTheme="minorHAnsi" w:hAnsiTheme="minorHAnsi" w:cstheme="minorHAnsi"/>
          <w:color w:val="363435"/>
          <w:w w:val="92"/>
        </w:rPr>
        <w:t>r</w:t>
      </w:r>
      <w:r w:rsidRPr="00DA33BD">
        <w:rPr>
          <w:rFonts w:asciiTheme="minorHAnsi" w:hAnsiTheme="minorHAnsi" w:cstheme="minorHAnsi"/>
          <w:color w:val="363435"/>
          <w:spacing w:val="4"/>
          <w:w w:val="92"/>
        </w:rPr>
        <w:t>e</w:t>
      </w:r>
      <w:r w:rsidRPr="00DA33BD">
        <w:rPr>
          <w:rFonts w:asciiTheme="minorHAnsi" w:hAnsiTheme="minorHAnsi" w:cstheme="minorHAnsi"/>
          <w:color w:val="363435"/>
          <w:w w:val="92"/>
        </w:rPr>
        <w:t>s</w:t>
      </w:r>
      <w:r w:rsidRPr="00DA33BD">
        <w:rPr>
          <w:rFonts w:asciiTheme="minorHAnsi" w:hAnsiTheme="minorHAnsi" w:cstheme="minorHAnsi"/>
          <w:color w:val="363435"/>
          <w:spacing w:val="2"/>
          <w:w w:val="92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-2"/>
        </w:rPr>
        <w:t>o</w:t>
      </w:r>
      <w:r w:rsidRPr="00DA33BD">
        <w:rPr>
          <w:rFonts w:asciiTheme="minorHAnsi" w:hAnsiTheme="minorHAnsi" w:cstheme="minorHAnsi"/>
          <w:color w:val="363435"/>
        </w:rPr>
        <w:t>f</w:t>
      </w:r>
      <w:r w:rsidRPr="00DA33BD">
        <w:rPr>
          <w:rFonts w:asciiTheme="minorHAnsi" w:hAnsiTheme="minorHAnsi" w:cstheme="minorHAnsi"/>
          <w:color w:val="363435"/>
          <w:spacing w:val="-12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4"/>
          <w:w w:val="97"/>
        </w:rPr>
        <w:t>d</w:t>
      </w:r>
      <w:r w:rsidRPr="00DA33BD">
        <w:rPr>
          <w:rFonts w:asciiTheme="minorHAnsi" w:hAnsiTheme="minorHAnsi" w:cstheme="minorHAnsi"/>
          <w:color w:val="363435"/>
          <w:spacing w:val="2"/>
          <w:w w:val="97"/>
        </w:rPr>
        <w:t>i</w:t>
      </w:r>
      <w:r w:rsidRPr="00DA33BD">
        <w:rPr>
          <w:rFonts w:asciiTheme="minorHAnsi" w:hAnsiTheme="minorHAnsi" w:cstheme="minorHAnsi"/>
          <w:color w:val="363435"/>
          <w:spacing w:val="1"/>
          <w:w w:val="97"/>
        </w:rPr>
        <w:t>s</w:t>
      </w:r>
      <w:r w:rsidRPr="00DA33BD">
        <w:rPr>
          <w:rFonts w:asciiTheme="minorHAnsi" w:hAnsiTheme="minorHAnsi" w:cstheme="minorHAnsi"/>
          <w:color w:val="363435"/>
          <w:w w:val="97"/>
        </w:rPr>
        <w:t>e</w:t>
      </w:r>
      <w:r w:rsidRPr="00DA33BD">
        <w:rPr>
          <w:rFonts w:asciiTheme="minorHAnsi" w:hAnsiTheme="minorHAnsi" w:cstheme="minorHAnsi"/>
          <w:color w:val="363435"/>
          <w:spacing w:val="-1"/>
          <w:w w:val="97"/>
        </w:rPr>
        <w:t>n</w:t>
      </w:r>
      <w:r w:rsidRPr="00DA33BD">
        <w:rPr>
          <w:rFonts w:asciiTheme="minorHAnsi" w:hAnsiTheme="minorHAnsi" w:cstheme="minorHAnsi"/>
          <w:color w:val="363435"/>
          <w:spacing w:val="3"/>
          <w:w w:val="97"/>
        </w:rPr>
        <w:t>c</w:t>
      </w:r>
      <w:r w:rsidRPr="00DA33BD">
        <w:rPr>
          <w:rFonts w:asciiTheme="minorHAnsi" w:hAnsiTheme="minorHAnsi" w:cstheme="minorHAnsi"/>
          <w:color w:val="363435"/>
          <w:spacing w:val="2"/>
          <w:w w:val="97"/>
        </w:rPr>
        <w:t>h</w:t>
      </w:r>
      <w:r w:rsidRPr="00DA33BD">
        <w:rPr>
          <w:rFonts w:asciiTheme="minorHAnsi" w:hAnsiTheme="minorHAnsi" w:cstheme="minorHAnsi"/>
          <w:color w:val="363435"/>
          <w:spacing w:val="6"/>
          <w:w w:val="97"/>
        </w:rPr>
        <w:t>a</w:t>
      </w:r>
      <w:r w:rsidRPr="00DA33BD">
        <w:rPr>
          <w:rFonts w:asciiTheme="minorHAnsi" w:hAnsiTheme="minorHAnsi" w:cstheme="minorHAnsi"/>
          <w:color w:val="363435"/>
          <w:spacing w:val="-3"/>
          <w:w w:val="97"/>
        </w:rPr>
        <w:t>n</w:t>
      </w:r>
      <w:r w:rsidRPr="00DA33BD">
        <w:rPr>
          <w:rFonts w:asciiTheme="minorHAnsi" w:hAnsiTheme="minorHAnsi" w:cstheme="minorHAnsi"/>
          <w:color w:val="363435"/>
          <w:spacing w:val="4"/>
          <w:w w:val="97"/>
        </w:rPr>
        <w:t>t</w:t>
      </w:r>
      <w:r w:rsidRPr="00DA33BD">
        <w:rPr>
          <w:rFonts w:asciiTheme="minorHAnsi" w:hAnsiTheme="minorHAnsi" w:cstheme="minorHAnsi"/>
          <w:color w:val="363435"/>
          <w:spacing w:val="-1"/>
          <w:w w:val="97"/>
        </w:rPr>
        <w:t>m</w:t>
      </w:r>
      <w:r w:rsidRPr="00DA33BD">
        <w:rPr>
          <w:rFonts w:asciiTheme="minorHAnsi" w:hAnsiTheme="minorHAnsi" w:cstheme="minorHAnsi"/>
          <w:color w:val="363435"/>
          <w:w w:val="97"/>
        </w:rPr>
        <w:t>e</w:t>
      </w:r>
      <w:r w:rsidRPr="00DA33BD">
        <w:rPr>
          <w:rFonts w:asciiTheme="minorHAnsi" w:hAnsiTheme="minorHAnsi" w:cstheme="minorHAnsi"/>
          <w:color w:val="363435"/>
          <w:spacing w:val="-3"/>
          <w:w w:val="97"/>
        </w:rPr>
        <w:t>n</w:t>
      </w:r>
      <w:r w:rsidRPr="00DA33BD">
        <w:rPr>
          <w:rFonts w:asciiTheme="minorHAnsi" w:hAnsiTheme="minorHAnsi" w:cstheme="minorHAnsi"/>
          <w:color w:val="363435"/>
          <w:spacing w:val="2"/>
          <w:w w:val="97"/>
        </w:rPr>
        <w:t>t</w:t>
      </w:r>
      <w:r w:rsidRPr="00DA33BD">
        <w:rPr>
          <w:rFonts w:asciiTheme="minorHAnsi" w:hAnsiTheme="minorHAnsi" w:cstheme="minorHAnsi"/>
          <w:color w:val="363435"/>
          <w:w w:val="97"/>
        </w:rPr>
        <w:t>,</w:t>
      </w:r>
      <w:r w:rsidRPr="00DA33BD">
        <w:rPr>
          <w:rFonts w:asciiTheme="minorHAnsi" w:hAnsiTheme="minorHAnsi" w:cstheme="minorHAnsi"/>
          <w:color w:val="363435"/>
          <w:spacing w:val="19"/>
          <w:w w:val="97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7"/>
          <w:w w:val="97"/>
        </w:rPr>
        <w:t>a</w:t>
      </w:r>
      <w:r w:rsidRPr="00DA33BD">
        <w:rPr>
          <w:rFonts w:asciiTheme="minorHAnsi" w:hAnsiTheme="minorHAnsi" w:cstheme="minorHAnsi"/>
          <w:color w:val="363435"/>
          <w:spacing w:val="3"/>
          <w:w w:val="97"/>
        </w:rPr>
        <w:t>l</w:t>
      </w:r>
      <w:r w:rsidRPr="00DA33BD">
        <w:rPr>
          <w:rFonts w:asciiTheme="minorHAnsi" w:hAnsiTheme="minorHAnsi" w:cstheme="minorHAnsi"/>
          <w:color w:val="363435"/>
          <w:spacing w:val="-1"/>
          <w:w w:val="97"/>
        </w:rPr>
        <w:t>i</w:t>
      </w:r>
      <w:r w:rsidRPr="00DA33BD">
        <w:rPr>
          <w:rFonts w:asciiTheme="minorHAnsi" w:hAnsiTheme="minorHAnsi" w:cstheme="minorHAnsi"/>
          <w:color w:val="363435"/>
          <w:w w:val="97"/>
        </w:rPr>
        <w:t>e</w:t>
      </w:r>
      <w:r w:rsidRPr="00DA33BD">
        <w:rPr>
          <w:rFonts w:asciiTheme="minorHAnsi" w:hAnsiTheme="minorHAnsi" w:cstheme="minorHAnsi"/>
          <w:color w:val="363435"/>
          <w:spacing w:val="2"/>
          <w:w w:val="97"/>
        </w:rPr>
        <w:t>n</w:t>
      </w:r>
      <w:r w:rsidRPr="00DA33BD">
        <w:rPr>
          <w:rFonts w:asciiTheme="minorHAnsi" w:hAnsiTheme="minorHAnsi" w:cstheme="minorHAnsi"/>
          <w:color w:val="363435"/>
          <w:w w:val="97"/>
        </w:rPr>
        <w:t>a</w:t>
      </w:r>
      <w:r w:rsidRPr="00DA33BD">
        <w:rPr>
          <w:rFonts w:asciiTheme="minorHAnsi" w:hAnsiTheme="minorHAnsi" w:cstheme="minorHAnsi"/>
          <w:color w:val="363435"/>
          <w:spacing w:val="4"/>
          <w:w w:val="97"/>
        </w:rPr>
        <w:t>t</w:t>
      </w:r>
      <w:r w:rsidRPr="00DA33BD">
        <w:rPr>
          <w:rFonts w:asciiTheme="minorHAnsi" w:hAnsiTheme="minorHAnsi" w:cstheme="minorHAnsi"/>
          <w:color w:val="363435"/>
          <w:spacing w:val="-1"/>
          <w:w w:val="97"/>
        </w:rPr>
        <w:t>i</w:t>
      </w:r>
      <w:r w:rsidRPr="00DA33BD">
        <w:rPr>
          <w:rFonts w:asciiTheme="minorHAnsi" w:hAnsiTheme="minorHAnsi" w:cstheme="minorHAnsi"/>
          <w:color w:val="363435"/>
          <w:spacing w:val="-2"/>
          <w:w w:val="97"/>
        </w:rPr>
        <w:t>on</w:t>
      </w:r>
      <w:r w:rsidRPr="00DA33BD">
        <w:rPr>
          <w:rFonts w:asciiTheme="minorHAnsi" w:hAnsiTheme="minorHAnsi" w:cstheme="minorHAnsi"/>
          <w:color w:val="363435"/>
          <w:w w:val="97"/>
        </w:rPr>
        <w:t>,</w:t>
      </w:r>
      <w:r w:rsidRPr="00DA33BD">
        <w:rPr>
          <w:rFonts w:asciiTheme="minorHAnsi" w:hAnsiTheme="minorHAnsi" w:cstheme="minorHAnsi"/>
          <w:color w:val="363435"/>
          <w:spacing w:val="-2"/>
          <w:w w:val="97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6"/>
        </w:rPr>
        <w:t>a</w:t>
      </w:r>
      <w:r w:rsidRPr="00DA33BD">
        <w:rPr>
          <w:rFonts w:asciiTheme="minorHAnsi" w:hAnsiTheme="minorHAnsi" w:cstheme="minorHAnsi"/>
          <w:color w:val="363435"/>
          <w:spacing w:val="-1"/>
        </w:rPr>
        <w:t>n</w:t>
      </w:r>
      <w:r w:rsidRPr="00DA33BD">
        <w:rPr>
          <w:rFonts w:asciiTheme="minorHAnsi" w:hAnsiTheme="minorHAnsi" w:cstheme="minorHAnsi"/>
          <w:color w:val="363435"/>
        </w:rPr>
        <w:t>d</w:t>
      </w:r>
      <w:r w:rsidRPr="00DA33BD">
        <w:rPr>
          <w:rFonts w:asciiTheme="minorHAnsi" w:hAnsiTheme="minorHAnsi" w:cstheme="minorHAnsi"/>
          <w:color w:val="363435"/>
          <w:spacing w:val="-2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1"/>
          <w:w w:val="95"/>
        </w:rPr>
        <w:t>f</w:t>
      </w:r>
      <w:r w:rsidRPr="00DA33BD">
        <w:rPr>
          <w:rFonts w:asciiTheme="minorHAnsi" w:hAnsiTheme="minorHAnsi" w:cstheme="minorHAnsi"/>
          <w:color w:val="363435"/>
          <w:spacing w:val="3"/>
          <w:w w:val="95"/>
        </w:rPr>
        <w:t>e</w:t>
      </w:r>
      <w:r w:rsidRPr="00DA33BD">
        <w:rPr>
          <w:rFonts w:asciiTheme="minorHAnsi" w:hAnsiTheme="minorHAnsi" w:cstheme="minorHAnsi"/>
          <w:color w:val="363435"/>
          <w:spacing w:val="5"/>
          <w:w w:val="95"/>
        </w:rPr>
        <w:t>a</w:t>
      </w:r>
      <w:r w:rsidRPr="00DA33BD">
        <w:rPr>
          <w:rFonts w:asciiTheme="minorHAnsi" w:hAnsiTheme="minorHAnsi" w:cstheme="minorHAnsi"/>
          <w:color w:val="363435"/>
          <w:spacing w:val="-5"/>
          <w:w w:val="95"/>
        </w:rPr>
        <w:t>r</w:t>
      </w:r>
      <w:r w:rsidRPr="00DA33BD">
        <w:rPr>
          <w:rFonts w:asciiTheme="minorHAnsi" w:hAnsiTheme="minorHAnsi" w:cstheme="minorHAnsi"/>
          <w:color w:val="363435"/>
          <w:w w:val="95"/>
        </w:rPr>
        <w:t>.</w:t>
      </w:r>
      <w:r w:rsidRPr="00DA33BD">
        <w:rPr>
          <w:rFonts w:asciiTheme="minorHAnsi" w:hAnsiTheme="minorHAnsi" w:cstheme="minorHAnsi"/>
          <w:color w:val="363435"/>
          <w:spacing w:val="-6"/>
          <w:w w:val="95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1"/>
          <w:w w:val="95"/>
        </w:rPr>
        <w:t>H</w:t>
      </w:r>
      <w:r w:rsidRPr="00DA33BD">
        <w:rPr>
          <w:rFonts w:asciiTheme="minorHAnsi" w:hAnsiTheme="minorHAnsi" w:cstheme="minorHAnsi"/>
          <w:color w:val="363435"/>
          <w:spacing w:val="5"/>
          <w:w w:val="95"/>
        </w:rPr>
        <w:t>a</w:t>
      </w:r>
      <w:r w:rsidRPr="00DA33BD">
        <w:rPr>
          <w:rFonts w:asciiTheme="minorHAnsi" w:hAnsiTheme="minorHAnsi" w:cstheme="minorHAnsi"/>
          <w:color w:val="363435"/>
          <w:spacing w:val="2"/>
          <w:w w:val="95"/>
        </w:rPr>
        <w:t>r</w:t>
      </w:r>
      <w:r w:rsidRPr="00DA33BD">
        <w:rPr>
          <w:rFonts w:asciiTheme="minorHAnsi" w:hAnsiTheme="minorHAnsi" w:cstheme="minorHAnsi"/>
          <w:color w:val="363435"/>
          <w:spacing w:val="1"/>
          <w:w w:val="95"/>
        </w:rPr>
        <w:t>s</w:t>
      </w:r>
      <w:r w:rsidRPr="00DA33BD">
        <w:rPr>
          <w:rFonts w:asciiTheme="minorHAnsi" w:hAnsiTheme="minorHAnsi" w:cstheme="minorHAnsi"/>
          <w:color w:val="363435"/>
          <w:w w:val="95"/>
        </w:rPr>
        <w:t>h</w:t>
      </w:r>
      <w:r w:rsidRPr="00DA33BD">
        <w:rPr>
          <w:rFonts w:asciiTheme="minorHAnsi" w:hAnsiTheme="minorHAnsi" w:cstheme="minorHAnsi"/>
          <w:color w:val="363435"/>
          <w:spacing w:val="24"/>
          <w:w w:val="95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-1"/>
          <w:w w:val="95"/>
        </w:rPr>
        <w:t>bl</w:t>
      </w:r>
      <w:r w:rsidRPr="00DA33BD">
        <w:rPr>
          <w:rFonts w:asciiTheme="minorHAnsi" w:hAnsiTheme="minorHAnsi" w:cstheme="minorHAnsi"/>
          <w:color w:val="363435"/>
          <w:spacing w:val="2"/>
          <w:w w:val="95"/>
        </w:rPr>
        <w:t>oo</w:t>
      </w:r>
      <w:r w:rsidRPr="00DA33BD">
        <w:rPr>
          <w:rFonts w:asciiTheme="minorHAnsi" w:hAnsiTheme="minorHAnsi" w:cstheme="minorHAnsi"/>
          <w:color w:val="363435"/>
          <w:w w:val="95"/>
        </w:rPr>
        <w:t>dy</w:t>
      </w:r>
      <w:r w:rsidRPr="00DA33BD">
        <w:rPr>
          <w:rFonts w:asciiTheme="minorHAnsi" w:hAnsiTheme="minorHAnsi" w:cstheme="minorHAnsi"/>
          <w:color w:val="363435"/>
          <w:spacing w:val="6"/>
          <w:w w:val="95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2"/>
          <w:w w:val="95"/>
        </w:rPr>
        <w:t>m</w:t>
      </w:r>
      <w:r w:rsidRPr="00DA33BD">
        <w:rPr>
          <w:rFonts w:asciiTheme="minorHAnsi" w:hAnsiTheme="minorHAnsi" w:cstheme="minorHAnsi"/>
          <w:color w:val="363435"/>
          <w:spacing w:val="5"/>
          <w:w w:val="95"/>
        </w:rPr>
        <w:t>a</w:t>
      </w:r>
      <w:r w:rsidRPr="00DA33BD">
        <w:rPr>
          <w:rFonts w:asciiTheme="minorHAnsi" w:hAnsiTheme="minorHAnsi" w:cstheme="minorHAnsi"/>
          <w:color w:val="363435"/>
          <w:spacing w:val="-1"/>
          <w:w w:val="95"/>
        </w:rPr>
        <w:t>r</w:t>
      </w:r>
      <w:r w:rsidRPr="00DA33BD">
        <w:rPr>
          <w:rFonts w:asciiTheme="minorHAnsi" w:hAnsiTheme="minorHAnsi" w:cstheme="minorHAnsi"/>
          <w:color w:val="363435"/>
          <w:spacing w:val="7"/>
          <w:w w:val="95"/>
        </w:rPr>
        <w:t>k</w:t>
      </w:r>
      <w:r w:rsidRPr="00DA33BD">
        <w:rPr>
          <w:rFonts w:asciiTheme="minorHAnsi" w:hAnsiTheme="minorHAnsi" w:cstheme="minorHAnsi"/>
          <w:color w:val="363435"/>
          <w:w w:val="95"/>
        </w:rPr>
        <w:t>s</w:t>
      </w:r>
      <w:r w:rsidRPr="00DA33BD">
        <w:rPr>
          <w:rFonts w:asciiTheme="minorHAnsi" w:hAnsiTheme="minorHAnsi" w:cstheme="minorHAnsi"/>
          <w:color w:val="363435"/>
          <w:spacing w:val="3"/>
          <w:w w:val="95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3"/>
        </w:rPr>
        <w:t>li</w:t>
      </w:r>
      <w:r w:rsidRPr="00DA33BD">
        <w:rPr>
          <w:rFonts w:asciiTheme="minorHAnsi" w:hAnsiTheme="minorHAnsi" w:cstheme="minorHAnsi"/>
          <w:color w:val="363435"/>
          <w:spacing w:val="-1"/>
        </w:rPr>
        <w:t>n</w:t>
      </w:r>
      <w:r w:rsidRPr="00DA33BD">
        <w:rPr>
          <w:rFonts w:asciiTheme="minorHAnsi" w:hAnsiTheme="minorHAnsi" w:cstheme="minorHAnsi"/>
          <w:color w:val="363435"/>
        </w:rPr>
        <w:t xml:space="preserve">e </w:t>
      </w:r>
      <w:r w:rsidRPr="00DA33BD">
        <w:rPr>
          <w:rFonts w:asciiTheme="minorHAnsi" w:hAnsiTheme="minorHAnsi" w:cstheme="minorHAnsi"/>
          <w:color w:val="363435"/>
          <w:spacing w:val="5"/>
        </w:rPr>
        <w:t>t</w:t>
      </w:r>
      <w:r w:rsidRPr="00DA33BD">
        <w:rPr>
          <w:rFonts w:asciiTheme="minorHAnsi" w:hAnsiTheme="minorHAnsi" w:cstheme="minorHAnsi"/>
          <w:color w:val="363435"/>
          <w:spacing w:val="-1"/>
        </w:rPr>
        <w:t>h</w:t>
      </w:r>
      <w:r w:rsidRPr="00DA33BD">
        <w:rPr>
          <w:rFonts w:asciiTheme="minorHAnsi" w:hAnsiTheme="minorHAnsi" w:cstheme="minorHAnsi"/>
          <w:color w:val="363435"/>
        </w:rPr>
        <w:t>e</w:t>
      </w:r>
      <w:r w:rsidRPr="00DA33BD">
        <w:rPr>
          <w:rFonts w:asciiTheme="minorHAnsi" w:hAnsiTheme="minorHAnsi" w:cstheme="minorHAnsi"/>
          <w:color w:val="363435"/>
          <w:spacing w:val="3"/>
        </w:rPr>
        <w:t>i</w:t>
      </w:r>
      <w:r w:rsidRPr="00DA33BD">
        <w:rPr>
          <w:rFonts w:asciiTheme="minorHAnsi" w:hAnsiTheme="minorHAnsi" w:cstheme="minorHAnsi"/>
          <w:color w:val="363435"/>
        </w:rPr>
        <w:t>r</w:t>
      </w:r>
      <w:r w:rsidRPr="00DA33BD">
        <w:rPr>
          <w:rFonts w:asciiTheme="minorHAnsi" w:hAnsiTheme="minorHAnsi" w:cstheme="minorHAnsi"/>
          <w:color w:val="363435"/>
          <w:spacing w:val="-6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3"/>
          <w:w w:val="91"/>
        </w:rPr>
        <w:t>f</w:t>
      </w:r>
      <w:r w:rsidRPr="00DA33BD">
        <w:rPr>
          <w:rFonts w:asciiTheme="minorHAnsi" w:hAnsiTheme="minorHAnsi" w:cstheme="minorHAnsi"/>
          <w:color w:val="363435"/>
          <w:spacing w:val="2"/>
          <w:w w:val="91"/>
        </w:rPr>
        <w:t>a</w:t>
      </w:r>
      <w:r w:rsidRPr="00DA33BD">
        <w:rPr>
          <w:rFonts w:asciiTheme="minorHAnsi" w:hAnsiTheme="minorHAnsi" w:cstheme="minorHAnsi"/>
          <w:color w:val="363435"/>
          <w:spacing w:val="4"/>
          <w:w w:val="91"/>
        </w:rPr>
        <w:t>ce</w:t>
      </w:r>
      <w:r w:rsidRPr="00DA33BD">
        <w:rPr>
          <w:rFonts w:asciiTheme="minorHAnsi" w:hAnsiTheme="minorHAnsi" w:cstheme="minorHAnsi"/>
          <w:color w:val="363435"/>
          <w:spacing w:val="1"/>
          <w:w w:val="91"/>
        </w:rPr>
        <w:t>s</w:t>
      </w:r>
      <w:r w:rsidRPr="00DA33BD">
        <w:rPr>
          <w:rFonts w:asciiTheme="minorHAnsi" w:hAnsiTheme="minorHAnsi" w:cstheme="minorHAnsi"/>
          <w:color w:val="363435"/>
          <w:w w:val="91"/>
        </w:rPr>
        <w:t>,</w:t>
      </w:r>
      <w:r w:rsidRPr="00DA33BD">
        <w:rPr>
          <w:rFonts w:asciiTheme="minorHAnsi" w:hAnsiTheme="minorHAnsi" w:cstheme="minorHAnsi"/>
          <w:color w:val="363435"/>
          <w:spacing w:val="-1"/>
          <w:w w:val="91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3"/>
          <w:w w:val="91"/>
        </w:rPr>
        <w:t>l</w:t>
      </w:r>
      <w:r w:rsidRPr="00DA33BD">
        <w:rPr>
          <w:rFonts w:asciiTheme="minorHAnsi" w:hAnsiTheme="minorHAnsi" w:cstheme="minorHAnsi"/>
          <w:color w:val="363435"/>
          <w:spacing w:val="4"/>
          <w:w w:val="91"/>
        </w:rPr>
        <w:t>i</w:t>
      </w:r>
      <w:r w:rsidRPr="00DA33BD">
        <w:rPr>
          <w:rFonts w:asciiTheme="minorHAnsi" w:hAnsiTheme="minorHAnsi" w:cstheme="minorHAnsi"/>
          <w:color w:val="363435"/>
          <w:spacing w:val="1"/>
          <w:w w:val="91"/>
        </w:rPr>
        <w:t>k</w:t>
      </w:r>
      <w:r w:rsidRPr="00DA33BD">
        <w:rPr>
          <w:rFonts w:asciiTheme="minorHAnsi" w:hAnsiTheme="minorHAnsi" w:cstheme="minorHAnsi"/>
          <w:color w:val="363435"/>
          <w:w w:val="91"/>
        </w:rPr>
        <w:t>e</w:t>
      </w:r>
      <w:r w:rsidRPr="00DA33BD">
        <w:rPr>
          <w:rFonts w:asciiTheme="minorHAnsi" w:hAnsiTheme="minorHAnsi" w:cstheme="minorHAnsi"/>
          <w:color w:val="363435"/>
          <w:spacing w:val="8"/>
          <w:w w:val="91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2"/>
          <w:w w:val="91"/>
        </w:rPr>
        <w:t>w</w:t>
      </w:r>
      <w:r w:rsidRPr="00DA33BD">
        <w:rPr>
          <w:rFonts w:asciiTheme="minorHAnsi" w:hAnsiTheme="minorHAnsi" w:cstheme="minorHAnsi"/>
          <w:color w:val="363435"/>
          <w:spacing w:val="5"/>
          <w:w w:val="91"/>
        </w:rPr>
        <w:t>a</w:t>
      </w:r>
      <w:r w:rsidRPr="00DA33BD">
        <w:rPr>
          <w:rFonts w:asciiTheme="minorHAnsi" w:hAnsiTheme="minorHAnsi" w:cstheme="minorHAnsi"/>
          <w:color w:val="363435"/>
          <w:w w:val="91"/>
        </w:rPr>
        <w:t>r</w:t>
      </w:r>
      <w:r w:rsidRPr="00DA33BD">
        <w:rPr>
          <w:rFonts w:asciiTheme="minorHAnsi" w:hAnsiTheme="minorHAnsi" w:cstheme="minorHAnsi"/>
          <w:color w:val="363435"/>
          <w:spacing w:val="10"/>
          <w:w w:val="91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1"/>
        </w:rPr>
        <w:t>p</w:t>
      </w:r>
      <w:r w:rsidRPr="00DA33BD">
        <w:rPr>
          <w:rFonts w:asciiTheme="minorHAnsi" w:hAnsiTheme="minorHAnsi" w:cstheme="minorHAnsi"/>
          <w:color w:val="363435"/>
          <w:spacing w:val="6"/>
        </w:rPr>
        <w:t>a</w:t>
      </w:r>
      <w:r w:rsidRPr="00DA33BD">
        <w:rPr>
          <w:rFonts w:asciiTheme="minorHAnsi" w:hAnsiTheme="minorHAnsi" w:cstheme="minorHAnsi"/>
          <w:color w:val="363435"/>
          <w:spacing w:val="3"/>
        </w:rPr>
        <w:t>i</w:t>
      </w:r>
      <w:r w:rsidRPr="00DA33BD">
        <w:rPr>
          <w:rFonts w:asciiTheme="minorHAnsi" w:hAnsiTheme="minorHAnsi" w:cstheme="minorHAnsi"/>
          <w:color w:val="363435"/>
          <w:spacing w:val="-3"/>
        </w:rPr>
        <w:t>n</w:t>
      </w:r>
      <w:r w:rsidRPr="00DA33BD">
        <w:rPr>
          <w:rFonts w:asciiTheme="minorHAnsi" w:hAnsiTheme="minorHAnsi" w:cstheme="minorHAnsi"/>
          <w:color w:val="363435"/>
          <w:spacing w:val="2"/>
        </w:rPr>
        <w:t>t</w:t>
      </w:r>
      <w:r w:rsidRPr="00DA33BD">
        <w:rPr>
          <w:rFonts w:asciiTheme="minorHAnsi" w:hAnsiTheme="minorHAnsi" w:cstheme="minorHAnsi"/>
          <w:color w:val="363435"/>
        </w:rPr>
        <w:t>,</w:t>
      </w:r>
      <w:r w:rsidRPr="00DA33BD">
        <w:rPr>
          <w:rFonts w:asciiTheme="minorHAnsi" w:hAnsiTheme="minorHAnsi" w:cstheme="minorHAnsi"/>
          <w:color w:val="363435"/>
          <w:spacing w:val="-1"/>
        </w:rPr>
        <w:t xml:space="preserve"> </w:t>
      </w:r>
      <w:r w:rsidRPr="00DA33BD">
        <w:rPr>
          <w:rFonts w:asciiTheme="minorHAnsi" w:hAnsiTheme="minorHAnsi" w:cstheme="minorHAnsi"/>
          <w:color w:val="363435"/>
          <w:w w:val="96"/>
        </w:rPr>
        <w:t>w</w:t>
      </w:r>
      <w:r w:rsidRPr="00DA33BD">
        <w:rPr>
          <w:rFonts w:asciiTheme="minorHAnsi" w:hAnsiTheme="minorHAnsi" w:cstheme="minorHAnsi"/>
          <w:color w:val="363435"/>
          <w:spacing w:val="-1"/>
          <w:w w:val="96"/>
        </w:rPr>
        <w:t>o</w:t>
      </w:r>
      <w:r w:rsidRPr="00DA33BD">
        <w:rPr>
          <w:rFonts w:asciiTheme="minorHAnsi" w:hAnsiTheme="minorHAnsi" w:cstheme="minorHAnsi"/>
          <w:color w:val="363435"/>
          <w:spacing w:val="4"/>
          <w:w w:val="96"/>
        </w:rPr>
        <w:t>u</w:t>
      </w:r>
      <w:r w:rsidRPr="00DA33BD">
        <w:rPr>
          <w:rFonts w:asciiTheme="minorHAnsi" w:hAnsiTheme="minorHAnsi" w:cstheme="minorHAnsi"/>
          <w:color w:val="363435"/>
          <w:spacing w:val="-1"/>
          <w:w w:val="96"/>
        </w:rPr>
        <w:t>n</w:t>
      </w:r>
      <w:r w:rsidRPr="00DA33BD">
        <w:rPr>
          <w:rFonts w:asciiTheme="minorHAnsi" w:hAnsiTheme="minorHAnsi" w:cstheme="minorHAnsi"/>
          <w:color w:val="363435"/>
          <w:spacing w:val="4"/>
          <w:w w:val="96"/>
        </w:rPr>
        <w:t>d</w:t>
      </w:r>
      <w:r w:rsidRPr="00DA33BD">
        <w:rPr>
          <w:rFonts w:asciiTheme="minorHAnsi" w:hAnsiTheme="minorHAnsi" w:cstheme="minorHAnsi"/>
          <w:color w:val="363435"/>
          <w:spacing w:val="1"/>
          <w:w w:val="96"/>
        </w:rPr>
        <w:t>s</w:t>
      </w:r>
      <w:r w:rsidRPr="00DA33BD">
        <w:rPr>
          <w:rFonts w:asciiTheme="minorHAnsi" w:hAnsiTheme="minorHAnsi" w:cstheme="minorHAnsi"/>
          <w:color w:val="363435"/>
          <w:w w:val="96"/>
        </w:rPr>
        <w:t>,</w:t>
      </w:r>
      <w:r w:rsidRPr="00DA33BD">
        <w:rPr>
          <w:rFonts w:asciiTheme="minorHAnsi" w:hAnsiTheme="minorHAnsi" w:cstheme="minorHAnsi"/>
          <w:color w:val="363435"/>
          <w:spacing w:val="8"/>
          <w:w w:val="96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-2"/>
        </w:rPr>
        <w:t>o</w:t>
      </w:r>
      <w:r w:rsidRPr="00DA33BD">
        <w:rPr>
          <w:rFonts w:asciiTheme="minorHAnsi" w:hAnsiTheme="minorHAnsi" w:cstheme="minorHAnsi"/>
          <w:color w:val="363435"/>
        </w:rPr>
        <w:t>r</w:t>
      </w:r>
      <w:r w:rsidRPr="00DA33BD">
        <w:rPr>
          <w:rFonts w:asciiTheme="minorHAnsi" w:hAnsiTheme="minorHAnsi" w:cstheme="minorHAnsi"/>
          <w:color w:val="363435"/>
          <w:spacing w:val="-4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1"/>
          <w:w w:val="92"/>
        </w:rPr>
        <w:t>s</w:t>
      </w:r>
      <w:r w:rsidRPr="00DA33BD">
        <w:rPr>
          <w:rFonts w:asciiTheme="minorHAnsi" w:hAnsiTheme="minorHAnsi" w:cstheme="minorHAnsi"/>
          <w:color w:val="363435"/>
          <w:spacing w:val="2"/>
          <w:w w:val="92"/>
        </w:rPr>
        <w:t>e</w:t>
      </w:r>
      <w:r w:rsidRPr="00DA33BD">
        <w:rPr>
          <w:rFonts w:asciiTheme="minorHAnsi" w:hAnsiTheme="minorHAnsi" w:cstheme="minorHAnsi"/>
          <w:color w:val="363435"/>
          <w:spacing w:val="3"/>
          <w:w w:val="92"/>
        </w:rPr>
        <w:t>l</w:t>
      </w:r>
      <w:r w:rsidRPr="00DA33BD">
        <w:rPr>
          <w:rFonts w:asciiTheme="minorHAnsi" w:hAnsiTheme="minorHAnsi" w:cstheme="minorHAnsi"/>
          <w:color w:val="363435"/>
          <w:spacing w:val="-5"/>
          <w:w w:val="92"/>
        </w:rPr>
        <w:t>f</w:t>
      </w:r>
      <w:r w:rsidRPr="00DA33BD">
        <w:rPr>
          <w:rFonts w:asciiTheme="minorHAnsi" w:hAnsiTheme="minorHAnsi" w:cstheme="minorHAnsi"/>
          <w:color w:val="363435"/>
          <w:spacing w:val="-3"/>
          <w:w w:val="92"/>
        </w:rPr>
        <w:t>-</w:t>
      </w:r>
      <w:r w:rsidRPr="00DA33BD">
        <w:rPr>
          <w:rFonts w:asciiTheme="minorHAnsi" w:hAnsiTheme="minorHAnsi" w:cstheme="minorHAnsi"/>
          <w:color w:val="363435"/>
          <w:spacing w:val="3"/>
          <w:w w:val="92"/>
        </w:rPr>
        <w:t>i</w:t>
      </w:r>
      <w:r w:rsidRPr="00DA33BD">
        <w:rPr>
          <w:rFonts w:asciiTheme="minorHAnsi" w:hAnsiTheme="minorHAnsi" w:cstheme="minorHAnsi"/>
          <w:color w:val="363435"/>
          <w:spacing w:val="4"/>
          <w:w w:val="92"/>
        </w:rPr>
        <w:t>n</w:t>
      </w:r>
      <w:r w:rsidRPr="00DA33BD">
        <w:rPr>
          <w:rFonts w:asciiTheme="minorHAnsi" w:hAnsiTheme="minorHAnsi" w:cstheme="minorHAnsi"/>
          <w:color w:val="363435"/>
          <w:w w:val="92"/>
        </w:rPr>
        <w:t>f</w:t>
      </w:r>
      <w:r w:rsidRPr="00DA33BD">
        <w:rPr>
          <w:rFonts w:asciiTheme="minorHAnsi" w:hAnsiTheme="minorHAnsi" w:cstheme="minorHAnsi"/>
          <w:color w:val="363435"/>
          <w:spacing w:val="4"/>
          <w:w w:val="92"/>
        </w:rPr>
        <w:t>l</w:t>
      </w:r>
      <w:r w:rsidRPr="00DA33BD">
        <w:rPr>
          <w:rFonts w:asciiTheme="minorHAnsi" w:hAnsiTheme="minorHAnsi" w:cstheme="minorHAnsi"/>
          <w:color w:val="363435"/>
          <w:spacing w:val="-1"/>
          <w:w w:val="92"/>
        </w:rPr>
        <w:t>i</w:t>
      </w:r>
      <w:r w:rsidRPr="00DA33BD">
        <w:rPr>
          <w:rFonts w:asciiTheme="minorHAnsi" w:hAnsiTheme="minorHAnsi" w:cstheme="minorHAnsi"/>
          <w:color w:val="363435"/>
          <w:spacing w:val="3"/>
          <w:w w:val="92"/>
        </w:rPr>
        <w:t>c</w:t>
      </w:r>
      <w:r w:rsidRPr="00DA33BD">
        <w:rPr>
          <w:rFonts w:asciiTheme="minorHAnsi" w:hAnsiTheme="minorHAnsi" w:cstheme="minorHAnsi"/>
          <w:color w:val="363435"/>
          <w:w w:val="92"/>
        </w:rPr>
        <w:t>t</w:t>
      </w:r>
      <w:r w:rsidRPr="00DA33BD">
        <w:rPr>
          <w:rFonts w:asciiTheme="minorHAnsi" w:hAnsiTheme="minorHAnsi" w:cstheme="minorHAnsi"/>
          <w:color w:val="363435"/>
          <w:spacing w:val="2"/>
          <w:w w:val="92"/>
        </w:rPr>
        <w:t>e</w:t>
      </w:r>
      <w:r w:rsidRPr="00DA33BD">
        <w:rPr>
          <w:rFonts w:asciiTheme="minorHAnsi" w:hAnsiTheme="minorHAnsi" w:cstheme="minorHAnsi"/>
          <w:color w:val="363435"/>
          <w:w w:val="92"/>
        </w:rPr>
        <w:t>d</w:t>
      </w:r>
      <w:r w:rsidRPr="00DA33BD">
        <w:rPr>
          <w:rFonts w:asciiTheme="minorHAnsi" w:hAnsiTheme="minorHAnsi" w:cstheme="minorHAnsi"/>
          <w:color w:val="363435"/>
          <w:spacing w:val="12"/>
          <w:w w:val="92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1"/>
          <w:w w:val="83"/>
        </w:rPr>
        <w:t>s</w:t>
      </w:r>
      <w:r w:rsidRPr="00DA33BD">
        <w:rPr>
          <w:rFonts w:asciiTheme="minorHAnsi" w:hAnsiTheme="minorHAnsi" w:cstheme="minorHAnsi"/>
          <w:color w:val="363435"/>
          <w:spacing w:val="5"/>
          <w:w w:val="90"/>
        </w:rPr>
        <w:t>c</w:t>
      </w:r>
      <w:r w:rsidRPr="00DA33BD">
        <w:rPr>
          <w:rFonts w:asciiTheme="minorHAnsi" w:hAnsiTheme="minorHAnsi" w:cstheme="minorHAnsi"/>
          <w:color w:val="363435"/>
          <w:spacing w:val="5"/>
          <w:w w:val="91"/>
        </w:rPr>
        <w:t>a</w:t>
      </w:r>
      <w:r w:rsidRPr="00DA33BD">
        <w:rPr>
          <w:rFonts w:asciiTheme="minorHAnsi" w:hAnsiTheme="minorHAnsi" w:cstheme="minorHAnsi"/>
          <w:color w:val="363435"/>
          <w:spacing w:val="2"/>
          <w:w w:val="99"/>
        </w:rPr>
        <w:t>rr</w:t>
      </w:r>
      <w:r w:rsidRPr="00DA33BD">
        <w:rPr>
          <w:rFonts w:asciiTheme="minorHAnsi" w:hAnsiTheme="minorHAnsi" w:cstheme="minorHAnsi"/>
          <w:color w:val="363435"/>
          <w:spacing w:val="3"/>
          <w:w w:val="92"/>
        </w:rPr>
        <w:t>i</w:t>
      </w:r>
      <w:r w:rsidRPr="00DA33BD">
        <w:rPr>
          <w:rFonts w:asciiTheme="minorHAnsi" w:hAnsiTheme="minorHAnsi" w:cstheme="minorHAnsi"/>
          <w:color w:val="363435"/>
          <w:spacing w:val="2"/>
          <w:w w:val="105"/>
        </w:rPr>
        <w:t>n</w:t>
      </w:r>
      <w:r w:rsidRPr="00DA33BD">
        <w:rPr>
          <w:rFonts w:asciiTheme="minorHAnsi" w:hAnsiTheme="minorHAnsi" w:cstheme="minorHAnsi"/>
          <w:color w:val="363435"/>
          <w:spacing w:val="-1"/>
          <w:w w:val="89"/>
        </w:rPr>
        <w:t>g</w:t>
      </w:r>
      <w:r w:rsidRPr="00DA33BD">
        <w:rPr>
          <w:rFonts w:asciiTheme="minorHAnsi" w:hAnsiTheme="minorHAnsi" w:cstheme="minorHAnsi"/>
          <w:color w:val="363435"/>
        </w:rPr>
        <w:t>.</w:t>
      </w:r>
    </w:p>
    <w:p w14:paraId="7F809EF3" w14:textId="77777777" w:rsidR="009B6B06" w:rsidRPr="00DA33BD" w:rsidRDefault="007C22B3">
      <w:pPr>
        <w:spacing w:before="2" w:line="250" w:lineRule="auto"/>
        <w:ind w:left="348" w:right="736"/>
        <w:rPr>
          <w:rFonts w:asciiTheme="minorHAnsi" w:hAnsiTheme="minorHAnsi" w:cstheme="minorHAnsi"/>
        </w:rPr>
      </w:pPr>
      <w:r w:rsidRPr="00DA33BD">
        <w:rPr>
          <w:rFonts w:asciiTheme="minorHAnsi" w:hAnsiTheme="minorHAnsi" w:cstheme="minorHAnsi"/>
          <w:color w:val="363435"/>
          <w:spacing w:val="-1"/>
        </w:rPr>
        <w:t>O</w:t>
      </w:r>
      <w:r w:rsidRPr="00DA33BD">
        <w:rPr>
          <w:rFonts w:asciiTheme="minorHAnsi" w:hAnsiTheme="minorHAnsi" w:cstheme="minorHAnsi"/>
          <w:color w:val="363435"/>
          <w:spacing w:val="-8"/>
        </w:rPr>
        <w:t>r</w:t>
      </w:r>
      <w:r w:rsidRPr="00DA33BD">
        <w:rPr>
          <w:rFonts w:asciiTheme="minorHAnsi" w:hAnsiTheme="minorHAnsi" w:cstheme="minorHAnsi"/>
          <w:color w:val="363435"/>
        </w:rPr>
        <w:t>,</w:t>
      </w:r>
      <w:r w:rsidRPr="00DA33BD">
        <w:rPr>
          <w:rFonts w:asciiTheme="minorHAnsi" w:hAnsiTheme="minorHAnsi" w:cstheme="minorHAnsi"/>
          <w:color w:val="363435"/>
          <w:spacing w:val="14"/>
        </w:rPr>
        <w:t xml:space="preserve"> </w:t>
      </w:r>
      <w:r w:rsidRPr="00DA33BD">
        <w:rPr>
          <w:rFonts w:asciiTheme="minorHAnsi" w:hAnsiTheme="minorHAnsi" w:cstheme="minorHAnsi"/>
          <w:color w:val="363435"/>
        </w:rPr>
        <w:t>y</w:t>
      </w:r>
      <w:r w:rsidRPr="00DA33BD">
        <w:rPr>
          <w:rFonts w:asciiTheme="minorHAnsi" w:hAnsiTheme="minorHAnsi" w:cstheme="minorHAnsi"/>
          <w:color w:val="363435"/>
          <w:spacing w:val="-1"/>
        </w:rPr>
        <w:t>o</w:t>
      </w:r>
      <w:r w:rsidRPr="00DA33BD">
        <w:rPr>
          <w:rFonts w:asciiTheme="minorHAnsi" w:hAnsiTheme="minorHAnsi" w:cstheme="minorHAnsi"/>
          <w:color w:val="363435"/>
        </w:rPr>
        <w:t>u</w:t>
      </w:r>
      <w:r w:rsidRPr="00DA33BD">
        <w:rPr>
          <w:rFonts w:asciiTheme="minorHAnsi" w:hAnsiTheme="minorHAnsi" w:cstheme="minorHAnsi"/>
          <w:color w:val="363435"/>
          <w:spacing w:val="-14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2"/>
        </w:rPr>
        <w:t>m</w:t>
      </w:r>
      <w:r w:rsidRPr="00DA33BD">
        <w:rPr>
          <w:rFonts w:asciiTheme="minorHAnsi" w:hAnsiTheme="minorHAnsi" w:cstheme="minorHAnsi"/>
          <w:color w:val="363435"/>
        </w:rPr>
        <w:t>ay</w:t>
      </w:r>
      <w:r w:rsidRPr="00DA33BD">
        <w:rPr>
          <w:rFonts w:asciiTheme="minorHAnsi" w:hAnsiTheme="minorHAnsi" w:cstheme="minorHAnsi"/>
          <w:color w:val="363435"/>
          <w:spacing w:val="-19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3"/>
          <w:w w:val="93"/>
        </w:rPr>
        <w:t>c</w:t>
      </w:r>
      <w:r w:rsidRPr="00DA33BD">
        <w:rPr>
          <w:rFonts w:asciiTheme="minorHAnsi" w:hAnsiTheme="minorHAnsi" w:cstheme="minorHAnsi"/>
          <w:color w:val="363435"/>
          <w:spacing w:val="-1"/>
          <w:w w:val="93"/>
        </w:rPr>
        <w:t>h</w:t>
      </w:r>
      <w:r w:rsidRPr="00DA33BD">
        <w:rPr>
          <w:rFonts w:asciiTheme="minorHAnsi" w:hAnsiTheme="minorHAnsi" w:cstheme="minorHAnsi"/>
          <w:color w:val="363435"/>
          <w:spacing w:val="2"/>
          <w:w w:val="93"/>
        </w:rPr>
        <w:t>o</w:t>
      </w:r>
      <w:r w:rsidRPr="00DA33BD">
        <w:rPr>
          <w:rFonts w:asciiTheme="minorHAnsi" w:hAnsiTheme="minorHAnsi" w:cstheme="minorHAnsi"/>
          <w:color w:val="363435"/>
          <w:spacing w:val="1"/>
          <w:w w:val="93"/>
        </w:rPr>
        <w:t>os</w:t>
      </w:r>
      <w:r w:rsidRPr="00DA33BD">
        <w:rPr>
          <w:rFonts w:asciiTheme="minorHAnsi" w:hAnsiTheme="minorHAnsi" w:cstheme="minorHAnsi"/>
          <w:color w:val="363435"/>
          <w:w w:val="93"/>
        </w:rPr>
        <w:t>e</w:t>
      </w:r>
      <w:r w:rsidRPr="00DA33BD">
        <w:rPr>
          <w:rFonts w:asciiTheme="minorHAnsi" w:hAnsiTheme="minorHAnsi" w:cstheme="minorHAnsi"/>
          <w:color w:val="363435"/>
          <w:spacing w:val="8"/>
          <w:w w:val="93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-1"/>
        </w:rPr>
        <w:t>t</w:t>
      </w:r>
      <w:r w:rsidRPr="00DA33BD">
        <w:rPr>
          <w:rFonts w:asciiTheme="minorHAnsi" w:hAnsiTheme="minorHAnsi" w:cstheme="minorHAnsi"/>
          <w:color w:val="363435"/>
        </w:rPr>
        <w:t>o</w:t>
      </w:r>
      <w:r w:rsidRPr="00DA33BD">
        <w:rPr>
          <w:rFonts w:asciiTheme="minorHAnsi" w:hAnsiTheme="minorHAnsi" w:cstheme="minorHAnsi"/>
          <w:color w:val="363435"/>
          <w:spacing w:val="3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4"/>
          <w:w w:val="94"/>
        </w:rPr>
        <w:t>w</w:t>
      </w:r>
      <w:r w:rsidRPr="00DA33BD">
        <w:rPr>
          <w:rFonts w:asciiTheme="minorHAnsi" w:hAnsiTheme="minorHAnsi" w:cstheme="minorHAnsi"/>
          <w:color w:val="363435"/>
          <w:spacing w:val="2"/>
          <w:w w:val="94"/>
        </w:rPr>
        <w:t>r</w:t>
      </w:r>
      <w:r w:rsidRPr="00DA33BD">
        <w:rPr>
          <w:rFonts w:asciiTheme="minorHAnsi" w:hAnsiTheme="minorHAnsi" w:cstheme="minorHAnsi"/>
          <w:color w:val="363435"/>
          <w:spacing w:val="-3"/>
          <w:w w:val="94"/>
        </w:rPr>
        <w:t>i</w:t>
      </w:r>
      <w:r w:rsidRPr="00DA33BD">
        <w:rPr>
          <w:rFonts w:asciiTheme="minorHAnsi" w:hAnsiTheme="minorHAnsi" w:cstheme="minorHAnsi"/>
          <w:color w:val="363435"/>
          <w:w w:val="94"/>
        </w:rPr>
        <w:t>te</w:t>
      </w:r>
      <w:r w:rsidRPr="00DA33BD">
        <w:rPr>
          <w:rFonts w:asciiTheme="minorHAnsi" w:hAnsiTheme="minorHAnsi" w:cstheme="minorHAnsi"/>
          <w:color w:val="363435"/>
          <w:spacing w:val="5"/>
          <w:w w:val="94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3"/>
        </w:rPr>
        <w:t>i</w:t>
      </w:r>
      <w:r w:rsidRPr="00DA33BD">
        <w:rPr>
          <w:rFonts w:asciiTheme="minorHAnsi" w:hAnsiTheme="minorHAnsi" w:cstheme="minorHAnsi"/>
          <w:color w:val="363435"/>
        </w:rPr>
        <w:t>n</w:t>
      </w:r>
      <w:r w:rsidRPr="00DA33BD">
        <w:rPr>
          <w:rFonts w:asciiTheme="minorHAnsi" w:hAnsiTheme="minorHAnsi" w:cstheme="minorHAnsi"/>
          <w:color w:val="363435"/>
          <w:spacing w:val="1"/>
        </w:rPr>
        <w:t xml:space="preserve"> </w:t>
      </w:r>
      <w:r w:rsidRPr="00DA33BD">
        <w:rPr>
          <w:rFonts w:asciiTheme="minorHAnsi" w:hAnsiTheme="minorHAnsi" w:cstheme="minorHAnsi"/>
          <w:color w:val="363435"/>
        </w:rPr>
        <w:t>a</w:t>
      </w:r>
      <w:r w:rsidRPr="00DA33BD">
        <w:rPr>
          <w:rFonts w:asciiTheme="minorHAnsi" w:hAnsiTheme="minorHAnsi" w:cstheme="minorHAnsi"/>
          <w:color w:val="363435"/>
          <w:spacing w:val="-8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-1"/>
        </w:rPr>
        <w:t>m</w:t>
      </w:r>
      <w:r w:rsidRPr="00DA33BD">
        <w:rPr>
          <w:rFonts w:asciiTheme="minorHAnsi" w:hAnsiTheme="minorHAnsi" w:cstheme="minorHAnsi"/>
          <w:color w:val="363435"/>
          <w:spacing w:val="-2"/>
        </w:rPr>
        <w:t>o</w:t>
      </w:r>
      <w:r w:rsidRPr="00DA33BD">
        <w:rPr>
          <w:rFonts w:asciiTheme="minorHAnsi" w:hAnsiTheme="minorHAnsi" w:cstheme="minorHAnsi"/>
          <w:color w:val="363435"/>
        </w:rPr>
        <w:t>re</w:t>
      </w:r>
      <w:r w:rsidRPr="00DA33BD">
        <w:rPr>
          <w:rFonts w:asciiTheme="minorHAnsi" w:hAnsiTheme="minorHAnsi" w:cstheme="minorHAnsi"/>
          <w:color w:val="363435"/>
          <w:spacing w:val="-12"/>
        </w:rPr>
        <w:t xml:space="preserve"> </w:t>
      </w:r>
      <w:r w:rsidRPr="00DA33BD">
        <w:rPr>
          <w:rFonts w:asciiTheme="minorHAnsi" w:hAnsiTheme="minorHAnsi" w:cstheme="minorHAnsi"/>
          <w:color w:val="363435"/>
          <w:w w:val="91"/>
        </w:rPr>
        <w:t>r</w:t>
      </w:r>
      <w:r w:rsidRPr="00DA33BD">
        <w:rPr>
          <w:rFonts w:asciiTheme="minorHAnsi" w:hAnsiTheme="minorHAnsi" w:cstheme="minorHAnsi"/>
          <w:color w:val="363435"/>
          <w:spacing w:val="4"/>
          <w:w w:val="91"/>
        </w:rPr>
        <w:t>e</w:t>
      </w:r>
      <w:r w:rsidRPr="00DA33BD">
        <w:rPr>
          <w:rFonts w:asciiTheme="minorHAnsi" w:hAnsiTheme="minorHAnsi" w:cstheme="minorHAnsi"/>
          <w:color w:val="363435"/>
          <w:spacing w:val="1"/>
          <w:w w:val="91"/>
        </w:rPr>
        <w:t>s</w:t>
      </w:r>
      <w:r w:rsidRPr="00DA33BD">
        <w:rPr>
          <w:rFonts w:asciiTheme="minorHAnsi" w:hAnsiTheme="minorHAnsi" w:cstheme="minorHAnsi"/>
          <w:color w:val="363435"/>
          <w:w w:val="91"/>
        </w:rPr>
        <w:t>e</w:t>
      </w:r>
      <w:r w:rsidRPr="00DA33BD">
        <w:rPr>
          <w:rFonts w:asciiTheme="minorHAnsi" w:hAnsiTheme="minorHAnsi" w:cstheme="minorHAnsi"/>
          <w:color w:val="363435"/>
          <w:spacing w:val="7"/>
          <w:w w:val="91"/>
        </w:rPr>
        <w:t>r</w:t>
      </w:r>
      <w:r w:rsidRPr="00DA33BD">
        <w:rPr>
          <w:rFonts w:asciiTheme="minorHAnsi" w:hAnsiTheme="minorHAnsi" w:cstheme="minorHAnsi"/>
          <w:color w:val="363435"/>
          <w:spacing w:val="-1"/>
          <w:w w:val="91"/>
        </w:rPr>
        <w:t>v</w:t>
      </w:r>
      <w:r w:rsidRPr="00DA33BD">
        <w:rPr>
          <w:rFonts w:asciiTheme="minorHAnsi" w:hAnsiTheme="minorHAnsi" w:cstheme="minorHAnsi"/>
          <w:color w:val="363435"/>
          <w:spacing w:val="2"/>
          <w:w w:val="91"/>
        </w:rPr>
        <w:t>e</w:t>
      </w:r>
      <w:r w:rsidRPr="00DA33BD">
        <w:rPr>
          <w:rFonts w:asciiTheme="minorHAnsi" w:hAnsiTheme="minorHAnsi" w:cstheme="minorHAnsi"/>
          <w:color w:val="363435"/>
          <w:w w:val="91"/>
        </w:rPr>
        <w:t>d</w:t>
      </w:r>
      <w:r w:rsidRPr="00DA33BD">
        <w:rPr>
          <w:rFonts w:asciiTheme="minorHAnsi" w:hAnsiTheme="minorHAnsi" w:cstheme="minorHAnsi"/>
          <w:color w:val="363435"/>
          <w:spacing w:val="10"/>
          <w:w w:val="91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1"/>
          <w:w w:val="91"/>
        </w:rPr>
        <w:t>s</w:t>
      </w:r>
      <w:r w:rsidRPr="00DA33BD">
        <w:rPr>
          <w:rFonts w:asciiTheme="minorHAnsi" w:hAnsiTheme="minorHAnsi" w:cstheme="minorHAnsi"/>
          <w:color w:val="363435"/>
          <w:spacing w:val="6"/>
          <w:w w:val="91"/>
        </w:rPr>
        <w:t>t</w:t>
      </w:r>
      <w:r w:rsidRPr="00DA33BD">
        <w:rPr>
          <w:rFonts w:asciiTheme="minorHAnsi" w:hAnsiTheme="minorHAnsi" w:cstheme="minorHAnsi"/>
          <w:color w:val="363435"/>
          <w:spacing w:val="2"/>
          <w:w w:val="91"/>
        </w:rPr>
        <w:t>y</w:t>
      </w:r>
      <w:r w:rsidRPr="00DA33BD">
        <w:rPr>
          <w:rFonts w:asciiTheme="minorHAnsi" w:hAnsiTheme="minorHAnsi" w:cstheme="minorHAnsi"/>
          <w:color w:val="363435"/>
          <w:spacing w:val="-1"/>
          <w:w w:val="91"/>
        </w:rPr>
        <w:t>l</w:t>
      </w:r>
      <w:r w:rsidRPr="00DA33BD">
        <w:rPr>
          <w:rFonts w:asciiTheme="minorHAnsi" w:hAnsiTheme="minorHAnsi" w:cstheme="minorHAnsi"/>
          <w:color w:val="363435"/>
          <w:spacing w:val="1"/>
          <w:w w:val="91"/>
        </w:rPr>
        <w:t>e</w:t>
      </w:r>
      <w:r w:rsidRPr="00DA33BD">
        <w:rPr>
          <w:rFonts w:asciiTheme="minorHAnsi" w:hAnsiTheme="minorHAnsi" w:cstheme="minorHAnsi"/>
          <w:color w:val="363435"/>
          <w:w w:val="91"/>
        </w:rPr>
        <w:t>,</w:t>
      </w:r>
      <w:r w:rsidRPr="00DA33BD">
        <w:rPr>
          <w:rFonts w:asciiTheme="minorHAnsi" w:hAnsiTheme="minorHAnsi" w:cstheme="minorHAnsi"/>
          <w:color w:val="363435"/>
          <w:spacing w:val="7"/>
          <w:w w:val="91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4"/>
        </w:rPr>
        <w:t>w</w:t>
      </w:r>
      <w:r w:rsidRPr="00DA33BD">
        <w:rPr>
          <w:rFonts w:asciiTheme="minorHAnsi" w:hAnsiTheme="minorHAnsi" w:cstheme="minorHAnsi"/>
          <w:color w:val="363435"/>
          <w:spacing w:val="-3"/>
        </w:rPr>
        <w:t>i</w:t>
      </w:r>
      <w:r w:rsidRPr="00DA33BD">
        <w:rPr>
          <w:rFonts w:asciiTheme="minorHAnsi" w:hAnsiTheme="minorHAnsi" w:cstheme="minorHAnsi"/>
          <w:color w:val="363435"/>
          <w:spacing w:val="5"/>
        </w:rPr>
        <w:t>t</w:t>
      </w:r>
      <w:r w:rsidRPr="00DA33BD">
        <w:rPr>
          <w:rFonts w:asciiTheme="minorHAnsi" w:hAnsiTheme="minorHAnsi" w:cstheme="minorHAnsi"/>
          <w:color w:val="363435"/>
        </w:rPr>
        <w:t>h</w:t>
      </w:r>
      <w:r w:rsidRPr="00DA33BD">
        <w:rPr>
          <w:rFonts w:asciiTheme="minorHAnsi" w:hAnsiTheme="minorHAnsi" w:cstheme="minorHAnsi"/>
          <w:color w:val="363435"/>
          <w:spacing w:val="-9"/>
        </w:rPr>
        <w:t xml:space="preserve"> </w:t>
      </w:r>
      <w:r w:rsidRPr="00DA33BD">
        <w:rPr>
          <w:rFonts w:asciiTheme="minorHAnsi" w:hAnsiTheme="minorHAnsi" w:cstheme="minorHAnsi"/>
          <w:color w:val="363435"/>
        </w:rPr>
        <w:t>a</w:t>
      </w:r>
      <w:r w:rsidRPr="00DA33BD">
        <w:rPr>
          <w:rFonts w:asciiTheme="minorHAnsi" w:hAnsiTheme="minorHAnsi" w:cstheme="minorHAnsi"/>
          <w:color w:val="363435"/>
          <w:spacing w:val="-8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5"/>
          <w:w w:val="95"/>
        </w:rPr>
        <w:t>t</w:t>
      </w:r>
      <w:r w:rsidRPr="00DA33BD">
        <w:rPr>
          <w:rFonts w:asciiTheme="minorHAnsi" w:hAnsiTheme="minorHAnsi" w:cstheme="minorHAnsi"/>
          <w:color w:val="363435"/>
          <w:spacing w:val="-1"/>
          <w:w w:val="95"/>
        </w:rPr>
        <w:t>h</w:t>
      </w:r>
      <w:r w:rsidRPr="00DA33BD">
        <w:rPr>
          <w:rFonts w:asciiTheme="minorHAnsi" w:hAnsiTheme="minorHAnsi" w:cstheme="minorHAnsi"/>
          <w:color w:val="363435"/>
          <w:spacing w:val="2"/>
          <w:w w:val="95"/>
        </w:rPr>
        <w:t>e</w:t>
      </w:r>
      <w:r w:rsidRPr="00DA33BD">
        <w:rPr>
          <w:rFonts w:asciiTheme="minorHAnsi" w:hAnsiTheme="minorHAnsi" w:cstheme="minorHAnsi"/>
          <w:color w:val="363435"/>
          <w:spacing w:val="-2"/>
          <w:w w:val="95"/>
        </w:rPr>
        <w:t>o</w:t>
      </w:r>
      <w:r w:rsidRPr="00DA33BD">
        <w:rPr>
          <w:rFonts w:asciiTheme="minorHAnsi" w:hAnsiTheme="minorHAnsi" w:cstheme="minorHAnsi"/>
          <w:color w:val="363435"/>
          <w:w w:val="95"/>
        </w:rPr>
        <w:t>r</w:t>
      </w:r>
      <w:r w:rsidRPr="00DA33BD">
        <w:rPr>
          <w:rFonts w:asciiTheme="minorHAnsi" w:hAnsiTheme="minorHAnsi" w:cstheme="minorHAnsi"/>
          <w:color w:val="363435"/>
          <w:spacing w:val="2"/>
          <w:w w:val="95"/>
        </w:rPr>
        <w:t>e</w:t>
      </w:r>
      <w:r w:rsidRPr="00DA33BD">
        <w:rPr>
          <w:rFonts w:asciiTheme="minorHAnsi" w:hAnsiTheme="minorHAnsi" w:cstheme="minorHAnsi"/>
          <w:color w:val="363435"/>
          <w:spacing w:val="4"/>
          <w:w w:val="95"/>
        </w:rPr>
        <w:t>t</w:t>
      </w:r>
      <w:r w:rsidRPr="00DA33BD">
        <w:rPr>
          <w:rFonts w:asciiTheme="minorHAnsi" w:hAnsiTheme="minorHAnsi" w:cstheme="minorHAnsi"/>
          <w:color w:val="363435"/>
          <w:spacing w:val="-1"/>
          <w:w w:val="95"/>
        </w:rPr>
        <w:t>i</w:t>
      </w:r>
      <w:r w:rsidRPr="00DA33BD">
        <w:rPr>
          <w:rFonts w:asciiTheme="minorHAnsi" w:hAnsiTheme="minorHAnsi" w:cstheme="minorHAnsi"/>
          <w:color w:val="363435"/>
          <w:spacing w:val="5"/>
          <w:w w:val="95"/>
        </w:rPr>
        <w:t>c</w:t>
      </w:r>
      <w:r w:rsidRPr="00DA33BD">
        <w:rPr>
          <w:rFonts w:asciiTheme="minorHAnsi" w:hAnsiTheme="minorHAnsi" w:cstheme="minorHAnsi"/>
          <w:color w:val="363435"/>
          <w:spacing w:val="7"/>
          <w:w w:val="95"/>
        </w:rPr>
        <w:t>a</w:t>
      </w:r>
      <w:r w:rsidRPr="00DA33BD">
        <w:rPr>
          <w:rFonts w:asciiTheme="minorHAnsi" w:hAnsiTheme="minorHAnsi" w:cstheme="minorHAnsi"/>
          <w:color w:val="363435"/>
          <w:spacing w:val="-2"/>
          <w:w w:val="95"/>
        </w:rPr>
        <w:t>l</w:t>
      </w:r>
      <w:r w:rsidRPr="00DA33BD">
        <w:rPr>
          <w:rFonts w:asciiTheme="minorHAnsi" w:hAnsiTheme="minorHAnsi" w:cstheme="minorHAnsi"/>
          <w:color w:val="363435"/>
          <w:w w:val="95"/>
        </w:rPr>
        <w:t>,</w:t>
      </w:r>
      <w:r w:rsidRPr="00DA33BD">
        <w:rPr>
          <w:rFonts w:asciiTheme="minorHAnsi" w:hAnsiTheme="minorHAnsi" w:cstheme="minorHAnsi"/>
          <w:color w:val="363435"/>
          <w:spacing w:val="12"/>
          <w:w w:val="95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2"/>
          <w:w w:val="95"/>
        </w:rPr>
        <w:t>a</w:t>
      </w:r>
      <w:r w:rsidRPr="00DA33BD">
        <w:rPr>
          <w:rFonts w:asciiTheme="minorHAnsi" w:hAnsiTheme="minorHAnsi" w:cstheme="minorHAnsi"/>
          <w:color w:val="363435"/>
          <w:spacing w:val="5"/>
          <w:w w:val="95"/>
        </w:rPr>
        <w:t>c</w:t>
      </w:r>
      <w:r w:rsidRPr="00DA33BD">
        <w:rPr>
          <w:rFonts w:asciiTheme="minorHAnsi" w:hAnsiTheme="minorHAnsi" w:cstheme="minorHAnsi"/>
          <w:color w:val="363435"/>
          <w:spacing w:val="2"/>
          <w:w w:val="95"/>
        </w:rPr>
        <w:t>a</w:t>
      </w:r>
      <w:r w:rsidRPr="00DA33BD">
        <w:rPr>
          <w:rFonts w:asciiTheme="minorHAnsi" w:hAnsiTheme="minorHAnsi" w:cstheme="minorHAnsi"/>
          <w:color w:val="363435"/>
          <w:w w:val="95"/>
        </w:rPr>
        <w:t>d</w:t>
      </w:r>
      <w:r w:rsidRPr="00DA33BD">
        <w:rPr>
          <w:rFonts w:asciiTheme="minorHAnsi" w:hAnsiTheme="minorHAnsi" w:cstheme="minorHAnsi"/>
          <w:color w:val="363435"/>
          <w:spacing w:val="1"/>
          <w:w w:val="95"/>
        </w:rPr>
        <w:t>e</w:t>
      </w:r>
      <w:r w:rsidRPr="00DA33BD">
        <w:rPr>
          <w:rFonts w:asciiTheme="minorHAnsi" w:hAnsiTheme="minorHAnsi" w:cstheme="minorHAnsi"/>
          <w:color w:val="363435"/>
          <w:spacing w:val="3"/>
          <w:w w:val="95"/>
        </w:rPr>
        <w:t>m</w:t>
      </w:r>
      <w:r w:rsidRPr="00DA33BD">
        <w:rPr>
          <w:rFonts w:asciiTheme="minorHAnsi" w:hAnsiTheme="minorHAnsi" w:cstheme="minorHAnsi"/>
          <w:color w:val="363435"/>
          <w:spacing w:val="-1"/>
          <w:w w:val="95"/>
        </w:rPr>
        <w:t>i</w:t>
      </w:r>
      <w:r w:rsidRPr="00DA33BD">
        <w:rPr>
          <w:rFonts w:asciiTheme="minorHAnsi" w:hAnsiTheme="minorHAnsi" w:cstheme="minorHAnsi"/>
          <w:color w:val="363435"/>
          <w:spacing w:val="3"/>
          <w:w w:val="95"/>
        </w:rPr>
        <w:t>c</w:t>
      </w:r>
      <w:r w:rsidRPr="00DA33BD">
        <w:rPr>
          <w:rFonts w:asciiTheme="minorHAnsi" w:hAnsiTheme="minorHAnsi" w:cstheme="minorHAnsi"/>
          <w:color w:val="363435"/>
          <w:w w:val="95"/>
        </w:rPr>
        <w:t>,</w:t>
      </w:r>
      <w:r w:rsidRPr="00DA33BD">
        <w:rPr>
          <w:rFonts w:asciiTheme="minorHAnsi" w:hAnsiTheme="minorHAnsi" w:cstheme="minorHAnsi"/>
          <w:color w:val="363435"/>
          <w:spacing w:val="-2"/>
          <w:w w:val="95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-2"/>
        </w:rPr>
        <w:t>o</w:t>
      </w:r>
      <w:r w:rsidRPr="00DA33BD">
        <w:rPr>
          <w:rFonts w:asciiTheme="minorHAnsi" w:hAnsiTheme="minorHAnsi" w:cstheme="minorHAnsi"/>
          <w:color w:val="363435"/>
        </w:rPr>
        <w:t>r</w:t>
      </w:r>
      <w:r w:rsidRPr="00DA33BD">
        <w:rPr>
          <w:rFonts w:asciiTheme="minorHAnsi" w:hAnsiTheme="minorHAnsi" w:cstheme="minorHAnsi"/>
          <w:color w:val="363435"/>
          <w:spacing w:val="-4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6"/>
          <w:w w:val="94"/>
        </w:rPr>
        <w:t>a</w:t>
      </w:r>
      <w:r w:rsidRPr="00DA33BD">
        <w:rPr>
          <w:rFonts w:asciiTheme="minorHAnsi" w:hAnsiTheme="minorHAnsi" w:cstheme="minorHAnsi"/>
          <w:color w:val="363435"/>
          <w:spacing w:val="2"/>
          <w:w w:val="94"/>
        </w:rPr>
        <w:t>n</w:t>
      </w:r>
      <w:r w:rsidRPr="00DA33BD">
        <w:rPr>
          <w:rFonts w:asciiTheme="minorHAnsi" w:hAnsiTheme="minorHAnsi" w:cstheme="minorHAnsi"/>
          <w:color w:val="363435"/>
          <w:spacing w:val="7"/>
          <w:w w:val="94"/>
        </w:rPr>
        <w:t>a</w:t>
      </w:r>
      <w:r w:rsidRPr="00DA33BD">
        <w:rPr>
          <w:rFonts w:asciiTheme="minorHAnsi" w:hAnsiTheme="minorHAnsi" w:cstheme="minorHAnsi"/>
          <w:color w:val="363435"/>
          <w:w w:val="94"/>
        </w:rPr>
        <w:t>l</w:t>
      </w:r>
      <w:r w:rsidRPr="00DA33BD">
        <w:rPr>
          <w:rFonts w:asciiTheme="minorHAnsi" w:hAnsiTheme="minorHAnsi" w:cstheme="minorHAnsi"/>
          <w:color w:val="363435"/>
          <w:spacing w:val="7"/>
          <w:w w:val="94"/>
        </w:rPr>
        <w:t>y</w:t>
      </w:r>
      <w:r w:rsidRPr="00DA33BD">
        <w:rPr>
          <w:rFonts w:asciiTheme="minorHAnsi" w:hAnsiTheme="minorHAnsi" w:cstheme="minorHAnsi"/>
          <w:color w:val="363435"/>
          <w:spacing w:val="4"/>
          <w:w w:val="94"/>
        </w:rPr>
        <w:t>t</w:t>
      </w:r>
      <w:r w:rsidRPr="00DA33BD">
        <w:rPr>
          <w:rFonts w:asciiTheme="minorHAnsi" w:hAnsiTheme="minorHAnsi" w:cstheme="minorHAnsi"/>
          <w:color w:val="363435"/>
          <w:spacing w:val="-1"/>
          <w:w w:val="94"/>
        </w:rPr>
        <w:t>i</w:t>
      </w:r>
      <w:r w:rsidRPr="00DA33BD">
        <w:rPr>
          <w:rFonts w:asciiTheme="minorHAnsi" w:hAnsiTheme="minorHAnsi" w:cstheme="minorHAnsi"/>
          <w:color w:val="363435"/>
          <w:w w:val="94"/>
        </w:rPr>
        <w:t>c</w:t>
      </w:r>
      <w:r w:rsidRPr="00DA33BD">
        <w:rPr>
          <w:rFonts w:asciiTheme="minorHAnsi" w:hAnsiTheme="minorHAnsi" w:cstheme="minorHAnsi"/>
          <w:color w:val="363435"/>
          <w:spacing w:val="5"/>
          <w:w w:val="94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-1"/>
        </w:rPr>
        <w:t>t</w:t>
      </w:r>
      <w:r w:rsidRPr="00DA33BD">
        <w:rPr>
          <w:rFonts w:asciiTheme="minorHAnsi" w:hAnsiTheme="minorHAnsi" w:cstheme="minorHAnsi"/>
          <w:color w:val="363435"/>
          <w:spacing w:val="-2"/>
        </w:rPr>
        <w:t>o</w:t>
      </w:r>
      <w:r w:rsidRPr="00DA33BD">
        <w:rPr>
          <w:rFonts w:asciiTheme="minorHAnsi" w:hAnsiTheme="minorHAnsi" w:cstheme="minorHAnsi"/>
          <w:color w:val="363435"/>
          <w:spacing w:val="-1"/>
        </w:rPr>
        <w:t>n</w:t>
      </w:r>
      <w:r w:rsidRPr="00DA33BD">
        <w:rPr>
          <w:rFonts w:asciiTheme="minorHAnsi" w:hAnsiTheme="minorHAnsi" w:cstheme="minorHAnsi"/>
          <w:color w:val="363435"/>
        </w:rPr>
        <w:t>e</w:t>
      </w:r>
      <w:r w:rsidRPr="00DA33BD">
        <w:rPr>
          <w:rFonts w:asciiTheme="minorHAnsi" w:hAnsiTheme="minorHAnsi" w:cstheme="minorHAnsi"/>
          <w:color w:val="363435"/>
          <w:spacing w:val="-2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3"/>
        </w:rPr>
        <w:t>i</w:t>
      </w:r>
      <w:r w:rsidRPr="00DA33BD">
        <w:rPr>
          <w:rFonts w:asciiTheme="minorHAnsi" w:hAnsiTheme="minorHAnsi" w:cstheme="minorHAnsi"/>
          <w:color w:val="363435"/>
        </w:rPr>
        <w:t>f</w:t>
      </w:r>
      <w:r w:rsidRPr="00DA33BD">
        <w:rPr>
          <w:rFonts w:asciiTheme="minorHAnsi" w:hAnsiTheme="minorHAnsi" w:cstheme="minorHAnsi"/>
          <w:color w:val="363435"/>
          <w:spacing w:val="-13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-3"/>
        </w:rPr>
        <w:t>i</w:t>
      </w:r>
      <w:r w:rsidRPr="00DA33BD">
        <w:rPr>
          <w:rFonts w:asciiTheme="minorHAnsi" w:hAnsiTheme="minorHAnsi" w:cstheme="minorHAnsi"/>
          <w:color w:val="363435"/>
        </w:rPr>
        <w:t>t</w:t>
      </w:r>
      <w:r w:rsidRPr="00DA33BD">
        <w:rPr>
          <w:rFonts w:asciiTheme="minorHAnsi" w:hAnsiTheme="minorHAnsi" w:cstheme="minorHAnsi"/>
          <w:color w:val="363435"/>
          <w:spacing w:val="1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2"/>
          <w:w w:val="86"/>
        </w:rPr>
        <w:t>i</w:t>
      </w:r>
      <w:r w:rsidRPr="00DA33BD">
        <w:rPr>
          <w:rFonts w:asciiTheme="minorHAnsi" w:hAnsiTheme="minorHAnsi" w:cstheme="minorHAnsi"/>
          <w:color w:val="363435"/>
          <w:w w:val="86"/>
        </w:rPr>
        <w:t>s</w:t>
      </w:r>
      <w:r w:rsidRPr="00DA33BD">
        <w:rPr>
          <w:rFonts w:asciiTheme="minorHAnsi" w:hAnsiTheme="minorHAnsi" w:cstheme="minorHAnsi"/>
          <w:color w:val="363435"/>
          <w:spacing w:val="8"/>
          <w:w w:val="86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6"/>
        </w:rPr>
        <w:t>a</w:t>
      </w:r>
      <w:r w:rsidRPr="00DA33BD">
        <w:rPr>
          <w:rFonts w:asciiTheme="minorHAnsi" w:hAnsiTheme="minorHAnsi" w:cstheme="minorHAnsi"/>
          <w:color w:val="363435"/>
        </w:rPr>
        <w:t>n</w:t>
      </w:r>
      <w:r w:rsidRPr="00DA33BD">
        <w:rPr>
          <w:rFonts w:asciiTheme="minorHAnsi" w:hAnsiTheme="minorHAnsi" w:cstheme="minorHAnsi"/>
          <w:color w:val="363435"/>
          <w:spacing w:val="-3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2"/>
        </w:rPr>
        <w:t>a</w:t>
      </w:r>
      <w:r w:rsidRPr="00DA33BD">
        <w:rPr>
          <w:rFonts w:asciiTheme="minorHAnsi" w:hAnsiTheme="minorHAnsi" w:cstheme="minorHAnsi"/>
          <w:color w:val="363435"/>
          <w:spacing w:val="3"/>
        </w:rPr>
        <w:t>cc</w:t>
      </w:r>
      <w:r w:rsidRPr="00DA33BD">
        <w:rPr>
          <w:rFonts w:asciiTheme="minorHAnsi" w:hAnsiTheme="minorHAnsi" w:cstheme="minorHAnsi"/>
          <w:color w:val="363435"/>
          <w:spacing w:val="4"/>
        </w:rPr>
        <w:t>u</w:t>
      </w:r>
      <w:r w:rsidRPr="00DA33BD">
        <w:rPr>
          <w:rFonts w:asciiTheme="minorHAnsi" w:hAnsiTheme="minorHAnsi" w:cstheme="minorHAnsi"/>
          <w:color w:val="363435"/>
          <w:spacing w:val="2"/>
        </w:rPr>
        <w:t>r</w:t>
      </w:r>
      <w:r w:rsidRPr="00DA33BD">
        <w:rPr>
          <w:rFonts w:asciiTheme="minorHAnsi" w:hAnsiTheme="minorHAnsi" w:cstheme="minorHAnsi"/>
          <w:color w:val="363435"/>
        </w:rPr>
        <w:t xml:space="preserve">ate </w:t>
      </w:r>
      <w:r w:rsidRPr="00DA33BD">
        <w:rPr>
          <w:rFonts w:asciiTheme="minorHAnsi" w:hAnsiTheme="minorHAnsi" w:cstheme="minorHAnsi"/>
          <w:color w:val="363435"/>
          <w:w w:val="94"/>
        </w:rPr>
        <w:t>r</w:t>
      </w:r>
      <w:r w:rsidRPr="00DA33BD">
        <w:rPr>
          <w:rFonts w:asciiTheme="minorHAnsi" w:hAnsiTheme="minorHAnsi" w:cstheme="minorHAnsi"/>
          <w:color w:val="363435"/>
          <w:spacing w:val="3"/>
          <w:w w:val="94"/>
        </w:rPr>
        <w:t>e</w:t>
      </w:r>
      <w:r w:rsidRPr="00DA33BD">
        <w:rPr>
          <w:rFonts w:asciiTheme="minorHAnsi" w:hAnsiTheme="minorHAnsi" w:cstheme="minorHAnsi"/>
          <w:color w:val="363435"/>
          <w:w w:val="94"/>
        </w:rPr>
        <w:t>fl</w:t>
      </w:r>
      <w:r w:rsidRPr="00DA33BD">
        <w:rPr>
          <w:rFonts w:asciiTheme="minorHAnsi" w:hAnsiTheme="minorHAnsi" w:cstheme="minorHAnsi"/>
          <w:color w:val="363435"/>
          <w:spacing w:val="2"/>
          <w:w w:val="94"/>
        </w:rPr>
        <w:t>e</w:t>
      </w:r>
      <w:r w:rsidRPr="00DA33BD">
        <w:rPr>
          <w:rFonts w:asciiTheme="minorHAnsi" w:hAnsiTheme="minorHAnsi" w:cstheme="minorHAnsi"/>
          <w:color w:val="363435"/>
          <w:spacing w:val="3"/>
          <w:w w:val="94"/>
        </w:rPr>
        <w:t>c</w:t>
      </w:r>
      <w:r w:rsidRPr="00DA33BD">
        <w:rPr>
          <w:rFonts w:asciiTheme="minorHAnsi" w:hAnsiTheme="minorHAnsi" w:cstheme="minorHAnsi"/>
          <w:color w:val="363435"/>
          <w:spacing w:val="4"/>
          <w:w w:val="94"/>
        </w:rPr>
        <w:t>t</w:t>
      </w:r>
      <w:r w:rsidRPr="00DA33BD">
        <w:rPr>
          <w:rFonts w:asciiTheme="minorHAnsi" w:hAnsiTheme="minorHAnsi" w:cstheme="minorHAnsi"/>
          <w:color w:val="363435"/>
          <w:spacing w:val="-1"/>
          <w:w w:val="94"/>
        </w:rPr>
        <w:t>i</w:t>
      </w:r>
      <w:r w:rsidRPr="00DA33BD">
        <w:rPr>
          <w:rFonts w:asciiTheme="minorHAnsi" w:hAnsiTheme="minorHAnsi" w:cstheme="minorHAnsi"/>
          <w:color w:val="363435"/>
          <w:spacing w:val="-2"/>
          <w:w w:val="94"/>
        </w:rPr>
        <w:t>o</w:t>
      </w:r>
      <w:r w:rsidRPr="00DA33BD">
        <w:rPr>
          <w:rFonts w:asciiTheme="minorHAnsi" w:hAnsiTheme="minorHAnsi" w:cstheme="minorHAnsi"/>
          <w:color w:val="363435"/>
          <w:w w:val="94"/>
        </w:rPr>
        <w:t>n</w:t>
      </w:r>
      <w:r w:rsidRPr="00DA33BD">
        <w:rPr>
          <w:rFonts w:asciiTheme="minorHAnsi" w:hAnsiTheme="minorHAnsi" w:cstheme="minorHAnsi"/>
          <w:color w:val="363435"/>
          <w:spacing w:val="6"/>
          <w:w w:val="94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-2"/>
        </w:rPr>
        <w:t>o</w:t>
      </w:r>
      <w:r w:rsidRPr="00DA33BD">
        <w:rPr>
          <w:rFonts w:asciiTheme="minorHAnsi" w:hAnsiTheme="minorHAnsi" w:cstheme="minorHAnsi"/>
          <w:color w:val="363435"/>
        </w:rPr>
        <w:t>f</w:t>
      </w:r>
      <w:r w:rsidRPr="00DA33BD">
        <w:rPr>
          <w:rFonts w:asciiTheme="minorHAnsi" w:hAnsiTheme="minorHAnsi" w:cstheme="minorHAnsi"/>
          <w:color w:val="363435"/>
          <w:spacing w:val="-12"/>
        </w:rPr>
        <w:t xml:space="preserve"> </w:t>
      </w:r>
      <w:r w:rsidRPr="00DA33BD">
        <w:rPr>
          <w:rFonts w:asciiTheme="minorHAnsi" w:hAnsiTheme="minorHAnsi" w:cstheme="minorHAnsi"/>
          <w:color w:val="363435"/>
        </w:rPr>
        <w:t>y</w:t>
      </w:r>
      <w:r w:rsidRPr="00DA33BD">
        <w:rPr>
          <w:rFonts w:asciiTheme="minorHAnsi" w:hAnsiTheme="minorHAnsi" w:cstheme="minorHAnsi"/>
          <w:color w:val="363435"/>
          <w:spacing w:val="-1"/>
        </w:rPr>
        <w:t>o</w:t>
      </w:r>
      <w:r w:rsidRPr="00DA33BD">
        <w:rPr>
          <w:rFonts w:asciiTheme="minorHAnsi" w:hAnsiTheme="minorHAnsi" w:cstheme="minorHAnsi"/>
          <w:color w:val="363435"/>
          <w:spacing w:val="4"/>
        </w:rPr>
        <w:t>u</w:t>
      </w:r>
      <w:r w:rsidRPr="00DA33BD">
        <w:rPr>
          <w:rFonts w:asciiTheme="minorHAnsi" w:hAnsiTheme="minorHAnsi" w:cstheme="minorHAnsi"/>
          <w:color w:val="363435"/>
        </w:rPr>
        <w:t>r</w:t>
      </w:r>
      <w:r w:rsidRPr="00DA33BD">
        <w:rPr>
          <w:rFonts w:asciiTheme="minorHAnsi" w:hAnsiTheme="minorHAnsi" w:cstheme="minorHAnsi"/>
          <w:color w:val="363435"/>
          <w:spacing w:val="-15"/>
        </w:rPr>
        <w:t xml:space="preserve"> </w:t>
      </w:r>
      <w:r w:rsidRPr="00DA33BD">
        <w:rPr>
          <w:rFonts w:asciiTheme="minorHAnsi" w:hAnsiTheme="minorHAnsi" w:cstheme="minorHAnsi"/>
          <w:color w:val="363435"/>
          <w:w w:val="95"/>
        </w:rPr>
        <w:t>w</w:t>
      </w:r>
      <w:r w:rsidRPr="00DA33BD">
        <w:rPr>
          <w:rFonts w:asciiTheme="minorHAnsi" w:hAnsiTheme="minorHAnsi" w:cstheme="minorHAnsi"/>
          <w:color w:val="363435"/>
          <w:spacing w:val="-2"/>
          <w:w w:val="95"/>
        </w:rPr>
        <w:t>o</w:t>
      </w:r>
      <w:r w:rsidRPr="00DA33BD">
        <w:rPr>
          <w:rFonts w:asciiTheme="minorHAnsi" w:hAnsiTheme="minorHAnsi" w:cstheme="minorHAnsi"/>
          <w:color w:val="363435"/>
          <w:spacing w:val="-1"/>
          <w:w w:val="95"/>
        </w:rPr>
        <w:t>r</w:t>
      </w:r>
      <w:r w:rsidRPr="00DA33BD">
        <w:rPr>
          <w:rFonts w:asciiTheme="minorHAnsi" w:hAnsiTheme="minorHAnsi" w:cstheme="minorHAnsi"/>
          <w:color w:val="363435"/>
          <w:spacing w:val="4"/>
          <w:w w:val="95"/>
        </w:rPr>
        <w:t>k</w:t>
      </w:r>
      <w:r w:rsidRPr="00DA33BD">
        <w:rPr>
          <w:rFonts w:asciiTheme="minorHAnsi" w:hAnsiTheme="minorHAnsi" w:cstheme="minorHAnsi"/>
          <w:color w:val="363435"/>
          <w:w w:val="95"/>
        </w:rPr>
        <w:t>.</w:t>
      </w:r>
      <w:r w:rsidRPr="00DA33BD">
        <w:rPr>
          <w:rFonts w:asciiTheme="minorHAnsi" w:hAnsiTheme="minorHAnsi" w:cstheme="minorHAnsi"/>
          <w:color w:val="363435"/>
          <w:spacing w:val="5"/>
          <w:w w:val="95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-2"/>
        </w:rPr>
        <w:t>Fo</w:t>
      </w:r>
      <w:r w:rsidRPr="00DA33BD">
        <w:rPr>
          <w:rFonts w:asciiTheme="minorHAnsi" w:hAnsiTheme="minorHAnsi" w:cstheme="minorHAnsi"/>
          <w:color w:val="363435"/>
        </w:rPr>
        <w:t>r</w:t>
      </w:r>
      <w:r w:rsidRPr="00DA33BD">
        <w:rPr>
          <w:rFonts w:asciiTheme="minorHAnsi" w:hAnsiTheme="minorHAnsi" w:cstheme="minorHAnsi"/>
          <w:color w:val="363435"/>
          <w:spacing w:val="-8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3"/>
        </w:rPr>
        <w:t>e</w:t>
      </w:r>
      <w:r w:rsidRPr="00DA33BD">
        <w:rPr>
          <w:rFonts w:asciiTheme="minorHAnsi" w:hAnsiTheme="minorHAnsi" w:cstheme="minorHAnsi"/>
          <w:color w:val="363435"/>
          <w:spacing w:val="4"/>
        </w:rPr>
        <w:t>x</w:t>
      </w:r>
      <w:r w:rsidRPr="00DA33BD">
        <w:rPr>
          <w:rFonts w:asciiTheme="minorHAnsi" w:hAnsiTheme="minorHAnsi" w:cstheme="minorHAnsi"/>
          <w:color w:val="363435"/>
          <w:spacing w:val="6"/>
        </w:rPr>
        <w:t>a</w:t>
      </w:r>
      <w:r w:rsidRPr="00DA33BD">
        <w:rPr>
          <w:rFonts w:asciiTheme="minorHAnsi" w:hAnsiTheme="minorHAnsi" w:cstheme="minorHAnsi"/>
          <w:color w:val="363435"/>
          <w:spacing w:val="-2"/>
        </w:rPr>
        <w:t>m</w:t>
      </w:r>
      <w:r w:rsidRPr="00DA33BD">
        <w:rPr>
          <w:rFonts w:asciiTheme="minorHAnsi" w:hAnsiTheme="minorHAnsi" w:cstheme="minorHAnsi"/>
          <w:color w:val="363435"/>
          <w:spacing w:val="-1"/>
        </w:rPr>
        <w:t>pl</w:t>
      </w:r>
      <w:r w:rsidRPr="00DA33BD">
        <w:rPr>
          <w:rFonts w:asciiTheme="minorHAnsi" w:hAnsiTheme="minorHAnsi" w:cstheme="minorHAnsi"/>
          <w:color w:val="363435"/>
          <w:spacing w:val="1"/>
        </w:rPr>
        <w:t>e</w:t>
      </w:r>
      <w:r w:rsidRPr="00DA33BD">
        <w:rPr>
          <w:rFonts w:asciiTheme="minorHAnsi" w:hAnsiTheme="minorHAnsi" w:cstheme="minorHAnsi"/>
          <w:color w:val="363435"/>
        </w:rPr>
        <w:t>:</w:t>
      </w:r>
    </w:p>
    <w:p w14:paraId="045ECF23" w14:textId="77777777" w:rsidR="009B6B06" w:rsidRPr="00DA33BD" w:rsidRDefault="007C22B3">
      <w:pPr>
        <w:spacing w:before="60" w:line="312" w:lineRule="auto"/>
        <w:ind w:left="348" w:right="832"/>
        <w:rPr>
          <w:rFonts w:asciiTheme="minorHAnsi" w:hAnsiTheme="minorHAnsi" w:cstheme="minorHAnsi"/>
        </w:rPr>
        <w:sectPr w:rsidR="009B6B06" w:rsidRPr="00DA33BD">
          <w:headerReference w:type="default" r:id="rId18"/>
          <w:pgSz w:w="12240" w:h="15840"/>
          <w:pgMar w:top="1420" w:right="1000" w:bottom="280" w:left="1000" w:header="859" w:footer="842" w:gutter="0"/>
          <w:cols w:space="720"/>
        </w:sectPr>
      </w:pPr>
      <w:r w:rsidRPr="00DA33BD">
        <w:rPr>
          <w:rFonts w:asciiTheme="minorHAnsi" w:hAnsiTheme="minorHAnsi" w:cstheme="minorHAnsi"/>
          <w:color w:val="363435"/>
        </w:rPr>
        <w:t>I</w:t>
      </w:r>
      <w:r w:rsidRPr="00DA33BD">
        <w:rPr>
          <w:rFonts w:asciiTheme="minorHAnsi" w:hAnsiTheme="minorHAnsi" w:cstheme="minorHAnsi"/>
          <w:color w:val="363435"/>
          <w:spacing w:val="1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6"/>
        </w:rPr>
        <w:t>a</w:t>
      </w:r>
      <w:r w:rsidRPr="00DA33BD">
        <w:rPr>
          <w:rFonts w:asciiTheme="minorHAnsi" w:hAnsiTheme="minorHAnsi" w:cstheme="minorHAnsi"/>
          <w:color w:val="363435"/>
        </w:rPr>
        <w:t>m</w:t>
      </w:r>
      <w:r w:rsidRPr="00DA33BD">
        <w:rPr>
          <w:rFonts w:asciiTheme="minorHAnsi" w:hAnsiTheme="minorHAnsi" w:cstheme="minorHAnsi"/>
          <w:color w:val="363435"/>
          <w:spacing w:val="-6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3"/>
          <w:w w:val="96"/>
        </w:rPr>
        <w:t>i</w:t>
      </w:r>
      <w:r w:rsidRPr="00DA33BD">
        <w:rPr>
          <w:rFonts w:asciiTheme="minorHAnsi" w:hAnsiTheme="minorHAnsi" w:cstheme="minorHAnsi"/>
          <w:color w:val="363435"/>
          <w:spacing w:val="-3"/>
          <w:w w:val="96"/>
        </w:rPr>
        <w:t>n</w:t>
      </w:r>
      <w:r w:rsidRPr="00DA33BD">
        <w:rPr>
          <w:rFonts w:asciiTheme="minorHAnsi" w:hAnsiTheme="minorHAnsi" w:cstheme="minorHAnsi"/>
          <w:color w:val="363435"/>
          <w:w w:val="96"/>
        </w:rPr>
        <w:t>ter</w:t>
      </w:r>
      <w:r w:rsidRPr="00DA33BD">
        <w:rPr>
          <w:rFonts w:asciiTheme="minorHAnsi" w:hAnsiTheme="minorHAnsi" w:cstheme="minorHAnsi"/>
          <w:color w:val="363435"/>
          <w:spacing w:val="4"/>
          <w:w w:val="96"/>
        </w:rPr>
        <w:t>e</w:t>
      </w:r>
      <w:r w:rsidRPr="00DA33BD">
        <w:rPr>
          <w:rFonts w:asciiTheme="minorHAnsi" w:hAnsiTheme="minorHAnsi" w:cstheme="minorHAnsi"/>
          <w:color w:val="363435"/>
          <w:spacing w:val="1"/>
          <w:w w:val="96"/>
        </w:rPr>
        <w:t>s</w:t>
      </w:r>
      <w:r w:rsidRPr="00DA33BD">
        <w:rPr>
          <w:rFonts w:asciiTheme="minorHAnsi" w:hAnsiTheme="minorHAnsi" w:cstheme="minorHAnsi"/>
          <w:color w:val="363435"/>
          <w:w w:val="96"/>
        </w:rPr>
        <w:t>t</w:t>
      </w:r>
      <w:r w:rsidRPr="00DA33BD">
        <w:rPr>
          <w:rFonts w:asciiTheme="minorHAnsi" w:hAnsiTheme="minorHAnsi" w:cstheme="minorHAnsi"/>
          <w:color w:val="363435"/>
          <w:spacing w:val="2"/>
          <w:w w:val="96"/>
        </w:rPr>
        <w:t>e</w:t>
      </w:r>
      <w:r w:rsidRPr="00DA33BD">
        <w:rPr>
          <w:rFonts w:asciiTheme="minorHAnsi" w:hAnsiTheme="minorHAnsi" w:cstheme="minorHAnsi"/>
          <w:color w:val="363435"/>
          <w:w w:val="96"/>
        </w:rPr>
        <w:t>d</w:t>
      </w:r>
      <w:r w:rsidRPr="00DA33BD">
        <w:rPr>
          <w:rFonts w:asciiTheme="minorHAnsi" w:hAnsiTheme="minorHAnsi" w:cstheme="minorHAnsi"/>
          <w:color w:val="363435"/>
          <w:spacing w:val="3"/>
          <w:w w:val="96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3"/>
        </w:rPr>
        <w:t>i</w:t>
      </w:r>
      <w:r w:rsidRPr="00DA33BD">
        <w:rPr>
          <w:rFonts w:asciiTheme="minorHAnsi" w:hAnsiTheme="minorHAnsi" w:cstheme="minorHAnsi"/>
          <w:color w:val="363435"/>
        </w:rPr>
        <w:t>n</w:t>
      </w:r>
      <w:r w:rsidRPr="00DA33BD">
        <w:rPr>
          <w:rFonts w:asciiTheme="minorHAnsi" w:hAnsiTheme="minorHAnsi" w:cstheme="minorHAnsi"/>
          <w:color w:val="363435"/>
          <w:spacing w:val="1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2"/>
          <w:w w:val="97"/>
        </w:rPr>
        <w:t>p</w:t>
      </w:r>
      <w:r w:rsidRPr="00DA33BD">
        <w:rPr>
          <w:rFonts w:asciiTheme="minorHAnsi" w:hAnsiTheme="minorHAnsi" w:cstheme="minorHAnsi"/>
          <w:color w:val="363435"/>
          <w:spacing w:val="1"/>
          <w:w w:val="97"/>
        </w:rPr>
        <w:t>o</w:t>
      </w:r>
      <w:r w:rsidRPr="00DA33BD">
        <w:rPr>
          <w:rFonts w:asciiTheme="minorHAnsi" w:hAnsiTheme="minorHAnsi" w:cstheme="minorHAnsi"/>
          <w:color w:val="363435"/>
          <w:w w:val="97"/>
        </w:rPr>
        <w:t>s</w:t>
      </w:r>
      <w:r w:rsidRPr="00DA33BD">
        <w:rPr>
          <w:rFonts w:asciiTheme="minorHAnsi" w:hAnsiTheme="minorHAnsi" w:cstheme="minorHAnsi"/>
          <w:color w:val="363435"/>
          <w:spacing w:val="-3"/>
          <w:w w:val="97"/>
        </w:rPr>
        <w:t>i</w:t>
      </w:r>
      <w:r w:rsidRPr="00DA33BD">
        <w:rPr>
          <w:rFonts w:asciiTheme="minorHAnsi" w:hAnsiTheme="minorHAnsi" w:cstheme="minorHAnsi"/>
          <w:color w:val="363435"/>
          <w:spacing w:val="4"/>
          <w:w w:val="97"/>
        </w:rPr>
        <w:t>t</w:t>
      </w:r>
      <w:r w:rsidRPr="00DA33BD">
        <w:rPr>
          <w:rFonts w:asciiTheme="minorHAnsi" w:hAnsiTheme="minorHAnsi" w:cstheme="minorHAnsi"/>
          <w:color w:val="363435"/>
          <w:spacing w:val="-1"/>
          <w:w w:val="97"/>
        </w:rPr>
        <w:t>i</w:t>
      </w:r>
      <w:r w:rsidRPr="00DA33BD">
        <w:rPr>
          <w:rFonts w:asciiTheme="minorHAnsi" w:hAnsiTheme="minorHAnsi" w:cstheme="minorHAnsi"/>
          <w:color w:val="363435"/>
          <w:spacing w:val="-2"/>
          <w:w w:val="97"/>
        </w:rPr>
        <w:t>o</w:t>
      </w:r>
      <w:r w:rsidRPr="00DA33BD">
        <w:rPr>
          <w:rFonts w:asciiTheme="minorHAnsi" w:hAnsiTheme="minorHAnsi" w:cstheme="minorHAnsi"/>
          <w:color w:val="363435"/>
          <w:spacing w:val="3"/>
          <w:w w:val="97"/>
        </w:rPr>
        <w:t>ni</w:t>
      </w:r>
      <w:r w:rsidRPr="00DA33BD">
        <w:rPr>
          <w:rFonts w:asciiTheme="minorHAnsi" w:hAnsiTheme="minorHAnsi" w:cstheme="minorHAnsi"/>
          <w:color w:val="363435"/>
          <w:spacing w:val="2"/>
          <w:w w:val="97"/>
        </w:rPr>
        <w:t>n</w:t>
      </w:r>
      <w:r w:rsidRPr="00DA33BD">
        <w:rPr>
          <w:rFonts w:asciiTheme="minorHAnsi" w:hAnsiTheme="minorHAnsi" w:cstheme="minorHAnsi"/>
          <w:color w:val="363435"/>
          <w:w w:val="97"/>
        </w:rPr>
        <w:t>g</w:t>
      </w:r>
      <w:r w:rsidRPr="00DA33BD">
        <w:rPr>
          <w:rFonts w:asciiTheme="minorHAnsi" w:hAnsiTheme="minorHAnsi" w:cstheme="minorHAnsi"/>
          <w:color w:val="363435"/>
          <w:spacing w:val="2"/>
          <w:w w:val="97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-2"/>
        </w:rPr>
        <w:t>m</w:t>
      </w:r>
      <w:r w:rsidRPr="00DA33BD">
        <w:rPr>
          <w:rFonts w:asciiTheme="minorHAnsi" w:hAnsiTheme="minorHAnsi" w:cstheme="minorHAnsi"/>
          <w:color w:val="363435"/>
        </w:rPr>
        <w:t>y</w:t>
      </w:r>
      <w:r w:rsidRPr="00DA33BD">
        <w:rPr>
          <w:rFonts w:asciiTheme="minorHAnsi" w:hAnsiTheme="minorHAnsi" w:cstheme="minorHAnsi"/>
          <w:color w:val="363435"/>
          <w:spacing w:val="-11"/>
        </w:rPr>
        <w:t xml:space="preserve"> </w:t>
      </w:r>
      <w:r w:rsidRPr="00DA33BD">
        <w:rPr>
          <w:rFonts w:asciiTheme="minorHAnsi" w:hAnsiTheme="minorHAnsi" w:cstheme="minorHAnsi"/>
          <w:color w:val="363435"/>
          <w:w w:val="90"/>
        </w:rPr>
        <w:t>w</w:t>
      </w:r>
      <w:r w:rsidRPr="00DA33BD">
        <w:rPr>
          <w:rFonts w:asciiTheme="minorHAnsi" w:hAnsiTheme="minorHAnsi" w:cstheme="minorHAnsi"/>
          <w:color w:val="363435"/>
          <w:spacing w:val="-2"/>
          <w:w w:val="90"/>
        </w:rPr>
        <w:t>o</w:t>
      </w:r>
      <w:r w:rsidRPr="00DA33BD">
        <w:rPr>
          <w:rFonts w:asciiTheme="minorHAnsi" w:hAnsiTheme="minorHAnsi" w:cstheme="minorHAnsi"/>
          <w:color w:val="363435"/>
          <w:spacing w:val="-1"/>
          <w:w w:val="90"/>
        </w:rPr>
        <w:t>r</w:t>
      </w:r>
      <w:r w:rsidRPr="00DA33BD">
        <w:rPr>
          <w:rFonts w:asciiTheme="minorHAnsi" w:hAnsiTheme="minorHAnsi" w:cstheme="minorHAnsi"/>
          <w:color w:val="363435"/>
          <w:w w:val="90"/>
        </w:rPr>
        <w:t>k</w:t>
      </w:r>
      <w:r w:rsidRPr="00DA33BD">
        <w:rPr>
          <w:rFonts w:asciiTheme="minorHAnsi" w:hAnsiTheme="minorHAnsi" w:cstheme="minorHAnsi"/>
          <w:color w:val="363435"/>
          <w:spacing w:val="25"/>
          <w:w w:val="90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5"/>
          <w:w w:val="90"/>
        </w:rPr>
        <w:t>a</w:t>
      </w:r>
      <w:r w:rsidRPr="00DA33BD">
        <w:rPr>
          <w:rFonts w:asciiTheme="minorHAnsi" w:hAnsiTheme="minorHAnsi" w:cstheme="minorHAnsi"/>
          <w:color w:val="363435"/>
          <w:w w:val="90"/>
        </w:rPr>
        <w:t>s</w:t>
      </w:r>
      <w:r w:rsidRPr="00DA33BD">
        <w:rPr>
          <w:rFonts w:asciiTheme="minorHAnsi" w:hAnsiTheme="minorHAnsi" w:cstheme="minorHAnsi"/>
          <w:color w:val="363435"/>
          <w:spacing w:val="1"/>
          <w:w w:val="90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2"/>
        </w:rPr>
        <w:t>b</w:t>
      </w:r>
      <w:r w:rsidRPr="00DA33BD">
        <w:rPr>
          <w:rFonts w:asciiTheme="minorHAnsi" w:hAnsiTheme="minorHAnsi" w:cstheme="minorHAnsi"/>
          <w:color w:val="363435"/>
          <w:spacing w:val="-2"/>
        </w:rPr>
        <w:t>o</w:t>
      </w:r>
      <w:r w:rsidRPr="00DA33BD">
        <w:rPr>
          <w:rFonts w:asciiTheme="minorHAnsi" w:hAnsiTheme="minorHAnsi" w:cstheme="minorHAnsi"/>
          <w:color w:val="363435"/>
          <w:spacing w:val="5"/>
        </w:rPr>
        <w:t>t</w:t>
      </w:r>
      <w:r w:rsidRPr="00DA33BD">
        <w:rPr>
          <w:rFonts w:asciiTheme="minorHAnsi" w:hAnsiTheme="minorHAnsi" w:cstheme="minorHAnsi"/>
          <w:color w:val="363435"/>
        </w:rPr>
        <w:t>h</w:t>
      </w:r>
      <w:r w:rsidRPr="00DA33BD">
        <w:rPr>
          <w:rFonts w:asciiTheme="minorHAnsi" w:hAnsiTheme="minorHAnsi" w:cstheme="minorHAnsi"/>
          <w:color w:val="363435"/>
          <w:spacing w:val="6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1"/>
        </w:rPr>
        <w:t>p</w:t>
      </w:r>
      <w:r w:rsidRPr="00DA33BD">
        <w:rPr>
          <w:rFonts w:asciiTheme="minorHAnsi" w:hAnsiTheme="minorHAnsi" w:cstheme="minorHAnsi"/>
          <w:color w:val="363435"/>
          <w:spacing w:val="6"/>
        </w:rPr>
        <w:t>a</w:t>
      </w:r>
      <w:r w:rsidRPr="00DA33BD">
        <w:rPr>
          <w:rFonts w:asciiTheme="minorHAnsi" w:hAnsiTheme="minorHAnsi" w:cstheme="minorHAnsi"/>
          <w:color w:val="363435"/>
          <w:spacing w:val="3"/>
        </w:rPr>
        <w:t>i</w:t>
      </w:r>
      <w:r w:rsidRPr="00DA33BD">
        <w:rPr>
          <w:rFonts w:asciiTheme="minorHAnsi" w:hAnsiTheme="minorHAnsi" w:cstheme="minorHAnsi"/>
          <w:color w:val="363435"/>
          <w:spacing w:val="-3"/>
        </w:rPr>
        <w:t>n</w:t>
      </w:r>
      <w:r w:rsidRPr="00DA33BD">
        <w:rPr>
          <w:rFonts w:asciiTheme="minorHAnsi" w:hAnsiTheme="minorHAnsi" w:cstheme="minorHAnsi"/>
          <w:color w:val="363435"/>
          <w:spacing w:val="4"/>
        </w:rPr>
        <w:t>t</w:t>
      </w:r>
      <w:r w:rsidRPr="00DA33BD">
        <w:rPr>
          <w:rFonts w:asciiTheme="minorHAnsi" w:hAnsiTheme="minorHAnsi" w:cstheme="minorHAnsi"/>
          <w:color w:val="363435"/>
          <w:spacing w:val="3"/>
        </w:rPr>
        <w:t>i</w:t>
      </w:r>
      <w:r w:rsidRPr="00DA33BD">
        <w:rPr>
          <w:rFonts w:asciiTheme="minorHAnsi" w:hAnsiTheme="minorHAnsi" w:cstheme="minorHAnsi"/>
          <w:color w:val="363435"/>
          <w:spacing w:val="2"/>
        </w:rPr>
        <w:t>n</w:t>
      </w:r>
      <w:r w:rsidRPr="00DA33BD">
        <w:rPr>
          <w:rFonts w:asciiTheme="minorHAnsi" w:hAnsiTheme="minorHAnsi" w:cstheme="minorHAnsi"/>
          <w:color w:val="363435"/>
        </w:rPr>
        <w:t>g</w:t>
      </w:r>
      <w:r w:rsidRPr="00DA33BD">
        <w:rPr>
          <w:rFonts w:asciiTheme="minorHAnsi" w:hAnsiTheme="minorHAnsi" w:cstheme="minorHAnsi"/>
          <w:color w:val="363435"/>
          <w:spacing w:val="-11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6"/>
        </w:rPr>
        <w:t>a</w:t>
      </w:r>
      <w:r w:rsidRPr="00DA33BD">
        <w:rPr>
          <w:rFonts w:asciiTheme="minorHAnsi" w:hAnsiTheme="minorHAnsi" w:cstheme="minorHAnsi"/>
          <w:color w:val="363435"/>
          <w:spacing w:val="-1"/>
        </w:rPr>
        <w:t>n</w:t>
      </w:r>
      <w:r w:rsidRPr="00DA33BD">
        <w:rPr>
          <w:rFonts w:asciiTheme="minorHAnsi" w:hAnsiTheme="minorHAnsi" w:cstheme="minorHAnsi"/>
          <w:color w:val="363435"/>
        </w:rPr>
        <w:t>d</w:t>
      </w:r>
      <w:r w:rsidRPr="00DA33BD">
        <w:rPr>
          <w:rFonts w:asciiTheme="minorHAnsi" w:hAnsiTheme="minorHAnsi" w:cstheme="minorHAnsi"/>
          <w:color w:val="363435"/>
          <w:spacing w:val="-2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5"/>
          <w:w w:val="89"/>
        </w:rPr>
        <w:t>a</w:t>
      </w:r>
      <w:r w:rsidRPr="00DA33BD">
        <w:rPr>
          <w:rFonts w:asciiTheme="minorHAnsi" w:hAnsiTheme="minorHAnsi" w:cstheme="minorHAnsi"/>
          <w:color w:val="363435"/>
          <w:w w:val="89"/>
        </w:rPr>
        <w:t>s</w:t>
      </w:r>
      <w:r w:rsidRPr="00DA33BD">
        <w:rPr>
          <w:rFonts w:asciiTheme="minorHAnsi" w:hAnsiTheme="minorHAnsi" w:cstheme="minorHAnsi"/>
          <w:color w:val="363435"/>
          <w:spacing w:val="3"/>
          <w:w w:val="89"/>
        </w:rPr>
        <w:t xml:space="preserve"> </w:t>
      </w:r>
      <w:r w:rsidRPr="00DA33BD">
        <w:rPr>
          <w:rFonts w:asciiTheme="minorHAnsi" w:hAnsiTheme="minorHAnsi" w:cstheme="minorHAnsi"/>
          <w:color w:val="363435"/>
          <w:w w:val="89"/>
        </w:rPr>
        <w:t>s</w:t>
      </w:r>
      <w:r w:rsidRPr="00DA33BD">
        <w:rPr>
          <w:rFonts w:asciiTheme="minorHAnsi" w:hAnsiTheme="minorHAnsi" w:cstheme="minorHAnsi"/>
          <w:color w:val="363435"/>
          <w:spacing w:val="2"/>
          <w:w w:val="89"/>
        </w:rPr>
        <w:t>i</w:t>
      </w:r>
      <w:r w:rsidRPr="00DA33BD">
        <w:rPr>
          <w:rFonts w:asciiTheme="minorHAnsi" w:hAnsiTheme="minorHAnsi" w:cstheme="minorHAnsi"/>
          <w:color w:val="363435"/>
          <w:spacing w:val="3"/>
          <w:w w:val="89"/>
        </w:rPr>
        <w:t>gn</w:t>
      </w:r>
      <w:r w:rsidRPr="00DA33BD">
        <w:rPr>
          <w:rFonts w:asciiTheme="minorHAnsi" w:hAnsiTheme="minorHAnsi" w:cstheme="minorHAnsi"/>
          <w:color w:val="363435"/>
          <w:spacing w:val="4"/>
          <w:w w:val="89"/>
        </w:rPr>
        <w:t>i</w:t>
      </w:r>
      <w:r w:rsidRPr="00DA33BD">
        <w:rPr>
          <w:rFonts w:asciiTheme="minorHAnsi" w:hAnsiTheme="minorHAnsi" w:cstheme="minorHAnsi"/>
          <w:color w:val="363435"/>
          <w:w w:val="89"/>
        </w:rPr>
        <w:t>fier</w:t>
      </w:r>
      <w:r w:rsidRPr="00DA33BD">
        <w:rPr>
          <w:rFonts w:asciiTheme="minorHAnsi" w:hAnsiTheme="minorHAnsi" w:cstheme="minorHAnsi"/>
          <w:color w:val="363435"/>
          <w:spacing w:val="23"/>
          <w:w w:val="89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-2"/>
        </w:rPr>
        <w:t>o</w:t>
      </w:r>
      <w:r w:rsidRPr="00DA33BD">
        <w:rPr>
          <w:rFonts w:asciiTheme="minorHAnsi" w:hAnsiTheme="minorHAnsi" w:cstheme="minorHAnsi"/>
          <w:color w:val="363435"/>
        </w:rPr>
        <w:t>f</w:t>
      </w:r>
      <w:r w:rsidRPr="00DA33BD">
        <w:rPr>
          <w:rFonts w:asciiTheme="minorHAnsi" w:hAnsiTheme="minorHAnsi" w:cstheme="minorHAnsi"/>
          <w:color w:val="363435"/>
          <w:spacing w:val="-12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1"/>
          <w:w w:val="88"/>
        </w:rPr>
        <w:t>s</w:t>
      </w:r>
      <w:r w:rsidRPr="00DA33BD">
        <w:rPr>
          <w:rFonts w:asciiTheme="minorHAnsi" w:hAnsiTheme="minorHAnsi" w:cstheme="minorHAnsi"/>
          <w:color w:val="363435"/>
          <w:spacing w:val="6"/>
          <w:w w:val="88"/>
        </w:rPr>
        <w:t>t</w:t>
      </w:r>
      <w:r w:rsidRPr="00DA33BD">
        <w:rPr>
          <w:rFonts w:asciiTheme="minorHAnsi" w:hAnsiTheme="minorHAnsi" w:cstheme="minorHAnsi"/>
          <w:color w:val="363435"/>
          <w:spacing w:val="2"/>
          <w:w w:val="88"/>
        </w:rPr>
        <w:t>y</w:t>
      </w:r>
      <w:r w:rsidRPr="00DA33BD">
        <w:rPr>
          <w:rFonts w:asciiTheme="minorHAnsi" w:hAnsiTheme="minorHAnsi" w:cstheme="minorHAnsi"/>
          <w:color w:val="363435"/>
          <w:spacing w:val="-1"/>
          <w:w w:val="88"/>
        </w:rPr>
        <w:t>l</w:t>
      </w:r>
      <w:r w:rsidRPr="00DA33BD">
        <w:rPr>
          <w:rFonts w:asciiTheme="minorHAnsi" w:hAnsiTheme="minorHAnsi" w:cstheme="minorHAnsi"/>
          <w:color w:val="363435"/>
          <w:spacing w:val="1"/>
          <w:w w:val="88"/>
        </w:rPr>
        <w:t>e</w:t>
      </w:r>
      <w:r w:rsidRPr="00DA33BD">
        <w:rPr>
          <w:rFonts w:asciiTheme="minorHAnsi" w:hAnsiTheme="minorHAnsi" w:cstheme="minorHAnsi"/>
          <w:color w:val="363435"/>
          <w:w w:val="88"/>
        </w:rPr>
        <w:t>.</w:t>
      </w:r>
      <w:r w:rsidRPr="00DA33BD">
        <w:rPr>
          <w:rFonts w:asciiTheme="minorHAnsi" w:hAnsiTheme="minorHAnsi" w:cstheme="minorHAnsi"/>
          <w:color w:val="363435"/>
          <w:spacing w:val="22"/>
          <w:w w:val="88"/>
        </w:rPr>
        <w:t xml:space="preserve"> </w:t>
      </w:r>
      <w:r w:rsidRPr="00DA33BD">
        <w:rPr>
          <w:rFonts w:asciiTheme="minorHAnsi" w:hAnsiTheme="minorHAnsi" w:cstheme="minorHAnsi"/>
          <w:color w:val="363435"/>
          <w:w w:val="88"/>
        </w:rPr>
        <w:t>A</w:t>
      </w:r>
      <w:r w:rsidRPr="00DA33BD">
        <w:rPr>
          <w:rFonts w:asciiTheme="minorHAnsi" w:hAnsiTheme="minorHAnsi" w:cstheme="minorHAnsi"/>
          <w:color w:val="363435"/>
          <w:spacing w:val="3"/>
          <w:w w:val="88"/>
        </w:rPr>
        <w:t xml:space="preserve"> </w:t>
      </w:r>
      <w:r w:rsidRPr="00DA33BD">
        <w:rPr>
          <w:rFonts w:asciiTheme="minorHAnsi" w:hAnsiTheme="minorHAnsi" w:cstheme="minorHAnsi"/>
          <w:color w:val="363435"/>
        </w:rPr>
        <w:t>r</w:t>
      </w:r>
      <w:r w:rsidRPr="00DA33BD">
        <w:rPr>
          <w:rFonts w:asciiTheme="minorHAnsi" w:hAnsiTheme="minorHAnsi" w:cstheme="minorHAnsi"/>
          <w:color w:val="363435"/>
          <w:spacing w:val="2"/>
        </w:rPr>
        <w:t>e</w:t>
      </w:r>
      <w:r w:rsidRPr="00DA33BD">
        <w:rPr>
          <w:rFonts w:asciiTheme="minorHAnsi" w:hAnsiTheme="minorHAnsi" w:cstheme="minorHAnsi"/>
          <w:color w:val="363435"/>
          <w:spacing w:val="4"/>
        </w:rPr>
        <w:t>c</w:t>
      </w:r>
      <w:r w:rsidRPr="00DA33BD">
        <w:rPr>
          <w:rFonts w:asciiTheme="minorHAnsi" w:hAnsiTheme="minorHAnsi" w:cstheme="minorHAnsi"/>
          <w:color w:val="363435"/>
        </w:rPr>
        <w:t>e</w:t>
      </w:r>
      <w:r w:rsidRPr="00DA33BD">
        <w:rPr>
          <w:rFonts w:asciiTheme="minorHAnsi" w:hAnsiTheme="minorHAnsi" w:cstheme="minorHAnsi"/>
          <w:color w:val="363435"/>
          <w:spacing w:val="-3"/>
        </w:rPr>
        <w:t>n</w:t>
      </w:r>
      <w:r w:rsidRPr="00DA33BD">
        <w:rPr>
          <w:rFonts w:asciiTheme="minorHAnsi" w:hAnsiTheme="minorHAnsi" w:cstheme="minorHAnsi"/>
          <w:color w:val="363435"/>
        </w:rPr>
        <w:t>t</w:t>
      </w:r>
      <w:r w:rsidRPr="00DA33BD">
        <w:rPr>
          <w:rFonts w:asciiTheme="minorHAnsi" w:hAnsiTheme="minorHAnsi" w:cstheme="minorHAnsi"/>
          <w:color w:val="363435"/>
          <w:spacing w:val="-18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8"/>
        </w:rPr>
        <w:t>A</w:t>
      </w:r>
      <w:r w:rsidRPr="00DA33BD">
        <w:rPr>
          <w:rFonts w:asciiTheme="minorHAnsi" w:hAnsiTheme="minorHAnsi" w:cstheme="minorHAnsi"/>
          <w:color w:val="363435"/>
          <w:spacing w:val="5"/>
        </w:rPr>
        <w:t>r</w:t>
      </w:r>
      <w:r w:rsidRPr="00DA33BD">
        <w:rPr>
          <w:rFonts w:asciiTheme="minorHAnsi" w:hAnsiTheme="minorHAnsi" w:cstheme="minorHAnsi"/>
          <w:color w:val="363435"/>
        </w:rPr>
        <w:t>t</w:t>
      </w:r>
      <w:r w:rsidRPr="00DA33BD">
        <w:rPr>
          <w:rFonts w:asciiTheme="minorHAnsi" w:hAnsiTheme="minorHAnsi" w:cstheme="minorHAnsi"/>
          <w:color w:val="363435"/>
          <w:spacing w:val="-15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3"/>
        </w:rPr>
        <w:t>i</w:t>
      </w:r>
      <w:r w:rsidRPr="00DA33BD">
        <w:rPr>
          <w:rFonts w:asciiTheme="minorHAnsi" w:hAnsiTheme="minorHAnsi" w:cstheme="minorHAnsi"/>
          <w:color w:val="363435"/>
        </w:rPr>
        <w:t>n</w:t>
      </w:r>
      <w:r w:rsidRPr="00DA33BD">
        <w:rPr>
          <w:rFonts w:asciiTheme="minorHAnsi" w:hAnsiTheme="minorHAnsi" w:cstheme="minorHAnsi"/>
          <w:color w:val="363435"/>
          <w:spacing w:val="1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7"/>
          <w:w w:val="92"/>
        </w:rPr>
        <w:t>A</w:t>
      </w:r>
      <w:r w:rsidRPr="00DA33BD">
        <w:rPr>
          <w:rFonts w:asciiTheme="minorHAnsi" w:hAnsiTheme="minorHAnsi" w:cstheme="minorHAnsi"/>
          <w:color w:val="363435"/>
          <w:spacing w:val="-1"/>
          <w:w w:val="92"/>
        </w:rPr>
        <w:t>m</w:t>
      </w:r>
      <w:r w:rsidRPr="00DA33BD">
        <w:rPr>
          <w:rFonts w:asciiTheme="minorHAnsi" w:hAnsiTheme="minorHAnsi" w:cstheme="minorHAnsi"/>
          <w:color w:val="363435"/>
          <w:w w:val="92"/>
        </w:rPr>
        <w:t>e</w:t>
      </w:r>
      <w:r w:rsidRPr="00DA33BD">
        <w:rPr>
          <w:rFonts w:asciiTheme="minorHAnsi" w:hAnsiTheme="minorHAnsi" w:cstheme="minorHAnsi"/>
          <w:color w:val="363435"/>
          <w:spacing w:val="2"/>
          <w:w w:val="92"/>
        </w:rPr>
        <w:t>r</w:t>
      </w:r>
      <w:r w:rsidRPr="00DA33BD">
        <w:rPr>
          <w:rFonts w:asciiTheme="minorHAnsi" w:hAnsiTheme="minorHAnsi" w:cstheme="minorHAnsi"/>
          <w:color w:val="363435"/>
          <w:spacing w:val="-1"/>
          <w:w w:val="92"/>
        </w:rPr>
        <w:t>i</w:t>
      </w:r>
      <w:r w:rsidRPr="00DA33BD">
        <w:rPr>
          <w:rFonts w:asciiTheme="minorHAnsi" w:hAnsiTheme="minorHAnsi" w:cstheme="minorHAnsi"/>
          <w:color w:val="363435"/>
          <w:spacing w:val="5"/>
          <w:w w:val="92"/>
        </w:rPr>
        <w:t>c</w:t>
      </w:r>
      <w:r w:rsidRPr="00DA33BD">
        <w:rPr>
          <w:rFonts w:asciiTheme="minorHAnsi" w:hAnsiTheme="minorHAnsi" w:cstheme="minorHAnsi"/>
          <w:color w:val="363435"/>
          <w:w w:val="92"/>
        </w:rPr>
        <w:t>a</w:t>
      </w:r>
      <w:r w:rsidRPr="00DA33BD">
        <w:rPr>
          <w:rFonts w:asciiTheme="minorHAnsi" w:hAnsiTheme="minorHAnsi" w:cstheme="minorHAnsi"/>
          <w:color w:val="363435"/>
          <w:spacing w:val="10"/>
          <w:w w:val="92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5"/>
          <w:w w:val="92"/>
        </w:rPr>
        <w:t>ar</w:t>
      </w:r>
      <w:r w:rsidRPr="00DA33BD">
        <w:rPr>
          <w:rFonts w:asciiTheme="minorHAnsi" w:hAnsiTheme="minorHAnsi" w:cstheme="minorHAnsi"/>
          <w:color w:val="363435"/>
          <w:spacing w:val="4"/>
          <w:w w:val="92"/>
        </w:rPr>
        <w:t>t</w:t>
      </w:r>
      <w:r w:rsidRPr="00DA33BD">
        <w:rPr>
          <w:rFonts w:asciiTheme="minorHAnsi" w:hAnsiTheme="minorHAnsi" w:cstheme="minorHAnsi"/>
          <w:color w:val="363435"/>
          <w:spacing w:val="-1"/>
          <w:w w:val="92"/>
        </w:rPr>
        <w:t>i</w:t>
      </w:r>
      <w:r w:rsidRPr="00DA33BD">
        <w:rPr>
          <w:rFonts w:asciiTheme="minorHAnsi" w:hAnsiTheme="minorHAnsi" w:cstheme="minorHAnsi"/>
          <w:color w:val="363435"/>
          <w:spacing w:val="2"/>
          <w:w w:val="92"/>
        </w:rPr>
        <w:t>c</w:t>
      </w:r>
      <w:r w:rsidRPr="00DA33BD">
        <w:rPr>
          <w:rFonts w:asciiTheme="minorHAnsi" w:hAnsiTheme="minorHAnsi" w:cstheme="minorHAnsi"/>
          <w:color w:val="363435"/>
          <w:spacing w:val="-1"/>
          <w:w w:val="92"/>
        </w:rPr>
        <w:t>l</w:t>
      </w:r>
      <w:r w:rsidRPr="00DA33BD">
        <w:rPr>
          <w:rFonts w:asciiTheme="minorHAnsi" w:hAnsiTheme="minorHAnsi" w:cstheme="minorHAnsi"/>
          <w:color w:val="363435"/>
          <w:w w:val="92"/>
        </w:rPr>
        <w:t>e</w:t>
      </w:r>
      <w:r w:rsidRPr="00DA33BD">
        <w:rPr>
          <w:rFonts w:asciiTheme="minorHAnsi" w:hAnsiTheme="minorHAnsi" w:cstheme="minorHAnsi"/>
          <w:color w:val="363435"/>
          <w:spacing w:val="13"/>
          <w:w w:val="92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-1"/>
        </w:rPr>
        <w:t>b</w:t>
      </w:r>
      <w:r w:rsidRPr="00DA33BD">
        <w:rPr>
          <w:rFonts w:asciiTheme="minorHAnsi" w:hAnsiTheme="minorHAnsi" w:cstheme="minorHAnsi"/>
          <w:color w:val="363435"/>
        </w:rPr>
        <w:t xml:space="preserve">y </w:t>
      </w:r>
      <w:r w:rsidRPr="00DA33BD">
        <w:rPr>
          <w:rFonts w:asciiTheme="minorHAnsi" w:hAnsiTheme="minorHAnsi" w:cstheme="minorHAnsi"/>
          <w:color w:val="363435"/>
          <w:spacing w:val="1"/>
        </w:rPr>
        <w:t>H</w:t>
      </w:r>
      <w:r w:rsidRPr="00DA33BD">
        <w:rPr>
          <w:rFonts w:asciiTheme="minorHAnsi" w:hAnsiTheme="minorHAnsi" w:cstheme="minorHAnsi"/>
          <w:color w:val="363435"/>
          <w:spacing w:val="7"/>
        </w:rPr>
        <w:t>a</w:t>
      </w:r>
      <w:r w:rsidRPr="00DA33BD">
        <w:rPr>
          <w:rFonts w:asciiTheme="minorHAnsi" w:hAnsiTheme="minorHAnsi" w:cstheme="minorHAnsi"/>
          <w:color w:val="363435"/>
        </w:rPr>
        <w:t>l</w:t>
      </w:r>
      <w:r w:rsidRPr="00DA33BD">
        <w:rPr>
          <w:rFonts w:asciiTheme="minorHAnsi" w:hAnsiTheme="minorHAnsi" w:cstheme="minorHAnsi"/>
          <w:color w:val="363435"/>
          <w:spacing w:val="2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-2"/>
          <w:w w:val="92"/>
        </w:rPr>
        <w:t>F</w:t>
      </w:r>
      <w:r w:rsidRPr="00DA33BD">
        <w:rPr>
          <w:rFonts w:asciiTheme="minorHAnsi" w:hAnsiTheme="minorHAnsi" w:cstheme="minorHAnsi"/>
          <w:color w:val="363435"/>
          <w:spacing w:val="1"/>
          <w:w w:val="92"/>
        </w:rPr>
        <w:t>os</w:t>
      </w:r>
      <w:r w:rsidRPr="00DA33BD">
        <w:rPr>
          <w:rFonts w:asciiTheme="minorHAnsi" w:hAnsiTheme="minorHAnsi" w:cstheme="minorHAnsi"/>
          <w:color w:val="363435"/>
          <w:w w:val="92"/>
        </w:rPr>
        <w:t>ter</w:t>
      </w:r>
      <w:r w:rsidRPr="00DA33BD">
        <w:rPr>
          <w:rFonts w:asciiTheme="minorHAnsi" w:hAnsiTheme="minorHAnsi" w:cstheme="minorHAnsi"/>
          <w:color w:val="363435"/>
          <w:spacing w:val="18"/>
          <w:w w:val="92"/>
        </w:rPr>
        <w:t xml:space="preserve"> </w:t>
      </w:r>
      <w:r w:rsidRPr="00DA33BD">
        <w:rPr>
          <w:rFonts w:asciiTheme="minorHAnsi" w:hAnsiTheme="minorHAnsi" w:cstheme="minorHAnsi"/>
          <w:color w:val="363435"/>
          <w:w w:val="92"/>
        </w:rPr>
        <w:t>r</w:t>
      </w:r>
      <w:r w:rsidRPr="00DA33BD">
        <w:rPr>
          <w:rFonts w:asciiTheme="minorHAnsi" w:hAnsiTheme="minorHAnsi" w:cstheme="minorHAnsi"/>
          <w:color w:val="363435"/>
          <w:spacing w:val="3"/>
          <w:w w:val="92"/>
        </w:rPr>
        <w:t>e</w:t>
      </w:r>
      <w:r w:rsidRPr="00DA33BD">
        <w:rPr>
          <w:rFonts w:asciiTheme="minorHAnsi" w:hAnsiTheme="minorHAnsi" w:cstheme="minorHAnsi"/>
          <w:color w:val="363435"/>
          <w:w w:val="92"/>
        </w:rPr>
        <w:t>fl</w:t>
      </w:r>
      <w:r w:rsidRPr="00DA33BD">
        <w:rPr>
          <w:rFonts w:asciiTheme="minorHAnsi" w:hAnsiTheme="minorHAnsi" w:cstheme="minorHAnsi"/>
          <w:color w:val="363435"/>
          <w:spacing w:val="2"/>
          <w:w w:val="92"/>
        </w:rPr>
        <w:t>e</w:t>
      </w:r>
      <w:r w:rsidRPr="00DA33BD">
        <w:rPr>
          <w:rFonts w:asciiTheme="minorHAnsi" w:hAnsiTheme="minorHAnsi" w:cstheme="minorHAnsi"/>
          <w:color w:val="363435"/>
          <w:spacing w:val="3"/>
          <w:w w:val="92"/>
        </w:rPr>
        <w:t>c</w:t>
      </w:r>
      <w:r w:rsidRPr="00DA33BD">
        <w:rPr>
          <w:rFonts w:asciiTheme="minorHAnsi" w:hAnsiTheme="minorHAnsi" w:cstheme="minorHAnsi"/>
          <w:color w:val="363435"/>
          <w:spacing w:val="4"/>
          <w:w w:val="92"/>
        </w:rPr>
        <w:t>t</w:t>
      </w:r>
      <w:r w:rsidRPr="00DA33BD">
        <w:rPr>
          <w:rFonts w:asciiTheme="minorHAnsi" w:hAnsiTheme="minorHAnsi" w:cstheme="minorHAnsi"/>
          <w:color w:val="363435"/>
          <w:w w:val="92"/>
        </w:rPr>
        <w:t>s</w:t>
      </w:r>
      <w:r w:rsidRPr="00DA33BD">
        <w:rPr>
          <w:rFonts w:asciiTheme="minorHAnsi" w:hAnsiTheme="minorHAnsi" w:cstheme="minorHAnsi"/>
          <w:color w:val="363435"/>
          <w:spacing w:val="-2"/>
          <w:w w:val="92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1"/>
          <w:w w:val="92"/>
        </w:rPr>
        <w:t>s</w:t>
      </w:r>
      <w:r w:rsidRPr="00DA33BD">
        <w:rPr>
          <w:rFonts w:asciiTheme="minorHAnsi" w:hAnsiTheme="minorHAnsi" w:cstheme="minorHAnsi"/>
          <w:color w:val="363435"/>
          <w:spacing w:val="-2"/>
          <w:w w:val="92"/>
        </w:rPr>
        <w:t>o</w:t>
      </w:r>
      <w:r w:rsidRPr="00DA33BD">
        <w:rPr>
          <w:rFonts w:asciiTheme="minorHAnsi" w:hAnsiTheme="minorHAnsi" w:cstheme="minorHAnsi"/>
          <w:color w:val="363435"/>
          <w:spacing w:val="-1"/>
          <w:w w:val="92"/>
        </w:rPr>
        <w:t>m</w:t>
      </w:r>
      <w:r w:rsidRPr="00DA33BD">
        <w:rPr>
          <w:rFonts w:asciiTheme="minorHAnsi" w:hAnsiTheme="minorHAnsi" w:cstheme="minorHAnsi"/>
          <w:color w:val="363435"/>
          <w:w w:val="92"/>
        </w:rPr>
        <w:t>e</w:t>
      </w:r>
      <w:r w:rsidRPr="00DA33BD">
        <w:rPr>
          <w:rFonts w:asciiTheme="minorHAnsi" w:hAnsiTheme="minorHAnsi" w:cstheme="minorHAnsi"/>
          <w:color w:val="363435"/>
          <w:spacing w:val="13"/>
          <w:w w:val="92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-2"/>
        </w:rPr>
        <w:t>o</w:t>
      </w:r>
      <w:r w:rsidRPr="00DA33BD">
        <w:rPr>
          <w:rFonts w:asciiTheme="minorHAnsi" w:hAnsiTheme="minorHAnsi" w:cstheme="minorHAnsi"/>
          <w:color w:val="363435"/>
        </w:rPr>
        <w:t>f</w:t>
      </w:r>
      <w:r w:rsidRPr="00DA33BD">
        <w:rPr>
          <w:rFonts w:asciiTheme="minorHAnsi" w:hAnsiTheme="minorHAnsi" w:cstheme="minorHAnsi"/>
          <w:color w:val="363435"/>
          <w:spacing w:val="-12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5"/>
        </w:rPr>
        <w:t>t</w:t>
      </w:r>
      <w:r w:rsidRPr="00DA33BD">
        <w:rPr>
          <w:rFonts w:asciiTheme="minorHAnsi" w:hAnsiTheme="minorHAnsi" w:cstheme="minorHAnsi"/>
          <w:color w:val="363435"/>
          <w:spacing w:val="-1"/>
        </w:rPr>
        <w:t>h</w:t>
      </w:r>
      <w:r w:rsidRPr="00DA33BD">
        <w:rPr>
          <w:rFonts w:asciiTheme="minorHAnsi" w:hAnsiTheme="minorHAnsi" w:cstheme="minorHAnsi"/>
          <w:color w:val="363435"/>
        </w:rPr>
        <w:t>e</w:t>
      </w:r>
      <w:r w:rsidRPr="00DA33BD">
        <w:rPr>
          <w:rFonts w:asciiTheme="minorHAnsi" w:hAnsiTheme="minorHAnsi" w:cstheme="minorHAnsi"/>
          <w:color w:val="363435"/>
          <w:spacing w:val="-1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3"/>
          <w:w w:val="93"/>
        </w:rPr>
        <w:t>c</w:t>
      </w:r>
      <w:r w:rsidRPr="00DA33BD">
        <w:rPr>
          <w:rFonts w:asciiTheme="minorHAnsi" w:hAnsiTheme="minorHAnsi" w:cstheme="minorHAnsi"/>
          <w:color w:val="363435"/>
          <w:spacing w:val="-2"/>
          <w:w w:val="93"/>
        </w:rPr>
        <w:t>o</w:t>
      </w:r>
      <w:r w:rsidRPr="00DA33BD">
        <w:rPr>
          <w:rFonts w:asciiTheme="minorHAnsi" w:hAnsiTheme="minorHAnsi" w:cstheme="minorHAnsi"/>
          <w:color w:val="363435"/>
          <w:spacing w:val="-1"/>
          <w:w w:val="93"/>
        </w:rPr>
        <w:t>n</w:t>
      </w:r>
      <w:r w:rsidRPr="00DA33BD">
        <w:rPr>
          <w:rFonts w:asciiTheme="minorHAnsi" w:hAnsiTheme="minorHAnsi" w:cstheme="minorHAnsi"/>
          <w:color w:val="363435"/>
          <w:spacing w:val="4"/>
          <w:w w:val="93"/>
        </w:rPr>
        <w:t>c</w:t>
      </w:r>
      <w:r w:rsidRPr="00DA33BD">
        <w:rPr>
          <w:rFonts w:asciiTheme="minorHAnsi" w:hAnsiTheme="minorHAnsi" w:cstheme="minorHAnsi"/>
          <w:color w:val="363435"/>
          <w:spacing w:val="1"/>
          <w:w w:val="93"/>
        </w:rPr>
        <w:t>e</w:t>
      </w:r>
      <w:r w:rsidRPr="00DA33BD">
        <w:rPr>
          <w:rFonts w:asciiTheme="minorHAnsi" w:hAnsiTheme="minorHAnsi" w:cstheme="minorHAnsi"/>
          <w:color w:val="363435"/>
          <w:spacing w:val="-2"/>
          <w:w w:val="93"/>
        </w:rPr>
        <w:t>p</w:t>
      </w:r>
      <w:r w:rsidRPr="00DA33BD">
        <w:rPr>
          <w:rFonts w:asciiTheme="minorHAnsi" w:hAnsiTheme="minorHAnsi" w:cstheme="minorHAnsi"/>
          <w:color w:val="363435"/>
          <w:spacing w:val="4"/>
          <w:w w:val="93"/>
        </w:rPr>
        <w:t>tu</w:t>
      </w:r>
      <w:r w:rsidRPr="00DA33BD">
        <w:rPr>
          <w:rFonts w:asciiTheme="minorHAnsi" w:hAnsiTheme="minorHAnsi" w:cstheme="minorHAnsi"/>
          <w:color w:val="363435"/>
          <w:spacing w:val="6"/>
          <w:w w:val="93"/>
        </w:rPr>
        <w:t>a</w:t>
      </w:r>
      <w:r w:rsidRPr="00DA33BD">
        <w:rPr>
          <w:rFonts w:asciiTheme="minorHAnsi" w:hAnsiTheme="minorHAnsi" w:cstheme="minorHAnsi"/>
          <w:color w:val="363435"/>
          <w:w w:val="93"/>
        </w:rPr>
        <w:t>l</w:t>
      </w:r>
      <w:r w:rsidRPr="00DA33BD">
        <w:rPr>
          <w:rFonts w:asciiTheme="minorHAnsi" w:hAnsiTheme="minorHAnsi" w:cstheme="minorHAnsi"/>
          <w:color w:val="363435"/>
          <w:spacing w:val="34"/>
          <w:w w:val="93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1"/>
          <w:w w:val="93"/>
        </w:rPr>
        <w:t>b</w:t>
      </w:r>
      <w:r w:rsidRPr="00DA33BD">
        <w:rPr>
          <w:rFonts w:asciiTheme="minorHAnsi" w:hAnsiTheme="minorHAnsi" w:cstheme="minorHAnsi"/>
          <w:color w:val="363435"/>
          <w:spacing w:val="6"/>
          <w:w w:val="93"/>
        </w:rPr>
        <w:t>a</w:t>
      </w:r>
      <w:r w:rsidRPr="00DA33BD">
        <w:rPr>
          <w:rFonts w:asciiTheme="minorHAnsi" w:hAnsiTheme="minorHAnsi" w:cstheme="minorHAnsi"/>
          <w:color w:val="363435"/>
          <w:w w:val="93"/>
        </w:rPr>
        <w:t>s</w:t>
      </w:r>
      <w:r w:rsidRPr="00DA33BD">
        <w:rPr>
          <w:rFonts w:asciiTheme="minorHAnsi" w:hAnsiTheme="minorHAnsi" w:cstheme="minorHAnsi"/>
          <w:color w:val="363435"/>
          <w:spacing w:val="2"/>
          <w:w w:val="93"/>
        </w:rPr>
        <w:t>i</w:t>
      </w:r>
      <w:r w:rsidRPr="00DA33BD">
        <w:rPr>
          <w:rFonts w:asciiTheme="minorHAnsi" w:hAnsiTheme="minorHAnsi" w:cstheme="minorHAnsi"/>
          <w:color w:val="363435"/>
          <w:w w:val="93"/>
        </w:rPr>
        <w:t>s</w:t>
      </w:r>
      <w:r w:rsidRPr="00DA33BD">
        <w:rPr>
          <w:rFonts w:asciiTheme="minorHAnsi" w:hAnsiTheme="minorHAnsi" w:cstheme="minorHAnsi"/>
          <w:color w:val="363435"/>
          <w:spacing w:val="-7"/>
          <w:w w:val="93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-2"/>
        </w:rPr>
        <w:t>o</w:t>
      </w:r>
      <w:r w:rsidRPr="00DA33BD">
        <w:rPr>
          <w:rFonts w:asciiTheme="minorHAnsi" w:hAnsiTheme="minorHAnsi" w:cstheme="minorHAnsi"/>
          <w:color w:val="363435"/>
        </w:rPr>
        <w:t>f</w:t>
      </w:r>
      <w:r w:rsidRPr="00DA33BD">
        <w:rPr>
          <w:rFonts w:asciiTheme="minorHAnsi" w:hAnsiTheme="minorHAnsi" w:cstheme="minorHAnsi"/>
          <w:color w:val="363435"/>
          <w:spacing w:val="-12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-2"/>
        </w:rPr>
        <w:t>m</w:t>
      </w:r>
      <w:r w:rsidRPr="00DA33BD">
        <w:rPr>
          <w:rFonts w:asciiTheme="minorHAnsi" w:hAnsiTheme="minorHAnsi" w:cstheme="minorHAnsi"/>
          <w:color w:val="363435"/>
        </w:rPr>
        <w:t>y</w:t>
      </w:r>
      <w:r w:rsidRPr="00DA33BD">
        <w:rPr>
          <w:rFonts w:asciiTheme="minorHAnsi" w:hAnsiTheme="minorHAnsi" w:cstheme="minorHAnsi"/>
          <w:color w:val="363435"/>
          <w:spacing w:val="-11"/>
        </w:rPr>
        <w:t xml:space="preserve"> </w:t>
      </w:r>
      <w:r w:rsidRPr="00DA33BD">
        <w:rPr>
          <w:rFonts w:asciiTheme="minorHAnsi" w:hAnsiTheme="minorHAnsi" w:cstheme="minorHAnsi"/>
          <w:color w:val="363435"/>
          <w:w w:val="95"/>
        </w:rPr>
        <w:t>w</w:t>
      </w:r>
      <w:r w:rsidRPr="00DA33BD">
        <w:rPr>
          <w:rFonts w:asciiTheme="minorHAnsi" w:hAnsiTheme="minorHAnsi" w:cstheme="minorHAnsi"/>
          <w:color w:val="363435"/>
          <w:spacing w:val="-2"/>
          <w:w w:val="95"/>
        </w:rPr>
        <w:t>o</w:t>
      </w:r>
      <w:r w:rsidRPr="00DA33BD">
        <w:rPr>
          <w:rFonts w:asciiTheme="minorHAnsi" w:hAnsiTheme="minorHAnsi" w:cstheme="minorHAnsi"/>
          <w:color w:val="363435"/>
          <w:spacing w:val="-1"/>
          <w:w w:val="95"/>
        </w:rPr>
        <w:t>r</w:t>
      </w:r>
      <w:r w:rsidRPr="00DA33BD">
        <w:rPr>
          <w:rFonts w:asciiTheme="minorHAnsi" w:hAnsiTheme="minorHAnsi" w:cstheme="minorHAnsi"/>
          <w:color w:val="363435"/>
          <w:spacing w:val="4"/>
          <w:w w:val="95"/>
        </w:rPr>
        <w:t>k</w:t>
      </w:r>
      <w:r w:rsidRPr="00DA33BD">
        <w:rPr>
          <w:rFonts w:asciiTheme="minorHAnsi" w:hAnsiTheme="minorHAnsi" w:cstheme="minorHAnsi"/>
          <w:color w:val="363435"/>
          <w:w w:val="95"/>
        </w:rPr>
        <w:t>.</w:t>
      </w:r>
      <w:r w:rsidRPr="00DA33BD">
        <w:rPr>
          <w:rFonts w:asciiTheme="minorHAnsi" w:hAnsiTheme="minorHAnsi" w:cstheme="minorHAnsi"/>
          <w:color w:val="363435"/>
          <w:spacing w:val="5"/>
          <w:w w:val="95"/>
        </w:rPr>
        <w:t xml:space="preserve"> E</w:t>
      </w:r>
      <w:r w:rsidRPr="00DA33BD">
        <w:rPr>
          <w:rFonts w:asciiTheme="minorHAnsi" w:hAnsiTheme="minorHAnsi" w:cstheme="minorHAnsi"/>
          <w:color w:val="363435"/>
          <w:spacing w:val="4"/>
          <w:w w:val="95"/>
        </w:rPr>
        <w:t>x</w:t>
      </w:r>
      <w:r w:rsidRPr="00DA33BD">
        <w:rPr>
          <w:rFonts w:asciiTheme="minorHAnsi" w:hAnsiTheme="minorHAnsi" w:cstheme="minorHAnsi"/>
          <w:color w:val="363435"/>
          <w:spacing w:val="6"/>
          <w:w w:val="95"/>
        </w:rPr>
        <w:t>a</w:t>
      </w:r>
      <w:r w:rsidRPr="00DA33BD">
        <w:rPr>
          <w:rFonts w:asciiTheme="minorHAnsi" w:hAnsiTheme="minorHAnsi" w:cstheme="minorHAnsi"/>
          <w:color w:val="363435"/>
          <w:spacing w:val="3"/>
          <w:w w:val="95"/>
        </w:rPr>
        <w:t>mini</w:t>
      </w:r>
      <w:r w:rsidRPr="00DA33BD">
        <w:rPr>
          <w:rFonts w:asciiTheme="minorHAnsi" w:hAnsiTheme="minorHAnsi" w:cstheme="minorHAnsi"/>
          <w:color w:val="363435"/>
          <w:spacing w:val="2"/>
          <w:w w:val="95"/>
        </w:rPr>
        <w:t>n</w:t>
      </w:r>
      <w:r w:rsidRPr="00DA33BD">
        <w:rPr>
          <w:rFonts w:asciiTheme="minorHAnsi" w:hAnsiTheme="minorHAnsi" w:cstheme="minorHAnsi"/>
          <w:color w:val="363435"/>
          <w:w w:val="95"/>
        </w:rPr>
        <w:t>g</w:t>
      </w:r>
      <w:r w:rsidRPr="00DA33BD">
        <w:rPr>
          <w:rFonts w:asciiTheme="minorHAnsi" w:hAnsiTheme="minorHAnsi" w:cstheme="minorHAnsi"/>
          <w:color w:val="363435"/>
          <w:spacing w:val="11"/>
          <w:w w:val="95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5"/>
        </w:rPr>
        <w:t>t</w:t>
      </w:r>
      <w:r w:rsidRPr="00DA33BD">
        <w:rPr>
          <w:rFonts w:asciiTheme="minorHAnsi" w:hAnsiTheme="minorHAnsi" w:cstheme="minorHAnsi"/>
          <w:color w:val="363435"/>
          <w:spacing w:val="-1"/>
        </w:rPr>
        <w:t>h</w:t>
      </w:r>
      <w:r w:rsidRPr="00DA33BD">
        <w:rPr>
          <w:rFonts w:asciiTheme="minorHAnsi" w:hAnsiTheme="minorHAnsi" w:cstheme="minorHAnsi"/>
          <w:color w:val="363435"/>
        </w:rPr>
        <w:t>e</w:t>
      </w:r>
      <w:r w:rsidRPr="00DA33BD">
        <w:rPr>
          <w:rFonts w:asciiTheme="minorHAnsi" w:hAnsiTheme="minorHAnsi" w:cstheme="minorHAnsi"/>
          <w:color w:val="363435"/>
          <w:spacing w:val="-1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3"/>
        </w:rPr>
        <w:t>c</w:t>
      </w:r>
      <w:r w:rsidRPr="00DA33BD">
        <w:rPr>
          <w:rFonts w:asciiTheme="minorHAnsi" w:hAnsiTheme="minorHAnsi" w:cstheme="minorHAnsi"/>
          <w:color w:val="363435"/>
          <w:spacing w:val="4"/>
        </w:rPr>
        <w:t>u</w:t>
      </w:r>
      <w:r w:rsidRPr="00DA33BD">
        <w:rPr>
          <w:rFonts w:asciiTheme="minorHAnsi" w:hAnsiTheme="minorHAnsi" w:cstheme="minorHAnsi"/>
          <w:color w:val="363435"/>
          <w:spacing w:val="2"/>
        </w:rPr>
        <w:t>r</w:t>
      </w:r>
      <w:r w:rsidRPr="00DA33BD">
        <w:rPr>
          <w:rFonts w:asciiTheme="minorHAnsi" w:hAnsiTheme="minorHAnsi" w:cstheme="minorHAnsi"/>
          <w:color w:val="363435"/>
        </w:rPr>
        <w:t>re</w:t>
      </w:r>
      <w:r w:rsidRPr="00DA33BD">
        <w:rPr>
          <w:rFonts w:asciiTheme="minorHAnsi" w:hAnsiTheme="minorHAnsi" w:cstheme="minorHAnsi"/>
          <w:color w:val="363435"/>
          <w:spacing w:val="-3"/>
        </w:rPr>
        <w:t>n</w:t>
      </w:r>
      <w:r w:rsidRPr="00DA33BD">
        <w:rPr>
          <w:rFonts w:asciiTheme="minorHAnsi" w:hAnsiTheme="minorHAnsi" w:cstheme="minorHAnsi"/>
          <w:color w:val="363435"/>
        </w:rPr>
        <w:t>t</w:t>
      </w:r>
      <w:r w:rsidRPr="00DA33BD">
        <w:rPr>
          <w:rFonts w:asciiTheme="minorHAnsi" w:hAnsiTheme="minorHAnsi" w:cstheme="minorHAnsi"/>
          <w:color w:val="363435"/>
          <w:spacing w:val="-7"/>
        </w:rPr>
        <w:t xml:space="preserve"> </w:t>
      </w:r>
      <w:r w:rsidRPr="00DA33BD">
        <w:rPr>
          <w:rFonts w:asciiTheme="minorHAnsi" w:hAnsiTheme="minorHAnsi" w:cstheme="minorHAnsi"/>
          <w:color w:val="363435"/>
          <w:w w:val="93"/>
        </w:rPr>
        <w:t>r</w:t>
      </w:r>
      <w:r w:rsidRPr="00DA33BD">
        <w:rPr>
          <w:rFonts w:asciiTheme="minorHAnsi" w:hAnsiTheme="minorHAnsi" w:cstheme="minorHAnsi"/>
          <w:color w:val="363435"/>
          <w:spacing w:val="4"/>
          <w:w w:val="93"/>
        </w:rPr>
        <w:t>e</w:t>
      </w:r>
      <w:r w:rsidRPr="00DA33BD">
        <w:rPr>
          <w:rFonts w:asciiTheme="minorHAnsi" w:hAnsiTheme="minorHAnsi" w:cstheme="minorHAnsi"/>
          <w:color w:val="363435"/>
          <w:spacing w:val="1"/>
          <w:w w:val="93"/>
        </w:rPr>
        <w:t>s</w:t>
      </w:r>
      <w:r w:rsidRPr="00DA33BD">
        <w:rPr>
          <w:rFonts w:asciiTheme="minorHAnsi" w:hAnsiTheme="minorHAnsi" w:cstheme="minorHAnsi"/>
          <w:color w:val="363435"/>
          <w:spacing w:val="4"/>
          <w:w w:val="93"/>
        </w:rPr>
        <w:t>u</w:t>
      </w:r>
      <w:r w:rsidRPr="00DA33BD">
        <w:rPr>
          <w:rFonts w:asciiTheme="minorHAnsi" w:hAnsiTheme="minorHAnsi" w:cstheme="minorHAnsi"/>
          <w:color w:val="363435"/>
          <w:spacing w:val="2"/>
          <w:w w:val="93"/>
        </w:rPr>
        <w:t>rg</w:t>
      </w:r>
      <w:r w:rsidRPr="00DA33BD">
        <w:rPr>
          <w:rFonts w:asciiTheme="minorHAnsi" w:hAnsiTheme="minorHAnsi" w:cstheme="minorHAnsi"/>
          <w:color w:val="363435"/>
          <w:w w:val="93"/>
        </w:rPr>
        <w:t>e</w:t>
      </w:r>
      <w:r w:rsidRPr="00DA33BD">
        <w:rPr>
          <w:rFonts w:asciiTheme="minorHAnsi" w:hAnsiTheme="minorHAnsi" w:cstheme="minorHAnsi"/>
          <w:color w:val="363435"/>
          <w:spacing w:val="-1"/>
          <w:w w:val="93"/>
        </w:rPr>
        <w:t>n</w:t>
      </w:r>
      <w:r w:rsidRPr="00DA33BD">
        <w:rPr>
          <w:rFonts w:asciiTheme="minorHAnsi" w:hAnsiTheme="minorHAnsi" w:cstheme="minorHAnsi"/>
          <w:color w:val="363435"/>
          <w:spacing w:val="4"/>
          <w:w w:val="93"/>
        </w:rPr>
        <w:t>c</w:t>
      </w:r>
      <w:r w:rsidRPr="00DA33BD">
        <w:rPr>
          <w:rFonts w:asciiTheme="minorHAnsi" w:hAnsiTheme="minorHAnsi" w:cstheme="minorHAnsi"/>
          <w:color w:val="363435"/>
          <w:w w:val="93"/>
        </w:rPr>
        <w:t>e</w:t>
      </w:r>
      <w:r w:rsidRPr="00DA33BD">
        <w:rPr>
          <w:rFonts w:asciiTheme="minorHAnsi" w:hAnsiTheme="minorHAnsi" w:cstheme="minorHAnsi"/>
          <w:color w:val="363435"/>
          <w:spacing w:val="9"/>
          <w:w w:val="93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-2"/>
        </w:rPr>
        <w:t>o</w:t>
      </w:r>
      <w:r w:rsidRPr="00DA33BD">
        <w:rPr>
          <w:rFonts w:asciiTheme="minorHAnsi" w:hAnsiTheme="minorHAnsi" w:cstheme="minorHAnsi"/>
          <w:color w:val="363435"/>
        </w:rPr>
        <w:t>f</w:t>
      </w:r>
      <w:r w:rsidRPr="00DA33BD">
        <w:rPr>
          <w:rFonts w:asciiTheme="minorHAnsi" w:hAnsiTheme="minorHAnsi" w:cstheme="minorHAnsi"/>
          <w:color w:val="363435"/>
          <w:spacing w:val="-12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2"/>
          <w:w w:val="95"/>
        </w:rPr>
        <w:t>a</w:t>
      </w:r>
      <w:r w:rsidRPr="00DA33BD">
        <w:rPr>
          <w:rFonts w:asciiTheme="minorHAnsi" w:hAnsiTheme="minorHAnsi" w:cstheme="minorHAnsi"/>
          <w:color w:val="363435"/>
          <w:spacing w:val="1"/>
          <w:w w:val="95"/>
        </w:rPr>
        <w:t>bs</w:t>
      </w:r>
      <w:r w:rsidRPr="00DA33BD">
        <w:rPr>
          <w:rFonts w:asciiTheme="minorHAnsi" w:hAnsiTheme="minorHAnsi" w:cstheme="minorHAnsi"/>
          <w:color w:val="363435"/>
          <w:spacing w:val="4"/>
          <w:w w:val="95"/>
        </w:rPr>
        <w:t>t</w:t>
      </w:r>
      <w:r w:rsidRPr="00DA33BD">
        <w:rPr>
          <w:rFonts w:asciiTheme="minorHAnsi" w:hAnsiTheme="minorHAnsi" w:cstheme="minorHAnsi"/>
          <w:color w:val="363435"/>
          <w:spacing w:val="2"/>
          <w:w w:val="95"/>
        </w:rPr>
        <w:t>ra</w:t>
      </w:r>
      <w:r w:rsidRPr="00DA33BD">
        <w:rPr>
          <w:rFonts w:asciiTheme="minorHAnsi" w:hAnsiTheme="minorHAnsi" w:cstheme="minorHAnsi"/>
          <w:color w:val="363435"/>
          <w:spacing w:val="3"/>
          <w:w w:val="95"/>
        </w:rPr>
        <w:t>c</w:t>
      </w:r>
      <w:r w:rsidRPr="00DA33BD">
        <w:rPr>
          <w:rFonts w:asciiTheme="minorHAnsi" w:hAnsiTheme="minorHAnsi" w:cstheme="minorHAnsi"/>
          <w:color w:val="363435"/>
          <w:w w:val="95"/>
        </w:rPr>
        <w:t>t</w:t>
      </w:r>
      <w:r w:rsidRPr="00DA33BD">
        <w:rPr>
          <w:rFonts w:asciiTheme="minorHAnsi" w:hAnsiTheme="minorHAnsi" w:cstheme="minorHAnsi"/>
          <w:color w:val="363435"/>
          <w:spacing w:val="7"/>
          <w:w w:val="95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1"/>
        </w:rPr>
        <w:lastRenderedPageBreak/>
        <w:t>p</w:t>
      </w:r>
      <w:r w:rsidRPr="00DA33BD">
        <w:rPr>
          <w:rFonts w:asciiTheme="minorHAnsi" w:hAnsiTheme="minorHAnsi" w:cstheme="minorHAnsi"/>
          <w:color w:val="363435"/>
          <w:spacing w:val="6"/>
        </w:rPr>
        <w:t>a</w:t>
      </w:r>
      <w:r w:rsidRPr="00DA33BD">
        <w:rPr>
          <w:rFonts w:asciiTheme="minorHAnsi" w:hAnsiTheme="minorHAnsi" w:cstheme="minorHAnsi"/>
          <w:color w:val="363435"/>
          <w:spacing w:val="3"/>
        </w:rPr>
        <w:t>i</w:t>
      </w:r>
      <w:r w:rsidRPr="00DA33BD">
        <w:rPr>
          <w:rFonts w:asciiTheme="minorHAnsi" w:hAnsiTheme="minorHAnsi" w:cstheme="minorHAnsi"/>
          <w:color w:val="363435"/>
          <w:spacing w:val="-3"/>
        </w:rPr>
        <w:t>n</w:t>
      </w:r>
      <w:r w:rsidRPr="00DA33BD">
        <w:rPr>
          <w:rFonts w:asciiTheme="minorHAnsi" w:hAnsiTheme="minorHAnsi" w:cstheme="minorHAnsi"/>
          <w:color w:val="363435"/>
          <w:spacing w:val="4"/>
        </w:rPr>
        <w:t>t</w:t>
      </w:r>
      <w:r w:rsidRPr="00DA33BD">
        <w:rPr>
          <w:rFonts w:asciiTheme="minorHAnsi" w:hAnsiTheme="minorHAnsi" w:cstheme="minorHAnsi"/>
          <w:color w:val="363435"/>
          <w:spacing w:val="3"/>
        </w:rPr>
        <w:t>i</w:t>
      </w:r>
      <w:r w:rsidRPr="00DA33BD">
        <w:rPr>
          <w:rFonts w:asciiTheme="minorHAnsi" w:hAnsiTheme="minorHAnsi" w:cstheme="minorHAnsi"/>
          <w:color w:val="363435"/>
          <w:spacing w:val="2"/>
        </w:rPr>
        <w:t>n</w:t>
      </w:r>
      <w:r w:rsidRPr="00DA33BD">
        <w:rPr>
          <w:rFonts w:asciiTheme="minorHAnsi" w:hAnsiTheme="minorHAnsi" w:cstheme="minorHAnsi"/>
          <w:color w:val="363435"/>
          <w:spacing w:val="4"/>
        </w:rPr>
        <w:t>g</w:t>
      </w:r>
      <w:r w:rsidRPr="00DA33BD">
        <w:rPr>
          <w:rFonts w:asciiTheme="minorHAnsi" w:hAnsiTheme="minorHAnsi" w:cstheme="minorHAnsi"/>
          <w:color w:val="363435"/>
        </w:rPr>
        <w:t xml:space="preserve">, </w:t>
      </w:r>
      <w:r w:rsidRPr="00DA33BD">
        <w:rPr>
          <w:rFonts w:asciiTheme="minorHAnsi" w:hAnsiTheme="minorHAnsi" w:cstheme="minorHAnsi"/>
          <w:color w:val="363435"/>
          <w:spacing w:val="-2"/>
          <w:w w:val="94"/>
        </w:rPr>
        <w:t>F</w:t>
      </w:r>
      <w:r w:rsidRPr="00DA33BD">
        <w:rPr>
          <w:rFonts w:asciiTheme="minorHAnsi" w:hAnsiTheme="minorHAnsi" w:cstheme="minorHAnsi"/>
          <w:color w:val="363435"/>
          <w:spacing w:val="1"/>
          <w:w w:val="94"/>
        </w:rPr>
        <w:t>os</w:t>
      </w:r>
      <w:r w:rsidRPr="00DA33BD">
        <w:rPr>
          <w:rFonts w:asciiTheme="minorHAnsi" w:hAnsiTheme="minorHAnsi" w:cstheme="minorHAnsi"/>
          <w:color w:val="363435"/>
          <w:w w:val="94"/>
        </w:rPr>
        <w:t>ter</w:t>
      </w:r>
      <w:r w:rsidRPr="00DA33BD">
        <w:rPr>
          <w:rFonts w:asciiTheme="minorHAnsi" w:hAnsiTheme="minorHAnsi" w:cstheme="minorHAnsi"/>
          <w:color w:val="363435"/>
          <w:spacing w:val="7"/>
          <w:w w:val="94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1"/>
        </w:rPr>
        <w:t>f</w:t>
      </w:r>
      <w:r w:rsidRPr="00DA33BD">
        <w:rPr>
          <w:rFonts w:asciiTheme="minorHAnsi" w:hAnsiTheme="minorHAnsi" w:cstheme="minorHAnsi"/>
          <w:color w:val="363435"/>
          <w:spacing w:val="-1"/>
        </w:rPr>
        <w:t>o</w:t>
      </w:r>
      <w:r w:rsidRPr="00DA33BD">
        <w:rPr>
          <w:rFonts w:asciiTheme="minorHAnsi" w:hAnsiTheme="minorHAnsi" w:cstheme="minorHAnsi"/>
          <w:color w:val="363435"/>
          <w:spacing w:val="4"/>
        </w:rPr>
        <w:t>u</w:t>
      </w:r>
      <w:r w:rsidRPr="00DA33BD">
        <w:rPr>
          <w:rFonts w:asciiTheme="minorHAnsi" w:hAnsiTheme="minorHAnsi" w:cstheme="minorHAnsi"/>
          <w:color w:val="363435"/>
          <w:spacing w:val="-1"/>
        </w:rPr>
        <w:t>n</w:t>
      </w:r>
      <w:r w:rsidRPr="00DA33BD">
        <w:rPr>
          <w:rFonts w:asciiTheme="minorHAnsi" w:hAnsiTheme="minorHAnsi" w:cstheme="minorHAnsi"/>
          <w:color w:val="363435"/>
        </w:rPr>
        <w:t>d</w:t>
      </w:r>
      <w:r w:rsidRPr="00DA33BD">
        <w:rPr>
          <w:rFonts w:asciiTheme="minorHAnsi" w:hAnsiTheme="minorHAnsi" w:cstheme="minorHAnsi"/>
          <w:color w:val="363435"/>
          <w:spacing w:val="-4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5"/>
        </w:rPr>
        <w:t>t</w:t>
      </w:r>
      <w:r w:rsidRPr="00DA33BD">
        <w:rPr>
          <w:rFonts w:asciiTheme="minorHAnsi" w:hAnsiTheme="minorHAnsi" w:cstheme="minorHAnsi"/>
          <w:color w:val="363435"/>
          <w:spacing w:val="2"/>
        </w:rPr>
        <w:t>h</w:t>
      </w:r>
      <w:r w:rsidRPr="00DA33BD">
        <w:rPr>
          <w:rFonts w:asciiTheme="minorHAnsi" w:hAnsiTheme="minorHAnsi" w:cstheme="minorHAnsi"/>
          <w:color w:val="363435"/>
        </w:rPr>
        <w:t>at</w:t>
      </w:r>
      <w:r w:rsidRPr="00DA33BD">
        <w:rPr>
          <w:rFonts w:asciiTheme="minorHAnsi" w:hAnsiTheme="minorHAnsi" w:cstheme="minorHAnsi"/>
          <w:color w:val="363435"/>
          <w:spacing w:val="6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-3"/>
        </w:rPr>
        <w:t>i</w:t>
      </w:r>
      <w:r w:rsidRPr="00DA33BD">
        <w:rPr>
          <w:rFonts w:asciiTheme="minorHAnsi" w:hAnsiTheme="minorHAnsi" w:cstheme="minorHAnsi"/>
          <w:color w:val="363435"/>
        </w:rPr>
        <w:t>t</w:t>
      </w:r>
      <w:r w:rsidRPr="00DA33BD">
        <w:rPr>
          <w:rFonts w:asciiTheme="minorHAnsi" w:hAnsiTheme="minorHAnsi" w:cstheme="minorHAnsi"/>
          <w:color w:val="363435"/>
          <w:spacing w:val="1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6"/>
          <w:w w:val="93"/>
        </w:rPr>
        <w:t>f</w:t>
      </w:r>
      <w:r w:rsidRPr="00DA33BD">
        <w:rPr>
          <w:rFonts w:asciiTheme="minorHAnsi" w:hAnsiTheme="minorHAnsi" w:cstheme="minorHAnsi"/>
          <w:color w:val="363435"/>
          <w:spacing w:val="4"/>
          <w:w w:val="93"/>
        </w:rPr>
        <w:t>u</w:t>
      </w:r>
      <w:r w:rsidRPr="00DA33BD">
        <w:rPr>
          <w:rFonts w:asciiTheme="minorHAnsi" w:hAnsiTheme="minorHAnsi" w:cstheme="minorHAnsi"/>
          <w:color w:val="363435"/>
          <w:spacing w:val="-1"/>
          <w:w w:val="93"/>
        </w:rPr>
        <w:t>n</w:t>
      </w:r>
      <w:r w:rsidRPr="00DA33BD">
        <w:rPr>
          <w:rFonts w:asciiTheme="minorHAnsi" w:hAnsiTheme="minorHAnsi" w:cstheme="minorHAnsi"/>
          <w:color w:val="363435"/>
          <w:spacing w:val="3"/>
          <w:w w:val="93"/>
        </w:rPr>
        <w:t>c</w:t>
      </w:r>
      <w:r w:rsidRPr="00DA33BD">
        <w:rPr>
          <w:rFonts w:asciiTheme="minorHAnsi" w:hAnsiTheme="minorHAnsi" w:cstheme="minorHAnsi"/>
          <w:color w:val="363435"/>
          <w:spacing w:val="4"/>
          <w:w w:val="93"/>
        </w:rPr>
        <w:t>t</w:t>
      </w:r>
      <w:r w:rsidRPr="00DA33BD">
        <w:rPr>
          <w:rFonts w:asciiTheme="minorHAnsi" w:hAnsiTheme="minorHAnsi" w:cstheme="minorHAnsi"/>
          <w:color w:val="363435"/>
          <w:spacing w:val="-1"/>
          <w:w w:val="93"/>
        </w:rPr>
        <w:t>i</w:t>
      </w:r>
      <w:r w:rsidRPr="00DA33BD">
        <w:rPr>
          <w:rFonts w:asciiTheme="minorHAnsi" w:hAnsiTheme="minorHAnsi" w:cstheme="minorHAnsi"/>
          <w:color w:val="363435"/>
          <w:spacing w:val="-2"/>
          <w:w w:val="93"/>
        </w:rPr>
        <w:t>o</w:t>
      </w:r>
      <w:r w:rsidRPr="00DA33BD">
        <w:rPr>
          <w:rFonts w:asciiTheme="minorHAnsi" w:hAnsiTheme="minorHAnsi" w:cstheme="minorHAnsi"/>
          <w:color w:val="363435"/>
          <w:spacing w:val="3"/>
          <w:w w:val="93"/>
        </w:rPr>
        <w:t>n</w:t>
      </w:r>
      <w:r w:rsidRPr="00DA33BD">
        <w:rPr>
          <w:rFonts w:asciiTheme="minorHAnsi" w:hAnsiTheme="minorHAnsi" w:cstheme="minorHAnsi"/>
          <w:color w:val="363435"/>
          <w:w w:val="93"/>
        </w:rPr>
        <w:t>s</w:t>
      </w:r>
      <w:r w:rsidRPr="00DA33BD">
        <w:rPr>
          <w:rFonts w:asciiTheme="minorHAnsi" w:hAnsiTheme="minorHAnsi" w:cstheme="minorHAnsi"/>
          <w:color w:val="363435"/>
          <w:spacing w:val="36"/>
          <w:w w:val="93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6"/>
          <w:w w:val="93"/>
        </w:rPr>
        <w:t>a</w:t>
      </w:r>
      <w:r w:rsidRPr="00DA33BD">
        <w:rPr>
          <w:rFonts w:asciiTheme="minorHAnsi" w:hAnsiTheme="minorHAnsi" w:cstheme="minorHAnsi"/>
          <w:color w:val="363435"/>
          <w:w w:val="93"/>
        </w:rPr>
        <w:t>s</w:t>
      </w:r>
      <w:r w:rsidRPr="00DA33BD">
        <w:rPr>
          <w:rFonts w:asciiTheme="minorHAnsi" w:hAnsiTheme="minorHAnsi" w:cstheme="minorHAnsi"/>
          <w:color w:val="363435"/>
          <w:spacing w:val="-6"/>
          <w:w w:val="93"/>
        </w:rPr>
        <w:t xml:space="preserve"> </w:t>
      </w:r>
      <w:r w:rsidRPr="00DA33BD">
        <w:rPr>
          <w:rFonts w:asciiTheme="minorHAnsi" w:hAnsiTheme="minorHAnsi" w:cstheme="minorHAnsi"/>
          <w:color w:val="363435"/>
          <w:w w:val="93"/>
        </w:rPr>
        <w:t>s</w:t>
      </w:r>
      <w:r w:rsidRPr="00DA33BD">
        <w:rPr>
          <w:rFonts w:asciiTheme="minorHAnsi" w:hAnsiTheme="minorHAnsi" w:cstheme="minorHAnsi"/>
          <w:color w:val="363435"/>
          <w:spacing w:val="3"/>
          <w:w w:val="93"/>
        </w:rPr>
        <w:t>i</w:t>
      </w:r>
      <w:r w:rsidRPr="00DA33BD">
        <w:rPr>
          <w:rFonts w:asciiTheme="minorHAnsi" w:hAnsiTheme="minorHAnsi" w:cstheme="minorHAnsi"/>
          <w:color w:val="363435"/>
          <w:spacing w:val="-3"/>
          <w:w w:val="93"/>
        </w:rPr>
        <w:t>m</w:t>
      </w:r>
      <w:r w:rsidRPr="00DA33BD">
        <w:rPr>
          <w:rFonts w:asciiTheme="minorHAnsi" w:hAnsiTheme="minorHAnsi" w:cstheme="minorHAnsi"/>
          <w:color w:val="363435"/>
          <w:spacing w:val="5"/>
          <w:w w:val="93"/>
        </w:rPr>
        <w:t>u</w:t>
      </w:r>
      <w:r w:rsidRPr="00DA33BD">
        <w:rPr>
          <w:rFonts w:asciiTheme="minorHAnsi" w:hAnsiTheme="minorHAnsi" w:cstheme="minorHAnsi"/>
          <w:color w:val="363435"/>
          <w:spacing w:val="2"/>
          <w:w w:val="93"/>
        </w:rPr>
        <w:t>l</w:t>
      </w:r>
      <w:r w:rsidRPr="00DA33BD">
        <w:rPr>
          <w:rFonts w:asciiTheme="minorHAnsi" w:hAnsiTheme="minorHAnsi" w:cstheme="minorHAnsi"/>
          <w:color w:val="363435"/>
          <w:w w:val="93"/>
        </w:rPr>
        <w:t>a</w:t>
      </w:r>
      <w:r w:rsidRPr="00DA33BD">
        <w:rPr>
          <w:rFonts w:asciiTheme="minorHAnsi" w:hAnsiTheme="minorHAnsi" w:cstheme="minorHAnsi"/>
          <w:color w:val="363435"/>
          <w:spacing w:val="4"/>
          <w:w w:val="93"/>
        </w:rPr>
        <w:t>t</w:t>
      </w:r>
      <w:r w:rsidRPr="00DA33BD">
        <w:rPr>
          <w:rFonts w:asciiTheme="minorHAnsi" w:hAnsiTheme="minorHAnsi" w:cstheme="minorHAnsi"/>
          <w:color w:val="363435"/>
          <w:spacing w:val="-1"/>
          <w:w w:val="93"/>
        </w:rPr>
        <w:t>i</w:t>
      </w:r>
      <w:r w:rsidRPr="00DA33BD">
        <w:rPr>
          <w:rFonts w:asciiTheme="minorHAnsi" w:hAnsiTheme="minorHAnsi" w:cstheme="minorHAnsi"/>
          <w:color w:val="363435"/>
          <w:spacing w:val="-2"/>
          <w:w w:val="93"/>
        </w:rPr>
        <w:t>o</w:t>
      </w:r>
      <w:r w:rsidRPr="00DA33BD">
        <w:rPr>
          <w:rFonts w:asciiTheme="minorHAnsi" w:hAnsiTheme="minorHAnsi" w:cstheme="minorHAnsi"/>
          <w:color w:val="363435"/>
          <w:w w:val="93"/>
        </w:rPr>
        <w:t>n</w:t>
      </w:r>
      <w:r w:rsidRPr="00DA33BD">
        <w:rPr>
          <w:rFonts w:asciiTheme="minorHAnsi" w:hAnsiTheme="minorHAnsi" w:cstheme="minorHAnsi"/>
          <w:color w:val="363435"/>
          <w:spacing w:val="38"/>
          <w:w w:val="93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6"/>
        </w:rPr>
        <w:t>a</w:t>
      </w:r>
      <w:r w:rsidRPr="00DA33BD">
        <w:rPr>
          <w:rFonts w:asciiTheme="minorHAnsi" w:hAnsiTheme="minorHAnsi" w:cstheme="minorHAnsi"/>
          <w:color w:val="363435"/>
          <w:spacing w:val="-1"/>
        </w:rPr>
        <w:t>n</w:t>
      </w:r>
      <w:r w:rsidRPr="00DA33BD">
        <w:rPr>
          <w:rFonts w:asciiTheme="minorHAnsi" w:hAnsiTheme="minorHAnsi" w:cstheme="minorHAnsi"/>
          <w:color w:val="363435"/>
          <w:spacing w:val="2"/>
        </w:rPr>
        <w:t>d</w:t>
      </w:r>
      <w:r w:rsidRPr="00DA33BD">
        <w:rPr>
          <w:rFonts w:asciiTheme="minorHAnsi" w:hAnsiTheme="minorHAnsi" w:cstheme="minorHAnsi"/>
          <w:color w:val="363435"/>
        </w:rPr>
        <w:t>,</w:t>
      </w:r>
      <w:r w:rsidRPr="00DA33BD">
        <w:rPr>
          <w:rFonts w:asciiTheme="minorHAnsi" w:hAnsiTheme="minorHAnsi" w:cstheme="minorHAnsi"/>
          <w:color w:val="363435"/>
          <w:spacing w:val="-2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5"/>
          <w:w w:val="90"/>
        </w:rPr>
        <w:t>a</w:t>
      </w:r>
      <w:r w:rsidRPr="00DA33BD">
        <w:rPr>
          <w:rFonts w:asciiTheme="minorHAnsi" w:hAnsiTheme="minorHAnsi" w:cstheme="minorHAnsi"/>
          <w:color w:val="363435"/>
          <w:w w:val="90"/>
        </w:rPr>
        <w:t>s</w:t>
      </w:r>
      <w:r w:rsidRPr="00DA33BD">
        <w:rPr>
          <w:rFonts w:asciiTheme="minorHAnsi" w:hAnsiTheme="minorHAnsi" w:cstheme="minorHAnsi"/>
          <w:color w:val="363435"/>
          <w:spacing w:val="1"/>
          <w:w w:val="90"/>
        </w:rPr>
        <w:t xml:space="preserve"> s</w:t>
      </w:r>
      <w:r w:rsidRPr="00DA33BD">
        <w:rPr>
          <w:rFonts w:asciiTheme="minorHAnsi" w:hAnsiTheme="minorHAnsi" w:cstheme="minorHAnsi"/>
          <w:color w:val="363435"/>
          <w:w w:val="90"/>
        </w:rPr>
        <w:t>u</w:t>
      </w:r>
      <w:r w:rsidRPr="00DA33BD">
        <w:rPr>
          <w:rFonts w:asciiTheme="minorHAnsi" w:hAnsiTheme="minorHAnsi" w:cstheme="minorHAnsi"/>
          <w:color w:val="363435"/>
          <w:spacing w:val="3"/>
          <w:w w:val="90"/>
        </w:rPr>
        <w:t>c</w:t>
      </w:r>
      <w:r w:rsidRPr="00DA33BD">
        <w:rPr>
          <w:rFonts w:asciiTheme="minorHAnsi" w:hAnsiTheme="minorHAnsi" w:cstheme="minorHAnsi"/>
          <w:color w:val="363435"/>
          <w:spacing w:val="-1"/>
          <w:w w:val="90"/>
        </w:rPr>
        <w:t>h</w:t>
      </w:r>
      <w:r w:rsidRPr="00DA33BD">
        <w:rPr>
          <w:rFonts w:asciiTheme="minorHAnsi" w:hAnsiTheme="minorHAnsi" w:cstheme="minorHAnsi"/>
          <w:color w:val="363435"/>
          <w:w w:val="90"/>
        </w:rPr>
        <w:t>,</w:t>
      </w:r>
      <w:r w:rsidRPr="00DA33BD">
        <w:rPr>
          <w:rFonts w:asciiTheme="minorHAnsi" w:hAnsiTheme="minorHAnsi" w:cstheme="minorHAnsi"/>
          <w:color w:val="363435"/>
          <w:spacing w:val="30"/>
          <w:w w:val="90"/>
        </w:rPr>
        <w:t xml:space="preserve"> </w:t>
      </w:r>
      <w:r w:rsidRPr="00DA33BD">
        <w:rPr>
          <w:rFonts w:asciiTheme="minorHAnsi" w:hAnsiTheme="minorHAnsi" w:cstheme="minorHAnsi"/>
          <w:color w:val="363435"/>
          <w:w w:val="90"/>
        </w:rPr>
        <w:t>r</w:t>
      </w:r>
      <w:r w:rsidRPr="00DA33BD">
        <w:rPr>
          <w:rFonts w:asciiTheme="minorHAnsi" w:hAnsiTheme="minorHAnsi" w:cstheme="minorHAnsi"/>
          <w:color w:val="363435"/>
          <w:spacing w:val="2"/>
          <w:w w:val="90"/>
        </w:rPr>
        <w:t>e</w:t>
      </w:r>
      <w:r w:rsidRPr="00DA33BD">
        <w:rPr>
          <w:rFonts w:asciiTheme="minorHAnsi" w:hAnsiTheme="minorHAnsi" w:cstheme="minorHAnsi"/>
          <w:color w:val="363435"/>
          <w:spacing w:val="4"/>
          <w:w w:val="90"/>
        </w:rPr>
        <w:t>c</w:t>
      </w:r>
      <w:r w:rsidRPr="00DA33BD">
        <w:rPr>
          <w:rFonts w:asciiTheme="minorHAnsi" w:hAnsiTheme="minorHAnsi" w:cstheme="minorHAnsi"/>
          <w:color w:val="363435"/>
          <w:spacing w:val="6"/>
          <w:w w:val="90"/>
        </w:rPr>
        <w:t>a</w:t>
      </w:r>
      <w:r w:rsidRPr="00DA33BD">
        <w:rPr>
          <w:rFonts w:asciiTheme="minorHAnsi" w:hAnsiTheme="minorHAnsi" w:cstheme="minorHAnsi"/>
          <w:color w:val="363435"/>
          <w:spacing w:val="4"/>
          <w:w w:val="90"/>
        </w:rPr>
        <w:t>l</w:t>
      </w:r>
      <w:r w:rsidRPr="00DA33BD">
        <w:rPr>
          <w:rFonts w:asciiTheme="minorHAnsi" w:hAnsiTheme="minorHAnsi" w:cstheme="minorHAnsi"/>
          <w:color w:val="363435"/>
          <w:spacing w:val="3"/>
          <w:w w:val="90"/>
        </w:rPr>
        <w:t>l</w:t>
      </w:r>
      <w:r w:rsidRPr="00DA33BD">
        <w:rPr>
          <w:rFonts w:asciiTheme="minorHAnsi" w:hAnsiTheme="minorHAnsi" w:cstheme="minorHAnsi"/>
          <w:color w:val="363435"/>
          <w:w w:val="90"/>
        </w:rPr>
        <w:t>s</w:t>
      </w:r>
      <w:r w:rsidRPr="00DA33BD">
        <w:rPr>
          <w:rFonts w:asciiTheme="minorHAnsi" w:hAnsiTheme="minorHAnsi" w:cstheme="minorHAnsi"/>
          <w:color w:val="363435"/>
          <w:spacing w:val="7"/>
          <w:w w:val="90"/>
        </w:rPr>
        <w:t xml:space="preserve"> </w:t>
      </w:r>
      <w:r w:rsidRPr="00DA33BD">
        <w:rPr>
          <w:rFonts w:asciiTheme="minorHAnsi" w:hAnsiTheme="minorHAnsi" w:cstheme="minorHAnsi"/>
          <w:color w:val="363435"/>
        </w:rPr>
        <w:t>a</w:t>
      </w:r>
      <w:r w:rsidRPr="00DA33BD">
        <w:rPr>
          <w:rFonts w:asciiTheme="minorHAnsi" w:hAnsiTheme="minorHAnsi" w:cstheme="minorHAnsi"/>
          <w:color w:val="363435"/>
          <w:spacing w:val="-8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1"/>
          <w:w w:val="90"/>
        </w:rPr>
        <w:t>s</w:t>
      </w:r>
      <w:r w:rsidRPr="00DA33BD">
        <w:rPr>
          <w:rFonts w:asciiTheme="minorHAnsi" w:hAnsiTheme="minorHAnsi" w:cstheme="minorHAnsi"/>
          <w:color w:val="363435"/>
          <w:spacing w:val="6"/>
          <w:w w:val="90"/>
        </w:rPr>
        <w:t>t</w:t>
      </w:r>
      <w:r w:rsidRPr="00DA33BD">
        <w:rPr>
          <w:rFonts w:asciiTheme="minorHAnsi" w:hAnsiTheme="minorHAnsi" w:cstheme="minorHAnsi"/>
          <w:color w:val="363435"/>
          <w:spacing w:val="2"/>
          <w:w w:val="90"/>
        </w:rPr>
        <w:t>y</w:t>
      </w:r>
      <w:r w:rsidRPr="00DA33BD">
        <w:rPr>
          <w:rFonts w:asciiTheme="minorHAnsi" w:hAnsiTheme="minorHAnsi" w:cstheme="minorHAnsi"/>
          <w:color w:val="363435"/>
          <w:spacing w:val="-1"/>
          <w:w w:val="90"/>
        </w:rPr>
        <w:t>l</w:t>
      </w:r>
      <w:r w:rsidRPr="00DA33BD">
        <w:rPr>
          <w:rFonts w:asciiTheme="minorHAnsi" w:hAnsiTheme="minorHAnsi" w:cstheme="minorHAnsi"/>
          <w:color w:val="363435"/>
          <w:w w:val="90"/>
        </w:rPr>
        <w:t>e</w:t>
      </w:r>
      <w:r w:rsidRPr="00DA33BD">
        <w:rPr>
          <w:rFonts w:asciiTheme="minorHAnsi" w:hAnsiTheme="minorHAnsi" w:cstheme="minorHAnsi"/>
          <w:color w:val="363435"/>
          <w:spacing w:val="7"/>
          <w:w w:val="90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-2"/>
        </w:rPr>
        <w:t>o</w:t>
      </w:r>
      <w:r w:rsidRPr="00DA33BD">
        <w:rPr>
          <w:rFonts w:asciiTheme="minorHAnsi" w:hAnsiTheme="minorHAnsi" w:cstheme="minorHAnsi"/>
          <w:color w:val="363435"/>
        </w:rPr>
        <w:t>f</w:t>
      </w:r>
      <w:r w:rsidRPr="00DA33BD">
        <w:rPr>
          <w:rFonts w:asciiTheme="minorHAnsi" w:hAnsiTheme="minorHAnsi" w:cstheme="minorHAnsi"/>
          <w:color w:val="363435"/>
          <w:spacing w:val="-12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5"/>
        </w:rPr>
        <w:t>ar</w:t>
      </w:r>
      <w:r w:rsidRPr="00DA33BD">
        <w:rPr>
          <w:rFonts w:asciiTheme="minorHAnsi" w:hAnsiTheme="minorHAnsi" w:cstheme="minorHAnsi"/>
          <w:color w:val="363435"/>
        </w:rPr>
        <w:t>t</w:t>
      </w:r>
      <w:r w:rsidRPr="00DA33BD">
        <w:rPr>
          <w:rFonts w:asciiTheme="minorHAnsi" w:hAnsiTheme="minorHAnsi" w:cstheme="minorHAnsi"/>
          <w:color w:val="363435"/>
          <w:spacing w:val="-3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4"/>
        </w:rPr>
        <w:t>w</w:t>
      </w:r>
      <w:r w:rsidRPr="00DA33BD">
        <w:rPr>
          <w:rFonts w:asciiTheme="minorHAnsi" w:hAnsiTheme="minorHAnsi" w:cstheme="minorHAnsi"/>
          <w:color w:val="363435"/>
          <w:spacing w:val="-3"/>
        </w:rPr>
        <w:t>i</w:t>
      </w:r>
      <w:r w:rsidRPr="00DA33BD">
        <w:rPr>
          <w:rFonts w:asciiTheme="minorHAnsi" w:hAnsiTheme="minorHAnsi" w:cstheme="minorHAnsi"/>
          <w:color w:val="363435"/>
          <w:spacing w:val="5"/>
        </w:rPr>
        <w:t>t</w:t>
      </w:r>
      <w:r w:rsidRPr="00DA33BD">
        <w:rPr>
          <w:rFonts w:asciiTheme="minorHAnsi" w:hAnsiTheme="minorHAnsi" w:cstheme="minorHAnsi"/>
          <w:color w:val="363435"/>
          <w:spacing w:val="-1"/>
        </w:rPr>
        <w:t>ho</w:t>
      </w:r>
      <w:r w:rsidRPr="00DA33BD">
        <w:rPr>
          <w:rFonts w:asciiTheme="minorHAnsi" w:hAnsiTheme="minorHAnsi" w:cstheme="minorHAnsi"/>
          <w:color w:val="363435"/>
          <w:spacing w:val="-2"/>
        </w:rPr>
        <w:t>u</w:t>
      </w:r>
      <w:r w:rsidRPr="00DA33BD">
        <w:rPr>
          <w:rFonts w:asciiTheme="minorHAnsi" w:hAnsiTheme="minorHAnsi" w:cstheme="minorHAnsi"/>
          <w:color w:val="363435"/>
        </w:rPr>
        <w:t>t</w:t>
      </w:r>
      <w:r w:rsidRPr="00DA33BD">
        <w:rPr>
          <w:rFonts w:asciiTheme="minorHAnsi" w:hAnsiTheme="minorHAnsi" w:cstheme="minorHAnsi"/>
          <w:color w:val="363435"/>
          <w:spacing w:val="-4"/>
        </w:rPr>
        <w:t xml:space="preserve"> </w:t>
      </w:r>
      <w:r w:rsidRPr="00DA33BD">
        <w:rPr>
          <w:rFonts w:asciiTheme="minorHAnsi" w:hAnsiTheme="minorHAnsi" w:cstheme="minorHAnsi"/>
          <w:color w:val="363435"/>
          <w:w w:val="94"/>
        </w:rPr>
        <w:t>e</w:t>
      </w:r>
      <w:r w:rsidRPr="00DA33BD">
        <w:rPr>
          <w:rFonts w:asciiTheme="minorHAnsi" w:hAnsiTheme="minorHAnsi" w:cstheme="minorHAnsi"/>
          <w:color w:val="363435"/>
          <w:spacing w:val="2"/>
          <w:w w:val="94"/>
        </w:rPr>
        <w:t>n</w:t>
      </w:r>
      <w:r w:rsidRPr="00DA33BD">
        <w:rPr>
          <w:rFonts w:asciiTheme="minorHAnsi" w:hAnsiTheme="minorHAnsi" w:cstheme="minorHAnsi"/>
          <w:color w:val="363435"/>
          <w:spacing w:val="4"/>
          <w:w w:val="94"/>
        </w:rPr>
        <w:t>g</w:t>
      </w:r>
      <w:r w:rsidRPr="00DA33BD">
        <w:rPr>
          <w:rFonts w:asciiTheme="minorHAnsi" w:hAnsiTheme="minorHAnsi" w:cstheme="minorHAnsi"/>
          <w:color w:val="363435"/>
          <w:spacing w:val="5"/>
          <w:w w:val="94"/>
        </w:rPr>
        <w:t>a</w:t>
      </w:r>
      <w:r w:rsidRPr="00DA33BD">
        <w:rPr>
          <w:rFonts w:asciiTheme="minorHAnsi" w:hAnsiTheme="minorHAnsi" w:cstheme="minorHAnsi"/>
          <w:color w:val="363435"/>
          <w:spacing w:val="3"/>
          <w:w w:val="94"/>
        </w:rPr>
        <w:t>gi</w:t>
      </w:r>
      <w:r w:rsidRPr="00DA33BD">
        <w:rPr>
          <w:rFonts w:asciiTheme="minorHAnsi" w:hAnsiTheme="minorHAnsi" w:cstheme="minorHAnsi"/>
          <w:color w:val="363435"/>
          <w:spacing w:val="2"/>
          <w:w w:val="94"/>
        </w:rPr>
        <w:t>n</w:t>
      </w:r>
      <w:r w:rsidRPr="00DA33BD">
        <w:rPr>
          <w:rFonts w:asciiTheme="minorHAnsi" w:hAnsiTheme="minorHAnsi" w:cstheme="minorHAnsi"/>
          <w:color w:val="363435"/>
          <w:w w:val="94"/>
        </w:rPr>
        <w:t>g</w:t>
      </w:r>
      <w:r w:rsidRPr="00DA33BD">
        <w:rPr>
          <w:rFonts w:asciiTheme="minorHAnsi" w:hAnsiTheme="minorHAnsi" w:cstheme="minorHAnsi"/>
          <w:color w:val="363435"/>
          <w:spacing w:val="3"/>
          <w:w w:val="94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3"/>
        </w:rPr>
        <w:t>i</w:t>
      </w:r>
      <w:r w:rsidRPr="00DA33BD">
        <w:rPr>
          <w:rFonts w:asciiTheme="minorHAnsi" w:hAnsiTheme="minorHAnsi" w:cstheme="minorHAnsi"/>
          <w:color w:val="363435"/>
        </w:rPr>
        <w:t>n</w:t>
      </w:r>
      <w:r w:rsidRPr="00DA33BD">
        <w:rPr>
          <w:rFonts w:asciiTheme="minorHAnsi" w:hAnsiTheme="minorHAnsi" w:cstheme="minorHAnsi"/>
          <w:color w:val="363435"/>
          <w:spacing w:val="1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5"/>
        </w:rPr>
        <w:t>t</w:t>
      </w:r>
      <w:r w:rsidRPr="00DA33BD">
        <w:rPr>
          <w:rFonts w:asciiTheme="minorHAnsi" w:hAnsiTheme="minorHAnsi" w:cstheme="minorHAnsi"/>
          <w:color w:val="363435"/>
          <w:spacing w:val="-1"/>
        </w:rPr>
        <w:t>h</w:t>
      </w:r>
      <w:r w:rsidRPr="00DA33BD">
        <w:rPr>
          <w:rFonts w:asciiTheme="minorHAnsi" w:hAnsiTheme="minorHAnsi" w:cstheme="minorHAnsi"/>
          <w:color w:val="363435"/>
        </w:rPr>
        <w:t>e</w:t>
      </w:r>
      <w:r w:rsidRPr="00DA33BD">
        <w:rPr>
          <w:rFonts w:asciiTheme="minorHAnsi" w:hAnsiTheme="minorHAnsi" w:cstheme="minorHAnsi"/>
          <w:color w:val="363435"/>
          <w:spacing w:val="-1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-1"/>
          <w:w w:val="91"/>
        </w:rPr>
        <w:t>i</w:t>
      </w:r>
      <w:r w:rsidRPr="00DA33BD">
        <w:rPr>
          <w:rFonts w:asciiTheme="minorHAnsi" w:hAnsiTheme="minorHAnsi" w:cstheme="minorHAnsi"/>
          <w:color w:val="363435"/>
          <w:w w:val="91"/>
        </w:rPr>
        <w:t>d</w:t>
      </w:r>
      <w:r w:rsidRPr="00DA33BD">
        <w:rPr>
          <w:rFonts w:asciiTheme="minorHAnsi" w:hAnsiTheme="minorHAnsi" w:cstheme="minorHAnsi"/>
          <w:color w:val="363435"/>
          <w:spacing w:val="3"/>
          <w:w w:val="91"/>
        </w:rPr>
        <w:t>e</w:t>
      </w:r>
      <w:r w:rsidRPr="00DA33BD">
        <w:rPr>
          <w:rFonts w:asciiTheme="minorHAnsi" w:hAnsiTheme="minorHAnsi" w:cstheme="minorHAnsi"/>
          <w:color w:val="363435"/>
          <w:spacing w:val="5"/>
          <w:w w:val="91"/>
        </w:rPr>
        <w:t>a</w:t>
      </w:r>
      <w:r w:rsidRPr="00DA33BD">
        <w:rPr>
          <w:rFonts w:asciiTheme="minorHAnsi" w:hAnsiTheme="minorHAnsi" w:cstheme="minorHAnsi"/>
          <w:color w:val="363435"/>
          <w:w w:val="91"/>
        </w:rPr>
        <w:t>s</w:t>
      </w:r>
      <w:r w:rsidRPr="00DA33BD">
        <w:rPr>
          <w:rFonts w:asciiTheme="minorHAnsi" w:hAnsiTheme="minorHAnsi" w:cstheme="minorHAnsi"/>
          <w:color w:val="363435"/>
          <w:spacing w:val="8"/>
          <w:w w:val="91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6"/>
        </w:rPr>
        <w:t>a</w:t>
      </w:r>
      <w:r w:rsidRPr="00DA33BD">
        <w:rPr>
          <w:rFonts w:asciiTheme="minorHAnsi" w:hAnsiTheme="minorHAnsi" w:cstheme="minorHAnsi"/>
          <w:color w:val="363435"/>
          <w:spacing w:val="-1"/>
        </w:rPr>
        <w:t>n</w:t>
      </w:r>
      <w:r w:rsidRPr="00DA33BD">
        <w:rPr>
          <w:rFonts w:asciiTheme="minorHAnsi" w:hAnsiTheme="minorHAnsi" w:cstheme="minorHAnsi"/>
          <w:color w:val="363435"/>
        </w:rPr>
        <w:t xml:space="preserve">d </w:t>
      </w:r>
      <w:r w:rsidRPr="00DA33BD">
        <w:rPr>
          <w:rFonts w:asciiTheme="minorHAnsi" w:hAnsiTheme="minorHAnsi" w:cstheme="minorHAnsi"/>
          <w:color w:val="363435"/>
          <w:spacing w:val="3"/>
          <w:w w:val="93"/>
        </w:rPr>
        <w:t>c</w:t>
      </w:r>
      <w:r w:rsidRPr="00DA33BD">
        <w:rPr>
          <w:rFonts w:asciiTheme="minorHAnsi" w:hAnsiTheme="minorHAnsi" w:cstheme="minorHAnsi"/>
          <w:color w:val="363435"/>
          <w:spacing w:val="-2"/>
          <w:w w:val="93"/>
        </w:rPr>
        <w:t>o</w:t>
      </w:r>
      <w:r w:rsidRPr="00DA33BD">
        <w:rPr>
          <w:rFonts w:asciiTheme="minorHAnsi" w:hAnsiTheme="minorHAnsi" w:cstheme="minorHAnsi"/>
          <w:color w:val="363435"/>
          <w:spacing w:val="4"/>
          <w:w w:val="93"/>
        </w:rPr>
        <w:t>n</w:t>
      </w:r>
      <w:r w:rsidRPr="00DA33BD">
        <w:rPr>
          <w:rFonts w:asciiTheme="minorHAnsi" w:hAnsiTheme="minorHAnsi" w:cstheme="minorHAnsi"/>
          <w:color w:val="363435"/>
          <w:w w:val="93"/>
        </w:rPr>
        <w:t>f</w:t>
      </w:r>
      <w:r w:rsidRPr="00DA33BD">
        <w:rPr>
          <w:rFonts w:asciiTheme="minorHAnsi" w:hAnsiTheme="minorHAnsi" w:cstheme="minorHAnsi"/>
          <w:color w:val="363435"/>
          <w:spacing w:val="4"/>
          <w:w w:val="93"/>
        </w:rPr>
        <w:t>l</w:t>
      </w:r>
      <w:r w:rsidRPr="00DA33BD">
        <w:rPr>
          <w:rFonts w:asciiTheme="minorHAnsi" w:hAnsiTheme="minorHAnsi" w:cstheme="minorHAnsi"/>
          <w:color w:val="363435"/>
          <w:spacing w:val="-1"/>
          <w:w w:val="93"/>
        </w:rPr>
        <w:t>i</w:t>
      </w:r>
      <w:r w:rsidRPr="00DA33BD">
        <w:rPr>
          <w:rFonts w:asciiTheme="minorHAnsi" w:hAnsiTheme="minorHAnsi" w:cstheme="minorHAnsi"/>
          <w:color w:val="363435"/>
          <w:spacing w:val="3"/>
          <w:w w:val="93"/>
        </w:rPr>
        <w:t>c</w:t>
      </w:r>
      <w:r w:rsidRPr="00DA33BD">
        <w:rPr>
          <w:rFonts w:asciiTheme="minorHAnsi" w:hAnsiTheme="minorHAnsi" w:cstheme="minorHAnsi"/>
          <w:color w:val="363435"/>
          <w:spacing w:val="4"/>
          <w:w w:val="93"/>
        </w:rPr>
        <w:t>t</w:t>
      </w:r>
      <w:r w:rsidRPr="00DA33BD">
        <w:rPr>
          <w:rFonts w:asciiTheme="minorHAnsi" w:hAnsiTheme="minorHAnsi" w:cstheme="minorHAnsi"/>
          <w:color w:val="363435"/>
          <w:w w:val="93"/>
        </w:rPr>
        <w:t>s</w:t>
      </w:r>
      <w:r w:rsidRPr="00DA33BD">
        <w:rPr>
          <w:rFonts w:asciiTheme="minorHAnsi" w:hAnsiTheme="minorHAnsi" w:cstheme="minorHAnsi"/>
          <w:color w:val="363435"/>
          <w:spacing w:val="7"/>
          <w:w w:val="93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3"/>
        </w:rPr>
        <w:t>i</w:t>
      </w:r>
      <w:r w:rsidRPr="00DA33BD">
        <w:rPr>
          <w:rFonts w:asciiTheme="minorHAnsi" w:hAnsiTheme="minorHAnsi" w:cstheme="minorHAnsi"/>
          <w:color w:val="363435"/>
          <w:spacing w:val="4"/>
        </w:rPr>
        <w:t>n</w:t>
      </w:r>
      <w:r w:rsidRPr="00DA33BD">
        <w:rPr>
          <w:rFonts w:asciiTheme="minorHAnsi" w:hAnsiTheme="minorHAnsi" w:cstheme="minorHAnsi"/>
          <w:color w:val="363435"/>
          <w:spacing w:val="-1"/>
        </w:rPr>
        <w:t>h</w:t>
      </w:r>
      <w:r w:rsidRPr="00DA33BD">
        <w:rPr>
          <w:rFonts w:asciiTheme="minorHAnsi" w:hAnsiTheme="minorHAnsi" w:cstheme="minorHAnsi"/>
          <w:color w:val="363435"/>
        </w:rPr>
        <w:t>er</w:t>
      </w:r>
      <w:r w:rsidRPr="00DA33BD">
        <w:rPr>
          <w:rFonts w:asciiTheme="minorHAnsi" w:hAnsiTheme="minorHAnsi" w:cstheme="minorHAnsi"/>
          <w:color w:val="363435"/>
        </w:rPr>
        <w:t>e</w:t>
      </w:r>
      <w:r w:rsidRPr="00DA33BD">
        <w:rPr>
          <w:rFonts w:asciiTheme="minorHAnsi" w:hAnsiTheme="minorHAnsi" w:cstheme="minorHAnsi"/>
          <w:color w:val="363435"/>
          <w:spacing w:val="-3"/>
        </w:rPr>
        <w:t>n</w:t>
      </w:r>
      <w:r w:rsidRPr="00DA33BD">
        <w:rPr>
          <w:rFonts w:asciiTheme="minorHAnsi" w:hAnsiTheme="minorHAnsi" w:cstheme="minorHAnsi"/>
          <w:color w:val="363435"/>
        </w:rPr>
        <w:t>t</w:t>
      </w:r>
      <w:r w:rsidRPr="00DA33BD">
        <w:rPr>
          <w:rFonts w:asciiTheme="minorHAnsi" w:hAnsiTheme="minorHAnsi" w:cstheme="minorHAnsi"/>
          <w:color w:val="363435"/>
          <w:spacing w:val="-6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3"/>
        </w:rPr>
        <w:t>i</w:t>
      </w:r>
      <w:r w:rsidRPr="00DA33BD">
        <w:rPr>
          <w:rFonts w:asciiTheme="minorHAnsi" w:hAnsiTheme="minorHAnsi" w:cstheme="minorHAnsi"/>
          <w:color w:val="363435"/>
        </w:rPr>
        <w:t>n</w:t>
      </w:r>
      <w:r w:rsidRPr="00DA33BD">
        <w:rPr>
          <w:rFonts w:asciiTheme="minorHAnsi" w:hAnsiTheme="minorHAnsi" w:cstheme="minorHAnsi"/>
          <w:color w:val="363435"/>
          <w:spacing w:val="1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5"/>
        </w:rPr>
        <w:t>t</w:t>
      </w:r>
      <w:r w:rsidRPr="00DA33BD">
        <w:rPr>
          <w:rFonts w:asciiTheme="minorHAnsi" w:hAnsiTheme="minorHAnsi" w:cstheme="minorHAnsi"/>
          <w:color w:val="363435"/>
          <w:spacing w:val="2"/>
        </w:rPr>
        <w:t>h</w:t>
      </w:r>
      <w:r w:rsidRPr="00DA33BD">
        <w:rPr>
          <w:rFonts w:asciiTheme="minorHAnsi" w:hAnsiTheme="minorHAnsi" w:cstheme="minorHAnsi"/>
          <w:color w:val="363435"/>
        </w:rPr>
        <w:t>at</w:t>
      </w:r>
      <w:r w:rsidRPr="00DA33BD">
        <w:rPr>
          <w:rFonts w:asciiTheme="minorHAnsi" w:hAnsiTheme="minorHAnsi" w:cstheme="minorHAnsi"/>
          <w:color w:val="363435"/>
          <w:spacing w:val="6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1"/>
          <w:w w:val="83"/>
        </w:rPr>
        <w:t>s</w:t>
      </w:r>
      <w:r w:rsidRPr="00DA33BD">
        <w:rPr>
          <w:rFonts w:asciiTheme="minorHAnsi" w:hAnsiTheme="minorHAnsi" w:cstheme="minorHAnsi"/>
          <w:color w:val="363435"/>
          <w:spacing w:val="7"/>
          <w:w w:val="110"/>
        </w:rPr>
        <w:t>t</w:t>
      </w:r>
      <w:r w:rsidRPr="00DA33BD">
        <w:rPr>
          <w:rFonts w:asciiTheme="minorHAnsi" w:hAnsiTheme="minorHAnsi" w:cstheme="minorHAnsi"/>
          <w:color w:val="363435"/>
          <w:spacing w:val="2"/>
          <w:w w:val="87"/>
        </w:rPr>
        <w:t>y</w:t>
      </w:r>
      <w:r w:rsidRPr="00DA33BD">
        <w:rPr>
          <w:rFonts w:asciiTheme="minorHAnsi" w:hAnsiTheme="minorHAnsi" w:cstheme="minorHAnsi"/>
          <w:color w:val="363435"/>
          <w:spacing w:val="-1"/>
          <w:w w:val="89"/>
        </w:rPr>
        <w:t>l</w:t>
      </w:r>
      <w:r w:rsidRPr="00DA33BD">
        <w:rPr>
          <w:rFonts w:asciiTheme="minorHAnsi" w:hAnsiTheme="minorHAnsi" w:cstheme="minorHAnsi"/>
          <w:color w:val="363435"/>
          <w:spacing w:val="1"/>
          <w:w w:val="89"/>
        </w:rPr>
        <w:t>e</w:t>
      </w:r>
      <w:r w:rsidRPr="00DA33BD">
        <w:rPr>
          <w:rFonts w:asciiTheme="minorHAnsi" w:hAnsiTheme="minorHAnsi" w:cstheme="minorHAnsi"/>
          <w:color w:val="363435"/>
        </w:rPr>
        <w:t>.</w:t>
      </w:r>
    </w:p>
    <w:p w14:paraId="443D12C2" w14:textId="77777777" w:rsidR="009B6B06" w:rsidRPr="00DA33BD" w:rsidRDefault="009B6B06">
      <w:pPr>
        <w:spacing w:before="1" w:line="140" w:lineRule="exact"/>
        <w:rPr>
          <w:rFonts w:asciiTheme="minorHAnsi" w:hAnsiTheme="minorHAnsi" w:cstheme="minorHAnsi"/>
        </w:rPr>
      </w:pPr>
    </w:p>
    <w:p w14:paraId="76057A49" w14:textId="77777777" w:rsidR="009B6B06" w:rsidRPr="00DA33BD" w:rsidRDefault="007C22B3">
      <w:pPr>
        <w:spacing w:before="31"/>
        <w:ind w:left="2474"/>
        <w:rPr>
          <w:rFonts w:asciiTheme="minorHAnsi" w:hAnsiTheme="minorHAnsi" w:cstheme="minorHAnsi"/>
        </w:rPr>
      </w:pPr>
      <w:r w:rsidRPr="00DA33BD">
        <w:rPr>
          <w:rFonts w:asciiTheme="minorHAnsi" w:hAnsiTheme="minorHAnsi" w:cstheme="minorHAnsi"/>
          <w:b/>
          <w:color w:val="363435"/>
          <w:spacing w:val="-3"/>
          <w:w w:val="107"/>
        </w:rPr>
        <w:t>j</w:t>
      </w:r>
      <w:r w:rsidRPr="00DA33BD">
        <w:rPr>
          <w:rFonts w:asciiTheme="minorHAnsi" w:hAnsiTheme="minorHAnsi" w:cstheme="minorHAnsi"/>
          <w:b/>
          <w:color w:val="363435"/>
          <w:spacing w:val="-1"/>
          <w:w w:val="160"/>
        </w:rPr>
        <w:t>o</w:t>
      </w:r>
      <w:r w:rsidRPr="00DA33BD">
        <w:rPr>
          <w:rFonts w:asciiTheme="minorHAnsi" w:hAnsiTheme="minorHAnsi" w:cstheme="minorHAnsi"/>
          <w:b/>
          <w:color w:val="363435"/>
          <w:spacing w:val="-2"/>
          <w:w w:val="131"/>
        </w:rPr>
        <w:t>s</w:t>
      </w:r>
      <w:r w:rsidRPr="00DA33BD">
        <w:rPr>
          <w:rFonts w:asciiTheme="minorHAnsi" w:hAnsiTheme="minorHAnsi" w:cstheme="minorHAnsi"/>
          <w:b/>
          <w:color w:val="363435"/>
          <w:spacing w:val="1"/>
          <w:w w:val="132"/>
        </w:rPr>
        <w:t>e</w:t>
      </w:r>
      <w:r w:rsidRPr="00DA33BD">
        <w:rPr>
          <w:rFonts w:asciiTheme="minorHAnsi" w:hAnsiTheme="minorHAnsi" w:cstheme="minorHAnsi"/>
          <w:b/>
          <w:color w:val="363435"/>
          <w:spacing w:val="-5"/>
          <w:w w:val="106"/>
        </w:rPr>
        <w:t>p</w:t>
      </w:r>
      <w:r w:rsidRPr="00DA33BD">
        <w:rPr>
          <w:rFonts w:asciiTheme="minorHAnsi" w:hAnsiTheme="minorHAnsi" w:cstheme="minorHAnsi"/>
          <w:b/>
          <w:color w:val="363435"/>
          <w:w w:val="147"/>
        </w:rPr>
        <w:t>h</w:t>
      </w:r>
      <w:r w:rsidRPr="00DA33BD">
        <w:rPr>
          <w:rFonts w:asciiTheme="minorHAnsi" w:hAnsiTheme="minorHAnsi" w:cstheme="minorHAnsi"/>
          <w:b/>
          <w:color w:val="363435"/>
          <w:spacing w:val="22"/>
        </w:rPr>
        <w:t xml:space="preserve"> </w:t>
      </w:r>
      <w:r w:rsidRPr="00DA33BD">
        <w:rPr>
          <w:rFonts w:asciiTheme="minorHAnsi" w:hAnsiTheme="minorHAnsi" w:cstheme="minorHAnsi"/>
          <w:b/>
          <w:color w:val="363435"/>
          <w:spacing w:val="2"/>
          <w:w w:val="111"/>
        </w:rPr>
        <w:t>m</w:t>
      </w:r>
      <w:r w:rsidRPr="00DA33BD">
        <w:rPr>
          <w:rFonts w:asciiTheme="minorHAnsi" w:hAnsiTheme="minorHAnsi" w:cstheme="minorHAnsi"/>
          <w:b/>
          <w:color w:val="363435"/>
          <w:spacing w:val="3"/>
          <w:w w:val="132"/>
        </w:rPr>
        <w:t>e</w:t>
      </w:r>
      <w:r w:rsidRPr="00DA33BD">
        <w:rPr>
          <w:rFonts w:asciiTheme="minorHAnsi" w:hAnsiTheme="minorHAnsi" w:cstheme="minorHAnsi"/>
          <w:b/>
          <w:color w:val="363435"/>
          <w:spacing w:val="7"/>
          <w:w w:val="119"/>
        </w:rPr>
        <w:t>y</w:t>
      </w:r>
      <w:r w:rsidRPr="00DA33BD">
        <w:rPr>
          <w:rFonts w:asciiTheme="minorHAnsi" w:hAnsiTheme="minorHAnsi" w:cstheme="minorHAnsi"/>
          <w:b/>
          <w:color w:val="363435"/>
          <w:spacing w:val="2"/>
          <w:w w:val="132"/>
        </w:rPr>
        <w:t>e</w:t>
      </w:r>
      <w:r w:rsidRPr="00DA33BD">
        <w:rPr>
          <w:rFonts w:asciiTheme="minorHAnsi" w:hAnsiTheme="minorHAnsi" w:cstheme="minorHAnsi"/>
          <w:b/>
          <w:color w:val="363435"/>
          <w:spacing w:val="6"/>
          <w:w w:val="149"/>
        </w:rPr>
        <w:t>r</w:t>
      </w:r>
      <w:r w:rsidRPr="00DA33BD">
        <w:rPr>
          <w:rFonts w:asciiTheme="minorHAnsi" w:hAnsiTheme="minorHAnsi" w:cstheme="minorHAnsi"/>
          <w:b/>
          <w:color w:val="363435"/>
          <w:spacing w:val="-3"/>
          <w:w w:val="147"/>
        </w:rPr>
        <w:t>h</w:t>
      </w:r>
      <w:r w:rsidRPr="00DA33BD">
        <w:rPr>
          <w:rFonts w:asciiTheme="minorHAnsi" w:hAnsiTheme="minorHAnsi" w:cstheme="minorHAnsi"/>
          <w:b/>
          <w:color w:val="363435"/>
          <w:spacing w:val="-3"/>
          <w:w w:val="160"/>
        </w:rPr>
        <w:t>o</w:t>
      </w:r>
      <w:r w:rsidRPr="00DA33BD">
        <w:rPr>
          <w:rFonts w:asciiTheme="minorHAnsi" w:hAnsiTheme="minorHAnsi" w:cstheme="minorHAnsi"/>
          <w:b/>
          <w:color w:val="363435"/>
          <w:spacing w:val="1"/>
          <w:w w:val="161"/>
        </w:rPr>
        <w:t>f</w:t>
      </w:r>
      <w:r w:rsidRPr="00DA33BD">
        <w:rPr>
          <w:rFonts w:asciiTheme="minorHAnsi" w:hAnsiTheme="minorHAnsi" w:cstheme="minorHAnsi"/>
          <w:b/>
          <w:color w:val="363435"/>
          <w:w w:val="161"/>
        </w:rPr>
        <w:t>f</w:t>
      </w:r>
      <w:r w:rsidRPr="00DA33BD">
        <w:rPr>
          <w:rFonts w:asciiTheme="minorHAnsi" w:hAnsiTheme="minorHAnsi" w:cstheme="minorHAnsi"/>
          <w:b/>
          <w:color w:val="363435"/>
          <w:spacing w:val="22"/>
        </w:rPr>
        <w:t xml:space="preserve"> </w:t>
      </w:r>
      <w:r w:rsidRPr="00DA33BD">
        <w:rPr>
          <w:rFonts w:asciiTheme="minorHAnsi" w:hAnsiTheme="minorHAnsi" w:cstheme="minorHAnsi"/>
          <w:b/>
          <w:color w:val="363435"/>
          <w:spacing w:val="1"/>
          <w:w w:val="158"/>
        </w:rPr>
        <w:t>c</w:t>
      </w:r>
      <w:r w:rsidRPr="00DA33BD">
        <w:rPr>
          <w:rFonts w:asciiTheme="minorHAnsi" w:hAnsiTheme="minorHAnsi" w:cstheme="minorHAnsi"/>
          <w:b/>
          <w:color w:val="363435"/>
          <w:spacing w:val="2"/>
          <w:w w:val="132"/>
        </w:rPr>
        <w:t>e</w:t>
      </w:r>
      <w:r w:rsidRPr="00DA33BD">
        <w:rPr>
          <w:rFonts w:asciiTheme="minorHAnsi" w:hAnsiTheme="minorHAnsi" w:cstheme="minorHAnsi"/>
          <w:b/>
          <w:color w:val="363435"/>
          <w:spacing w:val="2"/>
          <w:w w:val="141"/>
        </w:rPr>
        <w:t>n</w:t>
      </w:r>
      <w:r w:rsidRPr="00DA33BD">
        <w:rPr>
          <w:rFonts w:asciiTheme="minorHAnsi" w:hAnsiTheme="minorHAnsi" w:cstheme="minorHAnsi"/>
          <w:b/>
          <w:color w:val="363435"/>
          <w:spacing w:val="2"/>
          <w:w w:val="207"/>
        </w:rPr>
        <w:t>t</w:t>
      </w:r>
      <w:r w:rsidRPr="00DA33BD">
        <w:rPr>
          <w:rFonts w:asciiTheme="minorHAnsi" w:hAnsiTheme="minorHAnsi" w:cstheme="minorHAnsi"/>
          <w:b/>
          <w:color w:val="363435"/>
          <w:spacing w:val="2"/>
          <w:w w:val="132"/>
        </w:rPr>
        <w:t>e</w:t>
      </w:r>
      <w:r w:rsidRPr="00DA33BD">
        <w:rPr>
          <w:rFonts w:asciiTheme="minorHAnsi" w:hAnsiTheme="minorHAnsi" w:cstheme="minorHAnsi"/>
          <w:b/>
          <w:color w:val="363435"/>
          <w:w w:val="149"/>
        </w:rPr>
        <w:t>r</w:t>
      </w:r>
      <w:r w:rsidRPr="00DA33BD">
        <w:rPr>
          <w:rFonts w:asciiTheme="minorHAnsi" w:hAnsiTheme="minorHAnsi" w:cstheme="minorHAnsi"/>
          <w:b/>
          <w:color w:val="363435"/>
          <w:spacing w:val="21"/>
        </w:rPr>
        <w:t xml:space="preserve"> </w:t>
      </w:r>
      <w:r w:rsidRPr="00DA33BD">
        <w:rPr>
          <w:rFonts w:asciiTheme="minorHAnsi" w:hAnsiTheme="minorHAnsi" w:cstheme="minorHAnsi"/>
          <w:b/>
          <w:color w:val="363435"/>
          <w:spacing w:val="-1"/>
          <w:w w:val="146"/>
        </w:rPr>
        <w:t>f</w:t>
      </w:r>
      <w:r w:rsidRPr="00DA33BD">
        <w:rPr>
          <w:rFonts w:asciiTheme="minorHAnsi" w:hAnsiTheme="minorHAnsi" w:cstheme="minorHAnsi"/>
          <w:b/>
          <w:color w:val="363435"/>
          <w:spacing w:val="-4"/>
          <w:w w:val="146"/>
        </w:rPr>
        <w:t>o</w:t>
      </w:r>
      <w:r w:rsidRPr="00DA33BD">
        <w:rPr>
          <w:rFonts w:asciiTheme="minorHAnsi" w:hAnsiTheme="minorHAnsi" w:cstheme="minorHAnsi"/>
          <w:b/>
          <w:color w:val="363435"/>
          <w:w w:val="146"/>
        </w:rPr>
        <w:t>r</w:t>
      </w:r>
      <w:r w:rsidRPr="00DA33BD">
        <w:rPr>
          <w:rFonts w:asciiTheme="minorHAnsi" w:hAnsiTheme="minorHAnsi" w:cstheme="minorHAnsi"/>
          <w:b/>
          <w:color w:val="363435"/>
          <w:spacing w:val="26"/>
          <w:w w:val="146"/>
        </w:rPr>
        <w:t xml:space="preserve"> </w:t>
      </w:r>
      <w:r w:rsidRPr="00DA33BD">
        <w:rPr>
          <w:rFonts w:asciiTheme="minorHAnsi" w:hAnsiTheme="minorHAnsi" w:cstheme="minorHAnsi"/>
          <w:b/>
          <w:color w:val="363435"/>
          <w:spacing w:val="9"/>
          <w:w w:val="146"/>
        </w:rPr>
        <w:t>ca</w:t>
      </w:r>
      <w:r w:rsidRPr="00DA33BD">
        <w:rPr>
          <w:rFonts w:asciiTheme="minorHAnsi" w:hAnsiTheme="minorHAnsi" w:cstheme="minorHAnsi"/>
          <w:b/>
          <w:color w:val="363435"/>
          <w:spacing w:val="12"/>
          <w:w w:val="146"/>
        </w:rPr>
        <w:t>r</w:t>
      </w:r>
      <w:r w:rsidRPr="00DA33BD">
        <w:rPr>
          <w:rFonts w:asciiTheme="minorHAnsi" w:hAnsiTheme="minorHAnsi" w:cstheme="minorHAnsi"/>
          <w:b/>
          <w:color w:val="363435"/>
          <w:spacing w:val="4"/>
          <w:w w:val="146"/>
        </w:rPr>
        <w:t>e</w:t>
      </w:r>
      <w:r w:rsidRPr="00DA33BD">
        <w:rPr>
          <w:rFonts w:asciiTheme="minorHAnsi" w:hAnsiTheme="minorHAnsi" w:cstheme="minorHAnsi"/>
          <w:b/>
          <w:color w:val="363435"/>
          <w:spacing w:val="3"/>
          <w:w w:val="146"/>
        </w:rPr>
        <w:t>e</w:t>
      </w:r>
      <w:r w:rsidRPr="00DA33BD">
        <w:rPr>
          <w:rFonts w:asciiTheme="minorHAnsi" w:hAnsiTheme="minorHAnsi" w:cstheme="minorHAnsi"/>
          <w:b/>
          <w:color w:val="363435"/>
          <w:w w:val="146"/>
        </w:rPr>
        <w:t>r</w:t>
      </w:r>
      <w:r w:rsidRPr="00DA33BD">
        <w:rPr>
          <w:rFonts w:asciiTheme="minorHAnsi" w:hAnsiTheme="minorHAnsi" w:cstheme="minorHAnsi"/>
          <w:b/>
          <w:color w:val="363435"/>
          <w:spacing w:val="-37"/>
          <w:w w:val="146"/>
        </w:rPr>
        <w:t xml:space="preserve"> </w:t>
      </w:r>
      <w:r w:rsidRPr="00DA33BD">
        <w:rPr>
          <w:rFonts w:asciiTheme="minorHAnsi" w:hAnsiTheme="minorHAnsi" w:cstheme="minorHAnsi"/>
          <w:b/>
          <w:color w:val="363435"/>
          <w:spacing w:val="-4"/>
          <w:w w:val="142"/>
        </w:rPr>
        <w:t>d</w:t>
      </w:r>
      <w:r w:rsidRPr="00DA33BD">
        <w:rPr>
          <w:rFonts w:asciiTheme="minorHAnsi" w:hAnsiTheme="minorHAnsi" w:cstheme="minorHAnsi"/>
          <w:b/>
          <w:color w:val="363435"/>
          <w:spacing w:val="3"/>
          <w:w w:val="132"/>
        </w:rPr>
        <w:t>e</w:t>
      </w:r>
      <w:r w:rsidRPr="00DA33BD">
        <w:rPr>
          <w:rFonts w:asciiTheme="minorHAnsi" w:hAnsiTheme="minorHAnsi" w:cstheme="minorHAnsi"/>
          <w:b/>
          <w:color w:val="363435"/>
          <w:spacing w:val="8"/>
          <w:w w:val="131"/>
        </w:rPr>
        <w:t>v</w:t>
      </w:r>
      <w:r w:rsidRPr="00DA33BD">
        <w:rPr>
          <w:rFonts w:asciiTheme="minorHAnsi" w:hAnsiTheme="minorHAnsi" w:cstheme="minorHAnsi"/>
          <w:b/>
          <w:color w:val="363435"/>
          <w:spacing w:val="3"/>
          <w:w w:val="132"/>
        </w:rPr>
        <w:t>e</w:t>
      </w:r>
      <w:r w:rsidRPr="00DA33BD">
        <w:rPr>
          <w:rFonts w:asciiTheme="minorHAnsi" w:hAnsiTheme="minorHAnsi" w:cstheme="minorHAnsi"/>
          <w:b/>
          <w:color w:val="363435"/>
          <w:spacing w:val="1"/>
          <w:w w:val="204"/>
        </w:rPr>
        <w:t>l</w:t>
      </w:r>
      <w:r w:rsidRPr="00DA33BD">
        <w:rPr>
          <w:rFonts w:asciiTheme="minorHAnsi" w:hAnsiTheme="minorHAnsi" w:cstheme="minorHAnsi"/>
          <w:b/>
          <w:color w:val="363435"/>
          <w:spacing w:val="-3"/>
          <w:w w:val="160"/>
        </w:rPr>
        <w:t>o</w:t>
      </w:r>
      <w:r w:rsidRPr="00DA33BD">
        <w:rPr>
          <w:rFonts w:asciiTheme="minorHAnsi" w:hAnsiTheme="minorHAnsi" w:cstheme="minorHAnsi"/>
          <w:b/>
          <w:color w:val="363435"/>
          <w:spacing w:val="-5"/>
          <w:w w:val="106"/>
        </w:rPr>
        <w:t>p</w:t>
      </w:r>
      <w:r w:rsidRPr="00DA33BD">
        <w:rPr>
          <w:rFonts w:asciiTheme="minorHAnsi" w:hAnsiTheme="minorHAnsi" w:cstheme="minorHAnsi"/>
          <w:b/>
          <w:color w:val="363435"/>
          <w:spacing w:val="2"/>
          <w:w w:val="111"/>
        </w:rPr>
        <w:t>m</w:t>
      </w:r>
      <w:r w:rsidRPr="00DA33BD">
        <w:rPr>
          <w:rFonts w:asciiTheme="minorHAnsi" w:hAnsiTheme="minorHAnsi" w:cstheme="minorHAnsi"/>
          <w:b/>
          <w:color w:val="363435"/>
          <w:spacing w:val="2"/>
          <w:w w:val="132"/>
        </w:rPr>
        <w:t>e</w:t>
      </w:r>
      <w:r w:rsidRPr="00DA33BD">
        <w:rPr>
          <w:rFonts w:asciiTheme="minorHAnsi" w:hAnsiTheme="minorHAnsi" w:cstheme="minorHAnsi"/>
          <w:b/>
          <w:color w:val="363435"/>
          <w:spacing w:val="2"/>
          <w:w w:val="141"/>
        </w:rPr>
        <w:t>n</w:t>
      </w:r>
      <w:r w:rsidRPr="00DA33BD">
        <w:rPr>
          <w:rFonts w:asciiTheme="minorHAnsi" w:hAnsiTheme="minorHAnsi" w:cstheme="minorHAnsi"/>
          <w:b/>
          <w:color w:val="363435"/>
          <w:w w:val="207"/>
        </w:rPr>
        <w:t>t</w:t>
      </w:r>
    </w:p>
    <w:p w14:paraId="4B312C3E" w14:textId="77777777" w:rsidR="009B6B06" w:rsidRPr="00DA33BD" w:rsidRDefault="009B6B06">
      <w:pPr>
        <w:spacing w:line="200" w:lineRule="exact"/>
        <w:rPr>
          <w:rFonts w:asciiTheme="minorHAnsi" w:hAnsiTheme="minorHAnsi" w:cstheme="minorHAnsi"/>
        </w:rPr>
      </w:pPr>
    </w:p>
    <w:p w14:paraId="387B2BC1" w14:textId="77777777" w:rsidR="009B6B06" w:rsidRPr="00DA33BD" w:rsidRDefault="009B6B06">
      <w:pPr>
        <w:spacing w:line="200" w:lineRule="exact"/>
        <w:rPr>
          <w:rFonts w:asciiTheme="minorHAnsi" w:hAnsiTheme="minorHAnsi" w:cstheme="minorHAnsi"/>
        </w:rPr>
      </w:pPr>
    </w:p>
    <w:p w14:paraId="684A4DCC" w14:textId="77777777" w:rsidR="009B6B06" w:rsidRPr="00DA33BD" w:rsidRDefault="009B6B06">
      <w:pPr>
        <w:spacing w:before="15" w:line="260" w:lineRule="exact"/>
        <w:rPr>
          <w:rFonts w:asciiTheme="minorHAnsi" w:hAnsiTheme="minorHAnsi" w:cstheme="minorHAnsi"/>
        </w:rPr>
      </w:pPr>
    </w:p>
    <w:p w14:paraId="05977E47" w14:textId="77777777" w:rsidR="009B6B06" w:rsidRPr="00DA33BD" w:rsidRDefault="007C22B3">
      <w:pPr>
        <w:spacing w:before="25" w:line="250" w:lineRule="auto"/>
        <w:ind w:left="348" w:right="527"/>
        <w:rPr>
          <w:rFonts w:asciiTheme="minorHAnsi" w:hAnsiTheme="minorHAnsi" w:cstheme="minorHAnsi"/>
        </w:rPr>
      </w:pPr>
      <w:r w:rsidRPr="00DA33BD">
        <w:rPr>
          <w:rFonts w:asciiTheme="minorHAnsi" w:hAnsiTheme="minorHAnsi" w:cstheme="minorHAnsi"/>
          <w:color w:val="363435"/>
          <w:spacing w:val="2"/>
        </w:rPr>
        <w:t>I</w:t>
      </w:r>
      <w:r w:rsidRPr="00DA33BD">
        <w:rPr>
          <w:rFonts w:asciiTheme="minorHAnsi" w:hAnsiTheme="minorHAnsi" w:cstheme="minorHAnsi"/>
          <w:color w:val="363435"/>
        </w:rPr>
        <w:t>n</w:t>
      </w:r>
      <w:r w:rsidRPr="00DA33BD">
        <w:rPr>
          <w:rFonts w:asciiTheme="minorHAnsi" w:hAnsiTheme="minorHAnsi" w:cstheme="minorHAnsi"/>
          <w:color w:val="363435"/>
          <w:spacing w:val="6"/>
        </w:rPr>
        <w:t xml:space="preserve"> a</w:t>
      </w:r>
      <w:r w:rsidRPr="00DA33BD">
        <w:rPr>
          <w:rFonts w:asciiTheme="minorHAnsi" w:hAnsiTheme="minorHAnsi" w:cstheme="minorHAnsi"/>
          <w:color w:val="363435"/>
          <w:spacing w:val="-2"/>
        </w:rPr>
        <w:t>n</w:t>
      </w:r>
      <w:r w:rsidRPr="00DA33BD">
        <w:rPr>
          <w:rFonts w:asciiTheme="minorHAnsi" w:hAnsiTheme="minorHAnsi" w:cstheme="minorHAnsi"/>
          <w:color w:val="363435"/>
        </w:rPr>
        <w:t>y</w:t>
      </w:r>
      <w:r w:rsidRPr="00DA33BD">
        <w:rPr>
          <w:rFonts w:asciiTheme="minorHAnsi" w:hAnsiTheme="minorHAnsi" w:cstheme="minorHAnsi"/>
          <w:color w:val="363435"/>
          <w:spacing w:val="-16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4"/>
          <w:w w:val="90"/>
        </w:rPr>
        <w:t>c</w:t>
      </w:r>
      <w:r w:rsidRPr="00DA33BD">
        <w:rPr>
          <w:rFonts w:asciiTheme="minorHAnsi" w:hAnsiTheme="minorHAnsi" w:cstheme="minorHAnsi"/>
          <w:color w:val="363435"/>
          <w:spacing w:val="5"/>
          <w:w w:val="90"/>
        </w:rPr>
        <w:t>a</w:t>
      </w:r>
      <w:r w:rsidRPr="00DA33BD">
        <w:rPr>
          <w:rFonts w:asciiTheme="minorHAnsi" w:hAnsiTheme="minorHAnsi" w:cstheme="minorHAnsi"/>
          <w:color w:val="363435"/>
          <w:spacing w:val="1"/>
          <w:w w:val="90"/>
        </w:rPr>
        <w:t>se</w:t>
      </w:r>
      <w:r w:rsidRPr="00DA33BD">
        <w:rPr>
          <w:rFonts w:asciiTheme="minorHAnsi" w:hAnsiTheme="minorHAnsi" w:cstheme="minorHAnsi"/>
          <w:color w:val="363435"/>
          <w:w w:val="90"/>
        </w:rPr>
        <w:t>,</w:t>
      </w:r>
      <w:r w:rsidRPr="00DA33BD">
        <w:rPr>
          <w:rFonts w:asciiTheme="minorHAnsi" w:hAnsiTheme="minorHAnsi" w:cstheme="minorHAnsi"/>
          <w:color w:val="363435"/>
          <w:spacing w:val="6"/>
          <w:w w:val="90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-1"/>
        </w:rPr>
        <w:t>d</w:t>
      </w:r>
      <w:r w:rsidRPr="00DA33BD">
        <w:rPr>
          <w:rFonts w:asciiTheme="minorHAnsi" w:hAnsiTheme="minorHAnsi" w:cstheme="minorHAnsi"/>
          <w:color w:val="363435"/>
        </w:rPr>
        <w:t>o</w:t>
      </w:r>
      <w:r w:rsidRPr="00DA33BD">
        <w:rPr>
          <w:rFonts w:asciiTheme="minorHAnsi" w:hAnsiTheme="minorHAnsi" w:cstheme="minorHAnsi"/>
          <w:color w:val="363435"/>
          <w:spacing w:val="-2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-1"/>
        </w:rPr>
        <w:t>n</w:t>
      </w:r>
      <w:r w:rsidRPr="00DA33BD">
        <w:rPr>
          <w:rFonts w:asciiTheme="minorHAnsi" w:hAnsiTheme="minorHAnsi" w:cstheme="minorHAnsi"/>
          <w:color w:val="363435"/>
          <w:spacing w:val="-2"/>
        </w:rPr>
        <w:t>o</w:t>
      </w:r>
      <w:r w:rsidRPr="00DA33BD">
        <w:rPr>
          <w:rFonts w:asciiTheme="minorHAnsi" w:hAnsiTheme="minorHAnsi" w:cstheme="minorHAnsi"/>
          <w:color w:val="363435"/>
        </w:rPr>
        <w:t>t</w:t>
      </w:r>
      <w:r w:rsidRPr="00DA33BD">
        <w:rPr>
          <w:rFonts w:asciiTheme="minorHAnsi" w:hAnsiTheme="minorHAnsi" w:cstheme="minorHAnsi"/>
          <w:color w:val="363435"/>
          <w:spacing w:val="8"/>
        </w:rPr>
        <w:t xml:space="preserve"> </w:t>
      </w:r>
      <w:r w:rsidRPr="00DA33BD">
        <w:rPr>
          <w:rFonts w:asciiTheme="minorHAnsi" w:hAnsiTheme="minorHAnsi" w:cstheme="minorHAnsi"/>
          <w:color w:val="363435"/>
          <w:w w:val="92"/>
        </w:rPr>
        <w:t>r</w:t>
      </w:r>
      <w:r w:rsidRPr="00DA33BD">
        <w:rPr>
          <w:rFonts w:asciiTheme="minorHAnsi" w:hAnsiTheme="minorHAnsi" w:cstheme="minorHAnsi"/>
          <w:color w:val="363435"/>
          <w:spacing w:val="2"/>
          <w:w w:val="92"/>
        </w:rPr>
        <w:t>e</w:t>
      </w:r>
      <w:r w:rsidRPr="00DA33BD">
        <w:rPr>
          <w:rFonts w:asciiTheme="minorHAnsi" w:hAnsiTheme="minorHAnsi" w:cstheme="minorHAnsi"/>
          <w:color w:val="363435"/>
          <w:spacing w:val="1"/>
          <w:w w:val="92"/>
        </w:rPr>
        <w:t>f</w:t>
      </w:r>
      <w:r w:rsidRPr="00DA33BD">
        <w:rPr>
          <w:rFonts w:asciiTheme="minorHAnsi" w:hAnsiTheme="minorHAnsi" w:cstheme="minorHAnsi"/>
          <w:color w:val="363435"/>
          <w:w w:val="92"/>
        </w:rPr>
        <w:t>er</w:t>
      </w:r>
      <w:r w:rsidRPr="00DA33BD">
        <w:rPr>
          <w:rFonts w:asciiTheme="minorHAnsi" w:hAnsiTheme="minorHAnsi" w:cstheme="minorHAnsi"/>
          <w:color w:val="363435"/>
          <w:spacing w:val="5"/>
          <w:w w:val="92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-1"/>
        </w:rPr>
        <w:t>t</w:t>
      </w:r>
      <w:r w:rsidRPr="00DA33BD">
        <w:rPr>
          <w:rFonts w:asciiTheme="minorHAnsi" w:hAnsiTheme="minorHAnsi" w:cstheme="minorHAnsi"/>
          <w:color w:val="363435"/>
        </w:rPr>
        <w:t>o</w:t>
      </w:r>
      <w:r w:rsidRPr="00DA33BD">
        <w:rPr>
          <w:rFonts w:asciiTheme="minorHAnsi" w:hAnsiTheme="minorHAnsi" w:cstheme="minorHAnsi"/>
          <w:color w:val="363435"/>
          <w:spacing w:val="3"/>
        </w:rPr>
        <w:t xml:space="preserve"> </w:t>
      </w:r>
      <w:r w:rsidRPr="00DA33BD">
        <w:rPr>
          <w:rFonts w:asciiTheme="minorHAnsi" w:hAnsiTheme="minorHAnsi" w:cstheme="minorHAnsi"/>
          <w:color w:val="363435"/>
          <w:w w:val="89"/>
        </w:rPr>
        <w:t>y</w:t>
      </w:r>
      <w:r w:rsidRPr="00DA33BD">
        <w:rPr>
          <w:rFonts w:asciiTheme="minorHAnsi" w:hAnsiTheme="minorHAnsi" w:cstheme="minorHAnsi"/>
          <w:color w:val="363435"/>
          <w:spacing w:val="-1"/>
          <w:w w:val="89"/>
        </w:rPr>
        <w:t>o</w:t>
      </w:r>
      <w:r w:rsidRPr="00DA33BD">
        <w:rPr>
          <w:rFonts w:asciiTheme="minorHAnsi" w:hAnsiTheme="minorHAnsi" w:cstheme="minorHAnsi"/>
          <w:color w:val="363435"/>
          <w:spacing w:val="4"/>
          <w:w w:val="89"/>
        </w:rPr>
        <w:t>u</w:t>
      </w:r>
      <w:r w:rsidRPr="00DA33BD">
        <w:rPr>
          <w:rFonts w:asciiTheme="minorHAnsi" w:hAnsiTheme="minorHAnsi" w:cstheme="minorHAnsi"/>
          <w:color w:val="363435"/>
          <w:spacing w:val="2"/>
          <w:w w:val="89"/>
        </w:rPr>
        <w:t>r</w:t>
      </w:r>
      <w:r w:rsidRPr="00DA33BD">
        <w:rPr>
          <w:rFonts w:asciiTheme="minorHAnsi" w:hAnsiTheme="minorHAnsi" w:cstheme="minorHAnsi"/>
          <w:color w:val="363435"/>
          <w:spacing w:val="1"/>
          <w:w w:val="89"/>
        </w:rPr>
        <w:t>s</w:t>
      </w:r>
      <w:r w:rsidRPr="00DA33BD">
        <w:rPr>
          <w:rFonts w:asciiTheme="minorHAnsi" w:hAnsiTheme="minorHAnsi" w:cstheme="minorHAnsi"/>
          <w:color w:val="363435"/>
          <w:spacing w:val="2"/>
          <w:w w:val="89"/>
        </w:rPr>
        <w:t>e</w:t>
      </w:r>
      <w:r w:rsidRPr="00DA33BD">
        <w:rPr>
          <w:rFonts w:asciiTheme="minorHAnsi" w:hAnsiTheme="minorHAnsi" w:cstheme="minorHAnsi"/>
          <w:color w:val="363435"/>
          <w:spacing w:val="3"/>
          <w:w w:val="89"/>
        </w:rPr>
        <w:t>l</w:t>
      </w:r>
      <w:r w:rsidRPr="00DA33BD">
        <w:rPr>
          <w:rFonts w:asciiTheme="minorHAnsi" w:hAnsiTheme="minorHAnsi" w:cstheme="minorHAnsi"/>
          <w:color w:val="363435"/>
          <w:w w:val="89"/>
        </w:rPr>
        <w:t>f</w:t>
      </w:r>
      <w:r w:rsidRPr="00DA33BD">
        <w:rPr>
          <w:rFonts w:asciiTheme="minorHAnsi" w:hAnsiTheme="minorHAnsi" w:cstheme="minorHAnsi"/>
          <w:color w:val="363435"/>
          <w:spacing w:val="26"/>
          <w:w w:val="89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5"/>
          <w:w w:val="89"/>
        </w:rPr>
        <w:t>a</w:t>
      </w:r>
      <w:r w:rsidRPr="00DA33BD">
        <w:rPr>
          <w:rFonts w:asciiTheme="minorHAnsi" w:hAnsiTheme="minorHAnsi" w:cstheme="minorHAnsi"/>
          <w:color w:val="363435"/>
          <w:w w:val="89"/>
        </w:rPr>
        <w:t>s</w:t>
      </w:r>
      <w:r w:rsidRPr="00DA33BD">
        <w:rPr>
          <w:rFonts w:asciiTheme="minorHAnsi" w:hAnsiTheme="minorHAnsi" w:cstheme="minorHAnsi"/>
          <w:color w:val="363435"/>
          <w:spacing w:val="3"/>
          <w:w w:val="89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-4"/>
        </w:rPr>
        <w:t>“</w:t>
      </w:r>
      <w:r w:rsidRPr="00DA33BD">
        <w:rPr>
          <w:rFonts w:asciiTheme="minorHAnsi" w:hAnsiTheme="minorHAnsi" w:cstheme="minorHAnsi"/>
          <w:color w:val="363435"/>
          <w:spacing w:val="5"/>
        </w:rPr>
        <w:t>t</w:t>
      </w:r>
      <w:r w:rsidRPr="00DA33BD">
        <w:rPr>
          <w:rFonts w:asciiTheme="minorHAnsi" w:hAnsiTheme="minorHAnsi" w:cstheme="minorHAnsi"/>
          <w:color w:val="363435"/>
          <w:spacing w:val="-1"/>
        </w:rPr>
        <w:t>h</w:t>
      </w:r>
      <w:r w:rsidRPr="00DA33BD">
        <w:rPr>
          <w:rFonts w:asciiTheme="minorHAnsi" w:hAnsiTheme="minorHAnsi" w:cstheme="minorHAnsi"/>
          <w:color w:val="363435"/>
        </w:rPr>
        <w:t>e</w:t>
      </w:r>
      <w:r w:rsidRPr="00DA33BD">
        <w:rPr>
          <w:rFonts w:asciiTheme="minorHAnsi" w:hAnsiTheme="minorHAnsi" w:cstheme="minorHAnsi"/>
          <w:color w:val="363435"/>
          <w:spacing w:val="-9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5"/>
          <w:w w:val="95"/>
        </w:rPr>
        <w:t>ar</w:t>
      </w:r>
      <w:r w:rsidRPr="00DA33BD">
        <w:rPr>
          <w:rFonts w:asciiTheme="minorHAnsi" w:hAnsiTheme="minorHAnsi" w:cstheme="minorHAnsi"/>
          <w:color w:val="363435"/>
          <w:spacing w:val="4"/>
          <w:w w:val="95"/>
        </w:rPr>
        <w:t>t</w:t>
      </w:r>
      <w:r w:rsidRPr="00DA33BD">
        <w:rPr>
          <w:rFonts w:asciiTheme="minorHAnsi" w:hAnsiTheme="minorHAnsi" w:cstheme="minorHAnsi"/>
          <w:color w:val="363435"/>
          <w:spacing w:val="2"/>
          <w:w w:val="95"/>
        </w:rPr>
        <w:t>i</w:t>
      </w:r>
      <w:r w:rsidRPr="00DA33BD">
        <w:rPr>
          <w:rFonts w:asciiTheme="minorHAnsi" w:hAnsiTheme="minorHAnsi" w:cstheme="minorHAnsi"/>
          <w:color w:val="363435"/>
          <w:spacing w:val="1"/>
          <w:w w:val="95"/>
        </w:rPr>
        <w:t>s</w:t>
      </w:r>
      <w:r w:rsidRPr="00DA33BD">
        <w:rPr>
          <w:rFonts w:asciiTheme="minorHAnsi" w:hAnsiTheme="minorHAnsi" w:cstheme="minorHAnsi"/>
          <w:color w:val="363435"/>
          <w:spacing w:val="2"/>
          <w:w w:val="95"/>
        </w:rPr>
        <w:t>t</w:t>
      </w:r>
      <w:r w:rsidRPr="00DA33BD">
        <w:rPr>
          <w:rFonts w:asciiTheme="minorHAnsi" w:hAnsiTheme="minorHAnsi" w:cstheme="minorHAnsi"/>
          <w:color w:val="363435"/>
          <w:spacing w:val="-11"/>
          <w:w w:val="95"/>
        </w:rPr>
        <w:t>.</w:t>
      </w:r>
      <w:r w:rsidRPr="00DA33BD">
        <w:rPr>
          <w:rFonts w:asciiTheme="minorHAnsi" w:hAnsiTheme="minorHAnsi" w:cstheme="minorHAnsi"/>
          <w:color w:val="363435"/>
          <w:w w:val="95"/>
        </w:rPr>
        <w:t>”</w:t>
      </w:r>
      <w:r w:rsidRPr="00DA33BD">
        <w:rPr>
          <w:rFonts w:asciiTheme="minorHAnsi" w:hAnsiTheme="minorHAnsi" w:cstheme="minorHAnsi"/>
          <w:color w:val="363435"/>
          <w:spacing w:val="7"/>
          <w:w w:val="95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-4"/>
        </w:rPr>
        <w:t>I</w:t>
      </w:r>
      <w:r w:rsidRPr="00DA33BD">
        <w:rPr>
          <w:rFonts w:asciiTheme="minorHAnsi" w:hAnsiTheme="minorHAnsi" w:cstheme="minorHAnsi"/>
          <w:color w:val="363435"/>
        </w:rPr>
        <w:t>t</w:t>
      </w:r>
      <w:r w:rsidRPr="00DA33BD">
        <w:rPr>
          <w:rFonts w:asciiTheme="minorHAnsi" w:hAnsiTheme="minorHAnsi" w:cstheme="minorHAnsi"/>
          <w:color w:val="363435"/>
          <w:spacing w:val="6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2"/>
          <w:w w:val="86"/>
        </w:rPr>
        <w:t>i</w:t>
      </w:r>
      <w:r w:rsidRPr="00DA33BD">
        <w:rPr>
          <w:rFonts w:asciiTheme="minorHAnsi" w:hAnsiTheme="minorHAnsi" w:cstheme="minorHAnsi"/>
          <w:color w:val="363435"/>
          <w:w w:val="86"/>
        </w:rPr>
        <w:t>s</w:t>
      </w:r>
      <w:r w:rsidRPr="00DA33BD">
        <w:rPr>
          <w:rFonts w:asciiTheme="minorHAnsi" w:hAnsiTheme="minorHAnsi" w:cstheme="minorHAnsi"/>
          <w:color w:val="363435"/>
          <w:spacing w:val="8"/>
          <w:w w:val="86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3"/>
        </w:rPr>
        <w:t>i</w:t>
      </w:r>
      <w:r w:rsidRPr="00DA33BD">
        <w:rPr>
          <w:rFonts w:asciiTheme="minorHAnsi" w:hAnsiTheme="minorHAnsi" w:cstheme="minorHAnsi"/>
          <w:color w:val="363435"/>
          <w:spacing w:val="-2"/>
        </w:rPr>
        <w:t>m</w:t>
      </w:r>
      <w:r w:rsidRPr="00DA33BD">
        <w:rPr>
          <w:rFonts w:asciiTheme="minorHAnsi" w:hAnsiTheme="minorHAnsi" w:cstheme="minorHAnsi"/>
          <w:color w:val="363435"/>
          <w:spacing w:val="2"/>
        </w:rPr>
        <w:t>p</w:t>
      </w:r>
      <w:r w:rsidRPr="00DA33BD">
        <w:rPr>
          <w:rFonts w:asciiTheme="minorHAnsi" w:hAnsiTheme="minorHAnsi" w:cstheme="minorHAnsi"/>
          <w:color w:val="363435"/>
          <w:spacing w:val="-2"/>
        </w:rPr>
        <w:t>o</w:t>
      </w:r>
      <w:r w:rsidRPr="00DA33BD">
        <w:rPr>
          <w:rFonts w:asciiTheme="minorHAnsi" w:hAnsiTheme="minorHAnsi" w:cstheme="minorHAnsi"/>
          <w:color w:val="363435"/>
          <w:spacing w:val="5"/>
        </w:rPr>
        <w:t>r</w:t>
      </w:r>
      <w:r w:rsidRPr="00DA33BD">
        <w:rPr>
          <w:rFonts w:asciiTheme="minorHAnsi" w:hAnsiTheme="minorHAnsi" w:cstheme="minorHAnsi"/>
          <w:color w:val="363435"/>
          <w:spacing w:val="4"/>
        </w:rPr>
        <w:t>t</w:t>
      </w:r>
      <w:r w:rsidRPr="00DA33BD">
        <w:rPr>
          <w:rFonts w:asciiTheme="minorHAnsi" w:hAnsiTheme="minorHAnsi" w:cstheme="minorHAnsi"/>
          <w:color w:val="363435"/>
          <w:spacing w:val="6"/>
        </w:rPr>
        <w:t>a</w:t>
      </w:r>
      <w:r w:rsidRPr="00DA33BD">
        <w:rPr>
          <w:rFonts w:asciiTheme="minorHAnsi" w:hAnsiTheme="minorHAnsi" w:cstheme="minorHAnsi"/>
          <w:color w:val="363435"/>
          <w:spacing w:val="-3"/>
        </w:rPr>
        <w:t>n</w:t>
      </w:r>
      <w:r w:rsidRPr="00DA33BD">
        <w:rPr>
          <w:rFonts w:asciiTheme="minorHAnsi" w:hAnsiTheme="minorHAnsi" w:cstheme="minorHAnsi"/>
          <w:color w:val="363435"/>
        </w:rPr>
        <w:t>t</w:t>
      </w:r>
      <w:r w:rsidRPr="00DA33BD">
        <w:rPr>
          <w:rFonts w:asciiTheme="minorHAnsi" w:hAnsiTheme="minorHAnsi" w:cstheme="minorHAnsi"/>
          <w:color w:val="363435"/>
          <w:spacing w:val="3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5"/>
        </w:rPr>
        <w:t>t</w:t>
      </w:r>
      <w:r w:rsidRPr="00DA33BD">
        <w:rPr>
          <w:rFonts w:asciiTheme="minorHAnsi" w:hAnsiTheme="minorHAnsi" w:cstheme="minorHAnsi"/>
          <w:color w:val="363435"/>
          <w:spacing w:val="2"/>
        </w:rPr>
        <w:t>h</w:t>
      </w:r>
      <w:r w:rsidRPr="00DA33BD">
        <w:rPr>
          <w:rFonts w:asciiTheme="minorHAnsi" w:hAnsiTheme="minorHAnsi" w:cstheme="minorHAnsi"/>
          <w:color w:val="363435"/>
        </w:rPr>
        <w:t>at</w:t>
      </w:r>
      <w:r w:rsidRPr="00DA33BD">
        <w:rPr>
          <w:rFonts w:asciiTheme="minorHAnsi" w:hAnsiTheme="minorHAnsi" w:cstheme="minorHAnsi"/>
          <w:color w:val="363435"/>
          <w:spacing w:val="6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5"/>
        </w:rPr>
        <w:t>t</w:t>
      </w:r>
      <w:r w:rsidRPr="00DA33BD">
        <w:rPr>
          <w:rFonts w:asciiTheme="minorHAnsi" w:hAnsiTheme="minorHAnsi" w:cstheme="minorHAnsi"/>
          <w:color w:val="363435"/>
          <w:spacing w:val="-1"/>
        </w:rPr>
        <w:t>h</w:t>
      </w:r>
      <w:r w:rsidRPr="00DA33BD">
        <w:rPr>
          <w:rFonts w:asciiTheme="minorHAnsi" w:hAnsiTheme="minorHAnsi" w:cstheme="minorHAnsi"/>
          <w:color w:val="363435"/>
        </w:rPr>
        <w:t>e</w:t>
      </w:r>
      <w:r w:rsidRPr="00DA33BD">
        <w:rPr>
          <w:rFonts w:asciiTheme="minorHAnsi" w:hAnsiTheme="minorHAnsi" w:cstheme="minorHAnsi"/>
          <w:color w:val="363435"/>
          <w:spacing w:val="-1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5"/>
          <w:w w:val="91"/>
        </w:rPr>
        <w:t>ar</w:t>
      </w:r>
      <w:r w:rsidRPr="00DA33BD">
        <w:rPr>
          <w:rFonts w:asciiTheme="minorHAnsi" w:hAnsiTheme="minorHAnsi" w:cstheme="minorHAnsi"/>
          <w:color w:val="363435"/>
          <w:spacing w:val="4"/>
          <w:w w:val="91"/>
        </w:rPr>
        <w:t>t</w:t>
      </w:r>
      <w:r w:rsidRPr="00DA33BD">
        <w:rPr>
          <w:rFonts w:asciiTheme="minorHAnsi" w:hAnsiTheme="minorHAnsi" w:cstheme="minorHAnsi"/>
          <w:color w:val="363435"/>
          <w:spacing w:val="2"/>
          <w:w w:val="91"/>
        </w:rPr>
        <w:t>i</w:t>
      </w:r>
      <w:r w:rsidRPr="00DA33BD">
        <w:rPr>
          <w:rFonts w:asciiTheme="minorHAnsi" w:hAnsiTheme="minorHAnsi" w:cstheme="minorHAnsi"/>
          <w:color w:val="363435"/>
          <w:spacing w:val="1"/>
          <w:w w:val="91"/>
        </w:rPr>
        <w:t>s</w:t>
      </w:r>
      <w:r w:rsidRPr="00DA33BD">
        <w:rPr>
          <w:rFonts w:asciiTheme="minorHAnsi" w:hAnsiTheme="minorHAnsi" w:cstheme="minorHAnsi"/>
          <w:color w:val="363435"/>
          <w:w w:val="91"/>
        </w:rPr>
        <w:t>t</w:t>
      </w:r>
      <w:r w:rsidRPr="00DA33BD">
        <w:rPr>
          <w:rFonts w:asciiTheme="minorHAnsi" w:hAnsiTheme="minorHAnsi" w:cstheme="minorHAnsi"/>
          <w:color w:val="363435"/>
          <w:spacing w:val="27"/>
          <w:w w:val="91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1"/>
          <w:w w:val="91"/>
        </w:rPr>
        <w:t>s</w:t>
      </w:r>
      <w:r w:rsidRPr="00DA33BD">
        <w:rPr>
          <w:rFonts w:asciiTheme="minorHAnsi" w:hAnsiTheme="minorHAnsi" w:cstheme="minorHAnsi"/>
          <w:color w:val="363435"/>
          <w:spacing w:val="4"/>
          <w:w w:val="91"/>
        </w:rPr>
        <w:t>t</w:t>
      </w:r>
      <w:r w:rsidRPr="00DA33BD">
        <w:rPr>
          <w:rFonts w:asciiTheme="minorHAnsi" w:hAnsiTheme="minorHAnsi" w:cstheme="minorHAnsi"/>
          <w:color w:val="363435"/>
          <w:w w:val="91"/>
        </w:rPr>
        <w:t>at</w:t>
      </w:r>
      <w:r w:rsidRPr="00DA33BD">
        <w:rPr>
          <w:rFonts w:asciiTheme="minorHAnsi" w:hAnsiTheme="minorHAnsi" w:cstheme="minorHAnsi"/>
          <w:color w:val="363435"/>
          <w:spacing w:val="1"/>
          <w:w w:val="91"/>
        </w:rPr>
        <w:t>e</w:t>
      </w:r>
      <w:r w:rsidRPr="00DA33BD">
        <w:rPr>
          <w:rFonts w:asciiTheme="minorHAnsi" w:hAnsiTheme="minorHAnsi" w:cstheme="minorHAnsi"/>
          <w:color w:val="363435"/>
          <w:spacing w:val="-1"/>
          <w:w w:val="91"/>
        </w:rPr>
        <w:t>m</w:t>
      </w:r>
      <w:r w:rsidRPr="00DA33BD">
        <w:rPr>
          <w:rFonts w:asciiTheme="minorHAnsi" w:hAnsiTheme="minorHAnsi" w:cstheme="minorHAnsi"/>
          <w:color w:val="363435"/>
          <w:w w:val="91"/>
        </w:rPr>
        <w:t>e</w:t>
      </w:r>
      <w:r w:rsidRPr="00DA33BD">
        <w:rPr>
          <w:rFonts w:asciiTheme="minorHAnsi" w:hAnsiTheme="minorHAnsi" w:cstheme="minorHAnsi"/>
          <w:color w:val="363435"/>
          <w:spacing w:val="-3"/>
          <w:w w:val="91"/>
        </w:rPr>
        <w:t>n</w:t>
      </w:r>
      <w:r w:rsidRPr="00DA33BD">
        <w:rPr>
          <w:rFonts w:asciiTheme="minorHAnsi" w:hAnsiTheme="minorHAnsi" w:cstheme="minorHAnsi"/>
          <w:color w:val="363435"/>
          <w:w w:val="91"/>
        </w:rPr>
        <w:t xml:space="preserve">t </w:t>
      </w:r>
      <w:r w:rsidRPr="00DA33BD">
        <w:rPr>
          <w:rFonts w:asciiTheme="minorHAnsi" w:hAnsiTheme="minorHAnsi" w:cstheme="minorHAnsi"/>
          <w:color w:val="363435"/>
          <w:spacing w:val="10"/>
          <w:w w:val="91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1"/>
          <w:w w:val="91"/>
        </w:rPr>
        <w:t>f</w:t>
      </w:r>
      <w:r w:rsidRPr="00DA33BD">
        <w:rPr>
          <w:rFonts w:asciiTheme="minorHAnsi" w:hAnsiTheme="minorHAnsi" w:cstheme="minorHAnsi"/>
          <w:color w:val="363435"/>
          <w:spacing w:val="2"/>
          <w:w w:val="91"/>
        </w:rPr>
        <w:t>ee</w:t>
      </w:r>
      <w:r w:rsidRPr="00DA33BD">
        <w:rPr>
          <w:rFonts w:asciiTheme="minorHAnsi" w:hAnsiTheme="minorHAnsi" w:cstheme="minorHAnsi"/>
          <w:color w:val="363435"/>
          <w:spacing w:val="3"/>
          <w:w w:val="91"/>
        </w:rPr>
        <w:t>l</w:t>
      </w:r>
      <w:r w:rsidRPr="00DA33BD">
        <w:rPr>
          <w:rFonts w:asciiTheme="minorHAnsi" w:hAnsiTheme="minorHAnsi" w:cstheme="minorHAnsi"/>
          <w:color w:val="363435"/>
          <w:w w:val="91"/>
        </w:rPr>
        <w:t>s</w:t>
      </w:r>
      <w:r w:rsidRPr="00DA33BD">
        <w:rPr>
          <w:rFonts w:asciiTheme="minorHAnsi" w:hAnsiTheme="minorHAnsi" w:cstheme="minorHAnsi"/>
          <w:color w:val="363435"/>
          <w:spacing w:val="-8"/>
          <w:w w:val="91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5"/>
          <w:w w:val="91"/>
        </w:rPr>
        <w:t>a</w:t>
      </w:r>
      <w:r w:rsidRPr="00DA33BD">
        <w:rPr>
          <w:rFonts w:asciiTheme="minorHAnsi" w:hAnsiTheme="minorHAnsi" w:cstheme="minorHAnsi"/>
          <w:color w:val="363435"/>
          <w:w w:val="91"/>
        </w:rPr>
        <w:t>s</w:t>
      </w:r>
      <w:r w:rsidRPr="00DA33BD">
        <w:rPr>
          <w:rFonts w:asciiTheme="minorHAnsi" w:hAnsiTheme="minorHAnsi" w:cstheme="minorHAnsi"/>
          <w:color w:val="363435"/>
          <w:spacing w:val="-1"/>
          <w:w w:val="91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3"/>
        </w:rPr>
        <w:t>i</w:t>
      </w:r>
      <w:r w:rsidRPr="00DA33BD">
        <w:rPr>
          <w:rFonts w:asciiTheme="minorHAnsi" w:hAnsiTheme="minorHAnsi" w:cstheme="minorHAnsi"/>
          <w:color w:val="363435"/>
        </w:rPr>
        <w:t>f</w:t>
      </w:r>
      <w:r w:rsidRPr="00DA33BD">
        <w:rPr>
          <w:rFonts w:asciiTheme="minorHAnsi" w:hAnsiTheme="minorHAnsi" w:cstheme="minorHAnsi"/>
          <w:color w:val="363435"/>
          <w:spacing w:val="-13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-3"/>
        </w:rPr>
        <w:t>i</w:t>
      </w:r>
      <w:r w:rsidRPr="00DA33BD">
        <w:rPr>
          <w:rFonts w:asciiTheme="minorHAnsi" w:hAnsiTheme="minorHAnsi" w:cstheme="minorHAnsi"/>
          <w:color w:val="363435"/>
        </w:rPr>
        <w:t>t</w:t>
      </w:r>
      <w:r w:rsidRPr="00DA33BD">
        <w:rPr>
          <w:rFonts w:asciiTheme="minorHAnsi" w:hAnsiTheme="minorHAnsi" w:cstheme="minorHAnsi"/>
          <w:color w:val="363435"/>
          <w:spacing w:val="1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3"/>
          <w:w w:val="93"/>
        </w:rPr>
        <w:t>c</w:t>
      </w:r>
      <w:r w:rsidRPr="00DA33BD">
        <w:rPr>
          <w:rFonts w:asciiTheme="minorHAnsi" w:hAnsiTheme="minorHAnsi" w:cstheme="minorHAnsi"/>
          <w:color w:val="363435"/>
          <w:spacing w:val="-2"/>
          <w:w w:val="93"/>
        </w:rPr>
        <w:t>o</w:t>
      </w:r>
      <w:r w:rsidRPr="00DA33BD">
        <w:rPr>
          <w:rFonts w:asciiTheme="minorHAnsi" w:hAnsiTheme="minorHAnsi" w:cstheme="minorHAnsi"/>
          <w:color w:val="363435"/>
          <w:spacing w:val="-1"/>
          <w:w w:val="93"/>
        </w:rPr>
        <w:t>m</w:t>
      </w:r>
      <w:r w:rsidRPr="00DA33BD">
        <w:rPr>
          <w:rFonts w:asciiTheme="minorHAnsi" w:hAnsiTheme="minorHAnsi" w:cstheme="minorHAnsi"/>
          <w:color w:val="363435"/>
          <w:spacing w:val="4"/>
          <w:w w:val="93"/>
        </w:rPr>
        <w:t>e</w:t>
      </w:r>
      <w:r w:rsidRPr="00DA33BD">
        <w:rPr>
          <w:rFonts w:asciiTheme="minorHAnsi" w:hAnsiTheme="minorHAnsi" w:cstheme="minorHAnsi"/>
          <w:color w:val="363435"/>
          <w:w w:val="93"/>
        </w:rPr>
        <w:t>s</w:t>
      </w:r>
      <w:r w:rsidRPr="00DA33BD">
        <w:rPr>
          <w:rFonts w:asciiTheme="minorHAnsi" w:hAnsiTheme="minorHAnsi" w:cstheme="minorHAnsi"/>
          <w:color w:val="363435"/>
          <w:spacing w:val="6"/>
          <w:w w:val="93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4"/>
        </w:rPr>
        <w:t>f</w:t>
      </w:r>
      <w:r w:rsidRPr="00DA33BD">
        <w:rPr>
          <w:rFonts w:asciiTheme="minorHAnsi" w:hAnsiTheme="minorHAnsi" w:cstheme="minorHAnsi"/>
          <w:color w:val="363435"/>
        </w:rPr>
        <w:t>r</w:t>
      </w:r>
      <w:r w:rsidRPr="00DA33BD">
        <w:rPr>
          <w:rFonts w:asciiTheme="minorHAnsi" w:hAnsiTheme="minorHAnsi" w:cstheme="minorHAnsi"/>
          <w:color w:val="363435"/>
          <w:spacing w:val="-2"/>
        </w:rPr>
        <w:t>o</w:t>
      </w:r>
      <w:r w:rsidRPr="00DA33BD">
        <w:rPr>
          <w:rFonts w:asciiTheme="minorHAnsi" w:hAnsiTheme="minorHAnsi" w:cstheme="minorHAnsi"/>
          <w:color w:val="363435"/>
        </w:rPr>
        <w:t>m</w:t>
      </w:r>
      <w:r w:rsidRPr="00DA33BD">
        <w:rPr>
          <w:rFonts w:asciiTheme="minorHAnsi" w:hAnsiTheme="minorHAnsi" w:cstheme="minorHAnsi"/>
          <w:color w:val="363435"/>
          <w:spacing w:val="-11"/>
        </w:rPr>
        <w:t xml:space="preserve"> </w:t>
      </w:r>
      <w:r w:rsidRPr="00DA33BD">
        <w:rPr>
          <w:rFonts w:asciiTheme="minorHAnsi" w:hAnsiTheme="minorHAnsi" w:cstheme="minorHAnsi"/>
          <w:color w:val="363435"/>
        </w:rPr>
        <w:t>y</w:t>
      </w:r>
      <w:r w:rsidRPr="00DA33BD">
        <w:rPr>
          <w:rFonts w:asciiTheme="minorHAnsi" w:hAnsiTheme="minorHAnsi" w:cstheme="minorHAnsi"/>
          <w:color w:val="363435"/>
          <w:spacing w:val="-1"/>
        </w:rPr>
        <w:t>o</w:t>
      </w:r>
      <w:r w:rsidRPr="00DA33BD">
        <w:rPr>
          <w:rFonts w:asciiTheme="minorHAnsi" w:hAnsiTheme="minorHAnsi" w:cstheme="minorHAnsi"/>
          <w:color w:val="363435"/>
          <w:spacing w:val="1"/>
        </w:rPr>
        <w:t>u</w:t>
      </w:r>
      <w:r w:rsidRPr="00DA33BD">
        <w:rPr>
          <w:rFonts w:asciiTheme="minorHAnsi" w:hAnsiTheme="minorHAnsi" w:cstheme="minorHAnsi"/>
          <w:color w:val="363435"/>
        </w:rPr>
        <w:t xml:space="preserve">, </w:t>
      </w:r>
      <w:r w:rsidRPr="00DA33BD">
        <w:rPr>
          <w:rFonts w:asciiTheme="minorHAnsi" w:hAnsiTheme="minorHAnsi" w:cstheme="minorHAnsi"/>
          <w:color w:val="363435"/>
          <w:spacing w:val="1"/>
          <w:w w:val="90"/>
        </w:rPr>
        <w:t>s</w:t>
      </w:r>
      <w:r w:rsidRPr="00DA33BD">
        <w:rPr>
          <w:rFonts w:asciiTheme="minorHAnsi" w:hAnsiTheme="minorHAnsi" w:cstheme="minorHAnsi"/>
          <w:color w:val="363435"/>
          <w:w w:val="90"/>
        </w:rPr>
        <w:t>o</w:t>
      </w:r>
      <w:r w:rsidRPr="00DA33BD">
        <w:rPr>
          <w:rFonts w:asciiTheme="minorHAnsi" w:hAnsiTheme="minorHAnsi" w:cstheme="minorHAnsi"/>
          <w:color w:val="363435"/>
          <w:spacing w:val="7"/>
          <w:w w:val="90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5"/>
        </w:rPr>
        <w:t>t</w:t>
      </w:r>
      <w:r w:rsidRPr="00DA33BD">
        <w:rPr>
          <w:rFonts w:asciiTheme="minorHAnsi" w:hAnsiTheme="minorHAnsi" w:cstheme="minorHAnsi"/>
          <w:color w:val="363435"/>
          <w:spacing w:val="-1"/>
        </w:rPr>
        <w:t>h</w:t>
      </w:r>
      <w:r w:rsidRPr="00DA33BD">
        <w:rPr>
          <w:rFonts w:asciiTheme="minorHAnsi" w:hAnsiTheme="minorHAnsi" w:cstheme="minorHAnsi"/>
          <w:color w:val="363435"/>
        </w:rPr>
        <w:t>e</w:t>
      </w:r>
      <w:r w:rsidRPr="00DA33BD">
        <w:rPr>
          <w:rFonts w:asciiTheme="minorHAnsi" w:hAnsiTheme="minorHAnsi" w:cstheme="minorHAnsi"/>
          <w:color w:val="363435"/>
          <w:spacing w:val="-1"/>
        </w:rPr>
        <w:t xml:space="preserve"> </w:t>
      </w:r>
      <w:r w:rsidRPr="00DA33BD">
        <w:rPr>
          <w:rFonts w:asciiTheme="minorHAnsi" w:hAnsiTheme="minorHAnsi" w:cstheme="minorHAnsi"/>
          <w:color w:val="363435"/>
          <w:w w:val="92"/>
        </w:rPr>
        <w:t>f</w:t>
      </w:r>
      <w:r w:rsidRPr="00DA33BD">
        <w:rPr>
          <w:rFonts w:asciiTheme="minorHAnsi" w:hAnsiTheme="minorHAnsi" w:cstheme="minorHAnsi"/>
          <w:color w:val="363435"/>
          <w:spacing w:val="4"/>
          <w:w w:val="92"/>
        </w:rPr>
        <w:t>i</w:t>
      </w:r>
      <w:r w:rsidRPr="00DA33BD">
        <w:rPr>
          <w:rFonts w:asciiTheme="minorHAnsi" w:hAnsiTheme="minorHAnsi" w:cstheme="minorHAnsi"/>
          <w:color w:val="363435"/>
          <w:spacing w:val="2"/>
          <w:w w:val="92"/>
        </w:rPr>
        <w:t>r</w:t>
      </w:r>
      <w:r w:rsidRPr="00DA33BD">
        <w:rPr>
          <w:rFonts w:asciiTheme="minorHAnsi" w:hAnsiTheme="minorHAnsi" w:cstheme="minorHAnsi"/>
          <w:color w:val="363435"/>
          <w:spacing w:val="1"/>
          <w:w w:val="92"/>
        </w:rPr>
        <w:t>s</w:t>
      </w:r>
      <w:r w:rsidRPr="00DA33BD">
        <w:rPr>
          <w:rFonts w:asciiTheme="minorHAnsi" w:hAnsiTheme="minorHAnsi" w:cstheme="minorHAnsi"/>
          <w:color w:val="363435"/>
          <w:w w:val="92"/>
        </w:rPr>
        <w:t>t</w:t>
      </w:r>
      <w:r w:rsidRPr="00DA33BD">
        <w:rPr>
          <w:rFonts w:asciiTheme="minorHAnsi" w:hAnsiTheme="minorHAnsi" w:cstheme="minorHAnsi"/>
          <w:color w:val="363435"/>
          <w:spacing w:val="4"/>
          <w:w w:val="92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1"/>
          <w:w w:val="92"/>
        </w:rPr>
        <w:t>p</w:t>
      </w:r>
      <w:r w:rsidRPr="00DA33BD">
        <w:rPr>
          <w:rFonts w:asciiTheme="minorHAnsi" w:hAnsiTheme="minorHAnsi" w:cstheme="minorHAnsi"/>
          <w:color w:val="363435"/>
          <w:w w:val="92"/>
        </w:rPr>
        <w:t>e</w:t>
      </w:r>
      <w:r w:rsidRPr="00DA33BD">
        <w:rPr>
          <w:rFonts w:asciiTheme="minorHAnsi" w:hAnsiTheme="minorHAnsi" w:cstheme="minorHAnsi"/>
          <w:color w:val="363435"/>
          <w:spacing w:val="2"/>
          <w:w w:val="92"/>
        </w:rPr>
        <w:t>r</w:t>
      </w:r>
      <w:r w:rsidRPr="00DA33BD">
        <w:rPr>
          <w:rFonts w:asciiTheme="minorHAnsi" w:hAnsiTheme="minorHAnsi" w:cstheme="minorHAnsi"/>
          <w:color w:val="363435"/>
          <w:spacing w:val="1"/>
          <w:w w:val="92"/>
        </w:rPr>
        <w:t>s</w:t>
      </w:r>
      <w:r w:rsidRPr="00DA33BD">
        <w:rPr>
          <w:rFonts w:asciiTheme="minorHAnsi" w:hAnsiTheme="minorHAnsi" w:cstheme="minorHAnsi"/>
          <w:color w:val="363435"/>
          <w:spacing w:val="-2"/>
          <w:w w:val="92"/>
        </w:rPr>
        <w:t>o</w:t>
      </w:r>
      <w:r w:rsidRPr="00DA33BD">
        <w:rPr>
          <w:rFonts w:asciiTheme="minorHAnsi" w:hAnsiTheme="minorHAnsi" w:cstheme="minorHAnsi"/>
          <w:color w:val="363435"/>
          <w:w w:val="92"/>
        </w:rPr>
        <w:t>n</w:t>
      </w:r>
      <w:r w:rsidRPr="00DA33BD">
        <w:rPr>
          <w:rFonts w:asciiTheme="minorHAnsi" w:hAnsiTheme="minorHAnsi" w:cstheme="minorHAnsi"/>
          <w:color w:val="363435"/>
          <w:spacing w:val="26"/>
          <w:w w:val="92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-1"/>
          <w:w w:val="92"/>
        </w:rPr>
        <w:t>v</w:t>
      </w:r>
      <w:r w:rsidRPr="00DA33BD">
        <w:rPr>
          <w:rFonts w:asciiTheme="minorHAnsi" w:hAnsiTheme="minorHAnsi" w:cstheme="minorHAnsi"/>
          <w:color w:val="363435"/>
          <w:spacing w:val="-2"/>
          <w:w w:val="92"/>
        </w:rPr>
        <w:t>o</w:t>
      </w:r>
      <w:r w:rsidRPr="00DA33BD">
        <w:rPr>
          <w:rFonts w:asciiTheme="minorHAnsi" w:hAnsiTheme="minorHAnsi" w:cstheme="minorHAnsi"/>
          <w:color w:val="363435"/>
          <w:spacing w:val="-1"/>
          <w:w w:val="92"/>
        </w:rPr>
        <w:t>i</w:t>
      </w:r>
      <w:r w:rsidRPr="00DA33BD">
        <w:rPr>
          <w:rFonts w:asciiTheme="minorHAnsi" w:hAnsiTheme="minorHAnsi" w:cstheme="minorHAnsi"/>
          <w:color w:val="363435"/>
          <w:spacing w:val="4"/>
          <w:w w:val="92"/>
        </w:rPr>
        <w:t>c</w:t>
      </w:r>
      <w:r w:rsidRPr="00DA33BD">
        <w:rPr>
          <w:rFonts w:asciiTheme="minorHAnsi" w:hAnsiTheme="minorHAnsi" w:cstheme="minorHAnsi"/>
          <w:color w:val="363435"/>
          <w:w w:val="92"/>
        </w:rPr>
        <w:t>e</w:t>
      </w:r>
      <w:r w:rsidRPr="00DA33BD">
        <w:rPr>
          <w:rFonts w:asciiTheme="minorHAnsi" w:hAnsiTheme="minorHAnsi" w:cstheme="minorHAnsi"/>
          <w:color w:val="363435"/>
          <w:spacing w:val="-1"/>
          <w:w w:val="92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2"/>
          <w:w w:val="92"/>
        </w:rPr>
        <w:t>i</w:t>
      </w:r>
      <w:r w:rsidRPr="00DA33BD">
        <w:rPr>
          <w:rFonts w:asciiTheme="minorHAnsi" w:hAnsiTheme="minorHAnsi" w:cstheme="minorHAnsi"/>
          <w:color w:val="363435"/>
          <w:w w:val="92"/>
        </w:rPr>
        <w:t>s</w:t>
      </w:r>
      <w:r w:rsidRPr="00DA33BD">
        <w:rPr>
          <w:rFonts w:asciiTheme="minorHAnsi" w:hAnsiTheme="minorHAnsi" w:cstheme="minorHAnsi"/>
          <w:color w:val="363435"/>
          <w:spacing w:val="-3"/>
          <w:w w:val="92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4"/>
          <w:w w:val="92"/>
        </w:rPr>
        <w:t>e</w:t>
      </w:r>
      <w:r w:rsidRPr="00DA33BD">
        <w:rPr>
          <w:rFonts w:asciiTheme="minorHAnsi" w:hAnsiTheme="minorHAnsi" w:cstheme="minorHAnsi"/>
          <w:color w:val="363435"/>
          <w:spacing w:val="3"/>
          <w:w w:val="92"/>
        </w:rPr>
        <w:t>s</w:t>
      </w:r>
      <w:r w:rsidRPr="00DA33BD">
        <w:rPr>
          <w:rFonts w:asciiTheme="minorHAnsi" w:hAnsiTheme="minorHAnsi" w:cstheme="minorHAnsi"/>
          <w:color w:val="363435"/>
          <w:spacing w:val="1"/>
          <w:w w:val="92"/>
        </w:rPr>
        <w:t>s</w:t>
      </w:r>
      <w:r w:rsidRPr="00DA33BD">
        <w:rPr>
          <w:rFonts w:asciiTheme="minorHAnsi" w:hAnsiTheme="minorHAnsi" w:cstheme="minorHAnsi"/>
          <w:color w:val="363435"/>
          <w:w w:val="92"/>
        </w:rPr>
        <w:t>e</w:t>
      </w:r>
      <w:r w:rsidRPr="00DA33BD">
        <w:rPr>
          <w:rFonts w:asciiTheme="minorHAnsi" w:hAnsiTheme="minorHAnsi" w:cstheme="minorHAnsi"/>
          <w:color w:val="363435"/>
          <w:spacing w:val="-3"/>
          <w:w w:val="92"/>
        </w:rPr>
        <w:t>n</w:t>
      </w:r>
      <w:r w:rsidRPr="00DA33BD">
        <w:rPr>
          <w:rFonts w:asciiTheme="minorHAnsi" w:hAnsiTheme="minorHAnsi" w:cstheme="minorHAnsi"/>
          <w:color w:val="363435"/>
          <w:spacing w:val="4"/>
          <w:w w:val="92"/>
        </w:rPr>
        <w:t>t</w:t>
      </w:r>
      <w:r w:rsidRPr="00DA33BD">
        <w:rPr>
          <w:rFonts w:asciiTheme="minorHAnsi" w:hAnsiTheme="minorHAnsi" w:cstheme="minorHAnsi"/>
          <w:color w:val="363435"/>
          <w:spacing w:val="2"/>
          <w:w w:val="92"/>
        </w:rPr>
        <w:t>i</w:t>
      </w:r>
      <w:r w:rsidRPr="00DA33BD">
        <w:rPr>
          <w:rFonts w:asciiTheme="minorHAnsi" w:hAnsiTheme="minorHAnsi" w:cstheme="minorHAnsi"/>
          <w:color w:val="363435"/>
          <w:spacing w:val="6"/>
          <w:w w:val="92"/>
        </w:rPr>
        <w:t>a</w:t>
      </w:r>
      <w:r w:rsidRPr="00DA33BD">
        <w:rPr>
          <w:rFonts w:asciiTheme="minorHAnsi" w:hAnsiTheme="minorHAnsi" w:cstheme="minorHAnsi"/>
          <w:color w:val="363435"/>
          <w:spacing w:val="1"/>
          <w:w w:val="92"/>
        </w:rPr>
        <w:t>l</w:t>
      </w:r>
      <w:r w:rsidRPr="00DA33BD">
        <w:rPr>
          <w:rFonts w:asciiTheme="minorHAnsi" w:hAnsiTheme="minorHAnsi" w:cstheme="minorHAnsi"/>
          <w:color w:val="363435"/>
          <w:w w:val="92"/>
        </w:rPr>
        <w:t>.</w:t>
      </w:r>
      <w:r w:rsidRPr="00DA33BD">
        <w:rPr>
          <w:rFonts w:asciiTheme="minorHAnsi" w:hAnsiTheme="minorHAnsi" w:cstheme="minorHAnsi"/>
          <w:color w:val="363435"/>
          <w:spacing w:val="11"/>
          <w:w w:val="92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2"/>
          <w:w w:val="92"/>
        </w:rPr>
        <w:t>(</w:t>
      </w:r>
      <w:r w:rsidRPr="00DA33BD">
        <w:rPr>
          <w:rFonts w:asciiTheme="minorHAnsi" w:hAnsiTheme="minorHAnsi" w:cstheme="minorHAnsi"/>
          <w:color w:val="363435"/>
          <w:spacing w:val="-3"/>
          <w:w w:val="92"/>
        </w:rPr>
        <w:t>F</w:t>
      </w:r>
      <w:r w:rsidRPr="00DA33BD">
        <w:rPr>
          <w:rFonts w:asciiTheme="minorHAnsi" w:hAnsiTheme="minorHAnsi" w:cstheme="minorHAnsi"/>
          <w:color w:val="363435"/>
          <w:spacing w:val="3"/>
          <w:w w:val="92"/>
        </w:rPr>
        <w:t>i</w:t>
      </w:r>
      <w:r w:rsidRPr="00DA33BD">
        <w:rPr>
          <w:rFonts w:asciiTheme="minorHAnsi" w:hAnsiTheme="minorHAnsi" w:cstheme="minorHAnsi"/>
          <w:color w:val="363435"/>
          <w:spacing w:val="2"/>
          <w:w w:val="92"/>
        </w:rPr>
        <w:t>r</w:t>
      </w:r>
      <w:r w:rsidRPr="00DA33BD">
        <w:rPr>
          <w:rFonts w:asciiTheme="minorHAnsi" w:hAnsiTheme="minorHAnsi" w:cstheme="minorHAnsi"/>
          <w:color w:val="363435"/>
          <w:spacing w:val="1"/>
          <w:w w:val="92"/>
        </w:rPr>
        <w:t>s</w:t>
      </w:r>
      <w:r w:rsidRPr="00DA33BD">
        <w:rPr>
          <w:rFonts w:asciiTheme="minorHAnsi" w:hAnsiTheme="minorHAnsi" w:cstheme="minorHAnsi"/>
          <w:color w:val="363435"/>
          <w:w w:val="92"/>
        </w:rPr>
        <w:t>t</w:t>
      </w:r>
      <w:r w:rsidRPr="00DA33BD">
        <w:rPr>
          <w:rFonts w:asciiTheme="minorHAnsi" w:hAnsiTheme="minorHAnsi" w:cstheme="minorHAnsi"/>
          <w:color w:val="363435"/>
          <w:spacing w:val="19"/>
          <w:w w:val="92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2"/>
          <w:w w:val="92"/>
        </w:rPr>
        <w:t>p</w:t>
      </w:r>
      <w:r w:rsidRPr="00DA33BD">
        <w:rPr>
          <w:rFonts w:asciiTheme="minorHAnsi" w:hAnsiTheme="minorHAnsi" w:cstheme="minorHAnsi"/>
          <w:color w:val="363435"/>
          <w:w w:val="92"/>
        </w:rPr>
        <w:t>e</w:t>
      </w:r>
      <w:r w:rsidRPr="00DA33BD">
        <w:rPr>
          <w:rFonts w:asciiTheme="minorHAnsi" w:hAnsiTheme="minorHAnsi" w:cstheme="minorHAnsi"/>
          <w:color w:val="363435"/>
          <w:spacing w:val="2"/>
          <w:w w:val="92"/>
        </w:rPr>
        <w:t>r</w:t>
      </w:r>
      <w:r w:rsidRPr="00DA33BD">
        <w:rPr>
          <w:rFonts w:asciiTheme="minorHAnsi" w:hAnsiTheme="minorHAnsi" w:cstheme="minorHAnsi"/>
          <w:color w:val="363435"/>
          <w:spacing w:val="1"/>
          <w:w w:val="92"/>
        </w:rPr>
        <w:t>s</w:t>
      </w:r>
      <w:r w:rsidRPr="00DA33BD">
        <w:rPr>
          <w:rFonts w:asciiTheme="minorHAnsi" w:hAnsiTheme="minorHAnsi" w:cstheme="minorHAnsi"/>
          <w:color w:val="363435"/>
          <w:spacing w:val="-2"/>
          <w:w w:val="92"/>
        </w:rPr>
        <w:t>o</w:t>
      </w:r>
      <w:r w:rsidRPr="00DA33BD">
        <w:rPr>
          <w:rFonts w:asciiTheme="minorHAnsi" w:hAnsiTheme="minorHAnsi" w:cstheme="minorHAnsi"/>
          <w:color w:val="363435"/>
          <w:w w:val="92"/>
        </w:rPr>
        <w:t>n</w:t>
      </w:r>
      <w:r w:rsidRPr="00DA33BD">
        <w:rPr>
          <w:rFonts w:asciiTheme="minorHAnsi" w:hAnsiTheme="minorHAnsi" w:cstheme="minorHAnsi"/>
          <w:color w:val="363435"/>
          <w:spacing w:val="26"/>
          <w:w w:val="92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-1"/>
          <w:w w:val="92"/>
        </w:rPr>
        <w:t>v</w:t>
      </w:r>
      <w:r w:rsidRPr="00DA33BD">
        <w:rPr>
          <w:rFonts w:asciiTheme="minorHAnsi" w:hAnsiTheme="minorHAnsi" w:cstheme="minorHAnsi"/>
          <w:color w:val="363435"/>
          <w:spacing w:val="-2"/>
          <w:w w:val="92"/>
        </w:rPr>
        <w:t>o</w:t>
      </w:r>
      <w:r w:rsidRPr="00DA33BD">
        <w:rPr>
          <w:rFonts w:asciiTheme="minorHAnsi" w:hAnsiTheme="minorHAnsi" w:cstheme="minorHAnsi"/>
          <w:color w:val="363435"/>
          <w:spacing w:val="-1"/>
          <w:w w:val="92"/>
        </w:rPr>
        <w:t>i</w:t>
      </w:r>
      <w:r w:rsidRPr="00DA33BD">
        <w:rPr>
          <w:rFonts w:asciiTheme="minorHAnsi" w:hAnsiTheme="minorHAnsi" w:cstheme="minorHAnsi"/>
          <w:color w:val="363435"/>
          <w:spacing w:val="4"/>
          <w:w w:val="92"/>
        </w:rPr>
        <w:t>c</w:t>
      </w:r>
      <w:r w:rsidRPr="00DA33BD">
        <w:rPr>
          <w:rFonts w:asciiTheme="minorHAnsi" w:hAnsiTheme="minorHAnsi" w:cstheme="minorHAnsi"/>
          <w:color w:val="363435"/>
          <w:w w:val="92"/>
        </w:rPr>
        <w:t>e</w:t>
      </w:r>
      <w:r w:rsidRPr="00DA33BD">
        <w:rPr>
          <w:rFonts w:asciiTheme="minorHAnsi" w:hAnsiTheme="minorHAnsi" w:cstheme="minorHAnsi"/>
          <w:color w:val="363435"/>
          <w:spacing w:val="-1"/>
          <w:w w:val="92"/>
        </w:rPr>
        <w:t xml:space="preserve"> m</w:t>
      </w:r>
      <w:r w:rsidRPr="00DA33BD">
        <w:rPr>
          <w:rFonts w:asciiTheme="minorHAnsi" w:hAnsiTheme="minorHAnsi" w:cstheme="minorHAnsi"/>
          <w:color w:val="363435"/>
          <w:spacing w:val="3"/>
          <w:w w:val="92"/>
        </w:rPr>
        <w:t>e</w:t>
      </w:r>
      <w:r w:rsidRPr="00DA33BD">
        <w:rPr>
          <w:rFonts w:asciiTheme="minorHAnsi" w:hAnsiTheme="minorHAnsi" w:cstheme="minorHAnsi"/>
          <w:color w:val="363435"/>
          <w:spacing w:val="6"/>
          <w:w w:val="92"/>
        </w:rPr>
        <w:t>a</w:t>
      </w:r>
      <w:r w:rsidRPr="00DA33BD">
        <w:rPr>
          <w:rFonts w:asciiTheme="minorHAnsi" w:hAnsiTheme="minorHAnsi" w:cstheme="minorHAnsi"/>
          <w:color w:val="363435"/>
          <w:spacing w:val="3"/>
          <w:w w:val="92"/>
        </w:rPr>
        <w:t>n</w:t>
      </w:r>
      <w:r w:rsidRPr="00DA33BD">
        <w:rPr>
          <w:rFonts w:asciiTheme="minorHAnsi" w:hAnsiTheme="minorHAnsi" w:cstheme="minorHAnsi"/>
          <w:color w:val="363435"/>
          <w:w w:val="92"/>
        </w:rPr>
        <w:t>s</w:t>
      </w:r>
      <w:r w:rsidRPr="00DA33BD">
        <w:rPr>
          <w:rFonts w:asciiTheme="minorHAnsi" w:hAnsiTheme="minorHAnsi" w:cstheme="minorHAnsi"/>
          <w:color w:val="363435"/>
          <w:spacing w:val="21"/>
          <w:w w:val="92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5"/>
        </w:rPr>
        <w:t>t</w:t>
      </w:r>
      <w:r w:rsidRPr="00DA33BD">
        <w:rPr>
          <w:rFonts w:asciiTheme="minorHAnsi" w:hAnsiTheme="minorHAnsi" w:cstheme="minorHAnsi"/>
          <w:color w:val="363435"/>
          <w:spacing w:val="-1"/>
        </w:rPr>
        <w:t>h</w:t>
      </w:r>
      <w:r w:rsidRPr="00DA33BD">
        <w:rPr>
          <w:rFonts w:asciiTheme="minorHAnsi" w:hAnsiTheme="minorHAnsi" w:cstheme="minorHAnsi"/>
          <w:color w:val="363435"/>
        </w:rPr>
        <w:t>e</w:t>
      </w:r>
      <w:r w:rsidRPr="00DA33BD">
        <w:rPr>
          <w:rFonts w:asciiTheme="minorHAnsi" w:hAnsiTheme="minorHAnsi" w:cstheme="minorHAnsi"/>
          <w:color w:val="363435"/>
          <w:spacing w:val="-1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4"/>
          <w:w w:val="92"/>
        </w:rPr>
        <w:t>w</w:t>
      </w:r>
      <w:r w:rsidRPr="00DA33BD">
        <w:rPr>
          <w:rFonts w:asciiTheme="minorHAnsi" w:hAnsiTheme="minorHAnsi" w:cstheme="minorHAnsi"/>
          <w:color w:val="363435"/>
          <w:spacing w:val="2"/>
          <w:w w:val="92"/>
        </w:rPr>
        <w:t>r</w:t>
      </w:r>
      <w:r w:rsidRPr="00DA33BD">
        <w:rPr>
          <w:rFonts w:asciiTheme="minorHAnsi" w:hAnsiTheme="minorHAnsi" w:cstheme="minorHAnsi"/>
          <w:color w:val="363435"/>
          <w:spacing w:val="-3"/>
          <w:w w:val="92"/>
        </w:rPr>
        <w:t>i</w:t>
      </w:r>
      <w:r w:rsidRPr="00DA33BD">
        <w:rPr>
          <w:rFonts w:asciiTheme="minorHAnsi" w:hAnsiTheme="minorHAnsi" w:cstheme="minorHAnsi"/>
          <w:color w:val="363435"/>
          <w:w w:val="92"/>
        </w:rPr>
        <w:t>ter</w:t>
      </w:r>
      <w:r w:rsidRPr="00DA33BD">
        <w:rPr>
          <w:rFonts w:asciiTheme="minorHAnsi" w:hAnsiTheme="minorHAnsi" w:cstheme="minorHAnsi"/>
          <w:color w:val="363435"/>
          <w:spacing w:val="19"/>
          <w:w w:val="92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4"/>
          <w:w w:val="92"/>
        </w:rPr>
        <w:t>u</w:t>
      </w:r>
      <w:r w:rsidRPr="00DA33BD">
        <w:rPr>
          <w:rFonts w:asciiTheme="minorHAnsi" w:hAnsiTheme="minorHAnsi" w:cstheme="minorHAnsi"/>
          <w:color w:val="363435"/>
          <w:spacing w:val="1"/>
          <w:w w:val="92"/>
        </w:rPr>
        <w:t>s</w:t>
      </w:r>
      <w:r w:rsidRPr="00DA33BD">
        <w:rPr>
          <w:rFonts w:asciiTheme="minorHAnsi" w:hAnsiTheme="minorHAnsi" w:cstheme="minorHAnsi"/>
          <w:color w:val="363435"/>
          <w:spacing w:val="4"/>
          <w:w w:val="92"/>
        </w:rPr>
        <w:t>e</w:t>
      </w:r>
      <w:r w:rsidRPr="00DA33BD">
        <w:rPr>
          <w:rFonts w:asciiTheme="minorHAnsi" w:hAnsiTheme="minorHAnsi" w:cstheme="minorHAnsi"/>
          <w:color w:val="363435"/>
          <w:w w:val="92"/>
        </w:rPr>
        <w:t>s</w:t>
      </w:r>
      <w:r w:rsidRPr="00DA33BD">
        <w:rPr>
          <w:rFonts w:asciiTheme="minorHAnsi" w:hAnsiTheme="minorHAnsi" w:cstheme="minorHAnsi"/>
          <w:color w:val="363435"/>
          <w:spacing w:val="-2"/>
          <w:w w:val="92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-2"/>
        </w:rPr>
        <w:t>“</w:t>
      </w:r>
      <w:r w:rsidRPr="00DA33BD">
        <w:rPr>
          <w:rFonts w:asciiTheme="minorHAnsi" w:hAnsiTheme="minorHAnsi" w:cstheme="minorHAnsi"/>
          <w:color w:val="363435"/>
          <w:spacing w:val="1"/>
        </w:rPr>
        <w:t>I</w:t>
      </w:r>
      <w:r w:rsidRPr="00DA33BD">
        <w:rPr>
          <w:rFonts w:asciiTheme="minorHAnsi" w:hAnsiTheme="minorHAnsi" w:cstheme="minorHAnsi"/>
          <w:color w:val="363435"/>
        </w:rPr>
        <w:t>”</w:t>
      </w:r>
      <w:r w:rsidRPr="00DA33BD">
        <w:rPr>
          <w:rFonts w:asciiTheme="minorHAnsi" w:hAnsiTheme="minorHAnsi" w:cstheme="minorHAnsi"/>
          <w:color w:val="363435"/>
          <w:spacing w:val="-15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1"/>
          <w:w w:val="92"/>
        </w:rPr>
        <w:t>s</w:t>
      </w:r>
      <w:r w:rsidRPr="00DA33BD">
        <w:rPr>
          <w:rFonts w:asciiTheme="minorHAnsi" w:hAnsiTheme="minorHAnsi" w:cstheme="minorHAnsi"/>
          <w:color w:val="363435"/>
          <w:spacing w:val="4"/>
          <w:w w:val="92"/>
        </w:rPr>
        <w:t>t</w:t>
      </w:r>
      <w:r w:rsidRPr="00DA33BD">
        <w:rPr>
          <w:rFonts w:asciiTheme="minorHAnsi" w:hAnsiTheme="minorHAnsi" w:cstheme="minorHAnsi"/>
          <w:color w:val="363435"/>
          <w:w w:val="92"/>
        </w:rPr>
        <w:t>at</w:t>
      </w:r>
      <w:r w:rsidRPr="00DA33BD">
        <w:rPr>
          <w:rFonts w:asciiTheme="minorHAnsi" w:hAnsiTheme="minorHAnsi" w:cstheme="minorHAnsi"/>
          <w:color w:val="363435"/>
          <w:spacing w:val="1"/>
          <w:w w:val="92"/>
        </w:rPr>
        <w:t>e</w:t>
      </w:r>
      <w:r w:rsidRPr="00DA33BD">
        <w:rPr>
          <w:rFonts w:asciiTheme="minorHAnsi" w:hAnsiTheme="minorHAnsi" w:cstheme="minorHAnsi"/>
          <w:color w:val="363435"/>
          <w:spacing w:val="-1"/>
          <w:w w:val="92"/>
        </w:rPr>
        <w:t>m</w:t>
      </w:r>
      <w:r w:rsidRPr="00DA33BD">
        <w:rPr>
          <w:rFonts w:asciiTheme="minorHAnsi" w:hAnsiTheme="minorHAnsi" w:cstheme="minorHAnsi"/>
          <w:color w:val="363435"/>
          <w:w w:val="92"/>
        </w:rPr>
        <w:t>e</w:t>
      </w:r>
      <w:r w:rsidRPr="00DA33BD">
        <w:rPr>
          <w:rFonts w:asciiTheme="minorHAnsi" w:hAnsiTheme="minorHAnsi" w:cstheme="minorHAnsi"/>
          <w:color w:val="363435"/>
          <w:spacing w:val="-3"/>
          <w:w w:val="92"/>
        </w:rPr>
        <w:t>n</w:t>
      </w:r>
      <w:r w:rsidRPr="00DA33BD">
        <w:rPr>
          <w:rFonts w:asciiTheme="minorHAnsi" w:hAnsiTheme="minorHAnsi" w:cstheme="minorHAnsi"/>
          <w:color w:val="363435"/>
          <w:spacing w:val="4"/>
          <w:w w:val="92"/>
        </w:rPr>
        <w:t>t</w:t>
      </w:r>
      <w:r w:rsidRPr="00DA33BD">
        <w:rPr>
          <w:rFonts w:asciiTheme="minorHAnsi" w:hAnsiTheme="minorHAnsi" w:cstheme="minorHAnsi"/>
          <w:color w:val="363435"/>
          <w:w w:val="92"/>
        </w:rPr>
        <w:t>s</w:t>
      </w:r>
      <w:r w:rsidRPr="00DA33BD">
        <w:rPr>
          <w:rFonts w:asciiTheme="minorHAnsi" w:hAnsiTheme="minorHAnsi" w:cstheme="minorHAnsi"/>
          <w:color w:val="363435"/>
          <w:spacing w:val="41"/>
          <w:w w:val="92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1"/>
          <w:w w:val="92"/>
        </w:rPr>
        <w:t>s</w:t>
      </w:r>
      <w:r w:rsidRPr="00DA33BD">
        <w:rPr>
          <w:rFonts w:asciiTheme="minorHAnsi" w:hAnsiTheme="minorHAnsi" w:cstheme="minorHAnsi"/>
          <w:color w:val="363435"/>
          <w:w w:val="92"/>
        </w:rPr>
        <w:t>u</w:t>
      </w:r>
      <w:r w:rsidRPr="00DA33BD">
        <w:rPr>
          <w:rFonts w:asciiTheme="minorHAnsi" w:hAnsiTheme="minorHAnsi" w:cstheme="minorHAnsi"/>
          <w:color w:val="363435"/>
          <w:spacing w:val="3"/>
          <w:w w:val="92"/>
        </w:rPr>
        <w:t>c</w:t>
      </w:r>
      <w:r w:rsidRPr="00DA33BD">
        <w:rPr>
          <w:rFonts w:asciiTheme="minorHAnsi" w:hAnsiTheme="minorHAnsi" w:cstheme="minorHAnsi"/>
          <w:color w:val="363435"/>
          <w:w w:val="92"/>
        </w:rPr>
        <w:t>h</w:t>
      </w:r>
      <w:r w:rsidRPr="00DA33BD">
        <w:rPr>
          <w:rFonts w:asciiTheme="minorHAnsi" w:hAnsiTheme="minorHAnsi" w:cstheme="minorHAnsi"/>
          <w:color w:val="363435"/>
          <w:spacing w:val="17"/>
          <w:w w:val="92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6"/>
          <w:w w:val="92"/>
        </w:rPr>
        <w:t>a</w:t>
      </w:r>
      <w:r w:rsidRPr="00DA33BD">
        <w:rPr>
          <w:rFonts w:asciiTheme="minorHAnsi" w:hAnsiTheme="minorHAnsi" w:cstheme="minorHAnsi"/>
          <w:color w:val="363435"/>
          <w:w w:val="92"/>
        </w:rPr>
        <w:t>s</w:t>
      </w:r>
      <w:r w:rsidRPr="00DA33BD">
        <w:rPr>
          <w:rFonts w:asciiTheme="minorHAnsi" w:hAnsiTheme="minorHAnsi" w:cstheme="minorHAnsi"/>
          <w:color w:val="363435"/>
          <w:spacing w:val="-3"/>
          <w:w w:val="92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-2"/>
        </w:rPr>
        <w:t>“</w:t>
      </w:r>
      <w:r w:rsidRPr="00DA33BD">
        <w:rPr>
          <w:rFonts w:asciiTheme="minorHAnsi" w:hAnsiTheme="minorHAnsi" w:cstheme="minorHAnsi"/>
          <w:color w:val="363435"/>
          <w:spacing w:val="2"/>
        </w:rPr>
        <w:t>I</w:t>
      </w:r>
      <w:r w:rsidRPr="00DA33BD">
        <w:rPr>
          <w:rFonts w:asciiTheme="minorHAnsi" w:hAnsiTheme="minorHAnsi" w:cstheme="minorHAnsi"/>
          <w:color w:val="363435"/>
        </w:rPr>
        <w:t>n</w:t>
      </w:r>
      <w:r w:rsidRPr="00DA33BD">
        <w:rPr>
          <w:rFonts w:asciiTheme="minorHAnsi" w:hAnsiTheme="minorHAnsi" w:cstheme="minorHAnsi"/>
          <w:color w:val="363435"/>
          <w:spacing w:val="-2"/>
        </w:rPr>
        <w:t xml:space="preserve"> m</w:t>
      </w:r>
      <w:r w:rsidRPr="00DA33BD">
        <w:rPr>
          <w:rFonts w:asciiTheme="minorHAnsi" w:hAnsiTheme="minorHAnsi" w:cstheme="minorHAnsi"/>
          <w:color w:val="363435"/>
        </w:rPr>
        <w:t>y</w:t>
      </w:r>
      <w:r w:rsidRPr="00DA33BD">
        <w:rPr>
          <w:rFonts w:asciiTheme="minorHAnsi" w:hAnsiTheme="minorHAnsi" w:cstheme="minorHAnsi"/>
          <w:color w:val="363435"/>
          <w:spacing w:val="-11"/>
        </w:rPr>
        <w:t xml:space="preserve"> </w:t>
      </w:r>
      <w:r w:rsidRPr="00DA33BD">
        <w:rPr>
          <w:rFonts w:asciiTheme="minorHAnsi" w:hAnsiTheme="minorHAnsi" w:cstheme="minorHAnsi"/>
          <w:color w:val="363435"/>
          <w:w w:val="95"/>
        </w:rPr>
        <w:t>w</w:t>
      </w:r>
      <w:r w:rsidRPr="00DA33BD">
        <w:rPr>
          <w:rFonts w:asciiTheme="minorHAnsi" w:hAnsiTheme="minorHAnsi" w:cstheme="minorHAnsi"/>
          <w:color w:val="363435"/>
          <w:spacing w:val="-2"/>
          <w:w w:val="95"/>
        </w:rPr>
        <w:t>o</w:t>
      </w:r>
      <w:r w:rsidRPr="00DA33BD">
        <w:rPr>
          <w:rFonts w:asciiTheme="minorHAnsi" w:hAnsiTheme="minorHAnsi" w:cstheme="minorHAnsi"/>
          <w:color w:val="363435"/>
          <w:spacing w:val="-1"/>
          <w:w w:val="95"/>
        </w:rPr>
        <w:t>r</w:t>
      </w:r>
      <w:r w:rsidRPr="00DA33BD">
        <w:rPr>
          <w:rFonts w:asciiTheme="minorHAnsi" w:hAnsiTheme="minorHAnsi" w:cstheme="minorHAnsi"/>
          <w:color w:val="363435"/>
          <w:spacing w:val="1"/>
          <w:w w:val="95"/>
        </w:rPr>
        <w:t>k</w:t>
      </w:r>
      <w:r w:rsidRPr="00DA33BD">
        <w:rPr>
          <w:rFonts w:asciiTheme="minorHAnsi" w:hAnsiTheme="minorHAnsi" w:cstheme="minorHAnsi"/>
          <w:color w:val="363435"/>
          <w:w w:val="95"/>
        </w:rPr>
        <w:t>,</w:t>
      </w:r>
      <w:r w:rsidRPr="00DA33BD">
        <w:rPr>
          <w:rFonts w:asciiTheme="minorHAnsi" w:hAnsiTheme="minorHAnsi" w:cstheme="minorHAnsi"/>
          <w:color w:val="363435"/>
          <w:spacing w:val="5"/>
          <w:w w:val="95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1"/>
        </w:rPr>
        <w:t>I</w:t>
      </w:r>
      <w:r w:rsidRPr="00DA33BD">
        <w:rPr>
          <w:rFonts w:asciiTheme="minorHAnsi" w:hAnsiTheme="minorHAnsi" w:cstheme="minorHAnsi"/>
          <w:color w:val="363435"/>
        </w:rPr>
        <w:t>.</w:t>
      </w:r>
      <w:r w:rsidRPr="00DA33BD">
        <w:rPr>
          <w:rFonts w:asciiTheme="minorHAnsi" w:hAnsiTheme="minorHAnsi" w:cstheme="minorHAnsi"/>
          <w:color w:val="363435"/>
          <w:spacing w:val="1"/>
        </w:rPr>
        <w:t xml:space="preserve"> </w:t>
      </w:r>
      <w:r w:rsidRPr="00DA33BD">
        <w:rPr>
          <w:rFonts w:asciiTheme="minorHAnsi" w:hAnsiTheme="minorHAnsi" w:cstheme="minorHAnsi"/>
          <w:color w:val="363435"/>
        </w:rPr>
        <w:t xml:space="preserve">. . </w:t>
      </w:r>
      <w:r w:rsidRPr="00DA33BD">
        <w:rPr>
          <w:rFonts w:asciiTheme="minorHAnsi" w:hAnsiTheme="minorHAnsi" w:cstheme="minorHAnsi"/>
          <w:color w:val="363435"/>
          <w:spacing w:val="-12"/>
        </w:rPr>
        <w:t>.</w:t>
      </w:r>
      <w:r w:rsidRPr="00DA33BD">
        <w:rPr>
          <w:rFonts w:asciiTheme="minorHAnsi" w:hAnsiTheme="minorHAnsi" w:cstheme="minorHAnsi"/>
          <w:color w:val="363435"/>
        </w:rPr>
        <w:t>”</w:t>
      </w:r>
    </w:p>
    <w:p w14:paraId="1FD4243D" w14:textId="77777777" w:rsidR="009B6B06" w:rsidRPr="00DA33BD" w:rsidRDefault="007C22B3">
      <w:pPr>
        <w:spacing w:line="250" w:lineRule="auto"/>
        <w:ind w:left="348" w:right="380"/>
        <w:rPr>
          <w:rFonts w:asciiTheme="minorHAnsi" w:hAnsiTheme="minorHAnsi" w:cstheme="minorHAnsi"/>
        </w:rPr>
      </w:pPr>
      <w:r w:rsidRPr="00DA33BD">
        <w:rPr>
          <w:rFonts w:asciiTheme="minorHAnsi" w:hAnsiTheme="minorHAnsi" w:cstheme="minorHAnsi"/>
          <w:color w:val="363435"/>
          <w:spacing w:val="-2"/>
        </w:rPr>
        <w:t>o</w:t>
      </w:r>
      <w:r w:rsidRPr="00DA33BD">
        <w:rPr>
          <w:rFonts w:asciiTheme="minorHAnsi" w:hAnsiTheme="minorHAnsi" w:cstheme="minorHAnsi"/>
          <w:color w:val="363435"/>
        </w:rPr>
        <w:t>r</w:t>
      </w:r>
      <w:r w:rsidRPr="00DA33BD">
        <w:rPr>
          <w:rFonts w:asciiTheme="minorHAnsi" w:hAnsiTheme="minorHAnsi" w:cstheme="minorHAnsi"/>
          <w:color w:val="363435"/>
          <w:spacing w:val="-4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-2"/>
        </w:rPr>
        <w:t>“</w:t>
      </w:r>
      <w:r w:rsidRPr="00DA33BD">
        <w:rPr>
          <w:rFonts w:asciiTheme="minorHAnsi" w:hAnsiTheme="minorHAnsi" w:cstheme="minorHAnsi"/>
          <w:color w:val="363435"/>
        </w:rPr>
        <w:t>I</w:t>
      </w:r>
      <w:r w:rsidRPr="00DA33BD">
        <w:rPr>
          <w:rFonts w:asciiTheme="minorHAnsi" w:hAnsiTheme="minorHAnsi" w:cstheme="minorHAnsi"/>
          <w:color w:val="363435"/>
          <w:spacing w:val="-7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2"/>
          <w:w w:val="90"/>
        </w:rPr>
        <w:t>be</w:t>
      </w:r>
      <w:r w:rsidRPr="00DA33BD">
        <w:rPr>
          <w:rFonts w:asciiTheme="minorHAnsi" w:hAnsiTheme="minorHAnsi" w:cstheme="minorHAnsi"/>
          <w:color w:val="363435"/>
          <w:spacing w:val="3"/>
          <w:w w:val="90"/>
        </w:rPr>
        <w:t>l</w:t>
      </w:r>
      <w:r w:rsidRPr="00DA33BD">
        <w:rPr>
          <w:rFonts w:asciiTheme="minorHAnsi" w:hAnsiTheme="minorHAnsi" w:cstheme="minorHAnsi"/>
          <w:color w:val="363435"/>
          <w:spacing w:val="-1"/>
          <w:w w:val="90"/>
        </w:rPr>
        <w:t>i</w:t>
      </w:r>
      <w:r w:rsidRPr="00DA33BD">
        <w:rPr>
          <w:rFonts w:asciiTheme="minorHAnsi" w:hAnsiTheme="minorHAnsi" w:cstheme="minorHAnsi"/>
          <w:color w:val="363435"/>
          <w:spacing w:val="4"/>
          <w:w w:val="90"/>
        </w:rPr>
        <w:t>e</w:t>
      </w:r>
      <w:r w:rsidRPr="00DA33BD">
        <w:rPr>
          <w:rFonts w:asciiTheme="minorHAnsi" w:hAnsiTheme="minorHAnsi" w:cstheme="minorHAnsi"/>
          <w:color w:val="363435"/>
          <w:spacing w:val="-1"/>
          <w:w w:val="90"/>
        </w:rPr>
        <w:t>v</w:t>
      </w:r>
      <w:r w:rsidRPr="00DA33BD">
        <w:rPr>
          <w:rFonts w:asciiTheme="minorHAnsi" w:hAnsiTheme="minorHAnsi" w:cstheme="minorHAnsi"/>
          <w:color w:val="363435"/>
          <w:w w:val="90"/>
        </w:rPr>
        <w:t>e</w:t>
      </w:r>
      <w:r w:rsidRPr="00DA33BD">
        <w:rPr>
          <w:rFonts w:asciiTheme="minorHAnsi" w:hAnsiTheme="minorHAnsi" w:cstheme="minorHAnsi"/>
          <w:color w:val="363435"/>
          <w:spacing w:val="10"/>
          <w:w w:val="90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5"/>
        </w:rPr>
        <w:t>t</w:t>
      </w:r>
      <w:r w:rsidRPr="00DA33BD">
        <w:rPr>
          <w:rFonts w:asciiTheme="minorHAnsi" w:hAnsiTheme="minorHAnsi" w:cstheme="minorHAnsi"/>
          <w:color w:val="363435"/>
          <w:spacing w:val="2"/>
        </w:rPr>
        <w:t>h</w:t>
      </w:r>
      <w:r w:rsidRPr="00DA33BD">
        <w:rPr>
          <w:rFonts w:asciiTheme="minorHAnsi" w:hAnsiTheme="minorHAnsi" w:cstheme="minorHAnsi"/>
          <w:color w:val="363435"/>
        </w:rPr>
        <w:t>a</w:t>
      </w:r>
      <w:r w:rsidRPr="00DA33BD">
        <w:rPr>
          <w:rFonts w:asciiTheme="minorHAnsi" w:hAnsiTheme="minorHAnsi" w:cstheme="minorHAnsi"/>
          <w:color w:val="363435"/>
          <w:spacing w:val="2"/>
        </w:rPr>
        <w:t>t</w:t>
      </w:r>
      <w:r w:rsidRPr="00DA33BD">
        <w:rPr>
          <w:rFonts w:asciiTheme="minorHAnsi" w:hAnsiTheme="minorHAnsi" w:cstheme="minorHAnsi"/>
          <w:color w:val="363435"/>
        </w:rPr>
        <w:t>.</w:t>
      </w:r>
      <w:r w:rsidRPr="00DA33BD">
        <w:rPr>
          <w:rFonts w:asciiTheme="minorHAnsi" w:hAnsiTheme="minorHAnsi" w:cstheme="minorHAnsi"/>
          <w:color w:val="363435"/>
          <w:spacing w:val="6"/>
        </w:rPr>
        <w:t xml:space="preserve"> </w:t>
      </w:r>
      <w:r w:rsidRPr="00DA33BD">
        <w:rPr>
          <w:rFonts w:asciiTheme="minorHAnsi" w:hAnsiTheme="minorHAnsi" w:cstheme="minorHAnsi"/>
          <w:color w:val="363435"/>
        </w:rPr>
        <w:t xml:space="preserve">. . </w:t>
      </w:r>
      <w:r w:rsidRPr="00DA33BD">
        <w:rPr>
          <w:rFonts w:asciiTheme="minorHAnsi" w:hAnsiTheme="minorHAnsi" w:cstheme="minorHAnsi"/>
          <w:color w:val="363435"/>
          <w:spacing w:val="-12"/>
        </w:rPr>
        <w:t>.</w:t>
      </w:r>
      <w:r w:rsidRPr="00DA33BD">
        <w:rPr>
          <w:rFonts w:asciiTheme="minorHAnsi" w:hAnsiTheme="minorHAnsi" w:cstheme="minorHAnsi"/>
          <w:color w:val="363435"/>
          <w:spacing w:val="1"/>
        </w:rPr>
        <w:t>”</w:t>
      </w:r>
      <w:r w:rsidRPr="00DA33BD">
        <w:rPr>
          <w:rFonts w:asciiTheme="minorHAnsi" w:hAnsiTheme="minorHAnsi" w:cstheme="minorHAnsi"/>
          <w:color w:val="363435"/>
          <w:spacing w:val="-7"/>
        </w:rPr>
        <w:t>)</w:t>
      </w:r>
      <w:r w:rsidRPr="00DA33BD">
        <w:rPr>
          <w:rFonts w:asciiTheme="minorHAnsi" w:hAnsiTheme="minorHAnsi" w:cstheme="minorHAnsi"/>
          <w:color w:val="363435"/>
        </w:rPr>
        <w:t>.</w:t>
      </w:r>
      <w:r w:rsidRPr="00DA33BD">
        <w:rPr>
          <w:rFonts w:asciiTheme="minorHAnsi" w:hAnsiTheme="minorHAnsi" w:cstheme="minorHAnsi"/>
          <w:color w:val="363435"/>
          <w:spacing w:val="-11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3"/>
          <w:w w:val="91"/>
        </w:rPr>
        <w:t>L</w:t>
      </w:r>
      <w:r w:rsidRPr="00DA33BD">
        <w:rPr>
          <w:rFonts w:asciiTheme="minorHAnsi" w:hAnsiTheme="minorHAnsi" w:cstheme="minorHAnsi"/>
          <w:color w:val="363435"/>
          <w:spacing w:val="4"/>
          <w:w w:val="91"/>
        </w:rPr>
        <w:t>i</w:t>
      </w:r>
      <w:r w:rsidRPr="00DA33BD">
        <w:rPr>
          <w:rFonts w:asciiTheme="minorHAnsi" w:hAnsiTheme="minorHAnsi" w:cstheme="minorHAnsi"/>
          <w:color w:val="363435"/>
          <w:spacing w:val="1"/>
          <w:w w:val="91"/>
        </w:rPr>
        <w:t>k</w:t>
      </w:r>
      <w:r w:rsidRPr="00DA33BD">
        <w:rPr>
          <w:rFonts w:asciiTheme="minorHAnsi" w:hAnsiTheme="minorHAnsi" w:cstheme="minorHAnsi"/>
          <w:color w:val="363435"/>
          <w:spacing w:val="4"/>
          <w:w w:val="91"/>
        </w:rPr>
        <w:t>ew</w:t>
      </w:r>
      <w:r w:rsidRPr="00DA33BD">
        <w:rPr>
          <w:rFonts w:asciiTheme="minorHAnsi" w:hAnsiTheme="minorHAnsi" w:cstheme="minorHAnsi"/>
          <w:color w:val="363435"/>
          <w:spacing w:val="2"/>
          <w:w w:val="91"/>
        </w:rPr>
        <w:t>i</w:t>
      </w:r>
      <w:r w:rsidRPr="00DA33BD">
        <w:rPr>
          <w:rFonts w:asciiTheme="minorHAnsi" w:hAnsiTheme="minorHAnsi" w:cstheme="minorHAnsi"/>
          <w:color w:val="363435"/>
          <w:spacing w:val="1"/>
          <w:w w:val="91"/>
        </w:rPr>
        <w:t>se</w:t>
      </w:r>
      <w:r w:rsidRPr="00DA33BD">
        <w:rPr>
          <w:rFonts w:asciiTheme="minorHAnsi" w:hAnsiTheme="minorHAnsi" w:cstheme="minorHAnsi"/>
          <w:color w:val="363435"/>
          <w:w w:val="91"/>
        </w:rPr>
        <w:t>,</w:t>
      </w:r>
      <w:r w:rsidRPr="00DA33BD">
        <w:rPr>
          <w:rFonts w:asciiTheme="minorHAnsi" w:hAnsiTheme="minorHAnsi" w:cstheme="minorHAnsi"/>
          <w:color w:val="363435"/>
          <w:spacing w:val="6"/>
          <w:w w:val="91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4"/>
          <w:w w:val="91"/>
        </w:rPr>
        <w:t>u</w:t>
      </w:r>
      <w:r w:rsidRPr="00DA33BD">
        <w:rPr>
          <w:rFonts w:asciiTheme="minorHAnsi" w:hAnsiTheme="minorHAnsi" w:cstheme="minorHAnsi"/>
          <w:color w:val="363435"/>
          <w:spacing w:val="1"/>
          <w:w w:val="91"/>
        </w:rPr>
        <w:t>s</w:t>
      </w:r>
      <w:r w:rsidRPr="00DA33BD">
        <w:rPr>
          <w:rFonts w:asciiTheme="minorHAnsi" w:hAnsiTheme="minorHAnsi" w:cstheme="minorHAnsi"/>
          <w:color w:val="363435"/>
          <w:w w:val="91"/>
        </w:rPr>
        <w:t>e</w:t>
      </w:r>
      <w:r w:rsidRPr="00DA33BD">
        <w:rPr>
          <w:rFonts w:asciiTheme="minorHAnsi" w:hAnsiTheme="minorHAnsi" w:cstheme="minorHAnsi"/>
          <w:color w:val="363435"/>
          <w:spacing w:val="8"/>
          <w:w w:val="91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6"/>
        </w:rPr>
        <w:t>a</w:t>
      </w:r>
      <w:r w:rsidRPr="00DA33BD">
        <w:rPr>
          <w:rFonts w:asciiTheme="minorHAnsi" w:hAnsiTheme="minorHAnsi" w:cstheme="minorHAnsi"/>
          <w:color w:val="363435"/>
        </w:rPr>
        <w:t>n</w:t>
      </w:r>
      <w:r w:rsidRPr="00DA33BD">
        <w:rPr>
          <w:rFonts w:asciiTheme="minorHAnsi" w:hAnsiTheme="minorHAnsi" w:cstheme="minorHAnsi"/>
          <w:color w:val="363435"/>
          <w:spacing w:val="-3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2"/>
          <w:w w:val="90"/>
        </w:rPr>
        <w:t>a</w:t>
      </w:r>
      <w:r w:rsidRPr="00DA33BD">
        <w:rPr>
          <w:rFonts w:asciiTheme="minorHAnsi" w:hAnsiTheme="minorHAnsi" w:cstheme="minorHAnsi"/>
          <w:color w:val="363435"/>
          <w:spacing w:val="3"/>
          <w:w w:val="90"/>
        </w:rPr>
        <w:t>c</w:t>
      </w:r>
      <w:r w:rsidRPr="00DA33BD">
        <w:rPr>
          <w:rFonts w:asciiTheme="minorHAnsi" w:hAnsiTheme="minorHAnsi" w:cstheme="minorHAnsi"/>
          <w:color w:val="363435"/>
          <w:spacing w:val="4"/>
          <w:w w:val="90"/>
        </w:rPr>
        <w:t>t</w:t>
      </w:r>
      <w:r w:rsidRPr="00DA33BD">
        <w:rPr>
          <w:rFonts w:asciiTheme="minorHAnsi" w:hAnsiTheme="minorHAnsi" w:cstheme="minorHAnsi"/>
          <w:color w:val="363435"/>
          <w:w w:val="90"/>
        </w:rPr>
        <w:t>i</w:t>
      </w:r>
      <w:r w:rsidRPr="00DA33BD">
        <w:rPr>
          <w:rFonts w:asciiTheme="minorHAnsi" w:hAnsiTheme="minorHAnsi" w:cstheme="minorHAnsi"/>
          <w:color w:val="363435"/>
          <w:spacing w:val="-1"/>
          <w:w w:val="90"/>
        </w:rPr>
        <w:t>v</w:t>
      </w:r>
      <w:r w:rsidRPr="00DA33BD">
        <w:rPr>
          <w:rFonts w:asciiTheme="minorHAnsi" w:hAnsiTheme="minorHAnsi" w:cstheme="minorHAnsi"/>
          <w:color w:val="363435"/>
          <w:w w:val="90"/>
        </w:rPr>
        <w:t>e</w:t>
      </w:r>
      <w:r w:rsidRPr="00DA33BD">
        <w:rPr>
          <w:rFonts w:asciiTheme="minorHAnsi" w:hAnsiTheme="minorHAnsi" w:cstheme="minorHAnsi"/>
          <w:color w:val="363435"/>
          <w:spacing w:val="14"/>
          <w:w w:val="90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-1"/>
          <w:w w:val="90"/>
        </w:rPr>
        <w:t>v</w:t>
      </w:r>
      <w:r w:rsidRPr="00DA33BD">
        <w:rPr>
          <w:rFonts w:asciiTheme="minorHAnsi" w:hAnsiTheme="minorHAnsi" w:cstheme="minorHAnsi"/>
          <w:color w:val="363435"/>
          <w:spacing w:val="-2"/>
          <w:w w:val="90"/>
        </w:rPr>
        <w:t>o</w:t>
      </w:r>
      <w:r w:rsidRPr="00DA33BD">
        <w:rPr>
          <w:rFonts w:asciiTheme="minorHAnsi" w:hAnsiTheme="minorHAnsi" w:cstheme="minorHAnsi"/>
          <w:color w:val="363435"/>
          <w:spacing w:val="-1"/>
          <w:w w:val="90"/>
        </w:rPr>
        <w:t>i</w:t>
      </w:r>
      <w:r w:rsidRPr="00DA33BD">
        <w:rPr>
          <w:rFonts w:asciiTheme="minorHAnsi" w:hAnsiTheme="minorHAnsi" w:cstheme="minorHAnsi"/>
          <w:color w:val="363435"/>
          <w:spacing w:val="4"/>
          <w:w w:val="90"/>
        </w:rPr>
        <w:t>c</w:t>
      </w:r>
      <w:r w:rsidRPr="00DA33BD">
        <w:rPr>
          <w:rFonts w:asciiTheme="minorHAnsi" w:hAnsiTheme="minorHAnsi" w:cstheme="minorHAnsi"/>
          <w:color w:val="363435"/>
          <w:spacing w:val="1"/>
          <w:w w:val="90"/>
        </w:rPr>
        <w:t>e</w:t>
      </w:r>
      <w:r w:rsidRPr="00DA33BD">
        <w:rPr>
          <w:rFonts w:asciiTheme="minorHAnsi" w:hAnsiTheme="minorHAnsi" w:cstheme="minorHAnsi"/>
          <w:color w:val="363435"/>
          <w:w w:val="90"/>
        </w:rPr>
        <w:t>:</w:t>
      </w:r>
      <w:r w:rsidRPr="00DA33BD">
        <w:rPr>
          <w:rFonts w:asciiTheme="minorHAnsi" w:hAnsiTheme="minorHAnsi" w:cstheme="minorHAnsi"/>
          <w:color w:val="363435"/>
          <w:spacing w:val="8"/>
          <w:w w:val="90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-2"/>
        </w:rPr>
        <w:t>“</w:t>
      </w:r>
      <w:r w:rsidRPr="00DA33BD">
        <w:rPr>
          <w:rFonts w:asciiTheme="minorHAnsi" w:hAnsiTheme="minorHAnsi" w:cstheme="minorHAnsi"/>
          <w:color w:val="363435"/>
        </w:rPr>
        <w:t>I</w:t>
      </w:r>
      <w:r w:rsidRPr="00DA33BD">
        <w:rPr>
          <w:rFonts w:asciiTheme="minorHAnsi" w:hAnsiTheme="minorHAnsi" w:cstheme="minorHAnsi"/>
          <w:color w:val="363435"/>
          <w:spacing w:val="-7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3"/>
          <w:w w:val="94"/>
        </w:rPr>
        <w:t>in</w:t>
      </w:r>
      <w:r w:rsidRPr="00DA33BD">
        <w:rPr>
          <w:rFonts w:asciiTheme="minorHAnsi" w:hAnsiTheme="minorHAnsi" w:cstheme="minorHAnsi"/>
          <w:color w:val="363435"/>
          <w:spacing w:val="1"/>
          <w:w w:val="94"/>
        </w:rPr>
        <w:t>s</w:t>
      </w:r>
      <w:r w:rsidRPr="00DA33BD">
        <w:rPr>
          <w:rFonts w:asciiTheme="minorHAnsi" w:hAnsiTheme="minorHAnsi" w:cstheme="minorHAnsi"/>
          <w:color w:val="363435"/>
          <w:spacing w:val="4"/>
          <w:w w:val="94"/>
        </w:rPr>
        <w:t>t</w:t>
      </w:r>
      <w:r w:rsidRPr="00DA33BD">
        <w:rPr>
          <w:rFonts w:asciiTheme="minorHAnsi" w:hAnsiTheme="minorHAnsi" w:cstheme="minorHAnsi"/>
          <w:color w:val="363435"/>
          <w:spacing w:val="7"/>
          <w:w w:val="94"/>
        </w:rPr>
        <w:t>a</w:t>
      </w:r>
      <w:r w:rsidRPr="00DA33BD">
        <w:rPr>
          <w:rFonts w:asciiTheme="minorHAnsi" w:hAnsiTheme="minorHAnsi" w:cstheme="minorHAnsi"/>
          <w:color w:val="363435"/>
          <w:spacing w:val="4"/>
          <w:w w:val="94"/>
        </w:rPr>
        <w:t>l</w:t>
      </w:r>
      <w:r w:rsidRPr="00DA33BD">
        <w:rPr>
          <w:rFonts w:asciiTheme="minorHAnsi" w:hAnsiTheme="minorHAnsi" w:cstheme="minorHAnsi"/>
          <w:color w:val="363435"/>
          <w:spacing w:val="-1"/>
          <w:w w:val="94"/>
        </w:rPr>
        <w:t>l</w:t>
      </w:r>
      <w:r w:rsidRPr="00DA33BD">
        <w:rPr>
          <w:rFonts w:asciiTheme="minorHAnsi" w:hAnsiTheme="minorHAnsi" w:cstheme="minorHAnsi"/>
          <w:color w:val="363435"/>
          <w:spacing w:val="2"/>
          <w:w w:val="94"/>
        </w:rPr>
        <w:t>e</w:t>
      </w:r>
      <w:r w:rsidRPr="00DA33BD">
        <w:rPr>
          <w:rFonts w:asciiTheme="minorHAnsi" w:hAnsiTheme="minorHAnsi" w:cstheme="minorHAnsi"/>
          <w:color w:val="363435"/>
          <w:w w:val="94"/>
        </w:rPr>
        <w:t>d</w:t>
      </w:r>
      <w:r w:rsidRPr="00DA33BD">
        <w:rPr>
          <w:rFonts w:asciiTheme="minorHAnsi" w:hAnsiTheme="minorHAnsi" w:cstheme="minorHAnsi"/>
          <w:color w:val="363435"/>
          <w:spacing w:val="9"/>
          <w:w w:val="94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5"/>
        </w:rPr>
        <w:t>t</w:t>
      </w:r>
      <w:r w:rsidRPr="00DA33BD">
        <w:rPr>
          <w:rFonts w:asciiTheme="minorHAnsi" w:hAnsiTheme="minorHAnsi" w:cstheme="minorHAnsi"/>
          <w:color w:val="363435"/>
          <w:spacing w:val="-1"/>
        </w:rPr>
        <w:t>h</w:t>
      </w:r>
      <w:r w:rsidRPr="00DA33BD">
        <w:rPr>
          <w:rFonts w:asciiTheme="minorHAnsi" w:hAnsiTheme="minorHAnsi" w:cstheme="minorHAnsi"/>
          <w:color w:val="363435"/>
        </w:rPr>
        <w:t>e</w:t>
      </w:r>
      <w:r w:rsidRPr="00DA33BD">
        <w:rPr>
          <w:rFonts w:asciiTheme="minorHAnsi" w:hAnsiTheme="minorHAnsi" w:cstheme="minorHAnsi"/>
          <w:color w:val="363435"/>
          <w:spacing w:val="-1"/>
        </w:rPr>
        <w:t xml:space="preserve"> </w:t>
      </w:r>
      <w:r w:rsidRPr="00DA33BD">
        <w:rPr>
          <w:rFonts w:asciiTheme="minorHAnsi" w:hAnsiTheme="minorHAnsi" w:cstheme="minorHAnsi"/>
          <w:color w:val="363435"/>
          <w:w w:val="95"/>
        </w:rPr>
        <w:t>w</w:t>
      </w:r>
      <w:r w:rsidRPr="00DA33BD">
        <w:rPr>
          <w:rFonts w:asciiTheme="minorHAnsi" w:hAnsiTheme="minorHAnsi" w:cstheme="minorHAnsi"/>
          <w:color w:val="363435"/>
          <w:spacing w:val="-1"/>
          <w:w w:val="95"/>
        </w:rPr>
        <w:t>ov</w:t>
      </w:r>
      <w:r w:rsidRPr="00DA33BD">
        <w:rPr>
          <w:rFonts w:asciiTheme="minorHAnsi" w:hAnsiTheme="minorHAnsi" w:cstheme="minorHAnsi"/>
          <w:color w:val="363435"/>
          <w:w w:val="95"/>
        </w:rPr>
        <w:t>en</w:t>
      </w:r>
      <w:r w:rsidRPr="00DA33BD">
        <w:rPr>
          <w:rFonts w:asciiTheme="minorHAnsi" w:hAnsiTheme="minorHAnsi" w:cstheme="minorHAnsi"/>
          <w:color w:val="363435"/>
          <w:spacing w:val="-6"/>
          <w:w w:val="95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1"/>
          <w:w w:val="95"/>
        </w:rPr>
        <w:t>s</w:t>
      </w:r>
      <w:r w:rsidRPr="00DA33BD">
        <w:rPr>
          <w:rFonts w:asciiTheme="minorHAnsi" w:hAnsiTheme="minorHAnsi" w:cstheme="minorHAnsi"/>
          <w:color w:val="363435"/>
          <w:spacing w:val="4"/>
          <w:w w:val="95"/>
        </w:rPr>
        <w:t>tr</w:t>
      </w:r>
      <w:r w:rsidRPr="00DA33BD">
        <w:rPr>
          <w:rFonts w:asciiTheme="minorHAnsi" w:hAnsiTheme="minorHAnsi" w:cstheme="minorHAnsi"/>
          <w:color w:val="363435"/>
          <w:w w:val="95"/>
        </w:rPr>
        <w:t>u</w:t>
      </w:r>
      <w:r w:rsidRPr="00DA33BD">
        <w:rPr>
          <w:rFonts w:asciiTheme="minorHAnsi" w:hAnsiTheme="minorHAnsi" w:cstheme="minorHAnsi"/>
          <w:color w:val="363435"/>
          <w:spacing w:val="3"/>
          <w:w w:val="95"/>
        </w:rPr>
        <w:t>c</w:t>
      </w:r>
      <w:r w:rsidRPr="00DA33BD">
        <w:rPr>
          <w:rFonts w:asciiTheme="minorHAnsi" w:hAnsiTheme="minorHAnsi" w:cstheme="minorHAnsi"/>
          <w:color w:val="363435"/>
          <w:spacing w:val="4"/>
          <w:w w:val="95"/>
        </w:rPr>
        <w:t>tu</w:t>
      </w:r>
      <w:r w:rsidRPr="00DA33BD">
        <w:rPr>
          <w:rFonts w:asciiTheme="minorHAnsi" w:hAnsiTheme="minorHAnsi" w:cstheme="minorHAnsi"/>
          <w:color w:val="363435"/>
          <w:w w:val="95"/>
        </w:rPr>
        <w:t>r</w:t>
      </w:r>
      <w:r w:rsidRPr="00DA33BD">
        <w:rPr>
          <w:rFonts w:asciiTheme="minorHAnsi" w:hAnsiTheme="minorHAnsi" w:cstheme="minorHAnsi"/>
          <w:color w:val="363435"/>
          <w:spacing w:val="1"/>
          <w:w w:val="95"/>
        </w:rPr>
        <w:t>e</w:t>
      </w:r>
      <w:r w:rsidRPr="00DA33BD">
        <w:rPr>
          <w:rFonts w:asciiTheme="minorHAnsi" w:hAnsiTheme="minorHAnsi" w:cstheme="minorHAnsi"/>
          <w:color w:val="363435"/>
          <w:w w:val="95"/>
        </w:rPr>
        <w:t>.</w:t>
      </w:r>
      <w:r w:rsidRPr="00DA33BD">
        <w:rPr>
          <w:rFonts w:asciiTheme="minorHAnsi" w:hAnsiTheme="minorHAnsi" w:cstheme="minorHAnsi"/>
          <w:color w:val="363435"/>
          <w:spacing w:val="23"/>
          <w:w w:val="95"/>
        </w:rPr>
        <w:t xml:space="preserve"> </w:t>
      </w:r>
      <w:r w:rsidRPr="00DA33BD">
        <w:rPr>
          <w:rFonts w:asciiTheme="minorHAnsi" w:hAnsiTheme="minorHAnsi" w:cstheme="minorHAnsi"/>
          <w:color w:val="363435"/>
        </w:rPr>
        <w:t xml:space="preserve">. . </w:t>
      </w:r>
      <w:r w:rsidRPr="00DA33BD">
        <w:rPr>
          <w:rFonts w:asciiTheme="minorHAnsi" w:hAnsiTheme="minorHAnsi" w:cstheme="minorHAnsi"/>
          <w:color w:val="363435"/>
          <w:spacing w:val="-12"/>
        </w:rPr>
        <w:t>.</w:t>
      </w:r>
      <w:r w:rsidRPr="00DA33BD">
        <w:rPr>
          <w:rFonts w:asciiTheme="minorHAnsi" w:hAnsiTheme="minorHAnsi" w:cstheme="minorHAnsi"/>
          <w:color w:val="363435"/>
        </w:rPr>
        <w:t>”</w:t>
      </w:r>
      <w:r w:rsidRPr="00DA33BD">
        <w:rPr>
          <w:rFonts w:asciiTheme="minorHAnsi" w:hAnsiTheme="minorHAnsi" w:cstheme="minorHAnsi"/>
          <w:color w:val="363435"/>
          <w:spacing w:val="-8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-1"/>
        </w:rPr>
        <w:t>n</w:t>
      </w:r>
      <w:r w:rsidRPr="00DA33BD">
        <w:rPr>
          <w:rFonts w:asciiTheme="minorHAnsi" w:hAnsiTheme="minorHAnsi" w:cstheme="minorHAnsi"/>
          <w:color w:val="363435"/>
          <w:spacing w:val="-2"/>
        </w:rPr>
        <w:t>o</w:t>
      </w:r>
      <w:r w:rsidRPr="00DA33BD">
        <w:rPr>
          <w:rFonts w:asciiTheme="minorHAnsi" w:hAnsiTheme="minorHAnsi" w:cstheme="minorHAnsi"/>
          <w:color w:val="363435"/>
        </w:rPr>
        <w:t>t</w:t>
      </w:r>
      <w:r w:rsidRPr="00DA33BD">
        <w:rPr>
          <w:rFonts w:asciiTheme="minorHAnsi" w:hAnsiTheme="minorHAnsi" w:cstheme="minorHAnsi"/>
          <w:color w:val="363435"/>
          <w:spacing w:val="8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1"/>
          <w:w w:val="89"/>
        </w:rPr>
        <w:t>p</w:t>
      </w:r>
      <w:r w:rsidRPr="00DA33BD">
        <w:rPr>
          <w:rFonts w:asciiTheme="minorHAnsi" w:hAnsiTheme="minorHAnsi" w:cstheme="minorHAnsi"/>
          <w:color w:val="363435"/>
          <w:spacing w:val="5"/>
          <w:w w:val="89"/>
        </w:rPr>
        <w:t>a</w:t>
      </w:r>
      <w:r w:rsidRPr="00DA33BD">
        <w:rPr>
          <w:rFonts w:asciiTheme="minorHAnsi" w:hAnsiTheme="minorHAnsi" w:cstheme="minorHAnsi"/>
          <w:color w:val="363435"/>
          <w:spacing w:val="3"/>
          <w:w w:val="89"/>
        </w:rPr>
        <w:t>s</w:t>
      </w:r>
      <w:r w:rsidRPr="00DA33BD">
        <w:rPr>
          <w:rFonts w:asciiTheme="minorHAnsi" w:hAnsiTheme="minorHAnsi" w:cstheme="minorHAnsi"/>
          <w:color w:val="363435"/>
          <w:w w:val="89"/>
        </w:rPr>
        <w:t>si</w:t>
      </w:r>
      <w:r w:rsidRPr="00DA33BD">
        <w:rPr>
          <w:rFonts w:asciiTheme="minorHAnsi" w:hAnsiTheme="minorHAnsi" w:cstheme="minorHAnsi"/>
          <w:color w:val="363435"/>
          <w:spacing w:val="-1"/>
          <w:w w:val="89"/>
        </w:rPr>
        <w:t>v</w:t>
      </w:r>
      <w:r w:rsidRPr="00DA33BD">
        <w:rPr>
          <w:rFonts w:asciiTheme="minorHAnsi" w:hAnsiTheme="minorHAnsi" w:cstheme="minorHAnsi"/>
          <w:color w:val="363435"/>
          <w:w w:val="89"/>
        </w:rPr>
        <w:t>e</w:t>
      </w:r>
      <w:r w:rsidRPr="00DA33BD">
        <w:rPr>
          <w:rFonts w:asciiTheme="minorHAnsi" w:hAnsiTheme="minorHAnsi" w:cstheme="minorHAnsi"/>
          <w:color w:val="363435"/>
          <w:spacing w:val="10"/>
          <w:w w:val="89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-1"/>
          <w:w w:val="89"/>
        </w:rPr>
        <w:t>v</w:t>
      </w:r>
      <w:r w:rsidRPr="00DA33BD">
        <w:rPr>
          <w:rFonts w:asciiTheme="minorHAnsi" w:hAnsiTheme="minorHAnsi" w:cstheme="minorHAnsi"/>
          <w:color w:val="363435"/>
          <w:spacing w:val="-2"/>
          <w:w w:val="89"/>
        </w:rPr>
        <w:t>o</w:t>
      </w:r>
      <w:r w:rsidRPr="00DA33BD">
        <w:rPr>
          <w:rFonts w:asciiTheme="minorHAnsi" w:hAnsiTheme="minorHAnsi" w:cstheme="minorHAnsi"/>
          <w:color w:val="363435"/>
          <w:spacing w:val="-1"/>
          <w:w w:val="89"/>
        </w:rPr>
        <w:t>i</w:t>
      </w:r>
      <w:r w:rsidRPr="00DA33BD">
        <w:rPr>
          <w:rFonts w:asciiTheme="minorHAnsi" w:hAnsiTheme="minorHAnsi" w:cstheme="minorHAnsi"/>
          <w:color w:val="363435"/>
          <w:spacing w:val="4"/>
          <w:w w:val="89"/>
        </w:rPr>
        <w:t>c</w:t>
      </w:r>
      <w:r w:rsidRPr="00DA33BD">
        <w:rPr>
          <w:rFonts w:asciiTheme="minorHAnsi" w:hAnsiTheme="minorHAnsi" w:cstheme="minorHAnsi"/>
          <w:color w:val="363435"/>
          <w:spacing w:val="1"/>
          <w:w w:val="89"/>
        </w:rPr>
        <w:t>e</w:t>
      </w:r>
      <w:r w:rsidRPr="00DA33BD">
        <w:rPr>
          <w:rFonts w:asciiTheme="minorHAnsi" w:hAnsiTheme="minorHAnsi" w:cstheme="minorHAnsi"/>
          <w:color w:val="363435"/>
          <w:w w:val="89"/>
        </w:rPr>
        <w:t>:</w:t>
      </w:r>
      <w:r w:rsidRPr="00DA33BD">
        <w:rPr>
          <w:rFonts w:asciiTheme="minorHAnsi" w:hAnsiTheme="minorHAnsi" w:cstheme="minorHAnsi"/>
          <w:color w:val="363435"/>
          <w:spacing w:val="14"/>
          <w:w w:val="89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4"/>
        </w:rPr>
        <w:t>“T</w:t>
      </w:r>
      <w:r w:rsidRPr="00DA33BD">
        <w:rPr>
          <w:rFonts w:asciiTheme="minorHAnsi" w:hAnsiTheme="minorHAnsi" w:cstheme="minorHAnsi"/>
          <w:color w:val="363435"/>
          <w:spacing w:val="-1"/>
        </w:rPr>
        <w:t>h</w:t>
      </w:r>
      <w:r w:rsidRPr="00DA33BD">
        <w:rPr>
          <w:rFonts w:asciiTheme="minorHAnsi" w:hAnsiTheme="minorHAnsi" w:cstheme="minorHAnsi"/>
          <w:color w:val="363435"/>
        </w:rPr>
        <w:t>e</w:t>
      </w:r>
      <w:r w:rsidRPr="00DA33BD">
        <w:rPr>
          <w:rFonts w:asciiTheme="minorHAnsi" w:hAnsiTheme="minorHAnsi" w:cstheme="minorHAnsi"/>
          <w:color w:val="363435"/>
          <w:spacing w:val="-5"/>
        </w:rPr>
        <w:t xml:space="preserve"> </w:t>
      </w:r>
      <w:r w:rsidRPr="00DA33BD">
        <w:rPr>
          <w:rFonts w:asciiTheme="minorHAnsi" w:hAnsiTheme="minorHAnsi" w:cstheme="minorHAnsi"/>
          <w:color w:val="363435"/>
        </w:rPr>
        <w:t>w</w:t>
      </w:r>
      <w:r w:rsidRPr="00DA33BD">
        <w:rPr>
          <w:rFonts w:asciiTheme="minorHAnsi" w:hAnsiTheme="minorHAnsi" w:cstheme="minorHAnsi"/>
          <w:color w:val="363435"/>
          <w:spacing w:val="-1"/>
        </w:rPr>
        <w:t>ov</w:t>
      </w:r>
      <w:r w:rsidRPr="00DA33BD">
        <w:rPr>
          <w:rFonts w:asciiTheme="minorHAnsi" w:hAnsiTheme="minorHAnsi" w:cstheme="minorHAnsi"/>
          <w:color w:val="363435"/>
        </w:rPr>
        <w:t xml:space="preserve">en </w:t>
      </w:r>
      <w:r w:rsidRPr="00DA33BD">
        <w:rPr>
          <w:rFonts w:asciiTheme="minorHAnsi" w:hAnsiTheme="minorHAnsi" w:cstheme="minorHAnsi"/>
          <w:color w:val="363435"/>
          <w:spacing w:val="1"/>
          <w:w w:val="93"/>
        </w:rPr>
        <w:t>s</w:t>
      </w:r>
      <w:r w:rsidRPr="00DA33BD">
        <w:rPr>
          <w:rFonts w:asciiTheme="minorHAnsi" w:hAnsiTheme="minorHAnsi" w:cstheme="minorHAnsi"/>
          <w:color w:val="363435"/>
          <w:spacing w:val="4"/>
          <w:w w:val="93"/>
        </w:rPr>
        <w:t>tr</w:t>
      </w:r>
      <w:r w:rsidRPr="00DA33BD">
        <w:rPr>
          <w:rFonts w:asciiTheme="minorHAnsi" w:hAnsiTheme="minorHAnsi" w:cstheme="minorHAnsi"/>
          <w:color w:val="363435"/>
          <w:w w:val="93"/>
        </w:rPr>
        <w:t>u</w:t>
      </w:r>
      <w:r w:rsidRPr="00DA33BD">
        <w:rPr>
          <w:rFonts w:asciiTheme="minorHAnsi" w:hAnsiTheme="minorHAnsi" w:cstheme="minorHAnsi"/>
          <w:color w:val="363435"/>
          <w:spacing w:val="3"/>
          <w:w w:val="93"/>
        </w:rPr>
        <w:t>c</w:t>
      </w:r>
      <w:r w:rsidRPr="00DA33BD">
        <w:rPr>
          <w:rFonts w:asciiTheme="minorHAnsi" w:hAnsiTheme="minorHAnsi" w:cstheme="minorHAnsi"/>
          <w:color w:val="363435"/>
          <w:spacing w:val="4"/>
          <w:w w:val="93"/>
        </w:rPr>
        <w:t>tu</w:t>
      </w:r>
      <w:r w:rsidRPr="00DA33BD">
        <w:rPr>
          <w:rFonts w:asciiTheme="minorHAnsi" w:hAnsiTheme="minorHAnsi" w:cstheme="minorHAnsi"/>
          <w:color w:val="363435"/>
          <w:w w:val="93"/>
        </w:rPr>
        <w:t>re</w:t>
      </w:r>
      <w:r w:rsidRPr="00DA33BD">
        <w:rPr>
          <w:rFonts w:asciiTheme="minorHAnsi" w:hAnsiTheme="minorHAnsi" w:cstheme="minorHAnsi"/>
          <w:color w:val="363435"/>
          <w:spacing w:val="36"/>
          <w:w w:val="93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2"/>
          <w:w w:val="93"/>
        </w:rPr>
        <w:t>w</w:t>
      </w:r>
      <w:r w:rsidRPr="00DA33BD">
        <w:rPr>
          <w:rFonts w:asciiTheme="minorHAnsi" w:hAnsiTheme="minorHAnsi" w:cstheme="minorHAnsi"/>
          <w:color w:val="363435"/>
          <w:spacing w:val="6"/>
          <w:w w:val="93"/>
        </w:rPr>
        <w:t>a</w:t>
      </w:r>
      <w:r w:rsidRPr="00DA33BD">
        <w:rPr>
          <w:rFonts w:asciiTheme="minorHAnsi" w:hAnsiTheme="minorHAnsi" w:cstheme="minorHAnsi"/>
          <w:color w:val="363435"/>
          <w:w w:val="93"/>
        </w:rPr>
        <w:t>s</w:t>
      </w:r>
      <w:r w:rsidRPr="00DA33BD">
        <w:rPr>
          <w:rFonts w:asciiTheme="minorHAnsi" w:hAnsiTheme="minorHAnsi" w:cstheme="minorHAnsi"/>
          <w:color w:val="363435"/>
          <w:spacing w:val="-8"/>
          <w:w w:val="93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3"/>
          <w:w w:val="93"/>
        </w:rPr>
        <w:t>in</w:t>
      </w:r>
      <w:r w:rsidRPr="00DA33BD">
        <w:rPr>
          <w:rFonts w:asciiTheme="minorHAnsi" w:hAnsiTheme="minorHAnsi" w:cstheme="minorHAnsi"/>
          <w:color w:val="363435"/>
          <w:spacing w:val="1"/>
          <w:w w:val="93"/>
        </w:rPr>
        <w:t>s</w:t>
      </w:r>
      <w:r w:rsidRPr="00DA33BD">
        <w:rPr>
          <w:rFonts w:asciiTheme="minorHAnsi" w:hAnsiTheme="minorHAnsi" w:cstheme="minorHAnsi"/>
          <w:color w:val="363435"/>
          <w:spacing w:val="4"/>
          <w:w w:val="93"/>
        </w:rPr>
        <w:t>t</w:t>
      </w:r>
      <w:r w:rsidRPr="00DA33BD">
        <w:rPr>
          <w:rFonts w:asciiTheme="minorHAnsi" w:hAnsiTheme="minorHAnsi" w:cstheme="minorHAnsi"/>
          <w:color w:val="363435"/>
          <w:spacing w:val="6"/>
          <w:w w:val="93"/>
        </w:rPr>
        <w:t>a</w:t>
      </w:r>
      <w:r w:rsidRPr="00DA33BD">
        <w:rPr>
          <w:rFonts w:asciiTheme="minorHAnsi" w:hAnsiTheme="minorHAnsi" w:cstheme="minorHAnsi"/>
          <w:color w:val="363435"/>
          <w:spacing w:val="4"/>
          <w:w w:val="93"/>
        </w:rPr>
        <w:t>l</w:t>
      </w:r>
      <w:r w:rsidRPr="00DA33BD">
        <w:rPr>
          <w:rFonts w:asciiTheme="minorHAnsi" w:hAnsiTheme="minorHAnsi" w:cstheme="minorHAnsi"/>
          <w:color w:val="363435"/>
          <w:spacing w:val="-1"/>
          <w:w w:val="93"/>
        </w:rPr>
        <w:t>l</w:t>
      </w:r>
      <w:r w:rsidRPr="00DA33BD">
        <w:rPr>
          <w:rFonts w:asciiTheme="minorHAnsi" w:hAnsiTheme="minorHAnsi" w:cstheme="minorHAnsi"/>
          <w:color w:val="363435"/>
          <w:spacing w:val="2"/>
          <w:w w:val="93"/>
        </w:rPr>
        <w:t>ed</w:t>
      </w:r>
      <w:r w:rsidRPr="00DA33BD">
        <w:rPr>
          <w:rFonts w:asciiTheme="minorHAnsi" w:hAnsiTheme="minorHAnsi" w:cstheme="minorHAnsi"/>
          <w:color w:val="363435"/>
          <w:w w:val="93"/>
        </w:rPr>
        <w:t>.</w:t>
      </w:r>
      <w:r w:rsidRPr="00DA33BD">
        <w:rPr>
          <w:rFonts w:asciiTheme="minorHAnsi" w:hAnsiTheme="minorHAnsi" w:cstheme="minorHAnsi"/>
          <w:color w:val="363435"/>
          <w:spacing w:val="20"/>
          <w:w w:val="93"/>
        </w:rPr>
        <w:t xml:space="preserve"> </w:t>
      </w:r>
      <w:r w:rsidRPr="00DA33BD">
        <w:rPr>
          <w:rFonts w:asciiTheme="minorHAnsi" w:hAnsiTheme="minorHAnsi" w:cstheme="minorHAnsi"/>
          <w:color w:val="363435"/>
        </w:rPr>
        <w:t xml:space="preserve">. . </w:t>
      </w:r>
      <w:r w:rsidRPr="00DA33BD">
        <w:rPr>
          <w:rFonts w:asciiTheme="minorHAnsi" w:hAnsiTheme="minorHAnsi" w:cstheme="minorHAnsi"/>
          <w:color w:val="363435"/>
          <w:spacing w:val="-12"/>
        </w:rPr>
        <w:t>.</w:t>
      </w:r>
      <w:r w:rsidRPr="00DA33BD">
        <w:rPr>
          <w:rFonts w:asciiTheme="minorHAnsi" w:hAnsiTheme="minorHAnsi" w:cstheme="minorHAnsi"/>
          <w:color w:val="363435"/>
        </w:rPr>
        <w:t>”</w:t>
      </w:r>
    </w:p>
    <w:p w14:paraId="287F05B6" w14:textId="77777777" w:rsidR="009B6B06" w:rsidRPr="00DA33BD" w:rsidRDefault="007C22B3">
      <w:pPr>
        <w:spacing w:before="60" w:line="250" w:lineRule="auto"/>
        <w:ind w:left="348" w:right="626"/>
        <w:rPr>
          <w:rFonts w:asciiTheme="minorHAnsi" w:hAnsiTheme="minorHAnsi" w:cstheme="minorHAnsi"/>
        </w:rPr>
      </w:pPr>
      <w:r w:rsidRPr="00DA33BD">
        <w:rPr>
          <w:rFonts w:asciiTheme="minorHAnsi" w:hAnsiTheme="minorHAnsi" w:cstheme="minorHAnsi"/>
          <w:color w:val="363435"/>
          <w:spacing w:val="-3"/>
          <w:w w:val="94"/>
        </w:rPr>
        <w:t>F</w:t>
      </w:r>
      <w:r w:rsidRPr="00DA33BD">
        <w:rPr>
          <w:rFonts w:asciiTheme="minorHAnsi" w:hAnsiTheme="minorHAnsi" w:cstheme="minorHAnsi"/>
          <w:color w:val="363435"/>
          <w:spacing w:val="3"/>
          <w:w w:val="94"/>
        </w:rPr>
        <w:t>i</w:t>
      </w:r>
      <w:r w:rsidRPr="00DA33BD">
        <w:rPr>
          <w:rFonts w:asciiTheme="minorHAnsi" w:hAnsiTheme="minorHAnsi" w:cstheme="minorHAnsi"/>
          <w:color w:val="363435"/>
          <w:spacing w:val="2"/>
          <w:w w:val="94"/>
        </w:rPr>
        <w:t>n</w:t>
      </w:r>
      <w:r w:rsidRPr="00DA33BD">
        <w:rPr>
          <w:rFonts w:asciiTheme="minorHAnsi" w:hAnsiTheme="minorHAnsi" w:cstheme="minorHAnsi"/>
          <w:color w:val="363435"/>
          <w:spacing w:val="7"/>
          <w:w w:val="94"/>
        </w:rPr>
        <w:t>a</w:t>
      </w:r>
      <w:r w:rsidRPr="00DA33BD">
        <w:rPr>
          <w:rFonts w:asciiTheme="minorHAnsi" w:hAnsiTheme="minorHAnsi" w:cstheme="minorHAnsi"/>
          <w:color w:val="363435"/>
          <w:spacing w:val="4"/>
          <w:w w:val="94"/>
        </w:rPr>
        <w:t>l</w:t>
      </w:r>
      <w:r w:rsidRPr="00DA33BD">
        <w:rPr>
          <w:rFonts w:asciiTheme="minorHAnsi" w:hAnsiTheme="minorHAnsi" w:cstheme="minorHAnsi"/>
          <w:color w:val="363435"/>
          <w:w w:val="94"/>
        </w:rPr>
        <w:t>l</w:t>
      </w:r>
      <w:r w:rsidRPr="00DA33BD">
        <w:rPr>
          <w:rFonts w:asciiTheme="minorHAnsi" w:hAnsiTheme="minorHAnsi" w:cstheme="minorHAnsi"/>
          <w:color w:val="363435"/>
          <w:spacing w:val="-11"/>
          <w:w w:val="94"/>
        </w:rPr>
        <w:t>y</w:t>
      </w:r>
      <w:r w:rsidRPr="00DA33BD">
        <w:rPr>
          <w:rFonts w:asciiTheme="minorHAnsi" w:hAnsiTheme="minorHAnsi" w:cstheme="minorHAnsi"/>
          <w:color w:val="363435"/>
          <w:w w:val="94"/>
        </w:rPr>
        <w:t>,</w:t>
      </w:r>
      <w:r w:rsidRPr="00DA33BD">
        <w:rPr>
          <w:rFonts w:asciiTheme="minorHAnsi" w:hAnsiTheme="minorHAnsi" w:cstheme="minorHAnsi"/>
          <w:color w:val="363435"/>
          <w:spacing w:val="3"/>
          <w:w w:val="94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6"/>
          <w:w w:val="94"/>
        </w:rPr>
        <w:t>af</w:t>
      </w:r>
      <w:r w:rsidRPr="00DA33BD">
        <w:rPr>
          <w:rFonts w:asciiTheme="minorHAnsi" w:hAnsiTheme="minorHAnsi" w:cstheme="minorHAnsi"/>
          <w:color w:val="363435"/>
          <w:w w:val="94"/>
        </w:rPr>
        <w:t>ter</w:t>
      </w:r>
      <w:r w:rsidRPr="00DA33BD">
        <w:rPr>
          <w:rFonts w:asciiTheme="minorHAnsi" w:hAnsiTheme="minorHAnsi" w:cstheme="minorHAnsi"/>
          <w:color w:val="363435"/>
          <w:spacing w:val="4"/>
          <w:w w:val="94"/>
        </w:rPr>
        <w:t xml:space="preserve"> w</w:t>
      </w:r>
      <w:r w:rsidRPr="00DA33BD">
        <w:rPr>
          <w:rFonts w:asciiTheme="minorHAnsi" w:hAnsiTheme="minorHAnsi" w:cstheme="minorHAnsi"/>
          <w:color w:val="363435"/>
          <w:spacing w:val="2"/>
          <w:w w:val="94"/>
        </w:rPr>
        <w:t>r</w:t>
      </w:r>
      <w:r w:rsidRPr="00DA33BD">
        <w:rPr>
          <w:rFonts w:asciiTheme="minorHAnsi" w:hAnsiTheme="minorHAnsi" w:cstheme="minorHAnsi"/>
          <w:color w:val="363435"/>
          <w:spacing w:val="-3"/>
          <w:w w:val="94"/>
        </w:rPr>
        <w:t>i</w:t>
      </w:r>
      <w:r w:rsidRPr="00DA33BD">
        <w:rPr>
          <w:rFonts w:asciiTheme="minorHAnsi" w:hAnsiTheme="minorHAnsi" w:cstheme="minorHAnsi"/>
          <w:color w:val="363435"/>
          <w:spacing w:val="4"/>
          <w:w w:val="94"/>
        </w:rPr>
        <w:t>t</w:t>
      </w:r>
      <w:r w:rsidRPr="00DA33BD">
        <w:rPr>
          <w:rFonts w:asciiTheme="minorHAnsi" w:hAnsiTheme="minorHAnsi" w:cstheme="minorHAnsi"/>
          <w:color w:val="363435"/>
          <w:spacing w:val="3"/>
          <w:w w:val="94"/>
        </w:rPr>
        <w:t>i</w:t>
      </w:r>
      <w:r w:rsidRPr="00DA33BD">
        <w:rPr>
          <w:rFonts w:asciiTheme="minorHAnsi" w:hAnsiTheme="minorHAnsi" w:cstheme="minorHAnsi"/>
          <w:color w:val="363435"/>
          <w:spacing w:val="2"/>
          <w:w w:val="94"/>
        </w:rPr>
        <w:t>n</w:t>
      </w:r>
      <w:r w:rsidRPr="00DA33BD">
        <w:rPr>
          <w:rFonts w:asciiTheme="minorHAnsi" w:hAnsiTheme="minorHAnsi" w:cstheme="minorHAnsi"/>
          <w:color w:val="363435"/>
          <w:w w:val="94"/>
        </w:rPr>
        <w:t>g</w:t>
      </w:r>
      <w:r w:rsidRPr="00DA33BD">
        <w:rPr>
          <w:rFonts w:asciiTheme="minorHAnsi" w:hAnsiTheme="minorHAnsi" w:cstheme="minorHAnsi"/>
          <w:color w:val="363435"/>
          <w:spacing w:val="15"/>
          <w:w w:val="94"/>
        </w:rPr>
        <w:t xml:space="preserve"> </w:t>
      </w:r>
      <w:r w:rsidRPr="00DA33BD">
        <w:rPr>
          <w:rFonts w:asciiTheme="minorHAnsi" w:hAnsiTheme="minorHAnsi" w:cstheme="minorHAnsi"/>
          <w:color w:val="363435"/>
        </w:rPr>
        <w:t>a</w:t>
      </w:r>
      <w:r w:rsidRPr="00DA33BD">
        <w:rPr>
          <w:rFonts w:asciiTheme="minorHAnsi" w:hAnsiTheme="minorHAnsi" w:cstheme="minorHAnsi"/>
          <w:color w:val="363435"/>
          <w:spacing w:val="-8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4"/>
        </w:rPr>
        <w:t>d</w:t>
      </w:r>
      <w:r w:rsidRPr="00DA33BD">
        <w:rPr>
          <w:rFonts w:asciiTheme="minorHAnsi" w:hAnsiTheme="minorHAnsi" w:cstheme="minorHAnsi"/>
          <w:color w:val="363435"/>
          <w:spacing w:val="2"/>
        </w:rPr>
        <w:t>r</w:t>
      </w:r>
      <w:r w:rsidRPr="00DA33BD">
        <w:rPr>
          <w:rFonts w:asciiTheme="minorHAnsi" w:hAnsiTheme="minorHAnsi" w:cstheme="minorHAnsi"/>
          <w:color w:val="363435"/>
          <w:spacing w:val="6"/>
        </w:rPr>
        <w:t>af</w:t>
      </w:r>
      <w:r w:rsidRPr="00DA33BD">
        <w:rPr>
          <w:rFonts w:asciiTheme="minorHAnsi" w:hAnsiTheme="minorHAnsi" w:cstheme="minorHAnsi"/>
          <w:color w:val="363435"/>
          <w:spacing w:val="2"/>
        </w:rPr>
        <w:t>t</w:t>
      </w:r>
      <w:r w:rsidRPr="00DA33BD">
        <w:rPr>
          <w:rFonts w:asciiTheme="minorHAnsi" w:hAnsiTheme="minorHAnsi" w:cstheme="minorHAnsi"/>
          <w:color w:val="363435"/>
        </w:rPr>
        <w:t>,</w:t>
      </w:r>
      <w:r w:rsidRPr="00DA33BD">
        <w:rPr>
          <w:rFonts w:asciiTheme="minorHAnsi" w:hAnsiTheme="minorHAnsi" w:cstheme="minorHAnsi"/>
          <w:color w:val="363435"/>
          <w:spacing w:val="-11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1"/>
          <w:w w:val="92"/>
        </w:rPr>
        <w:t>s</w:t>
      </w:r>
      <w:r w:rsidRPr="00DA33BD">
        <w:rPr>
          <w:rFonts w:asciiTheme="minorHAnsi" w:hAnsiTheme="minorHAnsi" w:cstheme="minorHAnsi"/>
          <w:color w:val="363435"/>
          <w:spacing w:val="2"/>
          <w:w w:val="92"/>
        </w:rPr>
        <w:t>e</w:t>
      </w:r>
      <w:r w:rsidRPr="00DA33BD">
        <w:rPr>
          <w:rFonts w:asciiTheme="minorHAnsi" w:hAnsiTheme="minorHAnsi" w:cstheme="minorHAnsi"/>
          <w:color w:val="363435"/>
          <w:w w:val="92"/>
        </w:rPr>
        <w:t>t</w:t>
      </w:r>
      <w:r w:rsidRPr="00DA33BD">
        <w:rPr>
          <w:rFonts w:asciiTheme="minorHAnsi" w:hAnsiTheme="minorHAnsi" w:cstheme="minorHAnsi"/>
          <w:color w:val="363435"/>
          <w:spacing w:val="5"/>
          <w:w w:val="92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-3"/>
        </w:rPr>
        <w:t>i</w:t>
      </w:r>
      <w:r w:rsidRPr="00DA33BD">
        <w:rPr>
          <w:rFonts w:asciiTheme="minorHAnsi" w:hAnsiTheme="minorHAnsi" w:cstheme="minorHAnsi"/>
          <w:color w:val="363435"/>
        </w:rPr>
        <w:t>t</w:t>
      </w:r>
      <w:r w:rsidRPr="00DA33BD">
        <w:rPr>
          <w:rFonts w:asciiTheme="minorHAnsi" w:hAnsiTheme="minorHAnsi" w:cstheme="minorHAnsi"/>
          <w:color w:val="363435"/>
          <w:spacing w:val="1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5"/>
          <w:w w:val="91"/>
        </w:rPr>
        <w:t>a</w:t>
      </w:r>
      <w:r w:rsidRPr="00DA33BD">
        <w:rPr>
          <w:rFonts w:asciiTheme="minorHAnsi" w:hAnsiTheme="minorHAnsi" w:cstheme="minorHAnsi"/>
          <w:color w:val="363435"/>
          <w:w w:val="91"/>
        </w:rPr>
        <w:t>s</w:t>
      </w:r>
      <w:r w:rsidRPr="00DA33BD">
        <w:rPr>
          <w:rFonts w:asciiTheme="minorHAnsi" w:hAnsiTheme="minorHAnsi" w:cstheme="minorHAnsi"/>
          <w:color w:val="363435"/>
          <w:spacing w:val="-1"/>
          <w:w w:val="91"/>
        </w:rPr>
        <w:t>i</w:t>
      </w:r>
      <w:r w:rsidRPr="00DA33BD">
        <w:rPr>
          <w:rFonts w:asciiTheme="minorHAnsi" w:hAnsiTheme="minorHAnsi" w:cstheme="minorHAnsi"/>
          <w:color w:val="363435"/>
          <w:w w:val="91"/>
        </w:rPr>
        <w:t>de</w:t>
      </w:r>
      <w:r w:rsidRPr="00DA33BD">
        <w:rPr>
          <w:rFonts w:asciiTheme="minorHAnsi" w:hAnsiTheme="minorHAnsi" w:cstheme="minorHAnsi"/>
          <w:color w:val="363435"/>
          <w:spacing w:val="8"/>
          <w:w w:val="91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1"/>
        </w:rPr>
        <w:t>f</w:t>
      </w:r>
      <w:r w:rsidRPr="00DA33BD">
        <w:rPr>
          <w:rFonts w:asciiTheme="minorHAnsi" w:hAnsiTheme="minorHAnsi" w:cstheme="minorHAnsi"/>
          <w:color w:val="363435"/>
          <w:spacing w:val="-2"/>
        </w:rPr>
        <w:t>o</w:t>
      </w:r>
      <w:r w:rsidRPr="00DA33BD">
        <w:rPr>
          <w:rFonts w:asciiTheme="minorHAnsi" w:hAnsiTheme="minorHAnsi" w:cstheme="minorHAnsi"/>
          <w:color w:val="363435"/>
        </w:rPr>
        <w:t>r</w:t>
      </w:r>
      <w:r w:rsidRPr="00DA33BD">
        <w:rPr>
          <w:rFonts w:asciiTheme="minorHAnsi" w:hAnsiTheme="minorHAnsi" w:cstheme="minorHAnsi"/>
          <w:color w:val="363435"/>
          <w:spacing w:val="-12"/>
        </w:rPr>
        <w:t xml:space="preserve"> </w:t>
      </w:r>
      <w:r w:rsidRPr="00DA33BD">
        <w:rPr>
          <w:rFonts w:asciiTheme="minorHAnsi" w:hAnsiTheme="minorHAnsi" w:cstheme="minorHAnsi"/>
          <w:color w:val="363435"/>
        </w:rPr>
        <w:t>a</w:t>
      </w:r>
      <w:r w:rsidRPr="00DA33BD">
        <w:rPr>
          <w:rFonts w:asciiTheme="minorHAnsi" w:hAnsiTheme="minorHAnsi" w:cstheme="minorHAnsi"/>
          <w:color w:val="363435"/>
          <w:spacing w:val="-8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4"/>
        </w:rPr>
        <w:t>d</w:t>
      </w:r>
      <w:r w:rsidRPr="00DA33BD">
        <w:rPr>
          <w:rFonts w:asciiTheme="minorHAnsi" w:hAnsiTheme="minorHAnsi" w:cstheme="minorHAnsi"/>
          <w:color w:val="363435"/>
        </w:rPr>
        <w:t>ay</w:t>
      </w:r>
      <w:r w:rsidRPr="00DA33BD">
        <w:rPr>
          <w:rFonts w:asciiTheme="minorHAnsi" w:hAnsiTheme="minorHAnsi" w:cstheme="minorHAnsi"/>
          <w:color w:val="363435"/>
          <w:spacing w:val="-20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-2"/>
        </w:rPr>
        <w:t>o</w:t>
      </w:r>
      <w:r w:rsidRPr="00DA33BD">
        <w:rPr>
          <w:rFonts w:asciiTheme="minorHAnsi" w:hAnsiTheme="minorHAnsi" w:cstheme="minorHAnsi"/>
          <w:color w:val="363435"/>
        </w:rPr>
        <w:t>r</w:t>
      </w:r>
      <w:r w:rsidRPr="00DA33BD">
        <w:rPr>
          <w:rFonts w:asciiTheme="minorHAnsi" w:hAnsiTheme="minorHAnsi" w:cstheme="minorHAnsi"/>
          <w:color w:val="363435"/>
          <w:spacing w:val="-4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1"/>
          <w:w w:val="92"/>
        </w:rPr>
        <w:t>s</w:t>
      </w:r>
      <w:r w:rsidRPr="00DA33BD">
        <w:rPr>
          <w:rFonts w:asciiTheme="minorHAnsi" w:hAnsiTheme="minorHAnsi" w:cstheme="minorHAnsi"/>
          <w:color w:val="363435"/>
          <w:spacing w:val="-3"/>
          <w:w w:val="92"/>
        </w:rPr>
        <w:t>o</w:t>
      </w:r>
      <w:r w:rsidRPr="00DA33BD">
        <w:rPr>
          <w:rFonts w:asciiTheme="minorHAnsi" w:hAnsiTheme="minorHAnsi" w:cstheme="minorHAnsi"/>
          <w:color w:val="363435"/>
          <w:w w:val="92"/>
        </w:rPr>
        <w:t>.</w:t>
      </w:r>
      <w:r w:rsidRPr="00DA33BD">
        <w:rPr>
          <w:rFonts w:asciiTheme="minorHAnsi" w:hAnsiTheme="minorHAnsi" w:cstheme="minorHAnsi"/>
          <w:color w:val="363435"/>
          <w:spacing w:val="6"/>
          <w:w w:val="92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4"/>
        </w:rPr>
        <w:t>T</w:t>
      </w:r>
      <w:r w:rsidRPr="00DA33BD">
        <w:rPr>
          <w:rFonts w:asciiTheme="minorHAnsi" w:hAnsiTheme="minorHAnsi" w:cstheme="minorHAnsi"/>
          <w:color w:val="363435"/>
          <w:spacing w:val="-1"/>
        </w:rPr>
        <w:t>h</w:t>
      </w:r>
      <w:r w:rsidRPr="00DA33BD">
        <w:rPr>
          <w:rFonts w:asciiTheme="minorHAnsi" w:hAnsiTheme="minorHAnsi" w:cstheme="minorHAnsi"/>
          <w:color w:val="363435"/>
        </w:rPr>
        <w:t>en</w:t>
      </w:r>
      <w:r w:rsidRPr="00DA33BD">
        <w:rPr>
          <w:rFonts w:asciiTheme="minorHAnsi" w:hAnsiTheme="minorHAnsi" w:cstheme="minorHAnsi"/>
          <w:color w:val="363435"/>
          <w:spacing w:val="8"/>
        </w:rPr>
        <w:t xml:space="preserve"> </w:t>
      </w:r>
      <w:r w:rsidRPr="00DA33BD">
        <w:rPr>
          <w:rFonts w:asciiTheme="minorHAnsi" w:hAnsiTheme="minorHAnsi" w:cstheme="minorHAnsi"/>
          <w:color w:val="363435"/>
          <w:w w:val="94"/>
        </w:rPr>
        <w:t>r</w:t>
      </w:r>
      <w:r w:rsidRPr="00DA33BD">
        <w:rPr>
          <w:rFonts w:asciiTheme="minorHAnsi" w:hAnsiTheme="minorHAnsi" w:cstheme="minorHAnsi"/>
          <w:color w:val="363435"/>
          <w:spacing w:val="2"/>
          <w:w w:val="94"/>
        </w:rPr>
        <w:t>e</w:t>
      </w:r>
      <w:r w:rsidRPr="00DA33BD">
        <w:rPr>
          <w:rFonts w:asciiTheme="minorHAnsi" w:hAnsiTheme="minorHAnsi" w:cstheme="minorHAnsi"/>
          <w:color w:val="363435"/>
          <w:spacing w:val="-3"/>
          <w:w w:val="94"/>
        </w:rPr>
        <w:t>-</w:t>
      </w:r>
      <w:r w:rsidRPr="00DA33BD">
        <w:rPr>
          <w:rFonts w:asciiTheme="minorHAnsi" w:hAnsiTheme="minorHAnsi" w:cstheme="minorHAnsi"/>
          <w:color w:val="363435"/>
          <w:w w:val="94"/>
        </w:rPr>
        <w:t>r</w:t>
      </w:r>
      <w:r w:rsidRPr="00DA33BD">
        <w:rPr>
          <w:rFonts w:asciiTheme="minorHAnsi" w:hAnsiTheme="minorHAnsi" w:cstheme="minorHAnsi"/>
          <w:color w:val="363435"/>
          <w:spacing w:val="3"/>
          <w:w w:val="94"/>
        </w:rPr>
        <w:t>e</w:t>
      </w:r>
      <w:r w:rsidRPr="00DA33BD">
        <w:rPr>
          <w:rFonts w:asciiTheme="minorHAnsi" w:hAnsiTheme="minorHAnsi" w:cstheme="minorHAnsi"/>
          <w:color w:val="363435"/>
          <w:spacing w:val="2"/>
          <w:w w:val="94"/>
        </w:rPr>
        <w:t>a</w:t>
      </w:r>
      <w:r w:rsidRPr="00DA33BD">
        <w:rPr>
          <w:rFonts w:asciiTheme="minorHAnsi" w:hAnsiTheme="minorHAnsi" w:cstheme="minorHAnsi"/>
          <w:color w:val="363435"/>
          <w:w w:val="94"/>
        </w:rPr>
        <w:t>d</w:t>
      </w:r>
      <w:r w:rsidRPr="00DA33BD">
        <w:rPr>
          <w:rFonts w:asciiTheme="minorHAnsi" w:hAnsiTheme="minorHAnsi" w:cstheme="minorHAnsi"/>
          <w:color w:val="363435"/>
          <w:spacing w:val="7"/>
          <w:w w:val="94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6"/>
        </w:rPr>
        <w:t>a</w:t>
      </w:r>
      <w:r w:rsidRPr="00DA33BD">
        <w:rPr>
          <w:rFonts w:asciiTheme="minorHAnsi" w:hAnsiTheme="minorHAnsi" w:cstheme="minorHAnsi"/>
          <w:color w:val="363435"/>
          <w:spacing w:val="-1"/>
        </w:rPr>
        <w:t>n</w:t>
      </w:r>
      <w:r w:rsidRPr="00DA33BD">
        <w:rPr>
          <w:rFonts w:asciiTheme="minorHAnsi" w:hAnsiTheme="minorHAnsi" w:cstheme="minorHAnsi"/>
          <w:color w:val="363435"/>
        </w:rPr>
        <w:t>d</w:t>
      </w:r>
      <w:r w:rsidRPr="00DA33BD">
        <w:rPr>
          <w:rFonts w:asciiTheme="minorHAnsi" w:hAnsiTheme="minorHAnsi" w:cstheme="minorHAnsi"/>
          <w:color w:val="363435"/>
          <w:spacing w:val="-2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2"/>
        </w:rPr>
        <w:t>e</w:t>
      </w:r>
      <w:r w:rsidRPr="00DA33BD">
        <w:rPr>
          <w:rFonts w:asciiTheme="minorHAnsi" w:hAnsiTheme="minorHAnsi" w:cstheme="minorHAnsi"/>
          <w:color w:val="363435"/>
          <w:spacing w:val="4"/>
        </w:rPr>
        <w:t>d</w:t>
      </w:r>
      <w:r w:rsidRPr="00DA33BD">
        <w:rPr>
          <w:rFonts w:asciiTheme="minorHAnsi" w:hAnsiTheme="minorHAnsi" w:cstheme="minorHAnsi"/>
          <w:color w:val="363435"/>
          <w:spacing w:val="-3"/>
        </w:rPr>
        <w:t>i</w:t>
      </w:r>
      <w:r w:rsidRPr="00DA33BD">
        <w:rPr>
          <w:rFonts w:asciiTheme="minorHAnsi" w:hAnsiTheme="minorHAnsi" w:cstheme="minorHAnsi"/>
          <w:color w:val="363435"/>
          <w:spacing w:val="2"/>
        </w:rPr>
        <w:t>t</w:t>
      </w:r>
      <w:r w:rsidRPr="00DA33BD">
        <w:rPr>
          <w:rFonts w:asciiTheme="minorHAnsi" w:hAnsiTheme="minorHAnsi" w:cstheme="minorHAnsi"/>
          <w:color w:val="363435"/>
        </w:rPr>
        <w:t>;</w:t>
      </w:r>
      <w:r w:rsidRPr="00DA33BD">
        <w:rPr>
          <w:rFonts w:asciiTheme="minorHAnsi" w:hAnsiTheme="minorHAnsi" w:cstheme="minorHAnsi"/>
          <w:color w:val="363435"/>
          <w:spacing w:val="-13"/>
        </w:rPr>
        <w:t xml:space="preserve"> </w:t>
      </w:r>
      <w:r w:rsidRPr="00DA33BD">
        <w:rPr>
          <w:rFonts w:asciiTheme="minorHAnsi" w:hAnsiTheme="minorHAnsi" w:cstheme="minorHAnsi"/>
          <w:color w:val="363435"/>
          <w:w w:val="87"/>
        </w:rPr>
        <w:t>y</w:t>
      </w:r>
      <w:r w:rsidRPr="00DA33BD">
        <w:rPr>
          <w:rFonts w:asciiTheme="minorHAnsi" w:hAnsiTheme="minorHAnsi" w:cstheme="minorHAnsi"/>
          <w:color w:val="363435"/>
          <w:spacing w:val="-1"/>
          <w:w w:val="97"/>
        </w:rPr>
        <w:t>o</w:t>
      </w:r>
      <w:r w:rsidRPr="00DA33BD">
        <w:rPr>
          <w:rFonts w:asciiTheme="minorHAnsi" w:hAnsiTheme="minorHAnsi" w:cstheme="minorHAnsi"/>
          <w:color w:val="363435"/>
          <w:spacing w:val="-5"/>
          <w:w w:val="102"/>
        </w:rPr>
        <w:t>u</w:t>
      </w:r>
      <w:r w:rsidRPr="00DA33BD">
        <w:rPr>
          <w:rFonts w:asciiTheme="minorHAnsi" w:hAnsiTheme="minorHAnsi" w:cstheme="minorHAnsi"/>
          <w:color w:val="363435"/>
          <w:spacing w:val="6"/>
          <w:w w:val="70"/>
        </w:rPr>
        <w:t>’</w:t>
      </w:r>
      <w:r w:rsidRPr="00DA33BD">
        <w:rPr>
          <w:rFonts w:asciiTheme="minorHAnsi" w:hAnsiTheme="minorHAnsi" w:cstheme="minorHAnsi"/>
          <w:color w:val="363435"/>
          <w:spacing w:val="4"/>
          <w:w w:val="89"/>
        </w:rPr>
        <w:t>l</w:t>
      </w:r>
      <w:r w:rsidRPr="00DA33BD">
        <w:rPr>
          <w:rFonts w:asciiTheme="minorHAnsi" w:hAnsiTheme="minorHAnsi" w:cstheme="minorHAnsi"/>
          <w:color w:val="363435"/>
          <w:w w:val="89"/>
        </w:rPr>
        <w:t>l</w:t>
      </w:r>
      <w:r w:rsidRPr="00DA33BD">
        <w:rPr>
          <w:rFonts w:asciiTheme="minorHAnsi" w:hAnsiTheme="minorHAnsi" w:cstheme="minorHAnsi"/>
          <w:color w:val="363435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-1"/>
        </w:rPr>
        <w:t>n</w:t>
      </w:r>
      <w:r w:rsidRPr="00DA33BD">
        <w:rPr>
          <w:rFonts w:asciiTheme="minorHAnsi" w:hAnsiTheme="minorHAnsi" w:cstheme="minorHAnsi"/>
          <w:color w:val="363435"/>
          <w:spacing w:val="-2"/>
        </w:rPr>
        <w:t>o</w:t>
      </w:r>
      <w:r w:rsidRPr="00DA33BD">
        <w:rPr>
          <w:rFonts w:asciiTheme="minorHAnsi" w:hAnsiTheme="minorHAnsi" w:cstheme="minorHAnsi"/>
          <w:color w:val="363435"/>
          <w:spacing w:val="4"/>
        </w:rPr>
        <w:t>t</w:t>
      </w:r>
      <w:r w:rsidRPr="00DA33BD">
        <w:rPr>
          <w:rFonts w:asciiTheme="minorHAnsi" w:hAnsiTheme="minorHAnsi" w:cstheme="minorHAnsi"/>
          <w:color w:val="363435"/>
          <w:spacing w:val="-1"/>
        </w:rPr>
        <w:t>i</w:t>
      </w:r>
      <w:r w:rsidRPr="00DA33BD">
        <w:rPr>
          <w:rFonts w:asciiTheme="minorHAnsi" w:hAnsiTheme="minorHAnsi" w:cstheme="minorHAnsi"/>
          <w:color w:val="363435"/>
          <w:spacing w:val="4"/>
        </w:rPr>
        <w:t>c</w:t>
      </w:r>
      <w:r w:rsidRPr="00DA33BD">
        <w:rPr>
          <w:rFonts w:asciiTheme="minorHAnsi" w:hAnsiTheme="minorHAnsi" w:cstheme="minorHAnsi"/>
          <w:color w:val="363435"/>
        </w:rPr>
        <w:t>e</w:t>
      </w:r>
      <w:r w:rsidRPr="00DA33BD">
        <w:rPr>
          <w:rFonts w:asciiTheme="minorHAnsi" w:hAnsiTheme="minorHAnsi" w:cstheme="minorHAnsi"/>
          <w:color w:val="363435"/>
          <w:spacing w:val="-15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5"/>
          <w:w w:val="97"/>
        </w:rPr>
        <w:t>t</w:t>
      </w:r>
      <w:r w:rsidRPr="00DA33BD">
        <w:rPr>
          <w:rFonts w:asciiTheme="minorHAnsi" w:hAnsiTheme="minorHAnsi" w:cstheme="minorHAnsi"/>
          <w:color w:val="363435"/>
          <w:spacing w:val="3"/>
          <w:w w:val="97"/>
        </w:rPr>
        <w:t>hi</w:t>
      </w:r>
      <w:r w:rsidRPr="00DA33BD">
        <w:rPr>
          <w:rFonts w:asciiTheme="minorHAnsi" w:hAnsiTheme="minorHAnsi" w:cstheme="minorHAnsi"/>
          <w:color w:val="363435"/>
          <w:spacing w:val="2"/>
          <w:w w:val="97"/>
        </w:rPr>
        <w:t>n</w:t>
      </w:r>
      <w:r w:rsidRPr="00DA33BD">
        <w:rPr>
          <w:rFonts w:asciiTheme="minorHAnsi" w:hAnsiTheme="minorHAnsi" w:cstheme="minorHAnsi"/>
          <w:color w:val="363435"/>
          <w:spacing w:val="4"/>
          <w:w w:val="97"/>
        </w:rPr>
        <w:t>g</w:t>
      </w:r>
      <w:r w:rsidRPr="00DA33BD">
        <w:rPr>
          <w:rFonts w:asciiTheme="minorHAnsi" w:hAnsiTheme="minorHAnsi" w:cstheme="minorHAnsi"/>
          <w:color w:val="363435"/>
          <w:w w:val="97"/>
        </w:rPr>
        <w:t>s</w:t>
      </w:r>
      <w:r w:rsidRPr="00DA33BD">
        <w:rPr>
          <w:rFonts w:asciiTheme="minorHAnsi" w:hAnsiTheme="minorHAnsi" w:cstheme="minorHAnsi"/>
          <w:color w:val="363435"/>
          <w:spacing w:val="2"/>
          <w:w w:val="97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-1"/>
        </w:rPr>
        <w:t>t</w:t>
      </w:r>
      <w:r w:rsidRPr="00DA33BD">
        <w:rPr>
          <w:rFonts w:asciiTheme="minorHAnsi" w:hAnsiTheme="minorHAnsi" w:cstheme="minorHAnsi"/>
          <w:color w:val="363435"/>
        </w:rPr>
        <w:t>o</w:t>
      </w:r>
      <w:r w:rsidRPr="00DA33BD">
        <w:rPr>
          <w:rFonts w:asciiTheme="minorHAnsi" w:hAnsiTheme="minorHAnsi" w:cstheme="minorHAnsi"/>
          <w:color w:val="363435"/>
          <w:spacing w:val="3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3"/>
          <w:w w:val="95"/>
        </w:rPr>
        <w:t>i</w:t>
      </w:r>
      <w:r w:rsidRPr="00DA33BD">
        <w:rPr>
          <w:rFonts w:asciiTheme="minorHAnsi" w:hAnsiTheme="minorHAnsi" w:cstheme="minorHAnsi"/>
          <w:color w:val="363435"/>
          <w:spacing w:val="-2"/>
          <w:w w:val="95"/>
        </w:rPr>
        <w:t>mp</w:t>
      </w:r>
      <w:r w:rsidRPr="00DA33BD">
        <w:rPr>
          <w:rFonts w:asciiTheme="minorHAnsi" w:hAnsiTheme="minorHAnsi" w:cstheme="minorHAnsi"/>
          <w:color w:val="363435"/>
          <w:w w:val="95"/>
        </w:rPr>
        <w:t>r</w:t>
      </w:r>
      <w:r w:rsidRPr="00DA33BD">
        <w:rPr>
          <w:rFonts w:asciiTheme="minorHAnsi" w:hAnsiTheme="minorHAnsi" w:cstheme="minorHAnsi"/>
          <w:color w:val="363435"/>
          <w:spacing w:val="-1"/>
          <w:w w:val="95"/>
        </w:rPr>
        <w:t>ov</w:t>
      </w:r>
      <w:r w:rsidRPr="00DA33BD">
        <w:rPr>
          <w:rFonts w:asciiTheme="minorHAnsi" w:hAnsiTheme="minorHAnsi" w:cstheme="minorHAnsi"/>
          <w:color w:val="363435"/>
          <w:w w:val="95"/>
        </w:rPr>
        <w:t>e</w:t>
      </w:r>
      <w:r w:rsidRPr="00DA33BD">
        <w:rPr>
          <w:rFonts w:asciiTheme="minorHAnsi" w:hAnsiTheme="minorHAnsi" w:cstheme="minorHAnsi"/>
          <w:color w:val="363435"/>
          <w:spacing w:val="6"/>
          <w:w w:val="95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5"/>
        </w:rPr>
        <w:t>t</w:t>
      </w:r>
      <w:r w:rsidRPr="00DA33BD">
        <w:rPr>
          <w:rFonts w:asciiTheme="minorHAnsi" w:hAnsiTheme="minorHAnsi" w:cstheme="minorHAnsi"/>
          <w:color w:val="363435"/>
          <w:spacing w:val="2"/>
        </w:rPr>
        <w:t>h</w:t>
      </w:r>
      <w:r w:rsidRPr="00DA33BD">
        <w:rPr>
          <w:rFonts w:asciiTheme="minorHAnsi" w:hAnsiTheme="minorHAnsi" w:cstheme="minorHAnsi"/>
          <w:color w:val="363435"/>
        </w:rPr>
        <w:t>at</w:t>
      </w:r>
      <w:r w:rsidRPr="00DA33BD">
        <w:rPr>
          <w:rFonts w:asciiTheme="minorHAnsi" w:hAnsiTheme="minorHAnsi" w:cstheme="minorHAnsi"/>
          <w:color w:val="363435"/>
          <w:spacing w:val="6"/>
        </w:rPr>
        <w:t xml:space="preserve"> </w:t>
      </w:r>
      <w:r w:rsidRPr="00DA33BD">
        <w:rPr>
          <w:rFonts w:asciiTheme="minorHAnsi" w:hAnsiTheme="minorHAnsi" w:cstheme="minorHAnsi"/>
          <w:color w:val="363435"/>
        </w:rPr>
        <w:t>y</w:t>
      </w:r>
      <w:r w:rsidRPr="00DA33BD">
        <w:rPr>
          <w:rFonts w:asciiTheme="minorHAnsi" w:hAnsiTheme="minorHAnsi" w:cstheme="minorHAnsi"/>
          <w:color w:val="363435"/>
          <w:spacing w:val="-1"/>
        </w:rPr>
        <w:t>o</w:t>
      </w:r>
      <w:r w:rsidRPr="00DA33BD">
        <w:rPr>
          <w:rFonts w:asciiTheme="minorHAnsi" w:hAnsiTheme="minorHAnsi" w:cstheme="minorHAnsi"/>
          <w:color w:val="363435"/>
        </w:rPr>
        <w:t xml:space="preserve">u </w:t>
      </w:r>
      <w:r w:rsidRPr="00DA33BD">
        <w:rPr>
          <w:rFonts w:asciiTheme="minorHAnsi" w:hAnsiTheme="minorHAnsi" w:cstheme="minorHAnsi"/>
          <w:color w:val="363435"/>
          <w:spacing w:val="-3"/>
          <w:w w:val="96"/>
        </w:rPr>
        <w:t>j</w:t>
      </w:r>
      <w:r w:rsidRPr="00DA33BD">
        <w:rPr>
          <w:rFonts w:asciiTheme="minorHAnsi" w:hAnsiTheme="minorHAnsi" w:cstheme="minorHAnsi"/>
          <w:color w:val="363435"/>
          <w:spacing w:val="4"/>
          <w:w w:val="96"/>
        </w:rPr>
        <w:t>u</w:t>
      </w:r>
      <w:r w:rsidRPr="00DA33BD">
        <w:rPr>
          <w:rFonts w:asciiTheme="minorHAnsi" w:hAnsiTheme="minorHAnsi" w:cstheme="minorHAnsi"/>
          <w:color w:val="363435"/>
          <w:spacing w:val="1"/>
          <w:w w:val="96"/>
        </w:rPr>
        <w:t>s</w:t>
      </w:r>
      <w:r w:rsidRPr="00DA33BD">
        <w:rPr>
          <w:rFonts w:asciiTheme="minorHAnsi" w:hAnsiTheme="minorHAnsi" w:cstheme="minorHAnsi"/>
          <w:color w:val="363435"/>
          <w:w w:val="96"/>
        </w:rPr>
        <w:t>t</w:t>
      </w:r>
      <w:r w:rsidRPr="00DA33BD">
        <w:rPr>
          <w:rFonts w:asciiTheme="minorHAnsi" w:hAnsiTheme="minorHAnsi" w:cstheme="minorHAnsi"/>
          <w:color w:val="363435"/>
          <w:spacing w:val="3"/>
          <w:w w:val="96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5"/>
        </w:rPr>
        <w:t>c</w:t>
      </w:r>
      <w:r w:rsidRPr="00DA33BD">
        <w:rPr>
          <w:rFonts w:asciiTheme="minorHAnsi" w:hAnsiTheme="minorHAnsi" w:cstheme="minorHAnsi"/>
          <w:color w:val="363435"/>
          <w:spacing w:val="6"/>
        </w:rPr>
        <w:t>a</w:t>
      </w:r>
      <w:r w:rsidRPr="00DA33BD">
        <w:rPr>
          <w:rFonts w:asciiTheme="minorHAnsi" w:hAnsiTheme="minorHAnsi" w:cstheme="minorHAnsi"/>
          <w:color w:val="363435"/>
          <w:spacing w:val="3"/>
        </w:rPr>
        <w:t>n</w:t>
      </w:r>
      <w:r w:rsidRPr="00DA33BD">
        <w:rPr>
          <w:rFonts w:asciiTheme="minorHAnsi" w:hAnsiTheme="minorHAnsi" w:cstheme="minorHAnsi"/>
          <w:color w:val="363435"/>
          <w:spacing w:val="-1"/>
        </w:rPr>
        <w:t>n</w:t>
      </w:r>
      <w:r w:rsidRPr="00DA33BD">
        <w:rPr>
          <w:rFonts w:asciiTheme="minorHAnsi" w:hAnsiTheme="minorHAnsi" w:cstheme="minorHAnsi"/>
          <w:color w:val="363435"/>
          <w:spacing w:val="-2"/>
        </w:rPr>
        <w:t>o</w:t>
      </w:r>
      <w:r w:rsidRPr="00DA33BD">
        <w:rPr>
          <w:rFonts w:asciiTheme="minorHAnsi" w:hAnsiTheme="minorHAnsi" w:cstheme="minorHAnsi"/>
          <w:color w:val="363435"/>
        </w:rPr>
        <w:t>t</w:t>
      </w:r>
      <w:r w:rsidRPr="00DA33BD">
        <w:rPr>
          <w:rFonts w:asciiTheme="minorHAnsi" w:hAnsiTheme="minorHAnsi" w:cstheme="minorHAnsi"/>
          <w:color w:val="363435"/>
          <w:spacing w:val="-4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1"/>
          <w:w w:val="87"/>
        </w:rPr>
        <w:t>s</w:t>
      </w:r>
      <w:r w:rsidRPr="00DA33BD">
        <w:rPr>
          <w:rFonts w:asciiTheme="minorHAnsi" w:hAnsiTheme="minorHAnsi" w:cstheme="minorHAnsi"/>
          <w:color w:val="363435"/>
          <w:spacing w:val="2"/>
          <w:w w:val="87"/>
        </w:rPr>
        <w:t>e</w:t>
      </w:r>
      <w:r w:rsidRPr="00DA33BD">
        <w:rPr>
          <w:rFonts w:asciiTheme="minorHAnsi" w:hAnsiTheme="minorHAnsi" w:cstheme="minorHAnsi"/>
          <w:color w:val="363435"/>
          <w:w w:val="87"/>
        </w:rPr>
        <w:t>e</w:t>
      </w:r>
      <w:r w:rsidRPr="00DA33BD">
        <w:rPr>
          <w:rFonts w:asciiTheme="minorHAnsi" w:hAnsiTheme="minorHAnsi" w:cstheme="minorHAnsi"/>
          <w:color w:val="363435"/>
          <w:spacing w:val="7"/>
          <w:w w:val="87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2"/>
        </w:rPr>
        <w:t>w</w:t>
      </w:r>
      <w:r w:rsidRPr="00DA33BD">
        <w:rPr>
          <w:rFonts w:asciiTheme="minorHAnsi" w:hAnsiTheme="minorHAnsi" w:cstheme="minorHAnsi"/>
          <w:color w:val="363435"/>
          <w:spacing w:val="-1"/>
        </w:rPr>
        <w:t>h</w:t>
      </w:r>
      <w:r w:rsidRPr="00DA33BD">
        <w:rPr>
          <w:rFonts w:asciiTheme="minorHAnsi" w:hAnsiTheme="minorHAnsi" w:cstheme="minorHAnsi"/>
          <w:color w:val="363435"/>
        </w:rPr>
        <w:t>en</w:t>
      </w:r>
      <w:r w:rsidRPr="00DA33BD">
        <w:rPr>
          <w:rFonts w:asciiTheme="minorHAnsi" w:hAnsiTheme="minorHAnsi" w:cstheme="minorHAnsi"/>
          <w:color w:val="363435"/>
          <w:spacing w:val="-15"/>
        </w:rPr>
        <w:t xml:space="preserve"> </w:t>
      </w:r>
      <w:r w:rsidRPr="00DA33BD">
        <w:rPr>
          <w:rFonts w:asciiTheme="minorHAnsi" w:hAnsiTheme="minorHAnsi" w:cstheme="minorHAnsi"/>
          <w:color w:val="363435"/>
        </w:rPr>
        <w:t>y</w:t>
      </w:r>
      <w:r w:rsidRPr="00DA33BD">
        <w:rPr>
          <w:rFonts w:asciiTheme="minorHAnsi" w:hAnsiTheme="minorHAnsi" w:cstheme="minorHAnsi"/>
          <w:color w:val="363435"/>
          <w:spacing w:val="-1"/>
        </w:rPr>
        <w:t>o</w:t>
      </w:r>
      <w:r w:rsidRPr="00DA33BD">
        <w:rPr>
          <w:rFonts w:asciiTheme="minorHAnsi" w:hAnsiTheme="minorHAnsi" w:cstheme="minorHAnsi"/>
          <w:color w:val="363435"/>
        </w:rPr>
        <w:t>u</w:t>
      </w:r>
      <w:r w:rsidRPr="00DA33BD">
        <w:rPr>
          <w:rFonts w:asciiTheme="minorHAnsi" w:hAnsiTheme="minorHAnsi" w:cstheme="minorHAnsi"/>
          <w:color w:val="363435"/>
          <w:spacing w:val="-14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5"/>
        </w:rPr>
        <w:t>a</w:t>
      </w:r>
      <w:r w:rsidRPr="00DA33BD">
        <w:rPr>
          <w:rFonts w:asciiTheme="minorHAnsi" w:hAnsiTheme="minorHAnsi" w:cstheme="minorHAnsi"/>
          <w:color w:val="363435"/>
        </w:rPr>
        <w:t>re</w:t>
      </w:r>
      <w:r w:rsidRPr="00DA33BD">
        <w:rPr>
          <w:rFonts w:asciiTheme="minorHAnsi" w:hAnsiTheme="minorHAnsi" w:cstheme="minorHAnsi"/>
          <w:color w:val="363435"/>
          <w:spacing w:val="-18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3"/>
        </w:rPr>
        <w:t>i</w:t>
      </w:r>
      <w:r w:rsidRPr="00DA33BD">
        <w:rPr>
          <w:rFonts w:asciiTheme="minorHAnsi" w:hAnsiTheme="minorHAnsi" w:cstheme="minorHAnsi"/>
          <w:color w:val="363435"/>
        </w:rPr>
        <w:t>n</w:t>
      </w:r>
      <w:r w:rsidRPr="00DA33BD">
        <w:rPr>
          <w:rFonts w:asciiTheme="minorHAnsi" w:hAnsiTheme="minorHAnsi" w:cstheme="minorHAnsi"/>
          <w:color w:val="363435"/>
          <w:spacing w:val="1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5"/>
        </w:rPr>
        <w:t>t</w:t>
      </w:r>
      <w:r w:rsidRPr="00DA33BD">
        <w:rPr>
          <w:rFonts w:asciiTheme="minorHAnsi" w:hAnsiTheme="minorHAnsi" w:cstheme="minorHAnsi"/>
          <w:color w:val="363435"/>
          <w:spacing w:val="-1"/>
        </w:rPr>
        <w:t>h</w:t>
      </w:r>
      <w:r w:rsidRPr="00DA33BD">
        <w:rPr>
          <w:rFonts w:asciiTheme="minorHAnsi" w:hAnsiTheme="minorHAnsi" w:cstheme="minorHAnsi"/>
          <w:color w:val="363435"/>
        </w:rPr>
        <w:t>e</w:t>
      </w:r>
      <w:r w:rsidRPr="00DA33BD">
        <w:rPr>
          <w:rFonts w:asciiTheme="minorHAnsi" w:hAnsiTheme="minorHAnsi" w:cstheme="minorHAnsi"/>
          <w:color w:val="363435"/>
          <w:spacing w:val="-1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3"/>
        </w:rPr>
        <w:t>m</w:t>
      </w:r>
      <w:r w:rsidRPr="00DA33BD">
        <w:rPr>
          <w:rFonts w:asciiTheme="minorHAnsi" w:hAnsiTheme="minorHAnsi" w:cstheme="minorHAnsi"/>
          <w:color w:val="363435"/>
          <w:spacing w:val="-1"/>
        </w:rPr>
        <w:t>i</w:t>
      </w:r>
      <w:r w:rsidRPr="00DA33BD">
        <w:rPr>
          <w:rFonts w:asciiTheme="minorHAnsi" w:hAnsiTheme="minorHAnsi" w:cstheme="minorHAnsi"/>
          <w:color w:val="363435"/>
        </w:rPr>
        <w:t>d</w:t>
      </w:r>
      <w:r w:rsidRPr="00DA33BD">
        <w:rPr>
          <w:rFonts w:asciiTheme="minorHAnsi" w:hAnsiTheme="minorHAnsi" w:cstheme="minorHAnsi"/>
          <w:color w:val="363435"/>
          <w:spacing w:val="5"/>
        </w:rPr>
        <w:t>d</w:t>
      </w:r>
      <w:r w:rsidRPr="00DA33BD">
        <w:rPr>
          <w:rFonts w:asciiTheme="minorHAnsi" w:hAnsiTheme="minorHAnsi" w:cstheme="minorHAnsi"/>
          <w:color w:val="363435"/>
          <w:spacing w:val="-1"/>
        </w:rPr>
        <w:t>l</w:t>
      </w:r>
      <w:r w:rsidRPr="00DA33BD">
        <w:rPr>
          <w:rFonts w:asciiTheme="minorHAnsi" w:hAnsiTheme="minorHAnsi" w:cstheme="minorHAnsi"/>
          <w:color w:val="363435"/>
        </w:rPr>
        <w:t>e</w:t>
      </w:r>
      <w:r w:rsidRPr="00DA33BD">
        <w:rPr>
          <w:rFonts w:asciiTheme="minorHAnsi" w:hAnsiTheme="minorHAnsi" w:cstheme="minorHAnsi"/>
          <w:color w:val="363435"/>
          <w:spacing w:val="-17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-2"/>
        </w:rPr>
        <w:t>o</w:t>
      </w:r>
      <w:r w:rsidRPr="00DA33BD">
        <w:rPr>
          <w:rFonts w:asciiTheme="minorHAnsi" w:hAnsiTheme="minorHAnsi" w:cstheme="minorHAnsi"/>
          <w:color w:val="363435"/>
        </w:rPr>
        <w:t>f</w:t>
      </w:r>
      <w:r w:rsidRPr="00DA33BD">
        <w:rPr>
          <w:rFonts w:asciiTheme="minorHAnsi" w:hAnsiTheme="minorHAnsi" w:cstheme="minorHAnsi"/>
          <w:color w:val="363435"/>
          <w:spacing w:val="-12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4"/>
          <w:w w:val="96"/>
        </w:rPr>
        <w:t>w</w:t>
      </w:r>
      <w:r w:rsidRPr="00DA33BD">
        <w:rPr>
          <w:rFonts w:asciiTheme="minorHAnsi" w:hAnsiTheme="minorHAnsi" w:cstheme="minorHAnsi"/>
          <w:color w:val="363435"/>
          <w:spacing w:val="2"/>
          <w:w w:val="96"/>
        </w:rPr>
        <w:t>r</w:t>
      </w:r>
      <w:r w:rsidRPr="00DA33BD">
        <w:rPr>
          <w:rFonts w:asciiTheme="minorHAnsi" w:hAnsiTheme="minorHAnsi" w:cstheme="minorHAnsi"/>
          <w:color w:val="363435"/>
          <w:spacing w:val="-3"/>
          <w:w w:val="96"/>
        </w:rPr>
        <w:t>i</w:t>
      </w:r>
      <w:r w:rsidRPr="00DA33BD">
        <w:rPr>
          <w:rFonts w:asciiTheme="minorHAnsi" w:hAnsiTheme="minorHAnsi" w:cstheme="minorHAnsi"/>
          <w:color w:val="363435"/>
          <w:spacing w:val="4"/>
          <w:w w:val="96"/>
        </w:rPr>
        <w:t>t</w:t>
      </w:r>
      <w:r w:rsidRPr="00DA33BD">
        <w:rPr>
          <w:rFonts w:asciiTheme="minorHAnsi" w:hAnsiTheme="minorHAnsi" w:cstheme="minorHAnsi"/>
          <w:color w:val="363435"/>
          <w:spacing w:val="3"/>
          <w:w w:val="96"/>
        </w:rPr>
        <w:t>i</w:t>
      </w:r>
      <w:r w:rsidRPr="00DA33BD">
        <w:rPr>
          <w:rFonts w:asciiTheme="minorHAnsi" w:hAnsiTheme="minorHAnsi" w:cstheme="minorHAnsi"/>
          <w:color w:val="363435"/>
          <w:spacing w:val="2"/>
          <w:w w:val="96"/>
        </w:rPr>
        <w:t>n</w:t>
      </w:r>
      <w:r w:rsidRPr="00DA33BD">
        <w:rPr>
          <w:rFonts w:asciiTheme="minorHAnsi" w:hAnsiTheme="minorHAnsi" w:cstheme="minorHAnsi"/>
          <w:color w:val="363435"/>
          <w:spacing w:val="-1"/>
          <w:w w:val="96"/>
        </w:rPr>
        <w:t>g</w:t>
      </w:r>
      <w:r w:rsidRPr="00DA33BD">
        <w:rPr>
          <w:rFonts w:asciiTheme="minorHAnsi" w:hAnsiTheme="minorHAnsi" w:cstheme="minorHAnsi"/>
          <w:color w:val="363435"/>
          <w:w w:val="96"/>
        </w:rPr>
        <w:t>.</w:t>
      </w:r>
      <w:r w:rsidRPr="00DA33BD">
        <w:rPr>
          <w:rFonts w:asciiTheme="minorHAnsi" w:hAnsiTheme="minorHAnsi" w:cstheme="minorHAnsi"/>
          <w:color w:val="363435"/>
          <w:spacing w:val="5"/>
          <w:w w:val="96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-1"/>
        </w:rPr>
        <w:t>O</w:t>
      </w:r>
      <w:r w:rsidRPr="00DA33BD">
        <w:rPr>
          <w:rFonts w:asciiTheme="minorHAnsi" w:hAnsiTheme="minorHAnsi" w:cstheme="minorHAnsi"/>
          <w:color w:val="363435"/>
          <w:spacing w:val="-8"/>
        </w:rPr>
        <w:t>r</w:t>
      </w:r>
      <w:r w:rsidRPr="00DA33BD">
        <w:rPr>
          <w:rFonts w:asciiTheme="minorHAnsi" w:hAnsiTheme="minorHAnsi" w:cstheme="minorHAnsi"/>
          <w:color w:val="363435"/>
        </w:rPr>
        <w:t>,</w:t>
      </w:r>
      <w:r w:rsidRPr="00DA33BD">
        <w:rPr>
          <w:rFonts w:asciiTheme="minorHAnsi" w:hAnsiTheme="minorHAnsi" w:cstheme="minorHAnsi"/>
          <w:color w:val="363435"/>
          <w:spacing w:val="14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3"/>
        </w:rPr>
        <w:t>i</w:t>
      </w:r>
      <w:r w:rsidRPr="00DA33BD">
        <w:rPr>
          <w:rFonts w:asciiTheme="minorHAnsi" w:hAnsiTheme="minorHAnsi" w:cstheme="minorHAnsi"/>
          <w:color w:val="363435"/>
        </w:rPr>
        <w:t>f</w:t>
      </w:r>
      <w:r w:rsidRPr="00DA33BD">
        <w:rPr>
          <w:rFonts w:asciiTheme="minorHAnsi" w:hAnsiTheme="minorHAnsi" w:cstheme="minorHAnsi"/>
          <w:color w:val="363435"/>
          <w:spacing w:val="-13"/>
        </w:rPr>
        <w:t xml:space="preserve"> </w:t>
      </w:r>
      <w:r w:rsidRPr="00DA33BD">
        <w:rPr>
          <w:rFonts w:asciiTheme="minorHAnsi" w:hAnsiTheme="minorHAnsi" w:cstheme="minorHAnsi"/>
          <w:color w:val="363435"/>
        </w:rPr>
        <w:t>y</w:t>
      </w:r>
      <w:r w:rsidRPr="00DA33BD">
        <w:rPr>
          <w:rFonts w:asciiTheme="minorHAnsi" w:hAnsiTheme="minorHAnsi" w:cstheme="minorHAnsi"/>
          <w:color w:val="363435"/>
          <w:spacing w:val="-1"/>
        </w:rPr>
        <w:t>o</w:t>
      </w:r>
      <w:r w:rsidRPr="00DA33BD">
        <w:rPr>
          <w:rFonts w:asciiTheme="minorHAnsi" w:hAnsiTheme="minorHAnsi" w:cstheme="minorHAnsi"/>
          <w:color w:val="363435"/>
        </w:rPr>
        <w:t>u</w:t>
      </w:r>
      <w:r w:rsidRPr="00DA33BD">
        <w:rPr>
          <w:rFonts w:asciiTheme="minorHAnsi" w:hAnsiTheme="minorHAnsi" w:cstheme="minorHAnsi"/>
          <w:color w:val="363435"/>
          <w:spacing w:val="-14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2"/>
          <w:w w:val="92"/>
        </w:rPr>
        <w:t>h</w:t>
      </w:r>
      <w:r w:rsidRPr="00DA33BD">
        <w:rPr>
          <w:rFonts w:asciiTheme="minorHAnsi" w:hAnsiTheme="minorHAnsi" w:cstheme="minorHAnsi"/>
          <w:color w:val="363435"/>
          <w:w w:val="92"/>
        </w:rPr>
        <w:t>a</w:t>
      </w:r>
      <w:r w:rsidRPr="00DA33BD">
        <w:rPr>
          <w:rFonts w:asciiTheme="minorHAnsi" w:hAnsiTheme="minorHAnsi" w:cstheme="minorHAnsi"/>
          <w:color w:val="363435"/>
          <w:spacing w:val="-1"/>
          <w:w w:val="92"/>
        </w:rPr>
        <w:t>v</w:t>
      </w:r>
      <w:r w:rsidRPr="00DA33BD">
        <w:rPr>
          <w:rFonts w:asciiTheme="minorHAnsi" w:hAnsiTheme="minorHAnsi" w:cstheme="minorHAnsi"/>
          <w:color w:val="363435"/>
          <w:w w:val="92"/>
        </w:rPr>
        <w:t>e</w:t>
      </w:r>
      <w:r w:rsidRPr="00DA33BD">
        <w:rPr>
          <w:rFonts w:asciiTheme="minorHAnsi" w:hAnsiTheme="minorHAnsi" w:cstheme="minorHAnsi"/>
          <w:color w:val="363435"/>
          <w:spacing w:val="6"/>
          <w:w w:val="92"/>
        </w:rPr>
        <w:t xml:space="preserve"> </w:t>
      </w:r>
      <w:r w:rsidRPr="00DA33BD">
        <w:rPr>
          <w:rFonts w:asciiTheme="minorHAnsi" w:hAnsiTheme="minorHAnsi" w:cstheme="minorHAnsi"/>
          <w:color w:val="363435"/>
        </w:rPr>
        <w:t>a</w:t>
      </w:r>
      <w:r w:rsidRPr="00DA33BD">
        <w:rPr>
          <w:rFonts w:asciiTheme="minorHAnsi" w:hAnsiTheme="minorHAnsi" w:cstheme="minorHAnsi"/>
          <w:color w:val="363435"/>
          <w:spacing w:val="-8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4"/>
        </w:rPr>
        <w:t>f</w:t>
      </w:r>
      <w:r w:rsidRPr="00DA33BD">
        <w:rPr>
          <w:rFonts w:asciiTheme="minorHAnsi" w:hAnsiTheme="minorHAnsi" w:cstheme="minorHAnsi"/>
          <w:color w:val="363435"/>
          <w:spacing w:val="2"/>
        </w:rPr>
        <w:t>r</w:t>
      </w:r>
      <w:r w:rsidRPr="00DA33BD">
        <w:rPr>
          <w:rFonts w:asciiTheme="minorHAnsi" w:hAnsiTheme="minorHAnsi" w:cstheme="minorHAnsi"/>
          <w:color w:val="363435"/>
          <w:spacing w:val="-1"/>
        </w:rPr>
        <w:t>i</w:t>
      </w:r>
      <w:r w:rsidRPr="00DA33BD">
        <w:rPr>
          <w:rFonts w:asciiTheme="minorHAnsi" w:hAnsiTheme="minorHAnsi" w:cstheme="minorHAnsi"/>
          <w:color w:val="363435"/>
        </w:rPr>
        <w:t>e</w:t>
      </w:r>
      <w:r w:rsidRPr="00DA33BD">
        <w:rPr>
          <w:rFonts w:asciiTheme="minorHAnsi" w:hAnsiTheme="minorHAnsi" w:cstheme="minorHAnsi"/>
          <w:color w:val="363435"/>
          <w:spacing w:val="-1"/>
        </w:rPr>
        <w:t>n</w:t>
      </w:r>
      <w:r w:rsidRPr="00DA33BD">
        <w:rPr>
          <w:rFonts w:asciiTheme="minorHAnsi" w:hAnsiTheme="minorHAnsi" w:cstheme="minorHAnsi"/>
          <w:color w:val="363435"/>
        </w:rPr>
        <w:t>d</w:t>
      </w:r>
      <w:r w:rsidRPr="00DA33BD">
        <w:rPr>
          <w:rFonts w:asciiTheme="minorHAnsi" w:hAnsiTheme="minorHAnsi" w:cstheme="minorHAnsi"/>
          <w:color w:val="363435"/>
          <w:spacing w:val="-18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2"/>
        </w:rPr>
        <w:t>w</w:t>
      </w:r>
      <w:r w:rsidRPr="00DA33BD">
        <w:rPr>
          <w:rFonts w:asciiTheme="minorHAnsi" w:hAnsiTheme="minorHAnsi" w:cstheme="minorHAnsi"/>
          <w:color w:val="363435"/>
          <w:spacing w:val="-1"/>
        </w:rPr>
        <w:t>h</w:t>
      </w:r>
      <w:r w:rsidRPr="00DA33BD">
        <w:rPr>
          <w:rFonts w:asciiTheme="minorHAnsi" w:hAnsiTheme="minorHAnsi" w:cstheme="minorHAnsi"/>
          <w:color w:val="363435"/>
        </w:rPr>
        <w:t>o</w:t>
      </w:r>
      <w:r w:rsidRPr="00DA33BD">
        <w:rPr>
          <w:rFonts w:asciiTheme="minorHAnsi" w:hAnsiTheme="minorHAnsi" w:cstheme="minorHAnsi"/>
          <w:color w:val="363435"/>
          <w:spacing w:val="-13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4"/>
          <w:w w:val="91"/>
        </w:rPr>
        <w:t>w</w:t>
      </w:r>
      <w:r w:rsidRPr="00DA33BD">
        <w:rPr>
          <w:rFonts w:asciiTheme="minorHAnsi" w:hAnsiTheme="minorHAnsi" w:cstheme="minorHAnsi"/>
          <w:color w:val="363435"/>
          <w:spacing w:val="2"/>
          <w:w w:val="91"/>
        </w:rPr>
        <w:t>r</w:t>
      </w:r>
      <w:r w:rsidRPr="00DA33BD">
        <w:rPr>
          <w:rFonts w:asciiTheme="minorHAnsi" w:hAnsiTheme="minorHAnsi" w:cstheme="minorHAnsi"/>
          <w:color w:val="363435"/>
          <w:spacing w:val="-3"/>
          <w:w w:val="91"/>
        </w:rPr>
        <w:t>i</w:t>
      </w:r>
      <w:r w:rsidRPr="00DA33BD">
        <w:rPr>
          <w:rFonts w:asciiTheme="minorHAnsi" w:hAnsiTheme="minorHAnsi" w:cstheme="minorHAnsi"/>
          <w:color w:val="363435"/>
          <w:w w:val="91"/>
        </w:rPr>
        <w:t>t</w:t>
      </w:r>
      <w:r w:rsidRPr="00DA33BD">
        <w:rPr>
          <w:rFonts w:asciiTheme="minorHAnsi" w:hAnsiTheme="minorHAnsi" w:cstheme="minorHAnsi"/>
          <w:color w:val="363435"/>
          <w:spacing w:val="4"/>
          <w:w w:val="91"/>
        </w:rPr>
        <w:t>e</w:t>
      </w:r>
      <w:r w:rsidRPr="00DA33BD">
        <w:rPr>
          <w:rFonts w:asciiTheme="minorHAnsi" w:hAnsiTheme="minorHAnsi" w:cstheme="minorHAnsi"/>
          <w:color w:val="363435"/>
          <w:w w:val="91"/>
        </w:rPr>
        <w:t>s</w:t>
      </w:r>
      <w:r w:rsidRPr="00DA33BD">
        <w:rPr>
          <w:rFonts w:asciiTheme="minorHAnsi" w:hAnsiTheme="minorHAnsi" w:cstheme="minorHAnsi"/>
          <w:color w:val="363435"/>
          <w:spacing w:val="14"/>
          <w:w w:val="91"/>
        </w:rPr>
        <w:t xml:space="preserve"> </w:t>
      </w:r>
      <w:r w:rsidRPr="00DA33BD">
        <w:rPr>
          <w:rFonts w:asciiTheme="minorHAnsi" w:hAnsiTheme="minorHAnsi" w:cstheme="minorHAnsi"/>
          <w:color w:val="363435"/>
          <w:w w:val="91"/>
        </w:rPr>
        <w:t>w</w:t>
      </w:r>
      <w:r w:rsidRPr="00DA33BD">
        <w:rPr>
          <w:rFonts w:asciiTheme="minorHAnsi" w:hAnsiTheme="minorHAnsi" w:cstheme="minorHAnsi"/>
          <w:color w:val="363435"/>
          <w:spacing w:val="2"/>
          <w:w w:val="91"/>
        </w:rPr>
        <w:t>e</w:t>
      </w:r>
      <w:r w:rsidRPr="00DA33BD">
        <w:rPr>
          <w:rFonts w:asciiTheme="minorHAnsi" w:hAnsiTheme="minorHAnsi" w:cstheme="minorHAnsi"/>
          <w:color w:val="363435"/>
          <w:spacing w:val="4"/>
          <w:w w:val="91"/>
        </w:rPr>
        <w:t>l</w:t>
      </w:r>
      <w:r w:rsidRPr="00DA33BD">
        <w:rPr>
          <w:rFonts w:asciiTheme="minorHAnsi" w:hAnsiTheme="minorHAnsi" w:cstheme="minorHAnsi"/>
          <w:color w:val="363435"/>
          <w:spacing w:val="-2"/>
          <w:w w:val="91"/>
        </w:rPr>
        <w:t>l</w:t>
      </w:r>
      <w:r w:rsidRPr="00DA33BD">
        <w:rPr>
          <w:rFonts w:asciiTheme="minorHAnsi" w:hAnsiTheme="minorHAnsi" w:cstheme="minorHAnsi"/>
          <w:color w:val="363435"/>
          <w:w w:val="91"/>
        </w:rPr>
        <w:t>,</w:t>
      </w:r>
      <w:r w:rsidRPr="00DA33BD">
        <w:rPr>
          <w:rFonts w:asciiTheme="minorHAnsi" w:hAnsiTheme="minorHAnsi" w:cstheme="minorHAnsi"/>
          <w:color w:val="363435"/>
          <w:spacing w:val="5"/>
          <w:w w:val="91"/>
        </w:rPr>
        <w:t xml:space="preserve"> a</w:t>
      </w:r>
      <w:r w:rsidRPr="00DA33BD">
        <w:rPr>
          <w:rFonts w:asciiTheme="minorHAnsi" w:hAnsiTheme="minorHAnsi" w:cstheme="minorHAnsi"/>
          <w:color w:val="363435"/>
          <w:spacing w:val="1"/>
          <w:w w:val="91"/>
        </w:rPr>
        <w:t>s</w:t>
      </w:r>
      <w:r w:rsidRPr="00DA33BD">
        <w:rPr>
          <w:rFonts w:asciiTheme="minorHAnsi" w:hAnsiTheme="minorHAnsi" w:cstheme="minorHAnsi"/>
          <w:color w:val="363435"/>
          <w:w w:val="91"/>
        </w:rPr>
        <w:t>k</w:t>
      </w:r>
      <w:r w:rsidRPr="00DA33BD">
        <w:rPr>
          <w:rFonts w:asciiTheme="minorHAnsi" w:hAnsiTheme="minorHAnsi" w:cstheme="minorHAnsi"/>
          <w:color w:val="363435"/>
          <w:spacing w:val="4"/>
          <w:w w:val="91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5"/>
        </w:rPr>
        <w:t>t</w:t>
      </w:r>
      <w:r w:rsidRPr="00DA33BD">
        <w:rPr>
          <w:rFonts w:asciiTheme="minorHAnsi" w:hAnsiTheme="minorHAnsi" w:cstheme="minorHAnsi"/>
          <w:color w:val="363435"/>
          <w:spacing w:val="-1"/>
        </w:rPr>
        <w:t>h</w:t>
      </w:r>
      <w:r w:rsidRPr="00DA33BD">
        <w:rPr>
          <w:rFonts w:asciiTheme="minorHAnsi" w:hAnsiTheme="minorHAnsi" w:cstheme="minorHAnsi"/>
          <w:color w:val="363435"/>
          <w:spacing w:val="1"/>
        </w:rPr>
        <w:t>e</w:t>
      </w:r>
      <w:r w:rsidRPr="00DA33BD">
        <w:rPr>
          <w:rFonts w:asciiTheme="minorHAnsi" w:hAnsiTheme="minorHAnsi" w:cstheme="minorHAnsi"/>
          <w:color w:val="363435"/>
        </w:rPr>
        <w:t xml:space="preserve">m </w:t>
      </w:r>
      <w:r w:rsidRPr="00DA33BD">
        <w:rPr>
          <w:rFonts w:asciiTheme="minorHAnsi" w:hAnsiTheme="minorHAnsi" w:cstheme="minorHAnsi"/>
          <w:color w:val="363435"/>
          <w:spacing w:val="-1"/>
        </w:rPr>
        <w:t>t</w:t>
      </w:r>
      <w:r w:rsidRPr="00DA33BD">
        <w:rPr>
          <w:rFonts w:asciiTheme="minorHAnsi" w:hAnsiTheme="minorHAnsi" w:cstheme="minorHAnsi"/>
          <w:color w:val="363435"/>
        </w:rPr>
        <w:t>o</w:t>
      </w:r>
      <w:r w:rsidRPr="00DA33BD">
        <w:rPr>
          <w:rFonts w:asciiTheme="minorHAnsi" w:hAnsiTheme="minorHAnsi" w:cstheme="minorHAnsi"/>
          <w:color w:val="363435"/>
          <w:spacing w:val="3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-2"/>
        </w:rPr>
        <w:t>p</w:t>
      </w:r>
      <w:r w:rsidRPr="00DA33BD">
        <w:rPr>
          <w:rFonts w:asciiTheme="minorHAnsi" w:hAnsiTheme="minorHAnsi" w:cstheme="minorHAnsi"/>
          <w:color w:val="363435"/>
        </w:rPr>
        <w:t>r</w:t>
      </w:r>
      <w:r w:rsidRPr="00DA33BD">
        <w:rPr>
          <w:rFonts w:asciiTheme="minorHAnsi" w:hAnsiTheme="minorHAnsi" w:cstheme="minorHAnsi"/>
          <w:color w:val="363435"/>
          <w:spacing w:val="2"/>
        </w:rPr>
        <w:t>o</w:t>
      </w:r>
      <w:r w:rsidRPr="00DA33BD">
        <w:rPr>
          <w:rFonts w:asciiTheme="minorHAnsi" w:hAnsiTheme="minorHAnsi" w:cstheme="minorHAnsi"/>
          <w:color w:val="363435"/>
          <w:spacing w:val="-2"/>
        </w:rPr>
        <w:t>o</w:t>
      </w:r>
      <w:r w:rsidRPr="00DA33BD">
        <w:rPr>
          <w:rFonts w:asciiTheme="minorHAnsi" w:hAnsiTheme="minorHAnsi" w:cstheme="minorHAnsi"/>
          <w:color w:val="363435"/>
          <w:spacing w:val="4"/>
        </w:rPr>
        <w:t>f</w:t>
      </w:r>
      <w:r w:rsidRPr="00DA33BD">
        <w:rPr>
          <w:rFonts w:asciiTheme="minorHAnsi" w:hAnsiTheme="minorHAnsi" w:cstheme="minorHAnsi"/>
          <w:color w:val="363435"/>
        </w:rPr>
        <w:t>r</w:t>
      </w:r>
      <w:r w:rsidRPr="00DA33BD">
        <w:rPr>
          <w:rFonts w:asciiTheme="minorHAnsi" w:hAnsiTheme="minorHAnsi" w:cstheme="minorHAnsi"/>
          <w:color w:val="363435"/>
          <w:spacing w:val="3"/>
        </w:rPr>
        <w:t>e</w:t>
      </w:r>
      <w:r w:rsidRPr="00DA33BD">
        <w:rPr>
          <w:rFonts w:asciiTheme="minorHAnsi" w:hAnsiTheme="minorHAnsi" w:cstheme="minorHAnsi"/>
          <w:color w:val="363435"/>
          <w:spacing w:val="2"/>
        </w:rPr>
        <w:t>a</w:t>
      </w:r>
      <w:r w:rsidRPr="00DA33BD">
        <w:rPr>
          <w:rFonts w:asciiTheme="minorHAnsi" w:hAnsiTheme="minorHAnsi" w:cstheme="minorHAnsi"/>
          <w:color w:val="363435"/>
        </w:rPr>
        <w:t>d y</w:t>
      </w:r>
      <w:r w:rsidRPr="00DA33BD">
        <w:rPr>
          <w:rFonts w:asciiTheme="minorHAnsi" w:hAnsiTheme="minorHAnsi" w:cstheme="minorHAnsi"/>
          <w:color w:val="363435"/>
          <w:spacing w:val="-1"/>
        </w:rPr>
        <w:t>o</w:t>
      </w:r>
      <w:r w:rsidRPr="00DA33BD">
        <w:rPr>
          <w:rFonts w:asciiTheme="minorHAnsi" w:hAnsiTheme="minorHAnsi" w:cstheme="minorHAnsi"/>
          <w:color w:val="363435"/>
          <w:spacing w:val="4"/>
        </w:rPr>
        <w:t>u</w:t>
      </w:r>
      <w:r w:rsidRPr="00DA33BD">
        <w:rPr>
          <w:rFonts w:asciiTheme="minorHAnsi" w:hAnsiTheme="minorHAnsi" w:cstheme="minorHAnsi"/>
          <w:color w:val="363435"/>
        </w:rPr>
        <w:t>r</w:t>
      </w:r>
      <w:r w:rsidRPr="00DA33BD">
        <w:rPr>
          <w:rFonts w:asciiTheme="minorHAnsi" w:hAnsiTheme="minorHAnsi" w:cstheme="minorHAnsi"/>
          <w:color w:val="363435"/>
          <w:spacing w:val="-15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1"/>
          <w:w w:val="97"/>
        </w:rPr>
        <w:t>s</w:t>
      </w:r>
      <w:r w:rsidRPr="00DA33BD">
        <w:rPr>
          <w:rFonts w:asciiTheme="minorHAnsi" w:hAnsiTheme="minorHAnsi" w:cstheme="minorHAnsi"/>
          <w:color w:val="363435"/>
          <w:spacing w:val="4"/>
          <w:w w:val="97"/>
        </w:rPr>
        <w:t>t</w:t>
      </w:r>
      <w:r w:rsidRPr="00DA33BD">
        <w:rPr>
          <w:rFonts w:asciiTheme="minorHAnsi" w:hAnsiTheme="minorHAnsi" w:cstheme="minorHAnsi"/>
          <w:color w:val="363435"/>
          <w:w w:val="97"/>
        </w:rPr>
        <w:t>at</w:t>
      </w:r>
      <w:r w:rsidRPr="00DA33BD">
        <w:rPr>
          <w:rFonts w:asciiTheme="minorHAnsi" w:hAnsiTheme="minorHAnsi" w:cstheme="minorHAnsi"/>
          <w:color w:val="363435"/>
          <w:spacing w:val="1"/>
          <w:w w:val="97"/>
        </w:rPr>
        <w:t>e</w:t>
      </w:r>
      <w:r w:rsidRPr="00DA33BD">
        <w:rPr>
          <w:rFonts w:asciiTheme="minorHAnsi" w:hAnsiTheme="minorHAnsi" w:cstheme="minorHAnsi"/>
          <w:color w:val="363435"/>
          <w:spacing w:val="-1"/>
          <w:w w:val="97"/>
        </w:rPr>
        <w:t>m</w:t>
      </w:r>
      <w:r w:rsidRPr="00DA33BD">
        <w:rPr>
          <w:rFonts w:asciiTheme="minorHAnsi" w:hAnsiTheme="minorHAnsi" w:cstheme="minorHAnsi"/>
          <w:color w:val="363435"/>
          <w:w w:val="97"/>
        </w:rPr>
        <w:t>e</w:t>
      </w:r>
      <w:r w:rsidRPr="00DA33BD">
        <w:rPr>
          <w:rFonts w:asciiTheme="minorHAnsi" w:hAnsiTheme="minorHAnsi" w:cstheme="minorHAnsi"/>
          <w:color w:val="363435"/>
          <w:spacing w:val="-3"/>
          <w:w w:val="97"/>
        </w:rPr>
        <w:t>n</w:t>
      </w:r>
      <w:r w:rsidRPr="00DA33BD">
        <w:rPr>
          <w:rFonts w:asciiTheme="minorHAnsi" w:hAnsiTheme="minorHAnsi" w:cstheme="minorHAnsi"/>
          <w:color w:val="363435"/>
          <w:w w:val="97"/>
        </w:rPr>
        <w:t>t</w:t>
      </w:r>
      <w:r w:rsidRPr="00DA33BD">
        <w:rPr>
          <w:rFonts w:asciiTheme="minorHAnsi" w:hAnsiTheme="minorHAnsi" w:cstheme="minorHAnsi"/>
          <w:color w:val="363435"/>
          <w:spacing w:val="7"/>
          <w:w w:val="97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6"/>
        </w:rPr>
        <w:t>a</w:t>
      </w:r>
      <w:r w:rsidRPr="00DA33BD">
        <w:rPr>
          <w:rFonts w:asciiTheme="minorHAnsi" w:hAnsiTheme="minorHAnsi" w:cstheme="minorHAnsi"/>
          <w:color w:val="363435"/>
          <w:spacing w:val="-1"/>
        </w:rPr>
        <w:t>n</w:t>
      </w:r>
      <w:r w:rsidRPr="00DA33BD">
        <w:rPr>
          <w:rFonts w:asciiTheme="minorHAnsi" w:hAnsiTheme="minorHAnsi" w:cstheme="minorHAnsi"/>
          <w:color w:val="363435"/>
        </w:rPr>
        <w:t>d</w:t>
      </w:r>
      <w:r w:rsidRPr="00DA33BD">
        <w:rPr>
          <w:rFonts w:asciiTheme="minorHAnsi" w:hAnsiTheme="minorHAnsi" w:cstheme="minorHAnsi"/>
          <w:color w:val="363435"/>
          <w:spacing w:val="-2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2"/>
          <w:w w:val="94"/>
        </w:rPr>
        <w:t>m</w:t>
      </w:r>
      <w:r w:rsidRPr="00DA33BD">
        <w:rPr>
          <w:rFonts w:asciiTheme="minorHAnsi" w:hAnsiTheme="minorHAnsi" w:cstheme="minorHAnsi"/>
          <w:color w:val="363435"/>
          <w:spacing w:val="7"/>
          <w:w w:val="94"/>
        </w:rPr>
        <w:t>a</w:t>
      </w:r>
      <w:r w:rsidRPr="00DA33BD">
        <w:rPr>
          <w:rFonts w:asciiTheme="minorHAnsi" w:hAnsiTheme="minorHAnsi" w:cstheme="minorHAnsi"/>
          <w:color w:val="363435"/>
          <w:spacing w:val="1"/>
          <w:w w:val="94"/>
        </w:rPr>
        <w:t>k</w:t>
      </w:r>
      <w:r w:rsidRPr="00DA33BD">
        <w:rPr>
          <w:rFonts w:asciiTheme="minorHAnsi" w:hAnsiTheme="minorHAnsi" w:cstheme="minorHAnsi"/>
          <w:color w:val="363435"/>
          <w:w w:val="94"/>
        </w:rPr>
        <w:t>e</w:t>
      </w:r>
      <w:r w:rsidRPr="00DA33BD">
        <w:rPr>
          <w:rFonts w:asciiTheme="minorHAnsi" w:hAnsiTheme="minorHAnsi" w:cstheme="minorHAnsi"/>
          <w:color w:val="363435"/>
          <w:spacing w:val="9"/>
          <w:w w:val="94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1"/>
          <w:w w:val="94"/>
        </w:rPr>
        <w:t>s</w:t>
      </w:r>
      <w:r w:rsidRPr="00DA33BD">
        <w:rPr>
          <w:rFonts w:asciiTheme="minorHAnsi" w:hAnsiTheme="minorHAnsi" w:cstheme="minorHAnsi"/>
          <w:color w:val="363435"/>
          <w:spacing w:val="3"/>
          <w:w w:val="94"/>
        </w:rPr>
        <w:t>u</w:t>
      </w:r>
      <w:r w:rsidRPr="00DA33BD">
        <w:rPr>
          <w:rFonts w:asciiTheme="minorHAnsi" w:hAnsiTheme="minorHAnsi" w:cstheme="minorHAnsi"/>
          <w:color w:val="363435"/>
          <w:spacing w:val="5"/>
          <w:w w:val="94"/>
        </w:rPr>
        <w:t>g</w:t>
      </w:r>
      <w:r w:rsidRPr="00DA33BD">
        <w:rPr>
          <w:rFonts w:asciiTheme="minorHAnsi" w:hAnsiTheme="minorHAnsi" w:cstheme="minorHAnsi"/>
          <w:color w:val="363435"/>
          <w:spacing w:val="2"/>
          <w:w w:val="94"/>
        </w:rPr>
        <w:t>g</w:t>
      </w:r>
      <w:r w:rsidRPr="00DA33BD">
        <w:rPr>
          <w:rFonts w:asciiTheme="minorHAnsi" w:hAnsiTheme="minorHAnsi" w:cstheme="minorHAnsi"/>
          <w:color w:val="363435"/>
          <w:spacing w:val="4"/>
          <w:w w:val="94"/>
        </w:rPr>
        <w:t>e</w:t>
      </w:r>
      <w:r w:rsidRPr="00DA33BD">
        <w:rPr>
          <w:rFonts w:asciiTheme="minorHAnsi" w:hAnsiTheme="minorHAnsi" w:cstheme="minorHAnsi"/>
          <w:color w:val="363435"/>
          <w:spacing w:val="1"/>
          <w:w w:val="94"/>
        </w:rPr>
        <w:t>s</w:t>
      </w:r>
      <w:r w:rsidRPr="00DA33BD">
        <w:rPr>
          <w:rFonts w:asciiTheme="minorHAnsi" w:hAnsiTheme="minorHAnsi" w:cstheme="minorHAnsi"/>
          <w:color w:val="363435"/>
          <w:spacing w:val="4"/>
          <w:w w:val="94"/>
        </w:rPr>
        <w:t>t</w:t>
      </w:r>
      <w:r w:rsidRPr="00DA33BD">
        <w:rPr>
          <w:rFonts w:asciiTheme="minorHAnsi" w:hAnsiTheme="minorHAnsi" w:cstheme="minorHAnsi"/>
          <w:color w:val="363435"/>
          <w:spacing w:val="-1"/>
          <w:w w:val="94"/>
        </w:rPr>
        <w:t>i</w:t>
      </w:r>
      <w:r w:rsidRPr="00DA33BD">
        <w:rPr>
          <w:rFonts w:asciiTheme="minorHAnsi" w:hAnsiTheme="minorHAnsi" w:cstheme="minorHAnsi"/>
          <w:color w:val="363435"/>
          <w:spacing w:val="-2"/>
          <w:w w:val="94"/>
        </w:rPr>
        <w:t>o</w:t>
      </w:r>
      <w:r w:rsidRPr="00DA33BD">
        <w:rPr>
          <w:rFonts w:asciiTheme="minorHAnsi" w:hAnsiTheme="minorHAnsi" w:cstheme="minorHAnsi"/>
          <w:color w:val="363435"/>
          <w:spacing w:val="3"/>
          <w:w w:val="94"/>
        </w:rPr>
        <w:t>n</w:t>
      </w:r>
      <w:r w:rsidRPr="00DA33BD">
        <w:rPr>
          <w:rFonts w:asciiTheme="minorHAnsi" w:hAnsiTheme="minorHAnsi" w:cstheme="minorHAnsi"/>
          <w:color w:val="363435"/>
          <w:spacing w:val="1"/>
          <w:w w:val="94"/>
        </w:rPr>
        <w:t>s</w:t>
      </w:r>
      <w:r w:rsidRPr="00DA33BD">
        <w:rPr>
          <w:rFonts w:asciiTheme="minorHAnsi" w:hAnsiTheme="minorHAnsi" w:cstheme="minorHAnsi"/>
          <w:color w:val="363435"/>
          <w:w w:val="94"/>
        </w:rPr>
        <w:t>.</w:t>
      </w:r>
      <w:r w:rsidRPr="00DA33BD">
        <w:rPr>
          <w:rFonts w:asciiTheme="minorHAnsi" w:hAnsiTheme="minorHAnsi" w:cstheme="minorHAnsi"/>
          <w:color w:val="363435"/>
          <w:spacing w:val="-3"/>
          <w:w w:val="94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2"/>
        </w:rPr>
        <w:t>E</w:t>
      </w:r>
      <w:r w:rsidRPr="00DA33BD">
        <w:rPr>
          <w:rFonts w:asciiTheme="minorHAnsi" w:hAnsiTheme="minorHAnsi" w:cstheme="minorHAnsi"/>
          <w:color w:val="363435"/>
          <w:spacing w:val="-3"/>
        </w:rPr>
        <w:t>i</w:t>
      </w:r>
      <w:r w:rsidRPr="00DA33BD">
        <w:rPr>
          <w:rFonts w:asciiTheme="minorHAnsi" w:hAnsiTheme="minorHAnsi" w:cstheme="minorHAnsi"/>
          <w:color w:val="363435"/>
          <w:spacing w:val="5"/>
        </w:rPr>
        <w:t>t</w:t>
      </w:r>
      <w:r w:rsidRPr="00DA33BD">
        <w:rPr>
          <w:rFonts w:asciiTheme="minorHAnsi" w:hAnsiTheme="minorHAnsi" w:cstheme="minorHAnsi"/>
          <w:color w:val="363435"/>
          <w:spacing w:val="-1"/>
        </w:rPr>
        <w:t>h</w:t>
      </w:r>
      <w:r w:rsidRPr="00DA33BD">
        <w:rPr>
          <w:rFonts w:asciiTheme="minorHAnsi" w:hAnsiTheme="minorHAnsi" w:cstheme="minorHAnsi"/>
          <w:color w:val="363435"/>
        </w:rPr>
        <w:t>er</w:t>
      </w:r>
      <w:r w:rsidRPr="00DA33BD">
        <w:rPr>
          <w:rFonts w:asciiTheme="minorHAnsi" w:hAnsiTheme="minorHAnsi" w:cstheme="minorHAnsi"/>
          <w:color w:val="363435"/>
          <w:spacing w:val="-12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2"/>
          <w:w w:val="90"/>
        </w:rPr>
        <w:t>w</w:t>
      </w:r>
      <w:r w:rsidRPr="00DA33BD">
        <w:rPr>
          <w:rFonts w:asciiTheme="minorHAnsi" w:hAnsiTheme="minorHAnsi" w:cstheme="minorHAnsi"/>
          <w:color w:val="363435"/>
          <w:w w:val="90"/>
        </w:rPr>
        <w:t>a</w:t>
      </w:r>
      <w:r w:rsidRPr="00DA33BD">
        <w:rPr>
          <w:rFonts w:asciiTheme="minorHAnsi" w:hAnsiTheme="minorHAnsi" w:cstheme="minorHAnsi"/>
          <w:color w:val="363435"/>
          <w:spacing w:val="-11"/>
          <w:w w:val="90"/>
        </w:rPr>
        <w:t>y</w:t>
      </w:r>
      <w:r w:rsidRPr="00DA33BD">
        <w:rPr>
          <w:rFonts w:asciiTheme="minorHAnsi" w:hAnsiTheme="minorHAnsi" w:cstheme="minorHAnsi"/>
          <w:color w:val="363435"/>
          <w:w w:val="90"/>
        </w:rPr>
        <w:t>,</w:t>
      </w:r>
      <w:r w:rsidRPr="00DA33BD">
        <w:rPr>
          <w:rFonts w:asciiTheme="minorHAnsi" w:hAnsiTheme="minorHAnsi" w:cstheme="minorHAnsi"/>
          <w:color w:val="363435"/>
          <w:spacing w:val="8"/>
          <w:w w:val="90"/>
        </w:rPr>
        <w:t xml:space="preserve"> </w:t>
      </w:r>
      <w:r w:rsidRPr="00DA33BD">
        <w:rPr>
          <w:rFonts w:asciiTheme="minorHAnsi" w:hAnsiTheme="minorHAnsi" w:cstheme="minorHAnsi"/>
          <w:color w:val="363435"/>
        </w:rPr>
        <w:t>y</w:t>
      </w:r>
      <w:r w:rsidRPr="00DA33BD">
        <w:rPr>
          <w:rFonts w:asciiTheme="minorHAnsi" w:hAnsiTheme="minorHAnsi" w:cstheme="minorHAnsi"/>
          <w:color w:val="363435"/>
          <w:spacing w:val="-1"/>
        </w:rPr>
        <w:t>o</w:t>
      </w:r>
      <w:r w:rsidRPr="00DA33BD">
        <w:rPr>
          <w:rFonts w:asciiTheme="minorHAnsi" w:hAnsiTheme="minorHAnsi" w:cstheme="minorHAnsi"/>
          <w:color w:val="363435"/>
        </w:rPr>
        <w:t>u</w:t>
      </w:r>
      <w:r w:rsidRPr="00DA33BD">
        <w:rPr>
          <w:rFonts w:asciiTheme="minorHAnsi" w:hAnsiTheme="minorHAnsi" w:cstheme="minorHAnsi"/>
          <w:color w:val="363435"/>
          <w:spacing w:val="-14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2"/>
          <w:w w:val="93"/>
        </w:rPr>
        <w:t>b</w:t>
      </w:r>
      <w:r w:rsidRPr="00DA33BD">
        <w:rPr>
          <w:rFonts w:asciiTheme="minorHAnsi" w:hAnsiTheme="minorHAnsi" w:cstheme="minorHAnsi"/>
          <w:color w:val="363435"/>
          <w:w w:val="93"/>
        </w:rPr>
        <w:t>e</w:t>
      </w:r>
      <w:r w:rsidRPr="00DA33BD">
        <w:rPr>
          <w:rFonts w:asciiTheme="minorHAnsi" w:hAnsiTheme="minorHAnsi" w:cstheme="minorHAnsi"/>
          <w:color w:val="363435"/>
          <w:spacing w:val="-1"/>
          <w:w w:val="93"/>
        </w:rPr>
        <w:t>n</w:t>
      </w:r>
      <w:r w:rsidRPr="00DA33BD">
        <w:rPr>
          <w:rFonts w:asciiTheme="minorHAnsi" w:hAnsiTheme="minorHAnsi" w:cstheme="minorHAnsi"/>
          <w:color w:val="363435"/>
          <w:spacing w:val="3"/>
          <w:w w:val="93"/>
        </w:rPr>
        <w:t>e</w:t>
      </w:r>
      <w:r w:rsidRPr="00DA33BD">
        <w:rPr>
          <w:rFonts w:asciiTheme="minorHAnsi" w:hAnsiTheme="minorHAnsi" w:cstheme="minorHAnsi"/>
          <w:color w:val="363435"/>
          <w:w w:val="93"/>
        </w:rPr>
        <w:t>f</w:t>
      </w:r>
      <w:r w:rsidRPr="00DA33BD">
        <w:rPr>
          <w:rFonts w:asciiTheme="minorHAnsi" w:hAnsiTheme="minorHAnsi" w:cstheme="minorHAnsi"/>
          <w:color w:val="363435"/>
          <w:spacing w:val="-2"/>
          <w:w w:val="93"/>
        </w:rPr>
        <w:t>i</w:t>
      </w:r>
      <w:r w:rsidRPr="00DA33BD">
        <w:rPr>
          <w:rFonts w:asciiTheme="minorHAnsi" w:hAnsiTheme="minorHAnsi" w:cstheme="minorHAnsi"/>
          <w:color w:val="363435"/>
          <w:w w:val="93"/>
        </w:rPr>
        <w:t>t</w:t>
      </w:r>
      <w:r w:rsidRPr="00DA33BD">
        <w:rPr>
          <w:rFonts w:asciiTheme="minorHAnsi" w:hAnsiTheme="minorHAnsi" w:cstheme="minorHAnsi"/>
          <w:color w:val="363435"/>
          <w:spacing w:val="15"/>
          <w:w w:val="93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3"/>
          <w:w w:val="93"/>
        </w:rPr>
        <w:t>g</w:t>
      </w:r>
      <w:r w:rsidRPr="00DA33BD">
        <w:rPr>
          <w:rFonts w:asciiTheme="minorHAnsi" w:hAnsiTheme="minorHAnsi" w:cstheme="minorHAnsi"/>
          <w:color w:val="363435"/>
          <w:w w:val="93"/>
        </w:rPr>
        <w:t>r</w:t>
      </w:r>
      <w:r w:rsidRPr="00DA33BD">
        <w:rPr>
          <w:rFonts w:asciiTheme="minorHAnsi" w:hAnsiTheme="minorHAnsi" w:cstheme="minorHAnsi"/>
          <w:color w:val="363435"/>
          <w:spacing w:val="3"/>
          <w:w w:val="93"/>
        </w:rPr>
        <w:t>e</w:t>
      </w:r>
      <w:r w:rsidRPr="00DA33BD">
        <w:rPr>
          <w:rFonts w:asciiTheme="minorHAnsi" w:hAnsiTheme="minorHAnsi" w:cstheme="minorHAnsi"/>
          <w:color w:val="363435"/>
          <w:w w:val="93"/>
        </w:rPr>
        <w:t>a</w:t>
      </w:r>
      <w:r w:rsidRPr="00DA33BD">
        <w:rPr>
          <w:rFonts w:asciiTheme="minorHAnsi" w:hAnsiTheme="minorHAnsi" w:cstheme="minorHAnsi"/>
          <w:color w:val="363435"/>
          <w:spacing w:val="5"/>
          <w:w w:val="93"/>
        </w:rPr>
        <w:t>t</w:t>
      </w:r>
      <w:r w:rsidRPr="00DA33BD">
        <w:rPr>
          <w:rFonts w:asciiTheme="minorHAnsi" w:hAnsiTheme="minorHAnsi" w:cstheme="minorHAnsi"/>
          <w:color w:val="363435"/>
          <w:w w:val="93"/>
        </w:rPr>
        <w:t xml:space="preserve">ly </w:t>
      </w:r>
      <w:r w:rsidRPr="00DA33BD">
        <w:rPr>
          <w:rFonts w:asciiTheme="minorHAnsi" w:hAnsiTheme="minorHAnsi" w:cstheme="minorHAnsi"/>
          <w:color w:val="363435"/>
          <w:spacing w:val="-1"/>
        </w:rPr>
        <w:t>b</w:t>
      </w:r>
      <w:r w:rsidRPr="00DA33BD">
        <w:rPr>
          <w:rFonts w:asciiTheme="minorHAnsi" w:hAnsiTheme="minorHAnsi" w:cstheme="minorHAnsi"/>
          <w:color w:val="363435"/>
        </w:rPr>
        <w:t>y</w:t>
      </w:r>
      <w:r w:rsidRPr="00DA33BD">
        <w:rPr>
          <w:rFonts w:asciiTheme="minorHAnsi" w:hAnsiTheme="minorHAnsi" w:cstheme="minorHAnsi"/>
          <w:color w:val="363435"/>
          <w:spacing w:val="-13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-2"/>
        </w:rPr>
        <w:t>N</w:t>
      </w:r>
      <w:r w:rsidRPr="00DA33BD">
        <w:rPr>
          <w:rFonts w:asciiTheme="minorHAnsi" w:hAnsiTheme="minorHAnsi" w:cstheme="minorHAnsi"/>
          <w:color w:val="363435"/>
        </w:rPr>
        <w:t>OT</w:t>
      </w:r>
      <w:r w:rsidRPr="00DA33BD">
        <w:rPr>
          <w:rFonts w:asciiTheme="minorHAnsi" w:hAnsiTheme="minorHAnsi" w:cstheme="minorHAnsi"/>
          <w:color w:val="363435"/>
          <w:spacing w:val="36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2"/>
          <w:w w:val="95"/>
        </w:rPr>
        <w:t>w</w:t>
      </w:r>
      <w:r w:rsidRPr="00DA33BD">
        <w:rPr>
          <w:rFonts w:asciiTheme="minorHAnsi" w:hAnsiTheme="minorHAnsi" w:cstheme="minorHAnsi"/>
          <w:color w:val="363435"/>
          <w:spacing w:val="6"/>
          <w:w w:val="95"/>
        </w:rPr>
        <w:t>a</w:t>
      </w:r>
      <w:r w:rsidRPr="00DA33BD">
        <w:rPr>
          <w:rFonts w:asciiTheme="minorHAnsi" w:hAnsiTheme="minorHAnsi" w:cstheme="minorHAnsi"/>
          <w:color w:val="363435"/>
          <w:spacing w:val="-3"/>
          <w:w w:val="95"/>
        </w:rPr>
        <w:t>i</w:t>
      </w:r>
      <w:r w:rsidRPr="00DA33BD">
        <w:rPr>
          <w:rFonts w:asciiTheme="minorHAnsi" w:hAnsiTheme="minorHAnsi" w:cstheme="minorHAnsi"/>
          <w:color w:val="363435"/>
          <w:spacing w:val="4"/>
          <w:w w:val="95"/>
        </w:rPr>
        <w:t>t</w:t>
      </w:r>
      <w:r w:rsidRPr="00DA33BD">
        <w:rPr>
          <w:rFonts w:asciiTheme="minorHAnsi" w:hAnsiTheme="minorHAnsi" w:cstheme="minorHAnsi"/>
          <w:color w:val="363435"/>
          <w:spacing w:val="3"/>
          <w:w w:val="95"/>
        </w:rPr>
        <w:t>i</w:t>
      </w:r>
      <w:r w:rsidRPr="00DA33BD">
        <w:rPr>
          <w:rFonts w:asciiTheme="minorHAnsi" w:hAnsiTheme="minorHAnsi" w:cstheme="minorHAnsi"/>
          <w:color w:val="363435"/>
          <w:spacing w:val="2"/>
          <w:w w:val="95"/>
        </w:rPr>
        <w:t>n</w:t>
      </w:r>
      <w:r w:rsidRPr="00DA33BD">
        <w:rPr>
          <w:rFonts w:asciiTheme="minorHAnsi" w:hAnsiTheme="minorHAnsi" w:cstheme="minorHAnsi"/>
          <w:color w:val="363435"/>
          <w:w w:val="95"/>
        </w:rPr>
        <w:t>g</w:t>
      </w:r>
      <w:r w:rsidRPr="00DA33BD">
        <w:rPr>
          <w:rFonts w:asciiTheme="minorHAnsi" w:hAnsiTheme="minorHAnsi" w:cstheme="minorHAnsi"/>
          <w:color w:val="363435"/>
          <w:spacing w:val="3"/>
          <w:w w:val="95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4"/>
        </w:rPr>
        <w:t>u</w:t>
      </w:r>
      <w:r w:rsidRPr="00DA33BD">
        <w:rPr>
          <w:rFonts w:asciiTheme="minorHAnsi" w:hAnsiTheme="minorHAnsi" w:cstheme="minorHAnsi"/>
          <w:color w:val="363435"/>
          <w:spacing w:val="-3"/>
        </w:rPr>
        <w:t>n</w:t>
      </w:r>
      <w:r w:rsidRPr="00DA33BD">
        <w:rPr>
          <w:rFonts w:asciiTheme="minorHAnsi" w:hAnsiTheme="minorHAnsi" w:cstheme="minorHAnsi"/>
          <w:color w:val="363435"/>
          <w:spacing w:val="4"/>
        </w:rPr>
        <w:t>ti</w:t>
      </w:r>
      <w:r w:rsidRPr="00DA33BD">
        <w:rPr>
          <w:rFonts w:asciiTheme="minorHAnsi" w:hAnsiTheme="minorHAnsi" w:cstheme="minorHAnsi"/>
          <w:color w:val="363435"/>
        </w:rPr>
        <w:t>l</w:t>
      </w:r>
      <w:r w:rsidRPr="00DA33BD">
        <w:rPr>
          <w:rFonts w:asciiTheme="minorHAnsi" w:hAnsiTheme="minorHAnsi" w:cstheme="minorHAnsi"/>
          <w:color w:val="363435"/>
          <w:spacing w:val="2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5"/>
        </w:rPr>
        <w:t>t</w:t>
      </w:r>
      <w:r w:rsidRPr="00DA33BD">
        <w:rPr>
          <w:rFonts w:asciiTheme="minorHAnsi" w:hAnsiTheme="minorHAnsi" w:cstheme="minorHAnsi"/>
          <w:color w:val="363435"/>
          <w:spacing w:val="-1"/>
        </w:rPr>
        <w:t>h</w:t>
      </w:r>
      <w:r w:rsidRPr="00DA33BD">
        <w:rPr>
          <w:rFonts w:asciiTheme="minorHAnsi" w:hAnsiTheme="minorHAnsi" w:cstheme="minorHAnsi"/>
          <w:color w:val="363435"/>
        </w:rPr>
        <w:t>e</w:t>
      </w:r>
      <w:r w:rsidRPr="00DA33BD">
        <w:rPr>
          <w:rFonts w:asciiTheme="minorHAnsi" w:hAnsiTheme="minorHAnsi" w:cstheme="minorHAnsi"/>
          <w:color w:val="363435"/>
          <w:spacing w:val="-1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3"/>
        </w:rPr>
        <w:t>n</w:t>
      </w:r>
      <w:r w:rsidRPr="00DA33BD">
        <w:rPr>
          <w:rFonts w:asciiTheme="minorHAnsi" w:hAnsiTheme="minorHAnsi" w:cstheme="minorHAnsi"/>
          <w:color w:val="363435"/>
          <w:spacing w:val="2"/>
        </w:rPr>
        <w:t>i</w:t>
      </w:r>
      <w:r w:rsidRPr="00DA33BD">
        <w:rPr>
          <w:rFonts w:asciiTheme="minorHAnsi" w:hAnsiTheme="minorHAnsi" w:cstheme="minorHAnsi"/>
          <w:color w:val="363435"/>
          <w:spacing w:val="4"/>
        </w:rPr>
        <w:t>g</w:t>
      </w:r>
      <w:r w:rsidRPr="00DA33BD">
        <w:rPr>
          <w:rFonts w:asciiTheme="minorHAnsi" w:hAnsiTheme="minorHAnsi" w:cstheme="minorHAnsi"/>
          <w:color w:val="363435"/>
          <w:spacing w:val="-3"/>
        </w:rPr>
        <w:t>h</w:t>
      </w:r>
      <w:r w:rsidRPr="00DA33BD">
        <w:rPr>
          <w:rFonts w:asciiTheme="minorHAnsi" w:hAnsiTheme="minorHAnsi" w:cstheme="minorHAnsi"/>
          <w:color w:val="363435"/>
        </w:rPr>
        <w:t>t</w:t>
      </w:r>
      <w:r w:rsidRPr="00DA33BD">
        <w:rPr>
          <w:rFonts w:asciiTheme="minorHAnsi" w:hAnsiTheme="minorHAnsi" w:cstheme="minorHAnsi"/>
          <w:color w:val="363435"/>
          <w:spacing w:val="-2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2"/>
          <w:w w:val="93"/>
        </w:rPr>
        <w:t>be</w:t>
      </w:r>
      <w:r w:rsidRPr="00DA33BD">
        <w:rPr>
          <w:rFonts w:asciiTheme="minorHAnsi" w:hAnsiTheme="minorHAnsi" w:cstheme="minorHAnsi"/>
          <w:color w:val="363435"/>
          <w:spacing w:val="1"/>
          <w:w w:val="93"/>
        </w:rPr>
        <w:t>f</w:t>
      </w:r>
      <w:r w:rsidRPr="00DA33BD">
        <w:rPr>
          <w:rFonts w:asciiTheme="minorHAnsi" w:hAnsiTheme="minorHAnsi" w:cstheme="minorHAnsi"/>
          <w:color w:val="363435"/>
          <w:spacing w:val="-2"/>
          <w:w w:val="93"/>
        </w:rPr>
        <w:t>o</w:t>
      </w:r>
      <w:r w:rsidRPr="00DA33BD">
        <w:rPr>
          <w:rFonts w:asciiTheme="minorHAnsi" w:hAnsiTheme="minorHAnsi" w:cstheme="minorHAnsi"/>
          <w:color w:val="363435"/>
          <w:w w:val="93"/>
        </w:rPr>
        <w:t>re</w:t>
      </w:r>
      <w:r w:rsidRPr="00DA33BD">
        <w:rPr>
          <w:rFonts w:asciiTheme="minorHAnsi" w:hAnsiTheme="minorHAnsi" w:cstheme="minorHAnsi"/>
          <w:color w:val="363435"/>
          <w:spacing w:val="8"/>
          <w:w w:val="93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-1"/>
        </w:rPr>
        <w:t>t</w:t>
      </w:r>
      <w:r w:rsidRPr="00DA33BD">
        <w:rPr>
          <w:rFonts w:asciiTheme="minorHAnsi" w:hAnsiTheme="minorHAnsi" w:cstheme="minorHAnsi"/>
          <w:color w:val="363435"/>
        </w:rPr>
        <w:t>o</w:t>
      </w:r>
      <w:r w:rsidRPr="00DA33BD">
        <w:rPr>
          <w:rFonts w:asciiTheme="minorHAnsi" w:hAnsiTheme="minorHAnsi" w:cstheme="minorHAnsi"/>
          <w:color w:val="363435"/>
          <w:spacing w:val="3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2"/>
        </w:rPr>
        <w:t>be</w:t>
      </w:r>
      <w:r w:rsidRPr="00DA33BD">
        <w:rPr>
          <w:rFonts w:asciiTheme="minorHAnsi" w:hAnsiTheme="minorHAnsi" w:cstheme="minorHAnsi"/>
          <w:color w:val="363435"/>
          <w:spacing w:val="3"/>
        </w:rPr>
        <w:t>gi</w:t>
      </w:r>
      <w:r w:rsidRPr="00DA33BD">
        <w:rPr>
          <w:rFonts w:asciiTheme="minorHAnsi" w:hAnsiTheme="minorHAnsi" w:cstheme="minorHAnsi"/>
          <w:color w:val="363435"/>
        </w:rPr>
        <w:t>n y</w:t>
      </w:r>
      <w:r w:rsidRPr="00DA33BD">
        <w:rPr>
          <w:rFonts w:asciiTheme="minorHAnsi" w:hAnsiTheme="minorHAnsi" w:cstheme="minorHAnsi"/>
          <w:color w:val="363435"/>
          <w:spacing w:val="-1"/>
        </w:rPr>
        <w:t>o</w:t>
      </w:r>
      <w:r w:rsidRPr="00DA33BD">
        <w:rPr>
          <w:rFonts w:asciiTheme="minorHAnsi" w:hAnsiTheme="minorHAnsi" w:cstheme="minorHAnsi"/>
          <w:color w:val="363435"/>
          <w:spacing w:val="4"/>
        </w:rPr>
        <w:t>u</w:t>
      </w:r>
      <w:r w:rsidRPr="00DA33BD">
        <w:rPr>
          <w:rFonts w:asciiTheme="minorHAnsi" w:hAnsiTheme="minorHAnsi" w:cstheme="minorHAnsi"/>
          <w:color w:val="363435"/>
        </w:rPr>
        <w:t>r</w:t>
      </w:r>
      <w:r w:rsidRPr="00DA33BD">
        <w:rPr>
          <w:rFonts w:asciiTheme="minorHAnsi" w:hAnsiTheme="minorHAnsi" w:cstheme="minorHAnsi"/>
          <w:color w:val="363435"/>
          <w:spacing w:val="-15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5"/>
          <w:w w:val="96"/>
        </w:rPr>
        <w:t>ar</w:t>
      </w:r>
      <w:r w:rsidRPr="00DA33BD">
        <w:rPr>
          <w:rFonts w:asciiTheme="minorHAnsi" w:hAnsiTheme="minorHAnsi" w:cstheme="minorHAnsi"/>
          <w:color w:val="363435"/>
          <w:spacing w:val="4"/>
          <w:w w:val="96"/>
        </w:rPr>
        <w:t>t</w:t>
      </w:r>
      <w:r w:rsidRPr="00DA33BD">
        <w:rPr>
          <w:rFonts w:asciiTheme="minorHAnsi" w:hAnsiTheme="minorHAnsi" w:cstheme="minorHAnsi"/>
          <w:color w:val="363435"/>
          <w:spacing w:val="2"/>
          <w:w w:val="96"/>
        </w:rPr>
        <w:t>i</w:t>
      </w:r>
      <w:r w:rsidRPr="00DA33BD">
        <w:rPr>
          <w:rFonts w:asciiTheme="minorHAnsi" w:hAnsiTheme="minorHAnsi" w:cstheme="minorHAnsi"/>
          <w:color w:val="363435"/>
          <w:spacing w:val="1"/>
          <w:w w:val="96"/>
        </w:rPr>
        <w:t>s</w:t>
      </w:r>
      <w:r w:rsidRPr="00DA33BD">
        <w:rPr>
          <w:rFonts w:asciiTheme="minorHAnsi" w:hAnsiTheme="minorHAnsi" w:cstheme="minorHAnsi"/>
          <w:color w:val="363435"/>
          <w:w w:val="96"/>
        </w:rPr>
        <w:t>t</w:t>
      </w:r>
      <w:r w:rsidRPr="00DA33BD">
        <w:rPr>
          <w:rFonts w:asciiTheme="minorHAnsi" w:hAnsiTheme="minorHAnsi" w:cstheme="minorHAnsi"/>
          <w:color w:val="363435"/>
          <w:spacing w:val="3"/>
          <w:w w:val="96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1"/>
          <w:w w:val="83"/>
        </w:rPr>
        <w:t>s</w:t>
      </w:r>
      <w:r w:rsidRPr="00DA33BD">
        <w:rPr>
          <w:rFonts w:asciiTheme="minorHAnsi" w:hAnsiTheme="minorHAnsi" w:cstheme="minorHAnsi"/>
          <w:color w:val="363435"/>
          <w:spacing w:val="4"/>
          <w:w w:val="110"/>
        </w:rPr>
        <w:t>t</w:t>
      </w:r>
      <w:r w:rsidRPr="00DA33BD">
        <w:rPr>
          <w:rFonts w:asciiTheme="minorHAnsi" w:hAnsiTheme="minorHAnsi" w:cstheme="minorHAnsi"/>
          <w:color w:val="363435"/>
          <w:w w:val="98"/>
        </w:rPr>
        <w:t>at</w:t>
      </w:r>
      <w:r w:rsidRPr="00DA33BD">
        <w:rPr>
          <w:rFonts w:asciiTheme="minorHAnsi" w:hAnsiTheme="minorHAnsi" w:cstheme="minorHAnsi"/>
          <w:color w:val="363435"/>
          <w:spacing w:val="1"/>
          <w:w w:val="89"/>
        </w:rPr>
        <w:t>e</w:t>
      </w:r>
      <w:r w:rsidRPr="00DA33BD">
        <w:rPr>
          <w:rFonts w:asciiTheme="minorHAnsi" w:hAnsiTheme="minorHAnsi" w:cstheme="minorHAnsi"/>
          <w:color w:val="363435"/>
          <w:spacing w:val="-1"/>
          <w:w w:val="101"/>
        </w:rPr>
        <w:t>m</w:t>
      </w:r>
      <w:r w:rsidRPr="00DA33BD">
        <w:rPr>
          <w:rFonts w:asciiTheme="minorHAnsi" w:hAnsiTheme="minorHAnsi" w:cstheme="minorHAnsi"/>
          <w:color w:val="363435"/>
          <w:w w:val="89"/>
        </w:rPr>
        <w:t>e</w:t>
      </w:r>
      <w:r w:rsidRPr="00DA33BD">
        <w:rPr>
          <w:rFonts w:asciiTheme="minorHAnsi" w:hAnsiTheme="minorHAnsi" w:cstheme="minorHAnsi"/>
          <w:color w:val="363435"/>
          <w:spacing w:val="-3"/>
          <w:w w:val="105"/>
        </w:rPr>
        <w:t>n</w:t>
      </w:r>
      <w:r w:rsidRPr="00DA33BD">
        <w:rPr>
          <w:rFonts w:asciiTheme="minorHAnsi" w:hAnsiTheme="minorHAnsi" w:cstheme="minorHAnsi"/>
          <w:color w:val="363435"/>
          <w:spacing w:val="3"/>
          <w:w w:val="110"/>
        </w:rPr>
        <w:t>t</w:t>
      </w:r>
      <w:r w:rsidRPr="00DA33BD">
        <w:rPr>
          <w:rFonts w:asciiTheme="minorHAnsi" w:hAnsiTheme="minorHAnsi" w:cstheme="minorHAnsi"/>
          <w:color w:val="363435"/>
          <w:w w:val="66"/>
        </w:rPr>
        <w:t>!</w:t>
      </w:r>
    </w:p>
    <w:p w14:paraId="2C0AF0E2" w14:textId="77777777" w:rsidR="009B6B06" w:rsidRPr="00DA33BD" w:rsidRDefault="009B6B06">
      <w:pPr>
        <w:spacing w:line="160" w:lineRule="exact"/>
        <w:rPr>
          <w:rFonts w:asciiTheme="minorHAnsi" w:hAnsiTheme="minorHAnsi" w:cstheme="minorHAnsi"/>
        </w:rPr>
      </w:pPr>
    </w:p>
    <w:p w14:paraId="3AC7D8CE" w14:textId="77777777" w:rsidR="009B6B06" w:rsidRPr="00DA33BD" w:rsidRDefault="009B6B06">
      <w:pPr>
        <w:spacing w:line="200" w:lineRule="exact"/>
        <w:rPr>
          <w:rFonts w:asciiTheme="minorHAnsi" w:hAnsiTheme="minorHAnsi" w:cstheme="minorHAnsi"/>
        </w:rPr>
      </w:pPr>
    </w:p>
    <w:p w14:paraId="1FD53459" w14:textId="77777777" w:rsidR="009B6B06" w:rsidRPr="00DA33BD" w:rsidRDefault="007C22B3">
      <w:pPr>
        <w:spacing w:line="250" w:lineRule="auto"/>
        <w:ind w:left="348" w:right="541"/>
        <w:rPr>
          <w:rFonts w:asciiTheme="minorHAnsi" w:hAnsiTheme="minorHAnsi" w:cstheme="minorHAnsi"/>
        </w:rPr>
      </w:pPr>
      <w:r w:rsidRPr="00DA33BD">
        <w:rPr>
          <w:rFonts w:asciiTheme="minorHAnsi" w:hAnsiTheme="minorHAnsi" w:cstheme="minorHAnsi"/>
          <w:color w:val="363435"/>
          <w:spacing w:val="5"/>
          <w:w w:val="78"/>
        </w:rPr>
        <w:t>*</w:t>
      </w:r>
      <w:r w:rsidRPr="00DA33BD">
        <w:rPr>
          <w:rFonts w:asciiTheme="minorHAnsi" w:hAnsiTheme="minorHAnsi" w:cstheme="minorHAnsi"/>
          <w:color w:val="363435"/>
          <w:spacing w:val="4"/>
          <w:w w:val="108"/>
        </w:rPr>
        <w:t>T</w:t>
      </w:r>
      <w:r w:rsidRPr="00DA33BD">
        <w:rPr>
          <w:rFonts w:asciiTheme="minorHAnsi" w:hAnsiTheme="minorHAnsi" w:cstheme="minorHAnsi"/>
          <w:color w:val="363435"/>
          <w:spacing w:val="-1"/>
          <w:w w:val="103"/>
        </w:rPr>
        <w:t>h</w:t>
      </w:r>
      <w:r w:rsidRPr="00DA33BD">
        <w:rPr>
          <w:rFonts w:asciiTheme="minorHAnsi" w:hAnsiTheme="minorHAnsi" w:cstheme="minorHAnsi"/>
          <w:color w:val="363435"/>
          <w:w w:val="89"/>
        </w:rPr>
        <w:t>e</w:t>
      </w:r>
      <w:r w:rsidRPr="00DA33BD">
        <w:rPr>
          <w:rFonts w:asciiTheme="minorHAnsi" w:hAnsiTheme="minorHAnsi" w:cstheme="minorHAnsi"/>
          <w:color w:val="363435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3"/>
          <w:w w:val="92"/>
        </w:rPr>
        <w:t>e</w:t>
      </w:r>
      <w:r w:rsidRPr="00DA33BD">
        <w:rPr>
          <w:rFonts w:asciiTheme="minorHAnsi" w:hAnsiTheme="minorHAnsi" w:cstheme="minorHAnsi"/>
          <w:color w:val="363435"/>
          <w:spacing w:val="4"/>
          <w:w w:val="92"/>
        </w:rPr>
        <w:t>x</w:t>
      </w:r>
      <w:r w:rsidRPr="00DA33BD">
        <w:rPr>
          <w:rFonts w:asciiTheme="minorHAnsi" w:hAnsiTheme="minorHAnsi" w:cstheme="minorHAnsi"/>
          <w:color w:val="363435"/>
          <w:spacing w:val="6"/>
          <w:w w:val="92"/>
        </w:rPr>
        <w:t>a</w:t>
      </w:r>
      <w:r w:rsidRPr="00DA33BD">
        <w:rPr>
          <w:rFonts w:asciiTheme="minorHAnsi" w:hAnsiTheme="minorHAnsi" w:cstheme="minorHAnsi"/>
          <w:color w:val="363435"/>
          <w:spacing w:val="-2"/>
          <w:w w:val="92"/>
        </w:rPr>
        <w:t>m</w:t>
      </w:r>
      <w:r w:rsidRPr="00DA33BD">
        <w:rPr>
          <w:rFonts w:asciiTheme="minorHAnsi" w:hAnsiTheme="minorHAnsi" w:cstheme="minorHAnsi"/>
          <w:color w:val="363435"/>
          <w:spacing w:val="-1"/>
          <w:w w:val="92"/>
        </w:rPr>
        <w:t>pl</w:t>
      </w:r>
      <w:r w:rsidRPr="00DA33BD">
        <w:rPr>
          <w:rFonts w:asciiTheme="minorHAnsi" w:hAnsiTheme="minorHAnsi" w:cstheme="minorHAnsi"/>
          <w:color w:val="363435"/>
          <w:spacing w:val="4"/>
          <w:w w:val="92"/>
        </w:rPr>
        <w:t>e</w:t>
      </w:r>
      <w:r w:rsidRPr="00DA33BD">
        <w:rPr>
          <w:rFonts w:asciiTheme="minorHAnsi" w:hAnsiTheme="minorHAnsi" w:cstheme="minorHAnsi"/>
          <w:color w:val="363435"/>
          <w:w w:val="92"/>
        </w:rPr>
        <w:t>s</w:t>
      </w:r>
      <w:r w:rsidRPr="00DA33BD">
        <w:rPr>
          <w:rFonts w:asciiTheme="minorHAnsi" w:hAnsiTheme="minorHAnsi" w:cstheme="minorHAnsi"/>
          <w:color w:val="363435"/>
          <w:spacing w:val="7"/>
          <w:w w:val="92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-2"/>
        </w:rPr>
        <w:t>o</w:t>
      </w:r>
      <w:r w:rsidRPr="00DA33BD">
        <w:rPr>
          <w:rFonts w:asciiTheme="minorHAnsi" w:hAnsiTheme="minorHAnsi" w:cstheme="minorHAnsi"/>
          <w:color w:val="363435"/>
        </w:rPr>
        <w:t>f</w:t>
      </w:r>
      <w:r w:rsidRPr="00DA33BD">
        <w:rPr>
          <w:rFonts w:asciiTheme="minorHAnsi" w:hAnsiTheme="minorHAnsi" w:cstheme="minorHAnsi"/>
          <w:color w:val="363435"/>
          <w:spacing w:val="-12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-1"/>
        </w:rPr>
        <w:t>t</w:t>
      </w:r>
      <w:r w:rsidRPr="00DA33BD">
        <w:rPr>
          <w:rFonts w:asciiTheme="minorHAnsi" w:hAnsiTheme="minorHAnsi" w:cstheme="minorHAnsi"/>
          <w:color w:val="363435"/>
          <w:spacing w:val="-2"/>
        </w:rPr>
        <w:t>o</w:t>
      </w:r>
      <w:r w:rsidRPr="00DA33BD">
        <w:rPr>
          <w:rFonts w:asciiTheme="minorHAnsi" w:hAnsiTheme="minorHAnsi" w:cstheme="minorHAnsi"/>
          <w:color w:val="363435"/>
          <w:spacing w:val="-1"/>
        </w:rPr>
        <w:t>n</w:t>
      </w:r>
      <w:r w:rsidRPr="00DA33BD">
        <w:rPr>
          <w:rFonts w:asciiTheme="minorHAnsi" w:hAnsiTheme="minorHAnsi" w:cstheme="minorHAnsi"/>
          <w:color w:val="363435"/>
        </w:rPr>
        <w:t>e</w:t>
      </w:r>
      <w:r w:rsidRPr="00DA33BD">
        <w:rPr>
          <w:rFonts w:asciiTheme="minorHAnsi" w:hAnsiTheme="minorHAnsi" w:cstheme="minorHAnsi"/>
          <w:color w:val="363435"/>
          <w:spacing w:val="-2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6"/>
        </w:rPr>
        <w:t>a</w:t>
      </w:r>
      <w:r w:rsidRPr="00DA33BD">
        <w:rPr>
          <w:rFonts w:asciiTheme="minorHAnsi" w:hAnsiTheme="minorHAnsi" w:cstheme="minorHAnsi"/>
          <w:color w:val="363435"/>
          <w:spacing w:val="-1"/>
        </w:rPr>
        <w:t>n</w:t>
      </w:r>
      <w:r w:rsidRPr="00DA33BD">
        <w:rPr>
          <w:rFonts w:asciiTheme="minorHAnsi" w:hAnsiTheme="minorHAnsi" w:cstheme="minorHAnsi"/>
          <w:color w:val="363435"/>
        </w:rPr>
        <w:t>d</w:t>
      </w:r>
      <w:r w:rsidRPr="00DA33BD">
        <w:rPr>
          <w:rFonts w:asciiTheme="minorHAnsi" w:hAnsiTheme="minorHAnsi" w:cstheme="minorHAnsi"/>
          <w:color w:val="363435"/>
          <w:spacing w:val="-2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1"/>
          <w:w w:val="94"/>
        </w:rPr>
        <w:t>s</w:t>
      </w:r>
      <w:r w:rsidRPr="00DA33BD">
        <w:rPr>
          <w:rFonts w:asciiTheme="minorHAnsi" w:hAnsiTheme="minorHAnsi" w:cstheme="minorHAnsi"/>
          <w:color w:val="363435"/>
          <w:spacing w:val="-2"/>
          <w:w w:val="94"/>
        </w:rPr>
        <w:t>o</w:t>
      </w:r>
      <w:r w:rsidRPr="00DA33BD">
        <w:rPr>
          <w:rFonts w:asciiTheme="minorHAnsi" w:hAnsiTheme="minorHAnsi" w:cstheme="minorHAnsi"/>
          <w:color w:val="363435"/>
          <w:spacing w:val="-1"/>
          <w:w w:val="94"/>
        </w:rPr>
        <w:t>m</w:t>
      </w:r>
      <w:r w:rsidRPr="00DA33BD">
        <w:rPr>
          <w:rFonts w:asciiTheme="minorHAnsi" w:hAnsiTheme="minorHAnsi" w:cstheme="minorHAnsi"/>
          <w:color w:val="363435"/>
          <w:w w:val="94"/>
        </w:rPr>
        <w:t>e</w:t>
      </w:r>
      <w:r w:rsidRPr="00DA33BD">
        <w:rPr>
          <w:rFonts w:asciiTheme="minorHAnsi" w:hAnsiTheme="minorHAnsi" w:cstheme="minorHAnsi"/>
          <w:color w:val="363435"/>
          <w:spacing w:val="4"/>
          <w:w w:val="94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-2"/>
        </w:rPr>
        <w:t>o</w:t>
      </w:r>
      <w:r w:rsidRPr="00DA33BD">
        <w:rPr>
          <w:rFonts w:asciiTheme="minorHAnsi" w:hAnsiTheme="minorHAnsi" w:cstheme="minorHAnsi"/>
          <w:color w:val="363435"/>
          <w:spacing w:val="5"/>
        </w:rPr>
        <w:t>t</w:t>
      </w:r>
      <w:r w:rsidRPr="00DA33BD">
        <w:rPr>
          <w:rFonts w:asciiTheme="minorHAnsi" w:hAnsiTheme="minorHAnsi" w:cstheme="minorHAnsi"/>
          <w:color w:val="363435"/>
          <w:spacing w:val="-1"/>
        </w:rPr>
        <w:t>h</w:t>
      </w:r>
      <w:r w:rsidRPr="00DA33BD">
        <w:rPr>
          <w:rFonts w:asciiTheme="minorHAnsi" w:hAnsiTheme="minorHAnsi" w:cstheme="minorHAnsi"/>
          <w:color w:val="363435"/>
        </w:rPr>
        <w:t>er</w:t>
      </w:r>
      <w:r w:rsidRPr="00DA33BD">
        <w:rPr>
          <w:rFonts w:asciiTheme="minorHAnsi" w:hAnsiTheme="minorHAnsi" w:cstheme="minorHAnsi"/>
          <w:color w:val="363435"/>
          <w:spacing w:val="-5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3"/>
        </w:rPr>
        <w:t>in</w:t>
      </w:r>
      <w:r w:rsidRPr="00DA33BD">
        <w:rPr>
          <w:rFonts w:asciiTheme="minorHAnsi" w:hAnsiTheme="minorHAnsi" w:cstheme="minorHAnsi"/>
          <w:color w:val="363435"/>
          <w:spacing w:val="1"/>
        </w:rPr>
        <w:t>f</w:t>
      </w:r>
      <w:r w:rsidRPr="00DA33BD">
        <w:rPr>
          <w:rFonts w:asciiTheme="minorHAnsi" w:hAnsiTheme="minorHAnsi" w:cstheme="minorHAnsi"/>
          <w:color w:val="363435"/>
          <w:spacing w:val="-2"/>
        </w:rPr>
        <w:t>o</w:t>
      </w:r>
      <w:r w:rsidRPr="00DA33BD">
        <w:rPr>
          <w:rFonts w:asciiTheme="minorHAnsi" w:hAnsiTheme="minorHAnsi" w:cstheme="minorHAnsi"/>
          <w:color w:val="363435"/>
          <w:spacing w:val="2"/>
        </w:rPr>
        <w:t>rm</w:t>
      </w:r>
      <w:r w:rsidRPr="00DA33BD">
        <w:rPr>
          <w:rFonts w:asciiTheme="minorHAnsi" w:hAnsiTheme="minorHAnsi" w:cstheme="minorHAnsi"/>
          <w:color w:val="363435"/>
        </w:rPr>
        <w:t>a</w:t>
      </w:r>
      <w:r w:rsidRPr="00DA33BD">
        <w:rPr>
          <w:rFonts w:asciiTheme="minorHAnsi" w:hAnsiTheme="minorHAnsi" w:cstheme="minorHAnsi"/>
          <w:color w:val="363435"/>
          <w:spacing w:val="4"/>
        </w:rPr>
        <w:t>t</w:t>
      </w:r>
      <w:r w:rsidRPr="00DA33BD">
        <w:rPr>
          <w:rFonts w:asciiTheme="minorHAnsi" w:hAnsiTheme="minorHAnsi" w:cstheme="minorHAnsi"/>
          <w:color w:val="363435"/>
          <w:spacing w:val="-1"/>
        </w:rPr>
        <w:t>i</w:t>
      </w:r>
      <w:r w:rsidRPr="00DA33BD">
        <w:rPr>
          <w:rFonts w:asciiTheme="minorHAnsi" w:hAnsiTheme="minorHAnsi" w:cstheme="minorHAnsi"/>
          <w:color w:val="363435"/>
          <w:spacing w:val="-2"/>
        </w:rPr>
        <w:t>o</w:t>
      </w:r>
      <w:r w:rsidRPr="00DA33BD">
        <w:rPr>
          <w:rFonts w:asciiTheme="minorHAnsi" w:hAnsiTheme="minorHAnsi" w:cstheme="minorHAnsi"/>
          <w:color w:val="363435"/>
        </w:rPr>
        <w:t>n</w:t>
      </w:r>
      <w:r w:rsidRPr="00DA33BD">
        <w:rPr>
          <w:rFonts w:asciiTheme="minorHAnsi" w:hAnsiTheme="minorHAnsi" w:cstheme="minorHAnsi"/>
          <w:color w:val="363435"/>
          <w:spacing w:val="-16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3"/>
        </w:rPr>
        <w:t>i</w:t>
      </w:r>
      <w:r w:rsidRPr="00DA33BD">
        <w:rPr>
          <w:rFonts w:asciiTheme="minorHAnsi" w:hAnsiTheme="minorHAnsi" w:cstheme="minorHAnsi"/>
          <w:color w:val="363435"/>
        </w:rPr>
        <w:t>n</w:t>
      </w:r>
      <w:r w:rsidRPr="00DA33BD">
        <w:rPr>
          <w:rFonts w:asciiTheme="minorHAnsi" w:hAnsiTheme="minorHAnsi" w:cstheme="minorHAnsi"/>
          <w:color w:val="363435"/>
          <w:spacing w:val="1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5"/>
          <w:w w:val="96"/>
        </w:rPr>
        <w:t>t</w:t>
      </w:r>
      <w:r w:rsidRPr="00DA33BD">
        <w:rPr>
          <w:rFonts w:asciiTheme="minorHAnsi" w:hAnsiTheme="minorHAnsi" w:cstheme="minorHAnsi"/>
          <w:color w:val="363435"/>
          <w:spacing w:val="3"/>
          <w:w w:val="96"/>
        </w:rPr>
        <w:t>h</w:t>
      </w:r>
      <w:r w:rsidRPr="00DA33BD">
        <w:rPr>
          <w:rFonts w:asciiTheme="minorHAnsi" w:hAnsiTheme="minorHAnsi" w:cstheme="minorHAnsi"/>
          <w:color w:val="363435"/>
          <w:spacing w:val="2"/>
          <w:w w:val="96"/>
        </w:rPr>
        <w:t>i</w:t>
      </w:r>
      <w:r w:rsidRPr="00DA33BD">
        <w:rPr>
          <w:rFonts w:asciiTheme="minorHAnsi" w:hAnsiTheme="minorHAnsi" w:cstheme="minorHAnsi"/>
          <w:color w:val="363435"/>
          <w:w w:val="96"/>
        </w:rPr>
        <w:t>s</w:t>
      </w:r>
      <w:r w:rsidRPr="00DA33BD">
        <w:rPr>
          <w:rFonts w:asciiTheme="minorHAnsi" w:hAnsiTheme="minorHAnsi" w:cstheme="minorHAnsi"/>
          <w:color w:val="363435"/>
          <w:spacing w:val="5"/>
          <w:w w:val="96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-1"/>
        </w:rPr>
        <w:t>d</w:t>
      </w:r>
      <w:r w:rsidRPr="00DA33BD">
        <w:rPr>
          <w:rFonts w:asciiTheme="minorHAnsi" w:hAnsiTheme="minorHAnsi" w:cstheme="minorHAnsi"/>
          <w:color w:val="363435"/>
          <w:spacing w:val="1"/>
        </w:rPr>
        <w:t>o</w:t>
      </w:r>
      <w:r w:rsidRPr="00DA33BD">
        <w:rPr>
          <w:rFonts w:asciiTheme="minorHAnsi" w:hAnsiTheme="minorHAnsi" w:cstheme="minorHAnsi"/>
          <w:color w:val="363435"/>
          <w:spacing w:val="3"/>
        </w:rPr>
        <w:t>c</w:t>
      </w:r>
      <w:r w:rsidRPr="00DA33BD">
        <w:rPr>
          <w:rFonts w:asciiTheme="minorHAnsi" w:hAnsiTheme="minorHAnsi" w:cstheme="minorHAnsi"/>
          <w:color w:val="363435"/>
          <w:spacing w:val="4"/>
        </w:rPr>
        <w:t>u</w:t>
      </w:r>
      <w:r w:rsidRPr="00DA33BD">
        <w:rPr>
          <w:rFonts w:asciiTheme="minorHAnsi" w:hAnsiTheme="minorHAnsi" w:cstheme="minorHAnsi"/>
          <w:color w:val="363435"/>
          <w:spacing w:val="-1"/>
        </w:rPr>
        <w:t>m</w:t>
      </w:r>
      <w:r w:rsidRPr="00DA33BD">
        <w:rPr>
          <w:rFonts w:asciiTheme="minorHAnsi" w:hAnsiTheme="minorHAnsi" w:cstheme="minorHAnsi"/>
          <w:color w:val="363435"/>
        </w:rPr>
        <w:t>e</w:t>
      </w:r>
      <w:r w:rsidRPr="00DA33BD">
        <w:rPr>
          <w:rFonts w:asciiTheme="minorHAnsi" w:hAnsiTheme="minorHAnsi" w:cstheme="minorHAnsi"/>
          <w:color w:val="363435"/>
          <w:spacing w:val="-3"/>
        </w:rPr>
        <w:t>n</w:t>
      </w:r>
      <w:r w:rsidRPr="00DA33BD">
        <w:rPr>
          <w:rFonts w:asciiTheme="minorHAnsi" w:hAnsiTheme="minorHAnsi" w:cstheme="minorHAnsi"/>
          <w:color w:val="363435"/>
        </w:rPr>
        <w:t>t</w:t>
      </w:r>
      <w:r w:rsidRPr="00DA33BD">
        <w:rPr>
          <w:rFonts w:asciiTheme="minorHAnsi" w:hAnsiTheme="minorHAnsi" w:cstheme="minorHAnsi"/>
          <w:color w:val="363435"/>
          <w:spacing w:val="-7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5"/>
        </w:rPr>
        <w:t>a</w:t>
      </w:r>
      <w:r w:rsidRPr="00DA33BD">
        <w:rPr>
          <w:rFonts w:asciiTheme="minorHAnsi" w:hAnsiTheme="minorHAnsi" w:cstheme="minorHAnsi"/>
          <w:color w:val="363435"/>
        </w:rPr>
        <w:t>re</w:t>
      </w:r>
      <w:r w:rsidRPr="00DA33BD">
        <w:rPr>
          <w:rFonts w:asciiTheme="minorHAnsi" w:hAnsiTheme="minorHAnsi" w:cstheme="minorHAnsi"/>
          <w:color w:val="363435"/>
          <w:spacing w:val="-18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4"/>
          <w:w w:val="93"/>
        </w:rPr>
        <w:t>s</w:t>
      </w:r>
      <w:r w:rsidRPr="00DA33BD">
        <w:rPr>
          <w:rFonts w:asciiTheme="minorHAnsi" w:hAnsiTheme="minorHAnsi" w:cstheme="minorHAnsi"/>
          <w:color w:val="363435"/>
          <w:spacing w:val="5"/>
          <w:w w:val="93"/>
        </w:rPr>
        <w:t>y</w:t>
      </w:r>
      <w:r w:rsidRPr="00DA33BD">
        <w:rPr>
          <w:rFonts w:asciiTheme="minorHAnsi" w:hAnsiTheme="minorHAnsi" w:cstheme="minorHAnsi"/>
          <w:color w:val="363435"/>
          <w:spacing w:val="-3"/>
          <w:w w:val="93"/>
        </w:rPr>
        <w:t>n</w:t>
      </w:r>
      <w:r w:rsidRPr="00DA33BD">
        <w:rPr>
          <w:rFonts w:asciiTheme="minorHAnsi" w:hAnsiTheme="minorHAnsi" w:cstheme="minorHAnsi"/>
          <w:color w:val="363435"/>
          <w:spacing w:val="5"/>
          <w:w w:val="93"/>
        </w:rPr>
        <w:t>t</w:t>
      </w:r>
      <w:r w:rsidRPr="00DA33BD">
        <w:rPr>
          <w:rFonts w:asciiTheme="minorHAnsi" w:hAnsiTheme="minorHAnsi" w:cstheme="minorHAnsi"/>
          <w:color w:val="363435"/>
          <w:spacing w:val="-1"/>
          <w:w w:val="93"/>
        </w:rPr>
        <w:t>h</w:t>
      </w:r>
      <w:r w:rsidRPr="00DA33BD">
        <w:rPr>
          <w:rFonts w:asciiTheme="minorHAnsi" w:hAnsiTheme="minorHAnsi" w:cstheme="minorHAnsi"/>
          <w:color w:val="363435"/>
          <w:spacing w:val="4"/>
          <w:w w:val="93"/>
        </w:rPr>
        <w:t>e</w:t>
      </w:r>
      <w:r w:rsidRPr="00DA33BD">
        <w:rPr>
          <w:rFonts w:asciiTheme="minorHAnsi" w:hAnsiTheme="minorHAnsi" w:cstheme="minorHAnsi"/>
          <w:color w:val="363435"/>
          <w:w w:val="93"/>
        </w:rPr>
        <w:t>s</w:t>
      </w:r>
      <w:r w:rsidRPr="00DA33BD">
        <w:rPr>
          <w:rFonts w:asciiTheme="minorHAnsi" w:hAnsiTheme="minorHAnsi" w:cstheme="minorHAnsi"/>
          <w:color w:val="363435"/>
          <w:spacing w:val="4"/>
          <w:w w:val="93"/>
        </w:rPr>
        <w:t>iz</w:t>
      </w:r>
      <w:r w:rsidRPr="00DA33BD">
        <w:rPr>
          <w:rFonts w:asciiTheme="minorHAnsi" w:hAnsiTheme="minorHAnsi" w:cstheme="minorHAnsi"/>
          <w:color w:val="363435"/>
          <w:spacing w:val="2"/>
          <w:w w:val="93"/>
        </w:rPr>
        <w:t>e</w:t>
      </w:r>
      <w:r w:rsidRPr="00DA33BD">
        <w:rPr>
          <w:rFonts w:asciiTheme="minorHAnsi" w:hAnsiTheme="minorHAnsi" w:cstheme="minorHAnsi"/>
          <w:color w:val="363435"/>
          <w:w w:val="93"/>
        </w:rPr>
        <w:t>d</w:t>
      </w:r>
      <w:r w:rsidRPr="00DA33BD">
        <w:rPr>
          <w:rFonts w:asciiTheme="minorHAnsi" w:hAnsiTheme="minorHAnsi" w:cstheme="minorHAnsi"/>
          <w:color w:val="363435"/>
          <w:spacing w:val="8"/>
          <w:w w:val="93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4"/>
        </w:rPr>
        <w:t>f</w:t>
      </w:r>
      <w:r w:rsidRPr="00DA33BD">
        <w:rPr>
          <w:rFonts w:asciiTheme="minorHAnsi" w:hAnsiTheme="minorHAnsi" w:cstheme="minorHAnsi"/>
          <w:color w:val="363435"/>
        </w:rPr>
        <w:t>r</w:t>
      </w:r>
      <w:r w:rsidRPr="00DA33BD">
        <w:rPr>
          <w:rFonts w:asciiTheme="minorHAnsi" w:hAnsiTheme="minorHAnsi" w:cstheme="minorHAnsi"/>
          <w:color w:val="363435"/>
          <w:spacing w:val="-2"/>
        </w:rPr>
        <w:t>o</w:t>
      </w:r>
      <w:r w:rsidRPr="00DA33BD">
        <w:rPr>
          <w:rFonts w:asciiTheme="minorHAnsi" w:hAnsiTheme="minorHAnsi" w:cstheme="minorHAnsi"/>
          <w:color w:val="363435"/>
        </w:rPr>
        <w:t>m</w:t>
      </w:r>
      <w:r w:rsidRPr="00DA33BD">
        <w:rPr>
          <w:rFonts w:asciiTheme="minorHAnsi" w:hAnsiTheme="minorHAnsi" w:cstheme="minorHAnsi"/>
          <w:color w:val="363435"/>
          <w:spacing w:val="-11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2"/>
          <w:w w:val="96"/>
        </w:rPr>
        <w:t>M</w:t>
      </w:r>
      <w:r w:rsidRPr="00DA33BD">
        <w:rPr>
          <w:rFonts w:asciiTheme="minorHAnsi" w:hAnsiTheme="minorHAnsi" w:cstheme="minorHAnsi"/>
          <w:color w:val="363435"/>
          <w:spacing w:val="5"/>
          <w:w w:val="96"/>
        </w:rPr>
        <w:t>a</w:t>
      </w:r>
      <w:r w:rsidRPr="00DA33BD">
        <w:rPr>
          <w:rFonts w:asciiTheme="minorHAnsi" w:hAnsiTheme="minorHAnsi" w:cstheme="minorHAnsi"/>
          <w:color w:val="363435"/>
          <w:spacing w:val="2"/>
          <w:w w:val="96"/>
        </w:rPr>
        <w:t>r</w:t>
      </w:r>
      <w:r w:rsidRPr="00DA33BD">
        <w:rPr>
          <w:rFonts w:asciiTheme="minorHAnsi" w:hAnsiTheme="minorHAnsi" w:cstheme="minorHAnsi"/>
          <w:color w:val="363435"/>
          <w:spacing w:val="4"/>
          <w:w w:val="96"/>
        </w:rPr>
        <w:t>g</w:t>
      </w:r>
      <w:r w:rsidRPr="00DA33BD">
        <w:rPr>
          <w:rFonts w:asciiTheme="minorHAnsi" w:hAnsiTheme="minorHAnsi" w:cstheme="minorHAnsi"/>
          <w:color w:val="363435"/>
          <w:spacing w:val="5"/>
          <w:w w:val="96"/>
        </w:rPr>
        <w:t>a</w:t>
      </w:r>
      <w:r w:rsidRPr="00DA33BD">
        <w:rPr>
          <w:rFonts w:asciiTheme="minorHAnsi" w:hAnsiTheme="minorHAnsi" w:cstheme="minorHAnsi"/>
          <w:color w:val="363435"/>
          <w:w w:val="96"/>
        </w:rPr>
        <w:t>r</w:t>
      </w:r>
      <w:r w:rsidRPr="00DA33BD">
        <w:rPr>
          <w:rFonts w:asciiTheme="minorHAnsi" w:hAnsiTheme="minorHAnsi" w:cstheme="minorHAnsi"/>
          <w:color w:val="363435"/>
          <w:spacing w:val="2"/>
          <w:w w:val="96"/>
        </w:rPr>
        <w:t>e</w:t>
      </w:r>
      <w:r w:rsidRPr="00DA33BD">
        <w:rPr>
          <w:rFonts w:asciiTheme="minorHAnsi" w:hAnsiTheme="minorHAnsi" w:cstheme="minorHAnsi"/>
          <w:color w:val="363435"/>
          <w:w w:val="96"/>
        </w:rPr>
        <w:t>t</w:t>
      </w:r>
      <w:r w:rsidRPr="00DA33BD">
        <w:rPr>
          <w:rFonts w:asciiTheme="minorHAnsi" w:hAnsiTheme="minorHAnsi" w:cstheme="minorHAnsi"/>
          <w:color w:val="363435"/>
          <w:spacing w:val="3"/>
          <w:w w:val="96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7"/>
        </w:rPr>
        <w:t>R</w:t>
      </w:r>
      <w:r w:rsidRPr="00DA33BD">
        <w:rPr>
          <w:rFonts w:asciiTheme="minorHAnsi" w:hAnsiTheme="minorHAnsi" w:cstheme="minorHAnsi"/>
          <w:color w:val="363435"/>
        </w:rPr>
        <w:t>.</w:t>
      </w:r>
      <w:r w:rsidRPr="00DA33BD">
        <w:rPr>
          <w:rFonts w:asciiTheme="minorHAnsi" w:hAnsiTheme="minorHAnsi" w:cstheme="minorHAnsi"/>
          <w:color w:val="363435"/>
          <w:spacing w:val="-5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5"/>
          <w:w w:val="90"/>
        </w:rPr>
        <w:t>L</w:t>
      </w:r>
      <w:r w:rsidRPr="00DA33BD">
        <w:rPr>
          <w:rFonts w:asciiTheme="minorHAnsi" w:hAnsiTheme="minorHAnsi" w:cstheme="minorHAnsi"/>
          <w:color w:val="363435"/>
          <w:spacing w:val="6"/>
          <w:w w:val="91"/>
        </w:rPr>
        <w:t>a</w:t>
      </w:r>
      <w:r w:rsidRPr="00DA33BD">
        <w:rPr>
          <w:rFonts w:asciiTheme="minorHAnsi" w:hAnsiTheme="minorHAnsi" w:cstheme="minorHAnsi"/>
          <w:color w:val="363435"/>
          <w:spacing w:val="3"/>
          <w:w w:val="85"/>
        </w:rPr>
        <w:t>z</w:t>
      </w:r>
      <w:r w:rsidRPr="00DA33BD">
        <w:rPr>
          <w:rFonts w:asciiTheme="minorHAnsi" w:hAnsiTheme="minorHAnsi" w:cstheme="minorHAnsi"/>
          <w:color w:val="363435"/>
          <w:spacing w:val="5"/>
          <w:w w:val="85"/>
        </w:rPr>
        <w:t>z</w:t>
      </w:r>
      <w:r w:rsidRPr="00DA33BD">
        <w:rPr>
          <w:rFonts w:asciiTheme="minorHAnsi" w:hAnsiTheme="minorHAnsi" w:cstheme="minorHAnsi"/>
          <w:color w:val="363435"/>
          <w:spacing w:val="5"/>
          <w:w w:val="91"/>
        </w:rPr>
        <w:t>a</w:t>
      </w:r>
      <w:r w:rsidRPr="00DA33BD">
        <w:rPr>
          <w:rFonts w:asciiTheme="minorHAnsi" w:hAnsiTheme="minorHAnsi" w:cstheme="minorHAnsi"/>
          <w:color w:val="363435"/>
          <w:spacing w:val="2"/>
          <w:w w:val="99"/>
        </w:rPr>
        <w:t>r</w:t>
      </w:r>
      <w:r w:rsidRPr="00DA33BD">
        <w:rPr>
          <w:rFonts w:asciiTheme="minorHAnsi" w:hAnsiTheme="minorHAnsi" w:cstheme="minorHAnsi"/>
          <w:color w:val="363435"/>
          <w:spacing w:val="7"/>
          <w:w w:val="92"/>
        </w:rPr>
        <w:t>i</w:t>
      </w:r>
      <w:r w:rsidRPr="00DA33BD">
        <w:rPr>
          <w:rFonts w:asciiTheme="minorHAnsi" w:hAnsiTheme="minorHAnsi" w:cstheme="minorHAnsi"/>
          <w:color w:val="363435"/>
          <w:spacing w:val="-12"/>
          <w:w w:val="70"/>
        </w:rPr>
        <w:t>’</w:t>
      </w:r>
      <w:r w:rsidRPr="00DA33BD">
        <w:rPr>
          <w:rFonts w:asciiTheme="minorHAnsi" w:hAnsiTheme="minorHAnsi" w:cstheme="minorHAnsi"/>
          <w:color w:val="363435"/>
          <w:w w:val="83"/>
        </w:rPr>
        <w:t>s</w:t>
      </w:r>
      <w:r w:rsidRPr="00DA33BD">
        <w:rPr>
          <w:rFonts w:asciiTheme="minorHAnsi" w:hAnsiTheme="minorHAnsi" w:cstheme="minorHAnsi"/>
          <w:color w:val="363435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4"/>
          <w:w w:val="108"/>
        </w:rPr>
        <w:t>T</w:t>
      </w:r>
      <w:r w:rsidRPr="00DA33BD">
        <w:rPr>
          <w:rFonts w:asciiTheme="minorHAnsi" w:hAnsiTheme="minorHAnsi" w:cstheme="minorHAnsi"/>
          <w:color w:val="363435"/>
          <w:spacing w:val="-1"/>
          <w:w w:val="103"/>
        </w:rPr>
        <w:t>h</w:t>
      </w:r>
      <w:r w:rsidRPr="00DA33BD">
        <w:rPr>
          <w:rFonts w:asciiTheme="minorHAnsi" w:hAnsiTheme="minorHAnsi" w:cstheme="minorHAnsi"/>
          <w:color w:val="363435"/>
          <w:w w:val="89"/>
        </w:rPr>
        <w:t xml:space="preserve">e </w:t>
      </w:r>
      <w:r w:rsidRPr="00DA33BD">
        <w:rPr>
          <w:rFonts w:asciiTheme="minorHAnsi" w:hAnsiTheme="minorHAnsi" w:cstheme="minorHAnsi"/>
          <w:color w:val="363435"/>
          <w:spacing w:val="-2"/>
          <w:w w:val="94"/>
        </w:rPr>
        <w:t>P</w:t>
      </w:r>
      <w:r w:rsidRPr="00DA33BD">
        <w:rPr>
          <w:rFonts w:asciiTheme="minorHAnsi" w:hAnsiTheme="minorHAnsi" w:cstheme="minorHAnsi"/>
          <w:color w:val="363435"/>
          <w:spacing w:val="2"/>
          <w:w w:val="94"/>
        </w:rPr>
        <w:t>ra</w:t>
      </w:r>
      <w:r w:rsidRPr="00DA33BD">
        <w:rPr>
          <w:rFonts w:asciiTheme="minorHAnsi" w:hAnsiTheme="minorHAnsi" w:cstheme="minorHAnsi"/>
          <w:color w:val="363435"/>
          <w:spacing w:val="3"/>
          <w:w w:val="94"/>
        </w:rPr>
        <w:t>c</w:t>
      </w:r>
      <w:r w:rsidRPr="00DA33BD">
        <w:rPr>
          <w:rFonts w:asciiTheme="minorHAnsi" w:hAnsiTheme="minorHAnsi" w:cstheme="minorHAnsi"/>
          <w:color w:val="363435"/>
          <w:spacing w:val="4"/>
          <w:w w:val="94"/>
        </w:rPr>
        <w:t>t</w:t>
      </w:r>
      <w:r w:rsidRPr="00DA33BD">
        <w:rPr>
          <w:rFonts w:asciiTheme="minorHAnsi" w:hAnsiTheme="minorHAnsi" w:cstheme="minorHAnsi"/>
          <w:color w:val="363435"/>
          <w:spacing w:val="-1"/>
          <w:w w:val="94"/>
        </w:rPr>
        <w:t>i</w:t>
      </w:r>
      <w:r w:rsidRPr="00DA33BD">
        <w:rPr>
          <w:rFonts w:asciiTheme="minorHAnsi" w:hAnsiTheme="minorHAnsi" w:cstheme="minorHAnsi"/>
          <w:color w:val="363435"/>
          <w:spacing w:val="5"/>
          <w:w w:val="94"/>
        </w:rPr>
        <w:t>c</w:t>
      </w:r>
      <w:r w:rsidRPr="00DA33BD">
        <w:rPr>
          <w:rFonts w:asciiTheme="minorHAnsi" w:hAnsiTheme="minorHAnsi" w:cstheme="minorHAnsi"/>
          <w:color w:val="363435"/>
          <w:spacing w:val="7"/>
          <w:w w:val="94"/>
        </w:rPr>
        <w:t>a</w:t>
      </w:r>
      <w:r w:rsidRPr="00DA33BD">
        <w:rPr>
          <w:rFonts w:asciiTheme="minorHAnsi" w:hAnsiTheme="minorHAnsi" w:cstheme="minorHAnsi"/>
          <w:color w:val="363435"/>
          <w:w w:val="94"/>
        </w:rPr>
        <w:t>l</w:t>
      </w:r>
      <w:r w:rsidRPr="00DA33BD">
        <w:rPr>
          <w:rFonts w:asciiTheme="minorHAnsi" w:hAnsiTheme="minorHAnsi" w:cstheme="minorHAnsi"/>
          <w:color w:val="363435"/>
          <w:spacing w:val="5"/>
          <w:w w:val="94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1"/>
        </w:rPr>
        <w:t>H</w:t>
      </w:r>
      <w:r w:rsidRPr="00DA33BD">
        <w:rPr>
          <w:rFonts w:asciiTheme="minorHAnsi" w:hAnsiTheme="minorHAnsi" w:cstheme="minorHAnsi"/>
          <w:color w:val="363435"/>
          <w:spacing w:val="6"/>
        </w:rPr>
        <w:t>a</w:t>
      </w:r>
      <w:r w:rsidRPr="00DA33BD">
        <w:rPr>
          <w:rFonts w:asciiTheme="minorHAnsi" w:hAnsiTheme="minorHAnsi" w:cstheme="minorHAnsi"/>
          <w:color w:val="363435"/>
          <w:spacing w:val="-1"/>
        </w:rPr>
        <w:t>n</w:t>
      </w:r>
      <w:r w:rsidRPr="00DA33BD">
        <w:rPr>
          <w:rFonts w:asciiTheme="minorHAnsi" w:hAnsiTheme="minorHAnsi" w:cstheme="minorHAnsi"/>
          <w:color w:val="363435"/>
        </w:rPr>
        <w:t>d</w:t>
      </w:r>
      <w:r w:rsidRPr="00DA33BD">
        <w:rPr>
          <w:rFonts w:asciiTheme="minorHAnsi" w:hAnsiTheme="minorHAnsi" w:cstheme="minorHAnsi"/>
          <w:color w:val="363435"/>
          <w:spacing w:val="2"/>
        </w:rPr>
        <w:t>bo</w:t>
      </w:r>
      <w:r w:rsidRPr="00DA33BD">
        <w:rPr>
          <w:rFonts w:asciiTheme="minorHAnsi" w:hAnsiTheme="minorHAnsi" w:cstheme="minorHAnsi"/>
          <w:color w:val="363435"/>
          <w:spacing w:val="-1"/>
        </w:rPr>
        <w:t>o</w:t>
      </w:r>
      <w:r w:rsidRPr="00DA33BD">
        <w:rPr>
          <w:rFonts w:asciiTheme="minorHAnsi" w:hAnsiTheme="minorHAnsi" w:cstheme="minorHAnsi"/>
          <w:color w:val="363435"/>
        </w:rPr>
        <w:t>k</w:t>
      </w:r>
      <w:r w:rsidRPr="00DA33BD">
        <w:rPr>
          <w:rFonts w:asciiTheme="minorHAnsi" w:hAnsiTheme="minorHAnsi" w:cstheme="minorHAnsi"/>
          <w:color w:val="363435"/>
          <w:spacing w:val="4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1"/>
        </w:rPr>
        <w:t>f</w:t>
      </w:r>
      <w:r w:rsidRPr="00DA33BD">
        <w:rPr>
          <w:rFonts w:asciiTheme="minorHAnsi" w:hAnsiTheme="minorHAnsi" w:cstheme="minorHAnsi"/>
          <w:color w:val="363435"/>
          <w:spacing w:val="-2"/>
        </w:rPr>
        <w:t>o</w:t>
      </w:r>
      <w:r w:rsidRPr="00DA33BD">
        <w:rPr>
          <w:rFonts w:asciiTheme="minorHAnsi" w:hAnsiTheme="minorHAnsi" w:cstheme="minorHAnsi"/>
          <w:color w:val="363435"/>
        </w:rPr>
        <w:t>r</w:t>
      </w:r>
      <w:r w:rsidRPr="00DA33BD">
        <w:rPr>
          <w:rFonts w:asciiTheme="minorHAnsi" w:hAnsiTheme="minorHAnsi" w:cstheme="minorHAnsi"/>
          <w:color w:val="363435"/>
          <w:spacing w:val="-12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5"/>
        </w:rPr>
        <w:t>t</w:t>
      </w:r>
      <w:r w:rsidRPr="00DA33BD">
        <w:rPr>
          <w:rFonts w:asciiTheme="minorHAnsi" w:hAnsiTheme="minorHAnsi" w:cstheme="minorHAnsi"/>
          <w:color w:val="363435"/>
          <w:spacing w:val="-1"/>
        </w:rPr>
        <w:t>h</w:t>
      </w:r>
      <w:r w:rsidRPr="00DA33BD">
        <w:rPr>
          <w:rFonts w:asciiTheme="minorHAnsi" w:hAnsiTheme="minorHAnsi" w:cstheme="minorHAnsi"/>
          <w:color w:val="363435"/>
        </w:rPr>
        <w:t>e</w:t>
      </w:r>
      <w:r w:rsidRPr="00DA33BD">
        <w:rPr>
          <w:rFonts w:asciiTheme="minorHAnsi" w:hAnsiTheme="minorHAnsi" w:cstheme="minorHAnsi"/>
          <w:color w:val="363435"/>
          <w:spacing w:val="-1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2"/>
          <w:w w:val="94"/>
        </w:rPr>
        <w:t>E</w:t>
      </w:r>
      <w:r w:rsidRPr="00DA33BD">
        <w:rPr>
          <w:rFonts w:asciiTheme="minorHAnsi" w:hAnsiTheme="minorHAnsi" w:cstheme="minorHAnsi"/>
          <w:color w:val="363435"/>
          <w:spacing w:val="-1"/>
          <w:w w:val="94"/>
        </w:rPr>
        <w:t>m</w:t>
      </w:r>
      <w:r w:rsidRPr="00DA33BD">
        <w:rPr>
          <w:rFonts w:asciiTheme="minorHAnsi" w:hAnsiTheme="minorHAnsi" w:cstheme="minorHAnsi"/>
          <w:color w:val="363435"/>
          <w:w w:val="94"/>
        </w:rPr>
        <w:t>e</w:t>
      </w:r>
      <w:r w:rsidRPr="00DA33BD">
        <w:rPr>
          <w:rFonts w:asciiTheme="minorHAnsi" w:hAnsiTheme="minorHAnsi" w:cstheme="minorHAnsi"/>
          <w:color w:val="363435"/>
          <w:spacing w:val="2"/>
          <w:w w:val="94"/>
        </w:rPr>
        <w:t>r</w:t>
      </w:r>
      <w:r w:rsidRPr="00DA33BD">
        <w:rPr>
          <w:rFonts w:asciiTheme="minorHAnsi" w:hAnsiTheme="minorHAnsi" w:cstheme="minorHAnsi"/>
          <w:color w:val="363435"/>
          <w:spacing w:val="3"/>
          <w:w w:val="94"/>
        </w:rPr>
        <w:t>gi</w:t>
      </w:r>
      <w:r w:rsidRPr="00DA33BD">
        <w:rPr>
          <w:rFonts w:asciiTheme="minorHAnsi" w:hAnsiTheme="minorHAnsi" w:cstheme="minorHAnsi"/>
          <w:color w:val="363435"/>
          <w:spacing w:val="2"/>
          <w:w w:val="94"/>
        </w:rPr>
        <w:t>n</w:t>
      </w:r>
      <w:r w:rsidRPr="00DA33BD">
        <w:rPr>
          <w:rFonts w:asciiTheme="minorHAnsi" w:hAnsiTheme="minorHAnsi" w:cstheme="minorHAnsi"/>
          <w:color w:val="363435"/>
          <w:w w:val="94"/>
        </w:rPr>
        <w:t>g</w:t>
      </w:r>
      <w:r w:rsidRPr="00DA33BD">
        <w:rPr>
          <w:rFonts w:asciiTheme="minorHAnsi" w:hAnsiTheme="minorHAnsi" w:cstheme="minorHAnsi"/>
          <w:color w:val="363435"/>
          <w:spacing w:val="15"/>
          <w:w w:val="94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8"/>
          <w:w w:val="94"/>
        </w:rPr>
        <w:t>A</w:t>
      </w:r>
      <w:r w:rsidRPr="00DA33BD">
        <w:rPr>
          <w:rFonts w:asciiTheme="minorHAnsi" w:hAnsiTheme="minorHAnsi" w:cstheme="minorHAnsi"/>
          <w:color w:val="363435"/>
          <w:spacing w:val="5"/>
          <w:w w:val="94"/>
        </w:rPr>
        <w:t>r</w:t>
      </w:r>
      <w:r w:rsidRPr="00DA33BD">
        <w:rPr>
          <w:rFonts w:asciiTheme="minorHAnsi" w:hAnsiTheme="minorHAnsi" w:cstheme="minorHAnsi"/>
          <w:color w:val="363435"/>
          <w:spacing w:val="4"/>
          <w:w w:val="94"/>
        </w:rPr>
        <w:t>t</w:t>
      </w:r>
      <w:r w:rsidRPr="00DA33BD">
        <w:rPr>
          <w:rFonts w:asciiTheme="minorHAnsi" w:hAnsiTheme="minorHAnsi" w:cstheme="minorHAnsi"/>
          <w:color w:val="363435"/>
          <w:spacing w:val="2"/>
          <w:w w:val="94"/>
        </w:rPr>
        <w:t>i</w:t>
      </w:r>
      <w:r w:rsidRPr="00DA33BD">
        <w:rPr>
          <w:rFonts w:asciiTheme="minorHAnsi" w:hAnsiTheme="minorHAnsi" w:cstheme="minorHAnsi"/>
          <w:color w:val="363435"/>
          <w:spacing w:val="1"/>
          <w:w w:val="94"/>
        </w:rPr>
        <w:t>s</w:t>
      </w:r>
      <w:r w:rsidRPr="00DA33BD">
        <w:rPr>
          <w:rFonts w:asciiTheme="minorHAnsi" w:hAnsiTheme="minorHAnsi" w:cstheme="minorHAnsi"/>
          <w:color w:val="363435"/>
          <w:spacing w:val="2"/>
          <w:w w:val="94"/>
        </w:rPr>
        <w:t>t</w:t>
      </w:r>
      <w:r w:rsidRPr="00DA33BD">
        <w:rPr>
          <w:rFonts w:asciiTheme="minorHAnsi" w:hAnsiTheme="minorHAnsi" w:cstheme="minorHAnsi"/>
          <w:color w:val="363435"/>
          <w:w w:val="94"/>
        </w:rPr>
        <w:t>,</w:t>
      </w:r>
      <w:r w:rsidRPr="00DA33BD">
        <w:rPr>
          <w:rFonts w:asciiTheme="minorHAnsi" w:hAnsiTheme="minorHAnsi" w:cstheme="minorHAnsi"/>
          <w:color w:val="363435"/>
          <w:spacing w:val="7"/>
          <w:w w:val="94"/>
        </w:rPr>
        <w:t xml:space="preserve"> </w:t>
      </w:r>
      <w:r w:rsidRPr="00DA33BD">
        <w:rPr>
          <w:rFonts w:asciiTheme="minorHAnsi" w:hAnsiTheme="minorHAnsi" w:cstheme="minorHAnsi"/>
          <w:color w:val="363435"/>
        </w:rPr>
        <w:t>2</w:t>
      </w:r>
      <w:r w:rsidRPr="00DA33BD">
        <w:rPr>
          <w:rFonts w:asciiTheme="minorHAnsi" w:hAnsiTheme="minorHAnsi" w:cstheme="minorHAnsi"/>
          <w:color w:val="363435"/>
          <w:spacing w:val="-1"/>
        </w:rPr>
        <w:t>n</w:t>
      </w:r>
      <w:r w:rsidRPr="00DA33BD">
        <w:rPr>
          <w:rFonts w:asciiTheme="minorHAnsi" w:hAnsiTheme="minorHAnsi" w:cstheme="minorHAnsi"/>
          <w:color w:val="363435"/>
        </w:rPr>
        <w:t>d</w:t>
      </w:r>
      <w:r w:rsidRPr="00DA33BD">
        <w:rPr>
          <w:rFonts w:asciiTheme="minorHAnsi" w:hAnsiTheme="minorHAnsi" w:cstheme="minorHAnsi"/>
          <w:color w:val="363435"/>
          <w:spacing w:val="6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2"/>
        </w:rPr>
        <w:t>e</w:t>
      </w:r>
      <w:r w:rsidRPr="00DA33BD">
        <w:rPr>
          <w:rFonts w:asciiTheme="minorHAnsi" w:hAnsiTheme="minorHAnsi" w:cstheme="minorHAnsi"/>
          <w:color w:val="363435"/>
          <w:spacing w:val="4"/>
        </w:rPr>
        <w:t>d</w:t>
      </w:r>
      <w:r w:rsidRPr="00DA33BD">
        <w:rPr>
          <w:rFonts w:asciiTheme="minorHAnsi" w:hAnsiTheme="minorHAnsi" w:cstheme="minorHAnsi"/>
          <w:color w:val="363435"/>
          <w:spacing w:val="-3"/>
        </w:rPr>
        <w:t>i</w:t>
      </w:r>
      <w:r w:rsidRPr="00DA33BD">
        <w:rPr>
          <w:rFonts w:asciiTheme="minorHAnsi" w:hAnsiTheme="minorHAnsi" w:cstheme="minorHAnsi"/>
          <w:color w:val="363435"/>
          <w:spacing w:val="4"/>
        </w:rPr>
        <w:t>t</w:t>
      </w:r>
      <w:r w:rsidRPr="00DA33BD">
        <w:rPr>
          <w:rFonts w:asciiTheme="minorHAnsi" w:hAnsiTheme="minorHAnsi" w:cstheme="minorHAnsi"/>
          <w:color w:val="363435"/>
          <w:spacing w:val="-1"/>
        </w:rPr>
        <w:t>i</w:t>
      </w:r>
      <w:r w:rsidRPr="00DA33BD">
        <w:rPr>
          <w:rFonts w:asciiTheme="minorHAnsi" w:hAnsiTheme="minorHAnsi" w:cstheme="minorHAnsi"/>
          <w:color w:val="363435"/>
          <w:spacing w:val="-2"/>
        </w:rPr>
        <w:t>o</w:t>
      </w:r>
      <w:r w:rsidRPr="00DA33BD">
        <w:rPr>
          <w:rFonts w:asciiTheme="minorHAnsi" w:hAnsiTheme="minorHAnsi" w:cstheme="minorHAnsi"/>
          <w:color w:val="363435"/>
        </w:rPr>
        <w:t>n.</w:t>
      </w:r>
      <w:r w:rsidRPr="00DA33BD">
        <w:rPr>
          <w:rFonts w:asciiTheme="minorHAnsi" w:hAnsiTheme="minorHAnsi" w:cstheme="minorHAnsi"/>
          <w:color w:val="363435"/>
          <w:spacing w:val="-10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4"/>
          <w:w w:val="108"/>
        </w:rPr>
        <w:t>T</w:t>
      </w:r>
      <w:r w:rsidRPr="00DA33BD">
        <w:rPr>
          <w:rFonts w:asciiTheme="minorHAnsi" w:hAnsiTheme="minorHAnsi" w:cstheme="minorHAnsi"/>
          <w:color w:val="363435"/>
          <w:spacing w:val="-1"/>
          <w:w w:val="103"/>
        </w:rPr>
        <w:t>h</w:t>
      </w:r>
      <w:r w:rsidRPr="00DA33BD">
        <w:rPr>
          <w:rFonts w:asciiTheme="minorHAnsi" w:hAnsiTheme="minorHAnsi" w:cstheme="minorHAnsi"/>
          <w:color w:val="363435"/>
          <w:spacing w:val="-2"/>
          <w:w w:val="97"/>
        </w:rPr>
        <w:t>o</w:t>
      </w:r>
      <w:r w:rsidRPr="00DA33BD">
        <w:rPr>
          <w:rFonts w:asciiTheme="minorHAnsi" w:hAnsiTheme="minorHAnsi" w:cstheme="minorHAnsi"/>
          <w:color w:val="363435"/>
          <w:spacing w:val="3"/>
          <w:w w:val="101"/>
        </w:rPr>
        <w:t>m</w:t>
      </w:r>
      <w:r w:rsidRPr="00DA33BD">
        <w:rPr>
          <w:rFonts w:asciiTheme="minorHAnsi" w:hAnsiTheme="minorHAnsi" w:cstheme="minorHAnsi"/>
          <w:color w:val="363435"/>
          <w:spacing w:val="1"/>
          <w:w w:val="83"/>
        </w:rPr>
        <w:t>s</w:t>
      </w:r>
      <w:r w:rsidRPr="00DA33BD">
        <w:rPr>
          <w:rFonts w:asciiTheme="minorHAnsi" w:hAnsiTheme="minorHAnsi" w:cstheme="minorHAnsi"/>
          <w:color w:val="363435"/>
          <w:spacing w:val="-2"/>
          <w:w w:val="97"/>
        </w:rPr>
        <w:t>o</w:t>
      </w:r>
      <w:r w:rsidRPr="00DA33BD">
        <w:rPr>
          <w:rFonts w:asciiTheme="minorHAnsi" w:hAnsiTheme="minorHAnsi" w:cstheme="minorHAnsi"/>
          <w:color w:val="363435"/>
          <w:w w:val="105"/>
        </w:rPr>
        <w:t>n</w:t>
      </w:r>
      <w:r w:rsidRPr="00DA33BD">
        <w:rPr>
          <w:rFonts w:asciiTheme="minorHAnsi" w:hAnsiTheme="minorHAnsi" w:cstheme="minorHAnsi"/>
          <w:color w:val="363435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6"/>
          <w:w w:val="95"/>
        </w:rPr>
        <w:t>L</w:t>
      </w:r>
      <w:r w:rsidRPr="00DA33BD">
        <w:rPr>
          <w:rFonts w:asciiTheme="minorHAnsi" w:hAnsiTheme="minorHAnsi" w:cstheme="minorHAnsi"/>
          <w:color w:val="363435"/>
          <w:spacing w:val="3"/>
          <w:w w:val="95"/>
        </w:rPr>
        <w:t>e</w:t>
      </w:r>
      <w:r w:rsidRPr="00DA33BD">
        <w:rPr>
          <w:rFonts w:asciiTheme="minorHAnsi" w:hAnsiTheme="minorHAnsi" w:cstheme="minorHAnsi"/>
          <w:color w:val="363435"/>
          <w:spacing w:val="5"/>
          <w:w w:val="95"/>
        </w:rPr>
        <w:t>a</w:t>
      </w:r>
      <w:r w:rsidRPr="00DA33BD">
        <w:rPr>
          <w:rFonts w:asciiTheme="minorHAnsi" w:hAnsiTheme="minorHAnsi" w:cstheme="minorHAnsi"/>
          <w:color w:val="363435"/>
          <w:spacing w:val="2"/>
          <w:w w:val="95"/>
        </w:rPr>
        <w:t>r</w:t>
      </w:r>
      <w:r w:rsidRPr="00DA33BD">
        <w:rPr>
          <w:rFonts w:asciiTheme="minorHAnsi" w:hAnsiTheme="minorHAnsi" w:cstheme="minorHAnsi"/>
          <w:color w:val="363435"/>
          <w:spacing w:val="3"/>
          <w:w w:val="95"/>
        </w:rPr>
        <w:t>ni</w:t>
      </w:r>
      <w:r w:rsidRPr="00DA33BD">
        <w:rPr>
          <w:rFonts w:asciiTheme="minorHAnsi" w:hAnsiTheme="minorHAnsi" w:cstheme="minorHAnsi"/>
          <w:color w:val="363435"/>
          <w:spacing w:val="2"/>
          <w:w w:val="95"/>
        </w:rPr>
        <w:t>n</w:t>
      </w:r>
      <w:r w:rsidRPr="00DA33BD">
        <w:rPr>
          <w:rFonts w:asciiTheme="minorHAnsi" w:hAnsiTheme="minorHAnsi" w:cstheme="minorHAnsi"/>
          <w:color w:val="363435"/>
          <w:spacing w:val="4"/>
          <w:w w:val="95"/>
        </w:rPr>
        <w:t>g</w:t>
      </w:r>
      <w:r w:rsidRPr="00DA33BD">
        <w:rPr>
          <w:rFonts w:asciiTheme="minorHAnsi" w:hAnsiTheme="minorHAnsi" w:cstheme="minorHAnsi"/>
          <w:color w:val="363435"/>
          <w:w w:val="95"/>
        </w:rPr>
        <w:t>,</w:t>
      </w:r>
      <w:r w:rsidRPr="00DA33BD">
        <w:rPr>
          <w:rFonts w:asciiTheme="minorHAnsi" w:hAnsiTheme="minorHAnsi" w:cstheme="minorHAnsi"/>
          <w:color w:val="363435"/>
          <w:spacing w:val="6"/>
          <w:w w:val="95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2"/>
        </w:rPr>
        <w:t>I</w:t>
      </w:r>
      <w:r w:rsidRPr="00DA33BD">
        <w:rPr>
          <w:rFonts w:asciiTheme="minorHAnsi" w:hAnsiTheme="minorHAnsi" w:cstheme="minorHAnsi"/>
          <w:color w:val="363435"/>
          <w:spacing w:val="-1"/>
        </w:rPr>
        <w:t>n</w:t>
      </w:r>
      <w:r w:rsidRPr="00DA33BD">
        <w:rPr>
          <w:rFonts w:asciiTheme="minorHAnsi" w:hAnsiTheme="minorHAnsi" w:cstheme="minorHAnsi"/>
          <w:color w:val="363435"/>
          <w:spacing w:val="3"/>
        </w:rPr>
        <w:t>c</w:t>
      </w:r>
      <w:r w:rsidRPr="00DA33BD">
        <w:rPr>
          <w:rFonts w:asciiTheme="minorHAnsi" w:hAnsiTheme="minorHAnsi" w:cstheme="minorHAnsi"/>
          <w:color w:val="363435"/>
          <w:spacing w:val="-3"/>
        </w:rPr>
        <w:t>.</w:t>
      </w:r>
      <w:r w:rsidRPr="00DA33BD">
        <w:rPr>
          <w:rFonts w:asciiTheme="minorHAnsi" w:hAnsiTheme="minorHAnsi" w:cstheme="minorHAnsi"/>
          <w:color w:val="363435"/>
        </w:rPr>
        <w:t>,</w:t>
      </w:r>
      <w:r w:rsidRPr="00DA33BD">
        <w:rPr>
          <w:rFonts w:asciiTheme="minorHAnsi" w:hAnsiTheme="minorHAnsi" w:cstheme="minorHAnsi"/>
          <w:color w:val="363435"/>
          <w:spacing w:val="-3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-5"/>
        </w:rPr>
        <w:t>U</w:t>
      </w:r>
      <w:r w:rsidRPr="00DA33BD">
        <w:rPr>
          <w:rFonts w:asciiTheme="minorHAnsi" w:hAnsiTheme="minorHAnsi" w:cstheme="minorHAnsi"/>
          <w:color w:val="363435"/>
          <w:spacing w:val="3"/>
        </w:rPr>
        <w:t>n</w:t>
      </w:r>
      <w:r w:rsidRPr="00DA33BD">
        <w:rPr>
          <w:rFonts w:asciiTheme="minorHAnsi" w:hAnsiTheme="minorHAnsi" w:cstheme="minorHAnsi"/>
          <w:color w:val="363435"/>
          <w:spacing w:val="-3"/>
        </w:rPr>
        <w:t>i</w:t>
      </w:r>
      <w:r w:rsidRPr="00DA33BD">
        <w:rPr>
          <w:rFonts w:asciiTheme="minorHAnsi" w:hAnsiTheme="minorHAnsi" w:cstheme="minorHAnsi"/>
          <w:color w:val="363435"/>
        </w:rPr>
        <w:t>t</w:t>
      </w:r>
      <w:r w:rsidRPr="00DA33BD">
        <w:rPr>
          <w:rFonts w:asciiTheme="minorHAnsi" w:hAnsiTheme="minorHAnsi" w:cstheme="minorHAnsi"/>
          <w:color w:val="363435"/>
          <w:spacing w:val="2"/>
        </w:rPr>
        <w:t>e</w:t>
      </w:r>
      <w:r w:rsidRPr="00DA33BD">
        <w:rPr>
          <w:rFonts w:asciiTheme="minorHAnsi" w:hAnsiTheme="minorHAnsi" w:cstheme="minorHAnsi"/>
          <w:color w:val="363435"/>
        </w:rPr>
        <w:t>d</w:t>
      </w:r>
      <w:r w:rsidRPr="00DA33BD">
        <w:rPr>
          <w:rFonts w:asciiTheme="minorHAnsi" w:hAnsiTheme="minorHAnsi" w:cstheme="minorHAnsi"/>
          <w:color w:val="363435"/>
          <w:spacing w:val="2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-1"/>
          <w:w w:val="95"/>
        </w:rPr>
        <w:t>S</w:t>
      </w:r>
      <w:r w:rsidRPr="00DA33BD">
        <w:rPr>
          <w:rFonts w:asciiTheme="minorHAnsi" w:hAnsiTheme="minorHAnsi" w:cstheme="minorHAnsi"/>
          <w:color w:val="363435"/>
          <w:spacing w:val="4"/>
          <w:w w:val="95"/>
        </w:rPr>
        <w:t>t</w:t>
      </w:r>
      <w:r w:rsidRPr="00DA33BD">
        <w:rPr>
          <w:rFonts w:asciiTheme="minorHAnsi" w:hAnsiTheme="minorHAnsi" w:cstheme="minorHAnsi"/>
          <w:color w:val="363435"/>
          <w:w w:val="95"/>
        </w:rPr>
        <w:t>at</w:t>
      </w:r>
      <w:r w:rsidRPr="00DA33BD">
        <w:rPr>
          <w:rFonts w:asciiTheme="minorHAnsi" w:hAnsiTheme="minorHAnsi" w:cstheme="minorHAnsi"/>
          <w:color w:val="363435"/>
          <w:spacing w:val="4"/>
          <w:w w:val="95"/>
        </w:rPr>
        <w:t>e</w:t>
      </w:r>
      <w:r w:rsidRPr="00DA33BD">
        <w:rPr>
          <w:rFonts w:asciiTheme="minorHAnsi" w:hAnsiTheme="minorHAnsi" w:cstheme="minorHAnsi"/>
          <w:color w:val="363435"/>
          <w:spacing w:val="1"/>
          <w:w w:val="95"/>
        </w:rPr>
        <w:t>s</w:t>
      </w:r>
      <w:r w:rsidRPr="00DA33BD">
        <w:rPr>
          <w:rFonts w:asciiTheme="minorHAnsi" w:hAnsiTheme="minorHAnsi" w:cstheme="minorHAnsi"/>
          <w:color w:val="363435"/>
          <w:w w:val="95"/>
        </w:rPr>
        <w:t>,</w:t>
      </w:r>
      <w:r w:rsidRPr="00DA33BD">
        <w:rPr>
          <w:rFonts w:asciiTheme="minorHAnsi" w:hAnsiTheme="minorHAnsi" w:cstheme="minorHAnsi"/>
          <w:color w:val="363435"/>
          <w:spacing w:val="-6"/>
          <w:w w:val="95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2"/>
          <w:w w:val="95"/>
        </w:rPr>
        <w:t>2</w:t>
      </w:r>
      <w:r w:rsidRPr="00DA33BD">
        <w:rPr>
          <w:rFonts w:asciiTheme="minorHAnsi" w:hAnsiTheme="minorHAnsi" w:cstheme="minorHAnsi"/>
          <w:color w:val="363435"/>
          <w:spacing w:val="5"/>
          <w:w w:val="95"/>
        </w:rPr>
        <w:t>0</w:t>
      </w:r>
      <w:r w:rsidRPr="00DA33BD">
        <w:rPr>
          <w:rFonts w:asciiTheme="minorHAnsi" w:hAnsiTheme="minorHAnsi" w:cstheme="minorHAnsi"/>
          <w:color w:val="363435"/>
          <w:spacing w:val="-1"/>
          <w:w w:val="95"/>
        </w:rPr>
        <w:t>0</w:t>
      </w:r>
      <w:r w:rsidRPr="00DA33BD">
        <w:rPr>
          <w:rFonts w:asciiTheme="minorHAnsi" w:hAnsiTheme="minorHAnsi" w:cstheme="minorHAnsi"/>
          <w:color w:val="363435"/>
          <w:spacing w:val="4"/>
          <w:w w:val="95"/>
        </w:rPr>
        <w:t>2</w:t>
      </w:r>
      <w:r w:rsidRPr="00DA33BD">
        <w:rPr>
          <w:rFonts w:asciiTheme="minorHAnsi" w:hAnsiTheme="minorHAnsi" w:cstheme="minorHAnsi"/>
          <w:color w:val="363435"/>
          <w:spacing w:val="-6"/>
          <w:w w:val="95"/>
        </w:rPr>
        <w:t>.</w:t>
      </w:r>
      <w:r w:rsidRPr="00DA33BD">
        <w:rPr>
          <w:rFonts w:asciiTheme="minorHAnsi" w:hAnsiTheme="minorHAnsi" w:cstheme="minorHAnsi"/>
          <w:color w:val="363435"/>
          <w:spacing w:val="-1"/>
          <w:w w:val="95"/>
        </w:rPr>
        <w:t>G</w:t>
      </w:r>
      <w:r w:rsidRPr="00DA33BD">
        <w:rPr>
          <w:rFonts w:asciiTheme="minorHAnsi" w:hAnsiTheme="minorHAnsi" w:cstheme="minorHAnsi"/>
          <w:color w:val="363435"/>
          <w:spacing w:val="4"/>
          <w:w w:val="95"/>
        </w:rPr>
        <w:t>u</w:t>
      </w:r>
      <w:r w:rsidRPr="00DA33BD">
        <w:rPr>
          <w:rFonts w:asciiTheme="minorHAnsi" w:hAnsiTheme="minorHAnsi" w:cstheme="minorHAnsi"/>
          <w:color w:val="363435"/>
          <w:spacing w:val="-1"/>
          <w:w w:val="95"/>
        </w:rPr>
        <w:t>i</w:t>
      </w:r>
      <w:r w:rsidRPr="00DA33BD">
        <w:rPr>
          <w:rFonts w:asciiTheme="minorHAnsi" w:hAnsiTheme="minorHAnsi" w:cstheme="minorHAnsi"/>
          <w:color w:val="363435"/>
          <w:w w:val="95"/>
        </w:rPr>
        <w:t>d</w:t>
      </w:r>
      <w:r w:rsidRPr="00DA33BD">
        <w:rPr>
          <w:rFonts w:asciiTheme="minorHAnsi" w:hAnsiTheme="minorHAnsi" w:cstheme="minorHAnsi"/>
          <w:color w:val="363435"/>
          <w:spacing w:val="2"/>
          <w:w w:val="95"/>
        </w:rPr>
        <w:t>e</w:t>
      </w:r>
      <w:r w:rsidRPr="00DA33BD">
        <w:rPr>
          <w:rFonts w:asciiTheme="minorHAnsi" w:hAnsiTheme="minorHAnsi" w:cstheme="minorHAnsi"/>
          <w:color w:val="363435"/>
          <w:spacing w:val="3"/>
          <w:w w:val="95"/>
        </w:rPr>
        <w:t>li</w:t>
      </w:r>
      <w:r w:rsidRPr="00DA33BD">
        <w:rPr>
          <w:rFonts w:asciiTheme="minorHAnsi" w:hAnsiTheme="minorHAnsi" w:cstheme="minorHAnsi"/>
          <w:color w:val="363435"/>
          <w:spacing w:val="-1"/>
          <w:w w:val="95"/>
        </w:rPr>
        <w:t>n</w:t>
      </w:r>
      <w:r w:rsidRPr="00DA33BD">
        <w:rPr>
          <w:rFonts w:asciiTheme="minorHAnsi" w:hAnsiTheme="minorHAnsi" w:cstheme="minorHAnsi"/>
          <w:color w:val="363435"/>
          <w:spacing w:val="4"/>
          <w:w w:val="95"/>
        </w:rPr>
        <w:t>e</w:t>
      </w:r>
      <w:r w:rsidRPr="00DA33BD">
        <w:rPr>
          <w:rFonts w:asciiTheme="minorHAnsi" w:hAnsiTheme="minorHAnsi" w:cstheme="minorHAnsi"/>
          <w:color w:val="363435"/>
          <w:w w:val="95"/>
        </w:rPr>
        <w:t>s</w:t>
      </w:r>
      <w:r w:rsidRPr="00DA33BD">
        <w:rPr>
          <w:rFonts w:asciiTheme="minorHAnsi" w:hAnsiTheme="minorHAnsi" w:cstheme="minorHAnsi"/>
          <w:color w:val="363435"/>
          <w:spacing w:val="34"/>
          <w:w w:val="95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1"/>
        </w:rPr>
        <w:t>f</w:t>
      </w:r>
      <w:r w:rsidRPr="00DA33BD">
        <w:rPr>
          <w:rFonts w:asciiTheme="minorHAnsi" w:hAnsiTheme="minorHAnsi" w:cstheme="minorHAnsi"/>
          <w:color w:val="363435"/>
          <w:spacing w:val="-2"/>
        </w:rPr>
        <w:t>o</w:t>
      </w:r>
      <w:r w:rsidRPr="00DA33BD">
        <w:rPr>
          <w:rFonts w:asciiTheme="minorHAnsi" w:hAnsiTheme="minorHAnsi" w:cstheme="minorHAnsi"/>
          <w:color w:val="363435"/>
        </w:rPr>
        <w:t xml:space="preserve">r </w:t>
      </w:r>
      <w:r w:rsidRPr="00DA33BD">
        <w:rPr>
          <w:rFonts w:asciiTheme="minorHAnsi" w:hAnsiTheme="minorHAnsi" w:cstheme="minorHAnsi"/>
          <w:color w:val="363435"/>
          <w:spacing w:val="4"/>
          <w:w w:val="96"/>
        </w:rPr>
        <w:t>w</w:t>
      </w:r>
      <w:r w:rsidRPr="00DA33BD">
        <w:rPr>
          <w:rFonts w:asciiTheme="minorHAnsi" w:hAnsiTheme="minorHAnsi" w:cstheme="minorHAnsi"/>
          <w:color w:val="363435"/>
          <w:spacing w:val="2"/>
          <w:w w:val="96"/>
        </w:rPr>
        <w:t>r</w:t>
      </w:r>
      <w:r w:rsidRPr="00DA33BD">
        <w:rPr>
          <w:rFonts w:asciiTheme="minorHAnsi" w:hAnsiTheme="minorHAnsi" w:cstheme="minorHAnsi"/>
          <w:color w:val="363435"/>
          <w:spacing w:val="-3"/>
          <w:w w:val="96"/>
        </w:rPr>
        <w:t>i</w:t>
      </w:r>
      <w:r w:rsidRPr="00DA33BD">
        <w:rPr>
          <w:rFonts w:asciiTheme="minorHAnsi" w:hAnsiTheme="minorHAnsi" w:cstheme="minorHAnsi"/>
          <w:color w:val="363435"/>
          <w:spacing w:val="4"/>
          <w:w w:val="96"/>
        </w:rPr>
        <w:t>t</w:t>
      </w:r>
      <w:r w:rsidRPr="00DA33BD">
        <w:rPr>
          <w:rFonts w:asciiTheme="minorHAnsi" w:hAnsiTheme="minorHAnsi" w:cstheme="minorHAnsi"/>
          <w:color w:val="363435"/>
          <w:spacing w:val="3"/>
          <w:w w:val="96"/>
        </w:rPr>
        <w:t>i</w:t>
      </w:r>
      <w:r w:rsidRPr="00DA33BD">
        <w:rPr>
          <w:rFonts w:asciiTheme="minorHAnsi" w:hAnsiTheme="minorHAnsi" w:cstheme="minorHAnsi"/>
          <w:color w:val="363435"/>
          <w:spacing w:val="2"/>
          <w:w w:val="96"/>
        </w:rPr>
        <w:t>n</w:t>
      </w:r>
      <w:r w:rsidRPr="00DA33BD">
        <w:rPr>
          <w:rFonts w:asciiTheme="minorHAnsi" w:hAnsiTheme="minorHAnsi" w:cstheme="minorHAnsi"/>
          <w:color w:val="363435"/>
          <w:w w:val="96"/>
        </w:rPr>
        <w:t>g</w:t>
      </w:r>
      <w:r w:rsidRPr="00DA33BD">
        <w:rPr>
          <w:rFonts w:asciiTheme="minorHAnsi" w:hAnsiTheme="minorHAnsi" w:cstheme="minorHAnsi"/>
          <w:color w:val="363435"/>
          <w:spacing w:val="3"/>
          <w:w w:val="96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6"/>
        </w:rPr>
        <w:t>a</w:t>
      </w:r>
      <w:r w:rsidRPr="00DA33BD">
        <w:rPr>
          <w:rFonts w:asciiTheme="minorHAnsi" w:hAnsiTheme="minorHAnsi" w:cstheme="minorHAnsi"/>
          <w:color w:val="363435"/>
        </w:rPr>
        <w:t>n</w:t>
      </w:r>
      <w:r w:rsidRPr="00DA33BD">
        <w:rPr>
          <w:rFonts w:asciiTheme="minorHAnsi" w:hAnsiTheme="minorHAnsi" w:cstheme="minorHAnsi"/>
          <w:color w:val="363435"/>
          <w:spacing w:val="-3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8"/>
          <w:w w:val="95"/>
        </w:rPr>
        <w:t>A</w:t>
      </w:r>
      <w:r w:rsidRPr="00DA33BD">
        <w:rPr>
          <w:rFonts w:asciiTheme="minorHAnsi" w:hAnsiTheme="minorHAnsi" w:cstheme="minorHAnsi"/>
          <w:color w:val="363435"/>
          <w:spacing w:val="5"/>
          <w:w w:val="95"/>
        </w:rPr>
        <w:t>r</w:t>
      </w:r>
      <w:r w:rsidRPr="00DA33BD">
        <w:rPr>
          <w:rFonts w:asciiTheme="minorHAnsi" w:hAnsiTheme="minorHAnsi" w:cstheme="minorHAnsi"/>
          <w:color w:val="363435"/>
          <w:spacing w:val="4"/>
          <w:w w:val="95"/>
        </w:rPr>
        <w:t>t</w:t>
      </w:r>
      <w:r w:rsidRPr="00DA33BD">
        <w:rPr>
          <w:rFonts w:asciiTheme="minorHAnsi" w:hAnsiTheme="minorHAnsi" w:cstheme="minorHAnsi"/>
          <w:color w:val="363435"/>
          <w:spacing w:val="2"/>
          <w:w w:val="95"/>
        </w:rPr>
        <w:t>i</w:t>
      </w:r>
      <w:r w:rsidRPr="00DA33BD">
        <w:rPr>
          <w:rFonts w:asciiTheme="minorHAnsi" w:hAnsiTheme="minorHAnsi" w:cstheme="minorHAnsi"/>
          <w:color w:val="363435"/>
          <w:spacing w:val="1"/>
          <w:w w:val="95"/>
        </w:rPr>
        <w:t>s</w:t>
      </w:r>
      <w:r w:rsidRPr="00DA33BD">
        <w:rPr>
          <w:rFonts w:asciiTheme="minorHAnsi" w:hAnsiTheme="minorHAnsi" w:cstheme="minorHAnsi"/>
          <w:color w:val="363435"/>
          <w:w w:val="95"/>
        </w:rPr>
        <w:t>t</w:t>
      </w:r>
      <w:r w:rsidRPr="00DA33BD">
        <w:rPr>
          <w:rFonts w:asciiTheme="minorHAnsi" w:hAnsiTheme="minorHAnsi" w:cstheme="minorHAnsi"/>
          <w:color w:val="363435"/>
          <w:spacing w:val="-1"/>
          <w:w w:val="95"/>
        </w:rPr>
        <w:t xml:space="preserve"> S</w:t>
      </w:r>
      <w:r w:rsidRPr="00DA33BD">
        <w:rPr>
          <w:rFonts w:asciiTheme="minorHAnsi" w:hAnsiTheme="minorHAnsi" w:cstheme="minorHAnsi"/>
          <w:color w:val="363435"/>
          <w:spacing w:val="4"/>
          <w:w w:val="95"/>
        </w:rPr>
        <w:t>t</w:t>
      </w:r>
      <w:r w:rsidRPr="00DA33BD">
        <w:rPr>
          <w:rFonts w:asciiTheme="minorHAnsi" w:hAnsiTheme="minorHAnsi" w:cstheme="minorHAnsi"/>
          <w:color w:val="363435"/>
          <w:w w:val="95"/>
        </w:rPr>
        <w:t>at</w:t>
      </w:r>
      <w:r w:rsidRPr="00DA33BD">
        <w:rPr>
          <w:rFonts w:asciiTheme="minorHAnsi" w:hAnsiTheme="minorHAnsi" w:cstheme="minorHAnsi"/>
          <w:color w:val="363435"/>
          <w:spacing w:val="1"/>
          <w:w w:val="95"/>
        </w:rPr>
        <w:t>e</w:t>
      </w:r>
      <w:r w:rsidRPr="00DA33BD">
        <w:rPr>
          <w:rFonts w:asciiTheme="minorHAnsi" w:hAnsiTheme="minorHAnsi" w:cstheme="minorHAnsi"/>
          <w:color w:val="363435"/>
          <w:spacing w:val="-1"/>
          <w:w w:val="95"/>
        </w:rPr>
        <w:t>m</w:t>
      </w:r>
      <w:r w:rsidRPr="00DA33BD">
        <w:rPr>
          <w:rFonts w:asciiTheme="minorHAnsi" w:hAnsiTheme="minorHAnsi" w:cstheme="minorHAnsi"/>
          <w:color w:val="363435"/>
          <w:w w:val="95"/>
        </w:rPr>
        <w:t>e</w:t>
      </w:r>
      <w:r w:rsidRPr="00DA33BD">
        <w:rPr>
          <w:rFonts w:asciiTheme="minorHAnsi" w:hAnsiTheme="minorHAnsi" w:cstheme="minorHAnsi"/>
          <w:color w:val="363435"/>
          <w:spacing w:val="-3"/>
          <w:w w:val="95"/>
        </w:rPr>
        <w:t>n</w:t>
      </w:r>
      <w:r w:rsidRPr="00DA33BD">
        <w:rPr>
          <w:rFonts w:asciiTheme="minorHAnsi" w:hAnsiTheme="minorHAnsi" w:cstheme="minorHAnsi"/>
          <w:color w:val="363435"/>
          <w:spacing w:val="2"/>
          <w:w w:val="95"/>
        </w:rPr>
        <w:t>t</w:t>
      </w:r>
      <w:r w:rsidRPr="00DA33BD">
        <w:rPr>
          <w:rFonts w:asciiTheme="minorHAnsi" w:hAnsiTheme="minorHAnsi" w:cstheme="minorHAnsi"/>
          <w:color w:val="363435"/>
          <w:w w:val="95"/>
        </w:rPr>
        <w:t>:</w:t>
      </w:r>
      <w:r w:rsidRPr="00DA33BD">
        <w:rPr>
          <w:rFonts w:asciiTheme="minorHAnsi" w:hAnsiTheme="minorHAnsi" w:cstheme="minorHAnsi"/>
          <w:color w:val="363435"/>
          <w:spacing w:val="21"/>
          <w:w w:val="95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-16"/>
          <w:w w:val="95"/>
        </w:rPr>
        <w:t>T</w:t>
      </w:r>
      <w:r w:rsidRPr="00DA33BD">
        <w:rPr>
          <w:rFonts w:asciiTheme="minorHAnsi" w:hAnsiTheme="minorHAnsi" w:cstheme="minorHAnsi"/>
          <w:color w:val="363435"/>
          <w:spacing w:val="3"/>
          <w:w w:val="95"/>
        </w:rPr>
        <w:t>e</w:t>
      </w:r>
      <w:r w:rsidRPr="00DA33BD">
        <w:rPr>
          <w:rFonts w:asciiTheme="minorHAnsi" w:hAnsiTheme="minorHAnsi" w:cstheme="minorHAnsi"/>
          <w:color w:val="363435"/>
          <w:spacing w:val="2"/>
          <w:w w:val="95"/>
        </w:rPr>
        <w:t>a</w:t>
      </w:r>
      <w:r w:rsidRPr="00DA33BD">
        <w:rPr>
          <w:rFonts w:asciiTheme="minorHAnsi" w:hAnsiTheme="minorHAnsi" w:cstheme="minorHAnsi"/>
          <w:color w:val="363435"/>
          <w:spacing w:val="3"/>
          <w:w w:val="95"/>
        </w:rPr>
        <w:t>chi</w:t>
      </w:r>
      <w:r w:rsidRPr="00DA33BD">
        <w:rPr>
          <w:rFonts w:asciiTheme="minorHAnsi" w:hAnsiTheme="minorHAnsi" w:cstheme="minorHAnsi"/>
          <w:color w:val="363435"/>
          <w:spacing w:val="2"/>
          <w:w w:val="95"/>
        </w:rPr>
        <w:t>n</w:t>
      </w:r>
      <w:r w:rsidRPr="00DA33BD">
        <w:rPr>
          <w:rFonts w:asciiTheme="minorHAnsi" w:hAnsiTheme="minorHAnsi" w:cstheme="minorHAnsi"/>
          <w:color w:val="363435"/>
          <w:w w:val="95"/>
        </w:rPr>
        <w:t>g</w:t>
      </w:r>
      <w:r w:rsidRPr="00DA33BD">
        <w:rPr>
          <w:rFonts w:asciiTheme="minorHAnsi" w:hAnsiTheme="minorHAnsi" w:cstheme="minorHAnsi"/>
          <w:color w:val="363435"/>
          <w:spacing w:val="15"/>
          <w:w w:val="95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-6"/>
        </w:rPr>
        <w:t>P</w:t>
      </w:r>
      <w:r w:rsidRPr="00DA33BD">
        <w:rPr>
          <w:rFonts w:asciiTheme="minorHAnsi" w:hAnsiTheme="minorHAnsi" w:cstheme="minorHAnsi"/>
          <w:color w:val="363435"/>
          <w:spacing w:val="-2"/>
        </w:rPr>
        <w:t>o</w:t>
      </w:r>
      <w:r w:rsidRPr="00DA33BD">
        <w:rPr>
          <w:rFonts w:asciiTheme="minorHAnsi" w:hAnsiTheme="minorHAnsi" w:cstheme="minorHAnsi"/>
          <w:color w:val="363435"/>
          <w:spacing w:val="5"/>
        </w:rPr>
        <w:t>r</w:t>
      </w:r>
      <w:r w:rsidRPr="00DA33BD">
        <w:rPr>
          <w:rFonts w:asciiTheme="minorHAnsi" w:hAnsiTheme="minorHAnsi" w:cstheme="minorHAnsi"/>
          <w:color w:val="363435"/>
          <w:spacing w:val="4"/>
        </w:rPr>
        <w:t>t</w:t>
      </w:r>
      <w:r w:rsidRPr="00DA33BD">
        <w:rPr>
          <w:rFonts w:asciiTheme="minorHAnsi" w:hAnsiTheme="minorHAnsi" w:cstheme="minorHAnsi"/>
          <w:color w:val="363435"/>
          <w:spacing w:val="1"/>
        </w:rPr>
        <w:t>f</w:t>
      </w:r>
      <w:r w:rsidRPr="00DA33BD">
        <w:rPr>
          <w:rFonts w:asciiTheme="minorHAnsi" w:hAnsiTheme="minorHAnsi" w:cstheme="minorHAnsi"/>
          <w:color w:val="363435"/>
          <w:spacing w:val="-1"/>
        </w:rPr>
        <w:t>o</w:t>
      </w:r>
      <w:r w:rsidRPr="00DA33BD">
        <w:rPr>
          <w:rFonts w:asciiTheme="minorHAnsi" w:hAnsiTheme="minorHAnsi" w:cstheme="minorHAnsi"/>
          <w:color w:val="363435"/>
          <w:spacing w:val="3"/>
        </w:rPr>
        <w:t>l</w:t>
      </w:r>
      <w:r w:rsidRPr="00DA33BD">
        <w:rPr>
          <w:rFonts w:asciiTheme="minorHAnsi" w:hAnsiTheme="minorHAnsi" w:cstheme="minorHAnsi"/>
          <w:color w:val="363435"/>
          <w:spacing w:val="-1"/>
        </w:rPr>
        <w:t>i</w:t>
      </w:r>
      <w:r w:rsidRPr="00DA33BD">
        <w:rPr>
          <w:rFonts w:asciiTheme="minorHAnsi" w:hAnsiTheme="minorHAnsi" w:cstheme="minorHAnsi"/>
          <w:color w:val="363435"/>
        </w:rPr>
        <w:t>o</w:t>
      </w:r>
    </w:p>
    <w:p w14:paraId="5146082F" w14:textId="77777777" w:rsidR="009B6B06" w:rsidRPr="00DA33BD" w:rsidRDefault="009B6B06">
      <w:pPr>
        <w:spacing w:line="200" w:lineRule="exact"/>
        <w:rPr>
          <w:rFonts w:asciiTheme="minorHAnsi" w:hAnsiTheme="minorHAnsi" w:cstheme="minorHAnsi"/>
        </w:rPr>
      </w:pPr>
    </w:p>
    <w:p w14:paraId="06B4C25A" w14:textId="77777777" w:rsidR="009B6B06" w:rsidRPr="00DA33BD" w:rsidRDefault="009B6B06">
      <w:pPr>
        <w:spacing w:line="200" w:lineRule="exact"/>
        <w:rPr>
          <w:rFonts w:asciiTheme="minorHAnsi" w:hAnsiTheme="minorHAnsi" w:cstheme="minorHAnsi"/>
        </w:rPr>
      </w:pPr>
    </w:p>
    <w:p w14:paraId="5F90B0EA" w14:textId="77777777" w:rsidR="009B6B06" w:rsidRPr="00DA33BD" w:rsidRDefault="009B6B06">
      <w:pPr>
        <w:spacing w:line="260" w:lineRule="exact"/>
        <w:rPr>
          <w:rFonts w:asciiTheme="minorHAnsi" w:hAnsiTheme="minorHAnsi" w:cstheme="minorHAnsi"/>
        </w:rPr>
      </w:pPr>
    </w:p>
    <w:p w14:paraId="4CDFE004" w14:textId="77777777" w:rsidR="009B6B06" w:rsidRPr="00DA33BD" w:rsidRDefault="007C22B3">
      <w:pPr>
        <w:ind w:left="398"/>
        <w:rPr>
          <w:rFonts w:asciiTheme="minorHAnsi" w:hAnsiTheme="minorHAnsi" w:cstheme="minorHAnsi"/>
        </w:rPr>
        <w:sectPr w:rsidR="009B6B06" w:rsidRPr="00DA33BD">
          <w:pgSz w:w="12240" w:h="15840"/>
          <w:pgMar w:top="1420" w:right="1000" w:bottom="280" w:left="1000" w:header="859" w:footer="842" w:gutter="0"/>
          <w:cols w:space="720"/>
        </w:sectPr>
      </w:pPr>
      <w:r w:rsidRPr="00DA33BD">
        <w:rPr>
          <w:rFonts w:asciiTheme="minorHAnsi" w:hAnsiTheme="minorHAnsi" w:cstheme="minorHAnsi"/>
          <w:color w:val="363435"/>
        </w:rPr>
        <w:t>•</w:t>
      </w:r>
      <w:r w:rsidRPr="00DA33BD">
        <w:rPr>
          <w:rFonts w:asciiTheme="minorHAnsi" w:hAnsiTheme="minorHAnsi" w:cstheme="minorHAnsi"/>
          <w:color w:val="363435"/>
          <w:spacing w:val="7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4"/>
        </w:rPr>
        <w:t>C</w:t>
      </w:r>
      <w:r w:rsidRPr="00DA33BD">
        <w:rPr>
          <w:rFonts w:asciiTheme="minorHAnsi" w:hAnsiTheme="minorHAnsi" w:cstheme="minorHAnsi"/>
          <w:color w:val="363435"/>
          <w:spacing w:val="-2"/>
        </w:rPr>
        <w:t>omp</w:t>
      </w:r>
      <w:r w:rsidRPr="00DA33BD">
        <w:rPr>
          <w:rFonts w:asciiTheme="minorHAnsi" w:hAnsiTheme="minorHAnsi" w:cstheme="minorHAnsi"/>
          <w:color w:val="363435"/>
          <w:spacing w:val="4"/>
        </w:rPr>
        <w:t>i</w:t>
      </w:r>
      <w:r w:rsidRPr="00DA33BD">
        <w:rPr>
          <w:rFonts w:asciiTheme="minorHAnsi" w:hAnsiTheme="minorHAnsi" w:cstheme="minorHAnsi"/>
          <w:color w:val="363435"/>
          <w:spacing w:val="-1"/>
        </w:rPr>
        <w:t>l</w:t>
      </w:r>
      <w:r w:rsidRPr="00DA33BD">
        <w:rPr>
          <w:rFonts w:asciiTheme="minorHAnsi" w:hAnsiTheme="minorHAnsi" w:cstheme="minorHAnsi"/>
          <w:color w:val="363435"/>
          <w:spacing w:val="2"/>
        </w:rPr>
        <w:t>e</w:t>
      </w:r>
      <w:r w:rsidRPr="00DA33BD">
        <w:rPr>
          <w:rFonts w:asciiTheme="minorHAnsi" w:hAnsiTheme="minorHAnsi" w:cstheme="minorHAnsi"/>
          <w:color w:val="363435"/>
        </w:rPr>
        <w:t>d</w:t>
      </w:r>
      <w:r w:rsidRPr="00DA33BD">
        <w:rPr>
          <w:rFonts w:asciiTheme="minorHAnsi" w:hAnsiTheme="minorHAnsi" w:cstheme="minorHAnsi"/>
          <w:color w:val="363435"/>
          <w:spacing w:val="-14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-1"/>
        </w:rPr>
        <w:t>b</w:t>
      </w:r>
      <w:r w:rsidRPr="00DA33BD">
        <w:rPr>
          <w:rFonts w:asciiTheme="minorHAnsi" w:hAnsiTheme="minorHAnsi" w:cstheme="minorHAnsi"/>
          <w:color w:val="363435"/>
        </w:rPr>
        <w:t>y</w:t>
      </w:r>
      <w:r w:rsidRPr="00DA33BD">
        <w:rPr>
          <w:rFonts w:asciiTheme="minorHAnsi" w:hAnsiTheme="minorHAnsi" w:cstheme="minorHAnsi"/>
          <w:color w:val="363435"/>
          <w:spacing w:val="-13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-1"/>
          <w:w w:val="94"/>
        </w:rPr>
        <w:t>S</w:t>
      </w:r>
      <w:r w:rsidRPr="00DA33BD">
        <w:rPr>
          <w:rFonts w:asciiTheme="minorHAnsi" w:hAnsiTheme="minorHAnsi" w:cstheme="minorHAnsi"/>
          <w:color w:val="363435"/>
          <w:spacing w:val="4"/>
          <w:w w:val="94"/>
        </w:rPr>
        <w:t>t</w:t>
      </w:r>
      <w:r w:rsidRPr="00DA33BD">
        <w:rPr>
          <w:rFonts w:asciiTheme="minorHAnsi" w:hAnsiTheme="minorHAnsi" w:cstheme="minorHAnsi"/>
          <w:color w:val="363435"/>
          <w:spacing w:val="2"/>
          <w:w w:val="94"/>
        </w:rPr>
        <w:t>a</w:t>
      </w:r>
      <w:r w:rsidRPr="00DA33BD">
        <w:rPr>
          <w:rFonts w:asciiTheme="minorHAnsi" w:hAnsiTheme="minorHAnsi" w:cstheme="minorHAnsi"/>
          <w:color w:val="363435"/>
          <w:spacing w:val="4"/>
          <w:w w:val="94"/>
        </w:rPr>
        <w:t>ce</w:t>
      </w:r>
      <w:r w:rsidRPr="00DA33BD">
        <w:rPr>
          <w:rFonts w:asciiTheme="minorHAnsi" w:hAnsiTheme="minorHAnsi" w:cstheme="minorHAnsi"/>
          <w:color w:val="363435"/>
          <w:w w:val="94"/>
        </w:rPr>
        <w:t>y</w:t>
      </w:r>
      <w:r w:rsidRPr="00DA33BD">
        <w:rPr>
          <w:rFonts w:asciiTheme="minorHAnsi" w:hAnsiTheme="minorHAnsi" w:cstheme="minorHAnsi"/>
          <w:color w:val="363435"/>
          <w:spacing w:val="-13"/>
          <w:w w:val="94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-2"/>
          <w:w w:val="94"/>
        </w:rPr>
        <w:t>M</w:t>
      </w:r>
      <w:r w:rsidRPr="00DA33BD">
        <w:rPr>
          <w:rFonts w:asciiTheme="minorHAnsi" w:hAnsiTheme="minorHAnsi" w:cstheme="minorHAnsi"/>
          <w:color w:val="363435"/>
          <w:spacing w:val="1"/>
          <w:w w:val="94"/>
        </w:rPr>
        <w:t>c</w:t>
      </w:r>
      <w:r w:rsidRPr="00DA33BD">
        <w:rPr>
          <w:rFonts w:asciiTheme="minorHAnsi" w:hAnsiTheme="minorHAnsi" w:cstheme="minorHAnsi"/>
          <w:color w:val="363435"/>
          <w:spacing w:val="3"/>
          <w:w w:val="94"/>
        </w:rPr>
        <w:t>K</w:t>
      </w:r>
      <w:r w:rsidRPr="00DA33BD">
        <w:rPr>
          <w:rFonts w:asciiTheme="minorHAnsi" w:hAnsiTheme="minorHAnsi" w:cstheme="minorHAnsi"/>
          <w:color w:val="363435"/>
          <w:w w:val="94"/>
        </w:rPr>
        <w:t>e</w:t>
      </w:r>
      <w:r w:rsidRPr="00DA33BD">
        <w:rPr>
          <w:rFonts w:asciiTheme="minorHAnsi" w:hAnsiTheme="minorHAnsi" w:cstheme="minorHAnsi"/>
          <w:color w:val="363435"/>
          <w:spacing w:val="3"/>
          <w:w w:val="94"/>
        </w:rPr>
        <w:t>n</w:t>
      </w:r>
      <w:r w:rsidRPr="00DA33BD">
        <w:rPr>
          <w:rFonts w:asciiTheme="minorHAnsi" w:hAnsiTheme="minorHAnsi" w:cstheme="minorHAnsi"/>
          <w:color w:val="363435"/>
          <w:spacing w:val="2"/>
          <w:w w:val="94"/>
        </w:rPr>
        <w:t>n</w:t>
      </w:r>
      <w:r w:rsidRPr="00DA33BD">
        <w:rPr>
          <w:rFonts w:asciiTheme="minorHAnsi" w:hAnsiTheme="minorHAnsi" w:cstheme="minorHAnsi"/>
          <w:color w:val="363435"/>
          <w:w w:val="94"/>
        </w:rPr>
        <w:t>a</w:t>
      </w:r>
      <w:r w:rsidRPr="00DA33BD">
        <w:rPr>
          <w:rFonts w:asciiTheme="minorHAnsi" w:hAnsiTheme="minorHAnsi" w:cstheme="minorHAnsi"/>
          <w:color w:val="363435"/>
          <w:spacing w:val="28"/>
          <w:w w:val="94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1"/>
        </w:rPr>
        <w:t>f</w:t>
      </w:r>
      <w:r w:rsidRPr="00DA33BD">
        <w:rPr>
          <w:rFonts w:asciiTheme="minorHAnsi" w:hAnsiTheme="minorHAnsi" w:cstheme="minorHAnsi"/>
          <w:color w:val="363435"/>
          <w:spacing w:val="-2"/>
        </w:rPr>
        <w:t>o</w:t>
      </w:r>
      <w:r w:rsidRPr="00DA33BD">
        <w:rPr>
          <w:rFonts w:asciiTheme="minorHAnsi" w:hAnsiTheme="minorHAnsi" w:cstheme="minorHAnsi"/>
          <w:color w:val="363435"/>
        </w:rPr>
        <w:t>r</w:t>
      </w:r>
      <w:r w:rsidRPr="00DA33BD">
        <w:rPr>
          <w:rFonts w:asciiTheme="minorHAnsi" w:hAnsiTheme="minorHAnsi" w:cstheme="minorHAnsi"/>
          <w:color w:val="363435"/>
          <w:spacing w:val="38"/>
        </w:rPr>
        <w:t xml:space="preserve"> </w:t>
      </w:r>
      <w:r w:rsidRPr="00DA33BD">
        <w:rPr>
          <w:rFonts w:asciiTheme="minorHAnsi" w:eastAsia="Garamond" w:hAnsiTheme="minorHAnsi" w:cstheme="minorHAnsi"/>
          <w:i/>
          <w:color w:val="363435"/>
          <w:spacing w:val="1"/>
        </w:rPr>
        <w:t>E</w:t>
      </w:r>
      <w:r w:rsidRPr="00DA33BD">
        <w:rPr>
          <w:rFonts w:asciiTheme="minorHAnsi" w:eastAsia="Garamond" w:hAnsiTheme="minorHAnsi" w:cstheme="minorHAnsi"/>
          <w:i/>
          <w:color w:val="363435"/>
        </w:rPr>
        <w:t xml:space="preserve">D </w:t>
      </w:r>
      <w:r w:rsidRPr="00DA33BD">
        <w:rPr>
          <w:rFonts w:asciiTheme="minorHAnsi" w:eastAsia="Garamond" w:hAnsiTheme="minorHAnsi" w:cstheme="minorHAnsi"/>
          <w:i/>
          <w:color w:val="363435"/>
          <w:spacing w:val="-12"/>
        </w:rPr>
        <w:t>5</w:t>
      </w:r>
      <w:r w:rsidRPr="00DA33BD">
        <w:rPr>
          <w:rFonts w:asciiTheme="minorHAnsi" w:eastAsia="Garamond" w:hAnsiTheme="minorHAnsi" w:cstheme="minorHAnsi"/>
          <w:i/>
          <w:color w:val="363435"/>
          <w:spacing w:val="-11"/>
        </w:rPr>
        <w:t>53</w:t>
      </w:r>
      <w:r w:rsidRPr="00DA33BD">
        <w:rPr>
          <w:rFonts w:asciiTheme="minorHAnsi" w:eastAsia="Garamond" w:hAnsiTheme="minorHAnsi" w:cstheme="minorHAnsi"/>
          <w:i/>
          <w:color w:val="363435"/>
        </w:rPr>
        <w:t xml:space="preserve">3 </w:t>
      </w:r>
      <w:r w:rsidRPr="00DA33BD">
        <w:rPr>
          <w:rFonts w:asciiTheme="minorHAnsi" w:eastAsia="Garamond" w:hAnsiTheme="minorHAnsi" w:cstheme="minorHAnsi"/>
          <w:i/>
          <w:color w:val="363435"/>
          <w:spacing w:val="-6"/>
        </w:rPr>
        <w:t>P</w:t>
      </w:r>
      <w:r w:rsidRPr="00DA33BD">
        <w:rPr>
          <w:rFonts w:asciiTheme="minorHAnsi" w:eastAsia="Garamond" w:hAnsiTheme="minorHAnsi" w:cstheme="minorHAnsi"/>
          <w:i/>
          <w:color w:val="363435"/>
          <w:spacing w:val="3"/>
        </w:rPr>
        <w:t>h</w:t>
      </w:r>
      <w:r w:rsidRPr="00DA33BD">
        <w:rPr>
          <w:rFonts w:asciiTheme="minorHAnsi" w:eastAsia="Garamond" w:hAnsiTheme="minorHAnsi" w:cstheme="minorHAnsi"/>
          <w:i/>
          <w:color w:val="363435"/>
          <w:spacing w:val="-2"/>
        </w:rPr>
        <w:t>i</w:t>
      </w:r>
      <w:r w:rsidRPr="00DA33BD">
        <w:rPr>
          <w:rFonts w:asciiTheme="minorHAnsi" w:eastAsia="Garamond" w:hAnsiTheme="minorHAnsi" w:cstheme="minorHAnsi"/>
          <w:i/>
          <w:color w:val="363435"/>
          <w:spacing w:val="3"/>
        </w:rPr>
        <w:t>l</w:t>
      </w:r>
      <w:r w:rsidRPr="00DA33BD">
        <w:rPr>
          <w:rFonts w:asciiTheme="minorHAnsi" w:eastAsia="Garamond" w:hAnsiTheme="minorHAnsi" w:cstheme="minorHAnsi"/>
          <w:i/>
          <w:color w:val="363435"/>
          <w:spacing w:val="-2"/>
        </w:rPr>
        <w:t>o</w:t>
      </w:r>
      <w:r w:rsidRPr="00DA33BD">
        <w:rPr>
          <w:rFonts w:asciiTheme="minorHAnsi" w:eastAsia="Garamond" w:hAnsiTheme="minorHAnsi" w:cstheme="minorHAnsi"/>
          <w:i/>
          <w:color w:val="363435"/>
          <w:spacing w:val="-1"/>
        </w:rPr>
        <w:t>s</w:t>
      </w:r>
      <w:r w:rsidRPr="00DA33BD">
        <w:rPr>
          <w:rFonts w:asciiTheme="minorHAnsi" w:eastAsia="Garamond" w:hAnsiTheme="minorHAnsi" w:cstheme="minorHAnsi"/>
          <w:i/>
          <w:color w:val="363435"/>
          <w:spacing w:val="1"/>
        </w:rPr>
        <w:t>o</w:t>
      </w:r>
      <w:r w:rsidRPr="00DA33BD">
        <w:rPr>
          <w:rFonts w:asciiTheme="minorHAnsi" w:eastAsia="Garamond" w:hAnsiTheme="minorHAnsi" w:cstheme="minorHAnsi"/>
          <w:i/>
          <w:color w:val="363435"/>
          <w:spacing w:val="-1"/>
        </w:rPr>
        <w:t>p</w:t>
      </w:r>
      <w:r w:rsidRPr="00DA33BD">
        <w:rPr>
          <w:rFonts w:asciiTheme="minorHAnsi" w:eastAsia="Garamond" w:hAnsiTheme="minorHAnsi" w:cstheme="minorHAnsi"/>
          <w:i/>
          <w:color w:val="363435"/>
          <w:spacing w:val="2"/>
        </w:rPr>
        <w:t>h</w:t>
      </w:r>
      <w:r w:rsidRPr="00DA33BD">
        <w:rPr>
          <w:rFonts w:asciiTheme="minorHAnsi" w:eastAsia="Garamond" w:hAnsiTheme="minorHAnsi" w:cstheme="minorHAnsi"/>
          <w:i/>
          <w:color w:val="363435"/>
        </w:rPr>
        <w:t xml:space="preserve">y &amp; </w:t>
      </w:r>
      <w:r w:rsidRPr="00DA33BD">
        <w:rPr>
          <w:rFonts w:asciiTheme="minorHAnsi" w:eastAsia="Garamond" w:hAnsiTheme="minorHAnsi" w:cstheme="minorHAnsi"/>
          <w:i/>
          <w:color w:val="363435"/>
          <w:spacing w:val="-6"/>
        </w:rPr>
        <w:t>P</w:t>
      </w:r>
      <w:r w:rsidRPr="00DA33BD">
        <w:rPr>
          <w:rFonts w:asciiTheme="minorHAnsi" w:eastAsia="Garamond" w:hAnsiTheme="minorHAnsi" w:cstheme="minorHAnsi"/>
          <w:i/>
          <w:color w:val="363435"/>
          <w:spacing w:val="1"/>
        </w:rPr>
        <w:t>e</w:t>
      </w:r>
      <w:r w:rsidRPr="00DA33BD">
        <w:rPr>
          <w:rFonts w:asciiTheme="minorHAnsi" w:eastAsia="Garamond" w:hAnsiTheme="minorHAnsi" w:cstheme="minorHAnsi"/>
          <w:i/>
          <w:color w:val="363435"/>
          <w:spacing w:val="3"/>
        </w:rPr>
        <w:t>d</w:t>
      </w:r>
      <w:r w:rsidRPr="00DA33BD">
        <w:rPr>
          <w:rFonts w:asciiTheme="minorHAnsi" w:eastAsia="Garamond" w:hAnsiTheme="minorHAnsi" w:cstheme="minorHAnsi"/>
          <w:i/>
          <w:color w:val="363435"/>
          <w:spacing w:val="2"/>
        </w:rPr>
        <w:t>a</w:t>
      </w:r>
      <w:r w:rsidRPr="00DA33BD">
        <w:rPr>
          <w:rFonts w:asciiTheme="minorHAnsi" w:eastAsia="Garamond" w:hAnsiTheme="minorHAnsi" w:cstheme="minorHAnsi"/>
          <w:i/>
          <w:color w:val="363435"/>
        </w:rPr>
        <w:t>g</w:t>
      </w:r>
      <w:r w:rsidRPr="00DA33BD">
        <w:rPr>
          <w:rFonts w:asciiTheme="minorHAnsi" w:eastAsia="Garamond" w:hAnsiTheme="minorHAnsi" w:cstheme="minorHAnsi"/>
          <w:i/>
          <w:color w:val="363435"/>
          <w:spacing w:val="1"/>
        </w:rPr>
        <w:t>o</w:t>
      </w:r>
      <w:r w:rsidRPr="00DA33BD">
        <w:rPr>
          <w:rFonts w:asciiTheme="minorHAnsi" w:eastAsia="Garamond" w:hAnsiTheme="minorHAnsi" w:cstheme="minorHAnsi"/>
          <w:i/>
          <w:color w:val="363435"/>
          <w:spacing w:val="28"/>
        </w:rPr>
        <w:t>g</w:t>
      </w:r>
      <w:r w:rsidRPr="00DA33BD">
        <w:rPr>
          <w:rFonts w:asciiTheme="minorHAnsi" w:eastAsia="Garamond" w:hAnsiTheme="minorHAnsi" w:cstheme="minorHAnsi"/>
          <w:i/>
          <w:color w:val="363435"/>
        </w:rPr>
        <w:t xml:space="preserve">y of </w:t>
      </w:r>
      <w:r w:rsidRPr="00DA33BD">
        <w:rPr>
          <w:rFonts w:asciiTheme="minorHAnsi" w:eastAsia="Garamond" w:hAnsiTheme="minorHAnsi" w:cstheme="minorHAnsi"/>
          <w:i/>
          <w:color w:val="363435"/>
          <w:spacing w:val="-5"/>
        </w:rPr>
        <w:t>P</w:t>
      </w:r>
      <w:r w:rsidRPr="00DA33BD">
        <w:rPr>
          <w:rFonts w:asciiTheme="minorHAnsi" w:eastAsia="Garamond" w:hAnsiTheme="minorHAnsi" w:cstheme="minorHAnsi"/>
          <w:i/>
          <w:color w:val="363435"/>
          <w:spacing w:val="-2"/>
        </w:rPr>
        <w:t>o</w:t>
      </w:r>
      <w:r w:rsidRPr="00DA33BD">
        <w:rPr>
          <w:rFonts w:asciiTheme="minorHAnsi" w:eastAsia="Garamond" w:hAnsiTheme="minorHAnsi" w:cstheme="minorHAnsi"/>
          <w:i/>
          <w:color w:val="363435"/>
          <w:spacing w:val="1"/>
        </w:rPr>
        <w:t>st</w:t>
      </w:r>
      <w:r w:rsidRPr="00DA33BD">
        <w:rPr>
          <w:rFonts w:asciiTheme="minorHAnsi" w:eastAsia="Garamond" w:hAnsiTheme="minorHAnsi" w:cstheme="minorHAnsi"/>
          <w:i/>
          <w:color w:val="363435"/>
          <w:spacing w:val="-1"/>
        </w:rPr>
        <w:t>-s</w:t>
      </w:r>
      <w:r w:rsidRPr="00DA33BD">
        <w:rPr>
          <w:rFonts w:asciiTheme="minorHAnsi" w:eastAsia="Garamond" w:hAnsiTheme="minorHAnsi" w:cstheme="minorHAnsi"/>
          <w:i/>
          <w:color w:val="363435"/>
          <w:spacing w:val="1"/>
        </w:rPr>
        <w:t>eco</w:t>
      </w:r>
      <w:r w:rsidRPr="00DA33BD">
        <w:rPr>
          <w:rFonts w:asciiTheme="minorHAnsi" w:eastAsia="Garamond" w:hAnsiTheme="minorHAnsi" w:cstheme="minorHAnsi"/>
          <w:i/>
          <w:color w:val="363435"/>
        </w:rPr>
        <w:t>n</w:t>
      </w:r>
      <w:r w:rsidRPr="00DA33BD">
        <w:rPr>
          <w:rFonts w:asciiTheme="minorHAnsi" w:eastAsia="Garamond" w:hAnsiTheme="minorHAnsi" w:cstheme="minorHAnsi"/>
          <w:i/>
          <w:color w:val="363435"/>
          <w:spacing w:val="3"/>
        </w:rPr>
        <w:t>d</w:t>
      </w:r>
      <w:r w:rsidRPr="00DA33BD">
        <w:rPr>
          <w:rFonts w:asciiTheme="minorHAnsi" w:eastAsia="Garamond" w:hAnsiTheme="minorHAnsi" w:cstheme="minorHAnsi"/>
          <w:i/>
          <w:color w:val="363435"/>
          <w:spacing w:val="2"/>
        </w:rPr>
        <w:t>a</w:t>
      </w:r>
      <w:r w:rsidRPr="00DA33BD">
        <w:rPr>
          <w:rFonts w:asciiTheme="minorHAnsi" w:eastAsia="Garamond" w:hAnsiTheme="minorHAnsi" w:cstheme="minorHAnsi"/>
          <w:i/>
          <w:color w:val="363435"/>
          <w:spacing w:val="9"/>
        </w:rPr>
        <w:t>r</w:t>
      </w:r>
      <w:r w:rsidRPr="00DA33BD">
        <w:rPr>
          <w:rFonts w:asciiTheme="minorHAnsi" w:eastAsia="Garamond" w:hAnsiTheme="minorHAnsi" w:cstheme="minorHAnsi"/>
          <w:i/>
          <w:color w:val="363435"/>
        </w:rPr>
        <w:t>y V</w:t>
      </w:r>
      <w:r w:rsidRPr="00DA33BD">
        <w:rPr>
          <w:rFonts w:asciiTheme="minorHAnsi" w:eastAsia="Garamond" w:hAnsiTheme="minorHAnsi" w:cstheme="minorHAnsi"/>
          <w:i/>
          <w:color w:val="363435"/>
          <w:spacing w:val="1"/>
        </w:rPr>
        <w:t>i</w:t>
      </w:r>
      <w:r w:rsidRPr="00DA33BD">
        <w:rPr>
          <w:rFonts w:asciiTheme="minorHAnsi" w:eastAsia="Garamond" w:hAnsiTheme="minorHAnsi" w:cstheme="minorHAnsi"/>
          <w:i/>
          <w:color w:val="363435"/>
          <w:spacing w:val="-1"/>
        </w:rPr>
        <w:t>s</w:t>
      </w:r>
      <w:r w:rsidRPr="00DA33BD">
        <w:rPr>
          <w:rFonts w:asciiTheme="minorHAnsi" w:eastAsia="Garamond" w:hAnsiTheme="minorHAnsi" w:cstheme="minorHAnsi"/>
          <w:i/>
          <w:color w:val="363435"/>
          <w:spacing w:val="1"/>
        </w:rPr>
        <w:t>ua</w:t>
      </w:r>
      <w:r w:rsidRPr="00DA33BD">
        <w:rPr>
          <w:rFonts w:asciiTheme="minorHAnsi" w:eastAsia="Garamond" w:hAnsiTheme="minorHAnsi" w:cstheme="minorHAnsi"/>
          <w:i/>
          <w:color w:val="363435"/>
        </w:rPr>
        <w:t xml:space="preserve">l </w:t>
      </w:r>
      <w:r w:rsidRPr="00DA33BD">
        <w:rPr>
          <w:rFonts w:asciiTheme="minorHAnsi" w:eastAsia="Garamond" w:hAnsiTheme="minorHAnsi" w:cstheme="minorHAnsi"/>
          <w:i/>
          <w:color w:val="363435"/>
          <w:spacing w:val="1"/>
        </w:rPr>
        <w:t>A</w:t>
      </w:r>
      <w:r w:rsidRPr="00DA33BD">
        <w:rPr>
          <w:rFonts w:asciiTheme="minorHAnsi" w:eastAsia="Garamond" w:hAnsiTheme="minorHAnsi" w:cstheme="minorHAnsi"/>
          <w:i/>
          <w:color w:val="363435"/>
          <w:spacing w:val="6"/>
        </w:rPr>
        <w:t>r</w:t>
      </w:r>
      <w:r w:rsidRPr="00DA33BD">
        <w:rPr>
          <w:rFonts w:asciiTheme="minorHAnsi" w:eastAsia="Garamond" w:hAnsiTheme="minorHAnsi" w:cstheme="minorHAnsi"/>
          <w:i/>
          <w:color w:val="363435"/>
          <w:spacing w:val="-1"/>
        </w:rPr>
        <w:t>t</w:t>
      </w:r>
      <w:r w:rsidRPr="00DA33BD">
        <w:rPr>
          <w:rFonts w:asciiTheme="minorHAnsi" w:eastAsia="Garamond" w:hAnsiTheme="minorHAnsi" w:cstheme="minorHAnsi"/>
          <w:i/>
          <w:color w:val="363435"/>
        </w:rPr>
        <w:t>s E</w:t>
      </w:r>
      <w:r w:rsidRPr="00DA33BD">
        <w:rPr>
          <w:rFonts w:asciiTheme="minorHAnsi" w:eastAsia="Garamond" w:hAnsiTheme="minorHAnsi" w:cstheme="minorHAnsi"/>
          <w:i/>
          <w:color w:val="363435"/>
          <w:spacing w:val="1"/>
        </w:rPr>
        <w:t>du</w:t>
      </w:r>
      <w:r w:rsidRPr="00DA33BD">
        <w:rPr>
          <w:rFonts w:asciiTheme="minorHAnsi" w:eastAsia="Garamond" w:hAnsiTheme="minorHAnsi" w:cstheme="minorHAnsi"/>
          <w:i/>
          <w:color w:val="363435"/>
        </w:rPr>
        <w:t>c</w:t>
      </w:r>
      <w:r w:rsidRPr="00DA33BD">
        <w:rPr>
          <w:rFonts w:asciiTheme="minorHAnsi" w:eastAsia="Garamond" w:hAnsiTheme="minorHAnsi" w:cstheme="minorHAnsi"/>
          <w:i/>
          <w:color w:val="363435"/>
          <w:spacing w:val="1"/>
        </w:rPr>
        <w:t>a</w:t>
      </w:r>
      <w:r w:rsidRPr="00DA33BD">
        <w:rPr>
          <w:rFonts w:asciiTheme="minorHAnsi" w:eastAsia="Garamond" w:hAnsiTheme="minorHAnsi" w:cstheme="minorHAnsi"/>
          <w:i/>
          <w:color w:val="363435"/>
          <w:spacing w:val="5"/>
        </w:rPr>
        <w:t>t</w:t>
      </w:r>
      <w:r w:rsidRPr="00DA33BD">
        <w:rPr>
          <w:rFonts w:asciiTheme="minorHAnsi" w:eastAsia="Garamond" w:hAnsiTheme="minorHAnsi" w:cstheme="minorHAnsi"/>
          <w:i/>
          <w:color w:val="363435"/>
          <w:spacing w:val="1"/>
        </w:rPr>
        <w:t>io</w:t>
      </w:r>
      <w:r w:rsidRPr="00DA33BD">
        <w:rPr>
          <w:rFonts w:asciiTheme="minorHAnsi" w:eastAsia="Garamond" w:hAnsiTheme="minorHAnsi" w:cstheme="minorHAnsi"/>
          <w:i/>
          <w:color w:val="363435"/>
        </w:rPr>
        <w:t>n</w:t>
      </w:r>
      <w:r w:rsidRPr="00DA33BD">
        <w:rPr>
          <w:rFonts w:asciiTheme="minorHAnsi" w:hAnsiTheme="minorHAnsi" w:cstheme="minorHAnsi"/>
          <w:color w:val="363435"/>
        </w:rPr>
        <w:t>.</w:t>
      </w:r>
    </w:p>
    <w:p w14:paraId="43A1DF95" w14:textId="77777777" w:rsidR="009B6B06" w:rsidRPr="00DA33BD" w:rsidRDefault="009B6B06">
      <w:pPr>
        <w:spacing w:before="1" w:line="140" w:lineRule="exact"/>
        <w:rPr>
          <w:rFonts w:asciiTheme="minorHAnsi" w:hAnsiTheme="minorHAnsi" w:cstheme="minorHAnsi"/>
        </w:rPr>
      </w:pPr>
    </w:p>
    <w:p w14:paraId="340B20B6" w14:textId="77777777" w:rsidR="009B6B06" w:rsidRPr="00DA33BD" w:rsidRDefault="007C22B3">
      <w:pPr>
        <w:spacing w:before="31"/>
        <w:ind w:left="2334"/>
        <w:rPr>
          <w:rFonts w:asciiTheme="minorHAnsi" w:hAnsiTheme="minorHAnsi" w:cstheme="minorHAnsi"/>
        </w:rPr>
      </w:pPr>
      <w:r w:rsidRPr="00DA33BD">
        <w:rPr>
          <w:rFonts w:asciiTheme="minorHAnsi" w:hAnsiTheme="minorHAnsi" w:cstheme="minorHAnsi"/>
          <w:b/>
          <w:color w:val="363435"/>
          <w:spacing w:val="-3"/>
          <w:w w:val="107"/>
        </w:rPr>
        <w:t>j</w:t>
      </w:r>
      <w:r w:rsidRPr="00DA33BD">
        <w:rPr>
          <w:rFonts w:asciiTheme="minorHAnsi" w:hAnsiTheme="minorHAnsi" w:cstheme="minorHAnsi"/>
          <w:b/>
          <w:color w:val="363435"/>
          <w:spacing w:val="-1"/>
          <w:w w:val="160"/>
        </w:rPr>
        <w:t>o</w:t>
      </w:r>
      <w:r w:rsidRPr="00DA33BD">
        <w:rPr>
          <w:rFonts w:asciiTheme="minorHAnsi" w:hAnsiTheme="minorHAnsi" w:cstheme="minorHAnsi"/>
          <w:b/>
          <w:color w:val="363435"/>
          <w:spacing w:val="-2"/>
          <w:w w:val="131"/>
        </w:rPr>
        <w:t>s</w:t>
      </w:r>
      <w:r w:rsidRPr="00DA33BD">
        <w:rPr>
          <w:rFonts w:asciiTheme="minorHAnsi" w:hAnsiTheme="minorHAnsi" w:cstheme="minorHAnsi"/>
          <w:b/>
          <w:color w:val="363435"/>
          <w:spacing w:val="1"/>
          <w:w w:val="132"/>
        </w:rPr>
        <w:t>e</w:t>
      </w:r>
      <w:r w:rsidRPr="00DA33BD">
        <w:rPr>
          <w:rFonts w:asciiTheme="minorHAnsi" w:hAnsiTheme="minorHAnsi" w:cstheme="minorHAnsi"/>
          <w:b/>
          <w:color w:val="363435"/>
          <w:spacing w:val="-5"/>
          <w:w w:val="106"/>
        </w:rPr>
        <w:t>p</w:t>
      </w:r>
      <w:r w:rsidRPr="00DA33BD">
        <w:rPr>
          <w:rFonts w:asciiTheme="minorHAnsi" w:hAnsiTheme="minorHAnsi" w:cstheme="minorHAnsi"/>
          <w:b/>
          <w:color w:val="363435"/>
          <w:w w:val="147"/>
        </w:rPr>
        <w:t>h</w:t>
      </w:r>
      <w:r w:rsidRPr="00DA33BD">
        <w:rPr>
          <w:rFonts w:asciiTheme="minorHAnsi" w:hAnsiTheme="minorHAnsi" w:cstheme="minorHAnsi"/>
          <w:b/>
          <w:color w:val="363435"/>
          <w:spacing w:val="22"/>
        </w:rPr>
        <w:t xml:space="preserve"> </w:t>
      </w:r>
      <w:r w:rsidRPr="00DA33BD">
        <w:rPr>
          <w:rFonts w:asciiTheme="minorHAnsi" w:hAnsiTheme="minorHAnsi" w:cstheme="minorHAnsi"/>
          <w:b/>
          <w:color w:val="363435"/>
          <w:spacing w:val="2"/>
          <w:w w:val="111"/>
        </w:rPr>
        <w:t>m</w:t>
      </w:r>
      <w:r w:rsidRPr="00DA33BD">
        <w:rPr>
          <w:rFonts w:asciiTheme="minorHAnsi" w:hAnsiTheme="minorHAnsi" w:cstheme="minorHAnsi"/>
          <w:b/>
          <w:color w:val="363435"/>
          <w:spacing w:val="3"/>
          <w:w w:val="132"/>
        </w:rPr>
        <w:t>e</w:t>
      </w:r>
      <w:r w:rsidRPr="00DA33BD">
        <w:rPr>
          <w:rFonts w:asciiTheme="minorHAnsi" w:hAnsiTheme="minorHAnsi" w:cstheme="minorHAnsi"/>
          <w:b/>
          <w:color w:val="363435"/>
          <w:spacing w:val="7"/>
          <w:w w:val="119"/>
        </w:rPr>
        <w:t>y</w:t>
      </w:r>
      <w:r w:rsidRPr="00DA33BD">
        <w:rPr>
          <w:rFonts w:asciiTheme="minorHAnsi" w:hAnsiTheme="minorHAnsi" w:cstheme="minorHAnsi"/>
          <w:b/>
          <w:color w:val="363435"/>
          <w:spacing w:val="2"/>
          <w:w w:val="132"/>
        </w:rPr>
        <w:t>e</w:t>
      </w:r>
      <w:r w:rsidRPr="00DA33BD">
        <w:rPr>
          <w:rFonts w:asciiTheme="minorHAnsi" w:hAnsiTheme="minorHAnsi" w:cstheme="minorHAnsi"/>
          <w:b/>
          <w:color w:val="363435"/>
          <w:spacing w:val="6"/>
          <w:w w:val="149"/>
        </w:rPr>
        <w:t>r</w:t>
      </w:r>
      <w:r w:rsidRPr="00DA33BD">
        <w:rPr>
          <w:rFonts w:asciiTheme="minorHAnsi" w:hAnsiTheme="minorHAnsi" w:cstheme="minorHAnsi"/>
          <w:b/>
          <w:color w:val="363435"/>
          <w:spacing w:val="-3"/>
          <w:w w:val="147"/>
        </w:rPr>
        <w:t>h</w:t>
      </w:r>
      <w:r w:rsidRPr="00DA33BD">
        <w:rPr>
          <w:rFonts w:asciiTheme="minorHAnsi" w:hAnsiTheme="minorHAnsi" w:cstheme="minorHAnsi"/>
          <w:b/>
          <w:color w:val="363435"/>
          <w:spacing w:val="-3"/>
          <w:w w:val="160"/>
        </w:rPr>
        <w:t>o</w:t>
      </w:r>
      <w:r w:rsidRPr="00DA33BD">
        <w:rPr>
          <w:rFonts w:asciiTheme="minorHAnsi" w:hAnsiTheme="minorHAnsi" w:cstheme="minorHAnsi"/>
          <w:b/>
          <w:color w:val="363435"/>
          <w:spacing w:val="1"/>
          <w:w w:val="161"/>
        </w:rPr>
        <w:t>f</w:t>
      </w:r>
      <w:r w:rsidRPr="00DA33BD">
        <w:rPr>
          <w:rFonts w:asciiTheme="minorHAnsi" w:hAnsiTheme="minorHAnsi" w:cstheme="minorHAnsi"/>
          <w:b/>
          <w:color w:val="363435"/>
          <w:w w:val="161"/>
        </w:rPr>
        <w:t>f</w:t>
      </w:r>
      <w:r w:rsidRPr="00DA33BD">
        <w:rPr>
          <w:rFonts w:asciiTheme="minorHAnsi" w:hAnsiTheme="minorHAnsi" w:cstheme="minorHAnsi"/>
          <w:b/>
          <w:color w:val="363435"/>
          <w:spacing w:val="22"/>
        </w:rPr>
        <w:t xml:space="preserve"> </w:t>
      </w:r>
      <w:r w:rsidRPr="00DA33BD">
        <w:rPr>
          <w:rFonts w:asciiTheme="minorHAnsi" w:hAnsiTheme="minorHAnsi" w:cstheme="minorHAnsi"/>
          <w:b/>
          <w:color w:val="363435"/>
          <w:spacing w:val="1"/>
          <w:w w:val="158"/>
        </w:rPr>
        <w:t>c</w:t>
      </w:r>
      <w:r w:rsidRPr="00DA33BD">
        <w:rPr>
          <w:rFonts w:asciiTheme="minorHAnsi" w:hAnsiTheme="minorHAnsi" w:cstheme="minorHAnsi"/>
          <w:b/>
          <w:color w:val="363435"/>
          <w:spacing w:val="2"/>
          <w:w w:val="132"/>
        </w:rPr>
        <w:t>e</w:t>
      </w:r>
      <w:r w:rsidRPr="00DA33BD">
        <w:rPr>
          <w:rFonts w:asciiTheme="minorHAnsi" w:hAnsiTheme="minorHAnsi" w:cstheme="minorHAnsi"/>
          <w:b/>
          <w:color w:val="363435"/>
          <w:spacing w:val="2"/>
          <w:w w:val="141"/>
        </w:rPr>
        <w:t>n</w:t>
      </w:r>
      <w:r w:rsidRPr="00DA33BD">
        <w:rPr>
          <w:rFonts w:asciiTheme="minorHAnsi" w:hAnsiTheme="minorHAnsi" w:cstheme="minorHAnsi"/>
          <w:b/>
          <w:color w:val="363435"/>
          <w:spacing w:val="2"/>
          <w:w w:val="207"/>
        </w:rPr>
        <w:t>t</w:t>
      </w:r>
      <w:r w:rsidRPr="00DA33BD">
        <w:rPr>
          <w:rFonts w:asciiTheme="minorHAnsi" w:hAnsiTheme="minorHAnsi" w:cstheme="minorHAnsi"/>
          <w:b/>
          <w:color w:val="363435"/>
          <w:spacing w:val="2"/>
          <w:w w:val="132"/>
        </w:rPr>
        <w:t>e</w:t>
      </w:r>
      <w:r w:rsidRPr="00DA33BD">
        <w:rPr>
          <w:rFonts w:asciiTheme="minorHAnsi" w:hAnsiTheme="minorHAnsi" w:cstheme="minorHAnsi"/>
          <w:b/>
          <w:color w:val="363435"/>
          <w:w w:val="149"/>
        </w:rPr>
        <w:t>r</w:t>
      </w:r>
      <w:r w:rsidRPr="00DA33BD">
        <w:rPr>
          <w:rFonts w:asciiTheme="minorHAnsi" w:hAnsiTheme="minorHAnsi" w:cstheme="minorHAnsi"/>
          <w:b/>
          <w:color w:val="363435"/>
          <w:spacing w:val="21"/>
        </w:rPr>
        <w:t xml:space="preserve"> </w:t>
      </w:r>
      <w:r w:rsidRPr="00DA33BD">
        <w:rPr>
          <w:rFonts w:asciiTheme="minorHAnsi" w:hAnsiTheme="minorHAnsi" w:cstheme="minorHAnsi"/>
          <w:b/>
          <w:color w:val="363435"/>
          <w:spacing w:val="-1"/>
          <w:w w:val="146"/>
        </w:rPr>
        <w:t>f</w:t>
      </w:r>
      <w:r w:rsidRPr="00DA33BD">
        <w:rPr>
          <w:rFonts w:asciiTheme="minorHAnsi" w:hAnsiTheme="minorHAnsi" w:cstheme="minorHAnsi"/>
          <w:b/>
          <w:color w:val="363435"/>
          <w:spacing w:val="-4"/>
          <w:w w:val="146"/>
        </w:rPr>
        <w:t>o</w:t>
      </w:r>
      <w:r w:rsidRPr="00DA33BD">
        <w:rPr>
          <w:rFonts w:asciiTheme="minorHAnsi" w:hAnsiTheme="minorHAnsi" w:cstheme="minorHAnsi"/>
          <w:b/>
          <w:color w:val="363435"/>
          <w:w w:val="146"/>
        </w:rPr>
        <w:t>r</w:t>
      </w:r>
      <w:r w:rsidRPr="00DA33BD">
        <w:rPr>
          <w:rFonts w:asciiTheme="minorHAnsi" w:hAnsiTheme="minorHAnsi" w:cstheme="minorHAnsi"/>
          <w:b/>
          <w:color w:val="363435"/>
          <w:spacing w:val="26"/>
          <w:w w:val="146"/>
        </w:rPr>
        <w:t xml:space="preserve"> </w:t>
      </w:r>
      <w:r w:rsidRPr="00DA33BD">
        <w:rPr>
          <w:rFonts w:asciiTheme="minorHAnsi" w:hAnsiTheme="minorHAnsi" w:cstheme="minorHAnsi"/>
          <w:b/>
          <w:color w:val="363435"/>
          <w:spacing w:val="9"/>
          <w:w w:val="146"/>
        </w:rPr>
        <w:t>ca</w:t>
      </w:r>
      <w:r w:rsidRPr="00DA33BD">
        <w:rPr>
          <w:rFonts w:asciiTheme="minorHAnsi" w:hAnsiTheme="minorHAnsi" w:cstheme="minorHAnsi"/>
          <w:b/>
          <w:color w:val="363435"/>
          <w:spacing w:val="12"/>
          <w:w w:val="146"/>
        </w:rPr>
        <w:t>r</w:t>
      </w:r>
      <w:r w:rsidRPr="00DA33BD">
        <w:rPr>
          <w:rFonts w:asciiTheme="minorHAnsi" w:hAnsiTheme="minorHAnsi" w:cstheme="minorHAnsi"/>
          <w:b/>
          <w:color w:val="363435"/>
          <w:spacing w:val="4"/>
          <w:w w:val="146"/>
        </w:rPr>
        <w:t>e</w:t>
      </w:r>
      <w:r w:rsidRPr="00DA33BD">
        <w:rPr>
          <w:rFonts w:asciiTheme="minorHAnsi" w:hAnsiTheme="minorHAnsi" w:cstheme="minorHAnsi"/>
          <w:b/>
          <w:color w:val="363435"/>
          <w:spacing w:val="3"/>
          <w:w w:val="146"/>
        </w:rPr>
        <w:t>e</w:t>
      </w:r>
      <w:r w:rsidRPr="00DA33BD">
        <w:rPr>
          <w:rFonts w:asciiTheme="minorHAnsi" w:hAnsiTheme="minorHAnsi" w:cstheme="minorHAnsi"/>
          <w:b/>
          <w:color w:val="363435"/>
          <w:w w:val="146"/>
        </w:rPr>
        <w:t>r</w:t>
      </w:r>
      <w:r w:rsidRPr="00DA33BD">
        <w:rPr>
          <w:rFonts w:asciiTheme="minorHAnsi" w:hAnsiTheme="minorHAnsi" w:cstheme="minorHAnsi"/>
          <w:b/>
          <w:color w:val="363435"/>
          <w:spacing w:val="-37"/>
          <w:w w:val="146"/>
        </w:rPr>
        <w:t xml:space="preserve"> </w:t>
      </w:r>
      <w:r w:rsidRPr="00DA33BD">
        <w:rPr>
          <w:rFonts w:asciiTheme="minorHAnsi" w:hAnsiTheme="minorHAnsi" w:cstheme="minorHAnsi"/>
          <w:b/>
          <w:color w:val="363435"/>
          <w:spacing w:val="-4"/>
          <w:w w:val="142"/>
        </w:rPr>
        <w:t>d</w:t>
      </w:r>
      <w:r w:rsidRPr="00DA33BD">
        <w:rPr>
          <w:rFonts w:asciiTheme="minorHAnsi" w:hAnsiTheme="minorHAnsi" w:cstheme="minorHAnsi"/>
          <w:b/>
          <w:color w:val="363435"/>
          <w:spacing w:val="3"/>
          <w:w w:val="132"/>
        </w:rPr>
        <w:t>e</w:t>
      </w:r>
      <w:r w:rsidRPr="00DA33BD">
        <w:rPr>
          <w:rFonts w:asciiTheme="minorHAnsi" w:hAnsiTheme="minorHAnsi" w:cstheme="minorHAnsi"/>
          <w:b/>
          <w:color w:val="363435"/>
          <w:spacing w:val="8"/>
          <w:w w:val="131"/>
        </w:rPr>
        <w:t>v</w:t>
      </w:r>
      <w:r w:rsidRPr="00DA33BD">
        <w:rPr>
          <w:rFonts w:asciiTheme="minorHAnsi" w:hAnsiTheme="minorHAnsi" w:cstheme="minorHAnsi"/>
          <w:b/>
          <w:color w:val="363435"/>
          <w:spacing w:val="3"/>
          <w:w w:val="132"/>
        </w:rPr>
        <w:t>e</w:t>
      </w:r>
      <w:r w:rsidRPr="00DA33BD">
        <w:rPr>
          <w:rFonts w:asciiTheme="minorHAnsi" w:hAnsiTheme="minorHAnsi" w:cstheme="minorHAnsi"/>
          <w:b/>
          <w:color w:val="363435"/>
          <w:spacing w:val="1"/>
          <w:w w:val="204"/>
        </w:rPr>
        <w:t>l</w:t>
      </w:r>
      <w:r w:rsidRPr="00DA33BD">
        <w:rPr>
          <w:rFonts w:asciiTheme="minorHAnsi" w:hAnsiTheme="minorHAnsi" w:cstheme="minorHAnsi"/>
          <w:b/>
          <w:color w:val="363435"/>
          <w:spacing w:val="-3"/>
          <w:w w:val="160"/>
        </w:rPr>
        <w:t>o</w:t>
      </w:r>
      <w:r w:rsidRPr="00DA33BD">
        <w:rPr>
          <w:rFonts w:asciiTheme="minorHAnsi" w:hAnsiTheme="minorHAnsi" w:cstheme="minorHAnsi"/>
          <w:b/>
          <w:color w:val="363435"/>
          <w:spacing w:val="-5"/>
          <w:w w:val="106"/>
        </w:rPr>
        <w:t>p</w:t>
      </w:r>
      <w:r w:rsidRPr="00DA33BD">
        <w:rPr>
          <w:rFonts w:asciiTheme="minorHAnsi" w:hAnsiTheme="minorHAnsi" w:cstheme="minorHAnsi"/>
          <w:b/>
          <w:color w:val="363435"/>
          <w:spacing w:val="2"/>
          <w:w w:val="111"/>
        </w:rPr>
        <w:t>m</w:t>
      </w:r>
      <w:r w:rsidRPr="00DA33BD">
        <w:rPr>
          <w:rFonts w:asciiTheme="minorHAnsi" w:hAnsiTheme="minorHAnsi" w:cstheme="minorHAnsi"/>
          <w:b/>
          <w:color w:val="363435"/>
          <w:spacing w:val="2"/>
          <w:w w:val="132"/>
        </w:rPr>
        <w:t>e</w:t>
      </w:r>
      <w:r w:rsidRPr="00DA33BD">
        <w:rPr>
          <w:rFonts w:asciiTheme="minorHAnsi" w:hAnsiTheme="minorHAnsi" w:cstheme="minorHAnsi"/>
          <w:b/>
          <w:color w:val="363435"/>
          <w:spacing w:val="2"/>
          <w:w w:val="141"/>
        </w:rPr>
        <w:t>n</w:t>
      </w:r>
      <w:r w:rsidRPr="00DA33BD">
        <w:rPr>
          <w:rFonts w:asciiTheme="minorHAnsi" w:hAnsiTheme="minorHAnsi" w:cstheme="minorHAnsi"/>
          <w:b/>
          <w:color w:val="363435"/>
          <w:w w:val="207"/>
        </w:rPr>
        <w:t>t</w:t>
      </w:r>
    </w:p>
    <w:p w14:paraId="29F2A7D5" w14:textId="77777777" w:rsidR="009B6B06" w:rsidRPr="00DA33BD" w:rsidRDefault="009B6B06">
      <w:pPr>
        <w:spacing w:line="200" w:lineRule="exact"/>
        <w:rPr>
          <w:rFonts w:asciiTheme="minorHAnsi" w:hAnsiTheme="minorHAnsi" w:cstheme="minorHAnsi"/>
        </w:rPr>
      </w:pPr>
    </w:p>
    <w:p w14:paraId="5D1D5551" w14:textId="77777777" w:rsidR="009B6B06" w:rsidRPr="00DA33BD" w:rsidRDefault="009B6B06">
      <w:pPr>
        <w:spacing w:line="200" w:lineRule="exact"/>
        <w:rPr>
          <w:rFonts w:asciiTheme="minorHAnsi" w:hAnsiTheme="minorHAnsi" w:cstheme="minorHAnsi"/>
        </w:rPr>
      </w:pPr>
    </w:p>
    <w:p w14:paraId="495EF471" w14:textId="77777777" w:rsidR="009B6B06" w:rsidRPr="00DA33BD" w:rsidRDefault="009B6B06">
      <w:pPr>
        <w:spacing w:before="13" w:line="260" w:lineRule="exact"/>
        <w:rPr>
          <w:rFonts w:asciiTheme="minorHAnsi" w:hAnsiTheme="minorHAnsi" w:cstheme="minorHAnsi"/>
        </w:rPr>
      </w:pPr>
    </w:p>
    <w:p w14:paraId="5AD48218" w14:textId="77777777" w:rsidR="009B6B06" w:rsidRPr="00DA33BD" w:rsidRDefault="007C22B3">
      <w:pPr>
        <w:spacing w:before="15" w:line="314" w:lineRule="auto"/>
        <w:ind w:left="208" w:right="2993"/>
        <w:rPr>
          <w:rFonts w:asciiTheme="minorHAnsi" w:hAnsiTheme="minorHAnsi" w:cstheme="minorHAnsi"/>
        </w:rPr>
      </w:pPr>
      <w:r w:rsidRPr="00DA33BD">
        <w:rPr>
          <w:rFonts w:asciiTheme="minorHAnsi" w:hAnsiTheme="minorHAnsi" w:cstheme="minorHAnsi"/>
          <w:b/>
          <w:color w:val="363435"/>
          <w:w w:val="144"/>
        </w:rPr>
        <w:t>c</w:t>
      </w:r>
      <w:r w:rsidRPr="00DA33BD">
        <w:rPr>
          <w:rFonts w:asciiTheme="minorHAnsi" w:hAnsiTheme="minorHAnsi" w:cstheme="minorHAnsi"/>
          <w:b/>
          <w:color w:val="363435"/>
          <w:spacing w:val="-6"/>
          <w:w w:val="144"/>
        </w:rPr>
        <w:t>o</w:t>
      </w:r>
      <w:r w:rsidRPr="00DA33BD">
        <w:rPr>
          <w:rFonts w:asciiTheme="minorHAnsi" w:hAnsiTheme="minorHAnsi" w:cstheme="minorHAnsi"/>
          <w:b/>
          <w:color w:val="363435"/>
          <w:spacing w:val="4"/>
          <w:w w:val="144"/>
        </w:rPr>
        <w:t>u</w:t>
      </w:r>
      <w:r w:rsidRPr="00DA33BD">
        <w:rPr>
          <w:rFonts w:asciiTheme="minorHAnsi" w:hAnsiTheme="minorHAnsi" w:cstheme="minorHAnsi"/>
          <w:b/>
          <w:color w:val="363435"/>
          <w:spacing w:val="7"/>
          <w:w w:val="144"/>
        </w:rPr>
        <w:t>r</w:t>
      </w:r>
      <w:r w:rsidRPr="00DA33BD">
        <w:rPr>
          <w:rFonts w:asciiTheme="minorHAnsi" w:hAnsiTheme="minorHAnsi" w:cstheme="minorHAnsi"/>
          <w:b/>
          <w:color w:val="363435"/>
          <w:spacing w:val="-3"/>
          <w:w w:val="144"/>
        </w:rPr>
        <w:t>s</w:t>
      </w:r>
      <w:r w:rsidRPr="00DA33BD">
        <w:rPr>
          <w:rFonts w:asciiTheme="minorHAnsi" w:hAnsiTheme="minorHAnsi" w:cstheme="minorHAnsi"/>
          <w:b/>
          <w:color w:val="363435"/>
          <w:w w:val="144"/>
        </w:rPr>
        <w:t>e</w:t>
      </w:r>
      <w:r w:rsidRPr="00DA33BD">
        <w:rPr>
          <w:rFonts w:asciiTheme="minorHAnsi" w:hAnsiTheme="minorHAnsi" w:cstheme="minorHAnsi"/>
          <w:b/>
          <w:color w:val="363435"/>
          <w:spacing w:val="2"/>
          <w:w w:val="144"/>
        </w:rPr>
        <w:t xml:space="preserve"> </w:t>
      </w:r>
      <w:r w:rsidRPr="00DA33BD">
        <w:rPr>
          <w:rFonts w:asciiTheme="minorHAnsi" w:hAnsiTheme="minorHAnsi" w:cstheme="minorHAnsi"/>
          <w:b/>
          <w:color w:val="363435"/>
          <w:spacing w:val="1"/>
          <w:w w:val="129"/>
        </w:rPr>
        <w:t>i</w:t>
      </w:r>
      <w:r w:rsidRPr="00DA33BD">
        <w:rPr>
          <w:rFonts w:asciiTheme="minorHAnsi" w:hAnsiTheme="minorHAnsi" w:cstheme="minorHAnsi"/>
          <w:b/>
          <w:color w:val="363435"/>
          <w:spacing w:val="-4"/>
          <w:w w:val="142"/>
        </w:rPr>
        <w:t>d</w:t>
      </w:r>
      <w:r w:rsidRPr="00DA33BD">
        <w:rPr>
          <w:rFonts w:asciiTheme="minorHAnsi" w:hAnsiTheme="minorHAnsi" w:cstheme="minorHAnsi"/>
          <w:b/>
          <w:color w:val="363435"/>
          <w:spacing w:val="2"/>
          <w:w w:val="132"/>
        </w:rPr>
        <w:t>e</w:t>
      </w:r>
      <w:r w:rsidRPr="00DA33BD">
        <w:rPr>
          <w:rFonts w:asciiTheme="minorHAnsi" w:hAnsiTheme="minorHAnsi" w:cstheme="minorHAnsi"/>
          <w:b/>
          <w:color w:val="363435"/>
          <w:spacing w:val="2"/>
          <w:w w:val="141"/>
        </w:rPr>
        <w:t>n</w:t>
      </w:r>
      <w:r w:rsidRPr="00DA33BD">
        <w:rPr>
          <w:rFonts w:asciiTheme="minorHAnsi" w:hAnsiTheme="minorHAnsi" w:cstheme="minorHAnsi"/>
          <w:b/>
          <w:color w:val="363435"/>
          <w:spacing w:val="3"/>
          <w:w w:val="207"/>
        </w:rPr>
        <w:t>t</w:t>
      </w:r>
      <w:r w:rsidRPr="00DA33BD">
        <w:rPr>
          <w:rFonts w:asciiTheme="minorHAnsi" w:hAnsiTheme="minorHAnsi" w:cstheme="minorHAnsi"/>
          <w:b/>
          <w:color w:val="363435"/>
          <w:spacing w:val="1"/>
          <w:w w:val="129"/>
        </w:rPr>
        <w:t>i</w:t>
      </w:r>
      <w:r w:rsidRPr="00DA33BD">
        <w:rPr>
          <w:rFonts w:asciiTheme="minorHAnsi" w:hAnsiTheme="minorHAnsi" w:cstheme="minorHAnsi"/>
          <w:b/>
          <w:color w:val="363435"/>
          <w:spacing w:val="2"/>
          <w:w w:val="161"/>
        </w:rPr>
        <w:t>f</w:t>
      </w:r>
      <w:r w:rsidRPr="00DA33BD">
        <w:rPr>
          <w:rFonts w:asciiTheme="minorHAnsi" w:hAnsiTheme="minorHAnsi" w:cstheme="minorHAnsi"/>
          <w:b/>
          <w:color w:val="363435"/>
          <w:spacing w:val="-4"/>
          <w:w w:val="129"/>
        </w:rPr>
        <w:t>i</w:t>
      </w:r>
      <w:r w:rsidRPr="00DA33BD">
        <w:rPr>
          <w:rFonts w:asciiTheme="minorHAnsi" w:hAnsiTheme="minorHAnsi" w:cstheme="minorHAnsi"/>
          <w:b/>
          <w:color w:val="363435"/>
          <w:spacing w:val="6"/>
          <w:w w:val="158"/>
        </w:rPr>
        <w:t>c</w:t>
      </w:r>
      <w:r w:rsidRPr="00DA33BD">
        <w:rPr>
          <w:rFonts w:asciiTheme="minorHAnsi" w:hAnsiTheme="minorHAnsi" w:cstheme="minorHAnsi"/>
          <w:b/>
          <w:color w:val="363435"/>
          <w:spacing w:val="-8"/>
          <w:w w:val="126"/>
        </w:rPr>
        <w:t>a</w:t>
      </w:r>
      <w:r w:rsidRPr="00DA33BD">
        <w:rPr>
          <w:rFonts w:asciiTheme="minorHAnsi" w:hAnsiTheme="minorHAnsi" w:cstheme="minorHAnsi"/>
          <w:b/>
          <w:color w:val="363435"/>
          <w:spacing w:val="3"/>
          <w:w w:val="207"/>
        </w:rPr>
        <w:t>t</w:t>
      </w:r>
      <w:r w:rsidRPr="00DA33BD">
        <w:rPr>
          <w:rFonts w:asciiTheme="minorHAnsi" w:hAnsiTheme="minorHAnsi" w:cstheme="minorHAnsi"/>
          <w:b/>
          <w:color w:val="363435"/>
          <w:spacing w:val="-4"/>
          <w:w w:val="129"/>
        </w:rPr>
        <w:t>i</w:t>
      </w:r>
      <w:r w:rsidRPr="00DA33BD">
        <w:rPr>
          <w:rFonts w:asciiTheme="minorHAnsi" w:hAnsiTheme="minorHAnsi" w:cstheme="minorHAnsi"/>
          <w:b/>
          <w:color w:val="363435"/>
          <w:spacing w:val="-3"/>
          <w:w w:val="160"/>
        </w:rPr>
        <w:t>o</w:t>
      </w:r>
      <w:r w:rsidRPr="00DA33BD">
        <w:rPr>
          <w:rFonts w:asciiTheme="minorHAnsi" w:hAnsiTheme="minorHAnsi" w:cstheme="minorHAnsi"/>
          <w:b/>
          <w:color w:val="363435"/>
          <w:spacing w:val="-5"/>
          <w:w w:val="141"/>
        </w:rPr>
        <w:t>n</w:t>
      </w:r>
      <w:r w:rsidRPr="00DA33BD">
        <w:rPr>
          <w:rFonts w:asciiTheme="minorHAnsi" w:hAnsiTheme="minorHAnsi" w:cstheme="minorHAnsi"/>
          <w:b/>
          <w:color w:val="363435"/>
          <w:w w:val="76"/>
        </w:rPr>
        <w:t>:</w:t>
      </w:r>
      <w:r w:rsidRPr="00DA33BD">
        <w:rPr>
          <w:rFonts w:asciiTheme="minorHAnsi" w:hAnsiTheme="minorHAnsi" w:cstheme="minorHAnsi"/>
          <w:b/>
          <w:color w:val="363435"/>
          <w:spacing w:val="1"/>
        </w:rPr>
        <w:t xml:space="preserve"> </w:t>
      </w:r>
      <w:r w:rsidRPr="00DA33BD">
        <w:rPr>
          <w:rFonts w:asciiTheme="minorHAnsi" w:hAnsiTheme="minorHAnsi" w:cstheme="minorHAnsi"/>
          <w:b/>
          <w:color w:val="363435"/>
          <w:w w:val="133"/>
        </w:rPr>
        <w:t>n</w:t>
      </w:r>
      <w:r w:rsidRPr="00DA33BD">
        <w:rPr>
          <w:rFonts w:asciiTheme="minorHAnsi" w:hAnsiTheme="minorHAnsi" w:cstheme="minorHAnsi"/>
          <w:b/>
          <w:color w:val="363435"/>
          <w:spacing w:val="9"/>
          <w:w w:val="133"/>
        </w:rPr>
        <w:t>a</w:t>
      </w:r>
      <w:r w:rsidRPr="00DA33BD">
        <w:rPr>
          <w:rFonts w:asciiTheme="minorHAnsi" w:hAnsiTheme="minorHAnsi" w:cstheme="minorHAnsi"/>
          <w:b/>
          <w:color w:val="363435"/>
          <w:spacing w:val="3"/>
          <w:w w:val="133"/>
        </w:rPr>
        <w:t>m</w:t>
      </w:r>
      <w:r w:rsidRPr="00DA33BD">
        <w:rPr>
          <w:rFonts w:asciiTheme="minorHAnsi" w:hAnsiTheme="minorHAnsi" w:cstheme="minorHAnsi"/>
          <w:b/>
          <w:color w:val="363435"/>
          <w:w w:val="133"/>
        </w:rPr>
        <w:t>e</w:t>
      </w:r>
      <w:r w:rsidRPr="00DA33BD">
        <w:rPr>
          <w:rFonts w:asciiTheme="minorHAnsi" w:hAnsiTheme="minorHAnsi" w:cstheme="minorHAnsi"/>
          <w:b/>
          <w:color w:val="363435"/>
          <w:spacing w:val="-29"/>
          <w:w w:val="133"/>
        </w:rPr>
        <w:t xml:space="preserve"> </w:t>
      </w:r>
      <w:r w:rsidRPr="00DA33BD">
        <w:rPr>
          <w:rFonts w:asciiTheme="minorHAnsi" w:hAnsiTheme="minorHAnsi" w:cstheme="minorHAnsi"/>
          <w:b/>
          <w:color w:val="363435"/>
          <w:spacing w:val="-4"/>
          <w:w w:val="133"/>
        </w:rPr>
        <w:t>o</w:t>
      </w:r>
      <w:r w:rsidRPr="00DA33BD">
        <w:rPr>
          <w:rFonts w:asciiTheme="minorHAnsi" w:hAnsiTheme="minorHAnsi" w:cstheme="minorHAnsi"/>
          <w:b/>
          <w:color w:val="363435"/>
          <w:w w:val="133"/>
        </w:rPr>
        <w:t>f</w:t>
      </w:r>
      <w:r w:rsidRPr="00DA33BD">
        <w:rPr>
          <w:rFonts w:asciiTheme="minorHAnsi" w:hAnsiTheme="minorHAnsi" w:cstheme="minorHAnsi"/>
          <w:b/>
          <w:color w:val="363435"/>
          <w:spacing w:val="48"/>
          <w:w w:val="133"/>
        </w:rPr>
        <w:t xml:space="preserve"> </w:t>
      </w:r>
      <w:r w:rsidRPr="00DA33BD">
        <w:rPr>
          <w:rFonts w:asciiTheme="minorHAnsi" w:hAnsiTheme="minorHAnsi" w:cstheme="minorHAnsi"/>
          <w:b/>
          <w:color w:val="363435"/>
          <w:w w:val="158"/>
        </w:rPr>
        <w:t>c</w:t>
      </w:r>
      <w:r w:rsidRPr="00DA33BD">
        <w:rPr>
          <w:rFonts w:asciiTheme="minorHAnsi" w:hAnsiTheme="minorHAnsi" w:cstheme="minorHAnsi"/>
          <w:b/>
          <w:color w:val="363435"/>
          <w:spacing w:val="-4"/>
          <w:w w:val="160"/>
        </w:rPr>
        <w:t>o</w:t>
      </w:r>
      <w:r w:rsidRPr="00DA33BD">
        <w:rPr>
          <w:rFonts w:asciiTheme="minorHAnsi" w:hAnsiTheme="minorHAnsi" w:cstheme="minorHAnsi"/>
          <w:b/>
          <w:color w:val="363435"/>
          <w:spacing w:val="3"/>
          <w:w w:val="135"/>
        </w:rPr>
        <w:t>u</w:t>
      </w:r>
      <w:r w:rsidRPr="00DA33BD">
        <w:rPr>
          <w:rFonts w:asciiTheme="minorHAnsi" w:hAnsiTheme="minorHAnsi" w:cstheme="minorHAnsi"/>
          <w:b/>
          <w:color w:val="363435"/>
          <w:spacing w:val="5"/>
          <w:w w:val="149"/>
        </w:rPr>
        <w:t>r</w:t>
      </w:r>
      <w:r w:rsidRPr="00DA33BD">
        <w:rPr>
          <w:rFonts w:asciiTheme="minorHAnsi" w:hAnsiTheme="minorHAnsi" w:cstheme="minorHAnsi"/>
          <w:b/>
          <w:color w:val="363435"/>
          <w:spacing w:val="-2"/>
          <w:w w:val="131"/>
        </w:rPr>
        <w:t>s</w:t>
      </w:r>
      <w:r w:rsidRPr="00DA33BD">
        <w:rPr>
          <w:rFonts w:asciiTheme="minorHAnsi" w:hAnsiTheme="minorHAnsi" w:cstheme="minorHAnsi"/>
          <w:b/>
          <w:color w:val="363435"/>
          <w:spacing w:val="4"/>
          <w:w w:val="132"/>
        </w:rPr>
        <w:t>e</w:t>
      </w:r>
      <w:r w:rsidRPr="00DA33BD">
        <w:rPr>
          <w:rFonts w:asciiTheme="minorHAnsi" w:hAnsiTheme="minorHAnsi" w:cstheme="minorHAnsi"/>
          <w:b/>
          <w:color w:val="363435"/>
          <w:w w:val="102"/>
        </w:rPr>
        <w:t>,</w:t>
      </w:r>
      <w:r w:rsidRPr="00DA33BD">
        <w:rPr>
          <w:rFonts w:asciiTheme="minorHAnsi" w:hAnsiTheme="minorHAnsi" w:cstheme="minorHAnsi"/>
          <w:b/>
          <w:color w:val="363435"/>
          <w:spacing w:val="1"/>
        </w:rPr>
        <w:t xml:space="preserve"> </w:t>
      </w:r>
      <w:r w:rsidRPr="00DA33BD">
        <w:rPr>
          <w:rFonts w:asciiTheme="minorHAnsi" w:hAnsiTheme="minorHAnsi" w:cstheme="minorHAnsi"/>
          <w:b/>
          <w:color w:val="363435"/>
          <w:w w:val="144"/>
        </w:rPr>
        <w:t>c</w:t>
      </w:r>
      <w:r w:rsidRPr="00DA33BD">
        <w:rPr>
          <w:rFonts w:asciiTheme="minorHAnsi" w:hAnsiTheme="minorHAnsi" w:cstheme="minorHAnsi"/>
          <w:b/>
          <w:color w:val="363435"/>
          <w:spacing w:val="-6"/>
          <w:w w:val="144"/>
        </w:rPr>
        <w:t>o</w:t>
      </w:r>
      <w:r w:rsidRPr="00DA33BD">
        <w:rPr>
          <w:rFonts w:asciiTheme="minorHAnsi" w:hAnsiTheme="minorHAnsi" w:cstheme="minorHAnsi"/>
          <w:b/>
          <w:color w:val="363435"/>
          <w:spacing w:val="4"/>
          <w:w w:val="144"/>
        </w:rPr>
        <w:t>u</w:t>
      </w:r>
      <w:r w:rsidRPr="00DA33BD">
        <w:rPr>
          <w:rFonts w:asciiTheme="minorHAnsi" w:hAnsiTheme="minorHAnsi" w:cstheme="minorHAnsi"/>
          <w:b/>
          <w:color w:val="363435"/>
          <w:spacing w:val="7"/>
          <w:w w:val="144"/>
        </w:rPr>
        <w:t>r</w:t>
      </w:r>
      <w:r w:rsidRPr="00DA33BD">
        <w:rPr>
          <w:rFonts w:asciiTheme="minorHAnsi" w:hAnsiTheme="minorHAnsi" w:cstheme="minorHAnsi"/>
          <w:b/>
          <w:color w:val="363435"/>
          <w:spacing w:val="-3"/>
          <w:w w:val="144"/>
        </w:rPr>
        <w:t>s</w:t>
      </w:r>
      <w:r w:rsidRPr="00DA33BD">
        <w:rPr>
          <w:rFonts w:asciiTheme="minorHAnsi" w:hAnsiTheme="minorHAnsi" w:cstheme="minorHAnsi"/>
          <w:b/>
          <w:color w:val="363435"/>
          <w:w w:val="144"/>
        </w:rPr>
        <w:t>e</w:t>
      </w:r>
      <w:r w:rsidRPr="00DA33BD">
        <w:rPr>
          <w:rFonts w:asciiTheme="minorHAnsi" w:hAnsiTheme="minorHAnsi" w:cstheme="minorHAnsi"/>
          <w:b/>
          <w:color w:val="363435"/>
          <w:spacing w:val="2"/>
          <w:w w:val="144"/>
        </w:rPr>
        <w:t xml:space="preserve"> </w:t>
      </w:r>
      <w:r w:rsidRPr="00DA33BD">
        <w:rPr>
          <w:rFonts w:asciiTheme="minorHAnsi" w:hAnsiTheme="minorHAnsi" w:cstheme="minorHAnsi"/>
          <w:b/>
          <w:color w:val="363435"/>
          <w:spacing w:val="2"/>
          <w:w w:val="141"/>
        </w:rPr>
        <w:t>n</w:t>
      </w:r>
      <w:r w:rsidRPr="00DA33BD">
        <w:rPr>
          <w:rFonts w:asciiTheme="minorHAnsi" w:hAnsiTheme="minorHAnsi" w:cstheme="minorHAnsi"/>
          <w:b/>
          <w:color w:val="363435"/>
          <w:spacing w:val="3"/>
          <w:w w:val="135"/>
        </w:rPr>
        <w:t>u</w:t>
      </w:r>
      <w:r w:rsidRPr="00DA33BD">
        <w:rPr>
          <w:rFonts w:asciiTheme="minorHAnsi" w:hAnsiTheme="minorHAnsi" w:cstheme="minorHAnsi"/>
          <w:b/>
          <w:color w:val="363435"/>
          <w:spacing w:val="1"/>
          <w:w w:val="111"/>
        </w:rPr>
        <w:t>m</w:t>
      </w:r>
      <w:r w:rsidRPr="00DA33BD">
        <w:rPr>
          <w:rFonts w:asciiTheme="minorHAnsi" w:hAnsiTheme="minorHAnsi" w:cstheme="minorHAnsi"/>
          <w:b/>
          <w:color w:val="363435"/>
          <w:spacing w:val="-2"/>
          <w:w w:val="114"/>
        </w:rPr>
        <w:t>b</w:t>
      </w:r>
      <w:r w:rsidRPr="00DA33BD">
        <w:rPr>
          <w:rFonts w:asciiTheme="minorHAnsi" w:hAnsiTheme="minorHAnsi" w:cstheme="minorHAnsi"/>
          <w:b/>
          <w:color w:val="363435"/>
          <w:spacing w:val="2"/>
          <w:w w:val="132"/>
        </w:rPr>
        <w:t>e</w:t>
      </w:r>
      <w:r w:rsidRPr="00DA33BD">
        <w:rPr>
          <w:rFonts w:asciiTheme="minorHAnsi" w:hAnsiTheme="minorHAnsi" w:cstheme="minorHAnsi"/>
          <w:b/>
          <w:color w:val="363435"/>
          <w:spacing w:val="-3"/>
          <w:w w:val="149"/>
        </w:rPr>
        <w:t>r</w:t>
      </w:r>
      <w:r w:rsidRPr="00DA33BD">
        <w:rPr>
          <w:rFonts w:asciiTheme="minorHAnsi" w:hAnsiTheme="minorHAnsi" w:cstheme="minorHAnsi"/>
          <w:b/>
          <w:color w:val="363435"/>
          <w:w w:val="102"/>
        </w:rPr>
        <w:t>,</w:t>
      </w:r>
      <w:r w:rsidRPr="00DA33BD">
        <w:rPr>
          <w:rFonts w:asciiTheme="minorHAnsi" w:hAnsiTheme="minorHAnsi" w:cstheme="minorHAnsi"/>
          <w:b/>
          <w:color w:val="363435"/>
          <w:spacing w:val="1"/>
        </w:rPr>
        <w:t xml:space="preserve"> </w:t>
      </w:r>
      <w:r w:rsidRPr="00DA33BD">
        <w:rPr>
          <w:rFonts w:asciiTheme="minorHAnsi" w:hAnsiTheme="minorHAnsi" w:cstheme="minorHAnsi"/>
          <w:b/>
          <w:color w:val="363435"/>
          <w:w w:val="154"/>
        </w:rPr>
        <w:t>c</w:t>
      </w:r>
      <w:r w:rsidRPr="00DA33BD">
        <w:rPr>
          <w:rFonts w:asciiTheme="minorHAnsi" w:hAnsiTheme="minorHAnsi" w:cstheme="minorHAnsi"/>
          <w:b/>
          <w:color w:val="363435"/>
          <w:spacing w:val="8"/>
          <w:w w:val="154"/>
        </w:rPr>
        <w:t>r</w:t>
      </w:r>
      <w:r w:rsidRPr="00DA33BD">
        <w:rPr>
          <w:rFonts w:asciiTheme="minorHAnsi" w:hAnsiTheme="minorHAnsi" w:cstheme="minorHAnsi"/>
          <w:b/>
          <w:color w:val="363435"/>
          <w:spacing w:val="2"/>
          <w:w w:val="132"/>
        </w:rPr>
        <w:t>e</w:t>
      </w:r>
      <w:r w:rsidRPr="00DA33BD">
        <w:rPr>
          <w:rFonts w:asciiTheme="minorHAnsi" w:hAnsiTheme="minorHAnsi" w:cstheme="minorHAnsi"/>
          <w:b/>
          <w:color w:val="363435"/>
          <w:spacing w:val="-4"/>
          <w:w w:val="142"/>
        </w:rPr>
        <w:t>d</w:t>
      </w:r>
      <w:r w:rsidRPr="00DA33BD">
        <w:rPr>
          <w:rFonts w:asciiTheme="minorHAnsi" w:hAnsiTheme="minorHAnsi" w:cstheme="minorHAnsi"/>
          <w:b/>
          <w:color w:val="363435"/>
          <w:spacing w:val="1"/>
          <w:w w:val="129"/>
        </w:rPr>
        <w:t>i</w:t>
      </w:r>
      <w:r w:rsidRPr="00DA33BD">
        <w:rPr>
          <w:rFonts w:asciiTheme="minorHAnsi" w:hAnsiTheme="minorHAnsi" w:cstheme="minorHAnsi"/>
          <w:b/>
          <w:color w:val="363435"/>
          <w:spacing w:val="-1"/>
          <w:w w:val="207"/>
        </w:rPr>
        <w:t>t</w:t>
      </w:r>
      <w:r w:rsidRPr="00DA33BD">
        <w:rPr>
          <w:rFonts w:asciiTheme="minorHAnsi" w:hAnsiTheme="minorHAnsi" w:cstheme="minorHAnsi"/>
          <w:b/>
          <w:color w:val="363435"/>
          <w:w w:val="131"/>
        </w:rPr>
        <w:t xml:space="preserve">s </w:t>
      </w:r>
      <w:r w:rsidRPr="00DA33BD">
        <w:rPr>
          <w:rFonts w:asciiTheme="minorHAnsi" w:hAnsiTheme="minorHAnsi" w:cstheme="minorHAnsi"/>
          <w:b/>
          <w:color w:val="363435"/>
          <w:spacing w:val="3"/>
          <w:w w:val="129"/>
        </w:rPr>
        <w:t>i</w:t>
      </w:r>
      <w:r w:rsidRPr="00DA33BD">
        <w:rPr>
          <w:rFonts w:asciiTheme="minorHAnsi" w:hAnsiTheme="minorHAnsi" w:cstheme="minorHAnsi"/>
          <w:b/>
          <w:color w:val="363435"/>
          <w:spacing w:val="1"/>
          <w:w w:val="141"/>
        </w:rPr>
        <w:t>n</w:t>
      </w:r>
      <w:r w:rsidRPr="00DA33BD">
        <w:rPr>
          <w:rFonts w:asciiTheme="minorHAnsi" w:hAnsiTheme="minorHAnsi" w:cstheme="minorHAnsi"/>
          <w:b/>
          <w:color w:val="363435"/>
          <w:spacing w:val="-1"/>
          <w:w w:val="161"/>
        </w:rPr>
        <w:t>f</w:t>
      </w:r>
      <w:r w:rsidRPr="00DA33BD">
        <w:rPr>
          <w:rFonts w:asciiTheme="minorHAnsi" w:hAnsiTheme="minorHAnsi" w:cstheme="minorHAnsi"/>
          <w:b/>
          <w:color w:val="363435"/>
          <w:spacing w:val="-3"/>
          <w:w w:val="160"/>
        </w:rPr>
        <w:t>o</w:t>
      </w:r>
      <w:r w:rsidRPr="00DA33BD">
        <w:rPr>
          <w:rFonts w:asciiTheme="minorHAnsi" w:hAnsiTheme="minorHAnsi" w:cstheme="minorHAnsi"/>
          <w:b/>
          <w:color w:val="363435"/>
          <w:spacing w:val="8"/>
          <w:w w:val="149"/>
        </w:rPr>
        <w:t>r</w:t>
      </w:r>
      <w:r w:rsidRPr="00DA33BD">
        <w:rPr>
          <w:rFonts w:asciiTheme="minorHAnsi" w:hAnsiTheme="minorHAnsi" w:cstheme="minorHAnsi"/>
          <w:b/>
          <w:color w:val="363435"/>
          <w:spacing w:val="7"/>
          <w:w w:val="111"/>
        </w:rPr>
        <w:t>m</w:t>
      </w:r>
      <w:r w:rsidRPr="00DA33BD">
        <w:rPr>
          <w:rFonts w:asciiTheme="minorHAnsi" w:hAnsiTheme="minorHAnsi" w:cstheme="minorHAnsi"/>
          <w:b/>
          <w:color w:val="363435"/>
          <w:spacing w:val="-8"/>
          <w:w w:val="126"/>
        </w:rPr>
        <w:t>a</w:t>
      </w:r>
      <w:r w:rsidRPr="00DA33BD">
        <w:rPr>
          <w:rFonts w:asciiTheme="minorHAnsi" w:hAnsiTheme="minorHAnsi" w:cstheme="minorHAnsi"/>
          <w:b/>
          <w:color w:val="363435"/>
          <w:spacing w:val="3"/>
          <w:w w:val="207"/>
        </w:rPr>
        <w:t>t</w:t>
      </w:r>
      <w:r w:rsidRPr="00DA33BD">
        <w:rPr>
          <w:rFonts w:asciiTheme="minorHAnsi" w:hAnsiTheme="minorHAnsi" w:cstheme="minorHAnsi"/>
          <w:b/>
          <w:color w:val="363435"/>
          <w:spacing w:val="-4"/>
          <w:w w:val="129"/>
        </w:rPr>
        <w:t>i</w:t>
      </w:r>
      <w:r w:rsidRPr="00DA33BD">
        <w:rPr>
          <w:rFonts w:asciiTheme="minorHAnsi" w:hAnsiTheme="minorHAnsi" w:cstheme="minorHAnsi"/>
          <w:b/>
          <w:color w:val="363435"/>
          <w:spacing w:val="-3"/>
          <w:w w:val="160"/>
        </w:rPr>
        <w:t>o</w:t>
      </w:r>
      <w:r w:rsidRPr="00DA33BD">
        <w:rPr>
          <w:rFonts w:asciiTheme="minorHAnsi" w:hAnsiTheme="minorHAnsi" w:cstheme="minorHAnsi"/>
          <w:b/>
          <w:color w:val="363435"/>
          <w:w w:val="141"/>
        </w:rPr>
        <w:t>n</w:t>
      </w:r>
      <w:r w:rsidRPr="00DA33BD">
        <w:rPr>
          <w:rFonts w:asciiTheme="minorHAnsi" w:hAnsiTheme="minorHAnsi" w:cstheme="minorHAnsi"/>
          <w:b/>
          <w:color w:val="363435"/>
          <w:spacing w:val="22"/>
        </w:rPr>
        <w:t xml:space="preserve"> </w:t>
      </w:r>
      <w:r w:rsidRPr="00DA33BD">
        <w:rPr>
          <w:rFonts w:asciiTheme="minorHAnsi" w:hAnsiTheme="minorHAnsi" w:cstheme="minorHAnsi"/>
          <w:b/>
          <w:color w:val="363435"/>
          <w:spacing w:val="-4"/>
          <w:w w:val="150"/>
        </w:rPr>
        <w:t>o</w:t>
      </w:r>
      <w:r w:rsidRPr="00DA33BD">
        <w:rPr>
          <w:rFonts w:asciiTheme="minorHAnsi" w:hAnsiTheme="minorHAnsi" w:cstheme="minorHAnsi"/>
          <w:b/>
          <w:color w:val="363435"/>
          <w:w w:val="150"/>
        </w:rPr>
        <w:t xml:space="preserve">n </w:t>
      </w:r>
      <w:r w:rsidRPr="00DA33BD">
        <w:rPr>
          <w:rFonts w:asciiTheme="minorHAnsi" w:hAnsiTheme="minorHAnsi" w:cstheme="minorHAnsi"/>
          <w:b/>
          <w:color w:val="363435"/>
          <w:spacing w:val="2"/>
          <w:w w:val="111"/>
        </w:rPr>
        <w:t>m</w:t>
      </w:r>
      <w:r w:rsidRPr="00DA33BD">
        <w:rPr>
          <w:rFonts w:asciiTheme="minorHAnsi" w:hAnsiTheme="minorHAnsi" w:cstheme="minorHAnsi"/>
          <w:b/>
          <w:color w:val="363435"/>
          <w:spacing w:val="3"/>
          <w:w w:val="132"/>
        </w:rPr>
        <w:t>e</w:t>
      </w:r>
      <w:r w:rsidRPr="00DA33BD">
        <w:rPr>
          <w:rFonts w:asciiTheme="minorHAnsi" w:hAnsiTheme="minorHAnsi" w:cstheme="minorHAnsi"/>
          <w:b/>
          <w:color w:val="363435"/>
          <w:spacing w:val="1"/>
          <w:w w:val="132"/>
        </w:rPr>
        <w:t>e</w:t>
      </w:r>
      <w:r w:rsidRPr="00DA33BD">
        <w:rPr>
          <w:rFonts w:asciiTheme="minorHAnsi" w:hAnsiTheme="minorHAnsi" w:cstheme="minorHAnsi"/>
          <w:b/>
          <w:color w:val="363435"/>
          <w:spacing w:val="3"/>
          <w:w w:val="207"/>
        </w:rPr>
        <w:t>t</w:t>
      </w:r>
      <w:r w:rsidRPr="00DA33BD">
        <w:rPr>
          <w:rFonts w:asciiTheme="minorHAnsi" w:hAnsiTheme="minorHAnsi" w:cstheme="minorHAnsi"/>
          <w:b/>
          <w:color w:val="363435"/>
          <w:spacing w:val="3"/>
          <w:w w:val="129"/>
        </w:rPr>
        <w:t>i</w:t>
      </w:r>
      <w:r w:rsidRPr="00DA33BD">
        <w:rPr>
          <w:rFonts w:asciiTheme="minorHAnsi" w:hAnsiTheme="minorHAnsi" w:cstheme="minorHAnsi"/>
          <w:b/>
          <w:color w:val="363435"/>
          <w:spacing w:val="-3"/>
          <w:w w:val="141"/>
        </w:rPr>
        <w:t>n</w:t>
      </w:r>
      <w:r w:rsidRPr="00DA33BD">
        <w:rPr>
          <w:rFonts w:asciiTheme="minorHAnsi" w:hAnsiTheme="minorHAnsi" w:cstheme="minorHAnsi"/>
          <w:b/>
          <w:color w:val="363435"/>
          <w:w w:val="150"/>
        </w:rPr>
        <w:t>g</w:t>
      </w:r>
      <w:r w:rsidRPr="00DA33BD">
        <w:rPr>
          <w:rFonts w:asciiTheme="minorHAnsi" w:hAnsiTheme="minorHAnsi" w:cstheme="minorHAnsi"/>
          <w:b/>
          <w:color w:val="363435"/>
          <w:spacing w:val="22"/>
        </w:rPr>
        <w:t xml:space="preserve"> </w:t>
      </w:r>
      <w:r w:rsidRPr="00DA33BD">
        <w:rPr>
          <w:rFonts w:asciiTheme="minorHAnsi" w:hAnsiTheme="minorHAnsi" w:cstheme="minorHAnsi"/>
          <w:b/>
          <w:color w:val="363435"/>
          <w:spacing w:val="-7"/>
          <w:w w:val="142"/>
        </w:rPr>
        <w:t>d</w:t>
      </w:r>
      <w:r w:rsidRPr="00DA33BD">
        <w:rPr>
          <w:rFonts w:asciiTheme="minorHAnsi" w:hAnsiTheme="minorHAnsi" w:cstheme="minorHAnsi"/>
          <w:b/>
          <w:color w:val="363435"/>
          <w:spacing w:val="-8"/>
          <w:w w:val="126"/>
        </w:rPr>
        <w:t>a</w:t>
      </w:r>
      <w:r w:rsidRPr="00DA33BD">
        <w:rPr>
          <w:rFonts w:asciiTheme="minorHAnsi" w:hAnsiTheme="minorHAnsi" w:cstheme="minorHAnsi"/>
          <w:b/>
          <w:color w:val="363435"/>
          <w:spacing w:val="2"/>
          <w:w w:val="207"/>
        </w:rPr>
        <w:t>t</w:t>
      </w:r>
      <w:r w:rsidRPr="00DA33BD">
        <w:rPr>
          <w:rFonts w:asciiTheme="minorHAnsi" w:hAnsiTheme="minorHAnsi" w:cstheme="minorHAnsi"/>
          <w:b/>
          <w:color w:val="363435"/>
          <w:spacing w:val="4"/>
          <w:w w:val="132"/>
        </w:rPr>
        <w:t>e</w:t>
      </w:r>
      <w:r w:rsidRPr="00DA33BD">
        <w:rPr>
          <w:rFonts w:asciiTheme="minorHAnsi" w:hAnsiTheme="minorHAnsi" w:cstheme="minorHAnsi"/>
          <w:b/>
          <w:color w:val="363435"/>
          <w:w w:val="131"/>
        </w:rPr>
        <w:t>s</w:t>
      </w:r>
      <w:r w:rsidRPr="00DA33BD">
        <w:rPr>
          <w:rFonts w:asciiTheme="minorHAnsi" w:hAnsiTheme="minorHAnsi" w:cstheme="minorHAnsi"/>
          <w:b/>
          <w:color w:val="363435"/>
          <w:spacing w:val="21"/>
        </w:rPr>
        <w:t xml:space="preserve"> </w:t>
      </w:r>
      <w:r w:rsidRPr="00DA33BD">
        <w:rPr>
          <w:rFonts w:asciiTheme="minorHAnsi" w:hAnsiTheme="minorHAnsi" w:cstheme="minorHAnsi"/>
          <w:b/>
          <w:color w:val="363435"/>
          <w:spacing w:val="8"/>
          <w:w w:val="135"/>
        </w:rPr>
        <w:t>a</w:t>
      </w:r>
      <w:r w:rsidRPr="00DA33BD">
        <w:rPr>
          <w:rFonts w:asciiTheme="minorHAnsi" w:hAnsiTheme="minorHAnsi" w:cstheme="minorHAnsi"/>
          <w:b/>
          <w:color w:val="363435"/>
          <w:spacing w:val="1"/>
          <w:w w:val="135"/>
        </w:rPr>
        <w:t>n</w:t>
      </w:r>
      <w:r w:rsidRPr="00DA33BD">
        <w:rPr>
          <w:rFonts w:asciiTheme="minorHAnsi" w:hAnsiTheme="minorHAnsi" w:cstheme="minorHAnsi"/>
          <w:b/>
          <w:color w:val="363435"/>
          <w:w w:val="135"/>
        </w:rPr>
        <w:t>d</w:t>
      </w:r>
      <w:r w:rsidRPr="00DA33BD">
        <w:rPr>
          <w:rFonts w:asciiTheme="minorHAnsi" w:hAnsiTheme="minorHAnsi" w:cstheme="minorHAnsi"/>
          <w:b/>
          <w:color w:val="363435"/>
          <w:spacing w:val="8"/>
          <w:w w:val="135"/>
        </w:rPr>
        <w:t xml:space="preserve"> </w:t>
      </w:r>
      <w:r w:rsidRPr="00DA33BD">
        <w:rPr>
          <w:rFonts w:asciiTheme="minorHAnsi" w:hAnsiTheme="minorHAnsi" w:cstheme="minorHAnsi"/>
          <w:b/>
          <w:color w:val="363435"/>
          <w:spacing w:val="3"/>
          <w:w w:val="207"/>
        </w:rPr>
        <w:t>t</w:t>
      </w:r>
      <w:r w:rsidRPr="00DA33BD">
        <w:rPr>
          <w:rFonts w:asciiTheme="minorHAnsi" w:hAnsiTheme="minorHAnsi" w:cstheme="minorHAnsi"/>
          <w:b/>
          <w:color w:val="363435"/>
          <w:spacing w:val="2"/>
          <w:w w:val="129"/>
        </w:rPr>
        <w:t>i</w:t>
      </w:r>
      <w:r w:rsidRPr="00DA33BD">
        <w:rPr>
          <w:rFonts w:asciiTheme="minorHAnsi" w:hAnsiTheme="minorHAnsi" w:cstheme="minorHAnsi"/>
          <w:b/>
          <w:color w:val="363435"/>
          <w:spacing w:val="2"/>
          <w:w w:val="111"/>
        </w:rPr>
        <w:t>m</w:t>
      </w:r>
      <w:r w:rsidRPr="00DA33BD">
        <w:rPr>
          <w:rFonts w:asciiTheme="minorHAnsi" w:hAnsiTheme="minorHAnsi" w:cstheme="minorHAnsi"/>
          <w:b/>
          <w:color w:val="363435"/>
          <w:spacing w:val="4"/>
          <w:w w:val="132"/>
        </w:rPr>
        <w:t>e</w:t>
      </w:r>
      <w:r w:rsidRPr="00DA33BD">
        <w:rPr>
          <w:rFonts w:asciiTheme="minorHAnsi" w:hAnsiTheme="minorHAnsi" w:cstheme="minorHAnsi"/>
          <w:b/>
          <w:color w:val="363435"/>
          <w:w w:val="131"/>
        </w:rPr>
        <w:t>s</w:t>
      </w:r>
      <w:r w:rsidRPr="00DA33BD">
        <w:rPr>
          <w:rFonts w:asciiTheme="minorHAnsi" w:hAnsiTheme="minorHAnsi" w:cstheme="minorHAnsi"/>
          <w:b/>
          <w:color w:val="363435"/>
          <w:w w:val="102"/>
        </w:rPr>
        <w:t>,</w:t>
      </w:r>
      <w:r w:rsidRPr="00DA33BD">
        <w:rPr>
          <w:rFonts w:asciiTheme="minorHAnsi" w:hAnsiTheme="minorHAnsi" w:cstheme="minorHAnsi"/>
          <w:b/>
          <w:color w:val="363435"/>
          <w:spacing w:val="1"/>
        </w:rPr>
        <w:t xml:space="preserve"> </w:t>
      </w:r>
      <w:r w:rsidRPr="00DA33BD">
        <w:rPr>
          <w:rFonts w:asciiTheme="minorHAnsi" w:hAnsiTheme="minorHAnsi" w:cstheme="minorHAnsi"/>
          <w:b/>
          <w:color w:val="363435"/>
          <w:spacing w:val="1"/>
          <w:w w:val="204"/>
        </w:rPr>
        <w:t>l</w:t>
      </w:r>
      <w:r w:rsidRPr="00DA33BD">
        <w:rPr>
          <w:rFonts w:asciiTheme="minorHAnsi" w:hAnsiTheme="minorHAnsi" w:cstheme="minorHAnsi"/>
          <w:b/>
          <w:color w:val="363435"/>
          <w:w w:val="160"/>
        </w:rPr>
        <w:t>o</w:t>
      </w:r>
      <w:r w:rsidRPr="00DA33BD">
        <w:rPr>
          <w:rFonts w:asciiTheme="minorHAnsi" w:hAnsiTheme="minorHAnsi" w:cstheme="minorHAnsi"/>
          <w:b/>
          <w:color w:val="363435"/>
          <w:spacing w:val="6"/>
          <w:w w:val="158"/>
        </w:rPr>
        <w:t>c</w:t>
      </w:r>
      <w:r w:rsidRPr="00DA33BD">
        <w:rPr>
          <w:rFonts w:asciiTheme="minorHAnsi" w:hAnsiTheme="minorHAnsi" w:cstheme="minorHAnsi"/>
          <w:b/>
          <w:color w:val="363435"/>
          <w:spacing w:val="-8"/>
          <w:w w:val="126"/>
        </w:rPr>
        <w:t>a</w:t>
      </w:r>
      <w:r w:rsidRPr="00DA33BD">
        <w:rPr>
          <w:rFonts w:asciiTheme="minorHAnsi" w:hAnsiTheme="minorHAnsi" w:cstheme="minorHAnsi"/>
          <w:b/>
          <w:color w:val="363435"/>
          <w:spacing w:val="3"/>
          <w:w w:val="207"/>
        </w:rPr>
        <w:t>t</w:t>
      </w:r>
      <w:r w:rsidRPr="00DA33BD">
        <w:rPr>
          <w:rFonts w:asciiTheme="minorHAnsi" w:hAnsiTheme="minorHAnsi" w:cstheme="minorHAnsi"/>
          <w:b/>
          <w:color w:val="363435"/>
          <w:spacing w:val="-4"/>
          <w:w w:val="129"/>
        </w:rPr>
        <w:t>i</w:t>
      </w:r>
      <w:r w:rsidRPr="00DA33BD">
        <w:rPr>
          <w:rFonts w:asciiTheme="minorHAnsi" w:hAnsiTheme="minorHAnsi" w:cstheme="minorHAnsi"/>
          <w:b/>
          <w:color w:val="363435"/>
          <w:spacing w:val="-3"/>
          <w:w w:val="160"/>
        </w:rPr>
        <w:t>o</w:t>
      </w:r>
      <w:r w:rsidRPr="00DA33BD">
        <w:rPr>
          <w:rFonts w:asciiTheme="minorHAnsi" w:hAnsiTheme="minorHAnsi" w:cstheme="minorHAnsi"/>
          <w:b/>
          <w:color w:val="363435"/>
          <w:w w:val="141"/>
        </w:rPr>
        <w:t>n</w:t>
      </w:r>
    </w:p>
    <w:p w14:paraId="258FB3E7" w14:textId="77777777" w:rsidR="009B6B06" w:rsidRPr="00DA33BD" w:rsidRDefault="007C22B3">
      <w:pPr>
        <w:spacing w:before="3"/>
        <w:ind w:left="208"/>
        <w:rPr>
          <w:rFonts w:asciiTheme="minorHAnsi" w:hAnsiTheme="minorHAnsi" w:cstheme="minorHAnsi"/>
        </w:rPr>
      </w:pPr>
      <w:r w:rsidRPr="00DA33BD">
        <w:rPr>
          <w:rFonts w:asciiTheme="minorHAnsi" w:hAnsiTheme="minorHAnsi" w:cstheme="minorHAnsi"/>
          <w:b/>
          <w:color w:val="363435"/>
          <w:spacing w:val="3"/>
          <w:w w:val="129"/>
        </w:rPr>
        <w:t>i</w:t>
      </w:r>
      <w:r w:rsidRPr="00DA33BD">
        <w:rPr>
          <w:rFonts w:asciiTheme="minorHAnsi" w:hAnsiTheme="minorHAnsi" w:cstheme="minorHAnsi"/>
          <w:b/>
          <w:color w:val="363435"/>
          <w:spacing w:val="-2"/>
          <w:w w:val="141"/>
        </w:rPr>
        <w:t>n</w:t>
      </w:r>
      <w:r w:rsidRPr="00DA33BD">
        <w:rPr>
          <w:rFonts w:asciiTheme="minorHAnsi" w:hAnsiTheme="minorHAnsi" w:cstheme="minorHAnsi"/>
          <w:b/>
          <w:color w:val="363435"/>
          <w:spacing w:val="1"/>
          <w:w w:val="131"/>
        </w:rPr>
        <w:t>s</w:t>
      </w:r>
      <w:r w:rsidRPr="00DA33BD">
        <w:rPr>
          <w:rFonts w:asciiTheme="minorHAnsi" w:hAnsiTheme="minorHAnsi" w:cstheme="minorHAnsi"/>
          <w:b/>
          <w:color w:val="363435"/>
          <w:spacing w:val="3"/>
          <w:w w:val="207"/>
        </w:rPr>
        <w:t>t</w:t>
      </w:r>
      <w:r w:rsidRPr="00DA33BD">
        <w:rPr>
          <w:rFonts w:asciiTheme="minorHAnsi" w:hAnsiTheme="minorHAnsi" w:cstheme="minorHAnsi"/>
          <w:b/>
          <w:color w:val="363435"/>
          <w:spacing w:val="-7"/>
          <w:w w:val="149"/>
        </w:rPr>
        <w:t>r</w:t>
      </w:r>
      <w:r w:rsidRPr="00DA33BD">
        <w:rPr>
          <w:rFonts w:asciiTheme="minorHAnsi" w:hAnsiTheme="minorHAnsi" w:cstheme="minorHAnsi"/>
          <w:b/>
          <w:color w:val="363435"/>
          <w:spacing w:val="-4"/>
          <w:w w:val="135"/>
        </w:rPr>
        <w:t>u</w:t>
      </w:r>
      <w:r w:rsidRPr="00DA33BD">
        <w:rPr>
          <w:rFonts w:asciiTheme="minorHAnsi" w:hAnsiTheme="minorHAnsi" w:cstheme="minorHAnsi"/>
          <w:b/>
          <w:color w:val="363435"/>
          <w:spacing w:val="3"/>
          <w:w w:val="158"/>
        </w:rPr>
        <w:t>c</w:t>
      </w:r>
      <w:r w:rsidRPr="00DA33BD">
        <w:rPr>
          <w:rFonts w:asciiTheme="minorHAnsi" w:hAnsiTheme="minorHAnsi" w:cstheme="minorHAnsi"/>
          <w:b/>
          <w:color w:val="363435"/>
          <w:spacing w:val="-3"/>
          <w:w w:val="207"/>
        </w:rPr>
        <w:t>t</w:t>
      </w:r>
      <w:r w:rsidRPr="00DA33BD">
        <w:rPr>
          <w:rFonts w:asciiTheme="minorHAnsi" w:hAnsiTheme="minorHAnsi" w:cstheme="minorHAnsi"/>
          <w:b/>
          <w:color w:val="363435"/>
          <w:spacing w:val="-3"/>
          <w:w w:val="160"/>
        </w:rPr>
        <w:t>o</w:t>
      </w:r>
      <w:r w:rsidRPr="00DA33BD">
        <w:rPr>
          <w:rFonts w:asciiTheme="minorHAnsi" w:hAnsiTheme="minorHAnsi" w:cstheme="minorHAnsi"/>
          <w:b/>
          <w:color w:val="363435"/>
          <w:spacing w:val="-7"/>
          <w:w w:val="149"/>
        </w:rPr>
        <w:t>r</w:t>
      </w:r>
      <w:r w:rsidRPr="00DA33BD">
        <w:rPr>
          <w:rFonts w:asciiTheme="minorHAnsi" w:hAnsiTheme="minorHAnsi" w:cstheme="minorHAnsi"/>
          <w:b/>
          <w:color w:val="363435"/>
          <w:spacing w:val="-17"/>
          <w:w w:val="74"/>
        </w:rPr>
        <w:t>’</w:t>
      </w:r>
      <w:r w:rsidRPr="00DA33BD">
        <w:rPr>
          <w:rFonts w:asciiTheme="minorHAnsi" w:hAnsiTheme="minorHAnsi" w:cstheme="minorHAnsi"/>
          <w:b/>
          <w:color w:val="363435"/>
          <w:w w:val="131"/>
        </w:rPr>
        <w:t>s</w:t>
      </w:r>
      <w:r w:rsidRPr="00DA33BD">
        <w:rPr>
          <w:rFonts w:asciiTheme="minorHAnsi" w:hAnsiTheme="minorHAnsi" w:cstheme="minorHAnsi"/>
          <w:b/>
          <w:color w:val="363435"/>
          <w:spacing w:val="21"/>
        </w:rPr>
        <w:t xml:space="preserve"> </w:t>
      </w:r>
      <w:r w:rsidRPr="00DA33BD">
        <w:rPr>
          <w:rFonts w:asciiTheme="minorHAnsi" w:hAnsiTheme="minorHAnsi" w:cstheme="minorHAnsi"/>
          <w:b/>
          <w:color w:val="363435"/>
          <w:w w:val="124"/>
        </w:rPr>
        <w:t>n</w:t>
      </w:r>
      <w:r w:rsidRPr="00DA33BD">
        <w:rPr>
          <w:rFonts w:asciiTheme="minorHAnsi" w:hAnsiTheme="minorHAnsi" w:cstheme="minorHAnsi"/>
          <w:b/>
          <w:color w:val="363435"/>
          <w:spacing w:val="9"/>
          <w:w w:val="124"/>
        </w:rPr>
        <w:t>a</w:t>
      </w:r>
      <w:r w:rsidRPr="00DA33BD">
        <w:rPr>
          <w:rFonts w:asciiTheme="minorHAnsi" w:hAnsiTheme="minorHAnsi" w:cstheme="minorHAnsi"/>
          <w:b/>
          <w:color w:val="363435"/>
          <w:spacing w:val="2"/>
          <w:w w:val="124"/>
        </w:rPr>
        <w:t>m</w:t>
      </w:r>
      <w:r w:rsidRPr="00DA33BD">
        <w:rPr>
          <w:rFonts w:asciiTheme="minorHAnsi" w:hAnsiTheme="minorHAnsi" w:cstheme="minorHAnsi"/>
          <w:b/>
          <w:color w:val="363435"/>
          <w:w w:val="124"/>
        </w:rPr>
        <w:t>e</w:t>
      </w:r>
      <w:r w:rsidRPr="00DA33BD">
        <w:rPr>
          <w:rFonts w:asciiTheme="minorHAnsi" w:hAnsiTheme="minorHAnsi" w:cstheme="minorHAnsi"/>
          <w:b/>
          <w:color w:val="363435"/>
          <w:spacing w:val="14"/>
          <w:w w:val="124"/>
        </w:rPr>
        <w:t xml:space="preserve"> </w:t>
      </w:r>
      <w:r w:rsidRPr="00DA33BD">
        <w:rPr>
          <w:rFonts w:asciiTheme="minorHAnsi" w:hAnsiTheme="minorHAnsi" w:cstheme="minorHAnsi"/>
          <w:b/>
          <w:color w:val="363435"/>
        </w:rPr>
        <w:t>&amp;</w:t>
      </w:r>
      <w:r w:rsidRPr="00DA33BD">
        <w:rPr>
          <w:rFonts w:asciiTheme="minorHAnsi" w:hAnsiTheme="minorHAnsi" w:cstheme="minorHAnsi"/>
          <w:b/>
          <w:color w:val="363435"/>
          <w:spacing w:val="16"/>
        </w:rPr>
        <w:t xml:space="preserve"> </w:t>
      </w:r>
      <w:r w:rsidRPr="00DA33BD">
        <w:rPr>
          <w:rFonts w:asciiTheme="minorHAnsi" w:hAnsiTheme="minorHAnsi" w:cstheme="minorHAnsi"/>
          <w:b/>
          <w:color w:val="363435"/>
          <w:spacing w:val="-15"/>
          <w:w w:val="129"/>
        </w:rPr>
        <w:t>w</w:t>
      </w:r>
      <w:r w:rsidRPr="00DA33BD">
        <w:rPr>
          <w:rFonts w:asciiTheme="minorHAnsi" w:hAnsiTheme="minorHAnsi" w:cstheme="minorHAnsi"/>
          <w:b/>
          <w:color w:val="363435"/>
          <w:spacing w:val="-6"/>
          <w:w w:val="129"/>
        </w:rPr>
        <w:t>a</w:t>
      </w:r>
      <w:r w:rsidRPr="00DA33BD">
        <w:rPr>
          <w:rFonts w:asciiTheme="minorHAnsi" w:hAnsiTheme="minorHAnsi" w:cstheme="minorHAnsi"/>
          <w:b/>
          <w:color w:val="363435"/>
          <w:spacing w:val="1"/>
          <w:w w:val="129"/>
        </w:rPr>
        <w:t>y</w:t>
      </w:r>
      <w:r w:rsidRPr="00DA33BD">
        <w:rPr>
          <w:rFonts w:asciiTheme="minorHAnsi" w:hAnsiTheme="minorHAnsi" w:cstheme="minorHAnsi"/>
          <w:b/>
          <w:color w:val="363435"/>
          <w:w w:val="129"/>
        </w:rPr>
        <w:t>s</w:t>
      </w:r>
      <w:r w:rsidRPr="00DA33BD">
        <w:rPr>
          <w:rFonts w:asciiTheme="minorHAnsi" w:hAnsiTheme="minorHAnsi" w:cstheme="minorHAnsi"/>
          <w:b/>
          <w:color w:val="363435"/>
          <w:spacing w:val="10"/>
          <w:w w:val="129"/>
        </w:rPr>
        <w:t xml:space="preserve"> </w:t>
      </w:r>
      <w:r w:rsidRPr="00DA33BD">
        <w:rPr>
          <w:rFonts w:asciiTheme="minorHAnsi" w:hAnsiTheme="minorHAnsi" w:cstheme="minorHAnsi"/>
          <w:b/>
          <w:color w:val="363435"/>
          <w:spacing w:val="-5"/>
          <w:w w:val="180"/>
        </w:rPr>
        <w:t>t</w:t>
      </w:r>
      <w:r w:rsidRPr="00DA33BD">
        <w:rPr>
          <w:rFonts w:asciiTheme="minorHAnsi" w:hAnsiTheme="minorHAnsi" w:cstheme="minorHAnsi"/>
          <w:b/>
          <w:color w:val="363435"/>
          <w:w w:val="180"/>
        </w:rPr>
        <w:t>o</w:t>
      </w:r>
      <w:r w:rsidRPr="00DA33BD">
        <w:rPr>
          <w:rFonts w:asciiTheme="minorHAnsi" w:hAnsiTheme="minorHAnsi" w:cstheme="minorHAnsi"/>
          <w:b/>
          <w:color w:val="363435"/>
          <w:spacing w:val="-14"/>
          <w:w w:val="180"/>
        </w:rPr>
        <w:t xml:space="preserve"> </w:t>
      </w:r>
      <w:r w:rsidRPr="00DA33BD">
        <w:rPr>
          <w:rFonts w:asciiTheme="minorHAnsi" w:hAnsiTheme="minorHAnsi" w:cstheme="minorHAnsi"/>
          <w:b/>
          <w:color w:val="363435"/>
          <w:spacing w:val="11"/>
          <w:w w:val="141"/>
        </w:rPr>
        <w:t>re</w:t>
      </w:r>
      <w:r w:rsidRPr="00DA33BD">
        <w:rPr>
          <w:rFonts w:asciiTheme="minorHAnsi" w:hAnsiTheme="minorHAnsi" w:cstheme="minorHAnsi"/>
          <w:b/>
          <w:color w:val="363435"/>
          <w:spacing w:val="-10"/>
          <w:w w:val="141"/>
        </w:rPr>
        <w:t>a</w:t>
      </w:r>
      <w:r w:rsidRPr="00DA33BD">
        <w:rPr>
          <w:rFonts w:asciiTheme="minorHAnsi" w:hAnsiTheme="minorHAnsi" w:cstheme="minorHAnsi"/>
          <w:b/>
          <w:color w:val="363435"/>
          <w:w w:val="141"/>
        </w:rPr>
        <w:t>ch</w:t>
      </w:r>
      <w:r w:rsidRPr="00DA33BD">
        <w:rPr>
          <w:rFonts w:asciiTheme="minorHAnsi" w:hAnsiTheme="minorHAnsi" w:cstheme="minorHAnsi"/>
          <w:b/>
          <w:color w:val="363435"/>
          <w:spacing w:val="4"/>
          <w:w w:val="141"/>
        </w:rPr>
        <w:t xml:space="preserve"> </w:t>
      </w:r>
      <w:r w:rsidRPr="00DA33BD">
        <w:rPr>
          <w:rFonts w:asciiTheme="minorHAnsi" w:hAnsiTheme="minorHAnsi" w:cstheme="minorHAnsi"/>
          <w:b/>
          <w:color w:val="363435"/>
          <w:spacing w:val="3"/>
          <w:w w:val="129"/>
        </w:rPr>
        <w:t>i</w:t>
      </w:r>
      <w:r w:rsidRPr="00DA33BD">
        <w:rPr>
          <w:rFonts w:asciiTheme="minorHAnsi" w:hAnsiTheme="minorHAnsi" w:cstheme="minorHAnsi"/>
          <w:b/>
          <w:color w:val="363435"/>
          <w:spacing w:val="-2"/>
          <w:w w:val="141"/>
        </w:rPr>
        <w:t>n</w:t>
      </w:r>
      <w:r w:rsidRPr="00DA33BD">
        <w:rPr>
          <w:rFonts w:asciiTheme="minorHAnsi" w:hAnsiTheme="minorHAnsi" w:cstheme="minorHAnsi"/>
          <w:b/>
          <w:color w:val="363435"/>
          <w:spacing w:val="1"/>
          <w:w w:val="131"/>
        </w:rPr>
        <w:t>s</w:t>
      </w:r>
      <w:r w:rsidRPr="00DA33BD">
        <w:rPr>
          <w:rFonts w:asciiTheme="minorHAnsi" w:hAnsiTheme="minorHAnsi" w:cstheme="minorHAnsi"/>
          <w:b/>
          <w:color w:val="363435"/>
          <w:spacing w:val="3"/>
          <w:w w:val="207"/>
        </w:rPr>
        <w:t>t</w:t>
      </w:r>
      <w:r w:rsidRPr="00DA33BD">
        <w:rPr>
          <w:rFonts w:asciiTheme="minorHAnsi" w:hAnsiTheme="minorHAnsi" w:cstheme="minorHAnsi"/>
          <w:b/>
          <w:color w:val="363435"/>
          <w:spacing w:val="-7"/>
          <w:w w:val="149"/>
        </w:rPr>
        <w:t>r</w:t>
      </w:r>
      <w:r w:rsidRPr="00DA33BD">
        <w:rPr>
          <w:rFonts w:asciiTheme="minorHAnsi" w:hAnsiTheme="minorHAnsi" w:cstheme="minorHAnsi"/>
          <w:b/>
          <w:color w:val="363435"/>
          <w:spacing w:val="-4"/>
          <w:w w:val="135"/>
        </w:rPr>
        <w:t>u</w:t>
      </w:r>
      <w:r w:rsidRPr="00DA33BD">
        <w:rPr>
          <w:rFonts w:asciiTheme="minorHAnsi" w:hAnsiTheme="minorHAnsi" w:cstheme="minorHAnsi"/>
          <w:b/>
          <w:color w:val="363435"/>
          <w:spacing w:val="3"/>
          <w:w w:val="158"/>
        </w:rPr>
        <w:t>c</w:t>
      </w:r>
      <w:r w:rsidRPr="00DA33BD">
        <w:rPr>
          <w:rFonts w:asciiTheme="minorHAnsi" w:hAnsiTheme="minorHAnsi" w:cstheme="minorHAnsi"/>
          <w:b/>
          <w:color w:val="363435"/>
          <w:spacing w:val="-3"/>
          <w:w w:val="207"/>
        </w:rPr>
        <w:t>t</w:t>
      </w:r>
      <w:r w:rsidRPr="00DA33BD">
        <w:rPr>
          <w:rFonts w:asciiTheme="minorHAnsi" w:hAnsiTheme="minorHAnsi" w:cstheme="minorHAnsi"/>
          <w:b/>
          <w:color w:val="363435"/>
          <w:spacing w:val="-3"/>
          <w:w w:val="160"/>
        </w:rPr>
        <w:t>o</w:t>
      </w:r>
      <w:r w:rsidRPr="00DA33BD">
        <w:rPr>
          <w:rFonts w:asciiTheme="minorHAnsi" w:hAnsiTheme="minorHAnsi" w:cstheme="minorHAnsi"/>
          <w:b/>
          <w:color w:val="363435"/>
          <w:w w:val="149"/>
        </w:rPr>
        <w:t>r</w:t>
      </w:r>
      <w:r w:rsidRPr="00DA33BD">
        <w:rPr>
          <w:rFonts w:asciiTheme="minorHAnsi" w:hAnsiTheme="minorHAnsi" w:cstheme="minorHAnsi"/>
          <w:b/>
          <w:color w:val="363435"/>
          <w:spacing w:val="21"/>
        </w:rPr>
        <w:t xml:space="preserve"> </w:t>
      </w:r>
      <w:r w:rsidRPr="00DA33BD">
        <w:rPr>
          <w:rFonts w:asciiTheme="minorHAnsi" w:hAnsiTheme="minorHAnsi" w:cstheme="minorHAnsi"/>
          <w:b/>
          <w:color w:val="363435"/>
          <w:spacing w:val="-9"/>
          <w:w w:val="96"/>
        </w:rPr>
        <w:t>(</w:t>
      </w:r>
      <w:r w:rsidRPr="00DA33BD">
        <w:rPr>
          <w:rFonts w:asciiTheme="minorHAnsi" w:hAnsiTheme="minorHAnsi" w:cstheme="minorHAnsi"/>
          <w:b/>
          <w:color w:val="363435"/>
          <w:spacing w:val="-3"/>
          <w:w w:val="141"/>
        </w:rPr>
        <w:t>n</w:t>
      </w:r>
      <w:r w:rsidRPr="00DA33BD">
        <w:rPr>
          <w:rFonts w:asciiTheme="minorHAnsi" w:hAnsiTheme="minorHAnsi" w:cstheme="minorHAnsi"/>
          <w:b/>
          <w:color w:val="363435"/>
          <w:spacing w:val="-2"/>
          <w:w w:val="160"/>
        </w:rPr>
        <w:t>o</w:t>
      </w:r>
      <w:r w:rsidRPr="00DA33BD">
        <w:rPr>
          <w:rFonts w:asciiTheme="minorHAnsi" w:hAnsiTheme="minorHAnsi" w:cstheme="minorHAnsi"/>
          <w:b/>
          <w:color w:val="363435"/>
          <w:spacing w:val="2"/>
          <w:w w:val="207"/>
        </w:rPr>
        <w:t>t</w:t>
      </w:r>
      <w:r w:rsidRPr="00DA33BD">
        <w:rPr>
          <w:rFonts w:asciiTheme="minorHAnsi" w:hAnsiTheme="minorHAnsi" w:cstheme="minorHAnsi"/>
          <w:b/>
          <w:color w:val="363435"/>
          <w:spacing w:val="1"/>
          <w:w w:val="132"/>
        </w:rPr>
        <w:t>e</w:t>
      </w:r>
      <w:r w:rsidRPr="00DA33BD">
        <w:rPr>
          <w:rFonts w:asciiTheme="minorHAnsi" w:hAnsiTheme="minorHAnsi" w:cstheme="minorHAnsi"/>
          <w:b/>
          <w:color w:val="363435"/>
          <w:w w:val="76"/>
        </w:rPr>
        <w:t>:</w:t>
      </w:r>
      <w:r w:rsidRPr="00DA33BD">
        <w:rPr>
          <w:rFonts w:asciiTheme="minorHAnsi" w:hAnsiTheme="minorHAnsi" w:cstheme="minorHAnsi"/>
          <w:b/>
          <w:color w:val="363435"/>
          <w:spacing w:val="1"/>
        </w:rPr>
        <w:t xml:space="preserve"> </w:t>
      </w:r>
      <w:r w:rsidRPr="00DA33BD">
        <w:rPr>
          <w:rFonts w:asciiTheme="minorHAnsi" w:hAnsiTheme="minorHAnsi" w:cstheme="minorHAnsi"/>
          <w:b/>
          <w:color w:val="363435"/>
          <w:spacing w:val="-7"/>
          <w:w w:val="136"/>
        </w:rPr>
        <w:t>y</w:t>
      </w:r>
      <w:r w:rsidRPr="00DA33BD">
        <w:rPr>
          <w:rFonts w:asciiTheme="minorHAnsi" w:hAnsiTheme="minorHAnsi" w:cstheme="minorHAnsi"/>
          <w:b/>
          <w:color w:val="363435"/>
          <w:spacing w:val="-5"/>
          <w:w w:val="136"/>
        </w:rPr>
        <w:t>o</w:t>
      </w:r>
      <w:r w:rsidRPr="00DA33BD">
        <w:rPr>
          <w:rFonts w:asciiTheme="minorHAnsi" w:hAnsiTheme="minorHAnsi" w:cstheme="minorHAnsi"/>
          <w:b/>
          <w:color w:val="363435"/>
          <w:w w:val="136"/>
        </w:rPr>
        <w:t>u</w:t>
      </w:r>
      <w:r w:rsidRPr="00DA33BD">
        <w:rPr>
          <w:rFonts w:asciiTheme="minorHAnsi" w:hAnsiTheme="minorHAnsi" w:cstheme="minorHAnsi"/>
          <w:b/>
          <w:color w:val="363435"/>
          <w:spacing w:val="13"/>
          <w:w w:val="136"/>
        </w:rPr>
        <w:t xml:space="preserve"> </w:t>
      </w:r>
      <w:r w:rsidRPr="00DA33BD">
        <w:rPr>
          <w:rFonts w:asciiTheme="minorHAnsi" w:hAnsiTheme="minorHAnsi" w:cstheme="minorHAnsi"/>
          <w:b/>
          <w:color w:val="363435"/>
          <w:spacing w:val="8"/>
          <w:w w:val="136"/>
        </w:rPr>
        <w:t>a</w:t>
      </w:r>
      <w:r w:rsidRPr="00DA33BD">
        <w:rPr>
          <w:rFonts w:asciiTheme="minorHAnsi" w:hAnsiTheme="minorHAnsi" w:cstheme="minorHAnsi"/>
          <w:b/>
          <w:color w:val="363435"/>
          <w:spacing w:val="11"/>
          <w:w w:val="136"/>
        </w:rPr>
        <w:t>r</w:t>
      </w:r>
      <w:r w:rsidRPr="00DA33BD">
        <w:rPr>
          <w:rFonts w:asciiTheme="minorHAnsi" w:hAnsiTheme="minorHAnsi" w:cstheme="minorHAnsi"/>
          <w:b/>
          <w:color w:val="363435"/>
          <w:w w:val="136"/>
        </w:rPr>
        <w:t>e</w:t>
      </w:r>
      <w:r w:rsidRPr="00DA33BD">
        <w:rPr>
          <w:rFonts w:asciiTheme="minorHAnsi" w:hAnsiTheme="minorHAnsi" w:cstheme="minorHAnsi"/>
          <w:b/>
          <w:color w:val="363435"/>
          <w:spacing w:val="-2"/>
          <w:w w:val="136"/>
        </w:rPr>
        <w:t xml:space="preserve"> </w:t>
      </w:r>
      <w:r w:rsidRPr="00DA33BD">
        <w:rPr>
          <w:rFonts w:asciiTheme="minorHAnsi" w:hAnsiTheme="minorHAnsi" w:cstheme="minorHAnsi"/>
          <w:b/>
          <w:color w:val="363435"/>
          <w:spacing w:val="3"/>
          <w:w w:val="207"/>
        </w:rPr>
        <w:t>t</w:t>
      </w:r>
      <w:r w:rsidRPr="00DA33BD">
        <w:rPr>
          <w:rFonts w:asciiTheme="minorHAnsi" w:hAnsiTheme="minorHAnsi" w:cstheme="minorHAnsi"/>
          <w:b/>
          <w:color w:val="363435"/>
          <w:spacing w:val="2"/>
          <w:w w:val="147"/>
        </w:rPr>
        <w:t>h</w:t>
      </w:r>
      <w:r w:rsidRPr="00DA33BD">
        <w:rPr>
          <w:rFonts w:asciiTheme="minorHAnsi" w:hAnsiTheme="minorHAnsi" w:cstheme="minorHAnsi"/>
          <w:b/>
          <w:color w:val="363435"/>
          <w:w w:val="132"/>
        </w:rPr>
        <w:t>e</w:t>
      </w:r>
      <w:r w:rsidRPr="00DA33BD">
        <w:rPr>
          <w:rFonts w:asciiTheme="minorHAnsi" w:hAnsiTheme="minorHAnsi" w:cstheme="minorHAnsi"/>
          <w:b/>
          <w:color w:val="363435"/>
          <w:spacing w:val="21"/>
        </w:rPr>
        <w:t xml:space="preserve"> </w:t>
      </w:r>
      <w:r w:rsidRPr="00DA33BD">
        <w:rPr>
          <w:rFonts w:asciiTheme="minorHAnsi" w:hAnsiTheme="minorHAnsi" w:cstheme="minorHAnsi"/>
          <w:b/>
          <w:color w:val="363435"/>
          <w:spacing w:val="3"/>
          <w:w w:val="129"/>
        </w:rPr>
        <w:t>i</w:t>
      </w:r>
      <w:r w:rsidRPr="00DA33BD">
        <w:rPr>
          <w:rFonts w:asciiTheme="minorHAnsi" w:hAnsiTheme="minorHAnsi" w:cstheme="minorHAnsi"/>
          <w:b/>
          <w:color w:val="363435"/>
          <w:spacing w:val="-2"/>
          <w:w w:val="141"/>
        </w:rPr>
        <w:t>n</w:t>
      </w:r>
      <w:r w:rsidRPr="00DA33BD">
        <w:rPr>
          <w:rFonts w:asciiTheme="minorHAnsi" w:hAnsiTheme="minorHAnsi" w:cstheme="minorHAnsi"/>
          <w:b/>
          <w:color w:val="363435"/>
          <w:spacing w:val="1"/>
          <w:w w:val="131"/>
        </w:rPr>
        <w:t>s</w:t>
      </w:r>
      <w:r w:rsidRPr="00DA33BD">
        <w:rPr>
          <w:rFonts w:asciiTheme="minorHAnsi" w:hAnsiTheme="minorHAnsi" w:cstheme="minorHAnsi"/>
          <w:b/>
          <w:color w:val="363435"/>
          <w:spacing w:val="3"/>
          <w:w w:val="207"/>
        </w:rPr>
        <w:t>t</w:t>
      </w:r>
      <w:r w:rsidRPr="00DA33BD">
        <w:rPr>
          <w:rFonts w:asciiTheme="minorHAnsi" w:hAnsiTheme="minorHAnsi" w:cstheme="minorHAnsi"/>
          <w:b/>
          <w:color w:val="363435"/>
          <w:spacing w:val="-7"/>
          <w:w w:val="149"/>
        </w:rPr>
        <w:t>r</w:t>
      </w:r>
      <w:r w:rsidRPr="00DA33BD">
        <w:rPr>
          <w:rFonts w:asciiTheme="minorHAnsi" w:hAnsiTheme="minorHAnsi" w:cstheme="minorHAnsi"/>
          <w:b/>
          <w:color w:val="363435"/>
          <w:spacing w:val="-4"/>
          <w:w w:val="135"/>
        </w:rPr>
        <w:t>u</w:t>
      </w:r>
      <w:r w:rsidRPr="00DA33BD">
        <w:rPr>
          <w:rFonts w:asciiTheme="minorHAnsi" w:hAnsiTheme="minorHAnsi" w:cstheme="minorHAnsi"/>
          <w:b/>
          <w:color w:val="363435"/>
          <w:spacing w:val="3"/>
          <w:w w:val="158"/>
        </w:rPr>
        <w:t>c</w:t>
      </w:r>
      <w:r w:rsidRPr="00DA33BD">
        <w:rPr>
          <w:rFonts w:asciiTheme="minorHAnsi" w:hAnsiTheme="minorHAnsi" w:cstheme="minorHAnsi"/>
          <w:b/>
          <w:color w:val="363435"/>
          <w:spacing w:val="-3"/>
          <w:w w:val="207"/>
        </w:rPr>
        <w:t>t</w:t>
      </w:r>
      <w:r w:rsidRPr="00DA33BD">
        <w:rPr>
          <w:rFonts w:asciiTheme="minorHAnsi" w:hAnsiTheme="minorHAnsi" w:cstheme="minorHAnsi"/>
          <w:b/>
          <w:color w:val="363435"/>
          <w:spacing w:val="-3"/>
          <w:w w:val="160"/>
        </w:rPr>
        <w:t>o</w:t>
      </w:r>
      <w:r w:rsidRPr="00DA33BD">
        <w:rPr>
          <w:rFonts w:asciiTheme="minorHAnsi" w:hAnsiTheme="minorHAnsi" w:cstheme="minorHAnsi"/>
          <w:b/>
          <w:color w:val="363435"/>
          <w:spacing w:val="3"/>
          <w:w w:val="149"/>
        </w:rPr>
        <w:t>r</w:t>
      </w:r>
      <w:r w:rsidRPr="00DA33BD">
        <w:rPr>
          <w:rFonts w:asciiTheme="minorHAnsi" w:hAnsiTheme="minorHAnsi" w:cstheme="minorHAnsi"/>
          <w:b/>
          <w:color w:val="363435"/>
          <w:spacing w:val="-11"/>
          <w:w w:val="102"/>
        </w:rPr>
        <w:t>.</w:t>
      </w:r>
      <w:r w:rsidRPr="00DA33BD">
        <w:rPr>
          <w:rFonts w:asciiTheme="minorHAnsi" w:hAnsiTheme="minorHAnsi" w:cstheme="minorHAnsi"/>
          <w:b/>
          <w:color w:val="363435"/>
          <w:w w:val="96"/>
        </w:rPr>
        <w:t>)</w:t>
      </w:r>
    </w:p>
    <w:p w14:paraId="14F56EF3" w14:textId="77777777" w:rsidR="009B6B06" w:rsidRPr="00DA33BD" w:rsidRDefault="009B6B06">
      <w:pPr>
        <w:spacing w:before="7" w:line="140" w:lineRule="exact"/>
        <w:rPr>
          <w:rFonts w:asciiTheme="minorHAnsi" w:hAnsiTheme="minorHAnsi" w:cstheme="minorHAnsi"/>
        </w:rPr>
      </w:pPr>
    </w:p>
    <w:p w14:paraId="26AE2570" w14:textId="77777777" w:rsidR="009B6B06" w:rsidRPr="00DA33BD" w:rsidRDefault="009B6B06">
      <w:pPr>
        <w:spacing w:line="200" w:lineRule="exact"/>
        <w:rPr>
          <w:rFonts w:asciiTheme="minorHAnsi" w:hAnsiTheme="minorHAnsi" w:cstheme="minorHAnsi"/>
        </w:rPr>
      </w:pPr>
    </w:p>
    <w:p w14:paraId="01DF0645" w14:textId="77777777" w:rsidR="009B6B06" w:rsidRPr="00DA33BD" w:rsidRDefault="007C22B3">
      <w:pPr>
        <w:spacing w:line="250" w:lineRule="auto"/>
        <w:ind w:left="208" w:right="253"/>
        <w:rPr>
          <w:rFonts w:asciiTheme="minorHAnsi" w:hAnsiTheme="minorHAnsi" w:cstheme="minorHAnsi"/>
        </w:rPr>
      </w:pPr>
      <w:r w:rsidRPr="00DA33BD">
        <w:rPr>
          <w:rFonts w:asciiTheme="minorHAnsi" w:hAnsiTheme="minorHAnsi" w:cstheme="minorHAnsi"/>
          <w:b/>
          <w:color w:val="363435"/>
          <w:spacing w:val="4"/>
          <w:w w:val="91"/>
        </w:rPr>
        <w:t>C</w:t>
      </w:r>
      <w:r w:rsidRPr="00DA33BD">
        <w:rPr>
          <w:rFonts w:asciiTheme="minorHAnsi" w:hAnsiTheme="minorHAnsi" w:cstheme="minorHAnsi"/>
          <w:b/>
          <w:color w:val="363435"/>
          <w:spacing w:val="-1"/>
          <w:w w:val="91"/>
        </w:rPr>
        <w:t>o</w:t>
      </w:r>
      <w:r w:rsidRPr="00DA33BD">
        <w:rPr>
          <w:rFonts w:asciiTheme="minorHAnsi" w:hAnsiTheme="minorHAnsi" w:cstheme="minorHAnsi"/>
          <w:b/>
          <w:color w:val="363435"/>
          <w:spacing w:val="5"/>
          <w:w w:val="91"/>
        </w:rPr>
        <w:t>u</w:t>
      </w:r>
      <w:r w:rsidRPr="00DA33BD">
        <w:rPr>
          <w:rFonts w:asciiTheme="minorHAnsi" w:hAnsiTheme="minorHAnsi" w:cstheme="minorHAnsi"/>
          <w:b/>
          <w:color w:val="363435"/>
          <w:spacing w:val="2"/>
          <w:w w:val="91"/>
        </w:rPr>
        <w:t>rs</w:t>
      </w:r>
      <w:r w:rsidRPr="00DA33BD">
        <w:rPr>
          <w:rFonts w:asciiTheme="minorHAnsi" w:hAnsiTheme="minorHAnsi" w:cstheme="minorHAnsi"/>
          <w:b/>
          <w:color w:val="363435"/>
          <w:w w:val="91"/>
        </w:rPr>
        <w:t>e</w:t>
      </w:r>
      <w:r w:rsidRPr="00DA33BD">
        <w:rPr>
          <w:rFonts w:asciiTheme="minorHAnsi" w:hAnsiTheme="minorHAnsi" w:cstheme="minorHAnsi"/>
          <w:b/>
          <w:color w:val="363435"/>
          <w:spacing w:val="9"/>
          <w:w w:val="91"/>
        </w:rPr>
        <w:t xml:space="preserve"> </w:t>
      </w:r>
      <w:r w:rsidRPr="00DA33BD">
        <w:rPr>
          <w:rFonts w:asciiTheme="minorHAnsi" w:hAnsiTheme="minorHAnsi" w:cstheme="minorHAnsi"/>
          <w:b/>
          <w:color w:val="363435"/>
          <w:spacing w:val="1"/>
          <w:w w:val="108"/>
        </w:rPr>
        <w:t>D</w:t>
      </w:r>
      <w:r w:rsidRPr="00DA33BD">
        <w:rPr>
          <w:rFonts w:asciiTheme="minorHAnsi" w:hAnsiTheme="minorHAnsi" w:cstheme="minorHAnsi"/>
          <w:b/>
          <w:color w:val="363435"/>
          <w:spacing w:val="3"/>
          <w:w w:val="92"/>
        </w:rPr>
        <w:t>e</w:t>
      </w:r>
      <w:r w:rsidRPr="00DA33BD">
        <w:rPr>
          <w:rFonts w:asciiTheme="minorHAnsi" w:hAnsiTheme="minorHAnsi" w:cstheme="minorHAnsi"/>
          <w:b/>
          <w:color w:val="363435"/>
          <w:spacing w:val="2"/>
          <w:w w:val="88"/>
        </w:rPr>
        <w:t>s</w:t>
      </w:r>
      <w:r w:rsidRPr="00DA33BD">
        <w:rPr>
          <w:rFonts w:asciiTheme="minorHAnsi" w:hAnsiTheme="minorHAnsi" w:cstheme="minorHAnsi"/>
          <w:b/>
          <w:color w:val="363435"/>
          <w:spacing w:val="1"/>
          <w:w w:val="90"/>
        </w:rPr>
        <w:t>c</w:t>
      </w:r>
      <w:r w:rsidRPr="00DA33BD">
        <w:rPr>
          <w:rFonts w:asciiTheme="minorHAnsi" w:hAnsiTheme="minorHAnsi" w:cstheme="minorHAnsi"/>
          <w:b/>
          <w:color w:val="363435"/>
          <w:spacing w:val="3"/>
          <w:w w:val="78"/>
        </w:rPr>
        <w:t>r</w:t>
      </w:r>
      <w:r w:rsidRPr="00DA33BD">
        <w:rPr>
          <w:rFonts w:asciiTheme="minorHAnsi" w:hAnsiTheme="minorHAnsi" w:cstheme="minorHAnsi"/>
          <w:b/>
          <w:color w:val="363435"/>
          <w:spacing w:val="-1"/>
          <w:w w:val="96"/>
        </w:rPr>
        <w:t>i</w:t>
      </w:r>
      <w:r w:rsidRPr="00DA33BD">
        <w:rPr>
          <w:rFonts w:asciiTheme="minorHAnsi" w:hAnsiTheme="minorHAnsi" w:cstheme="minorHAnsi"/>
          <w:b/>
          <w:color w:val="363435"/>
          <w:spacing w:val="-1"/>
          <w:w w:val="92"/>
        </w:rPr>
        <w:t>p</w:t>
      </w:r>
      <w:r w:rsidRPr="00DA33BD">
        <w:rPr>
          <w:rFonts w:asciiTheme="minorHAnsi" w:hAnsiTheme="minorHAnsi" w:cstheme="minorHAnsi"/>
          <w:b/>
          <w:color w:val="363435"/>
          <w:spacing w:val="5"/>
          <w:w w:val="96"/>
        </w:rPr>
        <w:t>t</w:t>
      </w:r>
      <w:r w:rsidRPr="00DA33BD">
        <w:rPr>
          <w:rFonts w:asciiTheme="minorHAnsi" w:hAnsiTheme="minorHAnsi" w:cstheme="minorHAnsi"/>
          <w:b/>
          <w:color w:val="363435"/>
          <w:spacing w:val="-1"/>
          <w:w w:val="97"/>
        </w:rPr>
        <w:t>io</w:t>
      </w:r>
      <w:r w:rsidRPr="00DA33BD">
        <w:rPr>
          <w:rFonts w:asciiTheme="minorHAnsi" w:hAnsiTheme="minorHAnsi" w:cstheme="minorHAnsi"/>
          <w:b/>
          <w:color w:val="363435"/>
          <w:spacing w:val="1"/>
          <w:w w:val="95"/>
        </w:rPr>
        <w:t>n</w:t>
      </w:r>
      <w:r w:rsidRPr="00DA33BD">
        <w:rPr>
          <w:rFonts w:asciiTheme="minorHAnsi" w:hAnsiTheme="minorHAnsi" w:cstheme="minorHAnsi"/>
          <w:b/>
          <w:color w:val="363435"/>
          <w:w w:val="76"/>
        </w:rPr>
        <w:t>:</w:t>
      </w:r>
      <w:r w:rsidRPr="00DA33BD">
        <w:rPr>
          <w:rFonts w:asciiTheme="minorHAnsi" w:hAnsiTheme="minorHAnsi" w:cstheme="minorHAnsi"/>
          <w:b/>
          <w:color w:val="363435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4"/>
        </w:rPr>
        <w:t>C</w:t>
      </w:r>
      <w:r w:rsidRPr="00DA33BD">
        <w:rPr>
          <w:rFonts w:asciiTheme="minorHAnsi" w:hAnsiTheme="minorHAnsi" w:cstheme="minorHAnsi"/>
          <w:color w:val="363435"/>
          <w:spacing w:val="-1"/>
        </w:rPr>
        <w:t>o</w:t>
      </w:r>
      <w:r w:rsidRPr="00DA33BD">
        <w:rPr>
          <w:rFonts w:asciiTheme="minorHAnsi" w:hAnsiTheme="minorHAnsi" w:cstheme="minorHAnsi"/>
          <w:color w:val="363435"/>
        </w:rPr>
        <w:t>py</w:t>
      </w:r>
      <w:r w:rsidRPr="00DA33BD">
        <w:rPr>
          <w:rFonts w:asciiTheme="minorHAnsi" w:hAnsiTheme="minorHAnsi" w:cstheme="minorHAnsi"/>
          <w:color w:val="363435"/>
          <w:spacing w:val="-10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5"/>
        </w:rPr>
        <w:t>t</w:t>
      </w:r>
      <w:r w:rsidRPr="00DA33BD">
        <w:rPr>
          <w:rFonts w:asciiTheme="minorHAnsi" w:hAnsiTheme="minorHAnsi" w:cstheme="minorHAnsi"/>
          <w:color w:val="363435"/>
          <w:spacing w:val="-1"/>
        </w:rPr>
        <w:t>h</w:t>
      </w:r>
      <w:r w:rsidRPr="00DA33BD">
        <w:rPr>
          <w:rFonts w:asciiTheme="minorHAnsi" w:hAnsiTheme="minorHAnsi" w:cstheme="minorHAnsi"/>
          <w:color w:val="363435"/>
        </w:rPr>
        <w:t>e</w:t>
      </w:r>
      <w:r w:rsidRPr="00DA33BD">
        <w:rPr>
          <w:rFonts w:asciiTheme="minorHAnsi" w:hAnsiTheme="minorHAnsi" w:cstheme="minorHAnsi"/>
          <w:color w:val="363435"/>
          <w:spacing w:val="-1"/>
        </w:rPr>
        <w:t xml:space="preserve"> </w:t>
      </w:r>
      <w:r w:rsidRPr="00DA33BD">
        <w:rPr>
          <w:rFonts w:asciiTheme="minorHAnsi" w:hAnsiTheme="minorHAnsi" w:cstheme="minorHAnsi"/>
          <w:color w:val="363435"/>
          <w:w w:val="96"/>
        </w:rPr>
        <w:t>d</w:t>
      </w:r>
      <w:r w:rsidRPr="00DA33BD">
        <w:rPr>
          <w:rFonts w:asciiTheme="minorHAnsi" w:hAnsiTheme="minorHAnsi" w:cstheme="minorHAnsi"/>
          <w:color w:val="363435"/>
          <w:spacing w:val="4"/>
          <w:w w:val="96"/>
        </w:rPr>
        <w:t>e</w:t>
      </w:r>
      <w:r w:rsidRPr="00DA33BD">
        <w:rPr>
          <w:rFonts w:asciiTheme="minorHAnsi" w:hAnsiTheme="minorHAnsi" w:cstheme="minorHAnsi"/>
          <w:color w:val="363435"/>
          <w:spacing w:val="1"/>
          <w:w w:val="96"/>
        </w:rPr>
        <w:t>sc</w:t>
      </w:r>
      <w:r w:rsidRPr="00DA33BD">
        <w:rPr>
          <w:rFonts w:asciiTheme="minorHAnsi" w:hAnsiTheme="minorHAnsi" w:cstheme="minorHAnsi"/>
          <w:color w:val="363435"/>
          <w:spacing w:val="2"/>
          <w:w w:val="96"/>
        </w:rPr>
        <w:t>r</w:t>
      </w:r>
      <w:r w:rsidRPr="00DA33BD">
        <w:rPr>
          <w:rFonts w:asciiTheme="minorHAnsi" w:hAnsiTheme="minorHAnsi" w:cstheme="minorHAnsi"/>
          <w:color w:val="363435"/>
          <w:spacing w:val="-2"/>
          <w:w w:val="96"/>
        </w:rPr>
        <w:t>ip</w:t>
      </w:r>
      <w:r w:rsidRPr="00DA33BD">
        <w:rPr>
          <w:rFonts w:asciiTheme="minorHAnsi" w:hAnsiTheme="minorHAnsi" w:cstheme="minorHAnsi"/>
          <w:color w:val="363435"/>
          <w:spacing w:val="4"/>
          <w:w w:val="96"/>
        </w:rPr>
        <w:t>t</w:t>
      </w:r>
      <w:r w:rsidRPr="00DA33BD">
        <w:rPr>
          <w:rFonts w:asciiTheme="minorHAnsi" w:hAnsiTheme="minorHAnsi" w:cstheme="minorHAnsi"/>
          <w:color w:val="363435"/>
          <w:spacing w:val="-1"/>
          <w:w w:val="96"/>
        </w:rPr>
        <w:t>i</w:t>
      </w:r>
      <w:r w:rsidRPr="00DA33BD">
        <w:rPr>
          <w:rFonts w:asciiTheme="minorHAnsi" w:hAnsiTheme="minorHAnsi" w:cstheme="minorHAnsi"/>
          <w:color w:val="363435"/>
          <w:spacing w:val="-2"/>
          <w:w w:val="96"/>
        </w:rPr>
        <w:t>o</w:t>
      </w:r>
      <w:r w:rsidRPr="00DA33BD">
        <w:rPr>
          <w:rFonts w:asciiTheme="minorHAnsi" w:hAnsiTheme="minorHAnsi" w:cstheme="minorHAnsi"/>
          <w:color w:val="363435"/>
          <w:w w:val="96"/>
        </w:rPr>
        <w:t>n</w:t>
      </w:r>
      <w:r w:rsidRPr="00DA33BD">
        <w:rPr>
          <w:rFonts w:asciiTheme="minorHAnsi" w:hAnsiTheme="minorHAnsi" w:cstheme="minorHAnsi"/>
          <w:color w:val="363435"/>
          <w:spacing w:val="6"/>
          <w:w w:val="96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-2"/>
        </w:rPr>
        <w:t>p</w:t>
      </w:r>
      <w:r w:rsidRPr="00DA33BD">
        <w:rPr>
          <w:rFonts w:asciiTheme="minorHAnsi" w:hAnsiTheme="minorHAnsi" w:cstheme="minorHAnsi"/>
          <w:color w:val="363435"/>
          <w:spacing w:val="2"/>
        </w:rPr>
        <w:t>r</w:t>
      </w:r>
      <w:r w:rsidRPr="00DA33BD">
        <w:rPr>
          <w:rFonts w:asciiTheme="minorHAnsi" w:hAnsiTheme="minorHAnsi" w:cstheme="minorHAnsi"/>
          <w:color w:val="363435"/>
          <w:spacing w:val="3"/>
        </w:rPr>
        <w:t>i</w:t>
      </w:r>
      <w:r w:rsidRPr="00DA33BD">
        <w:rPr>
          <w:rFonts w:asciiTheme="minorHAnsi" w:hAnsiTheme="minorHAnsi" w:cstheme="minorHAnsi"/>
          <w:color w:val="363435"/>
          <w:spacing w:val="-3"/>
        </w:rPr>
        <w:t>n</w:t>
      </w:r>
      <w:r w:rsidRPr="00DA33BD">
        <w:rPr>
          <w:rFonts w:asciiTheme="minorHAnsi" w:hAnsiTheme="minorHAnsi" w:cstheme="minorHAnsi"/>
          <w:color w:val="363435"/>
        </w:rPr>
        <w:t>t</w:t>
      </w:r>
      <w:r w:rsidRPr="00DA33BD">
        <w:rPr>
          <w:rFonts w:asciiTheme="minorHAnsi" w:hAnsiTheme="minorHAnsi" w:cstheme="minorHAnsi"/>
          <w:color w:val="363435"/>
          <w:spacing w:val="2"/>
        </w:rPr>
        <w:t>e</w:t>
      </w:r>
      <w:r w:rsidRPr="00DA33BD">
        <w:rPr>
          <w:rFonts w:asciiTheme="minorHAnsi" w:hAnsiTheme="minorHAnsi" w:cstheme="minorHAnsi"/>
          <w:color w:val="363435"/>
        </w:rPr>
        <w:t>d</w:t>
      </w:r>
      <w:r w:rsidRPr="00DA33BD">
        <w:rPr>
          <w:rFonts w:asciiTheme="minorHAnsi" w:hAnsiTheme="minorHAnsi" w:cstheme="minorHAnsi"/>
          <w:color w:val="363435"/>
          <w:spacing w:val="-2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3"/>
        </w:rPr>
        <w:t>i</w:t>
      </w:r>
      <w:r w:rsidRPr="00DA33BD">
        <w:rPr>
          <w:rFonts w:asciiTheme="minorHAnsi" w:hAnsiTheme="minorHAnsi" w:cstheme="minorHAnsi"/>
          <w:color w:val="363435"/>
        </w:rPr>
        <w:t>n</w:t>
      </w:r>
      <w:r w:rsidRPr="00DA33BD">
        <w:rPr>
          <w:rFonts w:asciiTheme="minorHAnsi" w:hAnsiTheme="minorHAnsi" w:cstheme="minorHAnsi"/>
          <w:color w:val="363435"/>
          <w:spacing w:val="1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5"/>
        </w:rPr>
        <w:t>t</w:t>
      </w:r>
      <w:r w:rsidRPr="00DA33BD">
        <w:rPr>
          <w:rFonts w:asciiTheme="minorHAnsi" w:hAnsiTheme="minorHAnsi" w:cstheme="minorHAnsi"/>
          <w:color w:val="363435"/>
          <w:spacing w:val="-1"/>
        </w:rPr>
        <w:t>h</w:t>
      </w:r>
      <w:r w:rsidRPr="00DA33BD">
        <w:rPr>
          <w:rFonts w:asciiTheme="minorHAnsi" w:hAnsiTheme="minorHAnsi" w:cstheme="minorHAnsi"/>
          <w:color w:val="363435"/>
        </w:rPr>
        <w:t>e</w:t>
      </w:r>
      <w:r w:rsidRPr="00DA33BD">
        <w:rPr>
          <w:rFonts w:asciiTheme="minorHAnsi" w:hAnsiTheme="minorHAnsi" w:cstheme="minorHAnsi"/>
          <w:color w:val="363435"/>
          <w:spacing w:val="-1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3"/>
          <w:w w:val="98"/>
        </w:rPr>
        <w:t>in</w:t>
      </w:r>
      <w:r w:rsidRPr="00DA33BD">
        <w:rPr>
          <w:rFonts w:asciiTheme="minorHAnsi" w:hAnsiTheme="minorHAnsi" w:cstheme="minorHAnsi"/>
          <w:color w:val="363435"/>
          <w:spacing w:val="1"/>
          <w:w w:val="98"/>
        </w:rPr>
        <w:t>s</w:t>
      </w:r>
      <w:r w:rsidRPr="00DA33BD">
        <w:rPr>
          <w:rFonts w:asciiTheme="minorHAnsi" w:hAnsiTheme="minorHAnsi" w:cstheme="minorHAnsi"/>
          <w:color w:val="363435"/>
          <w:spacing w:val="4"/>
          <w:w w:val="98"/>
        </w:rPr>
        <w:t>t</w:t>
      </w:r>
      <w:r w:rsidRPr="00DA33BD">
        <w:rPr>
          <w:rFonts w:asciiTheme="minorHAnsi" w:hAnsiTheme="minorHAnsi" w:cstheme="minorHAnsi"/>
          <w:color w:val="363435"/>
          <w:spacing w:val="-3"/>
          <w:w w:val="98"/>
        </w:rPr>
        <w:t>i</w:t>
      </w:r>
      <w:r w:rsidRPr="00DA33BD">
        <w:rPr>
          <w:rFonts w:asciiTheme="minorHAnsi" w:hAnsiTheme="minorHAnsi" w:cstheme="minorHAnsi"/>
          <w:color w:val="363435"/>
          <w:spacing w:val="4"/>
          <w:w w:val="98"/>
        </w:rPr>
        <w:t>t</w:t>
      </w:r>
      <w:r w:rsidRPr="00DA33BD">
        <w:rPr>
          <w:rFonts w:asciiTheme="minorHAnsi" w:hAnsiTheme="minorHAnsi" w:cstheme="minorHAnsi"/>
          <w:color w:val="363435"/>
          <w:spacing w:val="-2"/>
          <w:w w:val="98"/>
        </w:rPr>
        <w:t>u</w:t>
      </w:r>
      <w:r w:rsidRPr="00DA33BD">
        <w:rPr>
          <w:rFonts w:asciiTheme="minorHAnsi" w:hAnsiTheme="minorHAnsi" w:cstheme="minorHAnsi"/>
          <w:color w:val="363435"/>
          <w:spacing w:val="4"/>
          <w:w w:val="98"/>
        </w:rPr>
        <w:t>t</w:t>
      </w:r>
      <w:r w:rsidRPr="00DA33BD">
        <w:rPr>
          <w:rFonts w:asciiTheme="minorHAnsi" w:hAnsiTheme="minorHAnsi" w:cstheme="minorHAnsi"/>
          <w:color w:val="363435"/>
          <w:spacing w:val="-1"/>
          <w:w w:val="98"/>
        </w:rPr>
        <w:t>i</w:t>
      </w:r>
      <w:r w:rsidRPr="00DA33BD">
        <w:rPr>
          <w:rFonts w:asciiTheme="minorHAnsi" w:hAnsiTheme="minorHAnsi" w:cstheme="minorHAnsi"/>
          <w:color w:val="363435"/>
          <w:spacing w:val="-2"/>
          <w:w w:val="98"/>
        </w:rPr>
        <w:t>o</w:t>
      </w:r>
      <w:r w:rsidRPr="00DA33BD">
        <w:rPr>
          <w:rFonts w:asciiTheme="minorHAnsi" w:hAnsiTheme="minorHAnsi" w:cstheme="minorHAnsi"/>
          <w:color w:val="363435"/>
          <w:spacing w:val="2"/>
          <w:w w:val="98"/>
        </w:rPr>
        <w:t>n</w:t>
      </w:r>
      <w:r w:rsidRPr="00DA33BD">
        <w:rPr>
          <w:rFonts w:asciiTheme="minorHAnsi" w:hAnsiTheme="minorHAnsi" w:cstheme="minorHAnsi"/>
          <w:color w:val="363435"/>
          <w:spacing w:val="7"/>
          <w:w w:val="98"/>
        </w:rPr>
        <w:t>a</w:t>
      </w:r>
      <w:r w:rsidRPr="00DA33BD">
        <w:rPr>
          <w:rFonts w:asciiTheme="minorHAnsi" w:hAnsiTheme="minorHAnsi" w:cstheme="minorHAnsi"/>
          <w:color w:val="363435"/>
          <w:w w:val="98"/>
        </w:rPr>
        <w:t>l</w:t>
      </w:r>
      <w:r w:rsidRPr="00DA33BD">
        <w:rPr>
          <w:rFonts w:asciiTheme="minorHAnsi" w:hAnsiTheme="minorHAnsi" w:cstheme="minorHAnsi"/>
          <w:color w:val="363435"/>
          <w:spacing w:val="6"/>
          <w:w w:val="98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-1"/>
        </w:rPr>
        <w:t>b</w:t>
      </w:r>
      <w:r w:rsidRPr="00DA33BD">
        <w:rPr>
          <w:rFonts w:asciiTheme="minorHAnsi" w:hAnsiTheme="minorHAnsi" w:cstheme="minorHAnsi"/>
          <w:color w:val="363435"/>
          <w:spacing w:val="5"/>
        </w:rPr>
        <w:t>u</w:t>
      </w:r>
      <w:r w:rsidRPr="00DA33BD">
        <w:rPr>
          <w:rFonts w:asciiTheme="minorHAnsi" w:hAnsiTheme="minorHAnsi" w:cstheme="minorHAnsi"/>
          <w:color w:val="363435"/>
          <w:spacing w:val="4"/>
        </w:rPr>
        <w:t>l</w:t>
      </w:r>
      <w:r w:rsidRPr="00DA33BD">
        <w:rPr>
          <w:rFonts w:asciiTheme="minorHAnsi" w:hAnsiTheme="minorHAnsi" w:cstheme="minorHAnsi"/>
          <w:color w:val="363435"/>
          <w:spacing w:val="-1"/>
        </w:rPr>
        <w:t>l</w:t>
      </w:r>
      <w:r w:rsidRPr="00DA33BD">
        <w:rPr>
          <w:rFonts w:asciiTheme="minorHAnsi" w:hAnsiTheme="minorHAnsi" w:cstheme="minorHAnsi"/>
          <w:color w:val="363435"/>
          <w:spacing w:val="2"/>
        </w:rPr>
        <w:t>e</w:t>
      </w:r>
      <w:r w:rsidRPr="00DA33BD">
        <w:rPr>
          <w:rFonts w:asciiTheme="minorHAnsi" w:hAnsiTheme="minorHAnsi" w:cstheme="minorHAnsi"/>
          <w:color w:val="363435"/>
          <w:spacing w:val="4"/>
        </w:rPr>
        <w:t>t</w:t>
      </w:r>
      <w:r w:rsidRPr="00DA33BD">
        <w:rPr>
          <w:rFonts w:asciiTheme="minorHAnsi" w:hAnsiTheme="minorHAnsi" w:cstheme="minorHAnsi"/>
          <w:color w:val="363435"/>
          <w:spacing w:val="3"/>
        </w:rPr>
        <w:t>i</w:t>
      </w:r>
      <w:r w:rsidRPr="00DA33BD">
        <w:rPr>
          <w:rFonts w:asciiTheme="minorHAnsi" w:hAnsiTheme="minorHAnsi" w:cstheme="minorHAnsi"/>
          <w:color w:val="363435"/>
        </w:rPr>
        <w:t>n</w:t>
      </w:r>
      <w:r w:rsidRPr="00DA33BD">
        <w:rPr>
          <w:rFonts w:asciiTheme="minorHAnsi" w:hAnsiTheme="minorHAnsi" w:cstheme="minorHAnsi"/>
          <w:color w:val="363435"/>
          <w:spacing w:val="-14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-2"/>
        </w:rPr>
        <w:t>o</w:t>
      </w:r>
      <w:r w:rsidRPr="00DA33BD">
        <w:rPr>
          <w:rFonts w:asciiTheme="minorHAnsi" w:hAnsiTheme="minorHAnsi" w:cstheme="minorHAnsi"/>
          <w:color w:val="363435"/>
        </w:rPr>
        <w:t>r</w:t>
      </w:r>
      <w:r w:rsidRPr="00DA33BD">
        <w:rPr>
          <w:rFonts w:asciiTheme="minorHAnsi" w:hAnsiTheme="minorHAnsi" w:cstheme="minorHAnsi"/>
          <w:color w:val="363435"/>
          <w:spacing w:val="-4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5"/>
          <w:w w:val="93"/>
        </w:rPr>
        <w:t>c</w:t>
      </w:r>
      <w:r w:rsidRPr="00DA33BD">
        <w:rPr>
          <w:rFonts w:asciiTheme="minorHAnsi" w:hAnsiTheme="minorHAnsi" w:cstheme="minorHAnsi"/>
          <w:color w:val="363435"/>
          <w:w w:val="93"/>
        </w:rPr>
        <w:t>a</w:t>
      </w:r>
      <w:r w:rsidRPr="00DA33BD">
        <w:rPr>
          <w:rFonts w:asciiTheme="minorHAnsi" w:hAnsiTheme="minorHAnsi" w:cstheme="minorHAnsi"/>
          <w:color w:val="363435"/>
          <w:spacing w:val="4"/>
          <w:w w:val="93"/>
        </w:rPr>
        <w:t>t</w:t>
      </w:r>
      <w:r w:rsidRPr="00DA33BD">
        <w:rPr>
          <w:rFonts w:asciiTheme="minorHAnsi" w:hAnsiTheme="minorHAnsi" w:cstheme="minorHAnsi"/>
          <w:color w:val="363435"/>
          <w:spacing w:val="6"/>
          <w:w w:val="93"/>
        </w:rPr>
        <w:t>a</w:t>
      </w:r>
      <w:r w:rsidRPr="00DA33BD">
        <w:rPr>
          <w:rFonts w:asciiTheme="minorHAnsi" w:hAnsiTheme="minorHAnsi" w:cstheme="minorHAnsi"/>
          <w:color w:val="363435"/>
          <w:spacing w:val="-1"/>
          <w:w w:val="93"/>
        </w:rPr>
        <w:t>l</w:t>
      </w:r>
      <w:r w:rsidRPr="00DA33BD">
        <w:rPr>
          <w:rFonts w:asciiTheme="minorHAnsi" w:hAnsiTheme="minorHAnsi" w:cstheme="minorHAnsi"/>
          <w:color w:val="363435"/>
          <w:w w:val="93"/>
        </w:rPr>
        <w:t>o</w:t>
      </w:r>
      <w:r w:rsidRPr="00DA33BD">
        <w:rPr>
          <w:rFonts w:asciiTheme="minorHAnsi" w:hAnsiTheme="minorHAnsi" w:cstheme="minorHAnsi"/>
          <w:color w:val="363435"/>
          <w:spacing w:val="-1"/>
          <w:w w:val="93"/>
        </w:rPr>
        <w:t>g</w:t>
      </w:r>
      <w:r w:rsidRPr="00DA33BD">
        <w:rPr>
          <w:rFonts w:asciiTheme="minorHAnsi" w:hAnsiTheme="minorHAnsi" w:cstheme="minorHAnsi"/>
          <w:color w:val="363435"/>
          <w:w w:val="93"/>
        </w:rPr>
        <w:t>.</w:t>
      </w:r>
      <w:r w:rsidRPr="00DA33BD">
        <w:rPr>
          <w:rFonts w:asciiTheme="minorHAnsi" w:hAnsiTheme="minorHAnsi" w:cstheme="minorHAnsi"/>
          <w:color w:val="363435"/>
          <w:spacing w:val="9"/>
          <w:w w:val="93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3"/>
        </w:rPr>
        <w:t>(I</w:t>
      </w:r>
      <w:r w:rsidRPr="00DA33BD">
        <w:rPr>
          <w:rFonts w:asciiTheme="minorHAnsi" w:hAnsiTheme="minorHAnsi" w:cstheme="minorHAnsi"/>
          <w:color w:val="363435"/>
        </w:rPr>
        <w:t>f</w:t>
      </w:r>
      <w:r w:rsidRPr="00DA33BD">
        <w:rPr>
          <w:rFonts w:asciiTheme="minorHAnsi" w:hAnsiTheme="minorHAnsi" w:cstheme="minorHAnsi"/>
          <w:color w:val="363435"/>
          <w:spacing w:val="-11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1"/>
          <w:w w:val="95"/>
        </w:rPr>
        <w:t>c</w:t>
      </w:r>
      <w:r w:rsidRPr="00DA33BD">
        <w:rPr>
          <w:rFonts w:asciiTheme="minorHAnsi" w:hAnsiTheme="minorHAnsi" w:cstheme="minorHAnsi"/>
          <w:color w:val="363435"/>
          <w:w w:val="95"/>
        </w:rPr>
        <w:t>r</w:t>
      </w:r>
      <w:r w:rsidRPr="00DA33BD">
        <w:rPr>
          <w:rFonts w:asciiTheme="minorHAnsi" w:hAnsiTheme="minorHAnsi" w:cstheme="minorHAnsi"/>
          <w:color w:val="363435"/>
          <w:spacing w:val="3"/>
          <w:w w:val="95"/>
        </w:rPr>
        <w:t>e</w:t>
      </w:r>
      <w:r w:rsidRPr="00DA33BD">
        <w:rPr>
          <w:rFonts w:asciiTheme="minorHAnsi" w:hAnsiTheme="minorHAnsi" w:cstheme="minorHAnsi"/>
          <w:color w:val="363435"/>
          <w:w w:val="95"/>
        </w:rPr>
        <w:t>a</w:t>
      </w:r>
      <w:r w:rsidRPr="00DA33BD">
        <w:rPr>
          <w:rFonts w:asciiTheme="minorHAnsi" w:hAnsiTheme="minorHAnsi" w:cstheme="minorHAnsi"/>
          <w:color w:val="363435"/>
          <w:spacing w:val="4"/>
          <w:w w:val="95"/>
        </w:rPr>
        <w:t>t</w:t>
      </w:r>
      <w:r w:rsidRPr="00DA33BD">
        <w:rPr>
          <w:rFonts w:asciiTheme="minorHAnsi" w:hAnsiTheme="minorHAnsi" w:cstheme="minorHAnsi"/>
          <w:color w:val="363435"/>
          <w:spacing w:val="3"/>
          <w:w w:val="95"/>
        </w:rPr>
        <w:t>i</w:t>
      </w:r>
      <w:r w:rsidRPr="00DA33BD">
        <w:rPr>
          <w:rFonts w:asciiTheme="minorHAnsi" w:hAnsiTheme="minorHAnsi" w:cstheme="minorHAnsi"/>
          <w:color w:val="363435"/>
          <w:spacing w:val="2"/>
          <w:w w:val="95"/>
        </w:rPr>
        <w:t>n</w:t>
      </w:r>
      <w:r w:rsidRPr="00DA33BD">
        <w:rPr>
          <w:rFonts w:asciiTheme="minorHAnsi" w:hAnsiTheme="minorHAnsi" w:cstheme="minorHAnsi"/>
          <w:color w:val="363435"/>
          <w:w w:val="95"/>
        </w:rPr>
        <w:t>g</w:t>
      </w:r>
      <w:r w:rsidRPr="00DA33BD">
        <w:rPr>
          <w:rFonts w:asciiTheme="minorHAnsi" w:hAnsiTheme="minorHAnsi" w:cstheme="minorHAnsi"/>
          <w:color w:val="363435"/>
          <w:spacing w:val="3"/>
          <w:w w:val="95"/>
        </w:rPr>
        <w:t xml:space="preserve"> </w:t>
      </w:r>
      <w:r w:rsidRPr="00DA33BD">
        <w:rPr>
          <w:rFonts w:asciiTheme="minorHAnsi" w:hAnsiTheme="minorHAnsi" w:cstheme="minorHAnsi"/>
          <w:color w:val="363435"/>
        </w:rPr>
        <w:t>a</w:t>
      </w:r>
      <w:r w:rsidRPr="00DA33BD">
        <w:rPr>
          <w:rFonts w:asciiTheme="minorHAnsi" w:hAnsiTheme="minorHAnsi" w:cstheme="minorHAnsi"/>
          <w:color w:val="363435"/>
          <w:spacing w:val="-8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-1"/>
        </w:rPr>
        <w:t>n</w:t>
      </w:r>
      <w:r w:rsidRPr="00DA33BD">
        <w:rPr>
          <w:rFonts w:asciiTheme="minorHAnsi" w:hAnsiTheme="minorHAnsi" w:cstheme="minorHAnsi"/>
          <w:color w:val="363435"/>
          <w:spacing w:val="4"/>
        </w:rPr>
        <w:t>e</w:t>
      </w:r>
      <w:r w:rsidRPr="00DA33BD">
        <w:rPr>
          <w:rFonts w:asciiTheme="minorHAnsi" w:hAnsiTheme="minorHAnsi" w:cstheme="minorHAnsi"/>
          <w:color w:val="363435"/>
        </w:rPr>
        <w:t>w</w:t>
      </w:r>
      <w:r w:rsidRPr="00DA33BD">
        <w:rPr>
          <w:rFonts w:asciiTheme="minorHAnsi" w:hAnsiTheme="minorHAnsi" w:cstheme="minorHAnsi"/>
          <w:color w:val="363435"/>
          <w:spacing w:val="-18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3"/>
          <w:w w:val="94"/>
        </w:rPr>
        <w:t>c</w:t>
      </w:r>
      <w:r w:rsidRPr="00DA33BD">
        <w:rPr>
          <w:rFonts w:asciiTheme="minorHAnsi" w:hAnsiTheme="minorHAnsi" w:cstheme="minorHAnsi"/>
          <w:color w:val="363435"/>
          <w:spacing w:val="-1"/>
          <w:w w:val="94"/>
        </w:rPr>
        <w:t>o</w:t>
      </w:r>
      <w:r w:rsidRPr="00DA33BD">
        <w:rPr>
          <w:rFonts w:asciiTheme="minorHAnsi" w:hAnsiTheme="minorHAnsi" w:cstheme="minorHAnsi"/>
          <w:color w:val="363435"/>
          <w:spacing w:val="4"/>
          <w:w w:val="94"/>
        </w:rPr>
        <w:t>u</w:t>
      </w:r>
      <w:r w:rsidRPr="00DA33BD">
        <w:rPr>
          <w:rFonts w:asciiTheme="minorHAnsi" w:hAnsiTheme="minorHAnsi" w:cstheme="minorHAnsi"/>
          <w:color w:val="363435"/>
          <w:spacing w:val="2"/>
          <w:w w:val="94"/>
        </w:rPr>
        <w:t>r</w:t>
      </w:r>
      <w:r w:rsidRPr="00DA33BD">
        <w:rPr>
          <w:rFonts w:asciiTheme="minorHAnsi" w:hAnsiTheme="minorHAnsi" w:cstheme="minorHAnsi"/>
          <w:color w:val="363435"/>
          <w:spacing w:val="1"/>
          <w:w w:val="94"/>
        </w:rPr>
        <w:t>se</w:t>
      </w:r>
      <w:r w:rsidRPr="00DA33BD">
        <w:rPr>
          <w:rFonts w:asciiTheme="minorHAnsi" w:hAnsiTheme="minorHAnsi" w:cstheme="minorHAnsi"/>
          <w:color w:val="363435"/>
          <w:w w:val="94"/>
        </w:rPr>
        <w:t>,</w:t>
      </w:r>
      <w:r w:rsidRPr="00DA33BD">
        <w:rPr>
          <w:rFonts w:asciiTheme="minorHAnsi" w:hAnsiTheme="minorHAnsi" w:cstheme="minorHAnsi"/>
          <w:color w:val="363435"/>
          <w:spacing w:val="4"/>
          <w:w w:val="94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4"/>
        </w:rPr>
        <w:t>w</w:t>
      </w:r>
      <w:r w:rsidRPr="00DA33BD">
        <w:rPr>
          <w:rFonts w:asciiTheme="minorHAnsi" w:hAnsiTheme="minorHAnsi" w:cstheme="minorHAnsi"/>
          <w:color w:val="363435"/>
          <w:spacing w:val="2"/>
        </w:rPr>
        <w:t>r</w:t>
      </w:r>
      <w:r w:rsidRPr="00DA33BD">
        <w:rPr>
          <w:rFonts w:asciiTheme="minorHAnsi" w:hAnsiTheme="minorHAnsi" w:cstheme="minorHAnsi"/>
          <w:color w:val="363435"/>
          <w:spacing w:val="-3"/>
        </w:rPr>
        <w:t>i</w:t>
      </w:r>
      <w:r w:rsidRPr="00DA33BD">
        <w:rPr>
          <w:rFonts w:asciiTheme="minorHAnsi" w:hAnsiTheme="minorHAnsi" w:cstheme="minorHAnsi"/>
          <w:color w:val="363435"/>
        </w:rPr>
        <w:t>te a</w:t>
      </w:r>
      <w:r w:rsidRPr="00DA33BD">
        <w:rPr>
          <w:rFonts w:asciiTheme="minorHAnsi" w:hAnsiTheme="minorHAnsi" w:cstheme="minorHAnsi"/>
          <w:color w:val="363435"/>
          <w:spacing w:val="-8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-1"/>
        </w:rPr>
        <w:t>n</w:t>
      </w:r>
      <w:r w:rsidRPr="00DA33BD">
        <w:rPr>
          <w:rFonts w:asciiTheme="minorHAnsi" w:hAnsiTheme="minorHAnsi" w:cstheme="minorHAnsi"/>
          <w:color w:val="363435"/>
          <w:spacing w:val="4"/>
        </w:rPr>
        <w:t>e</w:t>
      </w:r>
      <w:r w:rsidRPr="00DA33BD">
        <w:rPr>
          <w:rFonts w:asciiTheme="minorHAnsi" w:hAnsiTheme="minorHAnsi" w:cstheme="minorHAnsi"/>
          <w:color w:val="363435"/>
        </w:rPr>
        <w:t>w</w:t>
      </w:r>
      <w:r w:rsidRPr="00DA33BD">
        <w:rPr>
          <w:rFonts w:asciiTheme="minorHAnsi" w:hAnsiTheme="minorHAnsi" w:cstheme="minorHAnsi"/>
          <w:color w:val="363435"/>
          <w:spacing w:val="-18"/>
        </w:rPr>
        <w:t xml:space="preserve"> </w:t>
      </w:r>
      <w:r w:rsidRPr="00DA33BD">
        <w:rPr>
          <w:rFonts w:asciiTheme="minorHAnsi" w:hAnsiTheme="minorHAnsi" w:cstheme="minorHAnsi"/>
          <w:color w:val="363435"/>
          <w:w w:val="95"/>
        </w:rPr>
        <w:t>d</w:t>
      </w:r>
      <w:r w:rsidRPr="00DA33BD">
        <w:rPr>
          <w:rFonts w:asciiTheme="minorHAnsi" w:hAnsiTheme="minorHAnsi" w:cstheme="minorHAnsi"/>
          <w:color w:val="363435"/>
          <w:spacing w:val="4"/>
          <w:w w:val="95"/>
        </w:rPr>
        <w:t>e</w:t>
      </w:r>
      <w:r w:rsidRPr="00DA33BD">
        <w:rPr>
          <w:rFonts w:asciiTheme="minorHAnsi" w:hAnsiTheme="minorHAnsi" w:cstheme="minorHAnsi"/>
          <w:color w:val="363435"/>
          <w:spacing w:val="1"/>
          <w:w w:val="95"/>
        </w:rPr>
        <w:t>sc</w:t>
      </w:r>
      <w:r w:rsidRPr="00DA33BD">
        <w:rPr>
          <w:rFonts w:asciiTheme="minorHAnsi" w:hAnsiTheme="minorHAnsi" w:cstheme="minorHAnsi"/>
          <w:color w:val="363435"/>
          <w:spacing w:val="2"/>
          <w:w w:val="95"/>
        </w:rPr>
        <w:t>r</w:t>
      </w:r>
      <w:r w:rsidRPr="00DA33BD">
        <w:rPr>
          <w:rFonts w:asciiTheme="minorHAnsi" w:hAnsiTheme="minorHAnsi" w:cstheme="minorHAnsi"/>
          <w:color w:val="363435"/>
          <w:spacing w:val="-2"/>
          <w:w w:val="95"/>
        </w:rPr>
        <w:t>ip</w:t>
      </w:r>
      <w:r w:rsidRPr="00DA33BD">
        <w:rPr>
          <w:rFonts w:asciiTheme="minorHAnsi" w:hAnsiTheme="minorHAnsi" w:cstheme="minorHAnsi"/>
          <w:color w:val="363435"/>
          <w:spacing w:val="4"/>
          <w:w w:val="95"/>
        </w:rPr>
        <w:t>t</w:t>
      </w:r>
      <w:r w:rsidRPr="00DA33BD">
        <w:rPr>
          <w:rFonts w:asciiTheme="minorHAnsi" w:hAnsiTheme="minorHAnsi" w:cstheme="minorHAnsi"/>
          <w:color w:val="363435"/>
          <w:spacing w:val="-1"/>
          <w:w w:val="95"/>
        </w:rPr>
        <w:t>i</w:t>
      </w:r>
      <w:r w:rsidRPr="00DA33BD">
        <w:rPr>
          <w:rFonts w:asciiTheme="minorHAnsi" w:hAnsiTheme="minorHAnsi" w:cstheme="minorHAnsi"/>
          <w:color w:val="363435"/>
          <w:spacing w:val="-2"/>
          <w:w w:val="95"/>
        </w:rPr>
        <w:t>o</w:t>
      </w:r>
      <w:r w:rsidRPr="00DA33BD">
        <w:rPr>
          <w:rFonts w:asciiTheme="minorHAnsi" w:hAnsiTheme="minorHAnsi" w:cstheme="minorHAnsi"/>
          <w:color w:val="363435"/>
          <w:w w:val="95"/>
        </w:rPr>
        <w:t>n</w:t>
      </w:r>
      <w:r w:rsidRPr="00DA33BD">
        <w:rPr>
          <w:rFonts w:asciiTheme="minorHAnsi" w:hAnsiTheme="minorHAnsi" w:cstheme="minorHAnsi"/>
          <w:color w:val="363435"/>
          <w:spacing w:val="15"/>
          <w:w w:val="95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4"/>
          <w:w w:val="95"/>
        </w:rPr>
        <w:t>u</w:t>
      </w:r>
      <w:r w:rsidRPr="00DA33BD">
        <w:rPr>
          <w:rFonts w:asciiTheme="minorHAnsi" w:hAnsiTheme="minorHAnsi" w:cstheme="minorHAnsi"/>
          <w:color w:val="363435"/>
          <w:w w:val="95"/>
        </w:rPr>
        <w:t>s</w:t>
      </w:r>
      <w:r w:rsidRPr="00DA33BD">
        <w:rPr>
          <w:rFonts w:asciiTheme="minorHAnsi" w:hAnsiTheme="minorHAnsi" w:cstheme="minorHAnsi"/>
          <w:color w:val="363435"/>
          <w:spacing w:val="3"/>
          <w:w w:val="95"/>
        </w:rPr>
        <w:t>i</w:t>
      </w:r>
      <w:r w:rsidRPr="00DA33BD">
        <w:rPr>
          <w:rFonts w:asciiTheme="minorHAnsi" w:hAnsiTheme="minorHAnsi" w:cstheme="minorHAnsi"/>
          <w:color w:val="363435"/>
          <w:spacing w:val="2"/>
          <w:w w:val="95"/>
        </w:rPr>
        <w:t>n</w:t>
      </w:r>
      <w:r w:rsidRPr="00DA33BD">
        <w:rPr>
          <w:rFonts w:asciiTheme="minorHAnsi" w:hAnsiTheme="minorHAnsi" w:cstheme="minorHAnsi"/>
          <w:color w:val="363435"/>
          <w:w w:val="95"/>
        </w:rPr>
        <w:t>g</w:t>
      </w:r>
      <w:r w:rsidRPr="00DA33BD">
        <w:rPr>
          <w:rFonts w:asciiTheme="minorHAnsi" w:hAnsiTheme="minorHAnsi" w:cstheme="minorHAnsi"/>
          <w:color w:val="363435"/>
          <w:spacing w:val="3"/>
          <w:w w:val="95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-2"/>
        </w:rPr>
        <w:t>p</w:t>
      </w:r>
      <w:r w:rsidRPr="00DA33BD">
        <w:rPr>
          <w:rFonts w:asciiTheme="minorHAnsi" w:hAnsiTheme="minorHAnsi" w:cstheme="minorHAnsi"/>
          <w:color w:val="363435"/>
          <w:spacing w:val="2"/>
        </w:rPr>
        <w:t>r</w:t>
      </w:r>
      <w:r w:rsidRPr="00DA33BD">
        <w:rPr>
          <w:rFonts w:asciiTheme="minorHAnsi" w:hAnsiTheme="minorHAnsi" w:cstheme="minorHAnsi"/>
          <w:color w:val="363435"/>
          <w:spacing w:val="3"/>
        </w:rPr>
        <w:t>i</w:t>
      </w:r>
      <w:r w:rsidRPr="00DA33BD">
        <w:rPr>
          <w:rFonts w:asciiTheme="minorHAnsi" w:hAnsiTheme="minorHAnsi" w:cstheme="minorHAnsi"/>
          <w:color w:val="363435"/>
          <w:spacing w:val="-3"/>
        </w:rPr>
        <w:t>n</w:t>
      </w:r>
      <w:r w:rsidRPr="00DA33BD">
        <w:rPr>
          <w:rFonts w:asciiTheme="minorHAnsi" w:hAnsiTheme="minorHAnsi" w:cstheme="minorHAnsi"/>
          <w:color w:val="363435"/>
        </w:rPr>
        <w:t>t</w:t>
      </w:r>
      <w:r w:rsidRPr="00DA33BD">
        <w:rPr>
          <w:rFonts w:asciiTheme="minorHAnsi" w:hAnsiTheme="minorHAnsi" w:cstheme="minorHAnsi"/>
          <w:color w:val="363435"/>
          <w:spacing w:val="2"/>
        </w:rPr>
        <w:t>e</w:t>
      </w:r>
      <w:r w:rsidRPr="00DA33BD">
        <w:rPr>
          <w:rFonts w:asciiTheme="minorHAnsi" w:hAnsiTheme="minorHAnsi" w:cstheme="minorHAnsi"/>
          <w:color w:val="363435"/>
        </w:rPr>
        <w:t>d</w:t>
      </w:r>
      <w:r w:rsidRPr="00DA33BD">
        <w:rPr>
          <w:rFonts w:asciiTheme="minorHAnsi" w:hAnsiTheme="minorHAnsi" w:cstheme="minorHAnsi"/>
          <w:color w:val="363435"/>
          <w:spacing w:val="-2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5"/>
          <w:w w:val="92"/>
        </w:rPr>
        <w:t>c</w:t>
      </w:r>
      <w:r w:rsidRPr="00DA33BD">
        <w:rPr>
          <w:rFonts w:asciiTheme="minorHAnsi" w:hAnsiTheme="minorHAnsi" w:cstheme="minorHAnsi"/>
          <w:color w:val="363435"/>
          <w:w w:val="92"/>
        </w:rPr>
        <w:t>a</w:t>
      </w:r>
      <w:r w:rsidRPr="00DA33BD">
        <w:rPr>
          <w:rFonts w:asciiTheme="minorHAnsi" w:hAnsiTheme="minorHAnsi" w:cstheme="minorHAnsi"/>
          <w:color w:val="363435"/>
          <w:spacing w:val="4"/>
          <w:w w:val="92"/>
        </w:rPr>
        <w:t>t</w:t>
      </w:r>
      <w:r w:rsidRPr="00DA33BD">
        <w:rPr>
          <w:rFonts w:asciiTheme="minorHAnsi" w:hAnsiTheme="minorHAnsi" w:cstheme="minorHAnsi"/>
          <w:color w:val="363435"/>
          <w:spacing w:val="6"/>
          <w:w w:val="92"/>
        </w:rPr>
        <w:t>a</w:t>
      </w:r>
      <w:r w:rsidRPr="00DA33BD">
        <w:rPr>
          <w:rFonts w:asciiTheme="minorHAnsi" w:hAnsiTheme="minorHAnsi" w:cstheme="minorHAnsi"/>
          <w:color w:val="363435"/>
          <w:spacing w:val="-1"/>
          <w:w w:val="92"/>
        </w:rPr>
        <w:t>l</w:t>
      </w:r>
      <w:r w:rsidRPr="00DA33BD">
        <w:rPr>
          <w:rFonts w:asciiTheme="minorHAnsi" w:hAnsiTheme="minorHAnsi" w:cstheme="minorHAnsi"/>
          <w:color w:val="363435"/>
          <w:w w:val="92"/>
        </w:rPr>
        <w:t>og</w:t>
      </w:r>
      <w:r w:rsidRPr="00DA33BD">
        <w:rPr>
          <w:rFonts w:asciiTheme="minorHAnsi" w:hAnsiTheme="minorHAnsi" w:cstheme="minorHAnsi"/>
          <w:color w:val="363435"/>
          <w:spacing w:val="12"/>
          <w:w w:val="92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3"/>
          <w:w w:val="92"/>
        </w:rPr>
        <w:t>c</w:t>
      </w:r>
      <w:r w:rsidRPr="00DA33BD">
        <w:rPr>
          <w:rFonts w:asciiTheme="minorHAnsi" w:hAnsiTheme="minorHAnsi" w:cstheme="minorHAnsi"/>
          <w:color w:val="363435"/>
          <w:spacing w:val="-1"/>
          <w:w w:val="92"/>
        </w:rPr>
        <w:t>o</w:t>
      </w:r>
      <w:r w:rsidRPr="00DA33BD">
        <w:rPr>
          <w:rFonts w:asciiTheme="minorHAnsi" w:hAnsiTheme="minorHAnsi" w:cstheme="minorHAnsi"/>
          <w:color w:val="363435"/>
          <w:spacing w:val="4"/>
          <w:w w:val="92"/>
        </w:rPr>
        <w:t>u</w:t>
      </w:r>
      <w:r w:rsidRPr="00DA33BD">
        <w:rPr>
          <w:rFonts w:asciiTheme="minorHAnsi" w:hAnsiTheme="minorHAnsi" w:cstheme="minorHAnsi"/>
          <w:color w:val="363435"/>
          <w:spacing w:val="2"/>
          <w:w w:val="92"/>
        </w:rPr>
        <w:t>r</w:t>
      </w:r>
      <w:r w:rsidRPr="00DA33BD">
        <w:rPr>
          <w:rFonts w:asciiTheme="minorHAnsi" w:hAnsiTheme="minorHAnsi" w:cstheme="minorHAnsi"/>
          <w:color w:val="363435"/>
          <w:spacing w:val="1"/>
          <w:w w:val="92"/>
        </w:rPr>
        <w:t>s</w:t>
      </w:r>
      <w:r w:rsidRPr="00DA33BD">
        <w:rPr>
          <w:rFonts w:asciiTheme="minorHAnsi" w:hAnsiTheme="minorHAnsi" w:cstheme="minorHAnsi"/>
          <w:color w:val="363435"/>
          <w:w w:val="92"/>
        </w:rPr>
        <w:t>e</w:t>
      </w:r>
      <w:r w:rsidRPr="00DA33BD">
        <w:rPr>
          <w:rFonts w:asciiTheme="minorHAnsi" w:hAnsiTheme="minorHAnsi" w:cstheme="minorHAnsi"/>
          <w:color w:val="363435"/>
          <w:spacing w:val="13"/>
          <w:w w:val="92"/>
        </w:rPr>
        <w:t xml:space="preserve"> </w:t>
      </w:r>
      <w:r w:rsidRPr="00DA33BD">
        <w:rPr>
          <w:rFonts w:asciiTheme="minorHAnsi" w:hAnsiTheme="minorHAnsi" w:cstheme="minorHAnsi"/>
          <w:color w:val="363435"/>
          <w:w w:val="92"/>
        </w:rPr>
        <w:t>d</w:t>
      </w:r>
      <w:r w:rsidRPr="00DA33BD">
        <w:rPr>
          <w:rFonts w:asciiTheme="minorHAnsi" w:hAnsiTheme="minorHAnsi" w:cstheme="minorHAnsi"/>
          <w:color w:val="363435"/>
          <w:spacing w:val="4"/>
          <w:w w:val="92"/>
        </w:rPr>
        <w:t>e</w:t>
      </w:r>
      <w:r w:rsidRPr="00DA33BD">
        <w:rPr>
          <w:rFonts w:asciiTheme="minorHAnsi" w:hAnsiTheme="minorHAnsi" w:cstheme="minorHAnsi"/>
          <w:color w:val="363435"/>
          <w:spacing w:val="1"/>
          <w:w w:val="92"/>
        </w:rPr>
        <w:t>sc</w:t>
      </w:r>
      <w:r w:rsidRPr="00DA33BD">
        <w:rPr>
          <w:rFonts w:asciiTheme="minorHAnsi" w:hAnsiTheme="minorHAnsi" w:cstheme="minorHAnsi"/>
          <w:color w:val="363435"/>
          <w:spacing w:val="2"/>
          <w:w w:val="92"/>
        </w:rPr>
        <w:t>r</w:t>
      </w:r>
      <w:r w:rsidRPr="00DA33BD">
        <w:rPr>
          <w:rFonts w:asciiTheme="minorHAnsi" w:hAnsiTheme="minorHAnsi" w:cstheme="minorHAnsi"/>
          <w:color w:val="363435"/>
          <w:spacing w:val="-2"/>
          <w:w w:val="92"/>
        </w:rPr>
        <w:t>ip</w:t>
      </w:r>
      <w:r w:rsidRPr="00DA33BD">
        <w:rPr>
          <w:rFonts w:asciiTheme="minorHAnsi" w:hAnsiTheme="minorHAnsi" w:cstheme="minorHAnsi"/>
          <w:color w:val="363435"/>
          <w:spacing w:val="4"/>
          <w:w w:val="92"/>
        </w:rPr>
        <w:t>t</w:t>
      </w:r>
      <w:r w:rsidRPr="00DA33BD">
        <w:rPr>
          <w:rFonts w:asciiTheme="minorHAnsi" w:hAnsiTheme="minorHAnsi" w:cstheme="minorHAnsi"/>
          <w:color w:val="363435"/>
          <w:spacing w:val="-1"/>
          <w:w w:val="92"/>
        </w:rPr>
        <w:t>i</w:t>
      </w:r>
      <w:r w:rsidRPr="00DA33BD">
        <w:rPr>
          <w:rFonts w:asciiTheme="minorHAnsi" w:hAnsiTheme="minorHAnsi" w:cstheme="minorHAnsi"/>
          <w:color w:val="363435"/>
          <w:spacing w:val="-2"/>
          <w:w w:val="92"/>
        </w:rPr>
        <w:t>o</w:t>
      </w:r>
      <w:r w:rsidRPr="00DA33BD">
        <w:rPr>
          <w:rFonts w:asciiTheme="minorHAnsi" w:hAnsiTheme="minorHAnsi" w:cstheme="minorHAnsi"/>
          <w:color w:val="363435"/>
          <w:spacing w:val="3"/>
          <w:w w:val="92"/>
        </w:rPr>
        <w:t>n</w:t>
      </w:r>
      <w:r w:rsidRPr="00DA33BD">
        <w:rPr>
          <w:rFonts w:asciiTheme="minorHAnsi" w:hAnsiTheme="minorHAnsi" w:cstheme="minorHAnsi"/>
          <w:color w:val="363435"/>
          <w:w w:val="92"/>
        </w:rPr>
        <w:t>s</w:t>
      </w:r>
      <w:r w:rsidRPr="00DA33BD">
        <w:rPr>
          <w:rFonts w:asciiTheme="minorHAnsi" w:hAnsiTheme="minorHAnsi" w:cstheme="minorHAnsi"/>
          <w:color w:val="363435"/>
          <w:spacing w:val="37"/>
          <w:w w:val="92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6"/>
          <w:w w:val="92"/>
        </w:rPr>
        <w:t>a</w:t>
      </w:r>
      <w:r w:rsidRPr="00DA33BD">
        <w:rPr>
          <w:rFonts w:asciiTheme="minorHAnsi" w:hAnsiTheme="minorHAnsi" w:cstheme="minorHAnsi"/>
          <w:color w:val="363435"/>
          <w:w w:val="92"/>
        </w:rPr>
        <w:t>s</w:t>
      </w:r>
      <w:r w:rsidRPr="00DA33BD">
        <w:rPr>
          <w:rFonts w:asciiTheme="minorHAnsi" w:hAnsiTheme="minorHAnsi" w:cstheme="minorHAnsi"/>
          <w:color w:val="363435"/>
          <w:spacing w:val="-3"/>
          <w:w w:val="92"/>
        </w:rPr>
        <w:t xml:space="preserve"> </w:t>
      </w:r>
      <w:r w:rsidRPr="00DA33BD">
        <w:rPr>
          <w:rFonts w:asciiTheme="minorHAnsi" w:hAnsiTheme="minorHAnsi" w:cstheme="minorHAnsi"/>
          <w:color w:val="363435"/>
        </w:rPr>
        <w:t>a</w:t>
      </w:r>
      <w:r w:rsidRPr="00DA33BD">
        <w:rPr>
          <w:rFonts w:asciiTheme="minorHAnsi" w:hAnsiTheme="minorHAnsi" w:cstheme="minorHAnsi"/>
          <w:color w:val="363435"/>
          <w:spacing w:val="-8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5"/>
          <w:w w:val="95"/>
        </w:rPr>
        <w:t>g</w:t>
      </w:r>
      <w:r w:rsidRPr="00DA33BD">
        <w:rPr>
          <w:rFonts w:asciiTheme="minorHAnsi" w:hAnsiTheme="minorHAnsi" w:cstheme="minorHAnsi"/>
          <w:color w:val="363435"/>
          <w:spacing w:val="4"/>
          <w:w w:val="95"/>
        </w:rPr>
        <w:t>u</w:t>
      </w:r>
      <w:r w:rsidRPr="00DA33BD">
        <w:rPr>
          <w:rFonts w:asciiTheme="minorHAnsi" w:hAnsiTheme="minorHAnsi" w:cstheme="minorHAnsi"/>
          <w:color w:val="363435"/>
          <w:spacing w:val="-1"/>
          <w:w w:val="95"/>
        </w:rPr>
        <w:t>i</w:t>
      </w:r>
      <w:r w:rsidRPr="00DA33BD">
        <w:rPr>
          <w:rFonts w:asciiTheme="minorHAnsi" w:hAnsiTheme="minorHAnsi" w:cstheme="minorHAnsi"/>
          <w:color w:val="363435"/>
          <w:w w:val="95"/>
        </w:rPr>
        <w:t>de</w:t>
      </w:r>
      <w:r w:rsidRPr="00DA33BD">
        <w:rPr>
          <w:rFonts w:asciiTheme="minorHAnsi" w:hAnsiTheme="minorHAnsi" w:cstheme="minorHAnsi"/>
          <w:color w:val="363435"/>
          <w:spacing w:val="3"/>
          <w:w w:val="95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-1"/>
        </w:rPr>
        <w:t>t</w:t>
      </w:r>
      <w:r w:rsidRPr="00DA33BD">
        <w:rPr>
          <w:rFonts w:asciiTheme="minorHAnsi" w:hAnsiTheme="minorHAnsi" w:cstheme="minorHAnsi"/>
          <w:color w:val="363435"/>
        </w:rPr>
        <w:t>o</w:t>
      </w:r>
      <w:r w:rsidRPr="00DA33BD">
        <w:rPr>
          <w:rFonts w:asciiTheme="minorHAnsi" w:hAnsiTheme="minorHAnsi" w:cstheme="minorHAnsi"/>
          <w:color w:val="363435"/>
          <w:spacing w:val="3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1"/>
        </w:rPr>
        <w:t>f</w:t>
      </w:r>
      <w:r w:rsidRPr="00DA33BD">
        <w:rPr>
          <w:rFonts w:asciiTheme="minorHAnsi" w:hAnsiTheme="minorHAnsi" w:cstheme="minorHAnsi"/>
          <w:color w:val="363435"/>
          <w:spacing w:val="-2"/>
        </w:rPr>
        <w:t>o</w:t>
      </w:r>
      <w:r w:rsidRPr="00DA33BD">
        <w:rPr>
          <w:rFonts w:asciiTheme="minorHAnsi" w:hAnsiTheme="minorHAnsi" w:cstheme="minorHAnsi"/>
          <w:color w:val="363435"/>
          <w:spacing w:val="2"/>
        </w:rPr>
        <w:t>rm</w:t>
      </w:r>
      <w:r w:rsidRPr="00DA33BD">
        <w:rPr>
          <w:rFonts w:asciiTheme="minorHAnsi" w:hAnsiTheme="minorHAnsi" w:cstheme="minorHAnsi"/>
          <w:color w:val="363435"/>
        </w:rPr>
        <w:t>at</w:t>
      </w:r>
      <w:r w:rsidRPr="00DA33BD">
        <w:rPr>
          <w:rFonts w:asciiTheme="minorHAnsi" w:hAnsiTheme="minorHAnsi" w:cstheme="minorHAnsi"/>
          <w:color w:val="363435"/>
          <w:spacing w:val="-14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6"/>
        </w:rPr>
        <w:t>a</w:t>
      </w:r>
      <w:r w:rsidRPr="00DA33BD">
        <w:rPr>
          <w:rFonts w:asciiTheme="minorHAnsi" w:hAnsiTheme="minorHAnsi" w:cstheme="minorHAnsi"/>
          <w:color w:val="363435"/>
          <w:spacing w:val="-1"/>
        </w:rPr>
        <w:t>n</w:t>
      </w:r>
      <w:r w:rsidRPr="00DA33BD">
        <w:rPr>
          <w:rFonts w:asciiTheme="minorHAnsi" w:hAnsiTheme="minorHAnsi" w:cstheme="minorHAnsi"/>
          <w:color w:val="363435"/>
        </w:rPr>
        <w:t>d</w:t>
      </w:r>
      <w:r w:rsidRPr="00DA33BD">
        <w:rPr>
          <w:rFonts w:asciiTheme="minorHAnsi" w:hAnsiTheme="minorHAnsi" w:cstheme="minorHAnsi"/>
          <w:color w:val="363435"/>
          <w:spacing w:val="-2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3"/>
        </w:rPr>
        <w:t>c</w:t>
      </w:r>
      <w:r w:rsidRPr="00DA33BD">
        <w:rPr>
          <w:rFonts w:asciiTheme="minorHAnsi" w:hAnsiTheme="minorHAnsi" w:cstheme="minorHAnsi"/>
          <w:color w:val="363435"/>
          <w:spacing w:val="-2"/>
        </w:rPr>
        <w:t>o</w:t>
      </w:r>
      <w:r w:rsidRPr="00DA33BD">
        <w:rPr>
          <w:rFonts w:asciiTheme="minorHAnsi" w:hAnsiTheme="minorHAnsi" w:cstheme="minorHAnsi"/>
          <w:color w:val="363435"/>
          <w:spacing w:val="-3"/>
        </w:rPr>
        <w:t>n</w:t>
      </w:r>
      <w:r w:rsidRPr="00DA33BD">
        <w:rPr>
          <w:rFonts w:asciiTheme="minorHAnsi" w:hAnsiTheme="minorHAnsi" w:cstheme="minorHAnsi"/>
          <w:color w:val="363435"/>
        </w:rPr>
        <w:t>te</w:t>
      </w:r>
      <w:r w:rsidRPr="00DA33BD">
        <w:rPr>
          <w:rFonts w:asciiTheme="minorHAnsi" w:hAnsiTheme="minorHAnsi" w:cstheme="minorHAnsi"/>
          <w:color w:val="363435"/>
          <w:spacing w:val="-3"/>
        </w:rPr>
        <w:t>n</w:t>
      </w:r>
      <w:r w:rsidRPr="00DA33BD">
        <w:rPr>
          <w:rFonts w:asciiTheme="minorHAnsi" w:hAnsiTheme="minorHAnsi" w:cstheme="minorHAnsi"/>
          <w:color w:val="363435"/>
          <w:spacing w:val="2"/>
        </w:rPr>
        <w:t>t</w:t>
      </w:r>
      <w:r w:rsidRPr="00DA33BD">
        <w:rPr>
          <w:rFonts w:asciiTheme="minorHAnsi" w:hAnsiTheme="minorHAnsi" w:cstheme="minorHAnsi"/>
          <w:color w:val="363435"/>
          <w:spacing w:val="-8"/>
        </w:rPr>
        <w:t>.</w:t>
      </w:r>
      <w:r w:rsidRPr="00DA33BD">
        <w:rPr>
          <w:rFonts w:asciiTheme="minorHAnsi" w:hAnsiTheme="minorHAnsi" w:cstheme="minorHAnsi"/>
          <w:color w:val="363435"/>
        </w:rPr>
        <w:t>)</w:t>
      </w:r>
    </w:p>
    <w:p w14:paraId="64002A9B" w14:textId="77777777" w:rsidR="009B6B06" w:rsidRPr="00DA33BD" w:rsidRDefault="009B6B06">
      <w:pPr>
        <w:spacing w:line="160" w:lineRule="exact"/>
        <w:rPr>
          <w:rFonts w:asciiTheme="minorHAnsi" w:hAnsiTheme="minorHAnsi" w:cstheme="minorHAnsi"/>
        </w:rPr>
      </w:pPr>
    </w:p>
    <w:p w14:paraId="756F5639" w14:textId="77777777" w:rsidR="009B6B06" w:rsidRPr="00DA33BD" w:rsidRDefault="009B6B06">
      <w:pPr>
        <w:spacing w:line="200" w:lineRule="exact"/>
        <w:rPr>
          <w:rFonts w:asciiTheme="minorHAnsi" w:hAnsiTheme="minorHAnsi" w:cstheme="minorHAnsi"/>
        </w:rPr>
      </w:pPr>
    </w:p>
    <w:p w14:paraId="4B4BB85A" w14:textId="77777777" w:rsidR="009B6B06" w:rsidRPr="00DA33BD" w:rsidRDefault="007C22B3">
      <w:pPr>
        <w:ind w:left="208"/>
        <w:rPr>
          <w:rFonts w:asciiTheme="minorHAnsi" w:hAnsiTheme="minorHAnsi" w:cstheme="minorHAnsi"/>
        </w:rPr>
      </w:pPr>
      <w:r w:rsidRPr="00DA33BD">
        <w:rPr>
          <w:rFonts w:asciiTheme="minorHAnsi" w:hAnsiTheme="minorHAnsi" w:cstheme="minorHAnsi"/>
          <w:b/>
          <w:color w:val="363435"/>
          <w:spacing w:val="3"/>
          <w:w w:val="90"/>
        </w:rPr>
        <w:t>G</w:t>
      </w:r>
      <w:r w:rsidRPr="00DA33BD">
        <w:rPr>
          <w:rFonts w:asciiTheme="minorHAnsi" w:hAnsiTheme="minorHAnsi" w:cstheme="minorHAnsi"/>
          <w:b/>
          <w:color w:val="363435"/>
          <w:spacing w:val="1"/>
          <w:w w:val="90"/>
        </w:rPr>
        <w:t>o</w:t>
      </w:r>
      <w:r w:rsidRPr="00DA33BD">
        <w:rPr>
          <w:rFonts w:asciiTheme="minorHAnsi" w:hAnsiTheme="minorHAnsi" w:cstheme="minorHAnsi"/>
          <w:b/>
          <w:color w:val="363435"/>
          <w:spacing w:val="6"/>
          <w:w w:val="90"/>
        </w:rPr>
        <w:t>a</w:t>
      </w:r>
      <w:r w:rsidRPr="00DA33BD">
        <w:rPr>
          <w:rFonts w:asciiTheme="minorHAnsi" w:hAnsiTheme="minorHAnsi" w:cstheme="minorHAnsi"/>
          <w:b/>
          <w:color w:val="363435"/>
          <w:spacing w:val="2"/>
          <w:w w:val="90"/>
        </w:rPr>
        <w:t>l</w:t>
      </w:r>
      <w:r w:rsidRPr="00DA33BD">
        <w:rPr>
          <w:rFonts w:asciiTheme="minorHAnsi" w:hAnsiTheme="minorHAnsi" w:cstheme="minorHAnsi"/>
          <w:b/>
          <w:color w:val="363435"/>
          <w:w w:val="90"/>
        </w:rPr>
        <w:t>s:</w:t>
      </w:r>
      <w:r w:rsidRPr="00DA33BD">
        <w:rPr>
          <w:rFonts w:asciiTheme="minorHAnsi" w:hAnsiTheme="minorHAnsi" w:cstheme="minorHAnsi"/>
          <w:b/>
          <w:color w:val="363435"/>
          <w:spacing w:val="8"/>
          <w:w w:val="90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-10"/>
        </w:rPr>
        <w:t>W</w:t>
      </w:r>
      <w:r w:rsidRPr="00DA33BD">
        <w:rPr>
          <w:rFonts w:asciiTheme="minorHAnsi" w:hAnsiTheme="minorHAnsi" w:cstheme="minorHAnsi"/>
          <w:color w:val="363435"/>
          <w:spacing w:val="2"/>
        </w:rPr>
        <w:t>r</w:t>
      </w:r>
      <w:r w:rsidRPr="00DA33BD">
        <w:rPr>
          <w:rFonts w:asciiTheme="minorHAnsi" w:hAnsiTheme="minorHAnsi" w:cstheme="minorHAnsi"/>
          <w:color w:val="363435"/>
          <w:spacing w:val="-3"/>
        </w:rPr>
        <w:t>i</w:t>
      </w:r>
      <w:r w:rsidRPr="00DA33BD">
        <w:rPr>
          <w:rFonts w:asciiTheme="minorHAnsi" w:hAnsiTheme="minorHAnsi" w:cstheme="minorHAnsi"/>
          <w:color w:val="363435"/>
        </w:rPr>
        <w:t>te</w:t>
      </w:r>
      <w:r w:rsidRPr="00DA33BD">
        <w:rPr>
          <w:rFonts w:asciiTheme="minorHAnsi" w:hAnsiTheme="minorHAnsi" w:cstheme="minorHAnsi"/>
          <w:color w:val="363435"/>
          <w:spacing w:val="-7"/>
        </w:rPr>
        <w:t xml:space="preserve"> </w:t>
      </w:r>
      <w:r w:rsidRPr="00DA33BD">
        <w:rPr>
          <w:rFonts w:asciiTheme="minorHAnsi" w:hAnsiTheme="minorHAnsi" w:cstheme="minorHAnsi"/>
          <w:color w:val="363435"/>
        </w:rPr>
        <w:t>a</w:t>
      </w:r>
      <w:r w:rsidRPr="00DA33BD">
        <w:rPr>
          <w:rFonts w:asciiTheme="minorHAnsi" w:hAnsiTheme="minorHAnsi" w:cstheme="minorHAnsi"/>
          <w:color w:val="363435"/>
          <w:spacing w:val="-8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1"/>
          <w:w w:val="96"/>
        </w:rPr>
        <w:t>s</w:t>
      </w:r>
      <w:r w:rsidRPr="00DA33BD">
        <w:rPr>
          <w:rFonts w:asciiTheme="minorHAnsi" w:hAnsiTheme="minorHAnsi" w:cstheme="minorHAnsi"/>
          <w:color w:val="363435"/>
          <w:spacing w:val="-1"/>
          <w:w w:val="96"/>
        </w:rPr>
        <w:t>h</w:t>
      </w:r>
      <w:r w:rsidRPr="00DA33BD">
        <w:rPr>
          <w:rFonts w:asciiTheme="minorHAnsi" w:hAnsiTheme="minorHAnsi" w:cstheme="minorHAnsi"/>
          <w:color w:val="363435"/>
          <w:spacing w:val="-2"/>
          <w:w w:val="96"/>
        </w:rPr>
        <w:t>o</w:t>
      </w:r>
      <w:r w:rsidRPr="00DA33BD">
        <w:rPr>
          <w:rFonts w:asciiTheme="minorHAnsi" w:hAnsiTheme="minorHAnsi" w:cstheme="minorHAnsi"/>
          <w:color w:val="363435"/>
          <w:spacing w:val="5"/>
          <w:w w:val="96"/>
        </w:rPr>
        <w:t>r</w:t>
      </w:r>
      <w:r w:rsidRPr="00DA33BD">
        <w:rPr>
          <w:rFonts w:asciiTheme="minorHAnsi" w:hAnsiTheme="minorHAnsi" w:cstheme="minorHAnsi"/>
          <w:color w:val="363435"/>
          <w:w w:val="96"/>
        </w:rPr>
        <w:t>t</w:t>
      </w:r>
      <w:r w:rsidRPr="00DA33BD">
        <w:rPr>
          <w:rFonts w:asciiTheme="minorHAnsi" w:hAnsiTheme="minorHAnsi" w:cstheme="minorHAnsi"/>
          <w:color w:val="363435"/>
          <w:spacing w:val="10"/>
          <w:w w:val="96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1"/>
          <w:w w:val="96"/>
        </w:rPr>
        <w:t>p</w:t>
      </w:r>
      <w:r w:rsidRPr="00DA33BD">
        <w:rPr>
          <w:rFonts w:asciiTheme="minorHAnsi" w:hAnsiTheme="minorHAnsi" w:cstheme="minorHAnsi"/>
          <w:color w:val="363435"/>
          <w:spacing w:val="5"/>
          <w:w w:val="96"/>
        </w:rPr>
        <w:t>a</w:t>
      </w:r>
      <w:r w:rsidRPr="00DA33BD">
        <w:rPr>
          <w:rFonts w:asciiTheme="minorHAnsi" w:hAnsiTheme="minorHAnsi" w:cstheme="minorHAnsi"/>
          <w:color w:val="363435"/>
          <w:spacing w:val="2"/>
          <w:w w:val="96"/>
        </w:rPr>
        <w:t>r</w:t>
      </w:r>
      <w:r w:rsidRPr="00DA33BD">
        <w:rPr>
          <w:rFonts w:asciiTheme="minorHAnsi" w:hAnsiTheme="minorHAnsi" w:cstheme="minorHAnsi"/>
          <w:color w:val="363435"/>
          <w:spacing w:val="5"/>
          <w:w w:val="96"/>
        </w:rPr>
        <w:t>a</w:t>
      </w:r>
      <w:r w:rsidRPr="00DA33BD">
        <w:rPr>
          <w:rFonts w:asciiTheme="minorHAnsi" w:hAnsiTheme="minorHAnsi" w:cstheme="minorHAnsi"/>
          <w:color w:val="363435"/>
          <w:spacing w:val="3"/>
          <w:w w:val="96"/>
        </w:rPr>
        <w:t>g</w:t>
      </w:r>
      <w:r w:rsidRPr="00DA33BD">
        <w:rPr>
          <w:rFonts w:asciiTheme="minorHAnsi" w:hAnsiTheme="minorHAnsi" w:cstheme="minorHAnsi"/>
          <w:color w:val="363435"/>
          <w:spacing w:val="2"/>
          <w:w w:val="96"/>
        </w:rPr>
        <w:t>r</w:t>
      </w:r>
      <w:r w:rsidRPr="00DA33BD">
        <w:rPr>
          <w:rFonts w:asciiTheme="minorHAnsi" w:hAnsiTheme="minorHAnsi" w:cstheme="minorHAnsi"/>
          <w:color w:val="363435"/>
          <w:spacing w:val="1"/>
          <w:w w:val="96"/>
        </w:rPr>
        <w:t>a</w:t>
      </w:r>
      <w:r w:rsidRPr="00DA33BD">
        <w:rPr>
          <w:rFonts w:asciiTheme="minorHAnsi" w:hAnsiTheme="minorHAnsi" w:cstheme="minorHAnsi"/>
          <w:color w:val="363435"/>
          <w:spacing w:val="-1"/>
          <w:w w:val="96"/>
        </w:rPr>
        <w:t>p</w:t>
      </w:r>
      <w:r w:rsidRPr="00DA33BD">
        <w:rPr>
          <w:rFonts w:asciiTheme="minorHAnsi" w:hAnsiTheme="minorHAnsi" w:cstheme="minorHAnsi"/>
          <w:color w:val="363435"/>
          <w:w w:val="96"/>
        </w:rPr>
        <w:t>h</w:t>
      </w:r>
      <w:r w:rsidRPr="00DA33BD">
        <w:rPr>
          <w:rFonts w:asciiTheme="minorHAnsi" w:hAnsiTheme="minorHAnsi" w:cstheme="minorHAnsi"/>
          <w:color w:val="363435"/>
          <w:spacing w:val="3"/>
          <w:w w:val="96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3"/>
        </w:rPr>
        <w:t>c</w:t>
      </w:r>
      <w:r w:rsidRPr="00DA33BD">
        <w:rPr>
          <w:rFonts w:asciiTheme="minorHAnsi" w:hAnsiTheme="minorHAnsi" w:cstheme="minorHAnsi"/>
          <w:color w:val="363435"/>
          <w:spacing w:val="-2"/>
        </w:rPr>
        <w:t>o</w:t>
      </w:r>
      <w:r w:rsidRPr="00DA33BD">
        <w:rPr>
          <w:rFonts w:asciiTheme="minorHAnsi" w:hAnsiTheme="minorHAnsi" w:cstheme="minorHAnsi"/>
          <w:color w:val="363435"/>
          <w:spacing w:val="-3"/>
        </w:rPr>
        <w:t>n</w:t>
      </w:r>
      <w:r w:rsidRPr="00DA33BD">
        <w:rPr>
          <w:rFonts w:asciiTheme="minorHAnsi" w:hAnsiTheme="minorHAnsi" w:cstheme="minorHAnsi"/>
          <w:color w:val="363435"/>
          <w:spacing w:val="4"/>
        </w:rPr>
        <w:t>t</w:t>
      </w:r>
      <w:r w:rsidRPr="00DA33BD">
        <w:rPr>
          <w:rFonts w:asciiTheme="minorHAnsi" w:hAnsiTheme="minorHAnsi" w:cstheme="minorHAnsi"/>
          <w:color w:val="363435"/>
          <w:spacing w:val="6"/>
        </w:rPr>
        <w:t>a</w:t>
      </w:r>
      <w:r w:rsidRPr="00DA33BD">
        <w:rPr>
          <w:rFonts w:asciiTheme="minorHAnsi" w:hAnsiTheme="minorHAnsi" w:cstheme="minorHAnsi"/>
          <w:color w:val="363435"/>
          <w:spacing w:val="3"/>
        </w:rPr>
        <w:t>ini</w:t>
      </w:r>
      <w:r w:rsidRPr="00DA33BD">
        <w:rPr>
          <w:rFonts w:asciiTheme="minorHAnsi" w:hAnsiTheme="minorHAnsi" w:cstheme="minorHAnsi"/>
          <w:color w:val="363435"/>
          <w:spacing w:val="2"/>
        </w:rPr>
        <w:t>n</w:t>
      </w:r>
      <w:r w:rsidRPr="00DA33BD">
        <w:rPr>
          <w:rFonts w:asciiTheme="minorHAnsi" w:hAnsiTheme="minorHAnsi" w:cstheme="minorHAnsi"/>
          <w:color w:val="363435"/>
        </w:rPr>
        <w:t>g</w:t>
      </w:r>
      <w:r w:rsidRPr="00DA33BD">
        <w:rPr>
          <w:rFonts w:asciiTheme="minorHAnsi" w:hAnsiTheme="minorHAnsi" w:cstheme="minorHAnsi"/>
          <w:color w:val="363435"/>
          <w:spacing w:val="-19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6"/>
        </w:rPr>
        <w:t>a</w:t>
      </w:r>
      <w:r w:rsidRPr="00DA33BD">
        <w:rPr>
          <w:rFonts w:asciiTheme="minorHAnsi" w:hAnsiTheme="minorHAnsi" w:cstheme="minorHAnsi"/>
          <w:color w:val="363435"/>
          <w:spacing w:val="-2"/>
        </w:rPr>
        <w:t>n</w:t>
      </w:r>
      <w:r w:rsidRPr="00DA33BD">
        <w:rPr>
          <w:rFonts w:asciiTheme="minorHAnsi" w:hAnsiTheme="minorHAnsi" w:cstheme="minorHAnsi"/>
          <w:color w:val="363435"/>
        </w:rPr>
        <w:t>y</w:t>
      </w:r>
      <w:r w:rsidRPr="00DA33BD">
        <w:rPr>
          <w:rFonts w:asciiTheme="minorHAnsi" w:hAnsiTheme="minorHAnsi" w:cstheme="minorHAnsi"/>
          <w:color w:val="363435"/>
          <w:spacing w:val="-16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2"/>
          <w:w w:val="90"/>
        </w:rPr>
        <w:t>g</w:t>
      </w:r>
      <w:r w:rsidRPr="00DA33BD">
        <w:rPr>
          <w:rFonts w:asciiTheme="minorHAnsi" w:hAnsiTheme="minorHAnsi" w:cstheme="minorHAnsi"/>
          <w:color w:val="363435"/>
          <w:spacing w:val="1"/>
          <w:w w:val="90"/>
        </w:rPr>
        <w:t>o</w:t>
      </w:r>
      <w:r w:rsidRPr="00DA33BD">
        <w:rPr>
          <w:rFonts w:asciiTheme="minorHAnsi" w:hAnsiTheme="minorHAnsi" w:cstheme="minorHAnsi"/>
          <w:color w:val="363435"/>
          <w:spacing w:val="6"/>
          <w:w w:val="90"/>
        </w:rPr>
        <w:t>a</w:t>
      </w:r>
      <w:r w:rsidRPr="00DA33BD">
        <w:rPr>
          <w:rFonts w:asciiTheme="minorHAnsi" w:hAnsiTheme="minorHAnsi" w:cstheme="minorHAnsi"/>
          <w:color w:val="363435"/>
          <w:spacing w:val="3"/>
          <w:w w:val="90"/>
        </w:rPr>
        <w:t>l</w:t>
      </w:r>
      <w:r w:rsidRPr="00DA33BD">
        <w:rPr>
          <w:rFonts w:asciiTheme="minorHAnsi" w:hAnsiTheme="minorHAnsi" w:cstheme="minorHAnsi"/>
          <w:color w:val="363435"/>
          <w:w w:val="90"/>
        </w:rPr>
        <w:t>s</w:t>
      </w:r>
      <w:r w:rsidRPr="00DA33BD">
        <w:rPr>
          <w:rFonts w:asciiTheme="minorHAnsi" w:hAnsiTheme="minorHAnsi" w:cstheme="minorHAnsi"/>
          <w:color w:val="363435"/>
          <w:spacing w:val="7"/>
          <w:w w:val="90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5"/>
        </w:rPr>
        <w:t>t</w:t>
      </w:r>
      <w:r w:rsidRPr="00DA33BD">
        <w:rPr>
          <w:rFonts w:asciiTheme="minorHAnsi" w:hAnsiTheme="minorHAnsi" w:cstheme="minorHAnsi"/>
          <w:color w:val="363435"/>
          <w:spacing w:val="-1"/>
        </w:rPr>
        <w:t>h</w:t>
      </w:r>
      <w:r w:rsidRPr="00DA33BD">
        <w:rPr>
          <w:rFonts w:asciiTheme="minorHAnsi" w:hAnsiTheme="minorHAnsi" w:cstheme="minorHAnsi"/>
          <w:color w:val="363435"/>
        </w:rPr>
        <w:t>e</w:t>
      </w:r>
      <w:r w:rsidRPr="00DA33BD">
        <w:rPr>
          <w:rFonts w:asciiTheme="minorHAnsi" w:hAnsiTheme="minorHAnsi" w:cstheme="minorHAnsi"/>
          <w:color w:val="363435"/>
          <w:spacing w:val="-1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3"/>
          <w:w w:val="99"/>
        </w:rPr>
        <w:t>in</w:t>
      </w:r>
      <w:r w:rsidRPr="00DA33BD">
        <w:rPr>
          <w:rFonts w:asciiTheme="minorHAnsi" w:hAnsiTheme="minorHAnsi" w:cstheme="minorHAnsi"/>
          <w:color w:val="363435"/>
          <w:spacing w:val="1"/>
          <w:w w:val="99"/>
        </w:rPr>
        <w:t>s</w:t>
      </w:r>
      <w:r w:rsidRPr="00DA33BD">
        <w:rPr>
          <w:rFonts w:asciiTheme="minorHAnsi" w:hAnsiTheme="minorHAnsi" w:cstheme="minorHAnsi"/>
          <w:color w:val="363435"/>
          <w:spacing w:val="4"/>
          <w:w w:val="99"/>
        </w:rPr>
        <w:t>t</w:t>
      </w:r>
      <w:r w:rsidRPr="00DA33BD">
        <w:rPr>
          <w:rFonts w:asciiTheme="minorHAnsi" w:hAnsiTheme="minorHAnsi" w:cstheme="minorHAnsi"/>
          <w:color w:val="363435"/>
          <w:spacing w:val="-3"/>
          <w:w w:val="99"/>
        </w:rPr>
        <w:t>i</w:t>
      </w:r>
      <w:r w:rsidRPr="00DA33BD">
        <w:rPr>
          <w:rFonts w:asciiTheme="minorHAnsi" w:hAnsiTheme="minorHAnsi" w:cstheme="minorHAnsi"/>
          <w:color w:val="363435"/>
          <w:spacing w:val="4"/>
          <w:w w:val="99"/>
        </w:rPr>
        <w:t>t</w:t>
      </w:r>
      <w:r w:rsidRPr="00DA33BD">
        <w:rPr>
          <w:rFonts w:asciiTheme="minorHAnsi" w:hAnsiTheme="minorHAnsi" w:cstheme="minorHAnsi"/>
          <w:color w:val="363435"/>
          <w:spacing w:val="-2"/>
          <w:w w:val="99"/>
        </w:rPr>
        <w:t>u</w:t>
      </w:r>
      <w:r w:rsidRPr="00DA33BD">
        <w:rPr>
          <w:rFonts w:asciiTheme="minorHAnsi" w:hAnsiTheme="minorHAnsi" w:cstheme="minorHAnsi"/>
          <w:color w:val="363435"/>
          <w:spacing w:val="4"/>
          <w:w w:val="99"/>
        </w:rPr>
        <w:t>t</w:t>
      </w:r>
      <w:r w:rsidRPr="00DA33BD">
        <w:rPr>
          <w:rFonts w:asciiTheme="minorHAnsi" w:hAnsiTheme="minorHAnsi" w:cstheme="minorHAnsi"/>
          <w:color w:val="363435"/>
          <w:spacing w:val="-1"/>
          <w:w w:val="99"/>
        </w:rPr>
        <w:t>i</w:t>
      </w:r>
      <w:r w:rsidRPr="00DA33BD">
        <w:rPr>
          <w:rFonts w:asciiTheme="minorHAnsi" w:hAnsiTheme="minorHAnsi" w:cstheme="minorHAnsi"/>
          <w:color w:val="363435"/>
          <w:spacing w:val="-2"/>
          <w:w w:val="99"/>
        </w:rPr>
        <w:t>o</w:t>
      </w:r>
      <w:r w:rsidRPr="00DA33BD">
        <w:rPr>
          <w:rFonts w:asciiTheme="minorHAnsi" w:hAnsiTheme="minorHAnsi" w:cstheme="minorHAnsi"/>
          <w:color w:val="363435"/>
          <w:w w:val="99"/>
        </w:rPr>
        <w:t>n</w:t>
      </w:r>
      <w:r w:rsidRPr="00DA33BD">
        <w:rPr>
          <w:rFonts w:asciiTheme="minorHAnsi" w:hAnsiTheme="minorHAnsi" w:cstheme="minorHAnsi"/>
          <w:color w:val="363435"/>
          <w:spacing w:val="8"/>
          <w:w w:val="99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6"/>
        </w:rPr>
        <w:t>a</w:t>
      </w:r>
      <w:r w:rsidRPr="00DA33BD">
        <w:rPr>
          <w:rFonts w:asciiTheme="minorHAnsi" w:hAnsiTheme="minorHAnsi" w:cstheme="minorHAnsi"/>
          <w:color w:val="363435"/>
          <w:spacing w:val="-1"/>
        </w:rPr>
        <w:t>n</w:t>
      </w:r>
      <w:r w:rsidRPr="00DA33BD">
        <w:rPr>
          <w:rFonts w:asciiTheme="minorHAnsi" w:hAnsiTheme="minorHAnsi" w:cstheme="minorHAnsi"/>
          <w:color w:val="363435"/>
          <w:spacing w:val="5"/>
        </w:rPr>
        <w:t>d</w:t>
      </w:r>
      <w:r w:rsidRPr="00DA33BD">
        <w:rPr>
          <w:rFonts w:asciiTheme="minorHAnsi" w:hAnsiTheme="minorHAnsi" w:cstheme="minorHAnsi"/>
          <w:color w:val="363435"/>
          <w:spacing w:val="-9"/>
        </w:rPr>
        <w:t>/</w:t>
      </w:r>
      <w:r w:rsidRPr="00DA33BD">
        <w:rPr>
          <w:rFonts w:asciiTheme="minorHAnsi" w:hAnsiTheme="minorHAnsi" w:cstheme="minorHAnsi"/>
          <w:color w:val="363435"/>
          <w:spacing w:val="-2"/>
        </w:rPr>
        <w:t>o</w:t>
      </w:r>
      <w:r w:rsidRPr="00DA33BD">
        <w:rPr>
          <w:rFonts w:asciiTheme="minorHAnsi" w:hAnsiTheme="minorHAnsi" w:cstheme="minorHAnsi"/>
          <w:color w:val="363435"/>
        </w:rPr>
        <w:t>r</w:t>
      </w:r>
      <w:r w:rsidRPr="00DA33BD">
        <w:rPr>
          <w:rFonts w:asciiTheme="minorHAnsi" w:hAnsiTheme="minorHAnsi" w:cstheme="minorHAnsi"/>
          <w:color w:val="363435"/>
          <w:spacing w:val="4"/>
        </w:rPr>
        <w:t xml:space="preserve"> </w:t>
      </w:r>
      <w:r w:rsidRPr="00DA33BD">
        <w:rPr>
          <w:rFonts w:asciiTheme="minorHAnsi" w:hAnsiTheme="minorHAnsi" w:cstheme="minorHAnsi"/>
          <w:color w:val="363435"/>
        </w:rPr>
        <w:t>d</w:t>
      </w:r>
      <w:r w:rsidRPr="00DA33BD">
        <w:rPr>
          <w:rFonts w:asciiTheme="minorHAnsi" w:hAnsiTheme="minorHAnsi" w:cstheme="minorHAnsi"/>
          <w:color w:val="363435"/>
          <w:spacing w:val="1"/>
        </w:rPr>
        <w:t>ep</w:t>
      </w:r>
      <w:r w:rsidRPr="00DA33BD">
        <w:rPr>
          <w:rFonts w:asciiTheme="minorHAnsi" w:hAnsiTheme="minorHAnsi" w:cstheme="minorHAnsi"/>
          <w:color w:val="363435"/>
          <w:spacing w:val="5"/>
        </w:rPr>
        <w:t>ar</w:t>
      </w:r>
      <w:r w:rsidRPr="00DA33BD">
        <w:rPr>
          <w:rFonts w:asciiTheme="minorHAnsi" w:hAnsiTheme="minorHAnsi" w:cstheme="minorHAnsi"/>
          <w:color w:val="363435"/>
          <w:spacing w:val="4"/>
        </w:rPr>
        <w:t>t</w:t>
      </w:r>
      <w:r w:rsidRPr="00DA33BD">
        <w:rPr>
          <w:rFonts w:asciiTheme="minorHAnsi" w:hAnsiTheme="minorHAnsi" w:cstheme="minorHAnsi"/>
          <w:color w:val="363435"/>
          <w:spacing w:val="-1"/>
        </w:rPr>
        <w:t>m</w:t>
      </w:r>
      <w:r w:rsidRPr="00DA33BD">
        <w:rPr>
          <w:rFonts w:asciiTheme="minorHAnsi" w:hAnsiTheme="minorHAnsi" w:cstheme="minorHAnsi"/>
          <w:color w:val="363435"/>
        </w:rPr>
        <w:t>e</w:t>
      </w:r>
      <w:r w:rsidRPr="00DA33BD">
        <w:rPr>
          <w:rFonts w:asciiTheme="minorHAnsi" w:hAnsiTheme="minorHAnsi" w:cstheme="minorHAnsi"/>
          <w:color w:val="363435"/>
          <w:spacing w:val="-3"/>
        </w:rPr>
        <w:t>n</w:t>
      </w:r>
      <w:r w:rsidRPr="00DA33BD">
        <w:rPr>
          <w:rFonts w:asciiTheme="minorHAnsi" w:hAnsiTheme="minorHAnsi" w:cstheme="minorHAnsi"/>
          <w:color w:val="363435"/>
        </w:rPr>
        <w:t>t</w:t>
      </w:r>
      <w:r w:rsidRPr="00DA33BD">
        <w:rPr>
          <w:rFonts w:asciiTheme="minorHAnsi" w:hAnsiTheme="minorHAnsi" w:cstheme="minorHAnsi"/>
          <w:color w:val="363435"/>
          <w:spacing w:val="-8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2"/>
          <w:w w:val="92"/>
        </w:rPr>
        <w:t>h</w:t>
      </w:r>
      <w:r w:rsidRPr="00DA33BD">
        <w:rPr>
          <w:rFonts w:asciiTheme="minorHAnsi" w:hAnsiTheme="minorHAnsi" w:cstheme="minorHAnsi"/>
          <w:color w:val="363435"/>
          <w:w w:val="92"/>
        </w:rPr>
        <w:t>a</w:t>
      </w:r>
      <w:r w:rsidRPr="00DA33BD">
        <w:rPr>
          <w:rFonts w:asciiTheme="minorHAnsi" w:hAnsiTheme="minorHAnsi" w:cstheme="minorHAnsi"/>
          <w:color w:val="363435"/>
          <w:spacing w:val="-1"/>
          <w:w w:val="92"/>
        </w:rPr>
        <w:t>v</w:t>
      </w:r>
      <w:r w:rsidRPr="00DA33BD">
        <w:rPr>
          <w:rFonts w:asciiTheme="minorHAnsi" w:hAnsiTheme="minorHAnsi" w:cstheme="minorHAnsi"/>
          <w:color w:val="363435"/>
          <w:w w:val="92"/>
        </w:rPr>
        <w:t>e</w:t>
      </w:r>
      <w:r w:rsidRPr="00DA33BD">
        <w:rPr>
          <w:rFonts w:asciiTheme="minorHAnsi" w:hAnsiTheme="minorHAnsi" w:cstheme="minorHAnsi"/>
          <w:color w:val="363435"/>
          <w:spacing w:val="6"/>
          <w:w w:val="92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5"/>
        </w:rPr>
        <w:t>t</w:t>
      </w:r>
      <w:r w:rsidRPr="00DA33BD">
        <w:rPr>
          <w:rFonts w:asciiTheme="minorHAnsi" w:hAnsiTheme="minorHAnsi" w:cstheme="minorHAnsi"/>
          <w:color w:val="363435"/>
          <w:spacing w:val="2"/>
        </w:rPr>
        <w:t>h</w:t>
      </w:r>
      <w:r w:rsidRPr="00DA33BD">
        <w:rPr>
          <w:rFonts w:asciiTheme="minorHAnsi" w:hAnsiTheme="minorHAnsi" w:cstheme="minorHAnsi"/>
          <w:color w:val="363435"/>
        </w:rPr>
        <w:t>at</w:t>
      </w:r>
      <w:r w:rsidRPr="00DA33BD">
        <w:rPr>
          <w:rFonts w:asciiTheme="minorHAnsi" w:hAnsiTheme="minorHAnsi" w:cstheme="minorHAnsi"/>
          <w:color w:val="363435"/>
          <w:spacing w:val="6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5"/>
        </w:rPr>
        <w:t>a</w:t>
      </w:r>
      <w:r w:rsidRPr="00DA33BD">
        <w:rPr>
          <w:rFonts w:asciiTheme="minorHAnsi" w:hAnsiTheme="minorHAnsi" w:cstheme="minorHAnsi"/>
          <w:color w:val="363435"/>
        </w:rPr>
        <w:t>re</w:t>
      </w:r>
      <w:r w:rsidRPr="00DA33BD">
        <w:rPr>
          <w:rFonts w:asciiTheme="minorHAnsi" w:hAnsiTheme="minorHAnsi" w:cstheme="minorHAnsi"/>
          <w:color w:val="363435"/>
          <w:spacing w:val="-18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4"/>
          <w:w w:val="90"/>
        </w:rPr>
        <w:t>e</w:t>
      </w:r>
      <w:r w:rsidRPr="00DA33BD">
        <w:rPr>
          <w:rFonts w:asciiTheme="minorHAnsi" w:hAnsiTheme="minorHAnsi" w:cstheme="minorHAnsi"/>
          <w:color w:val="363435"/>
          <w:w w:val="90"/>
        </w:rPr>
        <w:t>s</w:t>
      </w:r>
      <w:r w:rsidRPr="00DA33BD">
        <w:rPr>
          <w:rFonts w:asciiTheme="minorHAnsi" w:hAnsiTheme="minorHAnsi" w:cstheme="minorHAnsi"/>
          <w:color w:val="363435"/>
          <w:spacing w:val="2"/>
          <w:w w:val="90"/>
        </w:rPr>
        <w:t>pe</w:t>
      </w:r>
      <w:r w:rsidRPr="00DA33BD">
        <w:rPr>
          <w:rFonts w:asciiTheme="minorHAnsi" w:hAnsiTheme="minorHAnsi" w:cstheme="minorHAnsi"/>
          <w:color w:val="363435"/>
          <w:spacing w:val="1"/>
          <w:w w:val="90"/>
        </w:rPr>
        <w:t>c</w:t>
      </w:r>
      <w:r w:rsidRPr="00DA33BD">
        <w:rPr>
          <w:rFonts w:asciiTheme="minorHAnsi" w:hAnsiTheme="minorHAnsi" w:cstheme="minorHAnsi"/>
          <w:color w:val="363435"/>
          <w:spacing w:val="2"/>
          <w:w w:val="90"/>
        </w:rPr>
        <w:t>i</w:t>
      </w:r>
      <w:r w:rsidRPr="00DA33BD">
        <w:rPr>
          <w:rFonts w:asciiTheme="minorHAnsi" w:hAnsiTheme="minorHAnsi" w:cstheme="minorHAnsi"/>
          <w:color w:val="363435"/>
          <w:spacing w:val="6"/>
          <w:w w:val="90"/>
        </w:rPr>
        <w:t>a</w:t>
      </w:r>
      <w:r w:rsidRPr="00DA33BD">
        <w:rPr>
          <w:rFonts w:asciiTheme="minorHAnsi" w:hAnsiTheme="minorHAnsi" w:cstheme="minorHAnsi"/>
          <w:color w:val="363435"/>
          <w:spacing w:val="4"/>
          <w:w w:val="90"/>
        </w:rPr>
        <w:t>l</w:t>
      </w:r>
      <w:r w:rsidRPr="00DA33BD">
        <w:rPr>
          <w:rFonts w:asciiTheme="minorHAnsi" w:hAnsiTheme="minorHAnsi" w:cstheme="minorHAnsi"/>
          <w:color w:val="363435"/>
          <w:w w:val="90"/>
        </w:rPr>
        <w:t>ly</w:t>
      </w:r>
      <w:r w:rsidRPr="00DA33BD">
        <w:rPr>
          <w:rFonts w:asciiTheme="minorHAnsi" w:hAnsiTheme="minorHAnsi" w:cstheme="minorHAnsi"/>
          <w:color w:val="363435"/>
          <w:spacing w:val="9"/>
          <w:w w:val="90"/>
        </w:rPr>
        <w:t xml:space="preserve"> </w:t>
      </w:r>
      <w:r w:rsidRPr="00DA33BD">
        <w:rPr>
          <w:rFonts w:asciiTheme="minorHAnsi" w:hAnsiTheme="minorHAnsi" w:cstheme="minorHAnsi"/>
          <w:color w:val="363435"/>
        </w:rPr>
        <w:t>r</w:t>
      </w:r>
      <w:r w:rsidRPr="00DA33BD">
        <w:rPr>
          <w:rFonts w:asciiTheme="minorHAnsi" w:hAnsiTheme="minorHAnsi" w:cstheme="minorHAnsi"/>
          <w:color w:val="363435"/>
          <w:spacing w:val="2"/>
        </w:rPr>
        <w:t>e</w:t>
      </w:r>
      <w:r w:rsidRPr="00DA33BD">
        <w:rPr>
          <w:rFonts w:asciiTheme="minorHAnsi" w:hAnsiTheme="minorHAnsi" w:cstheme="minorHAnsi"/>
          <w:color w:val="363435"/>
          <w:spacing w:val="-1"/>
        </w:rPr>
        <w:t>l</w:t>
      </w:r>
      <w:r w:rsidRPr="00DA33BD">
        <w:rPr>
          <w:rFonts w:asciiTheme="minorHAnsi" w:hAnsiTheme="minorHAnsi" w:cstheme="minorHAnsi"/>
          <w:color w:val="363435"/>
          <w:spacing w:val="4"/>
        </w:rPr>
        <w:t>e</w:t>
      </w:r>
      <w:r w:rsidRPr="00DA33BD">
        <w:rPr>
          <w:rFonts w:asciiTheme="minorHAnsi" w:hAnsiTheme="minorHAnsi" w:cstheme="minorHAnsi"/>
          <w:color w:val="363435"/>
          <w:spacing w:val="1"/>
        </w:rPr>
        <w:t>v</w:t>
      </w:r>
      <w:r w:rsidRPr="00DA33BD">
        <w:rPr>
          <w:rFonts w:asciiTheme="minorHAnsi" w:hAnsiTheme="minorHAnsi" w:cstheme="minorHAnsi"/>
          <w:color w:val="363435"/>
          <w:spacing w:val="6"/>
        </w:rPr>
        <w:t>a</w:t>
      </w:r>
      <w:r w:rsidRPr="00DA33BD">
        <w:rPr>
          <w:rFonts w:asciiTheme="minorHAnsi" w:hAnsiTheme="minorHAnsi" w:cstheme="minorHAnsi"/>
          <w:color w:val="363435"/>
          <w:spacing w:val="-3"/>
        </w:rPr>
        <w:t>n</w:t>
      </w:r>
      <w:r w:rsidRPr="00DA33BD">
        <w:rPr>
          <w:rFonts w:asciiTheme="minorHAnsi" w:hAnsiTheme="minorHAnsi" w:cstheme="minorHAnsi"/>
          <w:color w:val="363435"/>
        </w:rPr>
        <w:t>t</w:t>
      </w:r>
    </w:p>
    <w:p w14:paraId="32EC210C" w14:textId="77777777" w:rsidR="009B6B06" w:rsidRPr="00DA33BD" w:rsidRDefault="007C22B3">
      <w:pPr>
        <w:spacing w:before="10" w:line="250" w:lineRule="auto"/>
        <w:ind w:left="208" w:right="257"/>
        <w:rPr>
          <w:rFonts w:asciiTheme="minorHAnsi" w:hAnsiTheme="minorHAnsi" w:cstheme="minorHAnsi"/>
        </w:rPr>
      </w:pPr>
      <w:r w:rsidRPr="00DA33BD">
        <w:rPr>
          <w:rFonts w:asciiTheme="minorHAnsi" w:hAnsiTheme="minorHAnsi" w:cstheme="minorHAnsi"/>
          <w:color w:val="363435"/>
          <w:spacing w:val="-1"/>
        </w:rPr>
        <w:t>t</w:t>
      </w:r>
      <w:r w:rsidRPr="00DA33BD">
        <w:rPr>
          <w:rFonts w:asciiTheme="minorHAnsi" w:hAnsiTheme="minorHAnsi" w:cstheme="minorHAnsi"/>
          <w:color w:val="363435"/>
        </w:rPr>
        <w:t>o</w:t>
      </w:r>
      <w:r w:rsidRPr="00DA33BD">
        <w:rPr>
          <w:rFonts w:asciiTheme="minorHAnsi" w:hAnsiTheme="minorHAnsi" w:cstheme="minorHAnsi"/>
          <w:color w:val="363435"/>
          <w:spacing w:val="3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5"/>
          <w:w w:val="95"/>
        </w:rPr>
        <w:t>t</w:t>
      </w:r>
      <w:r w:rsidRPr="00DA33BD">
        <w:rPr>
          <w:rFonts w:asciiTheme="minorHAnsi" w:hAnsiTheme="minorHAnsi" w:cstheme="minorHAnsi"/>
          <w:color w:val="363435"/>
          <w:spacing w:val="3"/>
          <w:w w:val="95"/>
        </w:rPr>
        <w:t>h</w:t>
      </w:r>
      <w:r w:rsidRPr="00DA33BD">
        <w:rPr>
          <w:rFonts w:asciiTheme="minorHAnsi" w:hAnsiTheme="minorHAnsi" w:cstheme="minorHAnsi"/>
          <w:color w:val="363435"/>
          <w:spacing w:val="2"/>
          <w:w w:val="95"/>
        </w:rPr>
        <w:t>i</w:t>
      </w:r>
      <w:r w:rsidRPr="00DA33BD">
        <w:rPr>
          <w:rFonts w:asciiTheme="minorHAnsi" w:hAnsiTheme="minorHAnsi" w:cstheme="minorHAnsi"/>
          <w:color w:val="363435"/>
          <w:w w:val="95"/>
        </w:rPr>
        <w:t>s</w:t>
      </w:r>
      <w:r w:rsidRPr="00DA33BD">
        <w:rPr>
          <w:rFonts w:asciiTheme="minorHAnsi" w:hAnsiTheme="minorHAnsi" w:cstheme="minorHAnsi"/>
          <w:color w:val="363435"/>
          <w:spacing w:val="8"/>
          <w:w w:val="95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3"/>
          <w:w w:val="95"/>
        </w:rPr>
        <w:t>c</w:t>
      </w:r>
      <w:r w:rsidRPr="00DA33BD">
        <w:rPr>
          <w:rFonts w:asciiTheme="minorHAnsi" w:hAnsiTheme="minorHAnsi" w:cstheme="minorHAnsi"/>
          <w:color w:val="363435"/>
          <w:spacing w:val="-1"/>
          <w:w w:val="95"/>
        </w:rPr>
        <w:t>o</w:t>
      </w:r>
      <w:r w:rsidRPr="00DA33BD">
        <w:rPr>
          <w:rFonts w:asciiTheme="minorHAnsi" w:hAnsiTheme="minorHAnsi" w:cstheme="minorHAnsi"/>
          <w:color w:val="363435"/>
          <w:spacing w:val="4"/>
          <w:w w:val="95"/>
        </w:rPr>
        <w:t>u</w:t>
      </w:r>
      <w:r w:rsidRPr="00DA33BD">
        <w:rPr>
          <w:rFonts w:asciiTheme="minorHAnsi" w:hAnsiTheme="minorHAnsi" w:cstheme="minorHAnsi"/>
          <w:color w:val="363435"/>
          <w:spacing w:val="2"/>
          <w:w w:val="95"/>
        </w:rPr>
        <w:t>r</w:t>
      </w:r>
      <w:r w:rsidRPr="00DA33BD">
        <w:rPr>
          <w:rFonts w:asciiTheme="minorHAnsi" w:hAnsiTheme="minorHAnsi" w:cstheme="minorHAnsi"/>
          <w:color w:val="363435"/>
          <w:spacing w:val="1"/>
          <w:w w:val="95"/>
        </w:rPr>
        <w:t>se</w:t>
      </w:r>
      <w:r w:rsidRPr="00DA33BD">
        <w:rPr>
          <w:rFonts w:asciiTheme="minorHAnsi" w:hAnsiTheme="minorHAnsi" w:cstheme="minorHAnsi"/>
          <w:color w:val="363435"/>
          <w:w w:val="95"/>
        </w:rPr>
        <w:t>.</w:t>
      </w:r>
      <w:r w:rsidRPr="00DA33BD">
        <w:rPr>
          <w:rFonts w:asciiTheme="minorHAnsi" w:hAnsiTheme="minorHAnsi" w:cstheme="minorHAnsi"/>
          <w:color w:val="363435"/>
          <w:spacing w:val="-2"/>
          <w:w w:val="95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2"/>
        </w:rPr>
        <w:t>I</w:t>
      </w:r>
      <w:r w:rsidRPr="00DA33BD">
        <w:rPr>
          <w:rFonts w:asciiTheme="minorHAnsi" w:hAnsiTheme="minorHAnsi" w:cstheme="minorHAnsi"/>
          <w:color w:val="363435"/>
          <w:spacing w:val="-1"/>
        </w:rPr>
        <w:t>n</w:t>
      </w:r>
      <w:r w:rsidRPr="00DA33BD">
        <w:rPr>
          <w:rFonts w:asciiTheme="minorHAnsi" w:hAnsiTheme="minorHAnsi" w:cstheme="minorHAnsi"/>
          <w:color w:val="363435"/>
          <w:spacing w:val="2"/>
        </w:rPr>
        <w:t>c</w:t>
      </w:r>
      <w:r w:rsidRPr="00DA33BD">
        <w:rPr>
          <w:rFonts w:asciiTheme="minorHAnsi" w:hAnsiTheme="minorHAnsi" w:cstheme="minorHAnsi"/>
          <w:color w:val="363435"/>
          <w:spacing w:val="-3"/>
        </w:rPr>
        <w:t>l</w:t>
      </w:r>
      <w:r w:rsidRPr="00DA33BD">
        <w:rPr>
          <w:rFonts w:asciiTheme="minorHAnsi" w:hAnsiTheme="minorHAnsi" w:cstheme="minorHAnsi"/>
          <w:color w:val="363435"/>
        </w:rPr>
        <w:t>ude</w:t>
      </w:r>
      <w:r w:rsidRPr="00DA33BD">
        <w:rPr>
          <w:rFonts w:asciiTheme="minorHAnsi" w:hAnsiTheme="minorHAnsi" w:cstheme="minorHAnsi"/>
          <w:color w:val="363435"/>
          <w:spacing w:val="-15"/>
        </w:rPr>
        <w:t xml:space="preserve"> </w:t>
      </w:r>
      <w:r w:rsidRPr="00DA33BD">
        <w:rPr>
          <w:rFonts w:asciiTheme="minorHAnsi" w:hAnsiTheme="minorHAnsi" w:cstheme="minorHAnsi"/>
          <w:color w:val="363435"/>
        </w:rPr>
        <w:t>y</w:t>
      </w:r>
      <w:r w:rsidRPr="00DA33BD">
        <w:rPr>
          <w:rFonts w:asciiTheme="minorHAnsi" w:hAnsiTheme="minorHAnsi" w:cstheme="minorHAnsi"/>
          <w:color w:val="363435"/>
          <w:spacing w:val="-1"/>
        </w:rPr>
        <w:t>o</w:t>
      </w:r>
      <w:r w:rsidRPr="00DA33BD">
        <w:rPr>
          <w:rFonts w:asciiTheme="minorHAnsi" w:hAnsiTheme="minorHAnsi" w:cstheme="minorHAnsi"/>
          <w:color w:val="363435"/>
          <w:spacing w:val="4"/>
        </w:rPr>
        <w:t>u</w:t>
      </w:r>
      <w:r w:rsidRPr="00DA33BD">
        <w:rPr>
          <w:rFonts w:asciiTheme="minorHAnsi" w:hAnsiTheme="minorHAnsi" w:cstheme="minorHAnsi"/>
          <w:color w:val="363435"/>
        </w:rPr>
        <w:t>r</w:t>
      </w:r>
      <w:r w:rsidRPr="00DA33BD">
        <w:rPr>
          <w:rFonts w:asciiTheme="minorHAnsi" w:hAnsiTheme="minorHAnsi" w:cstheme="minorHAnsi"/>
          <w:color w:val="363435"/>
          <w:spacing w:val="-15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-1"/>
        </w:rPr>
        <w:t>o</w:t>
      </w:r>
      <w:r w:rsidRPr="00DA33BD">
        <w:rPr>
          <w:rFonts w:asciiTheme="minorHAnsi" w:hAnsiTheme="minorHAnsi" w:cstheme="minorHAnsi"/>
          <w:color w:val="363435"/>
          <w:spacing w:val="4"/>
        </w:rPr>
        <w:t>w</w:t>
      </w:r>
      <w:r w:rsidRPr="00DA33BD">
        <w:rPr>
          <w:rFonts w:asciiTheme="minorHAnsi" w:hAnsiTheme="minorHAnsi" w:cstheme="minorHAnsi"/>
          <w:color w:val="363435"/>
        </w:rPr>
        <w:t>n</w:t>
      </w:r>
      <w:r w:rsidRPr="00DA33BD">
        <w:rPr>
          <w:rFonts w:asciiTheme="minorHAnsi" w:hAnsiTheme="minorHAnsi" w:cstheme="minorHAnsi"/>
          <w:color w:val="363435"/>
          <w:spacing w:val="-11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1"/>
          <w:w w:val="93"/>
        </w:rPr>
        <w:t>p</w:t>
      </w:r>
      <w:r w:rsidRPr="00DA33BD">
        <w:rPr>
          <w:rFonts w:asciiTheme="minorHAnsi" w:hAnsiTheme="minorHAnsi" w:cstheme="minorHAnsi"/>
          <w:color w:val="363435"/>
          <w:spacing w:val="5"/>
          <w:w w:val="93"/>
        </w:rPr>
        <w:t>ar</w:t>
      </w:r>
      <w:r w:rsidRPr="00DA33BD">
        <w:rPr>
          <w:rFonts w:asciiTheme="minorHAnsi" w:hAnsiTheme="minorHAnsi" w:cstheme="minorHAnsi"/>
          <w:color w:val="363435"/>
          <w:spacing w:val="4"/>
          <w:w w:val="93"/>
        </w:rPr>
        <w:t>t</w:t>
      </w:r>
      <w:r w:rsidRPr="00DA33BD">
        <w:rPr>
          <w:rFonts w:asciiTheme="minorHAnsi" w:hAnsiTheme="minorHAnsi" w:cstheme="minorHAnsi"/>
          <w:color w:val="363435"/>
          <w:spacing w:val="-1"/>
          <w:w w:val="93"/>
        </w:rPr>
        <w:t>i</w:t>
      </w:r>
      <w:r w:rsidRPr="00DA33BD">
        <w:rPr>
          <w:rFonts w:asciiTheme="minorHAnsi" w:hAnsiTheme="minorHAnsi" w:cstheme="minorHAnsi"/>
          <w:color w:val="363435"/>
          <w:spacing w:val="3"/>
          <w:w w:val="93"/>
        </w:rPr>
        <w:t>c</w:t>
      </w:r>
      <w:r w:rsidRPr="00DA33BD">
        <w:rPr>
          <w:rFonts w:asciiTheme="minorHAnsi" w:hAnsiTheme="minorHAnsi" w:cstheme="minorHAnsi"/>
          <w:color w:val="363435"/>
          <w:spacing w:val="5"/>
          <w:w w:val="93"/>
        </w:rPr>
        <w:t>u</w:t>
      </w:r>
      <w:r w:rsidRPr="00DA33BD">
        <w:rPr>
          <w:rFonts w:asciiTheme="minorHAnsi" w:hAnsiTheme="minorHAnsi" w:cstheme="minorHAnsi"/>
          <w:color w:val="363435"/>
          <w:spacing w:val="2"/>
          <w:w w:val="93"/>
        </w:rPr>
        <w:t>l</w:t>
      </w:r>
      <w:r w:rsidRPr="00DA33BD">
        <w:rPr>
          <w:rFonts w:asciiTheme="minorHAnsi" w:hAnsiTheme="minorHAnsi" w:cstheme="minorHAnsi"/>
          <w:color w:val="363435"/>
          <w:spacing w:val="5"/>
          <w:w w:val="93"/>
        </w:rPr>
        <w:t>a</w:t>
      </w:r>
      <w:r w:rsidRPr="00DA33BD">
        <w:rPr>
          <w:rFonts w:asciiTheme="minorHAnsi" w:hAnsiTheme="minorHAnsi" w:cstheme="minorHAnsi"/>
          <w:color w:val="363435"/>
          <w:w w:val="93"/>
        </w:rPr>
        <w:t>r</w:t>
      </w:r>
      <w:r w:rsidRPr="00DA33BD">
        <w:rPr>
          <w:rFonts w:asciiTheme="minorHAnsi" w:hAnsiTheme="minorHAnsi" w:cstheme="minorHAnsi"/>
          <w:color w:val="363435"/>
          <w:spacing w:val="31"/>
          <w:w w:val="93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4"/>
          <w:w w:val="93"/>
        </w:rPr>
        <w:t>v</w:t>
      </w:r>
      <w:r w:rsidRPr="00DA33BD">
        <w:rPr>
          <w:rFonts w:asciiTheme="minorHAnsi" w:hAnsiTheme="minorHAnsi" w:cstheme="minorHAnsi"/>
          <w:color w:val="363435"/>
          <w:spacing w:val="2"/>
          <w:w w:val="93"/>
        </w:rPr>
        <w:t>i</w:t>
      </w:r>
      <w:r w:rsidRPr="00DA33BD">
        <w:rPr>
          <w:rFonts w:asciiTheme="minorHAnsi" w:hAnsiTheme="minorHAnsi" w:cstheme="minorHAnsi"/>
          <w:color w:val="363435"/>
          <w:w w:val="93"/>
        </w:rPr>
        <w:t>s</w:t>
      </w:r>
      <w:r w:rsidRPr="00DA33BD">
        <w:rPr>
          <w:rFonts w:asciiTheme="minorHAnsi" w:hAnsiTheme="minorHAnsi" w:cstheme="minorHAnsi"/>
          <w:color w:val="363435"/>
          <w:spacing w:val="-1"/>
          <w:w w:val="93"/>
        </w:rPr>
        <w:t>i</w:t>
      </w:r>
      <w:r w:rsidRPr="00DA33BD">
        <w:rPr>
          <w:rFonts w:asciiTheme="minorHAnsi" w:hAnsiTheme="minorHAnsi" w:cstheme="minorHAnsi"/>
          <w:color w:val="363435"/>
          <w:spacing w:val="-2"/>
          <w:w w:val="93"/>
        </w:rPr>
        <w:t>o</w:t>
      </w:r>
      <w:r w:rsidRPr="00DA33BD">
        <w:rPr>
          <w:rFonts w:asciiTheme="minorHAnsi" w:hAnsiTheme="minorHAnsi" w:cstheme="minorHAnsi"/>
          <w:color w:val="363435"/>
          <w:w w:val="93"/>
        </w:rPr>
        <w:t>n</w:t>
      </w:r>
      <w:r w:rsidRPr="00DA33BD">
        <w:rPr>
          <w:rFonts w:asciiTheme="minorHAnsi" w:hAnsiTheme="minorHAnsi" w:cstheme="minorHAnsi"/>
          <w:color w:val="363435"/>
          <w:spacing w:val="4"/>
          <w:w w:val="93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6"/>
          <w:w w:val="93"/>
        </w:rPr>
        <w:t>a</w:t>
      </w:r>
      <w:r w:rsidRPr="00DA33BD">
        <w:rPr>
          <w:rFonts w:asciiTheme="minorHAnsi" w:hAnsiTheme="minorHAnsi" w:cstheme="minorHAnsi"/>
          <w:color w:val="363435"/>
          <w:w w:val="93"/>
        </w:rPr>
        <w:t>s</w:t>
      </w:r>
      <w:r w:rsidRPr="00DA33BD">
        <w:rPr>
          <w:rFonts w:asciiTheme="minorHAnsi" w:hAnsiTheme="minorHAnsi" w:cstheme="minorHAnsi"/>
          <w:color w:val="363435"/>
          <w:spacing w:val="-6"/>
          <w:w w:val="93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3"/>
          <w:w w:val="93"/>
        </w:rPr>
        <w:t>in</w:t>
      </w:r>
      <w:r w:rsidRPr="00DA33BD">
        <w:rPr>
          <w:rFonts w:asciiTheme="minorHAnsi" w:hAnsiTheme="minorHAnsi" w:cstheme="minorHAnsi"/>
          <w:color w:val="363435"/>
          <w:spacing w:val="1"/>
          <w:w w:val="93"/>
        </w:rPr>
        <w:t>s</w:t>
      </w:r>
      <w:r w:rsidRPr="00DA33BD">
        <w:rPr>
          <w:rFonts w:asciiTheme="minorHAnsi" w:hAnsiTheme="minorHAnsi" w:cstheme="minorHAnsi"/>
          <w:color w:val="363435"/>
          <w:spacing w:val="4"/>
          <w:w w:val="93"/>
        </w:rPr>
        <w:t>tr</w:t>
      </w:r>
      <w:r w:rsidRPr="00DA33BD">
        <w:rPr>
          <w:rFonts w:asciiTheme="minorHAnsi" w:hAnsiTheme="minorHAnsi" w:cstheme="minorHAnsi"/>
          <w:color w:val="363435"/>
          <w:w w:val="93"/>
        </w:rPr>
        <w:t>u</w:t>
      </w:r>
      <w:r w:rsidRPr="00DA33BD">
        <w:rPr>
          <w:rFonts w:asciiTheme="minorHAnsi" w:hAnsiTheme="minorHAnsi" w:cstheme="minorHAnsi"/>
          <w:color w:val="363435"/>
          <w:spacing w:val="3"/>
          <w:w w:val="93"/>
        </w:rPr>
        <w:t>c</w:t>
      </w:r>
      <w:r w:rsidRPr="00DA33BD">
        <w:rPr>
          <w:rFonts w:asciiTheme="minorHAnsi" w:hAnsiTheme="minorHAnsi" w:cstheme="minorHAnsi"/>
          <w:color w:val="363435"/>
          <w:spacing w:val="-1"/>
          <w:w w:val="93"/>
        </w:rPr>
        <w:t>t</w:t>
      </w:r>
      <w:r w:rsidRPr="00DA33BD">
        <w:rPr>
          <w:rFonts w:asciiTheme="minorHAnsi" w:hAnsiTheme="minorHAnsi" w:cstheme="minorHAnsi"/>
          <w:color w:val="363435"/>
          <w:spacing w:val="-2"/>
          <w:w w:val="93"/>
        </w:rPr>
        <w:t>o</w:t>
      </w:r>
      <w:r w:rsidRPr="00DA33BD">
        <w:rPr>
          <w:rFonts w:asciiTheme="minorHAnsi" w:hAnsiTheme="minorHAnsi" w:cstheme="minorHAnsi"/>
          <w:color w:val="363435"/>
          <w:spacing w:val="-7"/>
          <w:w w:val="93"/>
        </w:rPr>
        <w:t>r</w:t>
      </w:r>
      <w:r w:rsidRPr="00DA33BD">
        <w:rPr>
          <w:rFonts w:asciiTheme="minorHAnsi" w:hAnsiTheme="minorHAnsi" w:cstheme="minorHAnsi"/>
          <w:color w:val="363435"/>
          <w:w w:val="93"/>
        </w:rPr>
        <w:t xml:space="preserve">, </w:t>
      </w:r>
      <w:r w:rsidRPr="00DA33BD">
        <w:rPr>
          <w:rFonts w:asciiTheme="minorHAnsi" w:hAnsiTheme="minorHAnsi" w:cstheme="minorHAnsi"/>
          <w:color w:val="363435"/>
          <w:spacing w:val="2"/>
          <w:w w:val="93"/>
        </w:rPr>
        <w:t xml:space="preserve"> w</w:t>
      </w:r>
      <w:r w:rsidRPr="00DA33BD">
        <w:rPr>
          <w:rFonts w:asciiTheme="minorHAnsi" w:hAnsiTheme="minorHAnsi" w:cstheme="minorHAnsi"/>
          <w:color w:val="363435"/>
          <w:spacing w:val="3"/>
          <w:w w:val="93"/>
        </w:rPr>
        <w:t>h</w:t>
      </w:r>
      <w:r w:rsidRPr="00DA33BD">
        <w:rPr>
          <w:rFonts w:asciiTheme="minorHAnsi" w:hAnsiTheme="minorHAnsi" w:cstheme="minorHAnsi"/>
          <w:color w:val="363435"/>
          <w:spacing w:val="-1"/>
          <w:w w:val="93"/>
        </w:rPr>
        <w:t>i</w:t>
      </w:r>
      <w:r w:rsidRPr="00DA33BD">
        <w:rPr>
          <w:rFonts w:asciiTheme="minorHAnsi" w:hAnsiTheme="minorHAnsi" w:cstheme="minorHAnsi"/>
          <w:color w:val="363435"/>
          <w:spacing w:val="3"/>
          <w:w w:val="93"/>
        </w:rPr>
        <w:t>c</w:t>
      </w:r>
      <w:r w:rsidRPr="00DA33BD">
        <w:rPr>
          <w:rFonts w:asciiTheme="minorHAnsi" w:hAnsiTheme="minorHAnsi" w:cstheme="minorHAnsi"/>
          <w:color w:val="363435"/>
          <w:w w:val="93"/>
        </w:rPr>
        <w:t>h</w:t>
      </w:r>
      <w:r w:rsidRPr="00DA33BD">
        <w:rPr>
          <w:rFonts w:asciiTheme="minorHAnsi" w:hAnsiTheme="minorHAnsi" w:cstheme="minorHAnsi"/>
          <w:color w:val="363435"/>
          <w:spacing w:val="18"/>
          <w:w w:val="93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3"/>
        </w:rPr>
        <w:t>m</w:t>
      </w:r>
      <w:r w:rsidRPr="00DA33BD">
        <w:rPr>
          <w:rFonts w:asciiTheme="minorHAnsi" w:hAnsiTheme="minorHAnsi" w:cstheme="minorHAnsi"/>
          <w:color w:val="363435"/>
          <w:spacing w:val="2"/>
        </w:rPr>
        <w:t>i</w:t>
      </w:r>
      <w:r w:rsidRPr="00DA33BD">
        <w:rPr>
          <w:rFonts w:asciiTheme="minorHAnsi" w:hAnsiTheme="minorHAnsi" w:cstheme="minorHAnsi"/>
          <w:color w:val="363435"/>
          <w:spacing w:val="4"/>
        </w:rPr>
        <w:t>g</w:t>
      </w:r>
      <w:r w:rsidRPr="00DA33BD">
        <w:rPr>
          <w:rFonts w:asciiTheme="minorHAnsi" w:hAnsiTheme="minorHAnsi" w:cstheme="minorHAnsi"/>
          <w:color w:val="363435"/>
          <w:spacing w:val="-3"/>
        </w:rPr>
        <w:t>h</w:t>
      </w:r>
      <w:r w:rsidRPr="00DA33BD">
        <w:rPr>
          <w:rFonts w:asciiTheme="minorHAnsi" w:hAnsiTheme="minorHAnsi" w:cstheme="minorHAnsi"/>
          <w:color w:val="363435"/>
        </w:rPr>
        <w:t>t</w:t>
      </w:r>
      <w:r w:rsidRPr="00DA33BD">
        <w:rPr>
          <w:rFonts w:asciiTheme="minorHAnsi" w:hAnsiTheme="minorHAnsi" w:cstheme="minorHAnsi"/>
          <w:color w:val="363435"/>
          <w:spacing w:val="-5"/>
        </w:rPr>
        <w:t xml:space="preserve"> </w:t>
      </w:r>
      <w:r w:rsidRPr="00DA33BD">
        <w:rPr>
          <w:rFonts w:asciiTheme="minorHAnsi" w:hAnsiTheme="minorHAnsi" w:cstheme="minorHAnsi"/>
          <w:color w:val="363435"/>
          <w:w w:val="92"/>
        </w:rPr>
        <w:t>d</w:t>
      </w:r>
      <w:r w:rsidRPr="00DA33BD">
        <w:rPr>
          <w:rFonts w:asciiTheme="minorHAnsi" w:hAnsiTheme="minorHAnsi" w:cstheme="minorHAnsi"/>
          <w:color w:val="363435"/>
          <w:spacing w:val="4"/>
          <w:w w:val="92"/>
        </w:rPr>
        <w:t>e</w:t>
      </w:r>
      <w:r w:rsidRPr="00DA33BD">
        <w:rPr>
          <w:rFonts w:asciiTheme="minorHAnsi" w:hAnsiTheme="minorHAnsi" w:cstheme="minorHAnsi"/>
          <w:color w:val="363435"/>
          <w:spacing w:val="1"/>
          <w:w w:val="92"/>
        </w:rPr>
        <w:t>sc</w:t>
      </w:r>
      <w:r w:rsidRPr="00DA33BD">
        <w:rPr>
          <w:rFonts w:asciiTheme="minorHAnsi" w:hAnsiTheme="minorHAnsi" w:cstheme="minorHAnsi"/>
          <w:color w:val="363435"/>
          <w:spacing w:val="2"/>
          <w:w w:val="92"/>
        </w:rPr>
        <w:t>r</w:t>
      </w:r>
      <w:r w:rsidRPr="00DA33BD">
        <w:rPr>
          <w:rFonts w:asciiTheme="minorHAnsi" w:hAnsiTheme="minorHAnsi" w:cstheme="minorHAnsi"/>
          <w:color w:val="363435"/>
          <w:spacing w:val="-1"/>
          <w:w w:val="92"/>
        </w:rPr>
        <w:t>i</w:t>
      </w:r>
      <w:r w:rsidRPr="00DA33BD">
        <w:rPr>
          <w:rFonts w:asciiTheme="minorHAnsi" w:hAnsiTheme="minorHAnsi" w:cstheme="minorHAnsi"/>
          <w:color w:val="363435"/>
          <w:spacing w:val="2"/>
          <w:w w:val="92"/>
        </w:rPr>
        <w:t>b</w:t>
      </w:r>
      <w:r w:rsidRPr="00DA33BD">
        <w:rPr>
          <w:rFonts w:asciiTheme="minorHAnsi" w:hAnsiTheme="minorHAnsi" w:cstheme="minorHAnsi"/>
          <w:color w:val="363435"/>
          <w:w w:val="92"/>
        </w:rPr>
        <w:t>e</w:t>
      </w:r>
      <w:r w:rsidRPr="00DA33BD">
        <w:rPr>
          <w:rFonts w:asciiTheme="minorHAnsi" w:hAnsiTheme="minorHAnsi" w:cstheme="minorHAnsi"/>
          <w:color w:val="363435"/>
          <w:spacing w:val="12"/>
          <w:w w:val="92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2"/>
          <w:w w:val="92"/>
        </w:rPr>
        <w:t>g</w:t>
      </w:r>
      <w:r w:rsidRPr="00DA33BD">
        <w:rPr>
          <w:rFonts w:asciiTheme="minorHAnsi" w:hAnsiTheme="minorHAnsi" w:cstheme="minorHAnsi"/>
          <w:color w:val="363435"/>
          <w:w w:val="92"/>
        </w:rPr>
        <w:t>e</w:t>
      </w:r>
      <w:r w:rsidRPr="00DA33BD">
        <w:rPr>
          <w:rFonts w:asciiTheme="minorHAnsi" w:hAnsiTheme="minorHAnsi" w:cstheme="minorHAnsi"/>
          <w:color w:val="363435"/>
          <w:spacing w:val="-1"/>
          <w:w w:val="92"/>
        </w:rPr>
        <w:t>n</w:t>
      </w:r>
      <w:r w:rsidRPr="00DA33BD">
        <w:rPr>
          <w:rFonts w:asciiTheme="minorHAnsi" w:hAnsiTheme="minorHAnsi" w:cstheme="minorHAnsi"/>
          <w:color w:val="363435"/>
          <w:w w:val="92"/>
        </w:rPr>
        <w:t>e</w:t>
      </w:r>
      <w:r w:rsidRPr="00DA33BD">
        <w:rPr>
          <w:rFonts w:asciiTheme="minorHAnsi" w:hAnsiTheme="minorHAnsi" w:cstheme="minorHAnsi"/>
          <w:color w:val="363435"/>
          <w:spacing w:val="2"/>
          <w:w w:val="92"/>
        </w:rPr>
        <w:t>r</w:t>
      </w:r>
      <w:r w:rsidRPr="00DA33BD">
        <w:rPr>
          <w:rFonts w:asciiTheme="minorHAnsi" w:hAnsiTheme="minorHAnsi" w:cstheme="minorHAnsi"/>
          <w:color w:val="363435"/>
          <w:spacing w:val="6"/>
          <w:w w:val="92"/>
        </w:rPr>
        <w:t>a</w:t>
      </w:r>
      <w:r w:rsidRPr="00DA33BD">
        <w:rPr>
          <w:rFonts w:asciiTheme="minorHAnsi" w:hAnsiTheme="minorHAnsi" w:cstheme="minorHAnsi"/>
          <w:color w:val="363435"/>
          <w:spacing w:val="4"/>
          <w:w w:val="92"/>
        </w:rPr>
        <w:t>l</w:t>
      </w:r>
      <w:r w:rsidRPr="00DA33BD">
        <w:rPr>
          <w:rFonts w:asciiTheme="minorHAnsi" w:hAnsiTheme="minorHAnsi" w:cstheme="minorHAnsi"/>
          <w:color w:val="363435"/>
          <w:w w:val="92"/>
        </w:rPr>
        <w:t>ly</w:t>
      </w:r>
      <w:r w:rsidRPr="00DA33BD">
        <w:rPr>
          <w:rFonts w:asciiTheme="minorHAnsi" w:hAnsiTheme="minorHAnsi" w:cstheme="minorHAnsi"/>
          <w:color w:val="363435"/>
          <w:spacing w:val="5"/>
          <w:w w:val="92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2"/>
        </w:rPr>
        <w:t>wh</w:t>
      </w:r>
      <w:r w:rsidRPr="00DA33BD">
        <w:rPr>
          <w:rFonts w:asciiTheme="minorHAnsi" w:hAnsiTheme="minorHAnsi" w:cstheme="minorHAnsi"/>
          <w:color w:val="363435"/>
        </w:rPr>
        <w:t>at</w:t>
      </w:r>
      <w:r w:rsidRPr="00DA33BD">
        <w:rPr>
          <w:rFonts w:asciiTheme="minorHAnsi" w:hAnsiTheme="minorHAnsi" w:cstheme="minorHAnsi"/>
          <w:color w:val="363435"/>
          <w:spacing w:val="-13"/>
        </w:rPr>
        <w:t xml:space="preserve"> </w:t>
      </w:r>
      <w:r w:rsidRPr="00DA33BD">
        <w:rPr>
          <w:rFonts w:asciiTheme="minorHAnsi" w:hAnsiTheme="minorHAnsi" w:cstheme="minorHAnsi"/>
          <w:color w:val="363435"/>
        </w:rPr>
        <w:t>y</w:t>
      </w:r>
      <w:r w:rsidRPr="00DA33BD">
        <w:rPr>
          <w:rFonts w:asciiTheme="minorHAnsi" w:hAnsiTheme="minorHAnsi" w:cstheme="minorHAnsi"/>
          <w:color w:val="363435"/>
          <w:spacing w:val="-1"/>
        </w:rPr>
        <w:t>o</w:t>
      </w:r>
      <w:r w:rsidRPr="00DA33BD">
        <w:rPr>
          <w:rFonts w:asciiTheme="minorHAnsi" w:hAnsiTheme="minorHAnsi" w:cstheme="minorHAnsi"/>
          <w:color w:val="363435"/>
        </w:rPr>
        <w:t>u</w:t>
      </w:r>
      <w:r w:rsidRPr="00DA33BD">
        <w:rPr>
          <w:rFonts w:asciiTheme="minorHAnsi" w:hAnsiTheme="minorHAnsi" w:cstheme="minorHAnsi"/>
          <w:color w:val="363435"/>
          <w:spacing w:val="-14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-1"/>
        </w:rPr>
        <w:t>ho</w:t>
      </w:r>
      <w:r w:rsidRPr="00DA33BD">
        <w:rPr>
          <w:rFonts w:asciiTheme="minorHAnsi" w:hAnsiTheme="minorHAnsi" w:cstheme="minorHAnsi"/>
          <w:color w:val="363435"/>
          <w:spacing w:val="2"/>
        </w:rPr>
        <w:t>p</w:t>
      </w:r>
      <w:r w:rsidRPr="00DA33BD">
        <w:rPr>
          <w:rFonts w:asciiTheme="minorHAnsi" w:hAnsiTheme="minorHAnsi" w:cstheme="minorHAnsi"/>
          <w:color w:val="363435"/>
        </w:rPr>
        <w:t>e</w:t>
      </w:r>
      <w:r w:rsidRPr="00DA33BD">
        <w:rPr>
          <w:rFonts w:asciiTheme="minorHAnsi" w:hAnsiTheme="minorHAnsi" w:cstheme="minorHAnsi"/>
          <w:color w:val="363435"/>
          <w:spacing w:val="-9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5"/>
        </w:rPr>
        <w:t>t</w:t>
      </w:r>
      <w:r w:rsidRPr="00DA33BD">
        <w:rPr>
          <w:rFonts w:asciiTheme="minorHAnsi" w:hAnsiTheme="minorHAnsi" w:cstheme="minorHAnsi"/>
          <w:color w:val="363435"/>
          <w:spacing w:val="-1"/>
        </w:rPr>
        <w:t>h</w:t>
      </w:r>
      <w:r w:rsidRPr="00DA33BD">
        <w:rPr>
          <w:rFonts w:asciiTheme="minorHAnsi" w:hAnsiTheme="minorHAnsi" w:cstheme="minorHAnsi"/>
          <w:color w:val="363435"/>
        </w:rPr>
        <w:t>e</w:t>
      </w:r>
      <w:r w:rsidRPr="00DA33BD">
        <w:rPr>
          <w:rFonts w:asciiTheme="minorHAnsi" w:hAnsiTheme="minorHAnsi" w:cstheme="minorHAnsi"/>
          <w:color w:val="363435"/>
          <w:spacing w:val="-1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3"/>
          <w:w w:val="90"/>
        </w:rPr>
        <w:t>c</w:t>
      </w:r>
      <w:r w:rsidRPr="00DA33BD">
        <w:rPr>
          <w:rFonts w:asciiTheme="minorHAnsi" w:hAnsiTheme="minorHAnsi" w:cstheme="minorHAnsi"/>
          <w:color w:val="363435"/>
          <w:spacing w:val="-1"/>
          <w:w w:val="97"/>
        </w:rPr>
        <w:t>o</w:t>
      </w:r>
      <w:r w:rsidRPr="00DA33BD">
        <w:rPr>
          <w:rFonts w:asciiTheme="minorHAnsi" w:hAnsiTheme="minorHAnsi" w:cstheme="minorHAnsi"/>
          <w:color w:val="363435"/>
          <w:spacing w:val="4"/>
          <w:w w:val="102"/>
        </w:rPr>
        <w:t>u</w:t>
      </w:r>
      <w:r w:rsidRPr="00DA33BD">
        <w:rPr>
          <w:rFonts w:asciiTheme="minorHAnsi" w:hAnsiTheme="minorHAnsi" w:cstheme="minorHAnsi"/>
          <w:color w:val="363435"/>
          <w:spacing w:val="2"/>
          <w:w w:val="99"/>
        </w:rPr>
        <w:t>r</w:t>
      </w:r>
      <w:r w:rsidRPr="00DA33BD">
        <w:rPr>
          <w:rFonts w:asciiTheme="minorHAnsi" w:hAnsiTheme="minorHAnsi" w:cstheme="minorHAnsi"/>
          <w:color w:val="363435"/>
          <w:spacing w:val="1"/>
          <w:w w:val="83"/>
        </w:rPr>
        <w:t>s</w:t>
      </w:r>
      <w:r w:rsidRPr="00DA33BD">
        <w:rPr>
          <w:rFonts w:asciiTheme="minorHAnsi" w:hAnsiTheme="minorHAnsi" w:cstheme="minorHAnsi"/>
          <w:color w:val="363435"/>
          <w:w w:val="89"/>
        </w:rPr>
        <w:t xml:space="preserve">e </w:t>
      </w:r>
      <w:r w:rsidRPr="00DA33BD">
        <w:rPr>
          <w:rFonts w:asciiTheme="minorHAnsi" w:hAnsiTheme="minorHAnsi" w:cstheme="minorHAnsi"/>
          <w:color w:val="363435"/>
          <w:spacing w:val="4"/>
          <w:w w:val="90"/>
        </w:rPr>
        <w:t>wil</w:t>
      </w:r>
      <w:r w:rsidRPr="00DA33BD">
        <w:rPr>
          <w:rFonts w:asciiTheme="minorHAnsi" w:hAnsiTheme="minorHAnsi" w:cstheme="minorHAnsi"/>
          <w:color w:val="363435"/>
          <w:w w:val="90"/>
        </w:rPr>
        <w:t>l</w:t>
      </w:r>
      <w:r w:rsidRPr="00DA33BD">
        <w:rPr>
          <w:rFonts w:asciiTheme="minorHAnsi" w:hAnsiTheme="minorHAnsi" w:cstheme="minorHAnsi"/>
          <w:color w:val="363435"/>
          <w:spacing w:val="8"/>
          <w:w w:val="90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2"/>
          <w:w w:val="90"/>
        </w:rPr>
        <w:t>a</w:t>
      </w:r>
      <w:r w:rsidRPr="00DA33BD">
        <w:rPr>
          <w:rFonts w:asciiTheme="minorHAnsi" w:hAnsiTheme="minorHAnsi" w:cstheme="minorHAnsi"/>
          <w:color w:val="363435"/>
          <w:spacing w:val="3"/>
          <w:w w:val="90"/>
        </w:rPr>
        <w:t>cc</w:t>
      </w:r>
      <w:r w:rsidRPr="00DA33BD">
        <w:rPr>
          <w:rFonts w:asciiTheme="minorHAnsi" w:hAnsiTheme="minorHAnsi" w:cstheme="minorHAnsi"/>
          <w:color w:val="363435"/>
          <w:spacing w:val="-2"/>
          <w:w w:val="90"/>
        </w:rPr>
        <w:t>om</w:t>
      </w:r>
      <w:r w:rsidRPr="00DA33BD">
        <w:rPr>
          <w:rFonts w:asciiTheme="minorHAnsi" w:hAnsiTheme="minorHAnsi" w:cstheme="minorHAnsi"/>
          <w:color w:val="363435"/>
          <w:spacing w:val="-1"/>
          <w:w w:val="90"/>
        </w:rPr>
        <w:t>p</w:t>
      </w:r>
      <w:r w:rsidRPr="00DA33BD">
        <w:rPr>
          <w:rFonts w:asciiTheme="minorHAnsi" w:hAnsiTheme="minorHAnsi" w:cstheme="minorHAnsi"/>
          <w:color w:val="363435"/>
          <w:spacing w:val="3"/>
          <w:w w:val="90"/>
        </w:rPr>
        <w:t>l</w:t>
      </w:r>
      <w:r w:rsidRPr="00DA33BD">
        <w:rPr>
          <w:rFonts w:asciiTheme="minorHAnsi" w:hAnsiTheme="minorHAnsi" w:cstheme="minorHAnsi"/>
          <w:color w:val="363435"/>
          <w:spacing w:val="2"/>
          <w:w w:val="90"/>
        </w:rPr>
        <w:t>i</w:t>
      </w:r>
      <w:r w:rsidRPr="00DA33BD">
        <w:rPr>
          <w:rFonts w:asciiTheme="minorHAnsi" w:hAnsiTheme="minorHAnsi" w:cstheme="minorHAnsi"/>
          <w:color w:val="363435"/>
          <w:spacing w:val="1"/>
          <w:w w:val="90"/>
        </w:rPr>
        <w:t>sh</w:t>
      </w:r>
      <w:r w:rsidRPr="00DA33BD">
        <w:rPr>
          <w:rFonts w:asciiTheme="minorHAnsi" w:hAnsiTheme="minorHAnsi" w:cstheme="minorHAnsi"/>
          <w:color w:val="363435"/>
          <w:w w:val="90"/>
        </w:rPr>
        <w:t xml:space="preserve">. </w:t>
      </w:r>
      <w:r w:rsidRPr="00DA33BD">
        <w:rPr>
          <w:rFonts w:asciiTheme="minorHAnsi" w:hAnsiTheme="minorHAnsi" w:cstheme="minorHAnsi"/>
          <w:color w:val="363435"/>
          <w:spacing w:val="10"/>
          <w:w w:val="90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7"/>
          <w:w w:val="90"/>
        </w:rPr>
        <w:t>A</w:t>
      </w:r>
      <w:r w:rsidRPr="00DA33BD">
        <w:rPr>
          <w:rFonts w:asciiTheme="minorHAnsi" w:hAnsiTheme="minorHAnsi" w:cstheme="minorHAnsi"/>
          <w:color w:val="363435"/>
          <w:w w:val="90"/>
        </w:rPr>
        <w:t>s</w:t>
      </w:r>
      <w:r w:rsidRPr="00DA33BD">
        <w:rPr>
          <w:rFonts w:asciiTheme="minorHAnsi" w:hAnsiTheme="minorHAnsi" w:cstheme="minorHAnsi"/>
          <w:color w:val="363435"/>
          <w:spacing w:val="-5"/>
          <w:w w:val="90"/>
        </w:rPr>
        <w:t xml:space="preserve"> </w:t>
      </w:r>
      <w:r w:rsidRPr="00DA33BD">
        <w:rPr>
          <w:rFonts w:asciiTheme="minorHAnsi" w:hAnsiTheme="minorHAnsi" w:cstheme="minorHAnsi"/>
          <w:color w:val="363435"/>
        </w:rPr>
        <w:t>a</w:t>
      </w:r>
      <w:r w:rsidRPr="00DA33BD">
        <w:rPr>
          <w:rFonts w:asciiTheme="minorHAnsi" w:hAnsiTheme="minorHAnsi" w:cstheme="minorHAnsi"/>
          <w:color w:val="363435"/>
          <w:spacing w:val="-8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1"/>
        </w:rPr>
        <w:t>p</w:t>
      </w:r>
      <w:r w:rsidRPr="00DA33BD">
        <w:rPr>
          <w:rFonts w:asciiTheme="minorHAnsi" w:hAnsiTheme="minorHAnsi" w:cstheme="minorHAnsi"/>
          <w:color w:val="363435"/>
          <w:spacing w:val="5"/>
        </w:rPr>
        <w:t>ar</w:t>
      </w:r>
      <w:r w:rsidRPr="00DA33BD">
        <w:rPr>
          <w:rFonts w:asciiTheme="minorHAnsi" w:hAnsiTheme="minorHAnsi" w:cstheme="minorHAnsi"/>
          <w:color w:val="363435"/>
        </w:rPr>
        <w:t>t</w:t>
      </w:r>
      <w:r w:rsidRPr="00DA33BD">
        <w:rPr>
          <w:rFonts w:asciiTheme="minorHAnsi" w:hAnsiTheme="minorHAnsi" w:cstheme="minorHAnsi"/>
          <w:color w:val="363435"/>
          <w:spacing w:val="-2"/>
        </w:rPr>
        <w:t xml:space="preserve"> o</w:t>
      </w:r>
      <w:r w:rsidRPr="00DA33BD">
        <w:rPr>
          <w:rFonts w:asciiTheme="minorHAnsi" w:hAnsiTheme="minorHAnsi" w:cstheme="minorHAnsi"/>
          <w:color w:val="363435"/>
        </w:rPr>
        <w:t>f</w:t>
      </w:r>
      <w:r w:rsidRPr="00DA33BD">
        <w:rPr>
          <w:rFonts w:asciiTheme="minorHAnsi" w:hAnsiTheme="minorHAnsi" w:cstheme="minorHAnsi"/>
          <w:color w:val="363435"/>
          <w:spacing w:val="-12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5"/>
          <w:w w:val="97"/>
        </w:rPr>
        <w:t>t</w:t>
      </w:r>
      <w:r w:rsidRPr="00DA33BD">
        <w:rPr>
          <w:rFonts w:asciiTheme="minorHAnsi" w:hAnsiTheme="minorHAnsi" w:cstheme="minorHAnsi"/>
          <w:color w:val="363435"/>
          <w:spacing w:val="3"/>
          <w:w w:val="97"/>
        </w:rPr>
        <w:t>h</w:t>
      </w:r>
      <w:r w:rsidRPr="00DA33BD">
        <w:rPr>
          <w:rFonts w:asciiTheme="minorHAnsi" w:hAnsiTheme="minorHAnsi" w:cstheme="minorHAnsi"/>
          <w:color w:val="363435"/>
          <w:spacing w:val="2"/>
          <w:w w:val="97"/>
        </w:rPr>
        <w:t>i</w:t>
      </w:r>
      <w:r w:rsidRPr="00DA33BD">
        <w:rPr>
          <w:rFonts w:asciiTheme="minorHAnsi" w:hAnsiTheme="minorHAnsi" w:cstheme="minorHAnsi"/>
          <w:color w:val="363435"/>
          <w:spacing w:val="1"/>
          <w:w w:val="97"/>
        </w:rPr>
        <w:t>s</w:t>
      </w:r>
      <w:r w:rsidRPr="00DA33BD">
        <w:rPr>
          <w:rFonts w:asciiTheme="minorHAnsi" w:hAnsiTheme="minorHAnsi" w:cstheme="minorHAnsi"/>
          <w:color w:val="363435"/>
          <w:w w:val="97"/>
        </w:rPr>
        <w:t>,</w:t>
      </w:r>
      <w:r w:rsidRPr="00DA33BD">
        <w:rPr>
          <w:rFonts w:asciiTheme="minorHAnsi" w:hAnsiTheme="minorHAnsi" w:cstheme="minorHAnsi"/>
          <w:color w:val="363435"/>
          <w:spacing w:val="3"/>
          <w:w w:val="97"/>
        </w:rPr>
        <w:t xml:space="preserve"> </w:t>
      </w:r>
      <w:r w:rsidRPr="00DA33BD">
        <w:rPr>
          <w:rFonts w:asciiTheme="minorHAnsi" w:hAnsiTheme="minorHAnsi" w:cstheme="minorHAnsi"/>
          <w:color w:val="363435"/>
        </w:rPr>
        <w:t>y</w:t>
      </w:r>
      <w:r w:rsidRPr="00DA33BD">
        <w:rPr>
          <w:rFonts w:asciiTheme="minorHAnsi" w:hAnsiTheme="minorHAnsi" w:cstheme="minorHAnsi"/>
          <w:color w:val="363435"/>
          <w:spacing w:val="-1"/>
        </w:rPr>
        <w:t>o</w:t>
      </w:r>
      <w:r w:rsidRPr="00DA33BD">
        <w:rPr>
          <w:rFonts w:asciiTheme="minorHAnsi" w:hAnsiTheme="minorHAnsi" w:cstheme="minorHAnsi"/>
          <w:color w:val="363435"/>
        </w:rPr>
        <w:t>u</w:t>
      </w:r>
      <w:r w:rsidRPr="00DA33BD">
        <w:rPr>
          <w:rFonts w:asciiTheme="minorHAnsi" w:hAnsiTheme="minorHAnsi" w:cstheme="minorHAnsi"/>
          <w:color w:val="363435"/>
          <w:spacing w:val="-14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3"/>
        </w:rPr>
        <w:t>m</w:t>
      </w:r>
      <w:r w:rsidRPr="00DA33BD">
        <w:rPr>
          <w:rFonts w:asciiTheme="minorHAnsi" w:hAnsiTheme="minorHAnsi" w:cstheme="minorHAnsi"/>
          <w:color w:val="363435"/>
          <w:spacing w:val="1"/>
        </w:rPr>
        <w:t>i</w:t>
      </w:r>
      <w:r w:rsidRPr="00DA33BD">
        <w:rPr>
          <w:rFonts w:asciiTheme="minorHAnsi" w:hAnsiTheme="minorHAnsi" w:cstheme="minorHAnsi"/>
          <w:color w:val="363435"/>
          <w:spacing w:val="4"/>
        </w:rPr>
        <w:t>g</w:t>
      </w:r>
      <w:r w:rsidRPr="00DA33BD">
        <w:rPr>
          <w:rFonts w:asciiTheme="minorHAnsi" w:hAnsiTheme="minorHAnsi" w:cstheme="minorHAnsi"/>
          <w:color w:val="363435"/>
          <w:spacing w:val="-3"/>
        </w:rPr>
        <w:t>h</w:t>
      </w:r>
      <w:r w:rsidRPr="00DA33BD">
        <w:rPr>
          <w:rFonts w:asciiTheme="minorHAnsi" w:hAnsiTheme="minorHAnsi" w:cstheme="minorHAnsi"/>
          <w:color w:val="363435"/>
        </w:rPr>
        <w:t>t</w:t>
      </w:r>
      <w:r w:rsidRPr="00DA33BD">
        <w:rPr>
          <w:rFonts w:asciiTheme="minorHAnsi" w:hAnsiTheme="minorHAnsi" w:cstheme="minorHAnsi"/>
          <w:color w:val="363435"/>
          <w:spacing w:val="-5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-1"/>
          <w:w w:val="95"/>
        </w:rPr>
        <w:t>i</w:t>
      </w:r>
      <w:r w:rsidRPr="00DA33BD">
        <w:rPr>
          <w:rFonts w:asciiTheme="minorHAnsi" w:hAnsiTheme="minorHAnsi" w:cstheme="minorHAnsi"/>
          <w:color w:val="363435"/>
          <w:w w:val="95"/>
        </w:rPr>
        <w:t>de</w:t>
      </w:r>
      <w:r w:rsidRPr="00DA33BD">
        <w:rPr>
          <w:rFonts w:asciiTheme="minorHAnsi" w:hAnsiTheme="minorHAnsi" w:cstheme="minorHAnsi"/>
          <w:color w:val="363435"/>
          <w:spacing w:val="-3"/>
          <w:w w:val="95"/>
        </w:rPr>
        <w:t>n</w:t>
      </w:r>
      <w:r w:rsidRPr="00DA33BD">
        <w:rPr>
          <w:rFonts w:asciiTheme="minorHAnsi" w:hAnsiTheme="minorHAnsi" w:cstheme="minorHAnsi"/>
          <w:color w:val="363435"/>
          <w:spacing w:val="4"/>
          <w:w w:val="95"/>
        </w:rPr>
        <w:t>t</w:t>
      </w:r>
      <w:r w:rsidRPr="00DA33BD">
        <w:rPr>
          <w:rFonts w:asciiTheme="minorHAnsi" w:hAnsiTheme="minorHAnsi" w:cstheme="minorHAnsi"/>
          <w:color w:val="363435"/>
          <w:spacing w:val="3"/>
          <w:w w:val="95"/>
        </w:rPr>
        <w:t>i</w:t>
      </w:r>
      <w:r w:rsidRPr="00DA33BD">
        <w:rPr>
          <w:rFonts w:asciiTheme="minorHAnsi" w:hAnsiTheme="minorHAnsi" w:cstheme="minorHAnsi"/>
          <w:color w:val="363435"/>
          <w:spacing w:val="9"/>
          <w:w w:val="95"/>
        </w:rPr>
        <w:t>f</w:t>
      </w:r>
      <w:r w:rsidRPr="00DA33BD">
        <w:rPr>
          <w:rFonts w:asciiTheme="minorHAnsi" w:hAnsiTheme="minorHAnsi" w:cstheme="minorHAnsi"/>
          <w:color w:val="363435"/>
          <w:w w:val="95"/>
        </w:rPr>
        <w:t>y</w:t>
      </w:r>
      <w:r w:rsidRPr="00DA33BD">
        <w:rPr>
          <w:rFonts w:asciiTheme="minorHAnsi" w:hAnsiTheme="minorHAnsi" w:cstheme="minorHAnsi"/>
          <w:color w:val="363435"/>
          <w:spacing w:val="5"/>
          <w:w w:val="95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2"/>
          <w:w w:val="95"/>
        </w:rPr>
        <w:t>beh</w:t>
      </w:r>
      <w:r w:rsidRPr="00DA33BD">
        <w:rPr>
          <w:rFonts w:asciiTheme="minorHAnsi" w:hAnsiTheme="minorHAnsi" w:cstheme="minorHAnsi"/>
          <w:color w:val="363435"/>
          <w:w w:val="95"/>
        </w:rPr>
        <w:t>a</w:t>
      </w:r>
      <w:r w:rsidRPr="00DA33BD">
        <w:rPr>
          <w:rFonts w:asciiTheme="minorHAnsi" w:hAnsiTheme="minorHAnsi" w:cstheme="minorHAnsi"/>
          <w:color w:val="363435"/>
          <w:spacing w:val="4"/>
          <w:w w:val="95"/>
        </w:rPr>
        <w:t>v</w:t>
      </w:r>
      <w:r w:rsidRPr="00DA33BD">
        <w:rPr>
          <w:rFonts w:asciiTheme="minorHAnsi" w:hAnsiTheme="minorHAnsi" w:cstheme="minorHAnsi"/>
          <w:color w:val="363435"/>
          <w:spacing w:val="-1"/>
          <w:w w:val="95"/>
        </w:rPr>
        <w:t>i</w:t>
      </w:r>
      <w:r w:rsidRPr="00DA33BD">
        <w:rPr>
          <w:rFonts w:asciiTheme="minorHAnsi" w:hAnsiTheme="minorHAnsi" w:cstheme="minorHAnsi"/>
          <w:color w:val="363435"/>
          <w:spacing w:val="-2"/>
          <w:w w:val="95"/>
        </w:rPr>
        <w:t>o</w:t>
      </w:r>
      <w:r w:rsidRPr="00DA33BD">
        <w:rPr>
          <w:rFonts w:asciiTheme="minorHAnsi" w:hAnsiTheme="minorHAnsi" w:cstheme="minorHAnsi"/>
          <w:color w:val="363435"/>
          <w:spacing w:val="2"/>
          <w:w w:val="95"/>
        </w:rPr>
        <w:t>r</w:t>
      </w:r>
      <w:r w:rsidRPr="00DA33BD">
        <w:rPr>
          <w:rFonts w:asciiTheme="minorHAnsi" w:hAnsiTheme="minorHAnsi" w:cstheme="minorHAnsi"/>
          <w:color w:val="363435"/>
          <w:spacing w:val="1"/>
          <w:w w:val="95"/>
        </w:rPr>
        <w:t>s</w:t>
      </w:r>
      <w:r w:rsidRPr="00DA33BD">
        <w:rPr>
          <w:rFonts w:asciiTheme="minorHAnsi" w:hAnsiTheme="minorHAnsi" w:cstheme="minorHAnsi"/>
          <w:color w:val="363435"/>
          <w:w w:val="95"/>
        </w:rPr>
        <w:t>,</w:t>
      </w:r>
      <w:r w:rsidRPr="00DA33BD">
        <w:rPr>
          <w:rFonts w:asciiTheme="minorHAnsi" w:hAnsiTheme="minorHAnsi" w:cstheme="minorHAnsi"/>
          <w:color w:val="363435"/>
          <w:spacing w:val="-6"/>
          <w:w w:val="95"/>
        </w:rPr>
        <w:t xml:space="preserve"> </w:t>
      </w:r>
      <w:r w:rsidRPr="00DA33BD">
        <w:rPr>
          <w:rFonts w:asciiTheme="minorHAnsi" w:hAnsiTheme="minorHAnsi" w:cstheme="minorHAnsi"/>
          <w:color w:val="363435"/>
          <w:w w:val="95"/>
        </w:rPr>
        <w:t>a</w:t>
      </w:r>
      <w:r w:rsidRPr="00DA33BD">
        <w:rPr>
          <w:rFonts w:asciiTheme="minorHAnsi" w:hAnsiTheme="minorHAnsi" w:cstheme="minorHAnsi"/>
          <w:color w:val="363435"/>
          <w:spacing w:val="4"/>
          <w:w w:val="95"/>
        </w:rPr>
        <w:t>tt</w:t>
      </w:r>
      <w:r w:rsidRPr="00DA33BD">
        <w:rPr>
          <w:rFonts w:asciiTheme="minorHAnsi" w:hAnsiTheme="minorHAnsi" w:cstheme="minorHAnsi"/>
          <w:color w:val="363435"/>
          <w:spacing w:val="-3"/>
          <w:w w:val="95"/>
        </w:rPr>
        <w:t>i</w:t>
      </w:r>
      <w:r w:rsidRPr="00DA33BD">
        <w:rPr>
          <w:rFonts w:asciiTheme="minorHAnsi" w:hAnsiTheme="minorHAnsi" w:cstheme="minorHAnsi"/>
          <w:color w:val="363435"/>
          <w:spacing w:val="4"/>
          <w:w w:val="95"/>
        </w:rPr>
        <w:t>t</w:t>
      </w:r>
      <w:r w:rsidRPr="00DA33BD">
        <w:rPr>
          <w:rFonts w:asciiTheme="minorHAnsi" w:hAnsiTheme="minorHAnsi" w:cstheme="minorHAnsi"/>
          <w:color w:val="363435"/>
          <w:w w:val="95"/>
        </w:rPr>
        <w:t>ud</w:t>
      </w:r>
      <w:r w:rsidRPr="00DA33BD">
        <w:rPr>
          <w:rFonts w:asciiTheme="minorHAnsi" w:hAnsiTheme="minorHAnsi" w:cstheme="minorHAnsi"/>
          <w:color w:val="363435"/>
          <w:spacing w:val="4"/>
          <w:w w:val="95"/>
        </w:rPr>
        <w:t>e</w:t>
      </w:r>
      <w:r w:rsidRPr="00DA33BD">
        <w:rPr>
          <w:rFonts w:asciiTheme="minorHAnsi" w:hAnsiTheme="minorHAnsi" w:cstheme="minorHAnsi"/>
          <w:color w:val="363435"/>
          <w:spacing w:val="1"/>
          <w:w w:val="95"/>
        </w:rPr>
        <w:t>s</w:t>
      </w:r>
      <w:r w:rsidRPr="00DA33BD">
        <w:rPr>
          <w:rFonts w:asciiTheme="minorHAnsi" w:hAnsiTheme="minorHAnsi" w:cstheme="minorHAnsi"/>
          <w:color w:val="363435"/>
          <w:w w:val="95"/>
        </w:rPr>
        <w:t>,</w:t>
      </w:r>
      <w:r w:rsidRPr="00DA33BD">
        <w:rPr>
          <w:rFonts w:asciiTheme="minorHAnsi" w:hAnsiTheme="minorHAnsi" w:cstheme="minorHAnsi"/>
          <w:color w:val="363435"/>
          <w:spacing w:val="24"/>
          <w:w w:val="95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7"/>
          <w:w w:val="95"/>
        </w:rPr>
        <w:t>k</w:t>
      </w:r>
      <w:r w:rsidRPr="00DA33BD">
        <w:rPr>
          <w:rFonts w:asciiTheme="minorHAnsi" w:hAnsiTheme="minorHAnsi" w:cstheme="minorHAnsi"/>
          <w:color w:val="363435"/>
          <w:spacing w:val="-1"/>
          <w:w w:val="95"/>
        </w:rPr>
        <w:t>no</w:t>
      </w:r>
      <w:r w:rsidRPr="00DA33BD">
        <w:rPr>
          <w:rFonts w:asciiTheme="minorHAnsi" w:hAnsiTheme="minorHAnsi" w:cstheme="minorHAnsi"/>
          <w:color w:val="363435"/>
          <w:spacing w:val="2"/>
          <w:w w:val="95"/>
        </w:rPr>
        <w:t>w</w:t>
      </w:r>
      <w:r w:rsidRPr="00DA33BD">
        <w:rPr>
          <w:rFonts w:asciiTheme="minorHAnsi" w:hAnsiTheme="minorHAnsi" w:cstheme="minorHAnsi"/>
          <w:color w:val="363435"/>
          <w:spacing w:val="-1"/>
          <w:w w:val="95"/>
        </w:rPr>
        <w:t>l</w:t>
      </w:r>
      <w:r w:rsidRPr="00DA33BD">
        <w:rPr>
          <w:rFonts w:asciiTheme="minorHAnsi" w:hAnsiTheme="minorHAnsi" w:cstheme="minorHAnsi"/>
          <w:color w:val="363435"/>
          <w:spacing w:val="2"/>
          <w:w w:val="95"/>
        </w:rPr>
        <w:t>e</w:t>
      </w:r>
      <w:r w:rsidRPr="00DA33BD">
        <w:rPr>
          <w:rFonts w:asciiTheme="minorHAnsi" w:hAnsiTheme="minorHAnsi" w:cstheme="minorHAnsi"/>
          <w:color w:val="363435"/>
          <w:spacing w:val="3"/>
          <w:w w:val="95"/>
        </w:rPr>
        <w:t>d</w:t>
      </w:r>
      <w:r w:rsidRPr="00DA33BD">
        <w:rPr>
          <w:rFonts w:asciiTheme="minorHAnsi" w:hAnsiTheme="minorHAnsi" w:cstheme="minorHAnsi"/>
          <w:color w:val="363435"/>
          <w:spacing w:val="2"/>
          <w:w w:val="95"/>
        </w:rPr>
        <w:t>g</w:t>
      </w:r>
      <w:r w:rsidRPr="00DA33BD">
        <w:rPr>
          <w:rFonts w:asciiTheme="minorHAnsi" w:hAnsiTheme="minorHAnsi" w:cstheme="minorHAnsi"/>
          <w:color w:val="363435"/>
          <w:spacing w:val="1"/>
          <w:w w:val="95"/>
        </w:rPr>
        <w:t>e</w:t>
      </w:r>
      <w:r w:rsidRPr="00DA33BD">
        <w:rPr>
          <w:rFonts w:asciiTheme="minorHAnsi" w:hAnsiTheme="minorHAnsi" w:cstheme="minorHAnsi"/>
          <w:color w:val="363435"/>
          <w:w w:val="95"/>
        </w:rPr>
        <w:t>,</w:t>
      </w:r>
      <w:r w:rsidRPr="00DA33BD">
        <w:rPr>
          <w:rFonts w:asciiTheme="minorHAnsi" w:hAnsiTheme="minorHAnsi" w:cstheme="minorHAnsi"/>
          <w:color w:val="363435"/>
          <w:spacing w:val="-1"/>
          <w:w w:val="95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6"/>
        </w:rPr>
        <w:t>a</w:t>
      </w:r>
      <w:r w:rsidRPr="00DA33BD">
        <w:rPr>
          <w:rFonts w:asciiTheme="minorHAnsi" w:hAnsiTheme="minorHAnsi" w:cstheme="minorHAnsi"/>
          <w:color w:val="363435"/>
          <w:spacing w:val="-1"/>
        </w:rPr>
        <w:t>n</w:t>
      </w:r>
      <w:r w:rsidRPr="00DA33BD">
        <w:rPr>
          <w:rFonts w:asciiTheme="minorHAnsi" w:hAnsiTheme="minorHAnsi" w:cstheme="minorHAnsi"/>
          <w:color w:val="363435"/>
        </w:rPr>
        <w:t>d</w:t>
      </w:r>
      <w:r w:rsidRPr="00DA33BD">
        <w:rPr>
          <w:rFonts w:asciiTheme="minorHAnsi" w:hAnsiTheme="minorHAnsi" w:cstheme="minorHAnsi"/>
          <w:color w:val="363435"/>
          <w:spacing w:val="-2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1"/>
          <w:w w:val="89"/>
        </w:rPr>
        <w:t>s</w:t>
      </w:r>
      <w:r w:rsidRPr="00DA33BD">
        <w:rPr>
          <w:rFonts w:asciiTheme="minorHAnsi" w:hAnsiTheme="minorHAnsi" w:cstheme="minorHAnsi"/>
          <w:color w:val="363435"/>
          <w:spacing w:val="6"/>
          <w:w w:val="89"/>
        </w:rPr>
        <w:t>k</w:t>
      </w:r>
      <w:r w:rsidRPr="00DA33BD">
        <w:rPr>
          <w:rFonts w:asciiTheme="minorHAnsi" w:hAnsiTheme="minorHAnsi" w:cstheme="minorHAnsi"/>
          <w:color w:val="363435"/>
          <w:spacing w:val="4"/>
          <w:w w:val="89"/>
        </w:rPr>
        <w:t>il</w:t>
      </w:r>
      <w:r w:rsidRPr="00DA33BD">
        <w:rPr>
          <w:rFonts w:asciiTheme="minorHAnsi" w:hAnsiTheme="minorHAnsi" w:cstheme="minorHAnsi"/>
          <w:color w:val="363435"/>
          <w:spacing w:val="3"/>
          <w:w w:val="89"/>
        </w:rPr>
        <w:t>l</w:t>
      </w:r>
      <w:r w:rsidRPr="00DA33BD">
        <w:rPr>
          <w:rFonts w:asciiTheme="minorHAnsi" w:hAnsiTheme="minorHAnsi" w:cstheme="minorHAnsi"/>
          <w:color w:val="363435"/>
          <w:w w:val="89"/>
        </w:rPr>
        <w:t>s</w:t>
      </w:r>
      <w:r w:rsidRPr="00DA33BD">
        <w:rPr>
          <w:rFonts w:asciiTheme="minorHAnsi" w:hAnsiTheme="minorHAnsi" w:cstheme="minorHAnsi"/>
          <w:color w:val="363435"/>
          <w:spacing w:val="7"/>
          <w:w w:val="89"/>
        </w:rPr>
        <w:t xml:space="preserve"> </w:t>
      </w:r>
      <w:r w:rsidRPr="00DA33BD">
        <w:rPr>
          <w:rFonts w:asciiTheme="minorHAnsi" w:hAnsiTheme="minorHAnsi" w:cstheme="minorHAnsi"/>
          <w:color w:val="363435"/>
        </w:rPr>
        <w:t>y</w:t>
      </w:r>
      <w:r w:rsidRPr="00DA33BD">
        <w:rPr>
          <w:rFonts w:asciiTheme="minorHAnsi" w:hAnsiTheme="minorHAnsi" w:cstheme="minorHAnsi"/>
          <w:color w:val="363435"/>
          <w:spacing w:val="-1"/>
        </w:rPr>
        <w:t>o</w:t>
      </w:r>
      <w:r w:rsidRPr="00DA33BD">
        <w:rPr>
          <w:rFonts w:asciiTheme="minorHAnsi" w:hAnsiTheme="minorHAnsi" w:cstheme="minorHAnsi"/>
          <w:color w:val="363435"/>
        </w:rPr>
        <w:t>u</w:t>
      </w:r>
      <w:r w:rsidRPr="00DA33BD">
        <w:rPr>
          <w:rFonts w:asciiTheme="minorHAnsi" w:hAnsiTheme="minorHAnsi" w:cstheme="minorHAnsi"/>
          <w:color w:val="363435"/>
          <w:spacing w:val="-14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-1"/>
        </w:rPr>
        <w:t>ho</w:t>
      </w:r>
      <w:r w:rsidRPr="00DA33BD">
        <w:rPr>
          <w:rFonts w:asciiTheme="minorHAnsi" w:hAnsiTheme="minorHAnsi" w:cstheme="minorHAnsi"/>
          <w:color w:val="363435"/>
          <w:spacing w:val="2"/>
        </w:rPr>
        <w:t>p</w:t>
      </w:r>
      <w:r w:rsidRPr="00DA33BD">
        <w:rPr>
          <w:rFonts w:asciiTheme="minorHAnsi" w:hAnsiTheme="minorHAnsi" w:cstheme="minorHAnsi"/>
          <w:color w:val="363435"/>
        </w:rPr>
        <w:t>e</w:t>
      </w:r>
      <w:r w:rsidRPr="00DA33BD">
        <w:rPr>
          <w:rFonts w:asciiTheme="minorHAnsi" w:hAnsiTheme="minorHAnsi" w:cstheme="minorHAnsi"/>
          <w:color w:val="363435"/>
          <w:spacing w:val="-9"/>
        </w:rPr>
        <w:t xml:space="preserve"> </w:t>
      </w:r>
      <w:r w:rsidRPr="00DA33BD">
        <w:rPr>
          <w:rFonts w:asciiTheme="minorHAnsi" w:hAnsiTheme="minorHAnsi" w:cstheme="minorHAnsi"/>
          <w:color w:val="363435"/>
        </w:rPr>
        <w:t>y</w:t>
      </w:r>
      <w:r w:rsidRPr="00DA33BD">
        <w:rPr>
          <w:rFonts w:asciiTheme="minorHAnsi" w:hAnsiTheme="minorHAnsi" w:cstheme="minorHAnsi"/>
          <w:color w:val="363435"/>
          <w:spacing w:val="-1"/>
        </w:rPr>
        <w:t>o</w:t>
      </w:r>
      <w:r w:rsidRPr="00DA33BD">
        <w:rPr>
          <w:rFonts w:asciiTheme="minorHAnsi" w:hAnsiTheme="minorHAnsi" w:cstheme="minorHAnsi"/>
          <w:color w:val="363435"/>
          <w:spacing w:val="4"/>
        </w:rPr>
        <w:t>u</w:t>
      </w:r>
      <w:r w:rsidRPr="00DA33BD">
        <w:rPr>
          <w:rFonts w:asciiTheme="minorHAnsi" w:hAnsiTheme="minorHAnsi" w:cstheme="minorHAnsi"/>
          <w:color w:val="363435"/>
        </w:rPr>
        <w:t>r</w:t>
      </w:r>
      <w:r w:rsidRPr="00DA33BD">
        <w:rPr>
          <w:rFonts w:asciiTheme="minorHAnsi" w:hAnsiTheme="minorHAnsi" w:cstheme="minorHAnsi"/>
          <w:color w:val="363435"/>
          <w:spacing w:val="-15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1"/>
          <w:w w:val="83"/>
        </w:rPr>
        <w:t>s</w:t>
      </w:r>
      <w:r w:rsidRPr="00DA33BD">
        <w:rPr>
          <w:rFonts w:asciiTheme="minorHAnsi" w:hAnsiTheme="minorHAnsi" w:cstheme="minorHAnsi"/>
          <w:color w:val="363435"/>
          <w:spacing w:val="4"/>
          <w:w w:val="110"/>
        </w:rPr>
        <w:t>t</w:t>
      </w:r>
      <w:r w:rsidRPr="00DA33BD">
        <w:rPr>
          <w:rFonts w:asciiTheme="minorHAnsi" w:hAnsiTheme="minorHAnsi" w:cstheme="minorHAnsi"/>
          <w:color w:val="363435"/>
          <w:w w:val="102"/>
        </w:rPr>
        <w:t>ud</w:t>
      </w:r>
      <w:r w:rsidRPr="00DA33BD">
        <w:rPr>
          <w:rFonts w:asciiTheme="minorHAnsi" w:hAnsiTheme="minorHAnsi" w:cstheme="minorHAnsi"/>
          <w:color w:val="363435"/>
          <w:w w:val="89"/>
        </w:rPr>
        <w:t>e</w:t>
      </w:r>
      <w:r w:rsidRPr="00DA33BD">
        <w:rPr>
          <w:rFonts w:asciiTheme="minorHAnsi" w:hAnsiTheme="minorHAnsi" w:cstheme="minorHAnsi"/>
          <w:color w:val="363435"/>
          <w:spacing w:val="-3"/>
          <w:w w:val="105"/>
        </w:rPr>
        <w:t>n</w:t>
      </w:r>
      <w:r w:rsidRPr="00DA33BD">
        <w:rPr>
          <w:rFonts w:asciiTheme="minorHAnsi" w:hAnsiTheme="minorHAnsi" w:cstheme="minorHAnsi"/>
          <w:color w:val="363435"/>
          <w:spacing w:val="4"/>
          <w:w w:val="110"/>
        </w:rPr>
        <w:t>t</w:t>
      </w:r>
      <w:r w:rsidRPr="00DA33BD">
        <w:rPr>
          <w:rFonts w:asciiTheme="minorHAnsi" w:hAnsiTheme="minorHAnsi" w:cstheme="minorHAnsi"/>
          <w:color w:val="363435"/>
          <w:w w:val="83"/>
        </w:rPr>
        <w:t xml:space="preserve">s </w:t>
      </w:r>
      <w:r w:rsidRPr="00DA33BD">
        <w:rPr>
          <w:rFonts w:asciiTheme="minorHAnsi" w:hAnsiTheme="minorHAnsi" w:cstheme="minorHAnsi"/>
          <w:color w:val="363435"/>
          <w:spacing w:val="4"/>
          <w:w w:val="90"/>
        </w:rPr>
        <w:t>wil</w:t>
      </w:r>
      <w:r w:rsidRPr="00DA33BD">
        <w:rPr>
          <w:rFonts w:asciiTheme="minorHAnsi" w:hAnsiTheme="minorHAnsi" w:cstheme="minorHAnsi"/>
          <w:color w:val="363435"/>
          <w:w w:val="90"/>
        </w:rPr>
        <w:t>l</w:t>
      </w:r>
      <w:r w:rsidRPr="00DA33BD">
        <w:rPr>
          <w:rFonts w:asciiTheme="minorHAnsi" w:hAnsiTheme="minorHAnsi" w:cstheme="minorHAnsi"/>
          <w:color w:val="363435"/>
          <w:spacing w:val="8"/>
          <w:w w:val="90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-1"/>
        </w:rPr>
        <w:t>l</w:t>
      </w:r>
      <w:r w:rsidRPr="00DA33BD">
        <w:rPr>
          <w:rFonts w:asciiTheme="minorHAnsi" w:hAnsiTheme="minorHAnsi" w:cstheme="minorHAnsi"/>
          <w:color w:val="363435"/>
          <w:spacing w:val="3"/>
        </w:rPr>
        <w:t>e</w:t>
      </w:r>
      <w:r w:rsidRPr="00DA33BD">
        <w:rPr>
          <w:rFonts w:asciiTheme="minorHAnsi" w:hAnsiTheme="minorHAnsi" w:cstheme="minorHAnsi"/>
          <w:color w:val="363435"/>
          <w:spacing w:val="5"/>
        </w:rPr>
        <w:t>a</w:t>
      </w:r>
      <w:r w:rsidRPr="00DA33BD">
        <w:rPr>
          <w:rFonts w:asciiTheme="minorHAnsi" w:hAnsiTheme="minorHAnsi" w:cstheme="minorHAnsi"/>
          <w:color w:val="363435"/>
          <w:spacing w:val="2"/>
        </w:rPr>
        <w:t>r</w:t>
      </w:r>
      <w:r w:rsidRPr="00DA33BD">
        <w:rPr>
          <w:rFonts w:asciiTheme="minorHAnsi" w:hAnsiTheme="minorHAnsi" w:cstheme="minorHAnsi"/>
          <w:color w:val="363435"/>
        </w:rPr>
        <w:t>n</w:t>
      </w:r>
      <w:r w:rsidRPr="00DA33BD">
        <w:rPr>
          <w:rFonts w:asciiTheme="minorHAnsi" w:hAnsiTheme="minorHAnsi" w:cstheme="minorHAnsi"/>
          <w:color w:val="363435"/>
          <w:spacing w:val="-19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5"/>
        </w:rPr>
        <w:t>t</w:t>
      </w:r>
      <w:r w:rsidRPr="00DA33BD">
        <w:rPr>
          <w:rFonts w:asciiTheme="minorHAnsi" w:hAnsiTheme="minorHAnsi" w:cstheme="minorHAnsi"/>
          <w:color w:val="363435"/>
          <w:spacing w:val="2"/>
        </w:rPr>
        <w:t>h</w:t>
      </w:r>
      <w:r w:rsidRPr="00DA33BD">
        <w:rPr>
          <w:rFonts w:asciiTheme="minorHAnsi" w:hAnsiTheme="minorHAnsi" w:cstheme="minorHAnsi"/>
          <w:color w:val="363435"/>
        </w:rPr>
        <w:t>at</w:t>
      </w:r>
      <w:r w:rsidRPr="00DA33BD">
        <w:rPr>
          <w:rFonts w:asciiTheme="minorHAnsi" w:hAnsiTheme="minorHAnsi" w:cstheme="minorHAnsi"/>
          <w:color w:val="363435"/>
          <w:spacing w:val="6"/>
        </w:rPr>
        <w:t xml:space="preserve"> </w:t>
      </w:r>
      <w:r w:rsidRPr="00DA33BD">
        <w:rPr>
          <w:rFonts w:asciiTheme="minorHAnsi" w:hAnsiTheme="minorHAnsi" w:cstheme="minorHAnsi"/>
          <w:color w:val="363435"/>
        </w:rPr>
        <w:t>y</w:t>
      </w:r>
      <w:r w:rsidRPr="00DA33BD">
        <w:rPr>
          <w:rFonts w:asciiTheme="minorHAnsi" w:hAnsiTheme="minorHAnsi" w:cstheme="minorHAnsi"/>
          <w:color w:val="363435"/>
          <w:spacing w:val="-1"/>
        </w:rPr>
        <w:t>o</w:t>
      </w:r>
      <w:r w:rsidRPr="00DA33BD">
        <w:rPr>
          <w:rFonts w:asciiTheme="minorHAnsi" w:hAnsiTheme="minorHAnsi" w:cstheme="minorHAnsi"/>
          <w:color w:val="363435"/>
        </w:rPr>
        <w:t>u</w:t>
      </w:r>
      <w:r w:rsidRPr="00DA33BD">
        <w:rPr>
          <w:rFonts w:asciiTheme="minorHAnsi" w:hAnsiTheme="minorHAnsi" w:cstheme="minorHAnsi"/>
          <w:color w:val="363435"/>
          <w:spacing w:val="-14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2"/>
          <w:w w:val="91"/>
        </w:rPr>
        <w:t>be</w:t>
      </w:r>
      <w:r w:rsidRPr="00DA33BD">
        <w:rPr>
          <w:rFonts w:asciiTheme="minorHAnsi" w:hAnsiTheme="minorHAnsi" w:cstheme="minorHAnsi"/>
          <w:color w:val="363435"/>
          <w:spacing w:val="3"/>
          <w:w w:val="91"/>
        </w:rPr>
        <w:t>l</w:t>
      </w:r>
      <w:r w:rsidRPr="00DA33BD">
        <w:rPr>
          <w:rFonts w:asciiTheme="minorHAnsi" w:hAnsiTheme="minorHAnsi" w:cstheme="minorHAnsi"/>
          <w:color w:val="363435"/>
          <w:spacing w:val="-1"/>
          <w:w w:val="91"/>
        </w:rPr>
        <w:t>i</w:t>
      </w:r>
      <w:r w:rsidRPr="00DA33BD">
        <w:rPr>
          <w:rFonts w:asciiTheme="minorHAnsi" w:hAnsiTheme="minorHAnsi" w:cstheme="minorHAnsi"/>
          <w:color w:val="363435"/>
          <w:spacing w:val="4"/>
          <w:w w:val="91"/>
        </w:rPr>
        <w:t>e</w:t>
      </w:r>
      <w:r w:rsidRPr="00DA33BD">
        <w:rPr>
          <w:rFonts w:asciiTheme="minorHAnsi" w:hAnsiTheme="minorHAnsi" w:cstheme="minorHAnsi"/>
          <w:color w:val="363435"/>
          <w:spacing w:val="-1"/>
          <w:w w:val="91"/>
        </w:rPr>
        <w:t>v</w:t>
      </w:r>
      <w:r w:rsidRPr="00DA33BD">
        <w:rPr>
          <w:rFonts w:asciiTheme="minorHAnsi" w:hAnsiTheme="minorHAnsi" w:cstheme="minorHAnsi"/>
          <w:color w:val="363435"/>
          <w:w w:val="91"/>
        </w:rPr>
        <w:t>e</w:t>
      </w:r>
      <w:r w:rsidRPr="00DA33BD">
        <w:rPr>
          <w:rFonts w:asciiTheme="minorHAnsi" w:hAnsiTheme="minorHAnsi" w:cstheme="minorHAnsi"/>
          <w:color w:val="363435"/>
          <w:spacing w:val="3"/>
          <w:w w:val="91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4"/>
          <w:w w:val="91"/>
        </w:rPr>
        <w:t>wil</w:t>
      </w:r>
      <w:r w:rsidRPr="00DA33BD">
        <w:rPr>
          <w:rFonts w:asciiTheme="minorHAnsi" w:hAnsiTheme="minorHAnsi" w:cstheme="minorHAnsi"/>
          <w:color w:val="363435"/>
          <w:w w:val="91"/>
        </w:rPr>
        <w:t>l</w:t>
      </w:r>
      <w:r w:rsidRPr="00DA33BD">
        <w:rPr>
          <w:rFonts w:asciiTheme="minorHAnsi" w:hAnsiTheme="minorHAnsi" w:cstheme="minorHAnsi"/>
          <w:color w:val="363435"/>
          <w:spacing w:val="4"/>
          <w:w w:val="91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2"/>
          <w:w w:val="91"/>
        </w:rPr>
        <w:t>b</w:t>
      </w:r>
      <w:r w:rsidRPr="00DA33BD">
        <w:rPr>
          <w:rFonts w:asciiTheme="minorHAnsi" w:hAnsiTheme="minorHAnsi" w:cstheme="minorHAnsi"/>
          <w:color w:val="363435"/>
          <w:w w:val="91"/>
        </w:rPr>
        <w:t>e</w:t>
      </w:r>
      <w:r w:rsidRPr="00DA33BD">
        <w:rPr>
          <w:rFonts w:asciiTheme="minorHAnsi" w:hAnsiTheme="minorHAnsi" w:cstheme="minorHAnsi"/>
          <w:color w:val="363435"/>
          <w:spacing w:val="-1"/>
          <w:w w:val="91"/>
        </w:rPr>
        <w:t>n</w:t>
      </w:r>
      <w:r w:rsidRPr="00DA33BD">
        <w:rPr>
          <w:rFonts w:asciiTheme="minorHAnsi" w:hAnsiTheme="minorHAnsi" w:cstheme="minorHAnsi"/>
          <w:color w:val="363435"/>
          <w:spacing w:val="3"/>
          <w:w w:val="91"/>
        </w:rPr>
        <w:t>e</w:t>
      </w:r>
      <w:r w:rsidRPr="00DA33BD">
        <w:rPr>
          <w:rFonts w:asciiTheme="minorHAnsi" w:hAnsiTheme="minorHAnsi" w:cstheme="minorHAnsi"/>
          <w:color w:val="363435"/>
          <w:w w:val="91"/>
        </w:rPr>
        <w:t>f</w:t>
      </w:r>
      <w:r w:rsidRPr="00DA33BD">
        <w:rPr>
          <w:rFonts w:asciiTheme="minorHAnsi" w:hAnsiTheme="minorHAnsi" w:cstheme="minorHAnsi"/>
          <w:color w:val="363435"/>
          <w:spacing w:val="-2"/>
          <w:w w:val="91"/>
        </w:rPr>
        <w:t>i</w:t>
      </w:r>
      <w:r w:rsidRPr="00DA33BD">
        <w:rPr>
          <w:rFonts w:asciiTheme="minorHAnsi" w:hAnsiTheme="minorHAnsi" w:cstheme="minorHAnsi"/>
          <w:color w:val="363435"/>
          <w:w w:val="91"/>
        </w:rPr>
        <w:t>t</w:t>
      </w:r>
      <w:r w:rsidRPr="00DA33BD">
        <w:rPr>
          <w:rFonts w:asciiTheme="minorHAnsi" w:hAnsiTheme="minorHAnsi" w:cstheme="minorHAnsi"/>
          <w:color w:val="363435"/>
          <w:spacing w:val="27"/>
          <w:w w:val="91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5"/>
        </w:rPr>
        <w:t>t</w:t>
      </w:r>
      <w:r w:rsidRPr="00DA33BD">
        <w:rPr>
          <w:rFonts w:asciiTheme="minorHAnsi" w:hAnsiTheme="minorHAnsi" w:cstheme="minorHAnsi"/>
          <w:color w:val="363435"/>
          <w:spacing w:val="-1"/>
        </w:rPr>
        <w:t>h</w:t>
      </w:r>
      <w:r w:rsidRPr="00DA33BD">
        <w:rPr>
          <w:rFonts w:asciiTheme="minorHAnsi" w:hAnsiTheme="minorHAnsi" w:cstheme="minorHAnsi"/>
          <w:color w:val="363435"/>
          <w:spacing w:val="1"/>
        </w:rPr>
        <w:t>e</w:t>
      </w:r>
      <w:r w:rsidRPr="00DA33BD">
        <w:rPr>
          <w:rFonts w:asciiTheme="minorHAnsi" w:hAnsiTheme="minorHAnsi" w:cstheme="minorHAnsi"/>
          <w:color w:val="363435"/>
        </w:rPr>
        <w:t xml:space="preserve">m </w:t>
      </w:r>
      <w:r w:rsidRPr="00DA33BD">
        <w:rPr>
          <w:rFonts w:asciiTheme="minorHAnsi" w:hAnsiTheme="minorHAnsi" w:cstheme="minorHAnsi"/>
          <w:color w:val="363435"/>
          <w:spacing w:val="5"/>
          <w:w w:val="90"/>
        </w:rPr>
        <w:t>a</w:t>
      </w:r>
      <w:r w:rsidRPr="00DA33BD">
        <w:rPr>
          <w:rFonts w:asciiTheme="minorHAnsi" w:hAnsiTheme="minorHAnsi" w:cstheme="minorHAnsi"/>
          <w:color w:val="363435"/>
          <w:w w:val="90"/>
        </w:rPr>
        <w:t>s</w:t>
      </w:r>
      <w:r w:rsidRPr="00DA33BD">
        <w:rPr>
          <w:rFonts w:asciiTheme="minorHAnsi" w:hAnsiTheme="minorHAnsi" w:cstheme="minorHAnsi"/>
          <w:color w:val="363435"/>
          <w:spacing w:val="1"/>
          <w:w w:val="90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4"/>
          <w:w w:val="90"/>
        </w:rPr>
        <w:t>art</w:t>
      </w:r>
      <w:r w:rsidRPr="00DA33BD">
        <w:rPr>
          <w:rFonts w:asciiTheme="minorHAnsi" w:hAnsiTheme="minorHAnsi" w:cstheme="minorHAnsi"/>
          <w:color w:val="363435"/>
          <w:spacing w:val="2"/>
          <w:w w:val="90"/>
        </w:rPr>
        <w:t>i</w:t>
      </w:r>
      <w:r w:rsidRPr="00DA33BD">
        <w:rPr>
          <w:rFonts w:asciiTheme="minorHAnsi" w:hAnsiTheme="minorHAnsi" w:cstheme="minorHAnsi"/>
          <w:color w:val="363435"/>
          <w:spacing w:val="1"/>
          <w:w w:val="90"/>
        </w:rPr>
        <w:t>s</w:t>
      </w:r>
      <w:r w:rsidRPr="00DA33BD">
        <w:rPr>
          <w:rFonts w:asciiTheme="minorHAnsi" w:hAnsiTheme="minorHAnsi" w:cstheme="minorHAnsi"/>
          <w:color w:val="363435"/>
          <w:spacing w:val="4"/>
          <w:w w:val="90"/>
        </w:rPr>
        <w:t>t</w:t>
      </w:r>
      <w:r w:rsidRPr="00DA33BD">
        <w:rPr>
          <w:rFonts w:asciiTheme="minorHAnsi" w:hAnsiTheme="minorHAnsi" w:cstheme="minorHAnsi"/>
          <w:color w:val="363435"/>
          <w:w w:val="90"/>
        </w:rPr>
        <w:t>s</w:t>
      </w:r>
      <w:r w:rsidRPr="00DA33BD">
        <w:rPr>
          <w:rFonts w:asciiTheme="minorHAnsi" w:hAnsiTheme="minorHAnsi" w:cstheme="minorHAnsi"/>
          <w:color w:val="363435"/>
          <w:spacing w:val="26"/>
          <w:w w:val="90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6"/>
        </w:rPr>
        <w:t>a</w:t>
      </w:r>
      <w:r w:rsidRPr="00DA33BD">
        <w:rPr>
          <w:rFonts w:asciiTheme="minorHAnsi" w:hAnsiTheme="minorHAnsi" w:cstheme="minorHAnsi"/>
          <w:color w:val="363435"/>
          <w:spacing w:val="-1"/>
        </w:rPr>
        <w:t>n</w:t>
      </w:r>
      <w:r w:rsidRPr="00DA33BD">
        <w:rPr>
          <w:rFonts w:asciiTheme="minorHAnsi" w:hAnsiTheme="minorHAnsi" w:cstheme="minorHAnsi"/>
          <w:color w:val="363435"/>
          <w:spacing w:val="5"/>
        </w:rPr>
        <w:t>d</w:t>
      </w:r>
      <w:r w:rsidRPr="00DA33BD">
        <w:rPr>
          <w:rFonts w:asciiTheme="minorHAnsi" w:hAnsiTheme="minorHAnsi" w:cstheme="minorHAnsi"/>
          <w:color w:val="363435"/>
          <w:spacing w:val="-9"/>
        </w:rPr>
        <w:t>/</w:t>
      </w:r>
      <w:r w:rsidRPr="00DA33BD">
        <w:rPr>
          <w:rFonts w:asciiTheme="minorHAnsi" w:hAnsiTheme="minorHAnsi" w:cstheme="minorHAnsi"/>
          <w:color w:val="363435"/>
          <w:spacing w:val="-2"/>
        </w:rPr>
        <w:t>o</w:t>
      </w:r>
      <w:r w:rsidRPr="00DA33BD">
        <w:rPr>
          <w:rFonts w:asciiTheme="minorHAnsi" w:hAnsiTheme="minorHAnsi" w:cstheme="minorHAnsi"/>
          <w:color w:val="363435"/>
        </w:rPr>
        <w:t>r</w:t>
      </w:r>
      <w:r w:rsidRPr="00DA33BD">
        <w:rPr>
          <w:rFonts w:asciiTheme="minorHAnsi" w:hAnsiTheme="minorHAnsi" w:cstheme="minorHAnsi"/>
          <w:color w:val="363435"/>
          <w:spacing w:val="4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-3"/>
        </w:rPr>
        <w:t>h</w:t>
      </w:r>
      <w:r w:rsidRPr="00DA33BD">
        <w:rPr>
          <w:rFonts w:asciiTheme="minorHAnsi" w:hAnsiTheme="minorHAnsi" w:cstheme="minorHAnsi"/>
          <w:color w:val="363435"/>
          <w:spacing w:val="4"/>
        </w:rPr>
        <w:t>u</w:t>
      </w:r>
      <w:r w:rsidRPr="00DA33BD">
        <w:rPr>
          <w:rFonts w:asciiTheme="minorHAnsi" w:hAnsiTheme="minorHAnsi" w:cstheme="minorHAnsi"/>
          <w:color w:val="363435"/>
          <w:spacing w:val="2"/>
        </w:rPr>
        <w:t>m</w:t>
      </w:r>
      <w:r w:rsidRPr="00DA33BD">
        <w:rPr>
          <w:rFonts w:asciiTheme="minorHAnsi" w:hAnsiTheme="minorHAnsi" w:cstheme="minorHAnsi"/>
          <w:color w:val="363435"/>
          <w:spacing w:val="6"/>
        </w:rPr>
        <w:t>a</w:t>
      </w:r>
      <w:r w:rsidRPr="00DA33BD">
        <w:rPr>
          <w:rFonts w:asciiTheme="minorHAnsi" w:hAnsiTheme="minorHAnsi" w:cstheme="minorHAnsi"/>
          <w:color w:val="363435"/>
        </w:rPr>
        <w:t>n</w:t>
      </w:r>
      <w:r w:rsidRPr="00DA33BD">
        <w:rPr>
          <w:rFonts w:asciiTheme="minorHAnsi" w:hAnsiTheme="minorHAnsi" w:cstheme="minorHAnsi"/>
          <w:color w:val="363435"/>
          <w:spacing w:val="4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2"/>
        </w:rPr>
        <w:t>b</w:t>
      </w:r>
      <w:r w:rsidRPr="00DA33BD">
        <w:rPr>
          <w:rFonts w:asciiTheme="minorHAnsi" w:hAnsiTheme="minorHAnsi" w:cstheme="minorHAnsi"/>
          <w:color w:val="363435"/>
          <w:w w:val="89"/>
        </w:rPr>
        <w:t>e</w:t>
      </w:r>
      <w:r w:rsidRPr="00DA33BD">
        <w:rPr>
          <w:rFonts w:asciiTheme="minorHAnsi" w:hAnsiTheme="minorHAnsi" w:cstheme="minorHAnsi"/>
          <w:color w:val="363435"/>
          <w:spacing w:val="3"/>
          <w:w w:val="92"/>
        </w:rPr>
        <w:t>i</w:t>
      </w:r>
      <w:r w:rsidRPr="00DA33BD">
        <w:rPr>
          <w:rFonts w:asciiTheme="minorHAnsi" w:hAnsiTheme="minorHAnsi" w:cstheme="minorHAnsi"/>
          <w:color w:val="363435"/>
          <w:spacing w:val="2"/>
          <w:w w:val="105"/>
        </w:rPr>
        <w:t>n</w:t>
      </w:r>
      <w:r w:rsidRPr="00DA33BD">
        <w:rPr>
          <w:rFonts w:asciiTheme="minorHAnsi" w:hAnsiTheme="minorHAnsi" w:cstheme="minorHAnsi"/>
          <w:color w:val="363435"/>
          <w:spacing w:val="4"/>
          <w:w w:val="89"/>
        </w:rPr>
        <w:t>g</w:t>
      </w:r>
      <w:r w:rsidRPr="00DA33BD">
        <w:rPr>
          <w:rFonts w:asciiTheme="minorHAnsi" w:hAnsiTheme="minorHAnsi" w:cstheme="minorHAnsi"/>
          <w:color w:val="363435"/>
          <w:spacing w:val="1"/>
          <w:w w:val="83"/>
        </w:rPr>
        <w:t>s</w:t>
      </w:r>
      <w:r w:rsidRPr="00DA33BD">
        <w:rPr>
          <w:rFonts w:asciiTheme="minorHAnsi" w:hAnsiTheme="minorHAnsi" w:cstheme="minorHAnsi"/>
          <w:color w:val="363435"/>
          <w:spacing w:val="-9"/>
          <w:w w:val="118"/>
        </w:rPr>
        <w:t>/</w:t>
      </w:r>
      <w:r w:rsidRPr="00DA33BD">
        <w:rPr>
          <w:rFonts w:asciiTheme="minorHAnsi" w:hAnsiTheme="minorHAnsi" w:cstheme="minorHAnsi"/>
          <w:color w:val="363435"/>
          <w:spacing w:val="1"/>
          <w:w w:val="90"/>
        </w:rPr>
        <w:t>c</w:t>
      </w:r>
      <w:r w:rsidRPr="00DA33BD">
        <w:rPr>
          <w:rFonts w:asciiTheme="minorHAnsi" w:hAnsiTheme="minorHAnsi" w:cstheme="minorHAnsi"/>
          <w:color w:val="363435"/>
          <w:spacing w:val="-3"/>
          <w:w w:val="92"/>
        </w:rPr>
        <w:t>i</w:t>
      </w:r>
      <w:r w:rsidRPr="00DA33BD">
        <w:rPr>
          <w:rFonts w:asciiTheme="minorHAnsi" w:hAnsiTheme="minorHAnsi" w:cstheme="minorHAnsi"/>
          <w:color w:val="363435"/>
          <w:spacing w:val="4"/>
          <w:w w:val="110"/>
        </w:rPr>
        <w:t>t</w:t>
      </w:r>
      <w:r w:rsidRPr="00DA33BD">
        <w:rPr>
          <w:rFonts w:asciiTheme="minorHAnsi" w:hAnsiTheme="minorHAnsi" w:cstheme="minorHAnsi"/>
          <w:color w:val="363435"/>
          <w:spacing w:val="4"/>
          <w:w w:val="92"/>
        </w:rPr>
        <w:t>i</w:t>
      </w:r>
      <w:r w:rsidRPr="00DA33BD">
        <w:rPr>
          <w:rFonts w:asciiTheme="minorHAnsi" w:hAnsiTheme="minorHAnsi" w:cstheme="minorHAnsi"/>
          <w:color w:val="363435"/>
          <w:spacing w:val="4"/>
          <w:w w:val="85"/>
        </w:rPr>
        <w:t>z</w:t>
      </w:r>
      <w:r w:rsidRPr="00DA33BD">
        <w:rPr>
          <w:rFonts w:asciiTheme="minorHAnsi" w:hAnsiTheme="minorHAnsi" w:cstheme="minorHAnsi"/>
          <w:color w:val="363435"/>
          <w:w w:val="89"/>
        </w:rPr>
        <w:t>e</w:t>
      </w:r>
      <w:r w:rsidRPr="00DA33BD">
        <w:rPr>
          <w:rFonts w:asciiTheme="minorHAnsi" w:hAnsiTheme="minorHAnsi" w:cstheme="minorHAnsi"/>
          <w:color w:val="363435"/>
          <w:spacing w:val="3"/>
          <w:w w:val="105"/>
        </w:rPr>
        <w:t>n</w:t>
      </w:r>
      <w:r w:rsidRPr="00DA33BD">
        <w:rPr>
          <w:rFonts w:asciiTheme="minorHAnsi" w:hAnsiTheme="minorHAnsi" w:cstheme="minorHAnsi"/>
          <w:color w:val="363435"/>
          <w:w w:val="83"/>
        </w:rPr>
        <w:t>s</w:t>
      </w:r>
      <w:r w:rsidRPr="00DA33BD">
        <w:rPr>
          <w:rFonts w:asciiTheme="minorHAnsi" w:hAnsiTheme="minorHAnsi" w:cstheme="minorHAnsi"/>
          <w:color w:val="363435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-2"/>
        </w:rPr>
        <w:t>o</w:t>
      </w:r>
      <w:r w:rsidRPr="00DA33BD">
        <w:rPr>
          <w:rFonts w:asciiTheme="minorHAnsi" w:hAnsiTheme="minorHAnsi" w:cstheme="minorHAnsi"/>
          <w:color w:val="363435"/>
        </w:rPr>
        <w:t>f</w:t>
      </w:r>
      <w:r w:rsidRPr="00DA33BD">
        <w:rPr>
          <w:rFonts w:asciiTheme="minorHAnsi" w:hAnsiTheme="minorHAnsi" w:cstheme="minorHAnsi"/>
          <w:color w:val="363435"/>
          <w:spacing w:val="-12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5"/>
        </w:rPr>
        <w:t>t</w:t>
      </w:r>
      <w:r w:rsidRPr="00DA33BD">
        <w:rPr>
          <w:rFonts w:asciiTheme="minorHAnsi" w:hAnsiTheme="minorHAnsi" w:cstheme="minorHAnsi"/>
          <w:color w:val="363435"/>
          <w:spacing w:val="-1"/>
        </w:rPr>
        <w:t>h</w:t>
      </w:r>
      <w:r w:rsidRPr="00DA33BD">
        <w:rPr>
          <w:rFonts w:asciiTheme="minorHAnsi" w:hAnsiTheme="minorHAnsi" w:cstheme="minorHAnsi"/>
          <w:color w:val="363435"/>
        </w:rPr>
        <w:t>e</w:t>
      </w:r>
      <w:r w:rsidRPr="00DA33BD">
        <w:rPr>
          <w:rFonts w:asciiTheme="minorHAnsi" w:hAnsiTheme="minorHAnsi" w:cstheme="minorHAnsi"/>
          <w:color w:val="363435"/>
          <w:spacing w:val="-1"/>
        </w:rPr>
        <w:t xml:space="preserve"> </w:t>
      </w:r>
      <w:r w:rsidRPr="00DA33BD">
        <w:rPr>
          <w:rFonts w:asciiTheme="minorHAnsi" w:hAnsiTheme="minorHAnsi" w:cstheme="minorHAnsi"/>
          <w:color w:val="363435"/>
          <w:w w:val="94"/>
        </w:rPr>
        <w:t>w</w:t>
      </w:r>
      <w:r w:rsidRPr="00DA33BD">
        <w:rPr>
          <w:rFonts w:asciiTheme="minorHAnsi" w:hAnsiTheme="minorHAnsi" w:cstheme="minorHAnsi"/>
          <w:color w:val="363435"/>
          <w:spacing w:val="-2"/>
          <w:w w:val="94"/>
        </w:rPr>
        <w:t>o</w:t>
      </w:r>
      <w:r w:rsidRPr="00DA33BD">
        <w:rPr>
          <w:rFonts w:asciiTheme="minorHAnsi" w:hAnsiTheme="minorHAnsi" w:cstheme="minorHAnsi"/>
          <w:color w:val="363435"/>
          <w:spacing w:val="-1"/>
          <w:w w:val="94"/>
        </w:rPr>
        <w:t>rl</w:t>
      </w:r>
      <w:r w:rsidRPr="00DA33BD">
        <w:rPr>
          <w:rFonts w:asciiTheme="minorHAnsi" w:hAnsiTheme="minorHAnsi" w:cstheme="minorHAnsi"/>
          <w:color w:val="363435"/>
          <w:spacing w:val="2"/>
          <w:w w:val="94"/>
        </w:rPr>
        <w:t>d</w:t>
      </w:r>
      <w:r w:rsidRPr="00DA33BD">
        <w:rPr>
          <w:rFonts w:asciiTheme="minorHAnsi" w:hAnsiTheme="minorHAnsi" w:cstheme="minorHAnsi"/>
          <w:color w:val="363435"/>
          <w:w w:val="94"/>
        </w:rPr>
        <w:t>.</w:t>
      </w:r>
      <w:r w:rsidRPr="00DA33BD">
        <w:rPr>
          <w:rFonts w:asciiTheme="minorHAnsi" w:hAnsiTheme="minorHAnsi" w:cstheme="minorHAnsi"/>
          <w:color w:val="363435"/>
          <w:spacing w:val="12"/>
          <w:w w:val="94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2"/>
          <w:w w:val="94"/>
        </w:rPr>
        <w:t>G</w:t>
      </w:r>
      <w:r w:rsidRPr="00DA33BD">
        <w:rPr>
          <w:rFonts w:asciiTheme="minorHAnsi" w:hAnsiTheme="minorHAnsi" w:cstheme="minorHAnsi"/>
          <w:color w:val="363435"/>
          <w:spacing w:val="1"/>
          <w:w w:val="94"/>
        </w:rPr>
        <w:t>o</w:t>
      </w:r>
      <w:r w:rsidRPr="00DA33BD">
        <w:rPr>
          <w:rFonts w:asciiTheme="minorHAnsi" w:hAnsiTheme="minorHAnsi" w:cstheme="minorHAnsi"/>
          <w:color w:val="363435"/>
          <w:spacing w:val="7"/>
          <w:w w:val="94"/>
        </w:rPr>
        <w:t>a</w:t>
      </w:r>
      <w:r w:rsidRPr="00DA33BD">
        <w:rPr>
          <w:rFonts w:asciiTheme="minorHAnsi" w:hAnsiTheme="minorHAnsi" w:cstheme="minorHAnsi"/>
          <w:color w:val="363435"/>
          <w:spacing w:val="3"/>
          <w:w w:val="94"/>
        </w:rPr>
        <w:t>l</w:t>
      </w:r>
      <w:r w:rsidRPr="00DA33BD">
        <w:rPr>
          <w:rFonts w:asciiTheme="minorHAnsi" w:hAnsiTheme="minorHAnsi" w:cstheme="minorHAnsi"/>
          <w:color w:val="363435"/>
          <w:w w:val="94"/>
        </w:rPr>
        <w:t>s</w:t>
      </w:r>
      <w:r w:rsidRPr="00DA33BD">
        <w:rPr>
          <w:rFonts w:asciiTheme="minorHAnsi" w:hAnsiTheme="minorHAnsi" w:cstheme="minorHAnsi"/>
          <w:color w:val="363435"/>
          <w:spacing w:val="6"/>
          <w:w w:val="94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-1"/>
        </w:rPr>
        <w:t>n</w:t>
      </w:r>
      <w:r w:rsidRPr="00DA33BD">
        <w:rPr>
          <w:rFonts w:asciiTheme="minorHAnsi" w:hAnsiTheme="minorHAnsi" w:cstheme="minorHAnsi"/>
          <w:color w:val="363435"/>
          <w:spacing w:val="2"/>
        </w:rPr>
        <w:t>ee</w:t>
      </w:r>
      <w:r w:rsidRPr="00DA33BD">
        <w:rPr>
          <w:rFonts w:asciiTheme="minorHAnsi" w:hAnsiTheme="minorHAnsi" w:cstheme="minorHAnsi"/>
          <w:color w:val="363435"/>
        </w:rPr>
        <w:t>d</w:t>
      </w:r>
      <w:r w:rsidRPr="00DA33BD">
        <w:rPr>
          <w:rFonts w:asciiTheme="minorHAnsi" w:hAnsiTheme="minorHAnsi" w:cstheme="minorHAnsi"/>
          <w:color w:val="363435"/>
          <w:spacing w:val="-13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-1"/>
        </w:rPr>
        <w:t>n</w:t>
      </w:r>
      <w:r w:rsidRPr="00DA33BD">
        <w:rPr>
          <w:rFonts w:asciiTheme="minorHAnsi" w:hAnsiTheme="minorHAnsi" w:cstheme="minorHAnsi"/>
          <w:color w:val="363435"/>
          <w:spacing w:val="-2"/>
        </w:rPr>
        <w:t>o</w:t>
      </w:r>
      <w:r w:rsidRPr="00DA33BD">
        <w:rPr>
          <w:rFonts w:asciiTheme="minorHAnsi" w:hAnsiTheme="minorHAnsi" w:cstheme="minorHAnsi"/>
          <w:color w:val="363435"/>
        </w:rPr>
        <w:t>t</w:t>
      </w:r>
      <w:r w:rsidRPr="00DA33BD">
        <w:rPr>
          <w:rFonts w:asciiTheme="minorHAnsi" w:hAnsiTheme="minorHAnsi" w:cstheme="minorHAnsi"/>
          <w:color w:val="363435"/>
          <w:spacing w:val="8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2"/>
        </w:rPr>
        <w:t>b</w:t>
      </w:r>
      <w:r w:rsidRPr="00DA33BD">
        <w:rPr>
          <w:rFonts w:asciiTheme="minorHAnsi" w:hAnsiTheme="minorHAnsi" w:cstheme="minorHAnsi"/>
          <w:color w:val="363435"/>
        </w:rPr>
        <w:t xml:space="preserve">e </w:t>
      </w:r>
      <w:r w:rsidRPr="00DA33BD">
        <w:rPr>
          <w:rFonts w:asciiTheme="minorHAnsi" w:hAnsiTheme="minorHAnsi" w:cstheme="minorHAnsi"/>
          <w:color w:val="363435"/>
          <w:spacing w:val="5"/>
          <w:w w:val="89"/>
        </w:rPr>
        <w:t>a</w:t>
      </w:r>
      <w:r w:rsidRPr="00DA33BD">
        <w:rPr>
          <w:rFonts w:asciiTheme="minorHAnsi" w:hAnsiTheme="minorHAnsi" w:cstheme="minorHAnsi"/>
          <w:color w:val="363435"/>
          <w:spacing w:val="3"/>
          <w:w w:val="89"/>
        </w:rPr>
        <w:t>s</w:t>
      </w:r>
      <w:r w:rsidRPr="00DA33BD">
        <w:rPr>
          <w:rFonts w:asciiTheme="minorHAnsi" w:hAnsiTheme="minorHAnsi" w:cstheme="minorHAnsi"/>
          <w:color w:val="363435"/>
          <w:spacing w:val="1"/>
          <w:w w:val="89"/>
        </w:rPr>
        <w:t>s</w:t>
      </w:r>
      <w:r w:rsidRPr="00DA33BD">
        <w:rPr>
          <w:rFonts w:asciiTheme="minorHAnsi" w:hAnsiTheme="minorHAnsi" w:cstheme="minorHAnsi"/>
          <w:color w:val="363435"/>
          <w:spacing w:val="4"/>
          <w:w w:val="89"/>
        </w:rPr>
        <w:t>e</w:t>
      </w:r>
      <w:r w:rsidRPr="00DA33BD">
        <w:rPr>
          <w:rFonts w:asciiTheme="minorHAnsi" w:hAnsiTheme="minorHAnsi" w:cstheme="minorHAnsi"/>
          <w:color w:val="363435"/>
          <w:spacing w:val="3"/>
          <w:w w:val="89"/>
        </w:rPr>
        <w:t>s</w:t>
      </w:r>
      <w:r w:rsidRPr="00DA33BD">
        <w:rPr>
          <w:rFonts w:asciiTheme="minorHAnsi" w:hAnsiTheme="minorHAnsi" w:cstheme="minorHAnsi"/>
          <w:color w:val="363435"/>
          <w:spacing w:val="2"/>
          <w:w w:val="89"/>
        </w:rPr>
        <w:t>sa</w:t>
      </w:r>
      <w:r w:rsidRPr="00DA33BD">
        <w:rPr>
          <w:rFonts w:asciiTheme="minorHAnsi" w:hAnsiTheme="minorHAnsi" w:cstheme="minorHAnsi"/>
          <w:color w:val="363435"/>
          <w:spacing w:val="-1"/>
          <w:w w:val="89"/>
        </w:rPr>
        <w:t>bl</w:t>
      </w:r>
      <w:r w:rsidRPr="00DA33BD">
        <w:rPr>
          <w:rFonts w:asciiTheme="minorHAnsi" w:hAnsiTheme="minorHAnsi" w:cstheme="minorHAnsi"/>
          <w:color w:val="363435"/>
          <w:spacing w:val="1"/>
          <w:w w:val="89"/>
        </w:rPr>
        <w:t>e</w:t>
      </w:r>
      <w:r w:rsidRPr="00DA33BD">
        <w:rPr>
          <w:rFonts w:asciiTheme="minorHAnsi" w:hAnsiTheme="minorHAnsi" w:cstheme="minorHAnsi"/>
          <w:color w:val="363435"/>
          <w:w w:val="89"/>
        </w:rPr>
        <w:t>,</w:t>
      </w:r>
      <w:r w:rsidRPr="00DA33BD">
        <w:rPr>
          <w:rFonts w:asciiTheme="minorHAnsi" w:hAnsiTheme="minorHAnsi" w:cstheme="minorHAnsi"/>
          <w:color w:val="363435"/>
          <w:spacing w:val="9"/>
          <w:w w:val="89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1"/>
          <w:w w:val="89"/>
        </w:rPr>
        <w:t>s</w:t>
      </w:r>
      <w:r w:rsidRPr="00DA33BD">
        <w:rPr>
          <w:rFonts w:asciiTheme="minorHAnsi" w:hAnsiTheme="minorHAnsi" w:cstheme="minorHAnsi"/>
          <w:color w:val="363435"/>
          <w:w w:val="89"/>
        </w:rPr>
        <w:t>o</w:t>
      </w:r>
      <w:r w:rsidRPr="00DA33BD">
        <w:rPr>
          <w:rFonts w:asciiTheme="minorHAnsi" w:hAnsiTheme="minorHAnsi" w:cstheme="minorHAnsi"/>
          <w:color w:val="363435"/>
          <w:spacing w:val="9"/>
          <w:w w:val="89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2"/>
        </w:rPr>
        <w:t>b</w:t>
      </w:r>
      <w:r w:rsidRPr="00DA33BD">
        <w:rPr>
          <w:rFonts w:asciiTheme="minorHAnsi" w:hAnsiTheme="minorHAnsi" w:cstheme="minorHAnsi"/>
          <w:color w:val="363435"/>
        </w:rPr>
        <w:t>e</w:t>
      </w:r>
      <w:r w:rsidRPr="00DA33BD">
        <w:rPr>
          <w:rFonts w:asciiTheme="minorHAnsi" w:hAnsiTheme="minorHAnsi" w:cstheme="minorHAnsi"/>
          <w:color w:val="363435"/>
          <w:spacing w:val="-10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6"/>
          <w:w w:val="97"/>
        </w:rPr>
        <w:t>a</w:t>
      </w:r>
      <w:r w:rsidRPr="00DA33BD">
        <w:rPr>
          <w:rFonts w:asciiTheme="minorHAnsi" w:hAnsiTheme="minorHAnsi" w:cstheme="minorHAnsi"/>
          <w:color w:val="363435"/>
          <w:w w:val="97"/>
        </w:rPr>
        <w:t>m</w:t>
      </w:r>
      <w:r w:rsidRPr="00DA33BD">
        <w:rPr>
          <w:rFonts w:asciiTheme="minorHAnsi" w:hAnsiTheme="minorHAnsi" w:cstheme="minorHAnsi"/>
          <w:color w:val="363435"/>
          <w:spacing w:val="-2"/>
          <w:w w:val="97"/>
        </w:rPr>
        <w:t>b</w:t>
      </w:r>
      <w:r w:rsidRPr="00DA33BD">
        <w:rPr>
          <w:rFonts w:asciiTheme="minorHAnsi" w:hAnsiTheme="minorHAnsi" w:cstheme="minorHAnsi"/>
          <w:color w:val="363435"/>
          <w:spacing w:val="-3"/>
          <w:w w:val="97"/>
        </w:rPr>
        <w:t>i</w:t>
      </w:r>
      <w:r w:rsidRPr="00DA33BD">
        <w:rPr>
          <w:rFonts w:asciiTheme="minorHAnsi" w:hAnsiTheme="minorHAnsi" w:cstheme="minorHAnsi"/>
          <w:color w:val="363435"/>
          <w:spacing w:val="4"/>
          <w:w w:val="97"/>
        </w:rPr>
        <w:t>t</w:t>
      </w:r>
      <w:r w:rsidRPr="00DA33BD">
        <w:rPr>
          <w:rFonts w:asciiTheme="minorHAnsi" w:hAnsiTheme="minorHAnsi" w:cstheme="minorHAnsi"/>
          <w:color w:val="363435"/>
          <w:spacing w:val="-1"/>
          <w:w w:val="97"/>
        </w:rPr>
        <w:t>io</w:t>
      </w:r>
      <w:r w:rsidRPr="00DA33BD">
        <w:rPr>
          <w:rFonts w:asciiTheme="minorHAnsi" w:hAnsiTheme="minorHAnsi" w:cstheme="minorHAnsi"/>
          <w:color w:val="363435"/>
          <w:spacing w:val="4"/>
          <w:w w:val="97"/>
        </w:rPr>
        <w:t>u</w:t>
      </w:r>
      <w:r w:rsidRPr="00DA33BD">
        <w:rPr>
          <w:rFonts w:asciiTheme="minorHAnsi" w:hAnsiTheme="minorHAnsi" w:cstheme="minorHAnsi"/>
          <w:color w:val="363435"/>
          <w:spacing w:val="1"/>
          <w:w w:val="97"/>
        </w:rPr>
        <w:t>s</w:t>
      </w:r>
      <w:r w:rsidRPr="00DA33BD">
        <w:rPr>
          <w:rFonts w:asciiTheme="minorHAnsi" w:hAnsiTheme="minorHAnsi" w:cstheme="minorHAnsi"/>
          <w:color w:val="363435"/>
          <w:w w:val="97"/>
        </w:rPr>
        <w:t>.</w:t>
      </w:r>
      <w:r w:rsidRPr="00DA33BD">
        <w:rPr>
          <w:rFonts w:asciiTheme="minorHAnsi" w:hAnsiTheme="minorHAnsi" w:cstheme="minorHAnsi"/>
          <w:color w:val="363435"/>
          <w:spacing w:val="3"/>
          <w:w w:val="97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-2"/>
        </w:rPr>
        <w:t>Mo</w:t>
      </w:r>
      <w:r w:rsidRPr="00DA33BD">
        <w:rPr>
          <w:rFonts w:asciiTheme="minorHAnsi" w:hAnsiTheme="minorHAnsi" w:cstheme="minorHAnsi"/>
          <w:color w:val="363435"/>
        </w:rPr>
        <w:t>re</w:t>
      </w:r>
      <w:r w:rsidRPr="00DA33BD">
        <w:rPr>
          <w:rFonts w:asciiTheme="minorHAnsi" w:hAnsiTheme="minorHAnsi" w:cstheme="minorHAnsi"/>
          <w:color w:val="363435"/>
          <w:spacing w:val="-10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3"/>
        </w:rPr>
        <w:t>in</w:t>
      </w:r>
      <w:r w:rsidRPr="00DA33BD">
        <w:rPr>
          <w:rFonts w:asciiTheme="minorHAnsi" w:hAnsiTheme="minorHAnsi" w:cstheme="minorHAnsi"/>
          <w:color w:val="363435"/>
          <w:spacing w:val="1"/>
        </w:rPr>
        <w:t>f</w:t>
      </w:r>
      <w:r w:rsidRPr="00DA33BD">
        <w:rPr>
          <w:rFonts w:asciiTheme="minorHAnsi" w:hAnsiTheme="minorHAnsi" w:cstheme="minorHAnsi"/>
          <w:color w:val="363435"/>
          <w:spacing w:val="-2"/>
        </w:rPr>
        <w:t>o</w:t>
      </w:r>
      <w:r w:rsidRPr="00DA33BD">
        <w:rPr>
          <w:rFonts w:asciiTheme="minorHAnsi" w:hAnsiTheme="minorHAnsi" w:cstheme="minorHAnsi"/>
          <w:color w:val="363435"/>
          <w:spacing w:val="2"/>
        </w:rPr>
        <w:t>rm</w:t>
      </w:r>
      <w:r w:rsidRPr="00DA33BD">
        <w:rPr>
          <w:rFonts w:asciiTheme="minorHAnsi" w:hAnsiTheme="minorHAnsi" w:cstheme="minorHAnsi"/>
          <w:color w:val="363435"/>
        </w:rPr>
        <w:t>a</w:t>
      </w:r>
      <w:r w:rsidRPr="00DA33BD">
        <w:rPr>
          <w:rFonts w:asciiTheme="minorHAnsi" w:hAnsiTheme="minorHAnsi" w:cstheme="minorHAnsi"/>
          <w:color w:val="363435"/>
          <w:spacing w:val="4"/>
        </w:rPr>
        <w:t>t</w:t>
      </w:r>
      <w:r w:rsidRPr="00DA33BD">
        <w:rPr>
          <w:rFonts w:asciiTheme="minorHAnsi" w:hAnsiTheme="minorHAnsi" w:cstheme="minorHAnsi"/>
          <w:color w:val="363435"/>
          <w:spacing w:val="-1"/>
        </w:rPr>
        <w:t>i</w:t>
      </w:r>
      <w:r w:rsidRPr="00DA33BD">
        <w:rPr>
          <w:rFonts w:asciiTheme="minorHAnsi" w:hAnsiTheme="minorHAnsi" w:cstheme="minorHAnsi"/>
          <w:color w:val="363435"/>
          <w:spacing w:val="-2"/>
        </w:rPr>
        <w:t>o</w:t>
      </w:r>
      <w:r w:rsidRPr="00DA33BD">
        <w:rPr>
          <w:rFonts w:asciiTheme="minorHAnsi" w:hAnsiTheme="minorHAnsi" w:cstheme="minorHAnsi"/>
          <w:color w:val="363435"/>
        </w:rPr>
        <w:t>n</w:t>
      </w:r>
      <w:r w:rsidRPr="00DA33BD">
        <w:rPr>
          <w:rFonts w:asciiTheme="minorHAnsi" w:hAnsiTheme="minorHAnsi" w:cstheme="minorHAnsi"/>
          <w:color w:val="363435"/>
          <w:spacing w:val="-16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2"/>
        </w:rPr>
        <w:t>ab</w:t>
      </w:r>
      <w:r w:rsidRPr="00DA33BD">
        <w:rPr>
          <w:rFonts w:asciiTheme="minorHAnsi" w:hAnsiTheme="minorHAnsi" w:cstheme="minorHAnsi"/>
          <w:color w:val="363435"/>
          <w:spacing w:val="-1"/>
        </w:rPr>
        <w:t>o</w:t>
      </w:r>
      <w:r w:rsidRPr="00DA33BD">
        <w:rPr>
          <w:rFonts w:asciiTheme="minorHAnsi" w:hAnsiTheme="minorHAnsi" w:cstheme="minorHAnsi"/>
          <w:color w:val="363435"/>
          <w:spacing w:val="-2"/>
        </w:rPr>
        <w:t>u</w:t>
      </w:r>
      <w:r w:rsidRPr="00DA33BD">
        <w:rPr>
          <w:rFonts w:asciiTheme="minorHAnsi" w:hAnsiTheme="minorHAnsi" w:cstheme="minorHAnsi"/>
          <w:color w:val="363435"/>
        </w:rPr>
        <w:t>t</w:t>
      </w:r>
      <w:r w:rsidRPr="00DA33BD">
        <w:rPr>
          <w:rFonts w:asciiTheme="minorHAnsi" w:hAnsiTheme="minorHAnsi" w:cstheme="minorHAnsi"/>
          <w:color w:val="363435"/>
          <w:spacing w:val="-3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2"/>
          <w:w w:val="93"/>
        </w:rPr>
        <w:t>g</w:t>
      </w:r>
      <w:r w:rsidRPr="00DA33BD">
        <w:rPr>
          <w:rFonts w:asciiTheme="minorHAnsi" w:hAnsiTheme="minorHAnsi" w:cstheme="minorHAnsi"/>
          <w:color w:val="363435"/>
          <w:w w:val="93"/>
        </w:rPr>
        <w:t>e</w:t>
      </w:r>
      <w:r w:rsidRPr="00DA33BD">
        <w:rPr>
          <w:rFonts w:asciiTheme="minorHAnsi" w:hAnsiTheme="minorHAnsi" w:cstheme="minorHAnsi"/>
          <w:color w:val="363435"/>
          <w:spacing w:val="-1"/>
          <w:w w:val="93"/>
        </w:rPr>
        <w:t>n</w:t>
      </w:r>
      <w:r w:rsidRPr="00DA33BD">
        <w:rPr>
          <w:rFonts w:asciiTheme="minorHAnsi" w:hAnsiTheme="minorHAnsi" w:cstheme="minorHAnsi"/>
          <w:color w:val="363435"/>
          <w:w w:val="93"/>
        </w:rPr>
        <w:t>e</w:t>
      </w:r>
      <w:r w:rsidRPr="00DA33BD">
        <w:rPr>
          <w:rFonts w:asciiTheme="minorHAnsi" w:hAnsiTheme="minorHAnsi" w:cstheme="minorHAnsi"/>
          <w:color w:val="363435"/>
          <w:spacing w:val="2"/>
          <w:w w:val="93"/>
        </w:rPr>
        <w:t>r</w:t>
      </w:r>
      <w:r w:rsidRPr="00DA33BD">
        <w:rPr>
          <w:rFonts w:asciiTheme="minorHAnsi" w:hAnsiTheme="minorHAnsi" w:cstheme="minorHAnsi"/>
          <w:color w:val="363435"/>
          <w:w w:val="93"/>
        </w:rPr>
        <w:t>a</w:t>
      </w:r>
      <w:r w:rsidRPr="00DA33BD">
        <w:rPr>
          <w:rFonts w:asciiTheme="minorHAnsi" w:hAnsiTheme="minorHAnsi" w:cstheme="minorHAnsi"/>
          <w:color w:val="363435"/>
          <w:spacing w:val="4"/>
          <w:w w:val="93"/>
        </w:rPr>
        <w:t>t</w:t>
      </w:r>
      <w:r w:rsidRPr="00DA33BD">
        <w:rPr>
          <w:rFonts w:asciiTheme="minorHAnsi" w:hAnsiTheme="minorHAnsi" w:cstheme="minorHAnsi"/>
          <w:color w:val="363435"/>
          <w:spacing w:val="3"/>
          <w:w w:val="93"/>
        </w:rPr>
        <w:t>i</w:t>
      </w:r>
      <w:r w:rsidRPr="00DA33BD">
        <w:rPr>
          <w:rFonts w:asciiTheme="minorHAnsi" w:hAnsiTheme="minorHAnsi" w:cstheme="minorHAnsi"/>
          <w:color w:val="363435"/>
          <w:spacing w:val="2"/>
          <w:w w:val="93"/>
        </w:rPr>
        <w:t>n</w:t>
      </w:r>
      <w:r w:rsidRPr="00DA33BD">
        <w:rPr>
          <w:rFonts w:asciiTheme="minorHAnsi" w:hAnsiTheme="minorHAnsi" w:cstheme="minorHAnsi"/>
          <w:color w:val="363435"/>
          <w:w w:val="93"/>
        </w:rPr>
        <w:t>g</w:t>
      </w:r>
      <w:r w:rsidRPr="00DA33BD">
        <w:rPr>
          <w:rFonts w:asciiTheme="minorHAnsi" w:hAnsiTheme="minorHAnsi" w:cstheme="minorHAnsi"/>
          <w:color w:val="363435"/>
          <w:spacing w:val="24"/>
          <w:w w:val="93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-1"/>
          <w:w w:val="93"/>
        </w:rPr>
        <w:t>i</w:t>
      </w:r>
      <w:r w:rsidRPr="00DA33BD">
        <w:rPr>
          <w:rFonts w:asciiTheme="minorHAnsi" w:hAnsiTheme="minorHAnsi" w:cstheme="minorHAnsi"/>
          <w:color w:val="363435"/>
          <w:w w:val="93"/>
        </w:rPr>
        <w:t>d</w:t>
      </w:r>
      <w:r w:rsidRPr="00DA33BD">
        <w:rPr>
          <w:rFonts w:asciiTheme="minorHAnsi" w:hAnsiTheme="minorHAnsi" w:cstheme="minorHAnsi"/>
          <w:color w:val="363435"/>
          <w:spacing w:val="3"/>
          <w:w w:val="93"/>
        </w:rPr>
        <w:t>e</w:t>
      </w:r>
      <w:r w:rsidRPr="00DA33BD">
        <w:rPr>
          <w:rFonts w:asciiTheme="minorHAnsi" w:hAnsiTheme="minorHAnsi" w:cstheme="minorHAnsi"/>
          <w:color w:val="363435"/>
          <w:spacing w:val="6"/>
          <w:w w:val="93"/>
        </w:rPr>
        <w:t>a</w:t>
      </w:r>
      <w:r w:rsidRPr="00DA33BD">
        <w:rPr>
          <w:rFonts w:asciiTheme="minorHAnsi" w:hAnsiTheme="minorHAnsi" w:cstheme="minorHAnsi"/>
          <w:color w:val="363435"/>
          <w:w w:val="93"/>
        </w:rPr>
        <w:t>s</w:t>
      </w:r>
      <w:r w:rsidRPr="00DA33BD">
        <w:rPr>
          <w:rFonts w:asciiTheme="minorHAnsi" w:hAnsiTheme="minorHAnsi" w:cstheme="minorHAnsi"/>
          <w:color w:val="363435"/>
          <w:spacing w:val="-2"/>
          <w:w w:val="93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1"/>
        </w:rPr>
        <w:t>f</w:t>
      </w:r>
      <w:r w:rsidRPr="00DA33BD">
        <w:rPr>
          <w:rFonts w:asciiTheme="minorHAnsi" w:hAnsiTheme="minorHAnsi" w:cstheme="minorHAnsi"/>
          <w:color w:val="363435"/>
          <w:spacing w:val="-2"/>
        </w:rPr>
        <w:t>o</w:t>
      </w:r>
      <w:r w:rsidRPr="00DA33BD">
        <w:rPr>
          <w:rFonts w:asciiTheme="minorHAnsi" w:hAnsiTheme="minorHAnsi" w:cstheme="minorHAnsi"/>
          <w:color w:val="363435"/>
        </w:rPr>
        <w:t>r</w:t>
      </w:r>
      <w:r w:rsidRPr="00DA33BD">
        <w:rPr>
          <w:rFonts w:asciiTheme="minorHAnsi" w:hAnsiTheme="minorHAnsi" w:cstheme="minorHAnsi"/>
          <w:color w:val="363435"/>
          <w:spacing w:val="-12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2"/>
          <w:w w:val="90"/>
        </w:rPr>
        <w:t>g</w:t>
      </w:r>
      <w:r w:rsidRPr="00DA33BD">
        <w:rPr>
          <w:rFonts w:asciiTheme="minorHAnsi" w:hAnsiTheme="minorHAnsi" w:cstheme="minorHAnsi"/>
          <w:color w:val="363435"/>
          <w:spacing w:val="1"/>
          <w:w w:val="90"/>
        </w:rPr>
        <w:t>o</w:t>
      </w:r>
      <w:r w:rsidRPr="00DA33BD">
        <w:rPr>
          <w:rFonts w:asciiTheme="minorHAnsi" w:hAnsiTheme="minorHAnsi" w:cstheme="minorHAnsi"/>
          <w:color w:val="363435"/>
          <w:spacing w:val="6"/>
          <w:w w:val="90"/>
        </w:rPr>
        <w:t>a</w:t>
      </w:r>
      <w:r w:rsidRPr="00DA33BD">
        <w:rPr>
          <w:rFonts w:asciiTheme="minorHAnsi" w:hAnsiTheme="minorHAnsi" w:cstheme="minorHAnsi"/>
          <w:color w:val="363435"/>
          <w:spacing w:val="3"/>
          <w:w w:val="90"/>
        </w:rPr>
        <w:t>l</w:t>
      </w:r>
      <w:r w:rsidRPr="00DA33BD">
        <w:rPr>
          <w:rFonts w:asciiTheme="minorHAnsi" w:hAnsiTheme="minorHAnsi" w:cstheme="minorHAnsi"/>
          <w:color w:val="363435"/>
          <w:w w:val="90"/>
        </w:rPr>
        <w:t>s</w:t>
      </w:r>
      <w:r w:rsidRPr="00DA33BD">
        <w:rPr>
          <w:rFonts w:asciiTheme="minorHAnsi" w:hAnsiTheme="minorHAnsi" w:cstheme="minorHAnsi"/>
          <w:color w:val="363435"/>
          <w:spacing w:val="7"/>
          <w:w w:val="90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4"/>
          <w:w w:val="90"/>
        </w:rPr>
        <w:t>wil</w:t>
      </w:r>
      <w:r w:rsidRPr="00DA33BD">
        <w:rPr>
          <w:rFonts w:asciiTheme="minorHAnsi" w:hAnsiTheme="minorHAnsi" w:cstheme="minorHAnsi"/>
          <w:color w:val="363435"/>
          <w:w w:val="90"/>
        </w:rPr>
        <w:t>l</w:t>
      </w:r>
      <w:r w:rsidRPr="00DA33BD">
        <w:rPr>
          <w:rFonts w:asciiTheme="minorHAnsi" w:hAnsiTheme="minorHAnsi" w:cstheme="minorHAnsi"/>
          <w:color w:val="363435"/>
          <w:spacing w:val="8"/>
          <w:w w:val="90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2"/>
        </w:rPr>
        <w:t>b</w:t>
      </w:r>
      <w:r w:rsidRPr="00DA33BD">
        <w:rPr>
          <w:rFonts w:asciiTheme="minorHAnsi" w:hAnsiTheme="minorHAnsi" w:cstheme="minorHAnsi"/>
          <w:color w:val="363435"/>
        </w:rPr>
        <w:t>e</w:t>
      </w:r>
      <w:r w:rsidRPr="00DA33BD">
        <w:rPr>
          <w:rFonts w:asciiTheme="minorHAnsi" w:hAnsiTheme="minorHAnsi" w:cstheme="minorHAnsi"/>
          <w:color w:val="363435"/>
          <w:spacing w:val="-10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2"/>
        </w:rPr>
        <w:t>ma</w:t>
      </w:r>
      <w:r w:rsidRPr="00DA33BD">
        <w:rPr>
          <w:rFonts w:asciiTheme="minorHAnsi" w:hAnsiTheme="minorHAnsi" w:cstheme="minorHAnsi"/>
          <w:color w:val="363435"/>
        </w:rPr>
        <w:t>de</w:t>
      </w:r>
      <w:r w:rsidRPr="00DA33BD">
        <w:rPr>
          <w:rFonts w:asciiTheme="minorHAnsi" w:hAnsiTheme="minorHAnsi" w:cstheme="minorHAnsi"/>
          <w:color w:val="363435"/>
          <w:spacing w:val="-15"/>
        </w:rPr>
        <w:t xml:space="preserve"> </w:t>
      </w:r>
      <w:r w:rsidRPr="00DA33BD">
        <w:rPr>
          <w:rFonts w:asciiTheme="minorHAnsi" w:hAnsiTheme="minorHAnsi" w:cstheme="minorHAnsi"/>
          <w:color w:val="363435"/>
          <w:w w:val="91"/>
        </w:rPr>
        <w:t>a</w:t>
      </w:r>
      <w:r w:rsidRPr="00DA33BD">
        <w:rPr>
          <w:rFonts w:asciiTheme="minorHAnsi" w:hAnsiTheme="minorHAnsi" w:cstheme="minorHAnsi"/>
          <w:color w:val="363435"/>
          <w:spacing w:val="1"/>
          <w:w w:val="91"/>
        </w:rPr>
        <w:t>v</w:t>
      </w:r>
      <w:r w:rsidRPr="00DA33BD">
        <w:rPr>
          <w:rFonts w:asciiTheme="minorHAnsi" w:hAnsiTheme="minorHAnsi" w:cstheme="minorHAnsi"/>
          <w:color w:val="363435"/>
          <w:spacing w:val="5"/>
          <w:w w:val="91"/>
        </w:rPr>
        <w:t>a</w:t>
      </w:r>
      <w:r w:rsidRPr="00DA33BD">
        <w:rPr>
          <w:rFonts w:asciiTheme="minorHAnsi" w:hAnsiTheme="minorHAnsi" w:cstheme="minorHAnsi"/>
          <w:color w:val="363435"/>
          <w:spacing w:val="4"/>
          <w:w w:val="91"/>
        </w:rPr>
        <w:t>i</w:t>
      </w:r>
      <w:r w:rsidRPr="00DA33BD">
        <w:rPr>
          <w:rFonts w:asciiTheme="minorHAnsi" w:hAnsiTheme="minorHAnsi" w:cstheme="minorHAnsi"/>
          <w:color w:val="363435"/>
          <w:spacing w:val="2"/>
          <w:w w:val="91"/>
        </w:rPr>
        <w:t>la</w:t>
      </w:r>
      <w:r w:rsidRPr="00DA33BD">
        <w:rPr>
          <w:rFonts w:asciiTheme="minorHAnsi" w:hAnsiTheme="minorHAnsi" w:cstheme="minorHAnsi"/>
          <w:color w:val="363435"/>
          <w:spacing w:val="-1"/>
          <w:w w:val="91"/>
        </w:rPr>
        <w:t>bl</w:t>
      </w:r>
      <w:r w:rsidRPr="00DA33BD">
        <w:rPr>
          <w:rFonts w:asciiTheme="minorHAnsi" w:hAnsiTheme="minorHAnsi" w:cstheme="minorHAnsi"/>
          <w:color w:val="363435"/>
          <w:w w:val="91"/>
        </w:rPr>
        <w:t>e</w:t>
      </w:r>
      <w:r w:rsidRPr="00DA33BD">
        <w:rPr>
          <w:rFonts w:asciiTheme="minorHAnsi" w:hAnsiTheme="minorHAnsi" w:cstheme="minorHAnsi"/>
          <w:color w:val="363435"/>
          <w:spacing w:val="6"/>
          <w:w w:val="91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-1"/>
        </w:rPr>
        <w:t>t</w:t>
      </w:r>
      <w:r w:rsidRPr="00DA33BD">
        <w:rPr>
          <w:rFonts w:asciiTheme="minorHAnsi" w:hAnsiTheme="minorHAnsi" w:cstheme="minorHAnsi"/>
          <w:color w:val="363435"/>
        </w:rPr>
        <w:t>o</w:t>
      </w:r>
      <w:r w:rsidRPr="00DA33BD">
        <w:rPr>
          <w:rFonts w:asciiTheme="minorHAnsi" w:hAnsiTheme="minorHAnsi" w:cstheme="minorHAnsi"/>
          <w:color w:val="363435"/>
          <w:spacing w:val="3"/>
        </w:rPr>
        <w:t xml:space="preserve"> </w:t>
      </w:r>
      <w:r w:rsidRPr="00DA33BD">
        <w:rPr>
          <w:rFonts w:asciiTheme="minorHAnsi" w:hAnsiTheme="minorHAnsi" w:cstheme="minorHAnsi"/>
          <w:color w:val="363435"/>
        </w:rPr>
        <w:t>y</w:t>
      </w:r>
      <w:r w:rsidRPr="00DA33BD">
        <w:rPr>
          <w:rFonts w:asciiTheme="minorHAnsi" w:hAnsiTheme="minorHAnsi" w:cstheme="minorHAnsi"/>
          <w:color w:val="363435"/>
          <w:spacing w:val="-1"/>
        </w:rPr>
        <w:t>o</w:t>
      </w:r>
      <w:r w:rsidRPr="00DA33BD">
        <w:rPr>
          <w:rFonts w:asciiTheme="minorHAnsi" w:hAnsiTheme="minorHAnsi" w:cstheme="minorHAnsi"/>
          <w:color w:val="363435"/>
          <w:spacing w:val="2"/>
        </w:rPr>
        <w:t>u</w:t>
      </w:r>
      <w:r w:rsidRPr="00DA33BD">
        <w:rPr>
          <w:rFonts w:asciiTheme="minorHAnsi" w:hAnsiTheme="minorHAnsi" w:cstheme="minorHAnsi"/>
          <w:color w:val="363435"/>
        </w:rPr>
        <w:t>.</w:t>
      </w:r>
    </w:p>
    <w:p w14:paraId="27BCA6B9" w14:textId="77777777" w:rsidR="009B6B06" w:rsidRPr="00DA33BD" w:rsidRDefault="009B6B06">
      <w:pPr>
        <w:spacing w:line="160" w:lineRule="exact"/>
        <w:rPr>
          <w:rFonts w:asciiTheme="minorHAnsi" w:hAnsiTheme="minorHAnsi" w:cstheme="minorHAnsi"/>
        </w:rPr>
      </w:pPr>
    </w:p>
    <w:p w14:paraId="0B54C720" w14:textId="77777777" w:rsidR="009B6B06" w:rsidRPr="00DA33BD" w:rsidRDefault="009B6B06">
      <w:pPr>
        <w:spacing w:line="200" w:lineRule="exact"/>
        <w:rPr>
          <w:rFonts w:asciiTheme="minorHAnsi" w:hAnsiTheme="minorHAnsi" w:cstheme="minorHAnsi"/>
        </w:rPr>
      </w:pPr>
    </w:p>
    <w:p w14:paraId="4E67C7C7" w14:textId="77777777" w:rsidR="009B6B06" w:rsidRPr="00DA33BD" w:rsidRDefault="007C22B3">
      <w:pPr>
        <w:spacing w:line="250" w:lineRule="auto"/>
        <w:ind w:left="208" w:right="387"/>
        <w:jc w:val="both"/>
        <w:rPr>
          <w:rFonts w:asciiTheme="minorHAnsi" w:hAnsiTheme="minorHAnsi" w:cstheme="minorHAnsi"/>
        </w:rPr>
      </w:pPr>
      <w:r w:rsidRPr="00DA33BD">
        <w:rPr>
          <w:rFonts w:asciiTheme="minorHAnsi" w:hAnsiTheme="minorHAnsi" w:cstheme="minorHAnsi"/>
          <w:b/>
          <w:color w:val="363435"/>
          <w:spacing w:val="3"/>
          <w:w w:val="90"/>
        </w:rPr>
        <w:t>B</w:t>
      </w:r>
      <w:r w:rsidRPr="00DA33BD">
        <w:rPr>
          <w:rFonts w:asciiTheme="minorHAnsi" w:hAnsiTheme="minorHAnsi" w:cstheme="minorHAnsi"/>
          <w:b/>
          <w:color w:val="363435"/>
          <w:spacing w:val="4"/>
          <w:w w:val="90"/>
        </w:rPr>
        <w:t>a</w:t>
      </w:r>
      <w:r w:rsidRPr="00DA33BD">
        <w:rPr>
          <w:rFonts w:asciiTheme="minorHAnsi" w:hAnsiTheme="minorHAnsi" w:cstheme="minorHAnsi"/>
          <w:b/>
          <w:color w:val="363435"/>
          <w:w w:val="90"/>
        </w:rPr>
        <w:t>s</w:t>
      </w:r>
      <w:r w:rsidRPr="00DA33BD">
        <w:rPr>
          <w:rFonts w:asciiTheme="minorHAnsi" w:hAnsiTheme="minorHAnsi" w:cstheme="minorHAnsi"/>
          <w:b/>
          <w:color w:val="363435"/>
          <w:spacing w:val="-1"/>
          <w:w w:val="90"/>
        </w:rPr>
        <w:t>i</w:t>
      </w:r>
      <w:r w:rsidRPr="00DA33BD">
        <w:rPr>
          <w:rFonts w:asciiTheme="minorHAnsi" w:hAnsiTheme="minorHAnsi" w:cstheme="minorHAnsi"/>
          <w:b/>
          <w:color w:val="363435"/>
          <w:w w:val="90"/>
        </w:rPr>
        <w:t>c</w:t>
      </w:r>
      <w:r w:rsidRPr="00DA33BD">
        <w:rPr>
          <w:rFonts w:asciiTheme="minorHAnsi" w:hAnsiTheme="minorHAnsi" w:cstheme="minorHAnsi"/>
          <w:b/>
          <w:color w:val="363435"/>
          <w:spacing w:val="9"/>
          <w:w w:val="90"/>
        </w:rPr>
        <w:t xml:space="preserve"> </w:t>
      </w:r>
      <w:r w:rsidRPr="00DA33BD">
        <w:rPr>
          <w:rFonts w:asciiTheme="minorHAnsi" w:hAnsiTheme="minorHAnsi" w:cstheme="minorHAnsi"/>
          <w:b/>
          <w:color w:val="363435"/>
          <w:spacing w:val="-2"/>
          <w:w w:val="90"/>
        </w:rPr>
        <w:t>P</w:t>
      </w:r>
      <w:r w:rsidRPr="00DA33BD">
        <w:rPr>
          <w:rFonts w:asciiTheme="minorHAnsi" w:hAnsiTheme="minorHAnsi" w:cstheme="minorHAnsi"/>
          <w:b/>
          <w:color w:val="363435"/>
          <w:spacing w:val="2"/>
          <w:w w:val="90"/>
        </w:rPr>
        <w:t>l</w:t>
      </w:r>
      <w:r w:rsidRPr="00DA33BD">
        <w:rPr>
          <w:rFonts w:asciiTheme="minorHAnsi" w:hAnsiTheme="minorHAnsi" w:cstheme="minorHAnsi"/>
          <w:b/>
          <w:color w:val="363435"/>
          <w:spacing w:val="5"/>
          <w:w w:val="90"/>
        </w:rPr>
        <w:t>a</w:t>
      </w:r>
      <w:r w:rsidRPr="00DA33BD">
        <w:rPr>
          <w:rFonts w:asciiTheme="minorHAnsi" w:hAnsiTheme="minorHAnsi" w:cstheme="minorHAnsi"/>
          <w:b/>
          <w:color w:val="363435"/>
          <w:w w:val="90"/>
        </w:rPr>
        <w:t>n</w:t>
      </w:r>
      <w:r w:rsidRPr="00DA33BD">
        <w:rPr>
          <w:rFonts w:asciiTheme="minorHAnsi" w:hAnsiTheme="minorHAnsi" w:cstheme="minorHAnsi"/>
          <w:b/>
          <w:color w:val="363435"/>
          <w:spacing w:val="15"/>
          <w:w w:val="90"/>
        </w:rPr>
        <w:t xml:space="preserve"> </w:t>
      </w:r>
      <w:r w:rsidRPr="00DA33BD">
        <w:rPr>
          <w:rFonts w:asciiTheme="minorHAnsi" w:hAnsiTheme="minorHAnsi" w:cstheme="minorHAnsi"/>
          <w:b/>
          <w:color w:val="363435"/>
          <w:spacing w:val="1"/>
          <w:w w:val="90"/>
        </w:rPr>
        <w:t>f</w:t>
      </w:r>
      <w:r w:rsidRPr="00DA33BD">
        <w:rPr>
          <w:rFonts w:asciiTheme="minorHAnsi" w:hAnsiTheme="minorHAnsi" w:cstheme="minorHAnsi"/>
          <w:b/>
          <w:color w:val="363435"/>
          <w:spacing w:val="-1"/>
          <w:w w:val="90"/>
        </w:rPr>
        <w:t>o</w:t>
      </w:r>
      <w:r w:rsidRPr="00DA33BD">
        <w:rPr>
          <w:rFonts w:asciiTheme="minorHAnsi" w:hAnsiTheme="minorHAnsi" w:cstheme="minorHAnsi"/>
          <w:b/>
          <w:color w:val="363435"/>
          <w:w w:val="90"/>
        </w:rPr>
        <w:t>r</w:t>
      </w:r>
      <w:r w:rsidRPr="00DA33BD">
        <w:rPr>
          <w:rFonts w:asciiTheme="minorHAnsi" w:hAnsiTheme="minorHAnsi" w:cstheme="minorHAnsi"/>
          <w:b/>
          <w:color w:val="363435"/>
          <w:spacing w:val="3"/>
          <w:w w:val="90"/>
        </w:rPr>
        <w:t xml:space="preserve"> </w:t>
      </w:r>
      <w:r w:rsidRPr="00DA33BD">
        <w:rPr>
          <w:rFonts w:asciiTheme="minorHAnsi" w:hAnsiTheme="minorHAnsi" w:cstheme="minorHAnsi"/>
          <w:b/>
          <w:color w:val="363435"/>
          <w:spacing w:val="6"/>
        </w:rPr>
        <w:t>t</w:t>
      </w:r>
      <w:r w:rsidRPr="00DA33BD">
        <w:rPr>
          <w:rFonts w:asciiTheme="minorHAnsi" w:hAnsiTheme="minorHAnsi" w:cstheme="minorHAnsi"/>
          <w:b/>
          <w:color w:val="363435"/>
        </w:rPr>
        <w:t>he</w:t>
      </w:r>
      <w:r w:rsidRPr="00DA33BD">
        <w:rPr>
          <w:rFonts w:asciiTheme="minorHAnsi" w:hAnsiTheme="minorHAnsi" w:cstheme="minorHAnsi"/>
          <w:b/>
          <w:color w:val="363435"/>
          <w:spacing w:val="-17"/>
        </w:rPr>
        <w:t xml:space="preserve"> </w:t>
      </w:r>
      <w:r w:rsidRPr="00DA33BD">
        <w:rPr>
          <w:rFonts w:asciiTheme="minorHAnsi" w:hAnsiTheme="minorHAnsi" w:cstheme="minorHAnsi"/>
          <w:b/>
          <w:color w:val="363435"/>
          <w:spacing w:val="4"/>
          <w:w w:val="90"/>
        </w:rPr>
        <w:t>C</w:t>
      </w:r>
      <w:r w:rsidRPr="00DA33BD">
        <w:rPr>
          <w:rFonts w:asciiTheme="minorHAnsi" w:hAnsiTheme="minorHAnsi" w:cstheme="minorHAnsi"/>
          <w:b/>
          <w:color w:val="363435"/>
          <w:spacing w:val="-1"/>
          <w:w w:val="90"/>
        </w:rPr>
        <w:t>o</w:t>
      </w:r>
      <w:r w:rsidRPr="00DA33BD">
        <w:rPr>
          <w:rFonts w:asciiTheme="minorHAnsi" w:hAnsiTheme="minorHAnsi" w:cstheme="minorHAnsi"/>
          <w:b/>
          <w:color w:val="363435"/>
          <w:spacing w:val="4"/>
          <w:w w:val="90"/>
        </w:rPr>
        <w:t>u</w:t>
      </w:r>
      <w:r w:rsidRPr="00DA33BD">
        <w:rPr>
          <w:rFonts w:asciiTheme="minorHAnsi" w:hAnsiTheme="minorHAnsi" w:cstheme="minorHAnsi"/>
          <w:b/>
          <w:color w:val="363435"/>
          <w:spacing w:val="2"/>
          <w:w w:val="90"/>
        </w:rPr>
        <w:t>rs</w:t>
      </w:r>
      <w:r w:rsidRPr="00DA33BD">
        <w:rPr>
          <w:rFonts w:asciiTheme="minorHAnsi" w:hAnsiTheme="minorHAnsi" w:cstheme="minorHAnsi"/>
          <w:b/>
          <w:color w:val="363435"/>
          <w:spacing w:val="1"/>
          <w:w w:val="90"/>
        </w:rPr>
        <w:t>e</w:t>
      </w:r>
      <w:r w:rsidRPr="00DA33BD">
        <w:rPr>
          <w:rFonts w:asciiTheme="minorHAnsi" w:hAnsiTheme="minorHAnsi" w:cstheme="minorHAnsi"/>
          <w:b/>
          <w:color w:val="363435"/>
          <w:w w:val="90"/>
        </w:rPr>
        <w:t>:</w:t>
      </w:r>
      <w:r w:rsidRPr="00DA33BD">
        <w:rPr>
          <w:rFonts w:asciiTheme="minorHAnsi" w:hAnsiTheme="minorHAnsi" w:cstheme="minorHAnsi"/>
          <w:b/>
          <w:color w:val="363435"/>
          <w:spacing w:val="7"/>
          <w:w w:val="90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2"/>
        </w:rPr>
        <w:t>I</w:t>
      </w:r>
      <w:r w:rsidRPr="00DA33BD">
        <w:rPr>
          <w:rFonts w:asciiTheme="minorHAnsi" w:hAnsiTheme="minorHAnsi" w:cstheme="minorHAnsi"/>
          <w:color w:val="363435"/>
        </w:rPr>
        <w:t>n</w:t>
      </w:r>
      <w:r w:rsidRPr="00DA33BD">
        <w:rPr>
          <w:rFonts w:asciiTheme="minorHAnsi" w:hAnsiTheme="minorHAnsi" w:cstheme="minorHAnsi"/>
          <w:color w:val="363435"/>
          <w:spacing w:val="6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5"/>
          <w:w w:val="95"/>
        </w:rPr>
        <w:t>t</w:t>
      </w:r>
      <w:r w:rsidRPr="00DA33BD">
        <w:rPr>
          <w:rFonts w:asciiTheme="minorHAnsi" w:hAnsiTheme="minorHAnsi" w:cstheme="minorHAnsi"/>
          <w:color w:val="363435"/>
          <w:spacing w:val="3"/>
          <w:w w:val="95"/>
        </w:rPr>
        <w:t>h</w:t>
      </w:r>
      <w:r w:rsidRPr="00DA33BD">
        <w:rPr>
          <w:rFonts w:asciiTheme="minorHAnsi" w:hAnsiTheme="minorHAnsi" w:cstheme="minorHAnsi"/>
          <w:color w:val="363435"/>
          <w:spacing w:val="2"/>
          <w:w w:val="95"/>
        </w:rPr>
        <w:t>i</w:t>
      </w:r>
      <w:r w:rsidRPr="00DA33BD">
        <w:rPr>
          <w:rFonts w:asciiTheme="minorHAnsi" w:hAnsiTheme="minorHAnsi" w:cstheme="minorHAnsi"/>
          <w:color w:val="363435"/>
          <w:w w:val="95"/>
        </w:rPr>
        <w:t>s</w:t>
      </w:r>
      <w:r w:rsidRPr="00DA33BD">
        <w:rPr>
          <w:rFonts w:asciiTheme="minorHAnsi" w:hAnsiTheme="minorHAnsi" w:cstheme="minorHAnsi"/>
          <w:color w:val="363435"/>
          <w:spacing w:val="8"/>
          <w:w w:val="95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1"/>
          <w:w w:val="95"/>
        </w:rPr>
        <w:t>s</w:t>
      </w:r>
      <w:r w:rsidRPr="00DA33BD">
        <w:rPr>
          <w:rFonts w:asciiTheme="minorHAnsi" w:hAnsiTheme="minorHAnsi" w:cstheme="minorHAnsi"/>
          <w:color w:val="363435"/>
          <w:spacing w:val="2"/>
          <w:w w:val="95"/>
        </w:rPr>
        <w:t>e</w:t>
      </w:r>
      <w:r w:rsidRPr="00DA33BD">
        <w:rPr>
          <w:rFonts w:asciiTheme="minorHAnsi" w:hAnsiTheme="minorHAnsi" w:cstheme="minorHAnsi"/>
          <w:color w:val="363435"/>
          <w:spacing w:val="3"/>
          <w:w w:val="95"/>
        </w:rPr>
        <w:t>c</w:t>
      </w:r>
      <w:r w:rsidRPr="00DA33BD">
        <w:rPr>
          <w:rFonts w:asciiTheme="minorHAnsi" w:hAnsiTheme="minorHAnsi" w:cstheme="minorHAnsi"/>
          <w:color w:val="363435"/>
          <w:spacing w:val="4"/>
          <w:w w:val="95"/>
        </w:rPr>
        <w:t>t</w:t>
      </w:r>
      <w:r w:rsidRPr="00DA33BD">
        <w:rPr>
          <w:rFonts w:asciiTheme="minorHAnsi" w:hAnsiTheme="minorHAnsi" w:cstheme="minorHAnsi"/>
          <w:color w:val="363435"/>
          <w:spacing w:val="-1"/>
          <w:w w:val="95"/>
        </w:rPr>
        <w:t>i</w:t>
      </w:r>
      <w:r w:rsidRPr="00DA33BD">
        <w:rPr>
          <w:rFonts w:asciiTheme="minorHAnsi" w:hAnsiTheme="minorHAnsi" w:cstheme="minorHAnsi"/>
          <w:color w:val="363435"/>
          <w:spacing w:val="-2"/>
          <w:w w:val="95"/>
        </w:rPr>
        <w:t>o</w:t>
      </w:r>
      <w:r w:rsidRPr="00DA33BD">
        <w:rPr>
          <w:rFonts w:asciiTheme="minorHAnsi" w:hAnsiTheme="minorHAnsi" w:cstheme="minorHAnsi"/>
          <w:color w:val="363435"/>
          <w:w w:val="95"/>
        </w:rPr>
        <w:t>n</w:t>
      </w:r>
      <w:r w:rsidRPr="00DA33BD">
        <w:rPr>
          <w:rFonts w:asciiTheme="minorHAnsi" w:hAnsiTheme="minorHAnsi" w:cstheme="minorHAnsi"/>
          <w:color w:val="363435"/>
          <w:spacing w:val="2"/>
          <w:w w:val="95"/>
        </w:rPr>
        <w:t xml:space="preserve"> </w:t>
      </w:r>
      <w:r w:rsidRPr="00DA33BD">
        <w:rPr>
          <w:rFonts w:asciiTheme="minorHAnsi" w:hAnsiTheme="minorHAnsi" w:cstheme="minorHAnsi"/>
          <w:color w:val="363435"/>
        </w:rPr>
        <w:t>y</w:t>
      </w:r>
      <w:r w:rsidRPr="00DA33BD">
        <w:rPr>
          <w:rFonts w:asciiTheme="minorHAnsi" w:hAnsiTheme="minorHAnsi" w:cstheme="minorHAnsi"/>
          <w:color w:val="363435"/>
          <w:spacing w:val="-1"/>
        </w:rPr>
        <w:t>o</w:t>
      </w:r>
      <w:r w:rsidRPr="00DA33BD">
        <w:rPr>
          <w:rFonts w:asciiTheme="minorHAnsi" w:hAnsiTheme="minorHAnsi" w:cstheme="minorHAnsi"/>
          <w:color w:val="363435"/>
        </w:rPr>
        <w:t>u</w:t>
      </w:r>
      <w:r w:rsidRPr="00DA33BD">
        <w:rPr>
          <w:rFonts w:asciiTheme="minorHAnsi" w:hAnsiTheme="minorHAnsi" w:cstheme="minorHAnsi"/>
          <w:color w:val="363435"/>
          <w:spacing w:val="-14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1"/>
          <w:w w:val="94"/>
        </w:rPr>
        <w:t>s</w:t>
      </w:r>
      <w:r w:rsidRPr="00DA33BD">
        <w:rPr>
          <w:rFonts w:asciiTheme="minorHAnsi" w:hAnsiTheme="minorHAnsi" w:cstheme="minorHAnsi"/>
          <w:color w:val="363435"/>
          <w:spacing w:val="-1"/>
          <w:w w:val="94"/>
        </w:rPr>
        <w:t>ho</w:t>
      </w:r>
      <w:r w:rsidRPr="00DA33BD">
        <w:rPr>
          <w:rFonts w:asciiTheme="minorHAnsi" w:hAnsiTheme="minorHAnsi" w:cstheme="minorHAnsi"/>
          <w:color w:val="363435"/>
          <w:spacing w:val="5"/>
          <w:w w:val="94"/>
        </w:rPr>
        <w:t>u</w:t>
      </w:r>
      <w:r w:rsidRPr="00DA33BD">
        <w:rPr>
          <w:rFonts w:asciiTheme="minorHAnsi" w:hAnsiTheme="minorHAnsi" w:cstheme="minorHAnsi"/>
          <w:color w:val="363435"/>
          <w:spacing w:val="-1"/>
          <w:w w:val="94"/>
        </w:rPr>
        <w:t>l</w:t>
      </w:r>
      <w:r w:rsidRPr="00DA33BD">
        <w:rPr>
          <w:rFonts w:asciiTheme="minorHAnsi" w:hAnsiTheme="minorHAnsi" w:cstheme="minorHAnsi"/>
          <w:color w:val="363435"/>
          <w:w w:val="94"/>
        </w:rPr>
        <w:t>d</w:t>
      </w:r>
      <w:r w:rsidRPr="00DA33BD">
        <w:rPr>
          <w:rFonts w:asciiTheme="minorHAnsi" w:hAnsiTheme="minorHAnsi" w:cstheme="minorHAnsi"/>
          <w:color w:val="363435"/>
          <w:spacing w:val="19"/>
          <w:w w:val="94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3"/>
          <w:w w:val="94"/>
        </w:rPr>
        <w:t>e</w:t>
      </w:r>
      <w:r w:rsidRPr="00DA33BD">
        <w:rPr>
          <w:rFonts w:asciiTheme="minorHAnsi" w:hAnsiTheme="minorHAnsi" w:cstheme="minorHAnsi"/>
          <w:color w:val="363435"/>
          <w:spacing w:val="2"/>
          <w:w w:val="94"/>
        </w:rPr>
        <w:t>x</w:t>
      </w:r>
      <w:r w:rsidRPr="00DA33BD">
        <w:rPr>
          <w:rFonts w:asciiTheme="minorHAnsi" w:hAnsiTheme="minorHAnsi" w:cstheme="minorHAnsi"/>
          <w:color w:val="363435"/>
          <w:spacing w:val="-1"/>
          <w:w w:val="94"/>
        </w:rPr>
        <w:t>p</w:t>
      </w:r>
      <w:r w:rsidRPr="00DA33BD">
        <w:rPr>
          <w:rFonts w:asciiTheme="minorHAnsi" w:hAnsiTheme="minorHAnsi" w:cstheme="minorHAnsi"/>
          <w:color w:val="363435"/>
          <w:spacing w:val="2"/>
          <w:w w:val="94"/>
        </w:rPr>
        <w:t>l</w:t>
      </w:r>
      <w:r w:rsidRPr="00DA33BD">
        <w:rPr>
          <w:rFonts w:asciiTheme="minorHAnsi" w:hAnsiTheme="minorHAnsi" w:cstheme="minorHAnsi"/>
          <w:color w:val="363435"/>
          <w:spacing w:val="6"/>
          <w:w w:val="94"/>
        </w:rPr>
        <w:t>a</w:t>
      </w:r>
      <w:r w:rsidRPr="00DA33BD">
        <w:rPr>
          <w:rFonts w:asciiTheme="minorHAnsi" w:hAnsiTheme="minorHAnsi" w:cstheme="minorHAnsi"/>
          <w:color w:val="363435"/>
          <w:spacing w:val="3"/>
          <w:w w:val="94"/>
        </w:rPr>
        <w:t>i</w:t>
      </w:r>
      <w:r w:rsidRPr="00DA33BD">
        <w:rPr>
          <w:rFonts w:asciiTheme="minorHAnsi" w:hAnsiTheme="minorHAnsi" w:cstheme="minorHAnsi"/>
          <w:color w:val="363435"/>
          <w:w w:val="94"/>
        </w:rPr>
        <w:t>n</w:t>
      </w:r>
      <w:r w:rsidRPr="00DA33BD">
        <w:rPr>
          <w:rFonts w:asciiTheme="minorHAnsi" w:hAnsiTheme="minorHAnsi" w:cstheme="minorHAnsi"/>
          <w:color w:val="363435"/>
          <w:spacing w:val="3"/>
          <w:w w:val="94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-1"/>
        </w:rPr>
        <w:t>ho</w:t>
      </w:r>
      <w:r w:rsidRPr="00DA33BD">
        <w:rPr>
          <w:rFonts w:asciiTheme="minorHAnsi" w:hAnsiTheme="minorHAnsi" w:cstheme="minorHAnsi"/>
          <w:color w:val="363435"/>
        </w:rPr>
        <w:t>w</w:t>
      </w:r>
      <w:r w:rsidRPr="00DA33BD">
        <w:rPr>
          <w:rFonts w:asciiTheme="minorHAnsi" w:hAnsiTheme="minorHAnsi" w:cstheme="minorHAnsi"/>
          <w:color w:val="363435"/>
          <w:spacing w:val="-13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5"/>
        </w:rPr>
        <w:t>t</w:t>
      </w:r>
      <w:r w:rsidRPr="00DA33BD">
        <w:rPr>
          <w:rFonts w:asciiTheme="minorHAnsi" w:hAnsiTheme="minorHAnsi" w:cstheme="minorHAnsi"/>
          <w:color w:val="363435"/>
          <w:spacing w:val="-1"/>
        </w:rPr>
        <w:t>h</w:t>
      </w:r>
      <w:r w:rsidRPr="00DA33BD">
        <w:rPr>
          <w:rFonts w:asciiTheme="minorHAnsi" w:hAnsiTheme="minorHAnsi" w:cstheme="minorHAnsi"/>
          <w:color w:val="363435"/>
        </w:rPr>
        <w:t>e</w:t>
      </w:r>
      <w:r w:rsidRPr="00DA33BD">
        <w:rPr>
          <w:rFonts w:asciiTheme="minorHAnsi" w:hAnsiTheme="minorHAnsi" w:cstheme="minorHAnsi"/>
          <w:color w:val="363435"/>
          <w:spacing w:val="-1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3"/>
          <w:w w:val="92"/>
        </w:rPr>
        <w:t>c</w:t>
      </w:r>
      <w:r w:rsidRPr="00DA33BD">
        <w:rPr>
          <w:rFonts w:asciiTheme="minorHAnsi" w:hAnsiTheme="minorHAnsi" w:cstheme="minorHAnsi"/>
          <w:color w:val="363435"/>
          <w:spacing w:val="-1"/>
          <w:w w:val="92"/>
        </w:rPr>
        <w:t>o</w:t>
      </w:r>
      <w:r w:rsidRPr="00DA33BD">
        <w:rPr>
          <w:rFonts w:asciiTheme="minorHAnsi" w:hAnsiTheme="minorHAnsi" w:cstheme="minorHAnsi"/>
          <w:color w:val="363435"/>
          <w:spacing w:val="4"/>
          <w:w w:val="92"/>
        </w:rPr>
        <w:t>u</w:t>
      </w:r>
      <w:r w:rsidRPr="00DA33BD">
        <w:rPr>
          <w:rFonts w:asciiTheme="minorHAnsi" w:hAnsiTheme="minorHAnsi" w:cstheme="minorHAnsi"/>
          <w:color w:val="363435"/>
          <w:spacing w:val="2"/>
          <w:w w:val="92"/>
        </w:rPr>
        <w:t>r</w:t>
      </w:r>
      <w:r w:rsidRPr="00DA33BD">
        <w:rPr>
          <w:rFonts w:asciiTheme="minorHAnsi" w:hAnsiTheme="minorHAnsi" w:cstheme="minorHAnsi"/>
          <w:color w:val="363435"/>
          <w:spacing w:val="1"/>
          <w:w w:val="92"/>
        </w:rPr>
        <w:t>s</w:t>
      </w:r>
      <w:r w:rsidRPr="00DA33BD">
        <w:rPr>
          <w:rFonts w:asciiTheme="minorHAnsi" w:hAnsiTheme="minorHAnsi" w:cstheme="minorHAnsi"/>
          <w:color w:val="363435"/>
          <w:w w:val="92"/>
        </w:rPr>
        <w:t>e</w:t>
      </w:r>
      <w:r w:rsidRPr="00DA33BD">
        <w:rPr>
          <w:rFonts w:asciiTheme="minorHAnsi" w:hAnsiTheme="minorHAnsi" w:cstheme="minorHAnsi"/>
          <w:color w:val="363435"/>
          <w:spacing w:val="13"/>
          <w:w w:val="92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2"/>
          <w:w w:val="92"/>
        </w:rPr>
        <w:t>i</w:t>
      </w:r>
      <w:r w:rsidRPr="00DA33BD">
        <w:rPr>
          <w:rFonts w:asciiTheme="minorHAnsi" w:hAnsiTheme="minorHAnsi" w:cstheme="minorHAnsi"/>
          <w:color w:val="363435"/>
          <w:w w:val="92"/>
        </w:rPr>
        <w:t>s</w:t>
      </w:r>
      <w:r w:rsidRPr="00DA33BD">
        <w:rPr>
          <w:rFonts w:asciiTheme="minorHAnsi" w:hAnsiTheme="minorHAnsi" w:cstheme="minorHAnsi"/>
          <w:color w:val="363435"/>
          <w:spacing w:val="-3"/>
          <w:w w:val="92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1"/>
          <w:w w:val="92"/>
        </w:rPr>
        <w:t>s</w:t>
      </w:r>
      <w:r w:rsidRPr="00DA33BD">
        <w:rPr>
          <w:rFonts w:asciiTheme="minorHAnsi" w:hAnsiTheme="minorHAnsi" w:cstheme="minorHAnsi"/>
          <w:color w:val="363435"/>
          <w:spacing w:val="4"/>
          <w:w w:val="92"/>
        </w:rPr>
        <w:t>tr</w:t>
      </w:r>
      <w:r w:rsidRPr="00DA33BD">
        <w:rPr>
          <w:rFonts w:asciiTheme="minorHAnsi" w:hAnsiTheme="minorHAnsi" w:cstheme="minorHAnsi"/>
          <w:color w:val="363435"/>
          <w:w w:val="92"/>
        </w:rPr>
        <w:t>u</w:t>
      </w:r>
      <w:r w:rsidRPr="00DA33BD">
        <w:rPr>
          <w:rFonts w:asciiTheme="minorHAnsi" w:hAnsiTheme="minorHAnsi" w:cstheme="minorHAnsi"/>
          <w:color w:val="363435"/>
          <w:spacing w:val="3"/>
          <w:w w:val="92"/>
        </w:rPr>
        <w:t>c</w:t>
      </w:r>
      <w:r w:rsidRPr="00DA33BD">
        <w:rPr>
          <w:rFonts w:asciiTheme="minorHAnsi" w:hAnsiTheme="minorHAnsi" w:cstheme="minorHAnsi"/>
          <w:color w:val="363435"/>
          <w:spacing w:val="4"/>
          <w:w w:val="92"/>
        </w:rPr>
        <w:t>tu</w:t>
      </w:r>
      <w:r w:rsidRPr="00DA33BD">
        <w:rPr>
          <w:rFonts w:asciiTheme="minorHAnsi" w:hAnsiTheme="minorHAnsi" w:cstheme="minorHAnsi"/>
          <w:color w:val="363435"/>
          <w:w w:val="92"/>
        </w:rPr>
        <w:t>r</w:t>
      </w:r>
      <w:r w:rsidRPr="00DA33BD">
        <w:rPr>
          <w:rFonts w:asciiTheme="minorHAnsi" w:hAnsiTheme="minorHAnsi" w:cstheme="minorHAnsi"/>
          <w:color w:val="363435"/>
          <w:spacing w:val="2"/>
          <w:w w:val="92"/>
        </w:rPr>
        <w:t>e</w:t>
      </w:r>
      <w:r w:rsidRPr="00DA33BD">
        <w:rPr>
          <w:rFonts w:asciiTheme="minorHAnsi" w:hAnsiTheme="minorHAnsi" w:cstheme="minorHAnsi"/>
          <w:color w:val="363435"/>
          <w:w w:val="92"/>
        </w:rPr>
        <w:t xml:space="preserve">d </w:t>
      </w:r>
      <w:r w:rsidRPr="00DA33BD">
        <w:rPr>
          <w:rFonts w:asciiTheme="minorHAnsi" w:hAnsiTheme="minorHAnsi" w:cstheme="minorHAnsi"/>
          <w:color w:val="363435"/>
          <w:spacing w:val="7"/>
          <w:w w:val="92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-2"/>
        </w:rPr>
        <w:t>o</w:t>
      </w:r>
      <w:r w:rsidRPr="00DA33BD">
        <w:rPr>
          <w:rFonts w:asciiTheme="minorHAnsi" w:hAnsiTheme="minorHAnsi" w:cstheme="minorHAnsi"/>
          <w:color w:val="363435"/>
        </w:rPr>
        <w:t>r</w:t>
      </w:r>
      <w:r w:rsidRPr="00DA33BD">
        <w:rPr>
          <w:rFonts w:asciiTheme="minorHAnsi" w:hAnsiTheme="minorHAnsi" w:cstheme="minorHAnsi"/>
          <w:color w:val="363435"/>
          <w:spacing w:val="-4"/>
        </w:rPr>
        <w:t xml:space="preserve"> </w:t>
      </w:r>
      <w:r w:rsidRPr="00DA33BD">
        <w:rPr>
          <w:rFonts w:asciiTheme="minorHAnsi" w:hAnsiTheme="minorHAnsi" w:cstheme="minorHAnsi"/>
          <w:color w:val="363435"/>
          <w:w w:val="94"/>
        </w:rPr>
        <w:t>d</w:t>
      </w:r>
      <w:r w:rsidRPr="00DA33BD">
        <w:rPr>
          <w:rFonts w:asciiTheme="minorHAnsi" w:hAnsiTheme="minorHAnsi" w:cstheme="minorHAnsi"/>
          <w:color w:val="363435"/>
          <w:spacing w:val="4"/>
          <w:w w:val="94"/>
        </w:rPr>
        <w:t>e</w:t>
      </w:r>
      <w:r w:rsidRPr="00DA33BD">
        <w:rPr>
          <w:rFonts w:asciiTheme="minorHAnsi" w:hAnsiTheme="minorHAnsi" w:cstheme="minorHAnsi"/>
          <w:color w:val="363435"/>
          <w:w w:val="94"/>
        </w:rPr>
        <w:t>s</w:t>
      </w:r>
      <w:r w:rsidRPr="00DA33BD">
        <w:rPr>
          <w:rFonts w:asciiTheme="minorHAnsi" w:hAnsiTheme="minorHAnsi" w:cstheme="minorHAnsi"/>
          <w:color w:val="363435"/>
          <w:spacing w:val="2"/>
          <w:w w:val="94"/>
        </w:rPr>
        <w:t>i</w:t>
      </w:r>
      <w:r w:rsidRPr="00DA33BD">
        <w:rPr>
          <w:rFonts w:asciiTheme="minorHAnsi" w:hAnsiTheme="minorHAnsi" w:cstheme="minorHAnsi"/>
          <w:color w:val="363435"/>
          <w:spacing w:val="3"/>
          <w:w w:val="94"/>
        </w:rPr>
        <w:t>g</w:t>
      </w:r>
      <w:r w:rsidRPr="00DA33BD">
        <w:rPr>
          <w:rFonts w:asciiTheme="minorHAnsi" w:hAnsiTheme="minorHAnsi" w:cstheme="minorHAnsi"/>
          <w:color w:val="363435"/>
          <w:spacing w:val="-1"/>
          <w:w w:val="94"/>
        </w:rPr>
        <w:t>n</w:t>
      </w:r>
      <w:r w:rsidRPr="00DA33BD">
        <w:rPr>
          <w:rFonts w:asciiTheme="minorHAnsi" w:hAnsiTheme="minorHAnsi" w:cstheme="minorHAnsi"/>
          <w:color w:val="363435"/>
          <w:spacing w:val="2"/>
          <w:w w:val="94"/>
        </w:rPr>
        <w:t>ed</w:t>
      </w:r>
      <w:r w:rsidRPr="00DA33BD">
        <w:rPr>
          <w:rFonts w:asciiTheme="minorHAnsi" w:hAnsiTheme="minorHAnsi" w:cstheme="minorHAnsi"/>
          <w:color w:val="363435"/>
          <w:w w:val="94"/>
        </w:rPr>
        <w:t>.</w:t>
      </w:r>
      <w:r w:rsidRPr="00DA33BD">
        <w:rPr>
          <w:rFonts w:asciiTheme="minorHAnsi" w:hAnsiTheme="minorHAnsi" w:cstheme="minorHAnsi"/>
          <w:color w:val="363435"/>
          <w:spacing w:val="8"/>
          <w:w w:val="94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2"/>
          <w:w w:val="94"/>
        </w:rPr>
        <w:t>S</w:t>
      </w:r>
      <w:r w:rsidRPr="00DA33BD">
        <w:rPr>
          <w:rFonts w:asciiTheme="minorHAnsi" w:hAnsiTheme="minorHAnsi" w:cstheme="minorHAnsi"/>
          <w:color w:val="363435"/>
          <w:spacing w:val="-2"/>
          <w:w w:val="94"/>
        </w:rPr>
        <w:t>o</w:t>
      </w:r>
      <w:r w:rsidRPr="00DA33BD">
        <w:rPr>
          <w:rFonts w:asciiTheme="minorHAnsi" w:hAnsiTheme="minorHAnsi" w:cstheme="minorHAnsi"/>
          <w:color w:val="363435"/>
          <w:spacing w:val="-1"/>
          <w:w w:val="94"/>
        </w:rPr>
        <w:t>m</w:t>
      </w:r>
      <w:r w:rsidRPr="00DA33BD">
        <w:rPr>
          <w:rFonts w:asciiTheme="minorHAnsi" w:hAnsiTheme="minorHAnsi" w:cstheme="minorHAnsi"/>
          <w:color w:val="363435"/>
          <w:spacing w:val="2"/>
          <w:w w:val="94"/>
        </w:rPr>
        <w:t>e</w:t>
      </w:r>
      <w:r w:rsidRPr="00DA33BD">
        <w:rPr>
          <w:rFonts w:asciiTheme="minorHAnsi" w:hAnsiTheme="minorHAnsi" w:cstheme="minorHAnsi"/>
          <w:color w:val="363435"/>
          <w:spacing w:val="4"/>
          <w:w w:val="94"/>
        </w:rPr>
        <w:t>t</w:t>
      </w:r>
      <w:r w:rsidRPr="00DA33BD">
        <w:rPr>
          <w:rFonts w:asciiTheme="minorHAnsi" w:hAnsiTheme="minorHAnsi" w:cstheme="minorHAnsi"/>
          <w:color w:val="363435"/>
          <w:spacing w:val="3"/>
          <w:w w:val="94"/>
        </w:rPr>
        <w:t>i</w:t>
      </w:r>
      <w:r w:rsidRPr="00DA33BD">
        <w:rPr>
          <w:rFonts w:asciiTheme="minorHAnsi" w:hAnsiTheme="minorHAnsi" w:cstheme="minorHAnsi"/>
          <w:color w:val="363435"/>
          <w:spacing w:val="-1"/>
          <w:w w:val="94"/>
        </w:rPr>
        <w:t>m</w:t>
      </w:r>
      <w:r w:rsidRPr="00DA33BD">
        <w:rPr>
          <w:rFonts w:asciiTheme="minorHAnsi" w:hAnsiTheme="minorHAnsi" w:cstheme="minorHAnsi"/>
          <w:color w:val="363435"/>
          <w:spacing w:val="4"/>
          <w:w w:val="94"/>
        </w:rPr>
        <w:t>e</w:t>
      </w:r>
      <w:r w:rsidRPr="00DA33BD">
        <w:rPr>
          <w:rFonts w:asciiTheme="minorHAnsi" w:hAnsiTheme="minorHAnsi" w:cstheme="minorHAnsi"/>
          <w:color w:val="363435"/>
          <w:w w:val="94"/>
        </w:rPr>
        <w:t>s</w:t>
      </w:r>
      <w:r w:rsidRPr="00DA33BD">
        <w:rPr>
          <w:rFonts w:asciiTheme="minorHAnsi" w:hAnsiTheme="minorHAnsi" w:cstheme="minorHAnsi"/>
          <w:color w:val="363435"/>
          <w:spacing w:val="11"/>
          <w:w w:val="94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5"/>
          <w:w w:val="110"/>
        </w:rPr>
        <w:t>t</w:t>
      </w:r>
      <w:r w:rsidRPr="00DA33BD">
        <w:rPr>
          <w:rFonts w:asciiTheme="minorHAnsi" w:hAnsiTheme="minorHAnsi" w:cstheme="minorHAnsi"/>
          <w:color w:val="363435"/>
          <w:spacing w:val="3"/>
          <w:w w:val="103"/>
        </w:rPr>
        <w:t>h</w:t>
      </w:r>
      <w:r w:rsidRPr="00DA33BD">
        <w:rPr>
          <w:rFonts w:asciiTheme="minorHAnsi" w:hAnsiTheme="minorHAnsi" w:cstheme="minorHAnsi"/>
          <w:color w:val="363435"/>
          <w:spacing w:val="2"/>
          <w:w w:val="92"/>
        </w:rPr>
        <w:t>i</w:t>
      </w:r>
      <w:r w:rsidRPr="00DA33BD">
        <w:rPr>
          <w:rFonts w:asciiTheme="minorHAnsi" w:hAnsiTheme="minorHAnsi" w:cstheme="minorHAnsi"/>
          <w:color w:val="363435"/>
          <w:w w:val="83"/>
        </w:rPr>
        <w:t xml:space="preserve">s </w:t>
      </w:r>
      <w:r w:rsidRPr="00DA33BD">
        <w:rPr>
          <w:rFonts w:asciiTheme="minorHAnsi" w:hAnsiTheme="minorHAnsi" w:cstheme="minorHAnsi"/>
          <w:color w:val="363435"/>
          <w:spacing w:val="2"/>
          <w:w w:val="89"/>
        </w:rPr>
        <w:t>i</w:t>
      </w:r>
      <w:r w:rsidRPr="00DA33BD">
        <w:rPr>
          <w:rFonts w:asciiTheme="minorHAnsi" w:hAnsiTheme="minorHAnsi" w:cstheme="minorHAnsi"/>
          <w:color w:val="363435"/>
          <w:w w:val="89"/>
        </w:rPr>
        <w:t>s</w:t>
      </w:r>
      <w:r w:rsidRPr="00DA33BD">
        <w:rPr>
          <w:rFonts w:asciiTheme="minorHAnsi" w:hAnsiTheme="minorHAnsi" w:cstheme="minorHAnsi"/>
          <w:color w:val="363435"/>
          <w:spacing w:val="3"/>
          <w:w w:val="89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-1"/>
          <w:w w:val="89"/>
        </w:rPr>
        <w:t>m</w:t>
      </w:r>
      <w:r w:rsidRPr="00DA33BD">
        <w:rPr>
          <w:rFonts w:asciiTheme="minorHAnsi" w:hAnsiTheme="minorHAnsi" w:cstheme="minorHAnsi"/>
          <w:color w:val="363435"/>
          <w:w w:val="89"/>
        </w:rPr>
        <w:t>er</w:t>
      </w:r>
      <w:r w:rsidRPr="00DA33BD">
        <w:rPr>
          <w:rFonts w:asciiTheme="minorHAnsi" w:hAnsiTheme="minorHAnsi" w:cstheme="minorHAnsi"/>
          <w:color w:val="363435"/>
          <w:spacing w:val="2"/>
          <w:w w:val="89"/>
        </w:rPr>
        <w:t>e</w:t>
      </w:r>
      <w:r w:rsidRPr="00DA33BD">
        <w:rPr>
          <w:rFonts w:asciiTheme="minorHAnsi" w:hAnsiTheme="minorHAnsi" w:cstheme="minorHAnsi"/>
          <w:color w:val="363435"/>
          <w:w w:val="89"/>
        </w:rPr>
        <w:t>ly</w:t>
      </w:r>
      <w:r w:rsidRPr="00DA33BD">
        <w:rPr>
          <w:rFonts w:asciiTheme="minorHAnsi" w:hAnsiTheme="minorHAnsi" w:cstheme="minorHAnsi"/>
          <w:color w:val="363435"/>
          <w:spacing w:val="29"/>
          <w:w w:val="89"/>
        </w:rPr>
        <w:t xml:space="preserve"> </w:t>
      </w:r>
      <w:r w:rsidRPr="00DA33BD">
        <w:rPr>
          <w:rFonts w:asciiTheme="minorHAnsi" w:hAnsiTheme="minorHAnsi" w:cstheme="minorHAnsi"/>
          <w:color w:val="363435"/>
        </w:rPr>
        <w:t>a</w:t>
      </w:r>
      <w:r w:rsidRPr="00DA33BD">
        <w:rPr>
          <w:rFonts w:asciiTheme="minorHAnsi" w:hAnsiTheme="minorHAnsi" w:cstheme="minorHAnsi"/>
          <w:color w:val="363435"/>
          <w:spacing w:val="-8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-2"/>
          <w:w w:val="95"/>
        </w:rPr>
        <w:t>b</w:t>
      </w:r>
      <w:r w:rsidRPr="00DA33BD">
        <w:rPr>
          <w:rFonts w:asciiTheme="minorHAnsi" w:hAnsiTheme="minorHAnsi" w:cstheme="minorHAnsi"/>
          <w:color w:val="363435"/>
          <w:spacing w:val="2"/>
          <w:w w:val="95"/>
        </w:rPr>
        <w:t>r</w:t>
      </w:r>
      <w:r w:rsidRPr="00DA33BD">
        <w:rPr>
          <w:rFonts w:asciiTheme="minorHAnsi" w:hAnsiTheme="minorHAnsi" w:cstheme="minorHAnsi"/>
          <w:color w:val="363435"/>
          <w:spacing w:val="-1"/>
          <w:w w:val="95"/>
        </w:rPr>
        <w:t>i</w:t>
      </w:r>
      <w:r w:rsidRPr="00DA33BD">
        <w:rPr>
          <w:rFonts w:asciiTheme="minorHAnsi" w:hAnsiTheme="minorHAnsi" w:cstheme="minorHAnsi"/>
          <w:color w:val="363435"/>
          <w:spacing w:val="2"/>
          <w:w w:val="95"/>
        </w:rPr>
        <w:t>e</w:t>
      </w:r>
      <w:r w:rsidRPr="00DA33BD">
        <w:rPr>
          <w:rFonts w:asciiTheme="minorHAnsi" w:hAnsiTheme="minorHAnsi" w:cstheme="minorHAnsi"/>
          <w:color w:val="363435"/>
          <w:w w:val="95"/>
        </w:rPr>
        <w:t>f</w:t>
      </w:r>
      <w:r w:rsidRPr="00DA33BD">
        <w:rPr>
          <w:rFonts w:asciiTheme="minorHAnsi" w:hAnsiTheme="minorHAnsi" w:cstheme="minorHAnsi"/>
          <w:color w:val="363435"/>
          <w:spacing w:val="-2"/>
          <w:w w:val="95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1"/>
          <w:w w:val="95"/>
        </w:rPr>
        <w:t>s</w:t>
      </w:r>
      <w:r w:rsidRPr="00DA33BD">
        <w:rPr>
          <w:rFonts w:asciiTheme="minorHAnsi" w:hAnsiTheme="minorHAnsi" w:cstheme="minorHAnsi"/>
          <w:color w:val="363435"/>
          <w:spacing w:val="4"/>
          <w:w w:val="95"/>
        </w:rPr>
        <w:t>t</w:t>
      </w:r>
      <w:r w:rsidRPr="00DA33BD">
        <w:rPr>
          <w:rFonts w:asciiTheme="minorHAnsi" w:hAnsiTheme="minorHAnsi" w:cstheme="minorHAnsi"/>
          <w:color w:val="363435"/>
          <w:w w:val="95"/>
        </w:rPr>
        <w:t>at</w:t>
      </w:r>
      <w:r w:rsidRPr="00DA33BD">
        <w:rPr>
          <w:rFonts w:asciiTheme="minorHAnsi" w:hAnsiTheme="minorHAnsi" w:cstheme="minorHAnsi"/>
          <w:color w:val="363435"/>
          <w:spacing w:val="1"/>
          <w:w w:val="95"/>
        </w:rPr>
        <w:t>e</w:t>
      </w:r>
      <w:r w:rsidRPr="00DA33BD">
        <w:rPr>
          <w:rFonts w:asciiTheme="minorHAnsi" w:hAnsiTheme="minorHAnsi" w:cstheme="minorHAnsi"/>
          <w:color w:val="363435"/>
          <w:spacing w:val="-1"/>
          <w:w w:val="95"/>
        </w:rPr>
        <w:t>m</w:t>
      </w:r>
      <w:r w:rsidRPr="00DA33BD">
        <w:rPr>
          <w:rFonts w:asciiTheme="minorHAnsi" w:hAnsiTheme="minorHAnsi" w:cstheme="minorHAnsi"/>
          <w:color w:val="363435"/>
          <w:w w:val="95"/>
        </w:rPr>
        <w:t>e</w:t>
      </w:r>
      <w:r w:rsidRPr="00DA33BD">
        <w:rPr>
          <w:rFonts w:asciiTheme="minorHAnsi" w:hAnsiTheme="minorHAnsi" w:cstheme="minorHAnsi"/>
          <w:color w:val="363435"/>
          <w:spacing w:val="-3"/>
          <w:w w:val="95"/>
        </w:rPr>
        <w:t>n</w:t>
      </w:r>
      <w:r w:rsidRPr="00DA33BD">
        <w:rPr>
          <w:rFonts w:asciiTheme="minorHAnsi" w:hAnsiTheme="minorHAnsi" w:cstheme="minorHAnsi"/>
          <w:color w:val="363435"/>
          <w:w w:val="95"/>
        </w:rPr>
        <w:t>t</w:t>
      </w:r>
      <w:r w:rsidRPr="00DA33BD">
        <w:rPr>
          <w:rFonts w:asciiTheme="minorHAnsi" w:hAnsiTheme="minorHAnsi" w:cstheme="minorHAnsi"/>
          <w:color w:val="363435"/>
          <w:spacing w:val="23"/>
          <w:w w:val="95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3"/>
        </w:rPr>
        <w:t>i</w:t>
      </w:r>
      <w:r w:rsidRPr="00DA33BD">
        <w:rPr>
          <w:rFonts w:asciiTheme="minorHAnsi" w:hAnsiTheme="minorHAnsi" w:cstheme="minorHAnsi"/>
          <w:color w:val="363435"/>
        </w:rPr>
        <w:t>n</w:t>
      </w:r>
      <w:r w:rsidRPr="00DA33BD">
        <w:rPr>
          <w:rFonts w:asciiTheme="minorHAnsi" w:hAnsiTheme="minorHAnsi" w:cstheme="minorHAnsi"/>
          <w:color w:val="363435"/>
          <w:spacing w:val="1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5"/>
        </w:rPr>
        <w:t>t</w:t>
      </w:r>
      <w:r w:rsidRPr="00DA33BD">
        <w:rPr>
          <w:rFonts w:asciiTheme="minorHAnsi" w:hAnsiTheme="minorHAnsi" w:cstheme="minorHAnsi"/>
          <w:color w:val="363435"/>
          <w:spacing w:val="-1"/>
        </w:rPr>
        <w:t>h</w:t>
      </w:r>
      <w:r w:rsidRPr="00DA33BD">
        <w:rPr>
          <w:rFonts w:asciiTheme="minorHAnsi" w:hAnsiTheme="minorHAnsi" w:cstheme="minorHAnsi"/>
          <w:color w:val="363435"/>
        </w:rPr>
        <w:t>e</w:t>
      </w:r>
      <w:r w:rsidRPr="00DA33BD">
        <w:rPr>
          <w:rFonts w:asciiTheme="minorHAnsi" w:hAnsiTheme="minorHAnsi" w:cstheme="minorHAnsi"/>
          <w:color w:val="363435"/>
          <w:spacing w:val="-1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4"/>
          <w:w w:val="91"/>
        </w:rPr>
        <w:t>s</w:t>
      </w:r>
      <w:r w:rsidRPr="00DA33BD">
        <w:rPr>
          <w:rFonts w:asciiTheme="minorHAnsi" w:hAnsiTheme="minorHAnsi" w:cstheme="minorHAnsi"/>
          <w:color w:val="363435"/>
          <w:spacing w:val="2"/>
          <w:w w:val="91"/>
        </w:rPr>
        <w:t>y</w:t>
      </w:r>
      <w:r w:rsidRPr="00DA33BD">
        <w:rPr>
          <w:rFonts w:asciiTheme="minorHAnsi" w:hAnsiTheme="minorHAnsi" w:cstheme="minorHAnsi"/>
          <w:color w:val="363435"/>
          <w:spacing w:val="4"/>
          <w:w w:val="91"/>
        </w:rPr>
        <w:t>l</w:t>
      </w:r>
      <w:r w:rsidRPr="00DA33BD">
        <w:rPr>
          <w:rFonts w:asciiTheme="minorHAnsi" w:hAnsiTheme="minorHAnsi" w:cstheme="minorHAnsi"/>
          <w:color w:val="363435"/>
          <w:spacing w:val="2"/>
          <w:w w:val="91"/>
        </w:rPr>
        <w:t>la</w:t>
      </w:r>
      <w:r w:rsidRPr="00DA33BD">
        <w:rPr>
          <w:rFonts w:asciiTheme="minorHAnsi" w:hAnsiTheme="minorHAnsi" w:cstheme="minorHAnsi"/>
          <w:color w:val="363435"/>
          <w:spacing w:val="-1"/>
          <w:w w:val="91"/>
        </w:rPr>
        <w:t>b</w:t>
      </w:r>
      <w:r w:rsidRPr="00DA33BD">
        <w:rPr>
          <w:rFonts w:asciiTheme="minorHAnsi" w:hAnsiTheme="minorHAnsi" w:cstheme="minorHAnsi"/>
          <w:color w:val="363435"/>
          <w:spacing w:val="4"/>
          <w:w w:val="91"/>
        </w:rPr>
        <w:t>u</w:t>
      </w:r>
      <w:r w:rsidRPr="00DA33BD">
        <w:rPr>
          <w:rFonts w:asciiTheme="minorHAnsi" w:hAnsiTheme="minorHAnsi" w:cstheme="minorHAnsi"/>
          <w:color w:val="363435"/>
          <w:spacing w:val="1"/>
          <w:w w:val="91"/>
        </w:rPr>
        <w:t>s</w:t>
      </w:r>
      <w:r w:rsidRPr="00DA33BD">
        <w:rPr>
          <w:rFonts w:asciiTheme="minorHAnsi" w:hAnsiTheme="minorHAnsi" w:cstheme="minorHAnsi"/>
          <w:color w:val="363435"/>
          <w:spacing w:val="-2"/>
          <w:w w:val="91"/>
        </w:rPr>
        <w:t>,</w:t>
      </w:r>
      <w:r w:rsidRPr="00DA33BD">
        <w:rPr>
          <w:rFonts w:asciiTheme="minorHAnsi" w:hAnsiTheme="minorHAnsi" w:cstheme="minorHAnsi"/>
          <w:color w:val="363435"/>
          <w:w w:val="91"/>
        </w:rPr>
        <w:t>;</w:t>
      </w:r>
      <w:r w:rsidRPr="00DA33BD">
        <w:rPr>
          <w:rFonts w:asciiTheme="minorHAnsi" w:hAnsiTheme="minorHAnsi" w:cstheme="minorHAnsi"/>
          <w:color w:val="363435"/>
          <w:spacing w:val="11"/>
          <w:w w:val="91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-2"/>
        </w:rPr>
        <w:t>o</w:t>
      </w:r>
      <w:r w:rsidRPr="00DA33BD">
        <w:rPr>
          <w:rFonts w:asciiTheme="minorHAnsi" w:hAnsiTheme="minorHAnsi" w:cstheme="minorHAnsi"/>
          <w:color w:val="363435"/>
          <w:spacing w:val="5"/>
        </w:rPr>
        <w:t>t</w:t>
      </w:r>
      <w:r w:rsidRPr="00DA33BD">
        <w:rPr>
          <w:rFonts w:asciiTheme="minorHAnsi" w:hAnsiTheme="minorHAnsi" w:cstheme="minorHAnsi"/>
          <w:color w:val="363435"/>
          <w:spacing w:val="-1"/>
        </w:rPr>
        <w:t>h</w:t>
      </w:r>
      <w:r w:rsidRPr="00DA33BD">
        <w:rPr>
          <w:rFonts w:asciiTheme="minorHAnsi" w:hAnsiTheme="minorHAnsi" w:cstheme="minorHAnsi"/>
          <w:color w:val="363435"/>
        </w:rPr>
        <w:t>er</w:t>
      </w:r>
      <w:r w:rsidRPr="00DA33BD">
        <w:rPr>
          <w:rFonts w:asciiTheme="minorHAnsi" w:hAnsiTheme="minorHAnsi" w:cstheme="minorHAnsi"/>
          <w:color w:val="363435"/>
          <w:spacing w:val="-5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4"/>
          <w:w w:val="95"/>
        </w:rPr>
        <w:t>t</w:t>
      </w:r>
      <w:r w:rsidRPr="00DA33BD">
        <w:rPr>
          <w:rFonts w:asciiTheme="minorHAnsi" w:hAnsiTheme="minorHAnsi" w:cstheme="minorHAnsi"/>
          <w:color w:val="363435"/>
          <w:spacing w:val="3"/>
          <w:w w:val="95"/>
        </w:rPr>
        <w:t>i</w:t>
      </w:r>
      <w:r w:rsidRPr="00DA33BD">
        <w:rPr>
          <w:rFonts w:asciiTheme="minorHAnsi" w:hAnsiTheme="minorHAnsi" w:cstheme="minorHAnsi"/>
          <w:color w:val="363435"/>
          <w:spacing w:val="-1"/>
          <w:w w:val="95"/>
        </w:rPr>
        <w:t>m</w:t>
      </w:r>
      <w:r w:rsidRPr="00DA33BD">
        <w:rPr>
          <w:rFonts w:asciiTheme="minorHAnsi" w:hAnsiTheme="minorHAnsi" w:cstheme="minorHAnsi"/>
          <w:color w:val="363435"/>
          <w:spacing w:val="4"/>
          <w:w w:val="95"/>
        </w:rPr>
        <w:t>e</w:t>
      </w:r>
      <w:r w:rsidRPr="00DA33BD">
        <w:rPr>
          <w:rFonts w:asciiTheme="minorHAnsi" w:hAnsiTheme="minorHAnsi" w:cstheme="minorHAnsi"/>
          <w:color w:val="363435"/>
          <w:w w:val="95"/>
        </w:rPr>
        <w:t>s</w:t>
      </w:r>
      <w:r w:rsidRPr="00DA33BD">
        <w:rPr>
          <w:rFonts w:asciiTheme="minorHAnsi" w:hAnsiTheme="minorHAnsi" w:cstheme="minorHAnsi"/>
          <w:color w:val="363435"/>
          <w:spacing w:val="4"/>
          <w:w w:val="95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-3"/>
        </w:rPr>
        <w:t>i</w:t>
      </w:r>
      <w:r w:rsidRPr="00DA33BD">
        <w:rPr>
          <w:rFonts w:asciiTheme="minorHAnsi" w:hAnsiTheme="minorHAnsi" w:cstheme="minorHAnsi"/>
          <w:color w:val="363435"/>
        </w:rPr>
        <w:t>t</w:t>
      </w:r>
      <w:r w:rsidRPr="00DA33BD">
        <w:rPr>
          <w:rFonts w:asciiTheme="minorHAnsi" w:hAnsiTheme="minorHAnsi" w:cstheme="minorHAnsi"/>
          <w:color w:val="363435"/>
          <w:spacing w:val="1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3"/>
        </w:rPr>
        <w:t>m</w:t>
      </w:r>
      <w:r w:rsidRPr="00DA33BD">
        <w:rPr>
          <w:rFonts w:asciiTheme="minorHAnsi" w:hAnsiTheme="minorHAnsi" w:cstheme="minorHAnsi"/>
          <w:color w:val="363435"/>
          <w:spacing w:val="1"/>
        </w:rPr>
        <w:t>i</w:t>
      </w:r>
      <w:r w:rsidRPr="00DA33BD">
        <w:rPr>
          <w:rFonts w:asciiTheme="minorHAnsi" w:hAnsiTheme="minorHAnsi" w:cstheme="minorHAnsi"/>
          <w:color w:val="363435"/>
          <w:spacing w:val="4"/>
        </w:rPr>
        <w:t>g</w:t>
      </w:r>
      <w:r w:rsidRPr="00DA33BD">
        <w:rPr>
          <w:rFonts w:asciiTheme="minorHAnsi" w:hAnsiTheme="minorHAnsi" w:cstheme="minorHAnsi"/>
          <w:color w:val="363435"/>
          <w:spacing w:val="-3"/>
        </w:rPr>
        <w:t>h</w:t>
      </w:r>
      <w:r w:rsidRPr="00DA33BD">
        <w:rPr>
          <w:rFonts w:asciiTheme="minorHAnsi" w:hAnsiTheme="minorHAnsi" w:cstheme="minorHAnsi"/>
          <w:color w:val="363435"/>
        </w:rPr>
        <w:t>t</w:t>
      </w:r>
      <w:r w:rsidRPr="00DA33BD">
        <w:rPr>
          <w:rFonts w:asciiTheme="minorHAnsi" w:hAnsiTheme="minorHAnsi" w:cstheme="minorHAnsi"/>
          <w:color w:val="363435"/>
          <w:spacing w:val="-5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2"/>
        </w:rPr>
        <w:t>b</w:t>
      </w:r>
      <w:r w:rsidRPr="00DA33BD">
        <w:rPr>
          <w:rFonts w:asciiTheme="minorHAnsi" w:hAnsiTheme="minorHAnsi" w:cstheme="minorHAnsi"/>
          <w:color w:val="363435"/>
        </w:rPr>
        <w:t>e</w:t>
      </w:r>
      <w:r w:rsidRPr="00DA33BD">
        <w:rPr>
          <w:rFonts w:asciiTheme="minorHAnsi" w:hAnsiTheme="minorHAnsi" w:cstheme="minorHAnsi"/>
          <w:color w:val="363435"/>
          <w:spacing w:val="-10"/>
        </w:rPr>
        <w:t xml:space="preserve"> </w:t>
      </w:r>
      <w:r w:rsidRPr="00DA33BD">
        <w:rPr>
          <w:rFonts w:asciiTheme="minorHAnsi" w:hAnsiTheme="minorHAnsi" w:cstheme="minorHAnsi"/>
          <w:color w:val="363435"/>
        </w:rPr>
        <w:t>a</w:t>
      </w:r>
      <w:r w:rsidRPr="00DA33BD">
        <w:rPr>
          <w:rFonts w:asciiTheme="minorHAnsi" w:hAnsiTheme="minorHAnsi" w:cstheme="minorHAnsi"/>
          <w:color w:val="363435"/>
          <w:spacing w:val="-8"/>
        </w:rPr>
        <w:t xml:space="preserve"> </w:t>
      </w:r>
      <w:r w:rsidRPr="00DA33BD">
        <w:rPr>
          <w:rFonts w:asciiTheme="minorHAnsi" w:hAnsiTheme="minorHAnsi" w:cstheme="minorHAnsi"/>
          <w:color w:val="363435"/>
          <w:w w:val="91"/>
        </w:rPr>
        <w:t>d</w:t>
      </w:r>
      <w:r w:rsidRPr="00DA33BD">
        <w:rPr>
          <w:rFonts w:asciiTheme="minorHAnsi" w:hAnsiTheme="minorHAnsi" w:cstheme="minorHAnsi"/>
          <w:color w:val="363435"/>
          <w:spacing w:val="2"/>
          <w:w w:val="91"/>
        </w:rPr>
        <w:t>e</w:t>
      </w:r>
      <w:r w:rsidRPr="00DA33BD">
        <w:rPr>
          <w:rFonts w:asciiTheme="minorHAnsi" w:hAnsiTheme="minorHAnsi" w:cstheme="minorHAnsi"/>
          <w:color w:val="363435"/>
          <w:spacing w:val="4"/>
          <w:w w:val="91"/>
        </w:rPr>
        <w:t>t</w:t>
      </w:r>
      <w:r w:rsidRPr="00DA33BD">
        <w:rPr>
          <w:rFonts w:asciiTheme="minorHAnsi" w:hAnsiTheme="minorHAnsi" w:cstheme="minorHAnsi"/>
          <w:color w:val="363435"/>
          <w:spacing w:val="5"/>
          <w:w w:val="91"/>
        </w:rPr>
        <w:t>a</w:t>
      </w:r>
      <w:r w:rsidRPr="00DA33BD">
        <w:rPr>
          <w:rFonts w:asciiTheme="minorHAnsi" w:hAnsiTheme="minorHAnsi" w:cstheme="minorHAnsi"/>
          <w:color w:val="363435"/>
          <w:spacing w:val="4"/>
          <w:w w:val="91"/>
        </w:rPr>
        <w:t>i</w:t>
      </w:r>
      <w:r w:rsidRPr="00DA33BD">
        <w:rPr>
          <w:rFonts w:asciiTheme="minorHAnsi" w:hAnsiTheme="minorHAnsi" w:cstheme="minorHAnsi"/>
          <w:color w:val="363435"/>
          <w:spacing w:val="-1"/>
          <w:w w:val="91"/>
        </w:rPr>
        <w:t>l</w:t>
      </w:r>
      <w:r w:rsidRPr="00DA33BD">
        <w:rPr>
          <w:rFonts w:asciiTheme="minorHAnsi" w:hAnsiTheme="minorHAnsi" w:cstheme="minorHAnsi"/>
          <w:color w:val="363435"/>
          <w:spacing w:val="2"/>
          <w:w w:val="91"/>
        </w:rPr>
        <w:t>e</w:t>
      </w:r>
      <w:r w:rsidRPr="00DA33BD">
        <w:rPr>
          <w:rFonts w:asciiTheme="minorHAnsi" w:hAnsiTheme="minorHAnsi" w:cstheme="minorHAnsi"/>
          <w:color w:val="363435"/>
          <w:w w:val="91"/>
        </w:rPr>
        <w:t>d</w:t>
      </w:r>
      <w:r w:rsidRPr="00DA33BD">
        <w:rPr>
          <w:rFonts w:asciiTheme="minorHAnsi" w:hAnsiTheme="minorHAnsi" w:cstheme="minorHAnsi"/>
          <w:color w:val="363435"/>
          <w:spacing w:val="32"/>
          <w:w w:val="91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2"/>
          <w:w w:val="91"/>
        </w:rPr>
        <w:t>cl</w:t>
      </w:r>
      <w:r w:rsidRPr="00DA33BD">
        <w:rPr>
          <w:rFonts w:asciiTheme="minorHAnsi" w:hAnsiTheme="minorHAnsi" w:cstheme="minorHAnsi"/>
          <w:color w:val="363435"/>
          <w:spacing w:val="5"/>
          <w:w w:val="91"/>
        </w:rPr>
        <w:t>a</w:t>
      </w:r>
      <w:r w:rsidRPr="00DA33BD">
        <w:rPr>
          <w:rFonts w:asciiTheme="minorHAnsi" w:hAnsiTheme="minorHAnsi" w:cstheme="minorHAnsi"/>
          <w:color w:val="363435"/>
          <w:spacing w:val="3"/>
          <w:w w:val="91"/>
        </w:rPr>
        <w:t>s</w:t>
      </w:r>
      <w:r w:rsidRPr="00DA33BD">
        <w:rPr>
          <w:rFonts w:asciiTheme="minorHAnsi" w:hAnsiTheme="minorHAnsi" w:cstheme="minorHAnsi"/>
          <w:color w:val="363435"/>
          <w:spacing w:val="1"/>
          <w:w w:val="91"/>
        </w:rPr>
        <w:t>s</w:t>
      </w:r>
      <w:r w:rsidRPr="00DA33BD">
        <w:rPr>
          <w:rFonts w:asciiTheme="minorHAnsi" w:hAnsiTheme="minorHAnsi" w:cstheme="minorHAnsi"/>
          <w:color w:val="363435"/>
          <w:spacing w:val="-1"/>
          <w:w w:val="91"/>
        </w:rPr>
        <w:t>-b</w:t>
      </w:r>
      <w:r w:rsidRPr="00DA33BD">
        <w:rPr>
          <w:rFonts w:asciiTheme="minorHAnsi" w:hAnsiTheme="minorHAnsi" w:cstheme="minorHAnsi"/>
          <w:color w:val="363435"/>
          <w:spacing w:val="-4"/>
          <w:w w:val="91"/>
        </w:rPr>
        <w:t>y</w:t>
      </w:r>
      <w:r w:rsidRPr="00DA33BD">
        <w:rPr>
          <w:rFonts w:asciiTheme="minorHAnsi" w:hAnsiTheme="minorHAnsi" w:cstheme="minorHAnsi"/>
          <w:color w:val="363435"/>
          <w:spacing w:val="3"/>
          <w:w w:val="91"/>
        </w:rPr>
        <w:t>-</w:t>
      </w:r>
      <w:r w:rsidRPr="00DA33BD">
        <w:rPr>
          <w:rFonts w:asciiTheme="minorHAnsi" w:hAnsiTheme="minorHAnsi" w:cstheme="minorHAnsi"/>
          <w:color w:val="363435"/>
          <w:spacing w:val="2"/>
          <w:w w:val="91"/>
        </w:rPr>
        <w:t>cl</w:t>
      </w:r>
      <w:r w:rsidRPr="00DA33BD">
        <w:rPr>
          <w:rFonts w:asciiTheme="minorHAnsi" w:hAnsiTheme="minorHAnsi" w:cstheme="minorHAnsi"/>
          <w:color w:val="363435"/>
          <w:spacing w:val="5"/>
          <w:w w:val="91"/>
        </w:rPr>
        <w:t>a</w:t>
      </w:r>
      <w:r w:rsidRPr="00DA33BD">
        <w:rPr>
          <w:rFonts w:asciiTheme="minorHAnsi" w:hAnsiTheme="minorHAnsi" w:cstheme="minorHAnsi"/>
          <w:color w:val="363435"/>
          <w:spacing w:val="3"/>
          <w:w w:val="91"/>
        </w:rPr>
        <w:t>s</w:t>
      </w:r>
      <w:r w:rsidRPr="00DA33BD">
        <w:rPr>
          <w:rFonts w:asciiTheme="minorHAnsi" w:hAnsiTheme="minorHAnsi" w:cstheme="minorHAnsi"/>
          <w:color w:val="363435"/>
          <w:w w:val="91"/>
        </w:rPr>
        <w:t>s</w:t>
      </w:r>
      <w:r w:rsidRPr="00DA33BD">
        <w:rPr>
          <w:rFonts w:asciiTheme="minorHAnsi" w:hAnsiTheme="minorHAnsi" w:cstheme="minorHAnsi"/>
          <w:color w:val="363435"/>
          <w:spacing w:val="-11"/>
          <w:w w:val="91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-1"/>
        </w:rPr>
        <w:t>o</w:t>
      </w:r>
      <w:r w:rsidRPr="00DA33BD">
        <w:rPr>
          <w:rFonts w:asciiTheme="minorHAnsi" w:hAnsiTheme="minorHAnsi" w:cstheme="minorHAnsi"/>
          <w:color w:val="363435"/>
          <w:spacing w:val="-2"/>
        </w:rPr>
        <w:t>u</w:t>
      </w:r>
      <w:r w:rsidRPr="00DA33BD">
        <w:rPr>
          <w:rFonts w:asciiTheme="minorHAnsi" w:hAnsiTheme="minorHAnsi" w:cstheme="minorHAnsi"/>
          <w:color w:val="363435"/>
          <w:spacing w:val="5"/>
        </w:rPr>
        <w:t>t</w:t>
      </w:r>
      <w:r w:rsidRPr="00DA33BD">
        <w:rPr>
          <w:rFonts w:asciiTheme="minorHAnsi" w:hAnsiTheme="minorHAnsi" w:cstheme="minorHAnsi"/>
          <w:color w:val="363435"/>
          <w:spacing w:val="3"/>
        </w:rPr>
        <w:t>li</w:t>
      </w:r>
      <w:r w:rsidRPr="00DA33BD">
        <w:rPr>
          <w:rFonts w:asciiTheme="minorHAnsi" w:hAnsiTheme="minorHAnsi" w:cstheme="minorHAnsi"/>
          <w:color w:val="363435"/>
          <w:spacing w:val="-1"/>
        </w:rPr>
        <w:t>n</w:t>
      </w:r>
      <w:r w:rsidRPr="00DA33BD">
        <w:rPr>
          <w:rFonts w:asciiTheme="minorHAnsi" w:hAnsiTheme="minorHAnsi" w:cstheme="minorHAnsi"/>
          <w:color w:val="363435"/>
          <w:spacing w:val="1"/>
        </w:rPr>
        <w:t>e</w:t>
      </w:r>
      <w:r w:rsidRPr="00DA33BD">
        <w:rPr>
          <w:rFonts w:asciiTheme="minorHAnsi" w:hAnsiTheme="minorHAnsi" w:cstheme="minorHAnsi"/>
          <w:color w:val="363435"/>
        </w:rPr>
        <w:t>.</w:t>
      </w:r>
      <w:r w:rsidRPr="00DA33BD">
        <w:rPr>
          <w:rFonts w:asciiTheme="minorHAnsi" w:hAnsiTheme="minorHAnsi" w:cstheme="minorHAnsi"/>
          <w:color w:val="363435"/>
          <w:spacing w:val="-11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2"/>
        </w:rPr>
        <w:t>A</w:t>
      </w:r>
      <w:r w:rsidRPr="00DA33BD">
        <w:rPr>
          <w:rFonts w:asciiTheme="minorHAnsi" w:hAnsiTheme="minorHAnsi" w:cstheme="minorHAnsi"/>
          <w:color w:val="363435"/>
        </w:rPr>
        <w:t>t</w:t>
      </w:r>
      <w:r w:rsidRPr="00DA33BD">
        <w:rPr>
          <w:rFonts w:asciiTheme="minorHAnsi" w:hAnsiTheme="minorHAnsi" w:cstheme="minorHAnsi"/>
          <w:color w:val="363435"/>
          <w:spacing w:val="-15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5"/>
          <w:w w:val="92"/>
        </w:rPr>
        <w:t>t</w:t>
      </w:r>
      <w:r w:rsidRPr="00DA33BD">
        <w:rPr>
          <w:rFonts w:asciiTheme="minorHAnsi" w:hAnsiTheme="minorHAnsi" w:cstheme="minorHAnsi"/>
          <w:color w:val="363435"/>
          <w:spacing w:val="3"/>
          <w:w w:val="92"/>
        </w:rPr>
        <w:t>h</w:t>
      </w:r>
      <w:r w:rsidRPr="00DA33BD">
        <w:rPr>
          <w:rFonts w:asciiTheme="minorHAnsi" w:hAnsiTheme="minorHAnsi" w:cstheme="minorHAnsi"/>
          <w:color w:val="363435"/>
          <w:spacing w:val="2"/>
          <w:w w:val="92"/>
        </w:rPr>
        <w:t>i</w:t>
      </w:r>
      <w:r w:rsidRPr="00DA33BD">
        <w:rPr>
          <w:rFonts w:asciiTheme="minorHAnsi" w:hAnsiTheme="minorHAnsi" w:cstheme="minorHAnsi"/>
          <w:color w:val="363435"/>
          <w:w w:val="92"/>
        </w:rPr>
        <w:t>s</w:t>
      </w:r>
      <w:r w:rsidRPr="00DA33BD">
        <w:rPr>
          <w:rFonts w:asciiTheme="minorHAnsi" w:hAnsiTheme="minorHAnsi" w:cstheme="minorHAnsi"/>
          <w:color w:val="363435"/>
          <w:spacing w:val="19"/>
          <w:w w:val="92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3"/>
          <w:w w:val="92"/>
        </w:rPr>
        <w:t>e</w:t>
      </w:r>
      <w:r w:rsidRPr="00DA33BD">
        <w:rPr>
          <w:rFonts w:asciiTheme="minorHAnsi" w:hAnsiTheme="minorHAnsi" w:cstheme="minorHAnsi"/>
          <w:color w:val="363435"/>
          <w:spacing w:val="5"/>
          <w:w w:val="92"/>
        </w:rPr>
        <w:t>a</w:t>
      </w:r>
      <w:r w:rsidRPr="00DA33BD">
        <w:rPr>
          <w:rFonts w:asciiTheme="minorHAnsi" w:hAnsiTheme="minorHAnsi" w:cstheme="minorHAnsi"/>
          <w:color w:val="363435"/>
          <w:spacing w:val="-1"/>
          <w:w w:val="92"/>
        </w:rPr>
        <w:t>r</w:t>
      </w:r>
      <w:r w:rsidRPr="00DA33BD">
        <w:rPr>
          <w:rFonts w:asciiTheme="minorHAnsi" w:hAnsiTheme="minorHAnsi" w:cstheme="minorHAnsi"/>
          <w:color w:val="363435"/>
          <w:w w:val="92"/>
        </w:rPr>
        <w:t>ly</w:t>
      </w:r>
      <w:r w:rsidRPr="00DA33BD">
        <w:rPr>
          <w:rFonts w:asciiTheme="minorHAnsi" w:hAnsiTheme="minorHAnsi" w:cstheme="minorHAnsi"/>
          <w:color w:val="363435"/>
          <w:spacing w:val="-1"/>
          <w:w w:val="92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1"/>
          <w:w w:val="92"/>
        </w:rPr>
        <w:t>s</w:t>
      </w:r>
      <w:r w:rsidRPr="00DA33BD">
        <w:rPr>
          <w:rFonts w:asciiTheme="minorHAnsi" w:hAnsiTheme="minorHAnsi" w:cstheme="minorHAnsi"/>
          <w:color w:val="363435"/>
          <w:spacing w:val="4"/>
          <w:w w:val="92"/>
        </w:rPr>
        <w:t>t</w:t>
      </w:r>
      <w:r w:rsidRPr="00DA33BD">
        <w:rPr>
          <w:rFonts w:asciiTheme="minorHAnsi" w:hAnsiTheme="minorHAnsi" w:cstheme="minorHAnsi"/>
          <w:color w:val="363435"/>
          <w:spacing w:val="5"/>
          <w:w w:val="92"/>
        </w:rPr>
        <w:t>a</w:t>
      </w:r>
      <w:r w:rsidRPr="00DA33BD">
        <w:rPr>
          <w:rFonts w:asciiTheme="minorHAnsi" w:hAnsiTheme="minorHAnsi" w:cstheme="minorHAnsi"/>
          <w:color w:val="363435"/>
          <w:spacing w:val="2"/>
          <w:w w:val="92"/>
        </w:rPr>
        <w:t>g</w:t>
      </w:r>
      <w:r w:rsidRPr="00DA33BD">
        <w:rPr>
          <w:rFonts w:asciiTheme="minorHAnsi" w:hAnsiTheme="minorHAnsi" w:cstheme="minorHAnsi"/>
          <w:color w:val="363435"/>
          <w:w w:val="92"/>
        </w:rPr>
        <w:t>e</w:t>
      </w:r>
      <w:r w:rsidRPr="00DA33BD">
        <w:rPr>
          <w:rFonts w:asciiTheme="minorHAnsi" w:hAnsiTheme="minorHAnsi" w:cstheme="minorHAnsi"/>
          <w:color w:val="363435"/>
          <w:spacing w:val="1"/>
          <w:w w:val="92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3"/>
          <w:w w:val="92"/>
        </w:rPr>
        <w:t>i</w:t>
      </w:r>
      <w:r w:rsidRPr="00DA33BD">
        <w:rPr>
          <w:rFonts w:asciiTheme="minorHAnsi" w:hAnsiTheme="minorHAnsi" w:cstheme="minorHAnsi"/>
          <w:color w:val="363435"/>
          <w:w w:val="105"/>
        </w:rPr>
        <w:t xml:space="preserve">n </w:t>
      </w:r>
      <w:r w:rsidRPr="00DA33BD">
        <w:rPr>
          <w:rFonts w:asciiTheme="minorHAnsi" w:hAnsiTheme="minorHAnsi" w:cstheme="minorHAnsi"/>
          <w:color w:val="363435"/>
          <w:w w:val="94"/>
        </w:rPr>
        <w:t>d</w:t>
      </w:r>
      <w:r w:rsidRPr="00DA33BD">
        <w:rPr>
          <w:rFonts w:asciiTheme="minorHAnsi" w:hAnsiTheme="minorHAnsi" w:cstheme="minorHAnsi"/>
          <w:color w:val="363435"/>
          <w:spacing w:val="4"/>
          <w:w w:val="94"/>
        </w:rPr>
        <w:t>e</w:t>
      </w:r>
      <w:r w:rsidRPr="00DA33BD">
        <w:rPr>
          <w:rFonts w:asciiTheme="minorHAnsi" w:hAnsiTheme="minorHAnsi" w:cstheme="minorHAnsi"/>
          <w:color w:val="363435"/>
          <w:spacing w:val="-1"/>
          <w:w w:val="94"/>
        </w:rPr>
        <w:t>v</w:t>
      </w:r>
      <w:r w:rsidRPr="00DA33BD">
        <w:rPr>
          <w:rFonts w:asciiTheme="minorHAnsi" w:hAnsiTheme="minorHAnsi" w:cstheme="minorHAnsi"/>
          <w:color w:val="363435"/>
          <w:spacing w:val="2"/>
          <w:w w:val="94"/>
        </w:rPr>
        <w:t>e</w:t>
      </w:r>
      <w:r w:rsidRPr="00DA33BD">
        <w:rPr>
          <w:rFonts w:asciiTheme="minorHAnsi" w:hAnsiTheme="minorHAnsi" w:cstheme="minorHAnsi"/>
          <w:color w:val="363435"/>
          <w:spacing w:val="-1"/>
          <w:w w:val="94"/>
        </w:rPr>
        <w:t>lo</w:t>
      </w:r>
      <w:r w:rsidRPr="00DA33BD">
        <w:rPr>
          <w:rFonts w:asciiTheme="minorHAnsi" w:hAnsiTheme="minorHAnsi" w:cstheme="minorHAnsi"/>
          <w:color w:val="363435"/>
          <w:spacing w:val="-2"/>
          <w:w w:val="94"/>
        </w:rPr>
        <w:t>p</w:t>
      </w:r>
      <w:r w:rsidRPr="00DA33BD">
        <w:rPr>
          <w:rFonts w:asciiTheme="minorHAnsi" w:hAnsiTheme="minorHAnsi" w:cstheme="minorHAnsi"/>
          <w:color w:val="363435"/>
          <w:spacing w:val="3"/>
          <w:w w:val="94"/>
        </w:rPr>
        <w:t>i</w:t>
      </w:r>
      <w:r w:rsidRPr="00DA33BD">
        <w:rPr>
          <w:rFonts w:asciiTheme="minorHAnsi" w:hAnsiTheme="minorHAnsi" w:cstheme="minorHAnsi"/>
          <w:color w:val="363435"/>
          <w:spacing w:val="2"/>
          <w:w w:val="94"/>
        </w:rPr>
        <w:t>n</w:t>
      </w:r>
      <w:r w:rsidRPr="00DA33BD">
        <w:rPr>
          <w:rFonts w:asciiTheme="minorHAnsi" w:hAnsiTheme="minorHAnsi" w:cstheme="minorHAnsi"/>
          <w:color w:val="363435"/>
          <w:w w:val="94"/>
        </w:rPr>
        <w:t>g</w:t>
      </w:r>
      <w:r w:rsidRPr="00DA33BD">
        <w:rPr>
          <w:rFonts w:asciiTheme="minorHAnsi" w:hAnsiTheme="minorHAnsi" w:cstheme="minorHAnsi"/>
          <w:color w:val="363435"/>
          <w:spacing w:val="6"/>
          <w:w w:val="94"/>
        </w:rPr>
        <w:t xml:space="preserve"> </w:t>
      </w:r>
      <w:r w:rsidRPr="00DA33BD">
        <w:rPr>
          <w:rFonts w:asciiTheme="minorHAnsi" w:hAnsiTheme="minorHAnsi" w:cstheme="minorHAnsi"/>
          <w:color w:val="363435"/>
        </w:rPr>
        <w:t>y</w:t>
      </w:r>
      <w:r w:rsidRPr="00DA33BD">
        <w:rPr>
          <w:rFonts w:asciiTheme="minorHAnsi" w:hAnsiTheme="minorHAnsi" w:cstheme="minorHAnsi"/>
          <w:color w:val="363435"/>
          <w:spacing w:val="-1"/>
        </w:rPr>
        <w:t>o</w:t>
      </w:r>
      <w:r w:rsidRPr="00DA33BD">
        <w:rPr>
          <w:rFonts w:asciiTheme="minorHAnsi" w:hAnsiTheme="minorHAnsi" w:cstheme="minorHAnsi"/>
          <w:color w:val="363435"/>
          <w:spacing w:val="4"/>
        </w:rPr>
        <w:t>u</w:t>
      </w:r>
      <w:r w:rsidRPr="00DA33BD">
        <w:rPr>
          <w:rFonts w:asciiTheme="minorHAnsi" w:hAnsiTheme="minorHAnsi" w:cstheme="minorHAnsi"/>
          <w:color w:val="363435"/>
        </w:rPr>
        <w:t>r</w:t>
      </w:r>
      <w:r w:rsidRPr="00DA33BD">
        <w:rPr>
          <w:rFonts w:asciiTheme="minorHAnsi" w:hAnsiTheme="minorHAnsi" w:cstheme="minorHAnsi"/>
          <w:color w:val="363435"/>
          <w:spacing w:val="-15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3"/>
          <w:w w:val="95"/>
        </w:rPr>
        <w:t>c</w:t>
      </w:r>
      <w:r w:rsidRPr="00DA33BD">
        <w:rPr>
          <w:rFonts w:asciiTheme="minorHAnsi" w:hAnsiTheme="minorHAnsi" w:cstheme="minorHAnsi"/>
          <w:color w:val="363435"/>
          <w:spacing w:val="-1"/>
          <w:w w:val="95"/>
        </w:rPr>
        <w:t>o</w:t>
      </w:r>
      <w:r w:rsidRPr="00DA33BD">
        <w:rPr>
          <w:rFonts w:asciiTheme="minorHAnsi" w:hAnsiTheme="minorHAnsi" w:cstheme="minorHAnsi"/>
          <w:color w:val="363435"/>
          <w:spacing w:val="4"/>
          <w:w w:val="95"/>
        </w:rPr>
        <w:t>u</w:t>
      </w:r>
      <w:r w:rsidRPr="00DA33BD">
        <w:rPr>
          <w:rFonts w:asciiTheme="minorHAnsi" w:hAnsiTheme="minorHAnsi" w:cstheme="minorHAnsi"/>
          <w:color w:val="363435"/>
          <w:spacing w:val="2"/>
          <w:w w:val="95"/>
        </w:rPr>
        <w:t>rs</w:t>
      </w:r>
      <w:r w:rsidRPr="00DA33BD">
        <w:rPr>
          <w:rFonts w:asciiTheme="minorHAnsi" w:hAnsiTheme="minorHAnsi" w:cstheme="minorHAnsi"/>
          <w:color w:val="363435"/>
          <w:spacing w:val="1"/>
          <w:w w:val="95"/>
        </w:rPr>
        <w:t>e</w:t>
      </w:r>
      <w:r w:rsidRPr="00DA33BD">
        <w:rPr>
          <w:rFonts w:asciiTheme="minorHAnsi" w:hAnsiTheme="minorHAnsi" w:cstheme="minorHAnsi"/>
          <w:color w:val="363435"/>
          <w:w w:val="95"/>
        </w:rPr>
        <w:t>,</w:t>
      </w:r>
      <w:r w:rsidRPr="00DA33BD">
        <w:rPr>
          <w:rFonts w:asciiTheme="minorHAnsi" w:hAnsiTheme="minorHAnsi" w:cstheme="minorHAnsi"/>
          <w:color w:val="363435"/>
          <w:spacing w:val="-2"/>
          <w:w w:val="95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-1"/>
          <w:w w:val="95"/>
        </w:rPr>
        <w:t>m</w:t>
      </w:r>
      <w:r w:rsidRPr="00DA33BD">
        <w:rPr>
          <w:rFonts w:asciiTheme="minorHAnsi" w:hAnsiTheme="minorHAnsi" w:cstheme="minorHAnsi"/>
          <w:color w:val="363435"/>
          <w:spacing w:val="1"/>
          <w:w w:val="95"/>
        </w:rPr>
        <w:t>os</w:t>
      </w:r>
      <w:r w:rsidRPr="00DA33BD">
        <w:rPr>
          <w:rFonts w:asciiTheme="minorHAnsi" w:hAnsiTheme="minorHAnsi" w:cstheme="minorHAnsi"/>
          <w:color w:val="363435"/>
          <w:w w:val="95"/>
        </w:rPr>
        <w:t>t</w:t>
      </w:r>
      <w:r w:rsidRPr="00DA33BD">
        <w:rPr>
          <w:rFonts w:asciiTheme="minorHAnsi" w:hAnsiTheme="minorHAnsi" w:cstheme="minorHAnsi"/>
          <w:color w:val="363435"/>
          <w:spacing w:val="13"/>
          <w:w w:val="95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-2"/>
        </w:rPr>
        <w:t>o</w:t>
      </w:r>
      <w:r w:rsidRPr="00DA33BD">
        <w:rPr>
          <w:rFonts w:asciiTheme="minorHAnsi" w:hAnsiTheme="minorHAnsi" w:cstheme="minorHAnsi"/>
          <w:color w:val="363435"/>
        </w:rPr>
        <w:t>f</w:t>
      </w:r>
      <w:r w:rsidRPr="00DA33BD">
        <w:rPr>
          <w:rFonts w:asciiTheme="minorHAnsi" w:hAnsiTheme="minorHAnsi" w:cstheme="minorHAnsi"/>
          <w:color w:val="363435"/>
          <w:spacing w:val="-12"/>
        </w:rPr>
        <w:t xml:space="preserve"> </w:t>
      </w:r>
      <w:r w:rsidRPr="00DA33BD">
        <w:rPr>
          <w:rFonts w:asciiTheme="minorHAnsi" w:hAnsiTheme="minorHAnsi" w:cstheme="minorHAnsi"/>
          <w:color w:val="363435"/>
        </w:rPr>
        <w:t>y</w:t>
      </w:r>
      <w:r w:rsidRPr="00DA33BD">
        <w:rPr>
          <w:rFonts w:asciiTheme="minorHAnsi" w:hAnsiTheme="minorHAnsi" w:cstheme="minorHAnsi"/>
          <w:color w:val="363435"/>
          <w:spacing w:val="-1"/>
        </w:rPr>
        <w:t>o</w:t>
      </w:r>
      <w:r w:rsidRPr="00DA33BD">
        <w:rPr>
          <w:rFonts w:asciiTheme="minorHAnsi" w:hAnsiTheme="minorHAnsi" w:cstheme="minorHAnsi"/>
          <w:color w:val="363435"/>
        </w:rPr>
        <w:t>u</w:t>
      </w:r>
      <w:r w:rsidRPr="00DA33BD">
        <w:rPr>
          <w:rFonts w:asciiTheme="minorHAnsi" w:hAnsiTheme="minorHAnsi" w:cstheme="minorHAnsi"/>
          <w:color w:val="363435"/>
          <w:spacing w:val="-14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3"/>
        </w:rPr>
        <w:t>m</w:t>
      </w:r>
      <w:r w:rsidRPr="00DA33BD">
        <w:rPr>
          <w:rFonts w:asciiTheme="minorHAnsi" w:hAnsiTheme="minorHAnsi" w:cstheme="minorHAnsi"/>
          <w:color w:val="363435"/>
          <w:spacing w:val="2"/>
        </w:rPr>
        <w:t>i</w:t>
      </w:r>
      <w:r w:rsidRPr="00DA33BD">
        <w:rPr>
          <w:rFonts w:asciiTheme="minorHAnsi" w:hAnsiTheme="minorHAnsi" w:cstheme="minorHAnsi"/>
          <w:color w:val="363435"/>
          <w:spacing w:val="4"/>
        </w:rPr>
        <w:t>g</w:t>
      </w:r>
      <w:r w:rsidRPr="00DA33BD">
        <w:rPr>
          <w:rFonts w:asciiTheme="minorHAnsi" w:hAnsiTheme="minorHAnsi" w:cstheme="minorHAnsi"/>
          <w:color w:val="363435"/>
          <w:spacing w:val="-3"/>
        </w:rPr>
        <w:t>h</w:t>
      </w:r>
      <w:r w:rsidRPr="00DA33BD">
        <w:rPr>
          <w:rFonts w:asciiTheme="minorHAnsi" w:hAnsiTheme="minorHAnsi" w:cstheme="minorHAnsi"/>
          <w:color w:val="363435"/>
        </w:rPr>
        <w:t>t</w:t>
      </w:r>
      <w:r w:rsidRPr="00DA33BD">
        <w:rPr>
          <w:rFonts w:asciiTheme="minorHAnsi" w:hAnsiTheme="minorHAnsi" w:cstheme="minorHAnsi"/>
          <w:color w:val="363435"/>
          <w:spacing w:val="-5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-2"/>
          <w:w w:val="94"/>
        </w:rPr>
        <w:t>p</w:t>
      </w:r>
      <w:r w:rsidRPr="00DA33BD">
        <w:rPr>
          <w:rFonts w:asciiTheme="minorHAnsi" w:hAnsiTheme="minorHAnsi" w:cstheme="minorHAnsi"/>
          <w:color w:val="363435"/>
          <w:w w:val="94"/>
        </w:rPr>
        <w:t>r</w:t>
      </w:r>
      <w:r w:rsidRPr="00DA33BD">
        <w:rPr>
          <w:rFonts w:asciiTheme="minorHAnsi" w:hAnsiTheme="minorHAnsi" w:cstheme="minorHAnsi"/>
          <w:color w:val="363435"/>
          <w:spacing w:val="2"/>
          <w:w w:val="94"/>
        </w:rPr>
        <w:t>e</w:t>
      </w:r>
      <w:r w:rsidRPr="00DA33BD">
        <w:rPr>
          <w:rFonts w:asciiTheme="minorHAnsi" w:hAnsiTheme="minorHAnsi" w:cstheme="minorHAnsi"/>
          <w:color w:val="363435"/>
          <w:spacing w:val="1"/>
          <w:w w:val="94"/>
        </w:rPr>
        <w:t>f</w:t>
      </w:r>
      <w:r w:rsidRPr="00DA33BD">
        <w:rPr>
          <w:rFonts w:asciiTheme="minorHAnsi" w:hAnsiTheme="minorHAnsi" w:cstheme="minorHAnsi"/>
          <w:color w:val="363435"/>
          <w:w w:val="94"/>
        </w:rPr>
        <w:t>er</w:t>
      </w:r>
      <w:r w:rsidRPr="00DA33BD">
        <w:rPr>
          <w:rFonts w:asciiTheme="minorHAnsi" w:hAnsiTheme="minorHAnsi" w:cstheme="minorHAnsi"/>
          <w:color w:val="363435"/>
          <w:spacing w:val="3"/>
          <w:w w:val="94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5"/>
        </w:rPr>
        <w:t>t</w:t>
      </w:r>
      <w:r w:rsidRPr="00DA33BD">
        <w:rPr>
          <w:rFonts w:asciiTheme="minorHAnsi" w:hAnsiTheme="minorHAnsi" w:cstheme="minorHAnsi"/>
          <w:color w:val="363435"/>
          <w:spacing w:val="-1"/>
        </w:rPr>
        <w:t>h</w:t>
      </w:r>
      <w:r w:rsidRPr="00DA33BD">
        <w:rPr>
          <w:rFonts w:asciiTheme="minorHAnsi" w:hAnsiTheme="minorHAnsi" w:cstheme="minorHAnsi"/>
          <w:color w:val="363435"/>
        </w:rPr>
        <w:t>e</w:t>
      </w:r>
      <w:r w:rsidRPr="00DA33BD">
        <w:rPr>
          <w:rFonts w:asciiTheme="minorHAnsi" w:hAnsiTheme="minorHAnsi" w:cstheme="minorHAnsi"/>
          <w:color w:val="363435"/>
          <w:spacing w:val="-1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-2"/>
          <w:w w:val="93"/>
        </w:rPr>
        <w:t>b</w:t>
      </w:r>
      <w:r w:rsidRPr="00DA33BD">
        <w:rPr>
          <w:rFonts w:asciiTheme="minorHAnsi" w:hAnsiTheme="minorHAnsi" w:cstheme="minorHAnsi"/>
          <w:color w:val="363435"/>
          <w:spacing w:val="2"/>
          <w:w w:val="93"/>
        </w:rPr>
        <w:t>r</w:t>
      </w:r>
      <w:r w:rsidRPr="00DA33BD">
        <w:rPr>
          <w:rFonts w:asciiTheme="minorHAnsi" w:hAnsiTheme="minorHAnsi" w:cstheme="minorHAnsi"/>
          <w:color w:val="363435"/>
          <w:spacing w:val="-1"/>
          <w:w w:val="93"/>
        </w:rPr>
        <w:t>i</w:t>
      </w:r>
      <w:r w:rsidRPr="00DA33BD">
        <w:rPr>
          <w:rFonts w:asciiTheme="minorHAnsi" w:hAnsiTheme="minorHAnsi" w:cstheme="minorHAnsi"/>
          <w:color w:val="363435"/>
          <w:spacing w:val="2"/>
          <w:w w:val="93"/>
        </w:rPr>
        <w:t>e</w:t>
      </w:r>
      <w:r w:rsidRPr="00DA33BD">
        <w:rPr>
          <w:rFonts w:asciiTheme="minorHAnsi" w:hAnsiTheme="minorHAnsi" w:cstheme="minorHAnsi"/>
          <w:color w:val="363435"/>
          <w:w w:val="93"/>
        </w:rPr>
        <w:t>f</w:t>
      </w:r>
      <w:r w:rsidRPr="00DA33BD">
        <w:rPr>
          <w:rFonts w:asciiTheme="minorHAnsi" w:hAnsiTheme="minorHAnsi" w:cstheme="minorHAnsi"/>
          <w:color w:val="363435"/>
          <w:spacing w:val="6"/>
          <w:w w:val="93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1"/>
        </w:rPr>
        <w:t>p</w:t>
      </w:r>
      <w:r w:rsidRPr="00DA33BD">
        <w:rPr>
          <w:rFonts w:asciiTheme="minorHAnsi" w:hAnsiTheme="minorHAnsi" w:cstheme="minorHAnsi"/>
          <w:color w:val="363435"/>
          <w:spacing w:val="5"/>
        </w:rPr>
        <w:t>a</w:t>
      </w:r>
      <w:r w:rsidRPr="00DA33BD">
        <w:rPr>
          <w:rFonts w:asciiTheme="minorHAnsi" w:hAnsiTheme="minorHAnsi" w:cstheme="minorHAnsi"/>
          <w:color w:val="363435"/>
          <w:spacing w:val="2"/>
        </w:rPr>
        <w:t>r</w:t>
      </w:r>
      <w:r w:rsidRPr="00DA33BD">
        <w:rPr>
          <w:rFonts w:asciiTheme="minorHAnsi" w:hAnsiTheme="minorHAnsi" w:cstheme="minorHAnsi"/>
          <w:color w:val="363435"/>
          <w:spacing w:val="5"/>
        </w:rPr>
        <w:t>a</w:t>
      </w:r>
      <w:r w:rsidRPr="00DA33BD">
        <w:rPr>
          <w:rFonts w:asciiTheme="minorHAnsi" w:hAnsiTheme="minorHAnsi" w:cstheme="minorHAnsi"/>
          <w:color w:val="363435"/>
          <w:spacing w:val="3"/>
        </w:rPr>
        <w:t>g</w:t>
      </w:r>
      <w:r w:rsidRPr="00DA33BD">
        <w:rPr>
          <w:rFonts w:asciiTheme="minorHAnsi" w:hAnsiTheme="minorHAnsi" w:cstheme="minorHAnsi"/>
          <w:color w:val="363435"/>
          <w:spacing w:val="2"/>
        </w:rPr>
        <w:t>r</w:t>
      </w:r>
      <w:r w:rsidRPr="00DA33BD">
        <w:rPr>
          <w:rFonts w:asciiTheme="minorHAnsi" w:hAnsiTheme="minorHAnsi" w:cstheme="minorHAnsi"/>
          <w:color w:val="363435"/>
          <w:spacing w:val="1"/>
        </w:rPr>
        <w:t>a</w:t>
      </w:r>
      <w:r w:rsidRPr="00DA33BD">
        <w:rPr>
          <w:rFonts w:asciiTheme="minorHAnsi" w:hAnsiTheme="minorHAnsi" w:cstheme="minorHAnsi"/>
          <w:color w:val="363435"/>
          <w:spacing w:val="-1"/>
        </w:rPr>
        <w:t>p</w:t>
      </w:r>
      <w:r w:rsidRPr="00DA33BD">
        <w:rPr>
          <w:rFonts w:asciiTheme="minorHAnsi" w:hAnsiTheme="minorHAnsi" w:cstheme="minorHAnsi"/>
          <w:color w:val="363435"/>
          <w:spacing w:val="1"/>
        </w:rPr>
        <w:t>h</w:t>
      </w:r>
      <w:r w:rsidRPr="00DA33BD">
        <w:rPr>
          <w:rFonts w:asciiTheme="minorHAnsi" w:hAnsiTheme="minorHAnsi" w:cstheme="minorHAnsi"/>
          <w:color w:val="363435"/>
        </w:rPr>
        <w:t>.</w:t>
      </w:r>
    </w:p>
    <w:p w14:paraId="7E67FD1F" w14:textId="77777777" w:rsidR="009B6B06" w:rsidRPr="00DA33BD" w:rsidRDefault="009B6B06">
      <w:pPr>
        <w:spacing w:line="160" w:lineRule="exact"/>
        <w:rPr>
          <w:rFonts w:asciiTheme="minorHAnsi" w:hAnsiTheme="minorHAnsi" w:cstheme="minorHAnsi"/>
        </w:rPr>
      </w:pPr>
    </w:p>
    <w:p w14:paraId="76669AAD" w14:textId="77777777" w:rsidR="009B6B06" w:rsidRPr="00DA33BD" w:rsidRDefault="009B6B06">
      <w:pPr>
        <w:spacing w:line="200" w:lineRule="exact"/>
        <w:rPr>
          <w:rFonts w:asciiTheme="minorHAnsi" w:hAnsiTheme="minorHAnsi" w:cstheme="minorHAnsi"/>
        </w:rPr>
      </w:pPr>
    </w:p>
    <w:p w14:paraId="5948C7F9" w14:textId="77777777" w:rsidR="009B6B06" w:rsidRPr="00DA33BD" w:rsidRDefault="007C22B3">
      <w:pPr>
        <w:spacing w:line="250" w:lineRule="auto"/>
        <w:ind w:left="208" w:right="828"/>
        <w:rPr>
          <w:rFonts w:asciiTheme="minorHAnsi" w:hAnsiTheme="minorHAnsi" w:cstheme="minorHAnsi"/>
        </w:rPr>
      </w:pPr>
      <w:r w:rsidRPr="00DA33BD">
        <w:rPr>
          <w:rFonts w:asciiTheme="minorHAnsi" w:hAnsiTheme="minorHAnsi" w:cstheme="minorHAnsi"/>
          <w:b/>
          <w:color w:val="363435"/>
          <w:spacing w:val="-2"/>
          <w:w w:val="89"/>
        </w:rPr>
        <w:t>E</w:t>
      </w:r>
      <w:r w:rsidRPr="00DA33BD">
        <w:rPr>
          <w:rFonts w:asciiTheme="minorHAnsi" w:hAnsiTheme="minorHAnsi" w:cstheme="minorHAnsi"/>
          <w:b/>
          <w:color w:val="363435"/>
          <w:spacing w:val="3"/>
          <w:w w:val="89"/>
        </w:rPr>
        <w:t>v</w:t>
      </w:r>
      <w:r w:rsidRPr="00DA33BD">
        <w:rPr>
          <w:rFonts w:asciiTheme="minorHAnsi" w:hAnsiTheme="minorHAnsi" w:cstheme="minorHAnsi"/>
          <w:b/>
          <w:color w:val="363435"/>
          <w:spacing w:val="6"/>
          <w:w w:val="89"/>
        </w:rPr>
        <w:t>a</w:t>
      </w:r>
      <w:r w:rsidRPr="00DA33BD">
        <w:rPr>
          <w:rFonts w:asciiTheme="minorHAnsi" w:hAnsiTheme="minorHAnsi" w:cstheme="minorHAnsi"/>
          <w:b/>
          <w:color w:val="363435"/>
          <w:spacing w:val="-2"/>
          <w:w w:val="89"/>
        </w:rPr>
        <w:t>l</w:t>
      </w:r>
      <w:r w:rsidRPr="00DA33BD">
        <w:rPr>
          <w:rFonts w:asciiTheme="minorHAnsi" w:hAnsiTheme="minorHAnsi" w:cstheme="minorHAnsi"/>
          <w:b/>
          <w:color w:val="363435"/>
          <w:spacing w:val="4"/>
          <w:w w:val="89"/>
        </w:rPr>
        <w:t>u</w:t>
      </w:r>
      <w:r w:rsidRPr="00DA33BD">
        <w:rPr>
          <w:rFonts w:asciiTheme="minorHAnsi" w:hAnsiTheme="minorHAnsi" w:cstheme="minorHAnsi"/>
          <w:b/>
          <w:color w:val="363435"/>
          <w:w w:val="89"/>
        </w:rPr>
        <w:t>a</w:t>
      </w:r>
      <w:r w:rsidRPr="00DA33BD">
        <w:rPr>
          <w:rFonts w:asciiTheme="minorHAnsi" w:hAnsiTheme="minorHAnsi" w:cstheme="minorHAnsi"/>
          <w:b/>
          <w:color w:val="363435"/>
          <w:spacing w:val="4"/>
          <w:w w:val="89"/>
        </w:rPr>
        <w:t>t</w:t>
      </w:r>
      <w:r w:rsidRPr="00DA33BD">
        <w:rPr>
          <w:rFonts w:asciiTheme="minorHAnsi" w:hAnsiTheme="minorHAnsi" w:cstheme="minorHAnsi"/>
          <w:b/>
          <w:color w:val="363435"/>
          <w:spacing w:val="-1"/>
          <w:w w:val="89"/>
        </w:rPr>
        <w:t>io</w:t>
      </w:r>
      <w:r w:rsidRPr="00DA33BD">
        <w:rPr>
          <w:rFonts w:asciiTheme="minorHAnsi" w:hAnsiTheme="minorHAnsi" w:cstheme="minorHAnsi"/>
          <w:b/>
          <w:color w:val="363435"/>
          <w:spacing w:val="1"/>
          <w:w w:val="89"/>
        </w:rPr>
        <w:t>n</w:t>
      </w:r>
      <w:r w:rsidRPr="00DA33BD">
        <w:rPr>
          <w:rFonts w:asciiTheme="minorHAnsi" w:hAnsiTheme="minorHAnsi" w:cstheme="minorHAnsi"/>
          <w:b/>
          <w:color w:val="363435"/>
          <w:w w:val="89"/>
        </w:rPr>
        <w:t>:</w:t>
      </w:r>
      <w:r w:rsidRPr="00DA33BD">
        <w:rPr>
          <w:rFonts w:asciiTheme="minorHAnsi" w:hAnsiTheme="minorHAnsi" w:cstheme="minorHAnsi"/>
          <w:b/>
          <w:color w:val="363435"/>
          <w:spacing w:val="12"/>
          <w:w w:val="89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4"/>
        </w:rPr>
        <w:t>T</w:t>
      </w:r>
      <w:r w:rsidRPr="00DA33BD">
        <w:rPr>
          <w:rFonts w:asciiTheme="minorHAnsi" w:hAnsiTheme="minorHAnsi" w:cstheme="minorHAnsi"/>
          <w:color w:val="363435"/>
          <w:spacing w:val="-1"/>
        </w:rPr>
        <w:t>h</w:t>
      </w:r>
      <w:r w:rsidRPr="00DA33BD">
        <w:rPr>
          <w:rFonts w:asciiTheme="minorHAnsi" w:hAnsiTheme="minorHAnsi" w:cstheme="minorHAnsi"/>
          <w:color w:val="363435"/>
        </w:rPr>
        <w:t>e</w:t>
      </w:r>
      <w:r w:rsidRPr="00DA33BD">
        <w:rPr>
          <w:rFonts w:asciiTheme="minorHAnsi" w:hAnsiTheme="minorHAnsi" w:cstheme="minorHAnsi"/>
          <w:color w:val="363435"/>
          <w:spacing w:val="3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4"/>
          <w:w w:val="96"/>
        </w:rPr>
        <w:t>e</w:t>
      </w:r>
      <w:r w:rsidRPr="00DA33BD">
        <w:rPr>
          <w:rFonts w:asciiTheme="minorHAnsi" w:hAnsiTheme="minorHAnsi" w:cstheme="minorHAnsi"/>
          <w:color w:val="363435"/>
          <w:spacing w:val="1"/>
          <w:w w:val="96"/>
        </w:rPr>
        <w:t>v</w:t>
      </w:r>
      <w:r w:rsidRPr="00DA33BD">
        <w:rPr>
          <w:rFonts w:asciiTheme="minorHAnsi" w:hAnsiTheme="minorHAnsi" w:cstheme="minorHAnsi"/>
          <w:color w:val="363435"/>
          <w:spacing w:val="7"/>
          <w:w w:val="96"/>
        </w:rPr>
        <w:t>a</w:t>
      </w:r>
      <w:r w:rsidRPr="00DA33BD">
        <w:rPr>
          <w:rFonts w:asciiTheme="minorHAnsi" w:hAnsiTheme="minorHAnsi" w:cstheme="minorHAnsi"/>
          <w:color w:val="363435"/>
          <w:spacing w:val="-3"/>
          <w:w w:val="96"/>
        </w:rPr>
        <w:t>l</w:t>
      </w:r>
      <w:r w:rsidRPr="00DA33BD">
        <w:rPr>
          <w:rFonts w:asciiTheme="minorHAnsi" w:hAnsiTheme="minorHAnsi" w:cstheme="minorHAnsi"/>
          <w:color w:val="363435"/>
          <w:spacing w:val="4"/>
          <w:w w:val="96"/>
        </w:rPr>
        <w:t>u</w:t>
      </w:r>
      <w:r w:rsidRPr="00DA33BD">
        <w:rPr>
          <w:rFonts w:asciiTheme="minorHAnsi" w:hAnsiTheme="minorHAnsi" w:cstheme="minorHAnsi"/>
          <w:color w:val="363435"/>
          <w:w w:val="96"/>
        </w:rPr>
        <w:t>a</w:t>
      </w:r>
      <w:r w:rsidRPr="00DA33BD">
        <w:rPr>
          <w:rFonts w:asciiTheme="minorHAnsi" w:hAnsiTheme="minorHAnsi" w:cstheme="minorHAnsi"/>
          <w:color w:val="363435"/>
          <w:spacing w:val="4"/>
          <w:w w:val="96"/>
        </w:rPr>
        <w:t>t</w:t>
      </w:r>
      <w:r w:rsidRPr="00DA33BD">
        <w:rPr>
          <w:rFonts w:asciiTheme="minorHAnsi" w:hAnsiTheme="minorHAnsi" w:cstheme="minorHAnsi"/>
          <w:color w:val="363435"/>
          <w:spacing w:val="-1"/>
          <w:w w:val="96"/>
        </w:rPr>
        <w:t>i</w:t>
      </w:r>
      <w:r w:rsidRPr="00DA33BD">
        <w:rPr>
          <w:rFonts w:asciiTheme="minorHAnsi" w:hAnsiTheme="minorHAnsi" w:cstheme="minorHAnsi"/>
          <w:color w:val="363435"/>
          <w:spacing w:val="-2"/>
          <w:w w:val="96"/>
        </w:rPr>
        <w:t>o</w:t>
      </w:r>
      <w:r w:rsidRPr="00DA33BD">
        <w:rPr>
          <w:rFonts w:asciiTheme="minorHAnsi" w:hAnsiTheme="minorHAnsi" w:cstheme="minorHAnsi"/>
          <w:color w:val="363435"/>
          <w:w w:val="96"/>
        </w:rPr>
        <w:t>n</w:t>
      </w:r>
      <w:r w:rsidRPr="00DA33BD">
        <w:rPr>
          <w:rFonts w:asciiTheme="minorHAnsi" w:hAnsiTheme="minorHAnsi" w:cstheme="minorHAnsi"/>
          <w:color w:val="363435"/>
          <w:spacing w:val="-5"/>
          <w:w w:val="96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-1"/>
          <w:w w:val="96"/>
        </w:rPr>
        <w:t>m</w:t>
      </w:r>
      <w:r w:rsidRPr="00DA33BD">
        <w:rPr>
          <w:rFonts w:asciiTheme="minorHAnsi" w:hAnsiTheme="minorHAnsi" w:cstheme="minorHAnsi"/>
          <w:color w:val="363435"/>
          <w:spacing w:val="2"/>
          <w:w w:val="96"/>
        </w:rPr>
        <w:t>e</w:t>
      </w:r>
      <w:r w:rsidRPr="00DA33BD">
        <w:rPr>
          <w:rFonts w:asciiTheme="minorHAnsi" w:hAnsiTheme="minorHAnsi" w:cstheme="minorHAnsi"/>
          <w:color w:val="363435"/>
          <w:spacing w:val="5"/>
          <w:w w:val="96"/>
        </w:rPr>
        <w:t>t</w:t>
      </w:r>
      <w:r w:rsidRPr="00DA33BD">
        <w:rPr>
          <w:rFonts w:asciiTheme="minorHAnsi" w:hAnsiTheme="minorHAnsi" w:cstheme="minorHAnsi"/>
          <w:color w:val="363435"/>
          <w:spacing w:val="-1"/>
          <w:w w:val="96"/>
        </w:rPr>
        <w:t>h</w:t>
      </w:r>
      <w:r w:rsidRPr="00DA33BD">
        <w:rPr>
          <w:rFonts w:asciiTheme="minorHAnsi" w:hAnsiTheme="minorHAnsi" w:cstheme="minorHAnsi"/>
          <w:color w:val="363435"/>
          <w:spacing w:val="2"/>
          <w:w w:val="96"/>
        </w:rPr>
        <w:t>o</w:t>
      </w:r>
      <w:r w:rsidRPr="00DA33BD">
        <w:rPr>
          <w:rFonts w:asciiTheme="minorHAnsi" w:hAnsiTheme="minorHAnsi" w:cstheme="minorHAnsi"/>
          <w:color w:val="363435"/>
          <w:spacing w:val="4"/>
          <w:w w:val="96"/>
        </w:rPr>
        <w:t>d</w:t>
      </w:r>
      <w:r w:rsidRPr="00DA33BD">
        <w:rPr>
          <w:rFonts w:asciiTheme="minorHAnsi" w:hAnsiTheme="minorHAnsi" w:cstheme="minorHAnsi"/>
          <w:color w:val="363435"/>
          <w:w w:val="96"/>
        </w:rPr>
        <w:t>s</w:t>
      </w:r>
      <w:r w:rsidRPr="00DA33BD">
        <w:rPr>
          <w:rFonts w:asciiTheme="minorHAnsi" w:hAnsiTheme="minorHAnsi" w:cstheme="minorHAnsi"/>
          <w:color w:val="363435"/>
          <w:spacing w:val="15"/>
          <w:w w:val="96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1"/>
          <w:w w:val="96"/>
        </w:rPr>
        <w:t>s</w:t>
      </w:r>
      <w:r w:rsidRPr="00DA33BD">
        <w:rPr>
          <w:rFonts w:asciiTheme="minorHAnsi" w:hAnsiTheme="minorHAnsi" w:cstheme="minorHAnsi"/>
          <w:color w:val="363435"/>
          <w:spacing w:val="-1"/>
          <w:w w:val="96"/>
        </w:rPr>
        <w:t>ho</w:t>
      </w:r>
      <w:r w:rsidRPr="00DA33BD">
        <w:rPr>
          <w:rFonts w:asciiTheme="minorHAnsi" w:hAnsiTheme="minorHAnsi" w:cstheme="minorHAnsi"/>
          <w:color w:val="363435"/>
          <w:spacing w:val="5"/>
          <w:w w:val="96"/>
        </w:rPr>
        <w:t>u</w:t>
      </w:r>
      <w:r w:rsidRPr="00DA33BD">
        <w:rPr>
          <w:rFonts w:asciiTheme="minorHAnsi" w:hAnsiTheme="minorHAnsi" w:cstheme="minorHAnsi"/>
          <w:color w:val="363435"/>
          <w:spacing w:val="-1"/>
          <w:w w:val="96"/>
        </w:rPr>
        <w:t>l</w:t>
      </w:r>
      <w:r w:rsidRPr="00DA33BD">
        <w:rPr>
          <w:rFonts w:asciiTheme="minorHAnsi" w:hAnsiTheme="minorHAnsi" w:cstheme="minorHAnsi"/>
          <w:color w:val="363435"/>
          <w:w w:val="96"/>
        </w:rPr>
        <w:t>d</w:t>
      </w:r>
      <w:r w:rsidRPr="00DA33BD">
        <w:rPr>
          <w:rFonts w:asciiTheme="minorHAnsi" w:hAnsiTheme="minorHAnsi" w:cstheme="minorHAnsi"/>
          <w:color w:val="363435"/>
          <w:spacing w:val="7"/>
          <w:w w:val="96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2"/>
        </w:rPr>
        <w:t>b</w:t>
      </w:r>
      <w:r w:rsidRPr="00DA33BD">
        <w:rPr>
          <w:rFonts w:asciiTheme="minorHAnsi" w:hAnsiTheme="minorHAnsi" w:cstheme="minorHAnsi"/>
          <w:color w:val="363435"/>
        </w:rPr>
        <w:t>e</w:t>
      </w:r>
      <w:r w:rsidRPr="00DA33BD">
        <w:rPr>
          <w:rFonts w:asciiTheme="minorHAnsi" w:hAnsiTheme="minorHAnsi" w:cstheme="minorHAnsi"/>
          <w:color w:val="363435"/>
          <w:spacing w:val="-10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3"/>
          <w:w w:val="96"/>
        </w:rPr>
        <w:t>c</w:t>
      </w:r>
      <w:r w:rsidRPr="00DA33BD">
        <w:rPr>
          <w:rFonts w:asciiTheme="minorHAnsi" w:hAnsiTheme="minorHAnsi" w:cstheme="minorHAnsi"/>
          <w:color w:val="363435"/>
          <w:spacing w:val="-2"/>
          <w:w w:val="96"/>
        </w:rPr>
        <w:t>o</w:t>
      </w:r>
      <w:r w:rsidRPr="00DA33BD">
        <w:rPr>
          <w:rFonts w:asciiTheme="minorHAnsi" w:hAnsiTheme="minorHAnsi" w:cstheme="minorHAnsi"/>
          <w:color w:val="363435"/>
          <w:spacing w:val="3"/>
          <w:w w:val="96"/>
        </w:rPr>
        <w:t>n</w:t>
      </w:r>
      <w:r w:rsidRPr="00DA33BD">
        <w:rPr>
          <w:rFonts w:asciiTheme="minorHAnsi" w:hAnsiTheme="minorHAnsi" w:cstheme="minorHAnsi"/>
          <w:color w:val="363435"/>
          <w:w w:val="96"/>
        </w:rPr>
        <w:t>s</w:t>
      </w:r>
      <w:r w:rsidRPr="00DA33BD">
        <w:rPr>
          <w:rFonts w:asciiTheme="minorHAnsi" w:hAnsiTheme="minorHAnsi" w:cstheme="minorHAnsi"/>
          <w:color w:val="363435"/>
          <w:spacing w:val="2"/>
          <w:w w:val="96"/>
        </w:rPr>
        <w:t>i</w:t>
      </w:r>
      <w:r w:rsidRPr="00DA33BD">
        <w:rPr>
          <w:rFonts w:asciiTheme="minorHAnsi" w:hAnsiTheme="minorHAnsi" w:cstheme="minorHAnsi"/>
          <w:color w:val="363435"/>
          <w:spacing w:val="1"/>
          <w:w w:val="96"/>
        </w:rPr>
        <w:t>s</w:t>
      </w:r>
      <w:r w:rsidRPr="00DA33BD">
        <w:rPr>
          <w:rFonts w:asciiTheme="minorHAnsi" w:hAnsiTheme="minorHAnsi" w:cstheme="minorHAnsi"/>
          <w:color w:val="363435"/>
          <w:w w:val="96"/>
        </w:rPr>
        <w:t>te</w:t>
      </w:r>
      <w:r w:rsidRPr="00DA33BD">
        <w:rPr>
          <w:rFonts w:asciiTheme="minorHAnsi" w:hAnsiTheme="minorHAnsi" w:cstheme="minorHAnsi"/>
          <w:color w:val="363435"/>
          <w:spacing w:val="-3"/>
          <w:w w:val="96"/>
        </w:rPr>
        <w:t>n</w:t>
      </w:r>
      <w:r w:rsidRPr="00DA33BD">
        <w:rPr>
          <w:rFonts w:asciiTheme="minorHAnsi" w:hAnsiTheme="minorHAnsi" w:cstheme="minorHAnsi"/>
          <w:color w:val="363435"/>
          <w:w w:val="96"/>
        </w:rPr>
        <w:t>t</w:t>
      </w:r>
      <w:r w:rsidRPr="00DA33BD">
        <w:rPr>
          <w:rFonts w:asciiTheme="minorHAnsi" w:hAnsiTheme="minorHAnsi" w:cstheme="minorHAnsi"/>
          <w:color w:val="363435"/>
          <w:spacing w:val="3"/>
          <w:w w:val="96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4"/>
        </w:rPr>
        <w:t>w</w:t>
      </w:r>
      <w:r w:rsidRPr="00DA33BD">
        <w:rPr>
          <w:rFonts w:asciiTheme="minorHAnsi" w:hAnsiTheme="minorHAnsi" w:cstheme="minorHAnsi"/>
          <w:color w:val="363435"/>
          <w:spacing w:val="-3"/>
        </w:rPr>
        <w:t>i</w:t>
      </w:r>
      <w:r w:rsidRPr="00DA33BD">
        <w:rPr>
          <w:rFonts w:asciiTheme="minorHAnsi" w:hAnsiTheme="minorHAnsi" w:cstheme="minorHAnsi"/>
          <w:color w:val="363435"/>
          <w:spacing w:val="5"/>
        </w:rPr>
        <w:t>t</w:t>
      </w:r>
      <w:r w:rsidRPr="00DA33BD">
        <w:rPr>
          <w:rFonts w:asciiTheme="minorHAnsi" w:hAnsiTheme="minorHAnsi" w:cstheme="minorHAnsi"/>
          <w:color w:val="363435"/>
        </w:rPr>
        <w:t>h</w:t>
      </w:r>
      <w:r w:rsidRPr="00DA33BD">
        <w:rPr>
          <w:rFonts w:asciiTheme="minorHAnsi" w:hAnsiTheme="minorHAnsi" w:cstheme="minorHAnsi"/>
          <w:color w:val="363435"/>
          <w:spacing w:val="-9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3"/>
          <w:w w:val="93"/>
        </w:rPr>
        <w:t>c</w:t>
      </w:r>
      <w:r w:rsidRPr="00DA33BD">
        <w:rPr>
          <w:rFonts w:asciiTheme="minorHAnsi" w:hAnsiTheme="minorHAnsi" w:cstheme="minorHAnsi"/>
          <w:color w:val="363435"/>
          <w:spacing w:val="-1"/>
          <w:w w:val="93"/>
        </w:rPr>
        <w:t>o</w:t>
      </w:r>
      <w:r w:rsidRPr="00DA33BD">
        <w:rPr>
          <w:rFonts w:asciiTheme="minorHAnsi" w:hAnsiTheme="minorHAnsi" w:cstheme="minorHAnsi"/>
          <w:color w:val="363435"/>
          <w:spacing w:val="4"/>
          <w:w w:val="93"/>
        </w:rPr>
        <w:t>u</w:t>
      </w:r>
      <w:r w:rsidRPr="00DA33BD">
        <w:rPr>
          <w:rFonts w:asciiTheme="minorHAnsi" w:hAnsiTheme="minorHAnsi" w:cstheme="minorHAnsi"/>
          <w:color w:val="363435"/>
          <w:spacing w:val="2"/>
          <w:w w:val="93"/>
        </w:rPr>
        <w:t>r</w:t>
      </w:r>
      <w:r w:rsidRPr="00DA33BD">
        <w:rPr>
          <w:rFonts w:asciiTheme="minorHAnsi" w:hAnsiTheme="minorHAnsi" w:cstheme="minorHAnsi"/>
          <w:color w:val="363435"/>
          <w:spacing w:val="1"/>
          <w:w w:val="93"/>
        </w:rPr>
        <w:t>s</w:t>
      </w:r>
      <w:r w:rsidRPr="00DA33BD">
        <w:rPr>
          <w:rFonts w:asciiTheme="minorHAnsi" w:hAnsiTheme="minorHAnsi" w:cstheme="minorHAnsi"/>
          <w:color w:val="363435"/>
          <w:w w:val="93"/>
        </w:rPr>
        <w:t>e</w:t>
      </w:r>
      <w:r w:rsidRPr="00DA33BD">
        <w:rPr>
          <w:rFonts w:asciiTheme="minorHAnsi" w:hAnsiTheme="minorHAnsi" w:cstheme="minorHAnsi"/>
          <w:color w:val="363435"/>
          <w:spacing w:val="7"/>
          <w:w w:val="93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2"/>
          <w:w w:val="93"/>
        </w:rPr>
        <w:t>g</w:t>
      </w:r>
      <w:r w:rsidRPr="00DA33BD">
        <w:rPr>
          <w:rFonts w:asciiTheme="minorHAnsi" w:hAnsiTheme="minorHAnsi" w:cstheme="minorHAnsi"/>
          <w:color w:val="363435"/>
          <w:spacing w:val="1"/>
          <w:w w:val="93"/>
        </w:rPr>
        <w:t>o</w:t>
      </w:r>
      <w:r w:rsidRPr="00DA33BD">
        <w:rPr>
          <w:rFonts w:asciiTheme="minorHAnsi" w:hAnsiTheme="minorHAnsi" w:cstheme="minorHAnsi"/>
          <w:color w:val="363435"/>
          <w:spacing w:val="6"/>
          <w:w w:val="93"/>
        </w:rPr>
        <w:t>a</w:t>
      </w:r>
      <w:r w:rsidRPr="00DA33BD">
        <w:rPr>
          <w:rFonts w:asciiTheme="minorHAnsi" w:hAnsiTheme="minorHAnsi" w:cstheme="minorHAnsi"/>
          <w:color w:val="363435"/>
          <w:spacing w:val="3"/>
          <w:w w:val="93"/>
        </w:rPr>
        <w:t>l</w:t>
      </w:r>
      <w:r w:rsidRPr="00DA33BD">
        <w:rPr>
          <w:rFonts w:asciiTheme="minorHAnsi" w:hAnsiTheme="minorHAnsi" w:cstheme="minorHAnsi"/>
          <w:color w:val="363435"/>
          <w:w w:val="93"/>
        </w:rPr>
        <w:t>s;</w:t>
      </w:r>
      <w:r w:rsidRPr="00DA33BD">
        <w:rPr>
          <w:rFonts w:asciiTheme="minorHAnsi" w:hAnsiTheme="minorHAnsi" w:cstheme="minorHAnsi"/>
          <w:color w:val="363435"/>
          <w:spacing w:val="-9"/>
          <w:w w:val="93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-1"/>
          <w:w w:val="93"/>
        </w:rPr>
        <w:t>i</w:t>
      </w:r>
      <w:r w:rsidRPr="00DA33BD">
        <w:rPr>
          <w:rFonts w:asciiTheme="minorHAnsi" w:hAnsiTheme="minorHAnsi" w:cstheme="minorHAnsi"/>
          <w:color w:val="363435"/>
          <w:w w:val="93"/>
        </w:rPr>
        <w:t>de</w:t>
      </w:r>
      <w:r w:rsidRPr="00DA33BD">
        <w:rPr>
          <w:rFonts w:asciiTheme="minorHAnsi" w:hAnsiTheme="minorHAnsi" w:cstheme="minorHAnsi"/>
          <w:color w:val="363435"/>
          <w:spacing w:val="-3"/>
          <w:w w:val="93"/>
        </w:rPr>
        <w:t>n</w:t>
      </w:r>
      <w:r w:rsidRPr="00DA33BD">
        <w:rPr>
          <w:rFonts w:asciiTheme="minorHAnsi" w:hAnsiTheme="minorHAnsi" w:cstheme="minorHAnsi"/>
          <w:color w:val="363435"/>
          <w:spacing w:val="4"/>
          <w:w w:val="93"/>
        </w:rPr>
        <w:t>t</w:t>
      </w:r>
      <w:r w:rsidRPr="00DA33BD">
        <w:rPr>
          <w:rFonts w:asciiTheme="minorHAnsi" w:hAnsiTheme="minorHAnsi" w:cstheme="minorHAnsi"/>
          <w:color w:val="363435"/>
          <w:spacing w:val="3"/>
          <w:w w:val="93"/>
        </w:rPr>
        <w:t>i</w:t>
      </w:r>
      <w:r w:rsidRPr="00DA33BD">
        <w:rPr>
          <w:rFonts w:asciiTheme="minorHAnsi" w:hAnsiTheme="minorHAnsi" w:cstheme="minorHAnsi"/>
          <w:color w:val="363435"/>
          <w:spacing w:val="9"/>
          <w:w w:val="93"/>
        </w:rPr>
        <w:t>f</w:t>
      </w:r>
      <w:r w:rsidRPr="00DA33BD">
        <w:rPr>
          <w:rFonts w:asciiTheme="minorHAnsi" w:hAnsiTheme="minorHAnsi" w:cstheme="minorHAnsi"/>
          <w:color w:val="363435"/>
          <w:w w:val="93"/>
        </w:rPr>
        <w:t>y</w:t>
      </w:r>
      <w:r w:rsidRPr="00DA33BD">
        <w:rPr>
          <w:rFonts w:asciiTheme="minorHAnsi" w:hAnsiTheme="minorHAnsi" w:cstheme="minorHAnsi"/>
          <w:color w:val="363435"/>
          <w:spacing w:val="19"/>
          <w:w w:val="93"/>
        </w:rPr>
        <w:t xml:space="preserve"> </w:t>
      </w:r>
      <w:r w:rsidRPr="00DA33BD">
        <w:rPr>
          <w:rFonts w:asciiTheme="minorHAnsi" w:hAnsiTheme="minorHAnsi" w:cstheme="minorHAnsi"/>
          <w:color w:val="363435"/>
          <w:w w:val="93"/>
        </w:rPr>
        <w:t>r</w:t>
      </w:r>
      <w:r w:rsidRPr="00DA33BD">
        <w:rPr>
          <w:rFonts w:asciiTheme="minorHAnsi" w:hAnsiTheme="minorHAnsi" w:cstheme="minorHAnsi"/>
          <w:color w:val="363435"/>
          <w:spacing w:val="2"/>
          <w:w w:val="93"/>
        </w:rPr>
        <w:t>e</w:t>
      </w:r>
      <w:r w:rsidRPr="00DA33BD">
        <w:rPr>
          <w:rFonts w:asciiTheme="minorHAnsi" w:hAnsiTheme="minorHAnsi" w:cstheme="minorHAnsi"/>
          <w:color w:val="363435"/>
          <w:spacing w:val="-2"/>
          <w:w w:val="93"/>
        </w:rPr>
        <w:t>q</w:t>
      </w:r>
      <w:r w:rsidRPr="00DA33BD">
        <w:rPr>
          <w:rFonts w:asciiTheme="minorHAnsi" w:hAnsiTheme="minorHAnsi" w:cstheme="minorHAnsi"/>
          <w:color w:val="363435"/>
          <w:spacing w:val="4"/>
          <w:w w:val="93"/>
        </w:rPr>
        <w:t>u</w:t>
      </w:r>
      <w:r w:rsidRPr="00DA33BD">
        <w:rPr>
          <w:rFonts w:asciiTheme="minorHAnsi" w:hAnsiTheme="minorHAnsi" w:cstheme="minorHAnsi"/>
          <w:color w:val="363435"/>
          <w:spacing w:val="3"/>
          <w:w w:val="93"/>
        </w:rPr>
        <w:t>i</w:t>
      </w:r>
      <w:r w:rsidRPr="00DA33BD">
        <w:rPr>
          <w:rFonts w:asciiTheme="minorHAnsi" w:hAnsiTheme="minorHAnsi" w:cstheme="minorHAnsi"/>
          <w:color w:val="363435"/>
          <w:w w:val="93"/>
        </w:rPr>
        <w:t>r</w:t>
      </w:r>
      <w:r w:rsidRPr="00DA33BD">
        <w:rPr>
          <w:rFonts w:asciiTheme="minorHAnsi" w:hAnsiTheme="minorHAnsi" w:cstheme="minorHAnsi"/>
          <w:color w:val="363435"/>
          <w:spacing w:val="1"/>
          <w:w w:val="93"/>
        </w:rPr>
        <w:t>e</w:t>
      </w:r>
      <w:r w:rsidRPr="00DA33BD">
        <w:rPr>
          <w:rFonts w:asciiTheme="minorHAnsi" w:hAnsiTheme="minorHAnsi" w:cstheme="minorHAnsi"/>
          <w:color w:val="363435"/>
          <w:spacing w:val="-1"/>
          <w:w w:val="93"/>
        </w:rPr>
        <w:t>m</w:t>
      </w:r>
      <w:r w:rsidRPr="00DA33BD">
        <w:rPr>
          <w:rFonts w:asciiTheme="minorHAnsi" w:hAnsiTheme="minorHAnsi" w:cstheme="minorHAnsi"/>
          <w:color w:val="363435"/>
          <w:w w:val="93"/>
        </w:rPr>
        <w:t>e</w:t>
      </w:r>
      <w:r w:rsidRPr="00DA33BD">
        <w:rPr>
          <w:rFonts w:asciiTheme="minorHAnsi" w:hAnsiTheme="minorHAnsi" w:cstheme="minorHAnsi"/>
          <w:color w:val="363435"/>
          <w:spacing w:val="-3"/>
          <w:w w:val="93"/>
        </w:rPr>
        <w:t>n</w:t>
      </w:r>
      <w:r w:rsidRPr="00DA33BD">
        <w:rPr>
          <w:rFonts w:asciiTheme="minorHAnsi" w:hAnsiTheme="minorHAnsi" w:cstheme="minorHAnsi"/>
          <w:color w:val="363435"/>
          <w:spacing w:val="4"/>
          <w:w w:val="93"/>
        </w:rPr>
        <w:t>t</w:t>
      </w:r>
      <w:r w:rsidRPr="00DA33BD">
        <w:rPr>
          <w:rFonts w:asciiTheme="minorHAnsi" w:hAnsiTheme="minorHAnsi" w:cstheme="minorHAnsi"/>
          <w:color w:val="363435"/>
          <w:w w:val="93"/>
        </w:rPr>
        <w:t>s</w:t>
      </w:r>
      <w:r w:rsidRPr="00DA33BD">
        <w:rPr>
          <w:rFonts w:asciiTheme="minorHAnsi" w:hAnsiTheme="minorHAnsi" w:cstheme="minorHAnsi"/>
          <w:color w:val="363435"/>
          <w:spacing w:val="42"/>
          <w:w w:val="93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6"/>
        </w:rPr>
        <w:t>a</w:t>
      </w:r>
      <w:r w:rsidRPr="00DA33BD">
        <w:rPr>
          <w:rFonts w:asciiTheme="minorHAnsi" w:hAnsiTheme="minorHAnsi" w:cstheme="minorHAnsi"/>
          <w:color w:val="363435"/>
          <w:spacing w:val="-1"/>
        </w:rPr>
        <w:t>n</w:t>
      </w:r>
      <w:r w:rsidRPr="00DA33BD">
        <w:rPr>
          <w:rFonts w:asciiTheme="minorHAnsi" w:hAnsiTheme="minorHAnsi" w:cstheme="minorHAnsi"/>
          <w:color w:val="363435"/>
        </w:rPr>
        <w:t>d</w:t>
      </w:r>
      <w:r w:rsidRPr="00DA33BD">
        <w:rPr>
          <w:rFonts w:asciiTheme="minorHAnsi" w:hAnsiTheme="minorHAnsi" w:cstheme="minorHAnsi"/>
          <w:color w:val="363435"/>
          <w:spacing w:val="-2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1"/>
          <w:w w:val="94"/>
        </w:rPr>
        <w:t>c</w:t>
      </w:r>
      <w:r w:rsidRPr="00DA33BD">
        <w:rPr>
          <w:rFonts w:asciiTheme="minorHAnsi" w:hAnsiTheme="minorHAnsi" w:cstheme="minorHAnsi"/>
          <w:color w:val="363435"/>
          <w:spacing w:val="2"/>
          <w:w w:val="94"/>
        </w:rPr>
        <w:t>r</w:t>
      </w:r>
      <w:r w:rsidRPr="00DA33BD">
        <w:rPr>
          <w:rFonts w:asciiTheme="minorHAnsi" w:hAnsiTheme="minorHAnsi" w:cstheme="minorHAnsi"/>
          <w:color w:val="363435"/>
          <w:spacing w:val="-3"/>
          <w:w w:val="94"/>
        </w:rPr>
        <w:t>i</w:t>
      </w:r>
      <w:r w:rsidRPr="00DA33BD">
        <w:rPr>
          <w:rFonts w:asciiTheme="minorHAnsi" w:hAnsiTheme="minorHAnsi" w:cstheme="minorHAnsi"/>
          <w:color w:val="363435"/>
          <w:w w:val="94"/>
        </w:rPr>
        <w:t>te</w:t>
      </w:r>
      <w:r w:rsidRPr="00DA33BD">
        <w:rPr>
          <w:rFonts w:asciiTheme="minorHAnsi" w:hAnsiTheme="minorHAnsi" w:cstheme="minorHAnsi"/>
          <w:color w:val="363435"/>
          <w:spacing w:val="2"/>
          <w:w w:val="94"/>
        </w:rPr>
        <w:t>ri</w:t>
      </w:r>
      <w:r w:rsidRPr="00DA33BD">
        <w:rPr>
          <w:rFonts w:asciiTheme="minorHAnsi" w:hAnsiTheme="minorHAnsi" w:cstheme="minorHAnsi"/>
          <w:color w:val="363435"/>
          <w:w w:val="94"/>
        </w:rPr>
        <w:t>a</w:t>
      </w:r>
      <w:r w:rsidRPr="00DA33BD">
        <w:rPr>
          <w:rFonts w:asciiTheme="minorHAnsi" w:hAnsiTheme="minorHAnsi" w:cstheme="minorHAnsi"/>
          <w:color w:val="363435"/>
          <w:spacing w:val="6"/>
          <w:w w:val="94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1"/>
        </w:rPr>
        <w:t>f</w:t>
      </w:r>
      <w:r w:rsidRPr="00DA33BD">
        <w:rPr>
          <w:rFonts w:asciiTheme="minorHAnsi" w:hAnsiTheme="minorHAnsi" w:cstheme="minorHAnsi"/>
          <w:color w:val="363435"/>
          <w:spacing w:val="-2"/>
        </w:rPr>
        <w:t>o</w:t>
      </w:r>
      <w:r w:rsidRPr="00DA33BD">
        <w:rPr>
          <w:rFonts w:asciiTheme="minorHAnsi" w:hAnsiTheme="minorHAnsi" w:cstheme="minorHAnsi"/>
          <w:color w:val="363435"/>
        </w:rPr>
        <w:t xml:space="preserve">r </w:t>
      </w:r>
      <w:r w:rsidRPr="00DA33BD">
        <w:rPr>
          <w:rFonts w:asciiTheme="minorHAnsi" w:hAnsiTheme="minorHAnsi" w:cstheme="minorHAnsi"/>
          <w:color w:val="363435"/>
          <w:spacing w:val="4"/>
          <w:w w:val="94"/>
        </w:rPr>
        <w:t>e</w:t>
      </w:r>
      <w:r w:rsidRPr="00DA33BD">
        <w:rPr>
          <w:rFonts w:asciiTheme="minorHAnsi" w:hAnsiTheme="minorHAnsi" w:cstheme="minorHAnsi"/>
          <w:color w:val="363435"/>
          <w:spacing w:val="1"/>
          <w:w w:val="94"/>
        </w:rPr>
        <w:t>v</w:t>
      </w:r>
      <w:r w:rsidRPr="00DA33BD">
        <w:rPr>
          <w:rFonts w:asciiTheme="minorHAnsi" w:hAnsiTheme="minorHAnsi" w:cstheme="minorHAnsi"/>
          <w:color w:val="363435"/>
          <w:spacing w:val="7"/>
          <w:w w:val="94"/>
        </w:rPr>
        <w:t>a</w:t>
      </w:r>
      <w:r w:rsidRPr="00DA33BD">
        <w:rPr>
          <w:rFonts w:asciiTheme="minorHAnsi" w:hAnsiTheme="minorHAnsi" w:cstheme="minorHAnsi"/>
          <w:color w:val="363435"/>
          <w:spacing w:val="-3"/>
          <w:w w:val="94"/>
        </w:rPr>
        <w:t>l</w:t>
      </w:r>
      <w:r w:rsidRPr="00DA33BD">
        <w:rPr>
          <w:rFonts w:asciiTheme="minorHAnsi" w:hAnsiTheme="minorHAnsi" w:cstheme="minorHAnsi"/>
          <w:color w:val="363435"/>
          <w:spacing w:val="4"/>
          <w:w w:val="94"/>
        </w:rPr>
        <w:t>u</w:t>
      </w:r>
      <w:r w:rsidRPr="00DA33BD">
        <w:rPr>
          <w:rFonts w:asciiTheme="minorHAnsi" w:hAnsiTheme="minorHAnsi" w:cstheme="minorHAnsi"/>
          <w:color w:val="363435"/>
          <w:w w:val="94"/>
        </w:rPr>
        <w:t>a</w:t>
      </w:r>
      <w:r w:rsidRPr="00DA33BD">
        <w:rPr>
          <w:rFonts w:asciiTheme="minorHAnsi" w:hAnsiTheme="minorHAnsi" w:cstheme="minorHAnsi"/>
          <w:color w:val="363435"/>
          <w:spacing w:val="4"/>
          <w:w w:val="94"/>
        </w:rPr>
        <w:t>t</w:t>
      </w:r>
      <w:r w:rsidRPr="00DA33BD">
        <w:rPr>
          <w:rFonts w:asciiTheme="minorHAnsi" w:hAnsiTheme="minorHAnsi" w:cstheme="minorHAnsi"/>
          <w:color w:val="363435"/>
          <w:spacing w:val="3"/>
          <w:w w:val="94"/>
        </w:rPr>
        <w:t>i</w:t>
      </w:r>
      <w:r w:rsidRPr="00DA33BD">
        <w:rPr>
          <w:rFonts w:asciiTheme="minorHAnsi" w:hAnsiTheme="minorHAnsi" w:cstheme="minorHAnsi"/>
          <w:color w:val="363435"/>
          <w:spacing w:val="2"/>
          <w:w w:val="94"/>
        </w:rPr>
        <w:t>n</w:t>
      </w:r>
      <w:r w:rsidRPr="00DA33BD">
        <w:rPr>
          <w:rFonts w:asciiTheme="minorHAnsi" w:hAnsiTheme="minorHAnsi" w:cstheme="minorHAnsi"/>
          <w:color w:val="363435"/>
          <w:w w:val="94"/>
        </w:rPr>
        <w:t>g</w:t>
      </w:r>
      <w:r w:rsidRPr="00DA33BD">
        <w:rPr>
          <w:rFonts w:asciiTheme="minorHAnsi" w:hAnsiTheme="minorHAnsi" w:cstheme="minorHAnsi"/>
          <w:color w:val="363435"/>
          <w:spacing w:val="5"/>
          <w:w w:val="94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5"/>
        </w:rPr>
        <w:t>t</w:t>
      </w:r>
      <w:r w:rsidRPr="00DA33BD">
        <w:rPr>
          <w:rFonts w:asciiTheme="minorHAnsi" w:hAnsiTheme="minorHAnsi" w:cstheme="minorHAnsi"/>
          <w:color w:val="363435"/>
          <w:spacing w:val="-1"/>
        </w:rPr>
        <w:t>h</w:t>
      </w:r>
      <w:r w:rsidRPr="00DA33BD">
        <w:rPr>
          <w:rFonts w:asciiTheme="minorHAnsi" w:hAnsiTheme="minorHAnsi" w:cstheme="minorHAnsi"/>
          <w:color w:val="363435"/>
        </w:rPr>
        <w:t>e</w:t>
      </w:r>
      <w:r w:rsidRPr="00DA33BD">
        <w:rPr>
          <w:rFonts w:asciiTheme="minorHAnsi" w:hAnsiTheme="minorHAnsi" w:cstheme="minorHAnsi"/>
          <w:color w:val="363435"/>
          <w:spacing w:val="-1"/>
        </w:rPr>
        <w:t xml:space="preserve"> </w:t>
      </w:r>
      <w:r w:rsidRPr="00DA33BD">
        <w:rPr>
          <w:rFonts w:asciiTheme="minorHAnsi" w:hAnsiTheme="minorHAnsi" w:cstheme="minorHAnsi"/>
          <w:color w:val="363435"/>
        </w:rPr>
        <w:t>w</w:t>
      </w:r>
      <w:r w:rsidRPr="00DA33BD">
        <w:rPr>
          <w:rFonts w:asciiTheme="minorHAnsi" w:hAnsiTheme="minorHAnsi" w:cstheme="minorHAnsi"/>
          <w:color w:val="363435"/>
          <w:spacing w:val="-2"/>
        </w:rPr>
        <w:t>o</w:t>
      </w:r>
      <w:r w:rsidRPr="00DA33BD">
        <w:rPr>
          <w:rFonts w:asciiTheme="minorHAnsi" w:hAnsiTheme="minorHAnsi" w:cstheme="minorHAnsi"/>
          <w:color w:val="363435"/>
          <w:spacing w:val="-1"/>
        </w:rPr>
        <w:t>r</w:t>
      </w:r>
      <w:r w:rsidRPr="00DA33BD">
        <w:rPr>
          <w:rFonts w:asciiTheme="minorHAnsi" w:hAnsiTheme="minorHAnsi" w:cstheme="minorHAnsi"/>
          <w:color w:val="363435"/>
          <w:spacing w:val="4"/>
        </w:rPr>
        <w:t>k</w:t>
      </w:r>
      <w:r w:rsidRPr="00DA33BD">
        <w:rPr>
          <w:rFonts w:asciiTheme="minorHAnsi" w:hAnsiTheme="minorHAnsi" w:cstheme="minorHAnsi"/>
          <w:color w:val="363435"/>
        </w:rPr>
        <w:t>.</w:t>
      </w:r>
    </w:p>
    <w:p w14:paraId="582C6F4D" w14:textId="77777777" w:rsidR="009B6B06" w:rsidRPr="00DA33BD" w:rsidRDefault="009B6B06">
      <w:pPr>
        <w:spacing w:line="160" w:lineRule="exact"/>
        <w:rPr>
          <w:rFonts w:asciiTheme="minorHAnsi" w:hAnsiTheme="minorHAnsi" w:cstheme="minorHAnsi"/>
        </w:rPr>
      </w:pPr>
    </w:p>
    <w:p w14:paraId="3BB6C0A1" w14:textId="77777777" w:rsidR="009B6B06" w:rsidRPr="00DA33BD" w:rsidRDefault="009B6B06">
      <w:pPr>
        <w:spacing w:line="200" w:lineRule="exact"/>
        <w:rPr>
          <w:rFonts w:asciiTheme="minorHAnsi" w:hAnsiTheme="minorHAnsi" w:cstheme="minorHAnsi"/>
        </w:rPr>
      </w:pPr>
    </w:p>
    <w:p w14:paraId="6D08AA4A" w14:textId="77777777" w:rsidR="009B6B06" w:rsidRPr="00DA33BD" w:rsidRDefault="007C22B3">
      <w:pPr>
        <w:spacing w:line="250" w:lineRule="auto"/>
        <w:ind w:left="208" w:right="360"/>
        <w:rPr>
          <w:rFonts w:asciiTheme="minorHAnsi" w:hAnsiTheme="minorHAnsi" w:cstheme="minorHAnsi"/>
        </w:rPr>
      </w:pPr>
      <w:r w:rsidRPr="00DA33BD">
        <w:rPr>
          <w:rFonts w:asciiTheme="minorHAnsi" w:hAnsiTheme="minorHAnsi" w:cstheme="minorHAnsi"/>
          <w:b/>
          <w:color w:val="363435"/>
          <w:spacing w:val="-6"/>
          <w:w w:val="93"/>
        </w:rPr>
        <w:t>P</w:t>
      </w:r>
      <w:r w:rsidRPr="00DA33BD">
        <w:rPr>
          <w:rFonts w:asciiTheme="minorHAnsi" w:hAnsiTheme="minorHAnsi" w:cstheme="minorHAnsi"/>
          <w:b/>
          <w:color w:val="363435"/>
          <w:spacing w:val="-1"/>
          <w:w w:val="93"/>
        </w:rPr>
        <w:t>o</w:t>
      </w:r>
      <w:r w:rsidRPr="00DA33BD">
        <w:rPr>
          <w:rFonts w:asciiTheme="minorHAnsi" w:hAnsiTheme="minorHAnsi" w:cstheme="minorHAnsi"/>
          <w:b/>
          <w:color w:val="363435"/>
          <w:spacing w:val="4"/>
          <w:w w:val="93"/>
        </w:rPr>
        <w:t>l</w:t>
      </w:r>
      <w:r w:rsidRPr="00DA33BD">
        <w:rPr>
          <w:rFonts w:asciiTheme="minorHAnsi" w:hAnsiTheme="minorHAnsi" w:cstheme="minorHAnsi"/>
          <w:b/>
          <w:color w:val="363435"/>
          <w:spacing w:val="-1"/>
          <w:w w:val="93"/>
        </w:rPr>
        <w:t>i</w:t>
      </w:r>
      <w:r w:rsidRPr="00DA33BD">
        <w:rPr>
          <w:rFonts w:asciiTheme="minorHAnsi" w:hAnsiTheme="minorHAnsi" w:cstheme="minorHAnsi"/>
          <w:b/>
          <w:color w:val="363435"/>
          <w:spacing w:val="6"/>
          <w:w w:val="93"/>
        </w:rPr>
        <w:t>c</w:t>
      </w:r>
      <w:r w:rsidRPr="00DA33BD">
        <w:rPr>
          <w:rFonts w:asciiTheme="minorHAnsi" w:hAnsiTheme="minorHAnsi" w:cstheme="minorHAnsi"/>
          <w:b/>
          <w:color w:val="363435"/>
          <w:w w:val="93"/>
        </w:rPr>
        <w:t>y</w:t>
      </w:r>
      <w:r w:rsidRPr="00DA33BD">
        <w:rPr>
          <w:rFonts w:asciiTheme="minorHAnsi" w:hAnsiTheme="minorHAnsi" w:cstheme="minorHAnsi"/>
          <w:b/>
          <w:color w:val="363435"/>
          <w:spacing w:val="8"/>
          <w:w w:val="93"/>
        </w:rPr>
        <w:t xml:space="preserve"> </w:t>
      </w:r>
      <w:r w:rsidRPr="00DA33BD">
        <w:rPr>
          <w:rFonts w:asciiTheme="minorHAnsi" w:hAnsiTheme="minorHAnsi" w:cstheme="minorHAnsi"/>
          <w:b/>
          <w:color w:val="363435"/>
          <w:spacing w:val="-1"/>
        </w:rPr>
        <w:t>o</w:t>
      </w:r>
      <w:r w:rsidRPr="00DA33BD">
        <w:rPr>
          <w:rFonts w:asciiTheme="minorHAnsi" w:hAnsiTheme="minorHAnsi" w:cstheme="minorHAnsi"/>
          <w:b/>
          <w:color w:val="363435"/>
        </w:rPr>
        <w:t>n</w:t>
      </w:r>
      <w:r w:rsidRPr="00DA33BD">
        <w:rPr>
          <w:rFonts w:asciiTheme="minorHAnsi" w:hAnsiTheme="minorHAnsi" w:cstheme="minorHAnsi"/>
          <w:b/>
          <w:color w:val="363435"/>
          <w:spacing w:val="-7"/>
        </w:rPr>
        <w:t xml:space="preserve"> </w:t>
      </w:r>
      <w:r w:rsidRPr="00DA33BD">
        <w:rPr>
          <w:rFonts w:asciiTheme="minorHAnsi" w:hAnsiTheme="minorHAnsi" w:cstheme="minorHAnsi"/>
          <w:b/>
          <w:color w:val="363435"/>
          <w:spacing w:val="1"/>
          <w:w w:val="90"/>
        </w:rPr>
        <w:t>A</w:t>
      </w:r>
      <w:r w:rsidRPr="00DA33BD">
        <w:rPr>
          <w:rFonts w:asciiTheme="minorHAnsi" w:hAnsiTheme="minorHAnsi" w:cstheme="minorHAnsi"/>
          <w:b/>
          <w:color w:val="363435"/>
          <w:spacing w:val="4"/>
          <w:w w:val="90"/>
        </w:rPr>
        <w:t>t</w:t>
      </w:r>
      <w:r w:rsidRPr="00DA33BD">
        <w:rPr>
          <w:rFonts w:asciiTheme="minorHAnsi" w:hAnsiTheme="minorHAnsi" w:cstheme="minorHAnsi"/>
          <w:b/>
          <w:color w:val="363435"/>
          <w:spacing w:val="1"/>
          <w:w w:val="90"/>
        </w:rPr>
        <w:t>t</w:t>
      </w:r>
      <w:r w:rsidRPr="00DA33BD">
        <w:rPr>
          <w:rFonts w:asciiTheme="minorHAnsi" w:hAnsiTheme="minorHAnsi" w:cstheme="minorHAnsi"/>
          <w:b/>
          <w:color w:val="363435"/>
          <w:w w:val="90"/>
        </w:rPr>
        <w:t>e</w:t>
      </w:r>
      <w:r w:rsidRPr="00DA33BD">
        <w:rPr>
          <w:rFonts w:asciiTheme="minorHAnsi" w:hAnsiTheme="minorHAnsi" w:cstheme="minorHAnsi"/>
          <w:b/>
          <w:color w:val="363435"/>
          <w:spacing w:val="-1"/>
          <w:w w:val="90"/>
        </w:rPr>
        <w:t>n</w:t>
      </w:r>
      <w:r w:rsidRPr="00DA33BD">
        <w:rPr>
          <w:rFonts w:asciiTheme="minorHAnsi" w:hAnsiTheme="minorHAnsi" w:cstheme="minorHAnsi"/>
          <w:b/>
          <w:color w:val="363435"/>
          <w:spacing w:val="4"/>
          <w:w w:val="90"/>
        </w:rPr>
        <w:t>d</w:t>
      </w:r>
      <w:r w:rsidRPr="00DA33BD">
        <w:rPr>
          <w:rFonts w:asciiTheme="minorHAnsi" w:hAnsiTheme="minorHAnsi" w:cstheme="minorHAnsi"/>
          <w:b/>
          <w:color w:val="363435"/>
          <w:spacing w:val="4"/>
          <w:w w:val="90"/>
        </w:rPr>
        <w:t>i</w:t>
      </w:r>
      <w:r w:rsidRPr="00DA33BD">
        <w:rPr>
          <w:rFonts w:asciiTheme="minorHAnsi" w:hAnsiTheme="minorHAnsi" w:cstheme="minorHAnsi"/>
          <w:b/>
          <w:color w:val="363435"/>
          <w:spacing w:val="3"/>
          <w:w w:val="90"/>
        </w:rPr>
        <w:t>n</w:t>
      </w:r>
      <w:r w:rsidRPr="00DA33BD">
        <w:rPr>
          <w:rFonts w:asciiTheme="minorHAnsi" w:hAnsiTheme="minorHAnsi" w:cstheme="minorHAnsi"/>
          <w:b/>
          <w:color w:val="363435"/>
          <w:w w:val="90"/>
        </w:rPr>
        <w:t>g</w:t>
      </w:r>
      <w:r w:rsidRPr="00DA33BD">
        <w:rPr>
          <w:rFonts w:asciiTheme="minorHAnsi" w:hAnsiTheme="minorHAnsi" w:cstheme="minorHAnsi"/>
          <w:b/>
          <w:color w:val="363435"/>
          <w:spacing w:val="30"/>
          <w:w w:val="90"/>
        </w:rPr>
        <w:t xml:space="preserve"> </w:t>
      </w:r>
      <w:r w:rsidRPr="00DA33BD">
        <w:rPr>
          <w:rFonts w:asciiTheme="minorHAnsi" w:hAnsiTheme="minorHAnsi" w:cstheme="minorHAnsi"/>
          <w:b/>
          <w:color w:val="363435"/>
          <w:spacing w:val="5"/>
          <w:w w:val="90"/>
        </w:rPr>
        <w:t>a</w:t>
      </w:r>
      <w:r w:rsidRPr="00DA33BD">
        <w:rPr>
          <w:rFonts w:asciiTheme="minorHAnsi" w:hAnsiTheme="minorHAnsi" w:cstheme="minorHAnsi"/>
          <w:b/>
          <w:color w:val="363435"/>
          <w:spacing w:val="-1"/>
          <w:w w:val="90"/>
        </w:rPr>
        <w:t>n</w:t>
      </w:r>
      <w:r w:rsidRPr="00DA33BD">
        <w:rPr>
          <w:rFonts w:asciiTheme="minorHAnsi" w:hAnsiTheme="minorHAnsi" w:cstheme="minorHAnsi"/>
          <w:b/>
          <w:color w:val="363435"/>
          <w:w w:val="90"/>
        </w:rPr>
        <w:t>d</w:t>
      </w:r>
      <w:r w:rsidRPr="00DA33BD">
        <w:rPr>
          <w:rFonts w:asciiTheme="minorHAnsi" w:hAnsiTheme="minorHAnsi" w:cstheme="minorHAnsi"/>
          <w:b/>
          <w:color w:val="363435"/>
          <w:spacing w:val="8"/>
          <w:w w:val="90"/>
        </w:rPr>
        <w:t xml:space="preserve"> </w:t>
      </w:r>
      <w:r w:rsidRPr="00DA33BD">
        <w:rPr>
          <w:rFonts w:asciiTheme="minorHAnsi" w:hAnsiTheme="minorHAnsi" w:cstheme="minorHAnsi"/>
          <w:b/>
          <w:color w:val="363435"/>
          <w:spacing w:val="1"/>
          <w:w w:val="90"/>
        </w:rPr>
        <w:t>G</w:t>
      </w:r>
      <w:r w:rsidRPr="00DA33BD">
        <w:rPr>
          <w:rFonts w:asciiTheme="minorHAnsi" w:hAnsiTheme="minorHAnsi" w:cstheme="minorHAnsi"/>
          <w:b/>
          <w:color w:val="363435"/>
          <w:spacing w:val="3"/>
          <w:w w:val="90"/>
        </w:rPr>
        <w:t>r</w:t>
      </w:r>
      <w:r w:rsidRPr="00DA33BD">
        <w:rPr>
          <w:rFonts w:asciiTheme="minorHAnsi" w:hAnsiTheme="minorHAnsi" w:cstheme="minorHAnsi"/>
          <w:b/>
          <w:color w:val="363435"/>
          <w:spacing w:val="2"/>
          <w:w w:val="90"/>
        </w:rPr>
        <w:t>a</w:t>
      </w:r>
      <w:r w:rsidRPr="00DA33BD">
        <w:rPr>
          <w:rFonts w:asciiTheme="minorHAnsi" w:hAnsiTheme="minorHAnsi" w:cstheme="minorHAnsi"/>
          <w:b/>
          <w:color w:val="363435"/>
          <w:spacing w:val="4"/>
          <w:w w:val="90"/>
        </w:rPr>
        <w:t>di</w:t>
      </w:r>
      <w:r w:rsidRPr="00DA33BD">
        <w:rPr>
          <w:rFonts w:asciiTheme="minorHAnsi" w:hAnsiTheme="minorHAnsi" w:cstheme="minorHAnsi"/>
          <w:b/>
          <w:color w:val="363435"/>
          <w:spacing w:val="3"/>
          <w:w w:val="90"/>
        </w:rPr>
        <w:t>n</w:t>
      </w:r>
      <w:r w:rsidRPr="00DA33BD">
        <w:rPr>
          <w:rFonts w:asciiTheme="minorHAnsi" w:hAnsiTheme="minorHAnsi" w:cstheme="minorHAnsi"/>
          <w:b/>
          <w:color w:val="363435"/>
          <w:spacing w:val="4"/>
          <w:w w:val="90"/>
        </w:rPr>
        <w:t>g</w:t>
      </w:r>
      <w:r w:rsidRPr="00DA33BD">
        <w:rPr>
          <w:rFonts w:asciiTheme="minorHAnsi" w:hAnsiTheme="minorHAnsi" w:cstheme="minorHAnsi"/>
          <w:b/>
          <w:color w:val="363435"/>
          <w:w w:val="90"/>
        </w:rPr>
        <w:t>:</w:t>
      </w:r>
      <w:r w:rsidRPr="00DA33BD">
        <w:rPr>
          <w:rFonts w:asciiTheme="minorHAnsi" w:hAnsiTheme="minorHAnsi" w:cstheme="minorHAnsi"/>
          <w:b/>
          <w:color w:val="363435"/>
          <w:spacing w:val="2"/>
          <w:w w:val="90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3"/>
          <w:w w:val="90"/>
        </w:rPr>
        <w:t>R</w:t>
      </w:r>
      <w:r w:rsidRPr="00DA33BD">
        <w:rPr>
          <w:rFonts w:asciiTheme="minorHAnsi" w:hAnsiTheme="minorHAnsi" w:cstheme="minorHAnsi"/>
          <w:color w:val="363435"/>
          <w:spacing w:val="2"/>
          <w:w w:val="90"/>
        </w:rPr>
        <w:t>e</w:t>
      </w:r>
      <w:r w:rsidRPr="00DA33BD">
        <w:rPr>
          <w:rFonts w:asciiTheme="minorHAnsi" w:hAnsiTheme="minorHAnsi" w:cstheme="minorHAnsi"/>
          <w:color w:val="363435"/>
          <w:spacing w:val="1"/>
          <w:w w:val="90"/>
        </w:rPr>
        <w:t>f</w:t>
      </w:r>
      <w:r w:rsidRPr="00DA33BD">
        <w:rPr>
          <w:rFonts w:asciiTheme="minorHAnsi" w:hAnsiTheme="minorHAnsi" w:cstheme="minorHAnsi"/>
          <w:color w:val="363435"/>
          <w:w w:val="90"/>
        </w:rPr>
        <w:t>er</w:t>
      </w:r>
      <w:r w:rsidRPr="00DA33BD">
        <w:rPr>
          <w:rFonts w:asciiTheme="minorHAnsi" w:hAnsiTheme="minorHAnsi" w:cstheme="minorHAnsi"/>
          <w:color w:val="363435"/>
          <w:spacing w:val="16"/>
          <w:w w:val="90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-1"/>
        </w:rPr>
        <w:t>t</w:t>
      </w:r>
      <w:r w:rsidRPr="00DA33BD">
        <w:rPr>
          <w:rFonts w:asciiTheme="minorHAnsi" w:hAnsiTheme="minorHAnsi" w:cstheme="minorHAnsi"/>
          <w:color w:val="363435"/>
        </w:rPr>
        <w:t>o</w:t>
      </w:r>
      <w:r w:rsidRPr="00DA33BD">
        <w:rPr>
          <w:rFonts w:asciiTheme="minorHAnsi" w:hAnsiTheme="minorHAnsi" w:cstheme="minorHAnsi"/>
          <w:color w:val="363435"/>
          <w:spacing w:val="3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-2"/>
        </w:rPr>
        <w:t>o</w:t>
      </w:r>
      <w:r w:rsidRPr="00DA33BD">
        <w:rPr>
          <w:rFonts w:asciiTheme="minorHAnsi" w:hAnsiTheme="minorHAnsi" w:cstheme="minorHAnsi"/>
          <w:color w:val="363435"/>
        </w:rPr>
        <w:t>r</w:t>
      </w:r>
      <w:r w:rsidRPr="00DA33BD">
        <w:rPr>
          <w:rFonts w:asciiTheme="minorHAnsi" w:hAnsiTheme="minorHAnsi" w:cstheme="minorHAnsi"/>
          <w:color w:val="363435"/>
          <w:spacing w:val="-4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-2"/>
        </w:rPr>
        <w:t>q</w:t>
      </w:r>
      <w:r w:rsidRPr="00DA33BD">
        <w:rPr>
          <w:rFonts w:asciiTheme="minorHAnsi" w:hAnsiTheme="minorHAnsi" w:cstheme="minorHAnsi"/>
          <w:color w:val="363435"/>
          <w:spacing w:val="-1"/>
        </w:rPr>
        <w:t>u</w:t>
      </w:r>
      <w:r w:rsidRPr="00DA33BD">
        <w:rPr>
          <w:rFonts w:asciiTheme="minorHAnsi" w:hAnsiTheme="minorHAnsi" w:cstheme="minorHAnsi"/>
          <w:color w:val="363435"/>
          <w:spacing w:val="-2"/>
        </w:rPr>
        <w:t>o</w:t>
      </w:r>
      <w:r w:rsidRPr="00DA33BD">
        <w:rPr>
          <w:rFonts w:asciiTheme="minorHAnsi" w:hAnsiTheme="minorHAnsi" w:cstheme="minorHAnsi"/>
          <w:color w:val="363435"/>
        </w:rPr>
        <w:t>te</w:t>
      </w:r>
      <w:r w:rsidRPr="00DA33BD">
        <w:rPr>
          <w:rFonts w:asciiTheme="minorHAnsi" w:hAnsiTheme="minorHAnsi" w:cstheme="minorHAnsi"/>
          <w:color w:val="363435"/>
          <w:spacing w:val="-6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4"/>
        </w:rPr>
        <w:t>f</w:t>
      </w:r>
      <w:r w:rsidRPr="00DA33BD">
        <w:rPr>
          <w:rFonts w:asciiTheme="minorHAnsi" w:hAnsiTheme="minorHAnsi" w:cstheme="minorHAnsi"/>
          <w:color w:val="363435"/>
        </w:rPr>
        <w:t>r</w:t>
      </w:r>
      <w:r w:rsidRPr="00DA33BD">
        <w:rPr>
          <w:rFonts w:asciiTheme="minorHAnsi" w:hAnsiTheme="minorHAnsi" w:cstheme="minorHAnsi"/>
          <w:color w:val="363435"/>
          <w:spacing w:val="-2"/>
        </w:rPr>
        <w:t>o</w:t>
      </w:r>
      <w:r w:rsidRPr="00DA33BD">
        <w:rPr>
          <w:rFonts w:asciiTheme="minorHAnsi" w:hAnsiTheme="minorHAnsi" w:cstheme="minorHAnsi"/>
          <w:color w:val="363435"/>
        </w:rPr>
        <w:t>m</w:t>
      </w:r>
      <w:r w:rsidRPr="00DA33BD">
        <w:rPr>
          <w:rFonts w:asciiTheme="minorHAnsi" w:hAnsiTheme="minorHAnsi" w:cstheme="minorHAnsi"/>
          <w:color w:val="363435"/>
          <w:spacing w:val="-11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5"/>
        </w:rPr>
        <w:t>t</w:t>
      </w:r>
      <w:r w:rsidRPr="00DA33BD">
        <w:rPr>
          <w:rFonts w:asciiTheme="minorHAnsi" w:hAnsiTheme="minorHAnsi" w:cstheme="minorHAnsi"/>
          <w:color w:val="363435"/>
          <w:spacing w:val="-1"/>
        </w:rPr>
        <w:t>h</w:t>
      </w:r>
      <w:r w:rsidRPr="00DA33BD">
        <w:rPr>
          <w:rFonts w:asciiTheme="minorHAnsi" w:hAnsiTheme="minorHAnsi" w:cstheme="minorHAnsi"/>
          <w:color w:val="363435"/>
        </w:rPr>
        <w:t>e</w:t>
      </w:r>
      <w:r w:rsidRPr="00DA33BD">
        <w:rPr>
          <w:rFonts w:asciiTheme="minorHAnsi" w:hAnsiTheme="minorHAnsi" w:cstheme="minorHAnsi"/>
          <w:color w:val="363435"/>
          <w:spacing w:val="-1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3"/>
          <w:w w:val="92"/>
        </w:rPr>
        <w:t>i</w:t>
      </w:r>
      <w:r w:rsidRPr="00DA33BD">
        <w:rPr>
          <w:rFonts w:asciiTheme="minorHAnsi" w:hAnsiTheme="minorHAnsi" w:cstheme="minorHAnsi"/>
          <w:color w:val="363435"/>
          <w:spacing w:val="3"/>
          <w:w w:val="105"/>
        </w:rPr>
        <w:t>n</w:t>
      </w:r>
      <w:r w:rsidRPr="00DA33BD">
        <w:rPr>
          <w:rFonts w:asciiTheme="minorHAnsi" w:hAnsiTheme="minorHAnsi" w:cstheme="minorHAnsi"/>
          <w:color w:val="363435"/>
          <w:spacing w:val="1"/>
          <w:w w:val="83"/>
        </w:rPr>
        <w:t>s</w:t>
      </w:r>
      <w:r w:rsidRPr="00DA33BD">
        <w:rPr>
          <w:rFonts w:asciiTheme="minorHAnsi" w:hAnsiTheme="minorHAnsi" w:cstheme="minorHAnsi"/>
          <w:color w:val="363435"/>
          <w:spacing w:val="4"/>
          <w:w w:val="110"/>
        </w:rPr>
        <w:t>t</w:t>
      </w:r>
      <w:r w:rsidRPr="00DA33BD">
        <w:rPr>
          <w:rFonts w:asciiTheme="minorHAnsi" w:hAnsiTheme="minorHAnsi" w:cstheme="minorHAnsi"/>
          <w:color w:val="363435"/>
          <w:spacing w:val="-3"/>
          <w:w w:val="92"/>
        </w:rPr>
        <w:t>i</w:t>
      </w:r>
      <w:r w:rsidRPr="00DA33BD">
        <w:rPr>
          <w:rFonts w:asciiTheme="minorHAnsi" w:hAnsiTheme="minorHAnsi" w:cstheme="minorHAnsi"/>
          <w:color w:val="363435"/>
          <w:spacing w:val="4"/>
          <w:w w:val="110"/>
        </w:rPr>
        <w:t>t</w:t>
      </w:r>
      <w:r w:rsidRPr="00DA33BD">
        <w:rPr>
          <w:rFonts w:asciiTheme="minorHAnsi" w:hAnsiTheme="minorHAnsi" w:cstheme="minorHAnsi"/>
          <w:color w:val="363435"/>
          <w:spacing w:val="-2"/>
          <w:w w:val="102"/>
        </w:rPr>
        <w:t>u</w:t>
      </w:r>
      <w:r w:rsidRPr="00DA33BD">
        <w:rPr>
          <w:rFonts w:asciiTheme="minorHAnsi" w:hAnsiTheme="minorHAnsi" w:cstheme="minorHAnsi"/>
          <w:color w:val="363435"/>
          <w:spacing w:val="4"/>
          <w:w w:val="110"/>
        </w:rPr>
        <w:t>t</w:t>
      </w:r>
      <w:r w:rsidRPr="00DA33BD">
        <w:rPr>
          <w:rFonts w:asciiTheme="minorHAnsi" w:hAnsiTheme="minorHAnsi" w:cstheme="minorHAnsi"/>
          <w:color w:val="363435"/>
          <w:spacing w:val="-1"/>
          <w:w w:val="92"/>
        </w:rPr>
        <w:t>i</w:t>
      </w:r>
      <w:r w:rsidRPr="00DA33BD">
        <w:rPr>
          <w:rFonts w:asciiTheme="minorHAnsi" w:hAnsiTheme="minorHAnsi" w:cstheme="minorHAnsi"/>
          <w:color w:val="363435"/>
          <w:spacing w:val="-2"/>
          <w:w w:val="97"/>
        </w:rPr>
        <w:t>o</w:t>
      </w:r>
      <w:r w:rsidRPr="00DA33BD">
        <w:rPr>
          <w:rFonts w:asciiTheme="minorHAnsi" w:hAnsiTheme="minorHAnsi" w:cstheme="minorHAnsi"/>
          <w:color w:val="363435"/>
          <w:spacing w:val="-6"/>
          <w:w w:val="105"/>
        </w:rPr>
        <w:t>n</w:t>
      </w:r>
      <w:r w:rsidRPr="00DA33BD">
        <w:rPr>
          <w:rFonts w:asciiTheme="minorHAnsi" w:hAnsiTheme="minorHAnsi" w:cstheme="minorHAnsi"/>
          <w:color w:val="363435"/>
          <w:spacing w:val="-12"/>
          <w:w w:val="70"/>
        </w:rPr>
        <w:t>’</w:t>
      </w:r>
      <w:r w:rsidRPr="00DA33BD">
        <w:rPr>
          <w:rFonts w:asciiTheme="minorHAnsi" w:hAnsiTheme="minorHAnsi" w:cstheme="minorHAnsi"/>
          <w:color w:val="363435"/>
          <w:w w:val="83"/>
        </w:rPr>
        <w:t>s</w:t>
      </w:r>
      <w:r w:rsidRPr="00DA33BD">
        <w:rPr>
          <w:rFonts w:asciiTheme="minorHAnsi" w:hAnsiTheme="minorHAnsi" w:cstheme="minorHAnsi"/>
          <w:color w:val="363435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2"/>
          <w:w w:val="93"/>
        </w:rPr>
        <w:t>a</w:t>
      </w:r>
      <w:r w:rsidRPr="00DA33BD">
        <w:rPr>
          <w:rFonts w:asciiTheme="minorHAnsi" w:hAnsiTheme="minorHAnsi" w:cstheme="minorHAnsi"/>
          <w:color w:val="363435"/>
          <w:spacing w:val="5"/>
          <w:w w:val="93"/>
        </w:rPr>
        <w:t>c</w:t>
      </w:r>
      <w:r w:rsidRPr="00DA33BD">
        <w:rPr>
          <w:rFonts w:asciiTheme="minorHAnsi" w:hAnsiTheme="minorHAnsi" w:cstheme="minorHAnsi"/>
          <w:color w:val="363435"/>
          <w:spacing w:val="2"/>
          <w:w w:val="93"/>
        </w:rPr>
        <w:t>a</w:t>
      </w:r>
      <w:r w:rsidRPr="00DA33BD">
        <w:rPr>
          <w:rFonts w:asciiTheme="minorHAnsi" w:hAnsiTheme="minorHAnsi" w:cstheme="minorHAnsi"/>
          <w:color w:val="363435"/>
          <w:w w:val="93"/>
        </w:rPr>
        <w:t>d</w:t>
      </w:r>
      <w:r w:rsidRPr="00DA33BD">
        <w:rPr>
          <w:rFonts w:asciiTheme="minorHAnsi" w:hAnsiTheme="minorHAnsi" w:cstheme="minorHAnsi"/>
          <w:color w:val="363435"/>
          <w:spacing w:val="1"/>
          <w:w w:val="93"/>
        </w:rPr>
        <w:t>e</w:t>
      </w:r>
      <w:r w:rsidRPr="00DA33BD">
        <w:rPr>
          <w:rFonts w:asciiTheme="minorHAnsi" w:hAnsiTheme="minorHAnsi" w:cstheme="minorHAnsi"/>
          <w:color w:val="363435"/>
          <w:spacing w:val="3"/>
          <w:w w:val="93"/>
        </w:rPr>
        <w:t>m</w:t>
      </w:r>
      <w:r w:rsidRPr="00DA33BD">
        <w:rPr>
          <w:rFonts w:asciiTheme="minorHAnsi" w:hAnsiTheme="minorHAnsi" w:cstheme="minorHAnsi"/>
          <w:color w:val="363435"/>
          <w:spacing w:val="-1"/>
          <w:w w:val="93"/>
        </w:rPr>
        <w:t>i</w:t>
      </w:r>
      <w:r w:rsidRPr="00DA33BD">
        <w:rPr>
          <w:rFonts w:asciiTheme="minorHAnsi" w:hAnsiTheme="minorHAnsi" w:cstheme="minorHAnsi"/>
          <w:color w:val="363435"/>
          <w:w w:val="93"/>
        </w:rPr>
        <w:t>c</w:t>
      </w:r>
      <w:r w:rsidRPr="00DA33BD">
        <w:rPr>
          <w:rFonts w:asciiTheme="minorHAnsi" w:hAnsiTheme="minorHAnsi" w:cstheme="minorHAnsi"/>
          <w:color w:val="363435"/>
          <w:spacing w:val="12"/>
          <w:w w:val="93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1"/>
          <w:w w:val="93"/>
        </w:rPr>
        <w:t>p</w:t>
      </w:r>
      <w:r w:rsidRPr="00DA33BD">
        <w:rPr>
          <w:rFonts w:asciiTheme="minorHAnsi" w:hAnsiTheme="minorHAnsi" w:cstheme="minorHAnsi"/>
          <w:color w:val="363435"/>
          <w:spacing w:val="-1"/>
          <w:w w:val="93"/>
        </w:rPr>
        <w:t>o</w:t>
      </w:r>
      <w:r w:rsidRPr="00DA33BD">
        <w:rPr>
          <w:rFonts w:asciiTheme="minorHAnsi" w:hAnsiTheme="minorHAnsi" w:cstheme="minorHAnsi"/>
          <w:color w:val="363435"/>
          <w:spacing w:val="3"/>
          <w:w w:val="93"/>
        </w:rPr>
        <w:t>l</w:t>
      </w:r>
      <w:r w:rsidRPr="00DA33BD">
        <w:rPr>
          <w:rFonts w:asciiTheme="minorHAnsi" w:hAnsiTheme="minorHAnsi" w:cstheme="minorHAnsi"/>
          <w:color w:val="363435"/>
          <w:spacing w:val="-1"/>
          <w:w w:val="93"/>
        </w:rPr>
        <w:t>i</w:t>
      </w:r>
      <w:r w:rsidRPr="00DA33BD">
        <w:rPr>
          <w:rFonts w:asciiTheme="minorHAnsi" w:hAnsiTheme="minorHAnsi" w:cstheme="minorHAnsi"/>
          <w:color w:val="363435"/>
          <w:spacing w:val="1"/>
          <w:w w:val="93"/>
        </w:rPr>
        <w:t>c</w:t>
      </w:r>
      <w:r w:rsidRPr="00DA33BD">
        <w:rPr>
          <w:rFonts w:asciiTheme="minorHAnsi" w:hAnsiTheme="minorHAnsi" w:cstheme="minorHAnsi"/>
          <w:color w:val="363435"/>
          <w:spacing w:val="-1"/>
          <w:w w:val="93"/>
        </w:rPr>
        <w:t>i</w:t>
      </w:r>
      <w:r w:rsidRPr="00DA33BD">
        <w:rPr>
          <w:rFonts w:asciiTheme="minorHAnsi" w:hAnsiTheme="minorHAnsi" w:cstheme="minorHAnsi"/>
          <w:color w:val="363435"/>
          <w:spacing w:val="4"/>
          <w:w w:val="93"/>
        </w:rPr>
        <w:t>e</w:t>
      </w:r>
      <w:r w:rsidRPr="00DA33BD">
        <w:rPr>
          <w:rFonts w:asciiTheme="minorHAnsi" w:hAnsiTheme="minorHAnsi" w:cstheme="minorHAnsi"/>
          <w:color w:val="363435"/>
          <w:spacing w:val="1"/>
          <w:w w:val="93"/>
        </w:rPr>
        <w:t>s</w:t>
      </w:r>
      <w:r w:rsidRPr="00DA33BD">
        <w:rPr>
          <w:rFonts w:asciiTheme="minorHAnsi" w:hAnsiTheme="minorHAnsi" w:cstheme="minorHAnsi"/>
          <w:color w:val="363435"/>
          <w:w w:val="93"/>
        </w:rPr>
        <w:t>.</w:t>
      </w:r>
      <w:r w:rsidRPr="00DA33BD">
        <w:rPr>
          <w:rFonts w:asciiTheme="minorHAnsi" w:hAnsiTheme="minorHAnsi" w:cstheme="minorHAnsi"/>
          <w:color w:val="363435"/>
          <w:spacing w:val="2"/>
          <w:w w:val="93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-1"/>
          <w:w w:val="93"/>
        </w:rPr>
        <w:t>S</w:t>
      </w:r>
      <w:r w:rsidRPr="00DA33BD">
        <w:rPr>
          <w:rFonts w:asciiTheme="minorHAnsi" w:hAnsiTheme="minorHAnsi" w:cstheme="minorHAnsi"/>
          <w:color w:val="363435"/>
          <w:spacing w:val="4"/>
          <w:w w:val="93"/>
        </w:rPr>
        <w:t>t</w:t>
      </w:r>
      <w:r w:rsidRPr="00DA33BD">
        <w:rPr>
          <w:rFonts w:asciiTheme="minorHAnsi" w:hAnsiTheme="minorHAnsi" w:cstheme="minorHAnsi"/>
          <w:color w:val="363435"/>
          <w:w w:val="93"/>
        </w:rPr>
        <w:t>ate</w:t>
      </w:r>
      <w:r w:rsidRPr="00DA33BD">
        <w:rPr>
          <w:rFonts w:asciiTheme="minorHAnsi" w:hAnsiTheme="minorHAnsi" w:cstheme="minorHAnsi"/>
          <w:color w:val="363435"/>
          <w:spacing w:val="10"/>
          <w:w w:val="93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2"/>
        </w:rPr>
        <w:t>wh</w:t>
      </w:r>
      <w:r w:rsidRPr="00DA33BD">
        <w:rPr>
          <w:rFonts w:asciiTheme="minorHAnsi" w:hAnsiTheme="minorHAnsi" w:cstheme="minorHAnsi"/>
          <w:color w:val="363435"/>
        </w:rPr>
        <w:t>at</w:t>
      </w:r>
      <w:r w:rsidRPr="00DA33BD">
        <w:rPr>
          <w:rFonts w:asciiTheme="minorHAnsi" w:hAnsiTheme="minorHAnsi" w:cstheme="minorHAnsi"/>
          <w:color w:val="363435"/>
          <w:spacing w:val="-13"/>
        </w:rPr>
        <w:t xml:space="preserve"> </w:t>
      </w:r>
      <w:r w:rsidRPr="00DA33BD">
        <w:rPr>
          <w:rFonts w:asciiTheme="minorHAnsi" w:hAnsiTheme="minorHAnsi" w:cstheme="minorHAnsi"/>
          <w:color w:val="363435"/>
        </w:rPr>
        <w:t>y</w:t>
      </w:r>
      <w:r w:rsidRPr="00DA33BD">
        <w:rPr>
          <w:rFonts w:asciiTheme="minorHAnsi" w:hAnsiTheme="minorHAnsi" w:cstheme="minorHAnsi"/>
          <w:color w:val="363435"/>
          <w:spacing w:val="-1"/>
        </w:rPr>
        <w:t>o</w:t>
      </w:r>
      <w:r w:rsidRPr="00DA33BD">
        <w:rPr>
          <w:rFonts w:asciiTheme="minorHAnsi" w:hAnsiTheme="minorHAnsi" w:cstheme="minorHAnsi"/>
          <w:color w:val="363435"/>
        </w:rPr>
        <w:t>u</w:t>
      </w:r>
      <w:r w:rsidRPr="00DA33BD">
        <w:rPr>
          <w:rFonts w:asciiTheme="minorHAnsi" w:hAnsiTheme="minorHAnsi" w:cstheme="minorHAnsi"/>
          <w:color w:val="363435"/>
          <w:spacing w:val="-14"/>
        </w:rPr>
        <w:t xml:space="preserve"> </w:t>
      </w:r>
      <w:r w:rsidRPr="00DA33BD">
        <w:rPr>
          <w:rFonts w:asciiTheme="minorHAnsi" w:hAnsiTheme="minorHAnsi" w:cstheme="minorHAnsi"/>
          <w:color w:val="363435"/>
        </w:rPr>
        <w:t>w</w:t>
      </w:r>
      <w:r w:rsidRPr="00DA33BD">
        <w:rPr>
          <w:rFonts w:asciiTheme="minorHAnsi" w:hAnsiTheme="minorHAnsi" w:cstheme="minorHAnsi"/>
          <w:color w:val="363435"/>
          <w:spacing w:val="-1"/>
        </w:rPr>
        <w:t>o</w:t>
      </w:r>
      <w:r w:rsidRPr="00DA33BD">
        <w:rPr>
          <w:rFonts w:asciiTheme="minorHAnsi" w:hAnsiTheme="minorHAnsi" w:cstheme="minorHAnsi"/>
          <w:color w:val="363435"/>
          <w:spacing w:val="5"/>
        </w:rPr>
        <w:t>u</w:t>
      </w:r>
      <w:r w:rsidRPr="00DA33BD">
        <w:rPr>
          <w:rFonts w:asciiTheme="minorHAnsi" w:hAnsiTheme="minorHAnsi" w:cstheme="minorHAnsi"/>
          <w:color w:val="363435"/>
          <w:spacing w:val="-1"/>
        </w:rPr>
        <w:t>l</w:t>
      </w:r>
      <w:r w:rsidRPr="00DA33BD">
        <w:rPr>
          <w:rFonts w:asciiTheme="minorHAnsi" w:hAnsiTheme="minorHAnsi" w:cstheme="minorHAnsi"/>
          <w:color w:val="363435"/>
        </w:rPr>
        <w:t>d</w:t>
      </w:r>
      <w:r w:rsidRPr="00DA33BD">
        <w:rPr>
          <w:rFonts w:asciiTheme="minorHAnsi" w:hAnsiTheme="minorHAnsi" w:cstheme="minorHAnsi"/>
          <w:color w:val="363435"/>
          <w:spacing w:val="-19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3"/>
        </w:rPr>
        <w:t>l</w:t>
      </w:r>
      <w:r w:rsidRPr="00DA33BD">
        <w:rPr>
          <w:rFonts w:asciiTheme="minorHAnsi" w:hAnsiTheme="minorHAnsi" w:cstheme="minorHAnsi"/>
          <w:color w:val="363435"/>
          <w:spacing w:val="4"/>
        </w:rPr>
        <w:t>i</w:t>
      </w:r>
      <w:r w:rsidRPr="00DA33BD">
        <w:rPr>
          <w:rFonts w:asciiTheme="minorHAnsi" w:hAnsiTheme="minorHAnsi" w:cstheme="minorHAnsi"/>
          <w:color w:val="363435"/>
          <w:spacing w:val="1"/>
        </w:rPr>
        <w:t>k</w:t>
      </w:r>
      <w:r w:rsidRPr="00DA33BD">
        <w:rPr>
          <w:rFonts w:asciiTheme="minorHAnsi" w:hAnsiTheme="minorHAnsi" w:cstheme="minorHAnsi"/>
          <w:color w:val="363435"/>
        </w:rPr>
        <w:t xml:space="preserve">e </w:t>
      </w:r>
      <w:r w:rsidRPr="00DA33BD">
        <w:rPr>
          <w:rFonts w:asciiTheme="minorHAnsi" w:hAnsiTheme="minorHAnsi" w:cstheme="minorHAnsi"/>
          <w:color w:val="363435"/>
          <w:spacing w:val="1"/>
          <w:w w:val="97"/>
        </w:rPr>
        <w:t>s</w:t>
      </w:r>
      <w:r w:rsidRPr="00DA33BD">
        <w:rPr>
          <w:rFonts w:asciiTheme="minorHAnsi" w:hAnsiTheme="minorHAnsi" w:cstheme="minorHAnsi"/>
          <w:color w:val="363435"/>
          <w:spacing w:val="4"/>
          <w:w w:val="97"/>
        </w:rPr>
        <w:t>t</w:t>
      </w:r>
      <w:r w:rsidRPr="00DA33BD">
        <w:rPr>
          <w:rFonts w:asciiTheme="minorHAnsi" w:hAnsiTheme="minorHAnsi" w:cstheme="minorHAnsi"/>
          <w:color w:val="363435"/>
          <w:w w:val="97"/>
        </w:rPr>
        <w:t>ude</w:t>
      </w:r>
      <w:r w:rsidRPr="00DA33BD">
        <w:rPr>
          <w:rFonts w:asciiTheme="minorHAnsi" w:hAnsiTheme="minorHAnsi" w:cstheme="minorHAnsi"/>
          <w:color w:val="363435"/>
          <w:spacing w:val="-3"/>
          <w:w w:val="97"/>
        </w:rPr>
        <w:t>n</w:t>
      </w:r>
      <w:r w:rsidRPr="00DA33BD">
        <w:rPr>
          <w:rFonts w:asciiTheme="minorHAnsi" w:hAnsiTheme="minorHAnsi" w:cstheme="minorHAnsi"/>
          <w:color w:val="363435"/>
          <w:spacing w:val="4"/>
          <w:w w:val="97"/>
        </w:rPr>
        <w:t>t</w:t>
      </w:r>
      <w:r w:rsidRPr="00DA33BD">
        <w:rPr>
          <w:rFonts w:asciiTheme="minorHAnsi" w:hAnsiTheme="minorHAnsi" w:cstheme="minorHAnsi"/>
          <w:color w:val="363435"/>
          <w:w w:val="97"/>
        </w:rPr>
        <w:t>s</w:t>
      </w:r>
      <w:r w:rsidRPr="00DA33BD">
        <w:rPr>
          <w:rFonts w:asciiTheme="minorHAnsi" w:hAnsiTheme="minorHAnsi" w:cstheme="minorHAnsi"/>
          <w:color w:val="363435"/>
          <w:spacing w:val="5"/>
          <w:w w:val="97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-1"/>
        </w:rPr>
        <w:t>t</w:t>
      </w:r>
      <w:r w:rsidRPr="00DA33BD">
        <w:rPr>
          <w:rFonts w:asciiTheme="minorHAnsi" w:hAnsiTheme="minorHAnsi" w:cstheme="minorHAnsi"/>
          <w:color w:val="363435"/>
        </w:rPr>
        <w:t>o</w:t>
      </w:r>
      <w:r w:rsidRPr="00DA33BD">
        <w:rPr>
          <w:rFonts w:asciiTheme="minorHAnsi" w:hAnsiTheme="minorHAnsi" w:cstheme="minorHAnsi"/>
          <w:color w:val="363435"/>
          <w:spacing w:val="3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-1"/>
        </w:rPr>
        <w:t>d</w:t>
      </w:r>
      <w:r w:rsidRPr="00DA33BD">
        <w:rPr>
          <w:rFonts w:asciiTheme="minorHAnsi" w:hAnsiTheme="minorHAnsi" w:cstheme="minorHAnsi"/>
          <w:color w:val="363435"/>
        </w:rPr>
        <w:t>o</w:t>
      </w:r>
      <w:r w:rsidRPr="00DA33BD">
        <w:rPr>
          <w:rFonts w:asciiTheme="minorHAnsi" w:hAnsiTheme="minorHAnsi" w:cstheme="minorHAnsi"/>
          <w:color w:val="363435"/>
          <w:spacing w:val="-2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3"/>
        </w:rPr>
        <w:t>i</w:t>
      </w:r>
      <w:r w:rsidRPr="00DA33BD">
        <w:rPr>
          <w:rFonts w:asciiTheme="minorHAnsi" w:hAnsiTheme="minorHAnsi" w:cstheme="minorHAnsi"/>
          <w:color w:val="363435"/>
        </w:rPr>
        <w:t>n</w:t>
      </w:r>
      <w:r w:rsidRPr="00DA33BD">
        <w:rPr>
          <w:rFonts w:asciiTheme="minorHAnsi" w:hAnsiTheme="minorHAnsi" w:cstheme="minorHAnsi"/>
          <w:color w:val="363435"/>
          <w:spacing w:val="1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4"/>
          <w:w w:val="88"/>
        </w:rPr>
        <w:t>c</w:t>
      </w:r>
      <w:r w:rsidRPr="00DA33BD">
        <w:rPr>
          <w:rFonts w:asciiTheme="minorHAnsi" w:hAnsiTheme="minorHAnsi" w:cstheme="minorHAnsi"/>
          <w:color w:val="363435"/>
          <w:spacing w:val="5"/>
          <w:w w:val="88"/>
        </w:rPr>
        <w:t>a</w:t>
      </w:r>
      <w:r w:rsidRPr="00DA33BD">
        <w:rPr>
          <w:rFonts w:asciiTheme="minorHAnsi" w:hAnsiTheme="minorHAnsi" w:cstheme="minorHAnsi"/>
          <w:color w:val="363435"/>
          <w:spacing w:val="1"/>
          <w:w w:val="88"/>
        </w:rPr>
        <w:t>s</w:t>
      </w:r>
      <w:r w:rsidRPr="00DA33BD">
        <w:rPr>
          <w:rFonts w:asciiTheme="minorHAnsi" w:hAnsiTheme="minorHAnsi" w:cstheme="minorHAnsi"/>
          <w:color w:val="363435"/>
          <w:w w:val="88"/>
        </w:rPr>
        <w:t>e</w:t>
      </w:r>
      <w:r w:rsidRPr="00DA33BD">
        <w:rPr>
          <w:rFonts w:asciiTheme="minorHAnsi" w:hAnsiTheme="minorHAnsi" w:cstheme="minorHAnsi"/>
          <w:color w:val="363435"/>
          <w:spacing w:val="9"/>
          <w:w w:val="88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5"/>
        </w:rPr>
        <w:t>t</w:t>
      </w:r>
      <w:r w:rsidRPr="00DA33BD">
        <w:rPr>
          <w:rFonts w:asciiTheme="minorHAnsi" w:hAnsiTheme="minorHAnsi" w:cstheme="minorHAnsi"/>
          <w:color w:val="363435"/>
          <w:spacing w:val="-1"/>
        </w:rPr>
        <w:t>h</w:t>
      </w:r>
      <w:r w:rsidRPr="00DA33BD">
        <w:rPr>
          <w:rFonts w:asciiTheme="minorHAnsi" w:hAnsiTheme="minorHAnsi" w:cstheme="minorHAnsi"/>
          <w:color w:val="363435"/>
          <w:spacing w:val="4"/>
        </w:rPr>
        <w:t>e</w:t>
      </w:r>
      <w:r w:rsidRPr="00DA33BD">
        <w:rPr>
          <w:rFonts w:asciiTheme="minorHAnsi" w:hAnsiTheme="minorHAnsi" w:cstheme="minorHAnsi"/>
          <w:color w:val="363435"/>
        </w:rPr>
        <w:t>y</w:t>
      </w:r>
      <w:r w:rsidRPr="00DA33BD">
        <w:rPr>
          <w:rFonts w:asciiTheme="minorHAnsi" w:hAnsiTheme="minorHAnsi" w:cstheme="minorHAnsi"/>
          <w:color w:val="363435"/>
          <w:spacing w:val="-14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2"/>
          <w:w w:val="92"/>
        </w:rPr>
        <w:t>h</w:t>
      </w:r>
      <w:r w:rsidRPr="00DA33BD">
        <w:rPr>
          <w:rFonts w:asciiTheme="minorHAnsi" w:hAnsiTheme="minorHAnsi" w:cstheme="minorHAnsi"/>
          <w:color w:val="363435"/>
          <w:w w:val="92"/>
        </w:rPr>
        <w:t>a</w:t>
      </w:r>
      <w:r w:rsidRPr="00DA33BD">
        <w:rPr>
          <w:rFonts w:asciiTheme="minorHAnsi" w:hAnsiTheme="minorHAnsi" w:cstheme="minorHAnsi"/>
          <w:color w:val="363435"/>
          <w:spacing w:val="-1"/>
          <w:w w:val="92"/>
        </w:rPr>
        <w:t>v</w:t>
      </w:r>
      <w:r w:rsidRPr="00DA33BD">
        <w:rPr>
          <w:rFonts w:asciiTheme="minorHAnsi" w:hAnsiTheme="minorHAnsi" w:cstheme="minorHAnsi"/>
          <w:color w:val="363435"/>
          <w:w w:val="92"/>
        </w:rPr>
        <w:t>e</w:t>
      </w:r>
      <w:r w:rsidRPr="00DA33BD">
        <w:rPr>
          <w:rFonts w:asciiTheme="minorHAnsi" w:hAnsiTheme="minorHAnsi" w:cstheme="minorHAnsi"/>
          <w:color w:val="363435"/>
          <w:spacing w:val="6"/>
          <w:w w:val="92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-1"/>
        </w:rPr>
        <w:t>t</w:t>
      </w:r>
      <w:r w:rsidRPr="00DA33BD">
        <w:rPr>
          <w:rFonts w:asciiTheme="minorHAnsi" w:hAnsiTheme="minorHAnsi" w:cstheme="minorHAnsi"/>
          <w:color w:val="363435"/>
        </w:rPr>
        <w:t>o</w:t>
      </w:r>
      <w:r w:rsidRPr="00DA33BD">
        <w:rPr>
          <w:rFonts w:asciiTheme="minorHAnsi" w:hAnsiTheme="minorHAnsi" w:cstheme="minorHAnsi"/>
          <w:color w:val="363435"/>
          <w:spacing w:val="3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3"/>
          <w:w w:val="92"/>
        </w:rPr>
        <w:t>m</w:t>
      </w:r>
      <w:r w:rsidRPr="00DA33BD">
        <w:rPr>
          <w:rFonts w:asciiTheme="minorHAnsi" w:hAnsiTheme="minorHAnsi" w:cstheme="minorHAnsi"/>
          <w:color w:val="363435"/>
          <w:spacing w:val="2"/>
          <w:w w:val="92"/>
        </w:rPr>
        <w:t>i</w:t>
      </w:r>
      <w:r w:rsidRPr="00DA33BD">
        <w:rPr>
          <w:rFonts w:asciiTheme="minorHAnsi" w:hAnsiTheme="minorHAnsi" w:cstheme="minorHAnsi"/>
          <w:color w:val="363435"/>
          <w:spacing w:val="3"/>
          <w:w w:val="92"/>
        </w:rPr>
        <w:t>s</w:t>
      </w:r>
      <w:r w:rsidRPr="00DA33BD">
        <w:rPr>
          <w:rFonts w:asciiTheme="minorHAnsi" w:hAnsiTheme="minorHAnsi" w:cstheme="minorHAnsi"/>
          <w:color w:val="363435"/>
          <w:w w:val="92"/>
        </w:rPr>
        <w:t>s</w:t>
      </w:r>
      <w:r w:rsidRPr="00DA33BD">
        <w:rPr>
          <w:rFonts w:asciiTheme="minorHAnsi" w:hAnsiTheme="minorHAnsi" w:cstheme="minorHAnsi"/>
          <w:color w:val="363435"/>
          <w:spacing w:val="5"/>
          <w:w w:val="92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2"/>
          <w:w w:val="90"/>
        </w:rPr>
        <w:t>c</w:t>
      </w:r>
      <w:r w:rsidRPr="00DA33BD">
        <w:rPr>
          <w:rFonts w:asciiTheme="minorHAnsi" w:hAnsiTheme="minorHAnsi" w:cstheme="minorHAnsi"/>
          <w:color w:val="363435"/>
          <w:spacing w:val="2"/>
          <w:w w:val="89"/>
        </w:rPr>
        <w:t>l</w:t>
      </w:r>
      <w:r w:rsidRPr="00DA33BD">
        <w:rPr>
          <w:rFonts w:asciiTheme="minorHAnsi" w:hAnsiTheme="minorHAnsi" w:cstheme="minorHAnsi"/>
          <w:color w:val="363435"/>
          <w:spacing w:val="6"/>
          <w:w w:val="91"/>
        </w:rPr>
        <w:t>a</w:t>
      </w:r>
      <w:r w:rsidRPr="00DA33BD">
        <w:rPr>
          <w:rFonts w:asciiTheme="minorHAnsi" w:hAnsiTheme="minorHAnsi" w:cstheme="minorHAnsi"/>
          <w:color w:val="363435"/>
          <w:spacing w:val="3"/>
          <w:w w:val="83"/>
        </w:rPr>
        <w:t>s</w:t>
      </w:r>
      <w:r w:rsidRPr="00DA33BD">
        <w:rPr>
          <w:rFonts w:asciiTheme="minorHAnsi" w:hAnsiTheme="minorHAnsi" w:cstheme="minorHAnsi"/>
          <w:color w:val="363435"/>
          <w:spacing w:val="1"/>
          <w:w w:val="83"/>
        </w:rPr>
        <w:t>s</w:t>
      </w:r>
      <w:r w:rsidRPr="00DA33BD">
        <w:rPr>
          <w:rFonts w:asciiTheme="minorHAnsi" w:hAnsiTheme="minorHAnsi" w:cstheme="minorHAnsi"/>
          <w:color w:val="363435"/>
        </w:rPr>
        <w:t>.</w:t>
      </w:r>
    </w:p>
    <w:p w14:paraId="0079D5DE" w14:textId="77777777" w:rsidR="009B6B06" w:rsidRPr="00DA33BD" w:rsidRDefault="009B6B06">
      <w:pPr>
        <w:spacing w:line="160" w:lineRule="exact"/>
        <w:rPr>
          <w:rFonts w:asciiTheme="minorHAnsi" w:hAnsiTheme="minorHAnsi" w:cstheme="minorHAnsi"/>
        </w:rPr>
      </w:pPr>
    </w:p>
    <w:p w14:paraId="5D0E5839" w14:textId="77777777" w:rsidR="009B6B06" w:rsidRPr="00DA33BD" w:rsidRDefault="009B6B06">
      <w:pPr>
        <w:spacing w:line="200" w:lineRule="exact"/>
        <w:rPr>
          <w:rFonts w:asciiTheme="minorHAnsi" w:hAnsiTheme="minorHAnsi" w:cstheme="minorHAnsi"/>
        </w:rPr>
      </w:pPr>
    </w:p>
    <w:p w14:paraId="0A5B73DB" w14:textId="77777777" w:rsidR="009B6B06" w:rsidRPr="00DA33BD" w:rsidRDefault="007C22B3">
      <w:pPr>
        <w:ind w:left="208"/>
        <w:rPr>
          <w:rFonts w:asciiTheme="minorHAnsi" w:hAnsiTheme="minorHAnsi" w:cstheme="minorHAnsi"/>
        </w:rPr>
      </w:pPr>
      <w:r w:rsidRPr="00DA33BD">
        <w:rPr>
          <w:rFonts w:asciiTheme="minorHAnsi" w:hAnsiTheme="minorHAnsi" w:cstheme="minorHAnsi"/>
          <w:b/>
          <w:color w:val="363435"/>
          <w:spacing w:val="-6"/>
          <w:w w:val="93"/>
        </w:rPr>
        <w:t>P</w:t>
      </w:r>
      <w:r w:rsidRPr="00DA33BD">
        <w:rPr>
          <w:rFonts w:asciiTheme="minorHAnsi" w:hAnsiTheme="minorHAnsi" w:cstheme="minorHAnsi"/>
          <w:b/>
          <w:color w:val="363435"/>
          <w:spacing w:val="-1"/>
          <w:w w:val="93"/>
        </w:rPr>
        <w:t>o</w:t>
      </w:r>
      <w:r w:rsidRPr="00DA33BD">
        <w:rPr>
          <w:rFonts w:asciiTheme="minorHAnsi" w:hAnsiTheme="minorHAnsi" w:cstheme="minorHAnsi"/>
          <w:b/>
          <w:color w:val="363435"/>
          <w:spacing w:val="4"/>
          <w:w w:val="93"/>
        </w:rPr>
        <w:t>l</w:t>
      </w:r>
      <w:r w:rsidRPr="00DA33BD">
        <w:rPr>
          <w:rFonts w:asciiTheme="minorHAnsi" w:hAnsiTheme="minorHAnsi" w:cstheme="minorHAnsi"/>
          <w:b/>
          <w:color w:val="363435"/>
          <w:spacing w:val="-1"/>
          <w:w w:val="93"/>
        </w:rPr>
        <w:t>i</w:t>
      </w:r>
      <w:r w:rsidRPr="00DA33BD">
        <w:rPr>
          <w:rFonts w:asciiTheme="minorHAnsi" w:hAnsiTheme="minorHAnsi" w:cstheme="minorHAnsi"/>
          <w:b/>
          <w:color w:val="363435"/>
          <w:spacing w:val="6"/>
          <w:w w:val="93"/>
        </w:rPr>
        <w:t>c</w:t>
      </w:r>
      <w:r w:rsidRPr="00DA33BD">
        <w:rPr>
          <w:rFonts w:asciiTheme="minorHAnsi" w:hAnsiTheme="minorHAnsi" w:cstheme="minorHAnsi"/>
          <w:b/>
          <w:color w:val="363435"/>
          <w:w w:val="93"/>
        </w:rPr>
        <w:t>y</w:t>
      </w:r>
      <w:r w:rsidRPr="00DA33BD">
        <w:rPr>
          <w:rFonts w:asciiTheme="minorHAnsi" w:hAnsiTheme="minorHAnsi" w:cstheme="minorHAnsi"/>
          <w:b/>
          <w:color w:val="363435"/>
          <w:spacing w:val="8"/>
          <w:w w:val="93"/>
        </w:rPr>
        <w:t xml:space="preserve"> </w:t>
      </w:r>
      <w:r w:rsidRPr="00DA33BD">
        <w:rPr>
          <w:rFonts w:asciiTheme="minorHAnsi" w:hAnsiTheme="minorHAnsi" w:cstheme="minorHAnsi"/>
          <w:b/>
          <w:color w:val="363435"/>
          <w:spacing w:val="-1"/>
        </w:rPr>
        <w:t>o</w:t>
      </w:r>
      <w:r w:rsidRPr="00DA33BD">
        <w:rPr>
          <w:rFonts w:asciiTheme="minorHAnsi" w:hAnsiTheme="minorHAnsi" w:cstheme="minorHAnsi"/>
          <w:b/>
          <w:color w:val="363435"/>
        </w:rPr>
        <w:t>n</w:t>
      </w:r>
      <w:r w:rsidRPr="00DA33BD">
        <w:rPr>
          <w:rFonts w:asciiTheme="minorHAnsi" w:hAnsiTheme="minorHAnsi" w:cstheme="minorHAnsi"/>
          <w:b/>
          <w:color w:val="363435"/>
          <w:spacing w:val="-7"/>
        </w:rPr>
        <w:t xml:space="preserve"> </w:t>
      </w:r>
      <w:r w:rsidRPr="00DA33BD">
        <w:rPr>
          <w:rFonts w:asciiTheme="minorHAnsi" w:hAnsiTheme="minorHAnsi" w:cstheme="minorHAnsi"/>
          <w:b/>
          <w:color w:val="363435"/>
          <w:spacing w:val="2"/>
          <w:w w:val="90"/>
        </w:rPr>
        <w:t>Cl</w:t>
      </w:r>
      <w:r w:rsidRPr="00DA33BD">
        <w:rPr>
          <w:rFonts w:asciiTheme="minorHAnsi" w:hAnsiTheme="minorHAnsi" w:cstheme="minorHAnsi"/>
          <w:b/>
          <w:color w:val="363435"/>
          <w:spacing w:val="4"/>
          <w:w w:val="90"/>
        </w:rPr>
        <w:t>a</w:t>
      </w:r>
      <w:r w:rsidRPr="00DA33BD">
        <w:rPr>
          <w:rFonts w:asciiTheme="minorHAnsi" w:hAnsiTheme="minorHAnsi" w:cstheme="minorHAnsi"/>
          <w:b/>
          <w:color w:val="363435"/>
          <w:spacing w:val="2"/>
          <w:w w:val="90"/>
        </w:rPr>
        <w:t>s</w:t>
      </w:r>
      <w:r w:rsidRPr="00DA33BD">
        <w:rPr>
          <w:rFonts w:asciiTheme="minorHAnsi" w:hAnsiTheme="minorHAnsi" w:cstheme="minorHAnsi"/>
          <w:b/>
          <w:color w:val="363435"/>
          <w:w w:val="90"/>
        </w:rPr>
        <w:t>s</w:t>
      </w:r>
      <w:r w:rsidRPr="00DA33BD">
        <w:rPr>
          <w:rFonts w:asciiTheme="minorHAnsi" w:hAnsiTheme="minorHAnsi" w:cstheme="minorHAnsi"/>
          <w:b/>
          <w:color w:val="363435"/>
          <w:spacing w:val="8"/>
          <w:w w:val="90"/>
        </w:rPr>
        <w:t xml:space="preserve"> </w:t>
      </w:r>
      <w:r w:rsidRPr="00DA33BD">
        <w:rPr>
          <w:rFonts w:asciiTheme="minorHAnsi" w:hAnsiTheme="minorHAnsi" w:cstheme="minorHAnsi"/>
          <w:b/>
          <w:color w:val="363435"/>
          <w:spacing w:val="3"/>
          <w:w w:val="90"/>
        </w:rPr>
        <w:t>C</w:t>
      </w:r>
      <w:r w:rsidRPr="00DA33BD">
        <w:rPr>
          <w:rFonts w:asciiTheme="minorHAnsi" w:hAnsiTheme="minorHAnsi" w:cstheme="minorHAnsi"/>
          <w:b/>
          <w:color w:val="363435"/>
          <w:spacing w:val="5"/>
          <w:w w:val="90"/>
        </w:rPr>
        <w:t>a</w:t>
      </w:r>
      <w:r w:rsidRPr="00DA33BD">
        <w:rPr>
          <w:rFonts w:asciiTheme="minorHAnsi" w:hAnsiTheme="minorHAnsi" w:cstheme="minorHAnsi"/>
          <w:b/>
          <w:color w:val="363435"/>
          <w:spacing w:val="-1"/>
          <w:w w:val="90"/>
        </w:rPr>
        <w:t>n</w:t>
      </w:r>
      <w:r w:rsidRPr="00DA33BD">
        <w:rPr>
          <w:rFonts w:asciiTheme="minorHAnsi" w:hAnsiTheme="minorHAnsi" w:cstheme="minorHAnsi"/>
          <w:b/>
          <w:color w:val="363435"/>
          <w:spacing w:val="4"/>
          <w:w w:val="90"/>
        </w:rPr>
        <w:t>c</w:t>
      </w:r>
      <w:r w:rsidRPr="00DA33BD">
        <w:rPr>
          <w:rFonts w:asciiTheme="minorHAnsi" w:hAnsiTheme="minorHAnsi" w:cstheme="minorHAnsi"/>
          <w:b/>
          <w:color w:val="363435"/>
          <w:spacing w:val="1"/>
          <w:w w:val="90"/>
        </w:rPr>
        <w:t>e</w:t>
      </w:r>
      <w:r w:rsidRPr="00DA33BD">
        <w:rPr>
          <w:rFonts w:asciiTheme="minorHAnsi" w:hAnsiTheme="minorHAnsi" w:cstheme="minorHAnsi"/>
          <w:b/>
          <w:color w:val="363435"/>
          <w:spacing w:val="4"/>
          <w:w w:val="90"/>
        </w:rPr>
        <w:t>l</w:t>
      </w:r>
      <w:r w:rsidRPr="00DA33BD">
        <w:rPr>
          <w:rFonts w:asciiTheme="minorHAnsi" w:hAnsiTheme="minorHAnsi" w:cstheme="minorHAnsi"/>
          <w:b/>
          <w:color w:val="363435"/>
          <w:spacing w:val="2"/>
          <w:w w:val="90"/>
        </w:rPr>
        <w:t>l</w:t>
      </w:r>
      <w:r w:rsidRPr="00DA33BD">
        <w:rPr>
          <w:rFonts w:asciiTheme="minorHAnsi" w:hAnsiTheme="minorHAnsi" w:cstheme="minorHAnsi"/>
          <w:b/>
          <w:color w:val="363435"/>
          <w:w w:val="90"/>
        </w:rPr>
        <w:t>a</w:t>
      </w:r>
      <w:r w:rsidRPr="00DA33BD">
        <w:rPr>
          <w:rFonts w:asciiTheme="minorHAnsi" w:hAnsiTheme="minorHAnsi" w:cstheme="minorHAnsi"/>
          <w:b/>
          <w:color w:val="363435"/>
          <w:spacing w:val="4"/>
          <w:w w:val="90"/>
        </w:rPr>
        <w:t>t</w:t>
      </w:r>
      <w:r w:rsidRPr="00DA33BD">
        <w:rPr>
          <w:rFonts w:asciiTheme="minorHAnsi" w:hAnsiTheme="minorHAnsi" w:cstheme="minorHAnsi"/>
          <w:b/>
          <w:color w:val="363435"/>
          <w:spacing w:val="-1"/>
          <w:w w:val="90"/>
        </w:rPr>
        <w:t>io</w:t>
      </w:r>
      <w:r w:rsidRPr="00DA33BD">
        <w:rPr>
          <w:rFonts w:asciiTheme="minorHAnsi" w:hAnsiTheme="minorHAnsi" w:cstheme="minorHAnsi"/>
          <w:b/>
          <w:color w:val="363435"/>
          <w:spacing w:val="1"/>
          <w:w w:val="90"/>
        </w:rPr>
        <w:t>n</w:t>
      </w:r>
      <w:r w:rsidRPr="00DA33BD">
        <w:rPr>
          <w:rFonts w:asciiTheme="minorHAnsi" w:hAnsiTheme="minorHAnsi" w:cstheme="minorHAnsi"/>
          <w:b/>
          <w:color w:val="363435"/>
          <w:w w:val="90"/>
        </w:rPr>
        <w:t>:</w:t>
      </w:r>
      <w:r w:rsidRPr="00DA33BD">
        <w:rPr>
          <w:rFonts w:asciiTheme="minorHAnsi" w:hAnsiTheme="minorHAnsi" w:cstheme="minorHAnsi"/>
          <w:b/>
          <w:color w:val="363435"/>
          <w:spacing w:val="26"/>
          <w:w w:val="90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1"/>
        </w:rPr>
        <w:t>Q</w:t>
      </w:r>
      <w:r w:rsidRPr="00DA33BD">
        <w:rPr>
          <w:rFonts w:asciiTheme="minorHAnsi" w:hAnsiTheme="minorHAnsi" w:cstheme="minorHAnsi"/>
          <w:color w:val="363435"/>
          <w:spacing w:val="-1"/>
        </w:rPr>
        <w:t>u</w:t>
      </w:r>
      <w:r w:rsidRPr="00DA33BD">
        <w:rPr>
          <w:rFonts w:asciiTheme="minorHAnsi" w:hAnsiTheme="minorHAnsi" w:cstheme="minorHAnsi"/>
          <w:color w:val="363435"/>
          <w:spacing w:val="-2"/>
        </w:rPr>
        <w:t>o</w:t>
      </w:r>
      <w:r w:rsidRPr="00DA33BD">
        <w:rPr>
          <w:rFonts w:asciiTheme="minorHAnsi" w:hAnsiTheme="minorHAnsi" w:cstheme="minorHAnsi"/>
          <w:color w:val="363435"/>
        </w:rPr>
        <w:t>te</w:t>
      </w:r>
      <w:r w:rsidRPr="00DA33BD">
        <w:rPr>
          <w:rFonts w:asciiTheme="minorHAnsi" w:hAnsiTheme="minorHAnsi" w:cstheme="minorHAnsi"/>
          <w:color w:val="363435"/>
          <w:spacing w:val="9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4"/>
        </w:rPr>
        <w:t>f</w:t>
      </w:r>
      <w:r w:rsidRPr="00DA33BD">
        <w:rPr>
          <w:rFonts w:asciiTheme="minorHAnsi" w:hAnsiTheme="minorHAnsi" w:cstheme="minorHAnsi"/>
          <w:color w:val="363435"/>
        </w:rPr>
        <w:t>r</w:t>
      </w:r>
      <w:r w:rsidRPr="00DA33BD">
        <w:rPr>
          <w:rFonts w:asciiTheme="minorHAnsi" w:hAnsiTheme="minorHAnsi" w:cstheme="minorHAnsi"/>
          <w:color w:val="363435"/>
          <w:spacing w:val="-2"/>
        </w:rPr>
        <w:t>o</w:t>
      </w:r>
      <w:r w:rsidRPr="00DA33BD">
        <w:rPr>
          <w:rFonts w:asciiTheme="minorHAnsi" w:hAnsiTheme="minorHAnsi" w:cstheme="minorHAnsi"/>
          <w:color w:val="363435"/>
        </w:rPr>
        <w:t>m</w:t>
      </w:r>
      <w:r w:rsidRPr="00DA33BD">
        <w:rPr>
          <w:rFonts w:asciiTheme="minorHAnsi" w:hAnsiTheme="minorHAnsi" w:cstheme="minorHAnsi"/>
          <w:color w:val="363435"/>
          <w:spacing w:val="-11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-2"/>
        </w:rPr>
        <w:t>o</w:t>
      </w:r>
      <w:r w:rsidRPr="00DA33BD">
        <w:rPr>
          <w:rFonts w:asciiTheme="minorHAnsi" w:hAnsiTheme="minorHAnsi" w:cstheme="minorHAnsi"/>
          <w:color w:val="363435"/>
        </w:rPr>
        <w:t>r</w:t>
      </w:r>
      <w:r w:rsidRPr="00DA33BD">
        <w:rPr>
          <w:rFonts w:asciiTheme="minorHAnsi" w:hAnsiTheme="minorHAnsi" w:cstheme="minorHAnsi"/>
          <w:color w:val="363435"/>
          <w:spacing w:val="-4"/>
        </w:rPr>
        <w:t xml:space="preserve"> </w:t>
      </w:r>
      <w:r w:rsidRPr="00DA33BD">
        <w:rPr>
          <w:rFonts w:asciiTheme="minorHAnsi" w:hAnsiTheme="minorHAnsi" w:cstheme="minorHAnsi"/>
          <w:color w:val="363435"/>
          <w:w w:val="92"/>
        </w:rPr>
        <w:t>r</w:t>
      </w:r>
      <w:r w:rsidRPr="00DA33BD">
        <w:rPr>
          <w:rFonts w:asciiTheme="minorHAnsi" w:hAnsiTheme="minorHAnsi" w:cstheme="minorHAnsi"/>
          <w:color w:val="363435"/>
          <w:spacing w:val="2"/>
          <w:w w:val="92"/>
        </w:rPr>
        <w:t>e</w:t>
      </w:r>
      <w:r w:rsidRPr="00DA33BD">
        <w:rPr>
          <w:rFonts w:asciiTheme="minorHAnsi" w:hAnsiTheme="minorHAnsi" w:cstheme="minorHAnsi"/>
          <w:color w:val="363435"/>
          <w:spacing w:val="1"/>
          <w:w w:val="92"/>
        </w:rPr>
        <w:t>f</w:t>
      </w:r>
      <w:r w:rsidRPr="00DA33BD">
        <w:rPr>
          <w:rFonts w:asciiTheme="minorHAnsi" w:hAnsiTheme="minorHAnsi" w:cstheme="minorHAnsi"/>
          <w:color w:val="363435"/>
          <w:w w:val="92"/>
        </w:rPr>
        <w:t>er</w:t>
      </w:r>
      <w:r w:rsidRPr="00DA33BD">
        <w:rPr>
          <w:rFonts w:asciiTheme="minorHAnsi" w:hAnsiTheme="minorHAnsi" w:cstheme="minorHAnsi"/>
          <w:color w:val="363435"/>
          <w:spacing w:val="5"/>
          <w:w w:val="92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-1"/>
        </w:rPr>
        <w:t>t</w:t>
      </w:r>
      <w:r w:rsidRPr="00DA33BD">
        <w:rPr>
          <w:rFonts w:asciiTheme="minorHAnsi" w:hAnsiTheme="minorHAnsi" w:cstheme="minorHAnsi"/>
          <w:color w:val="363435"/>
        </w:rPr>
        <w:t>o</w:t>
      </w:r>
      <w:r w:rsidRPr="00DA33BD">
        <w:rPr>
          <w:rFonts w:asciiTheme="minorHAnsi" w:hAnsiTheme="minorHAnsi" w:cstheme="minorHAnsi"/>
          <w:color w:val="363435"/>
          <w:spacing w:val="3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5"/>
        </w:rPr>
        <w:t>t</w:t>
      </w:r>
      <w:r w:rsidRPr="00DA33BD">
        <w:rPr>
          <w:rFonts w:asciiTheme="minorHAnsi" w:hAnsiTheme="minorHAnsi" w:cstheme="minorHAnsi"/>
          <w:color w:val="363435"/>
          <w:spacing w:val="-1"/>
        </w:rPr>
        <w:t>h</w:t>
      </w:r>
      <w:r w:rsidRPr="00DA33BD">
        <w:rPr>
          <w:rFonts w:asciiTheme="minorHAnsi" w:hAnsiTheme="minorHAnsi" w:cstheme="minorHAnsi"/>
          <w:color w:val="363435"/>
        </w:rPr>
        <w:t>e</w:t>
      </w:r>
      <w:r w:rsidRPr="00DA33BD">
        <w:rPr>
          <w:rFonts w:asciiTheme="minorHAnsi" w:hAnsiTheme="minorHAnsi" w:cstheme="minorHAnsi"/>
          <w:color w:val="363435"/>
          <w:spacing w:val="-1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3"/>
          <w:w w:val="95"/>
        </w:rPr>
        <w:t>in</w:t>
      </w:r>
      <w:r w:rsidRPr="00DA33BD">
        <w:rPr>
          <w:rFonts w:asciiTheme="minorHAnsi" w:hAnsiTheme="minorHAnsi" w:cstheme="minorHAnsi"/>
          <w:color w:val="363435"/>
          <w:spacing w:val="1"/>
          <w:w w:val="95"/>
        </w:rPr>
        <w:t>s</w:t>
      </w:r>
      <w:r w:rsidRPr="00DA33BD">
        <w:rPr>
          <w:rFonts w:asciiTheme="minorHAnsi" w:hAnsiTheme="minorHAnsi" w:cstheme="minorHAnsi"/>
          <w:color w:val="363435"/>
          <w:spacing w:val="4"/>
          <w:w w:val="95"/>
        </w:rPr>
        <w:t>t</w:t>
      </w:r>
      <w:r w:rsidRPr="00DA33BD">
        <w:rPr>
          <w:rFonts w:asciiTheme="minorHAnsi" w:hAnsiTheme="minorHAnsi" w:cstheme="minorHAnsi"/>
          <w:color w:val="363435"/>
          <w:spacing w:val="-3"/>
          <w:w w:val="95"/>
        </w:rPr>
        <w:t>i</w:t>
      </w:r>
      <w:r w:rsidRPr="00DA33BD">
        <w:rPr>
          <w:rFonts w:asciiTheme="minorHAnsi" w:hAnsiTheme="minorHAnsi" w:cstheme="minorHAnsi"/>
          <w:color w:val="363435"/>
          <w:spacing w:val="4"/>
          <w:w w:val="95"/>
        </w:rPr>
        <w:t>t</w:t>
      </w:r>
      <w:r w:rsidRPr="00DA33BD">
        <w:rPr>
          <w:rFonts w:asciiTheme="minorHAnsi" w:hAnsiTheme="minorHAnsi" w:cstheme="minorHAnsi"/>
          <w:color w:val="363435"/>
          <w:spacing w:val="-2"/>
          <w:w w:val="95"/>
        </w:rPr>
        <w:t>u</w:t>
      </w:r>
      <w:r w:rsidRPr="00DA33BD">
        <w:rPr>
          <w:rFonts w:asciiTheme="minorHAnsi" w:hAnsiTheme="minorHAnsi" w:cstheme="minorHAnsi"/>
          <w:color w:val="363435"/>
          <w:spacing w:val="4"/>
          <w:w w:val="95"/>
        </w:rPr>
        <w:t>t</w:t>
      </w:r>
      <w:r w:rsidRPr="00DA33BD">
        <w:rPr>
          <w:rFonts w:asciiTheme="minorHAnsi" w:hAnsiTheme="minorHAnsi" w:cstheme="minorHAnsi"/>
          <w:color w:val="363435"/>
          <w:spacing w:val="-1"/>
          <w:w w:val="95"/>
        </w:rPr>
        <w:t>i</w:t>
      </w:r>
      <w:r w:rsidRPr="00DA33BD">
        <w:rPr>
          <w:rFonts w:asciiTheme="minorHAnsi" w:hAnsiTheme="minorHAnsi" w:cstheme="minorHAnsi"/>
          <w:color w:val="363435"/>
          <w:spacing w:val="-2"/>
          <w:w w:val="95"/>
        </w:rPr>
        <w:t>o</w:t>
      </w:r>
      <w:r w:rsidRPr="00DA33BD">
        <w:rPr>
          <w:rFonts w:asciiTheme="minorHAnsi" w:hAnsiTheme="minorHAnsi" w:cstheme="minorHAnsi"/>
          <w:color w:val="363435"/>
          <w:spacing w:val="2"/>
          <w:w w:val="95"/>
        </w:rPr>
        <w:t>n</w:t>
      </w:r>
      <w:r w:rsidRPr="00DA33BD">
        <w:rPr>
          <w:rFonts w:asciiTheme="minorHAnsi" w:hAnsiTheme="minorHAnsi" w:cstheme="minorHAnsi"/>
          <w:color w:val="363435"/>
          <w:spacing w:val="7"/>
          <w:w w:val="95"/>
        </w:rPr>
        <w:t>a</w:t>
      </w:r>
      <w:r w:rsidRPr="00DA33BD">
        <w:rPr>
          <w:rFonts w:asciiTheme="minorHAnsi" w:hAnsiTheme="minorHAnsi" w:cstheme="minorHAnsi"/>
          <w:color w:val="363435"/>
          <w:w w:val="95"/>
        </w:rPr>
        <w:t>l</w:t>
      </w:r>
      <w:r w:rsidRPr="00DA33BD">
        <w:rPr>
          <w:rFonts w:asciiTheme="minorHAnsi" w:hAnsiTheme="minorHAnsi" w:cstheme="minorHAnsi"/>
          <w:color w:val="363435"/>
          <w:spacing w:val="36"/>
          <w:w w:val="95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2"/>
          <w:w w:val="95"/>
        </w:rPr>
        <w:t>p</w:t>
      </w:r>
      <w:r w:rsidRPr="00DA33BD">
        <w:rPr>
          <w:rFonts w:asciiTheme="minorHAnsi" w:hAnsiTheme="minorHAnsi" w:cstheme="minorHAnsi"/>
          <w:color w:val="363435"/>
          <w:spacing w:val="-1"/>
          <w:w w:val="95"/>
        </w:rPr>
        <w:t>o</w:t>
      </w:r>
      <w:r w:rsidRPr="00DA33BD">
        <w:rPr>
          <w:rFonts w:asciiTheme="minorHAnsi" w:hAnsiTheme="minorHAnsi" w:cstheme="minorHAnsi"/>
          <w:color w:val="363435"/>
          <w:spacing w:val="3"/>
          <w:w w:val="95"/>
        </w:rPr>
        <w:t>l</w:t>
      </w:r>
      <w:r w:rsidRPr="00DA33BD">
        <w:rPr>
          <w:rFonts w:asciiTheme="minorHAnsi" w:hAnsiTheme="minorHAnsi" w:cstheme="minorHAnsi"/>
          <w:color w:val="363435"/>
          <w:spacing w:val="-1"/>
          <w:w w:val="95"/>
        </w:rPr>
        <w:t>i</w:t>
      </w:r>
      <w:r w:rsidRPr="00DA33BD">
        <w:rPr>
          <w:rFonts w:asciiTheme="minorHAnsi" w:hAnsiTheme="minorHAnsi" w:cstheme="minorHAnsi"/>
          <w:color w:val="363435"/>
          <w:spacing w:val="6"/>
          <w:w w:val="95"/>
        </w:rPr>
        <w:t>c</w:t>
      </w:r>
      <w:r w:rsidRPr="00DA33BD">
        <w:rPr>
          <w:rFonts w:asciiTheme="minorHAnsi" w:hAnsiTheme="minorHAnsi" w:cstheme="minorHAnsi"/>
          <w:color w:val="363435"/>
          <w:w w:val="95"/>
        </w:rPr>
        <w:t>y</w:t>
      </w:r>
      <w:r w:rsidRPr="00DA33BD">
        <w:rPr>
          <w:rFonts w:asciiTheme="minorHAnsi" w:hAnsiTheme="minorHAnsi" w:cstheme="minorHAnsi"/>
          <w:color w:val="363435"/>
          <w:spacing w:val="-6"/>
          <w:w w:val="95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-2"/>
        </w:rPr>
        <w:t>o</w:t>
      </w:r>
      <w:r w:rsidRPr="00DA33BD">
        <w:rPr>
          <w:rFonts w:asciiTheme="minorHAnsi" w:hAnsiTheme="minorHAnsi" w:cstheme="minorHAnsi"/>
          <w:color w:val="363435"/>
        </w:rPr>
        <w:t>r</w:t>
      </w:r>
      <w:r w:rsidRPr="00DA33BD">
        <w:rPr>
          <w:rFonts w:asciiTheme="minorHAnsi" w:hAnsiTheme="minorHAnsi" w:cstheme="minorHAnsi"/>
          <w:color w:val="363435"/>
          <w:spacing w:val="-4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4"/>
          <w:w w:val="96"/>
        </w:rPr>
        <w:t>d</w:t>
      </w:r>
      <w:r w:rsidRPr="00DA33BD">
        <w:rPr>
          <w:rFonts w:asciiTheme="minorHAnsi" w:hAnsiTheme="minorHAnsi" w:cstheme="minorHAnsi"/>
          <w:color w:val="363435"/>
          <w:spacing w:val="3"/>
          <w:w w:val="96"/>
        </w:rPr>
        <w:t>i</w:t>
      </w:r>
      <w:r w:rsidRPr="00DA33BD">
        <w:rPr>
          <w:rFonts w:asciiTheme="minorHAnsi" w:hAnsiTheme="minorHAnsi" w:cstheme="minorHAnsi"/>
          <w:color w:val="363435"/>
          <w:w w:val="96"/>
        </w:rPr>
        <w:t>r</w:t>
      </w:r>
      <w:r w:rsidRPr="00DA33BD">
        <w:rPr>
          <w:rFonts w:asciiTheme="minorHAnsi" w:hAnsiTheme="minorHAnsi" w:cstheme="minorHAnsi"/>
          <w:color w:val="363435"/>
          <w:spacing w:val="2"/>
          <w:w w:val="96"/>
        </w:rPr>
        <w:t>e</w:t>
      </w:r>
      <w:r w:rsidRPr="00DA33BD">
        <w:rPr>
          <w:rFonts w:asciiTheme="minorHAnsi" w:hAnsiTheme="minorHAnsi" w:cstheme="minorHAnsi"/>
          <w:color w:val="363435"/>
          <w:spacing w:val="3"/>
          <w:w w:val="96"/>
        </w:rPr>
        <w:t>c</w:t>
      </w:r>
      <w:r w:rsidRPr="00DA33BD">
        <w:rPr>
          <w:rFonts w:asciiTheme="minorHAnsi" w:hAnsiTheme="minorHAnsi" w:cstheme="minorHAnsi"/>
          <w:color w:val="363435"/>
          <w:spacing w:val="4"/>
          <w:w w:val="96"/>
        </w:rPr>
        <w:t>t</w:t>
      </w:r>
      <w:r w:rsidRPr="00DA33BD">
        <w:rPr>
          <w:rFonts w:asciiTheme="minorHAnsi" w:hAnsiTheme="minorHAnsi" w:cstheme="minorHAnsi"/>
          <w:color w:val="363435"/>
          <w:spacing w:val="-1"/>
          <w:w w:val="96"/>
        </w:rPr>
        <w:t>i</w:t>
      </w:r>
      <w:r w:rsidRPr="00DA33BD">
        <w:rPr>
          <w:rFonts w:asciiTheme="minorHAnsi" w:hAnsiTheme="minorHAnsi" w:cstheme="minorHAnsi"/>
          <w:color w:val="363435"/>
          <w:spacing w:val="-2"/>
          <w:w w:val="96"/>
        </w:rPr>
        <w:t>o</w:t>
      </w:r>
      <w:r w:rsidRPr="00DA33BD">
        <w:rPr>
          <w:rFonts w:asciiTheme="minorHAnsi" w:hAnsiTheme="minorHAnsi" w:cstheme="minorHAnsi"/>
          <w:color w:val="363435"/>
          <w:spacing w:val="3"/>
          <w:w w:val="96"/>
        </w:rPr>
        <w:t>n</w:t>
      </w:r>
      <w:r w:rsidRPr="00DA33BD">
        <w:rPr>
          <w:rFonts w:asciiTheme="minorHAnsi" w:hAnsiTheme="minorHAnsi" w:cstheme="minorHAnsi"/>
          <w:color w:val="363435"/>
          <w:spacing w:val="1"/>
          <w:w w:val="96"/>
        </w:rPr>
        <w:t>s</w:t>
      </w:r>
      <w:r w:rsidRPr="00DA33BD">
        <w:rPr>
          <w:rFonts w:asciiTheme="minorHAnsi" w:hAnsiTheme="minorHAnsi" w:cstheme="minorHAnsi"/>
          <w:color w:val="363435"/>
          <w:w w:val="96"/>
        </w:rPr>
        <w:t>.</w:t>
      </w:r>
      <w:r w:rsidRPr="00DA33BD">
        <w:rPr>
          <w:rFonts w:asciiTheme="minorHAnsi" w:hAnsiTheme="minorHAnsi" w:cstheme="minorHAnsi"/>
          <w:color w:val="363435"/>
          <w:spacing w:val="3"/>
          <w:w w:val="96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2"/>
        </w:rPr>
        <w:t>C</w:t>
      </w:r>
      <w:r w:rsidRPr="00DA33BD">
        <w:rPr>
          <w:rFonts w:asciiTheme="minorHAnsi" w:hAnsiTheme="minorHAnsi" w:cstheme="minorHAnsi"/>
          <w:color w:val="363435"/>
          <w:spacing w:val="-1"/>
        </w:rPr>
        <w:t>h</w:t>
      </w:r>
      <w:r w:rsidRPr="00DA33BD">
        <w:rPr>
          <w:rFonts w:asciiTheme="minorHAnsi" w:hAnsiTheme="minorHAnsi" w:cstheme="minorHAnsi"/>
          <w:color w:val="363435"/>
          <w:spacing w:val="2"/>
        </w:rPr>
        <w:t>ec</w:t>
      </w:r>
      <w:r w:rsidRPr="00DA33BD">
        <w:rPr>
          <w:rFonts w:asciiTheme="minorHAnsi" w:hAnsiTheme="minorHAnsi" w:cstheme="minorHAnsi"/>
          <w:color w:val="363435"/>
        </w:rPr>
        <w:t>k</w:t>
      </w:r>
      <w:r w:rsidRPr="00DA33BD">
        <w:rPr>
          <w:rFonts w:asciiTheme="minorHAnsi" w:hAnsiTheme="minorHAnsi" w:cstheme="minorHAnsi"/>
          <w:color w:val="363435"/>
          <w:spacing w:val="-14"/>
        </w:rPr>
        <w:t xml:space="preserve"> </w:t>
      </w:r>
      <w:r w:rsidRPr="00DA33BD">
        <w:rPr>
          <w:rFonts w:asciiTheme="minorHAnsi" w:hAnsiTheme="minorHAnsi" w:cstheme="minorHAnsi"/>
          <w:color w:val="363435"/>
        </w:rPr>
        <w:t>y</w:t>
      </w:r>
      <w:r w:rsidRPr="00DA33BD">
        <w:rPr>
          <w:rFonts w:asciiTheme="minorHAnsi" w:hAnsiTheme="minorHAnsi" w:cstheme="minorHAnsi"/>
          <w:color w:val="363435"/>
          <w:spacing w:val="-1"/>
        </w:rPr>
        <w:t>o</w:t>
      </w:r>
      <w:r w:rsidRPr="00DA33BD">
        <w:rPr>
          <w:rFonts w:asciiTheme="minorHAnsi" w:hAnsiTheme="minorHAnsi" w:cstheme="minorHAnsi"/>
          <w:color w:val="363435"/>
          <w:spacing w:val="4"/>
        </w:rPr>
        <w:t>u</w:t>
      </w:r>
      <w:r w:rsidRPr="00DA33BD">
        <w:rPr>
          <w:rFonts w:asciiTheme="minorHAnsi" w:hAnsiTheme="minorHAnsi" w:cstheme="minorHAnsi"/>
          <w:color w:val="363435"/>
        </w:rPr>
        <w:t>r</w:t>
      </w:r>
      <w:r w:rsidRPr="00DA33BD">
        <w:rPr>
          <w:rFonts w:asciiTheme="minorHAnsi" w:hAnsiTheme="minorHAnsi" w:cstheme="minorHAnsi"/>
          <w:color w:val="363435"/>
          <w:spacing w:val="-15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4"/>
        </w:rPr>
        <w:t>M</w:t>
      </w:r>
      <w:r w:rsidRPr="00DA33BD">
        <w:rPr>
          <w:rFonts w:asciiTheme="minorHAnsi" w:hAnsiTheme="minorHAnsi" w:cstheme="minorHAnsi"/>
          <w:color w:val="363435"/>
          <w:spacing w:val="-3"/>
        </w:rPr>
        <w:t>I</w:t>
      </w:r>
      <w:r w:rsidRPr="00DA33BD">
        <w:rPr>
          <w:rFonts w:asciiTheme="minorHAnsi" w:hAnsiTheme="minorHAnsi" w:cstheme="minorHAnsi"/>
          <w:color w:val="363435"/>
          <w:spacing w:val="7"/>
        </w:rPr>
        <w:t>C</w:t>
      </w:r>
      <w:r w:rsidRPr="00DA33BD">
        <w:rPr>
          <w:rFonts w:asciiTheme="minorHAnsi" w:hAnsiTheme="minorHAnsi" w:cstheme="minorHAnsi"/>
          <w:color w:val="363435"/>
        </w:rPr>
        <w:t>A</w:t>
      </w:r>
      <w:r w:rsidRPr="00DA33BD">
        <w:rPr>
          <w:rFonts w:asciiTheme="minorHAnsi" w:hAnsiTheme="minorHAnsi" w:cstheme="minorHAnsi"/>
          <w:color w:val="363435"/>
          <w:spacing w:val="-11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2"/>
        </w:rPr>
        <w:t>A</w:t>
      </w:r>
      <w:r w:rsidRPr="00DA33BD">
        <w:rPr>
          <w:rFonts w:asciiTheme="minorHAnsi" w:hAnsiTheme="minorHAnsi" w:cstheme="minorHAnsi"/>
          <w:color w:val="363435"/>
          <w:spacing w:val="5"/>
        </w:rPr>
        <w:t>c</w:t>
      </w:r>
      <w:r w:rsidRPr="00DA33BD">
        <w:rPr>
          <w:rFonts w:asciiTheme="minorHAnsi" w:hAnsiTheme="minorHAnsi" w:cstheme="minorHAnsi"/>
          <w:color w:val="363435"/>
          <w:spacing w:val="2"/>
        </w:rPr>
        <w:t>a</w:t>
      </w:r>
      <w:r w:rsidRPr="00DA33BD">
        <w:rPr>
          <w:rFonts w:asciiTheme="minorHAnsi" w:hAnsiTheme="minorHAnsi" w:cstheme="minorHAnsi"/>
          <w:color w:val="363435"/>
        </w:rPr>
        <w:t>d</w:t>
      </w:r>
      <w:r w:rsidRPr="00DA33BD">
        <w:rPr>
          <w:rFonts w:asciiTheme="minorHAnsi" w:hAnsiTheme="minorHAnsi" w:cstheme="minorHAnsi"/>
          <w:color w:val="363435"/>
          <w:spacing w:val="1"/>
        </w:rPr>
        <w:t>e</w:t>
      </w:r>
      <w:r w:rsidRPr="00DA33BD">
        <w:rPr>
          <w:rFonts w:asciiTheme="minorHAnsi" w:hAnsiTheme="minorHAnsi" w:cstheme="minorHAnsi"/>
          <w:color w:val="363435"/>
          <w:spacing w:val="3"/>
        </w:rPr>
        <w:t>m</w:t>
      </w:r>
      <w:r w:rsidRPr="00DA33BD">
        <w:rPr>
          <w:rFonts w:asciiTheme="minorHAnsi" w:hAnsiTheme="minorHAnsi" w:cstheme="minorHAnsi"/>
          <w:color w:val="363435"/>
          <w:spacing w:val="-1"/>
        </w:rPr>
        <w:t>i</w:t>
      </w:r>
      <w:r w:rsidRPr="00DA33BD">
        <w:rPr>
          <w:rFonts w:asciiTheme="minorHAnsi" w:hAnsiTheme="minorHAnsi" w:cstheme="minorHAnsi"/>
          <w:color w:val="363435"/>
        </w:rPr>
        <w:t>c</w:t>
      </w:r>
    </w:p>
    <w:p w14:paraId="71783BC6" w14:textId="77777777" w:rsidR="009B6B06" w:rsidRPr="00DA33BD" w:rsidRDefault="007C22B3">
      <w:pPr>
        <w:spacing w:before="10"/>
        <w:ind w:left="208"/>
        <w:rPr>
          <w:rFonts w:asciiTheme="minorHAnsi" w:hAnsiTheme="minorHAnsi" w:cstheme="minorHAnsi"/>
        </w:rPr>
      </w:pPr>
      <w:r w:rsidRPr="00DA33BD">
        <w:rPr>
          <w:rFonts w:asciiTheme="minorHAnsi" w:hAnsiTheme="minorHAnsi" w:cstheme="minorHAnsi"/>
          <w:color w:val="363435"/>
        </w:rPr>
        <w:t>B</w:t>
      </w:r>
      <w:r w:rsidRPr="00DA33BD">
        <w:rPr>
          <w:rFonts w:asciiTheme="minorHAnsi" w:hAnsiTheme="minorHAnsi" w:cstheme="minorHAnsi"/>
          <w:color w:val="363435"/>
          <w:spacing w:val="5"/>
        </w:rPr>
        <w:t>u</w:t>
      </w:r>
      <w:r w:rsidRPr="00DA33BD">
        <w:rPr>
          <w:rFonts w:asciiTheme="minorHAnsi" w:hAnsiTheme="minorHAnsi" w:cstheme="minorHAnsi"/>
          <w:color w:val="363435"/>
          <w:spacing w:val="4"/>
        </w:rPr>
        <w:t>l</w:t>
      </w:r>
      <w:r w:rsidRPr="00DA33BD">
        <w:rPr>
          <w:rFonts w:asciiTheme="minorHAnsi" w:hAnsiTheme="minorHAnsi" w:cstheme="minorHAnsi"/>
          <w:color w:val="363435"/>
          <w:spacing w:val="-1"/>
        </w:rPr>
        <w:t>l</w:t>
      </w:r>
      <w:r w:rsidRPr="00DA33BD">
        <w:rPr>
          <w:rFonts w:asciiTheme="minorHAnsi" w:hAnsiTheme="minorHAnsi" w:cstheme="minorHAnsi"/>
          <w:color w:val="363435"/>
          <w:spacing w:val="2"/>
        </w:rPr>
        <w:t>e</w:t>
      </w:r>
      <w:r w:rsidRPr="00DA33BD">
        <w:rPr>
          <w:rFonts w:asciiTheme="minorHAnsi" w:hAnsiTheme="minorHAnsi" w:cstheme="minorHAnsi"/>
          <w:color w:val="363435"/>
          <w:spacing w:val="4"/>
        </w:rPr>
        <w:t>t</w:t>
      </w:r>
      <w:r w:rsidRPr="00DA33BD">
        <w:rPr>
          <w:rFonts w:asciiTheme="minorHAnsi" w:hAnsiTheme="minorHAnsi" w:cstheme="minorHAnsi"/>
          <w:color w:val="363435"/>
          <w:spacing w:val="3"/>
        </w:rPr>
        <w:t>i</w:t>
      </w:r>
      <w:r w:rsidRPr="00DA33BD">
        <w:rPr>
          <w:rFonts w:asciiTheme="minorHAnsi" w:hAnsiTheme="minorHAnsi" w:cstheme="minorHAnsi"/>
          <w:color w:val="363435"/>
          <w:spacing w:val="1"/>
        </w:rPr>
        <w:t>n</w:t>
      </w:r>
      <w:r w:rsidRPr="00DA33BD">
        <w:rPr>
          <w:rFonts w:asciiTheme="minorHAnsi" w:hAnsiTheme="minorHAnsi" w:cstheme="minorHAnsi"/>
          <w:color w:val="363435"/>
        </w:rPr>
        <w:t>.</w:t>
      </w:r>
    </w:p>
    <w:p w14:paraId="2C9A0302" w14:textId="77777777" w:rsidR="009B6B06" w:rsidRPr="00DA33BD" w:rsidRDefault="009B6B06">
      <w:pPr>
        <w:spacing w:line="160" w:lineRule="exact"/>
        <w:rPr>
          <w:rFonts w:asciiTheme="minorHAnsi" w:hAnsiTheme="minorHAnsi" w:cstheme="minorHAnsi"/>
        </w:rPr>
      </w:pPr>
    </w:p>
    <w:p w14:paraId="2B7222BE" w14:textId="77777777" w:rsidR="009B6B06" w:rsidRPr="00DA33BD" w:rsidRDefault="009B6B06">
      <w:pPr>
        <w:spacing w:line="200" w:lineRule="exact"/>
        <w:rPr>
          <w:rFonts w:asciiTheme="minorHAnsi" w:hAnsiTheme="minorHAnsi" w:cstheme="minorHAnsi"/>
        </w:rPr>
      </w:pPr>
    </w:p>
    <w:p w14:paraId="54ABA3A5" w14:textId="77777777" w:rsidR="009B6B06" w:rsidRPr="00DA33BD" w:rsidRDefault="007C22B3">
      <w:pPr>
        <w:spacing w:line="250" w:lineRule="auto"/>
        <w:ind w:left="208" w:right="373"/>
        <w:rPr>
          <w:rFonts w:asciiTheme="minorHAnsi" w:hAnsiTheme="minorHAnsi" w:cstheme="minorHAnsi"/>
        </w:rPr>
      </w:pPr>
      <w:r w:rsidRPr="00DA33BD">
        <w:rPr>
          <w:rFonts w:asciiTheme="minorHAnsi" w:hAnsiTheme="minorHAnsi" w:cstheme="minorHAnsi"/>
          <w:b/>
          <w:color w:val="363435"/>
          <w:spacing w:val="1"/>
          <w:w w:val="89"/>
        </w:rPr>
        <w:t>M</w:t>
      </w:r>
      <w:r w:rsidRPr="00DA33BD">
        <w:rPr>
          <w:rFonts w:asciiTheme="minorHAnsi" w:hAnsiTheme="minorHAnsi" w:cstheme="minorHAnsi"/>
          <w:b/>
          <w:color w:val="363435"/>
          <w:w w:val="89"/>
        </w:rPr>
        <w:t>a</w:t>
      </w:r>
      <w:r w:rsidRPr="00DA33BD">
        <w:rPr>
          <w:rFonts w:asciiTheme="minorHAnsi" w:hAnsiTheme="minorHAnsi" w:cstheme="minorHAnsi"/>
          <w:b/>
          <w:color w:val="363435"/>
          <w:spacing w:val="1"/>
          <w:w w:val="89"/>
        </w:rPr>
        <w:t>t</w:t>
      </w:r>
      <w:r w:rsidRPr="00DA33BD">
        <w:rPr>
          <w:rFonts w:asciiTheme="minorHAnsi" w:hAnsiTheme="minorHAnsi" w:cstheme="minorHAnsi"/>
          <w:b/>
          <w:color w:val="363435"/>
          <w:w w:val="89"/>
        </w:rPr>
        <w:t>e</w:t>
      </w:r>
      <w:r w:rsidRPr="00DA33BD">
        <w:rPr>
          <w:rFonts w:asciiTheme="minorHAnsi" w:hAnsiTheme="minorHAnsi" w:cstheme="minorHAnsi"/>
          <w:b/>
          <w:color w:val="363435"/>
          <w:spacing w:val="3"/>
          <w:w w:val="89"/>
        </w:rPr>
        <w:t>r</w:t>
      </w:r>
      <w:r w:rsidRPr="00DA33BD">
        <w:rPr>
          <w:rFonts w:asciiTheme="minorHAnsi" w:hAnsiTheme="minorHAnsi" w:cstheme="minorHAnsi"/>
          <w:b/>
          <w:color w:val="363435"/>
          <w:spacing w:val="2"/>
          <w:w w:val="89"/>
        </w:rPr>
        <w:t>i</w:t>
      </w:r>
      <w:r w:rsidRPr="00DA33BD">
        <w:rPr>
          <w:rFonts w:asciiTheme="minorHAnsi" w:hAnsiTheme="minorHAnsi" w:cstheme="minorHAnsi"/>
          <w:b/>
          <w:color w:val="363435"/>
          <w:spacing w:val="6"/>
          <w:w w:val="89"/>
        </w:rPr>
        <w:t>a</w:t>
      </w:r>
      <w:r w:rsidRPr="00DA33BD">
        <w:rPr>
          <w:rFonts w:asciiTheme="minorHAnsi" w:hAnsiTheme="minorHAnsi" w:cstheme="minorHAnsi"/>
          <w:b/>
          <w:color w:val="363435"/>
          <w:spacing w:val="2"/>
          <w:w w:val="89"/>
        </w:rPr>
        <w:t>l</w:t>
      </w:r>
      <w:r w:rsidRPr="00DA33BD">
        <w:rPr>
          <w:rFonts w:asciiTheme="minorHAnsi" w:hAnsiTheme="minorHAnsi" w:cstheme="minorHAnsi"/>
          <w:b/>
          <w:color w:val="363435"/>
          <w:w w:val="89"/>
        </w:rPr>
        <w:t>s:</w:t>
      </w:r>
      <w:r w:rsidRPr="00DA33BD">
        <w:rPr>
          <w:rFonts w:asciiTheme="minorHAnsi" w:hAnsiTheme="minorHAnsi" w:cstheme="minorHAnsi"/>
          <w:b/>
          <w:color w:val="363435"/>
          <w:spacing w:val="6"/>
          <w:w w:val="89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2"/>
        </w:rPr>
        <w:t>M</w:t>
      </w:r>
      <w:r w:rsidRPr="00DA33BD">
        <w:rPr>
          <w:rFonts w:asciiTheme="minorHAnsi" w:hAnsiTheme="minorHAnsi" w:cstheme="minorHAnsi"/>
          <w:color w:val="363435"/>
          <w:spacing w:val="7"/>
        </w:rPr>
        <w:t>a</w:t>
      </w:r>
      <w:r w:rsidRPr="00DA33BD">
        <w:rPr>
          <w:rFonts w:asciiTheme="minorHAnsi" w:hAnsiTheme="minorHAnsi" w:cstheme="minorHAnsi"/>
          <w:color w:val="363435"/>
          <w:spacing w:val="1"/>
        </w:rPr>
        <w:t>k</w:t>
      </w:r>
      <w:r w:rsidRPr="00DA33BD">
        <w:rPr>
          <w:rFonts w:asciiTheme="minorHAnsi" w:hAnsiTheme="minorHAnsi" w:cstheme="minorHAnsi"/>
          <w:color w:val="363435"/>
        </w:rPr>
        <w:t>e</w:t>
      </w:r>
      <w:r w:rsidRPr="00DA33BD">
        <w:rPr>
          <w:rFonts w:asciiTheme="minorHAnsi" w:hAnsiTheme="minorHAnsi" w:cstheme="minorHAnsi"/>
          <w:color w:val="363435"/>
          <w:spacing w:val="-18"/>
        </w:rPr>
        <w:t xml:space="preserve"> </w:t>
      </w:r>
      <w:r w:rsidRPr="00DA33BD">
        <w:rPr>
          <w:rFonts w:asciiTheme="minorHAnsi" w:hAnsiTheme="minorHAnsi" w:cstheme="minorHAnsi"/>
          <w:color w:val="363435"/>
        </w:rPr>
        <w:t>a</w:t>
      </w:r>
      <w:r w:rsidRPr="00DA33BD">
        <w:rPr>
          <w:rFonts w:asciiTheme="minorHAnsi" w:hAnsiTheme="minorHAnsi" w:cstheme="minorHAnsi"/>
          <w:color w:val="363435"/>
          <w:spacing w:val="-8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3"/>
          <w:w w:val="92"/>
        </w:rPr>
        <w:t>l</w:t>
      </w:r>
      <w:r w:rsidRPr="00DA33BD">
        <w:rPr>
          <w:rFonts w:asciiTheme="minorHAnsi" w:hAnsiTheme="minorHAnsi" w:cstheme="minorHAnsi"/>
          <w:color w:val="363435"/>
          <w:spacing w:val="2"/>
          <w:w w:val="92"/>
        </w:rPr>
        <w:t>i</w:t>
      </w:r>
      <w:r w:rsidRPr="00DA33BD">
        <w:rPr>
          <w:rFonts w:asciiTheme="minorHAnsi" w:hAnsiTheme="minorHAnsi" w:cstheme="minorHAnsi"/>
          <w:color w:val="363435"/>
          <w:spacing w:val="1"/>
          <w:w w:val="92"/>
        </w:rPr>
        <w:t>s</w:t>
      </w:r>
      <w:r w:rsidRPr="00DA33BD">
        <w:rPr>
          <w:rFonts w:asciiTheme="minorHAnsi" w:hAnsiTheme="minorHAnsi" w:cstheme="minorHAnsi"/>
          <w:color w:val="363435"/>
          <w:w w:val="92"/>
        </w:rPr>
        <w:t>t</w:t>
      </w:r>
      <w:r w:rsidRPr="00DA33BD">
        <w:rPr>
          <w:rFonts w:asciiTheme="minorHAnsi" w:hAnsiTheme="minorHAnsi" w:cstheme="minorHAnsi"/>
          <w:color w:val="363435"/>
          <w:spacing w:val="6"/>
          <w:w w:val="92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-2"/>
        </w:rPr>
        <w:t>o</w:t>
      </w:r>
      <w:r w:rsidRPr="00DA33BD">
        <w:rPr>
          <w:rFonts w:asciiTheme="minorHAnsi" w:hAnsiTheme="minorHAnsi" w:cstheme="minorHAnsi"/>
          <w:color w:val="363435"/>
        </w:rPr>
        <w:t>f</w:t>
      </w:r>
      <w:r w:rsidRPr="00DA33BD">
        <w:rPr>
          <w:rFonts w:asciiTheme="minorHAnsi" w:hAnsiTheme="minorHAnsi" w:cstheme="minorHAnsi"/>
          <w:color w:val="363435"/>
          <w:spacing w:val="-12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5"/>
        </w:rPr>
        <w:t>t</w:t>
      </w:r>
      <w:r w:rsidRPr="00DA33BD">
        <w:rPr>
          <w:rFonts w:asciiTheme="minorHAnsi" w:hAnsiTheme="minorHAnsi" w:cstheme="minorHAnsi"/>
          <w:color w:val="363435"/>
          <w:spacing w:val="-1"/>
        </w:rPr>
        <w:t>h</w:t>
      </w:r>
      <w:r w:rsidRPr="00DA33BD">
        <w:rPr>
          <w:rFonts w:asciiTheme="minorHAnsi" w:hAnsiTheme="minorHAnsi" w:cstheme="minorHAnsi"/>
          <w:color w:val="363435"/>
        </w:rPr>
        <w:t>e</w:t>
      </w:r>
      <w:r w:rsidRPr="00DA33BD">
        <w:rPr>
          <w:rFonts w:asciiTheme="minorHAnsi" w:hAnsiTheme="minorHAnsi" w:cstheme="minorHAnsi"/>
          <w:color w:val="363435"/>
          <w:spacing w:val="-1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-2"/>
          <w:w w:val="95"/>
        </w:rPr>
        <w:t>p</w:t>
      </w:r>
      <w:r w:rsidRPr="00DA33BD">
        <w:rPr>
          <w:rFonts w:asciiTheme="minorHAnsi" w:hAnsiTheme="minorHAnsi" w:cstheme="minorHAnsi"/>
          <w:color w:val="363435"/>
          <w:spacing w:val="2"/>
          <w:w w:val="95"/>
        </w:rPr>
        <w:t>r</w:t>
      </w:r>
      <w:r w:rsidRPr="00DA33BD">
        <w:rPr>
          <w:rFonts w:asciiTheme="minorHAnsi" w:hAnsiTheme="minorHAnsi" w:cstheme="minorHAnsi"/>
          <w:color w:val="363435"/>
          <w:spacing w:val="3"/>
          <w:w w:val="95"/>
        </w:rPr>
        <w:t>i</w:t>
      </w:r>
      <w:r w:rsidRPr="00DA33BD">
        <w:rPr>
          <w:rFonts w:asciiTheme="minorHAnsi" w:hAnsiTheme="minorHAnsi" w:cstheme="minorHAnsi"/>
          <w:color w:val="363435"/>
          <w:spacing w:val="2"/>
          <w:w w:val="95"/>
        </w:rPr>
        <w:t>m</w:t>
      </w:r>
      <w:r w:rsidRPr="00DA33BD">
        <w:rPr>
          <w:rFonts w:asciiTheme="minorHAnsi" w:hAnsiTheme="minorHAnsi" w:cstheme="minorHAnsi"/>
          <w:color w:val="363435"/>
          <w:spacing w:val="5"/>
          <w:w w:val="95"/>
        </w:rPr>
        <w:t>a</w:t>
      </w:r>
      <w:r w:rsidRPr="00DA33BD">
        <w:rPr>
          <w:rFonts w:asciiTheme="minorHAnsi" w:hAnsiTheme="minorHAnsi" w:cstheme="minorHAnsi"/>
          <w:color w:val="363435"/>
          <w:spacing w:val="8"/>
          <w:w w:val="95"/>
        </w:rPr>
        <w:t>r</w:t>
      </w:r>
      <w:r w:rsidRPr="00DA33BD">
        <w:rPr>
          <w:rFonts w:asciiTheme="minorHAnsi" w:hAnsiTheme="minorHAnsi" w:cstheme="minorHAnsi"/>
          <w:color w:val="363435"/>
          <w:w w:val="95"/>
        </w:rPr>
        <w:t>y</w:t>
      </w:r>
      <w:r w:rsidRPr="00DA33BD">
        <w:rPr>
          <w:rFonts w:asciiTheme="minorHAnsi" w:hAnsiTheme="minorHAnsi" w:cstheme="minorHAnsi"/>
          <w:color w:val="363435"/>
          <w:spacing w:val="11"/>
          <w:w w:val="95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2"/>
          <w:w w:val="95"/>
        </w:rPr>
        <w:t>m</w:t>
      </w:r>
      <w:r w:rsidRPr="00DA33BD">
        <w:rPr>
          <w:rFonts w:asciiTheme="minorHAnsi" w:hAnsiTheme="minorHAnsi" w:cstheme="minorHAnsi"/>
          <w:color w:val="363435"/>
          <w:w w:val="95"/>
        </w:rPr>
        <w:t>ate</w:t>
      </w:r>
      <w:r w:rsidRPr="00DA33BD">
        <w:rPr>
          <w:rFonts w:asciiTheme="minorHAnsi" w:hAnsiTheme="minorHAnsi" w:cstheme="minorHAnsi"/>
          <w:color w:val="363435"/>
          <w:spacing w:val="2"/>
          <w:w w:val="95"/>
        </w:rPr>
        <w:t>ri</w:t>
      </w:r>
      <w:r w:rsidRPr="00DA33BD">
        <w:rPr>
          <w:rFonts w:asciiTheme="minorHAnsi" w:hAnsiTheme="minorHAnsi" w:cstheme="minorHAnsi"/>
          <w:color w:val="363435"/>
          <w:spacing w:val="7"/>
          <w:w w:val="95"/>
        </w:rPr>
        <w:t>a</w:t>
      </w:r>
      <w:r w:rsidRPr="00DA33BD">
        <w:rPr>
          <w:rFonts w:asciiTheme="minorHAnsi" w:hAnsiTheme="minorHAnsi" w:cstheme="minorHAnsi"/>
          <w:color w:val="363435"/>
          <w:spacing w:val="3"/>
          <w:w w:val="95"/>
        </w:rPr>
        <w:t>l</w:t>
      </w:r>
      <w:r w:rsidRPr="00DA33BD">
        <w:rPr>
          <w:rFonts w:asciiTheme="minorHAnsi" w:hAnsiTheme="minorHAnsi" w:cstheme="minorHAnsi"/>
          <w:color w:val="363435"/>
          <w:w w:val="95"/>
        </w:rPr>
        <w:t>s</w:t>
      </w:r>
      <w:r w:rsidRPr="00DA33BD">
        <w:rPr>
          <w:rFonts w:asciiTheme="minorHAnsi" w:hAnsiTheme="minorHAnsi" w:cstheme="minorHAnsi"/>
          <w:color w:val="363435"/>
          <w:spacing w:val="-4"/>
          <w:w w:val="95"/>
        </w:rPr>
        <w:t xml:space="preserve"> </w:t>
      </w:r>
      <w:r w:rsidRPr="00DA33BD">
        <w:rPr>
          <w:rFonts w:asciiTheme="minorHAnsi" w:hAnsiTheme="minorHAnsi" w:cstheme="minorHAnsi"/>
          <w:color w:val="363435"/>
          <w:w w:val="95"/>
        </w:rPr>
        <w:t>r</w:t>
      </w:r>
      <w:r w:rsidRPr="00DA33BD">
        <w:rPr>
          <w:rFonts w:asciiTheme="minorHAnsi" w:hAnsiTheme="minorHAnsi" w:cstheme="minorHAnsi"/>
          <w:color w:val="363435"/>
          <w:spacing w:val="2"/>
          <w:w w:val="95"/>
        </w:rPr>
        <w:t>e</w:t>
      </w:r>
      <w:r w:rsidRPr="00DA33BD">
        <w:rPr>
          <w:rFonts w:asciiTheme="minorHAnsi" w:hAnsiTheme="minorHAnsi" w:cstheme="minorHAnsi"/>
          <w:color w:val="363435"/>
          <w:spacing w:val="-2"/>
          <w:w w:val="95"/>
        </w:rPr>
        <w:t>q</w:t>
      </w:r>
      <w:r w:rsidRPr="00DA33BD">
        <w:rPr>
          <w:rFonts w:asciiTheme="minorHAnsi" w:hAnsiTheme="minorHAnsi" w:cstheme="minorHAnsi"/>
          <w:color w:val="363435"/>
          <w:spacing w:val="4"/>
          <w:w w:val="95"/>
        </w:rPr>
        <w:t>u</w:t>
      </w:r>
      <w:r w:rsidRPr="00DA33BD">
        <w:rPr>
          <w:rFonts w:asciiTheme="minorHAnsi" w:hAnsiTheme="minorHAnsi" w:cstheme="minorHAnsi"/>
          <w:color w:val="363435"/>
          <w:spacing w:val="3"/>
          <w:w w:val="95"/>
        </w:rPr>
        <w:t>i</w:t>
      </w:r>
      <w:r w:rsidRPr="00DA33BD">
        <w:rPr>
          <w:rFonts w:asciiTheme="minorHAnsi" w:hAnsiTheme="minorHAnsi" w:cstheme="minorHAnsi"/>
          <w:color w:val="363435"/>
          <w:w w:val="95"/>
        </w:rPr>
        <w:t>r</w:t>
      </w:r>
      <w:r w:rsidRPr="00DA33BD">
        <w:rPr>
          <w:rFonts w:asciiTheme="minorHAnsi" w:hAnsiTheme="minorHAnsi" w:cstheme="minorHAnsi"/>
          <w:color w:val="363435"/>
          <w:spacing w:val="2"/>
          <w:w w:val="95"/>
        </w:rPr>
        <w:t>ed</w:t>
      </w:r>
      <w:r w:rsidRPr="00DA33BD">
        <w:rPr>
          <w:rFonts w:asciiTheme="minorHAnsi" w:hAnsiTheme="minorHAnsi" w:cstheme="minorHAnsi"/>
          <w:color w:val="363435"/>
          <w:w w:val="95"/>
        </w:rPr>
        <w:t>.</w:t>
      </w:r>
      <w:r w:rsidRPr="00DA33BD">
        <w:rPr>
          <w:rFonts w:asciiTheme="minorHAnsi" w:hAnsiTheme="minorHAnsi" w:cstheme="minorHAnsi"/>
          <w:color w:val="363435"/>
          <w:spacing w:val="16"/>
          <w:w w:val="95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3"/>
        </w:rPr>
        <w:t>(</w:t>
      </w:r>
      <w:r w:rsidRPr="00DA33BD">
        <w:rPr>
          <w:rFonts w:asciiTheme="minorHAnsi" w:hAnsiTheme="minorHAnsi" w:cstheme="minorHAnsi"/>
          <w:color w:val="363435"/>
        </w:rPr>
        <w:t>I</w:t>
      </w:r>
      <w:r w:rsidRPr="00DA33BD">
        <w:rPr>
          <w:rFonts w:asciiTheme="minorHAnsi" w:hAnsiTheme="minorHAnsi" w:cstheme="minorHAnsi"/>
          <w:color w:val="363435"/>
          <w:spacing w:val="-2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3"/>
          <w:w w:val="92"/>
        </w:rPr>
        <w:t>l</w:t>
      </w:r>
      <w:r w:rsidRPr="00DA33BD">
        <w:rPr>
          <w:rFonts w:asciiTheme="minorHAnsi" w:hAnsiTheme="minorHAnsi" w:cstheme="minorHAnsi"/>
          <w:color w:val="363435"/>
          <w:spacing w:val="4"/>
          <w:w w:val="92"/>
        </w:rPr>
        <w:t>i</w:t>
      </w:r>
      <w:r w:rsidRPr="00DA33BD">
        <w:rPr>
          <w:rFonts w:asciiTheme="minorHAnsi" w:hAnsiTheme="minorHAnsi" w:cstheme="minorHAnsi"/>
          <w:color w:val="363435"/>
          <w:spacing w:val="1"/>
          <w:w w:val="92"/>
        </w:rPr>
        <w:t>k</w:t>
      </w:r>
      <w:r w:rsidRPr="00DA33BD">
        <w:rPr>
          <w:rFonts w:asciiTheme="minorHAnsi" w:hAnsiTheme="minorHAnsi" w:cstheme="minorHAnsi"/>
          <w:color w:val="363435"/>
          <w:w w:val="92"/>
        </w:rPr>
        <w:t>e</w:t>
      </w:r>
      <w:r w:rsidRPr="00DA33BD">
        <w:rPr>
          <w:rFonts w:asciiTheme="minorHAnsi" w:hAnsiTheme="minorHAnsi" w:cstheme="minorHAnsi"/>
          <w:color w:val="363435"/>
          <w:spacing w:val="4"/>
          <w:w w:val="92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-1"/>
        </w:rPr>
        <w:t>t</w:t>
      </w:r>
      <w:r w:rsidRPr="00DA33BD">
        <w:rPr>
          <w:rFonts w:asciiTheme="minorHAnsi" w:hAnsiTheme="minorHAnsi" w:cstheme="minorHAnsi"/>
          <w:color w:val="363435"/>
        </w:rPr>
        <w:t>o</w:t>
      </w:r>
      <w:r w:rsidRPr="00DA33BD">
        <w:rPr>
          <w:rFonts w:asciiTheme="minorHAnsi" w:hAnsiTheme="minorHAnsi" w:cstheme="minorHAnsi"/>
          <w:color w:val="363435"/>
          <w:spacing w:val="3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3"/>
          <w:w w:val="96"/>
        </w:rPr>
        <w:t>i</w:t>
      </w:r>
      <w:r w:rsidRPr="00DA33BD">
        <w:rPr>
          <w:rFonts w:asciiTheme="minorHAnsi" w:hAnsiTheme="minorHAnsi" w:cstheme="minorHAnsi"/>
          <w:color w:val="363435"/>
          <w:spacing w:val="-1"/>
          <w:w w:val="96"/>
        </w:rPr>
        <w:t>n</w:t>
      </w:r>
      <w:r w:rsidRPr="00DA33BD">
        <w:rPr>
          <w:rFonts w:asciiTheme="minorHAnsi" w:hAnsiTheme="minorHAnsi" w:cstheme="minorHAnsi"/>
          <w:color w:val="363435"/>
          <w:spacing w:val="2"/>
          <w:w w:val="96"/>
        </w:rPr>
        <w:t>c</w:t>
      </w:r>
      <w:r w:rsidRPr="00DA33BD">
        <w:rPr>
          <w:rFonts w:asciiTheme="minorHAnsi" w:hAnsiTheme="minorHAnsi" w:cstheme="minorHAnsi"/>
          <w:color w:val="363435"/>
          <w:spacing w:val="-3"/>
          <w:w w:val="96"/>
        </w:rPr>
        <w:t>l</w:t>
      </w:r>
      <w:r w:rsidRPr="00DA33BD">
        <w:rPr>
          <w:rFonts w:asciiTheme="minorHAnsi" w:hAnsiTheme="minorHAnsi" w:cstheme="minorHAnsi"/>
          <w:color w:val="363435"/>
          <w:w w:val="96"/>
        </w:rPr>
        <w:t>ude</w:t>
      </w:r>
      <w:r w:rsidRPr="00DA33BD">
        <w:rPr>
          <w:rFonts w:asciiTheme="minorHAnsi" w:hAnsiTheme="minorHAnsi" w:cstheme="minorHAnsi"/>
          <w:color w:val="363435"/>
          <w:spacing w:val="5"/>
          <w:w w:val="96"/>
        </w:rPr>
        <w:t xml:space="preserve"> </w:t>
      </w:r>
      <w:r w:rsidRPr="00DA33BD">
        <w:rPr>
          <w:rFonts w:asciiTheme="minorHAnsi" w:hAnsiTheme="minorHAnsi" w:cstheme="minorHAnsi"/>
          <w:color w:val="363435"/>
        </w:rPr>
        <w:t>a</w:t>
      </w:r>
      <w:r w:rsidRPr="00DA33BD">
        <w:rPr>
          <w:rFonts w:asciiTheme="minorHAnsi" w:hAnsiTheme="minorHAnsi" w:cstheme="minorHAnsi"/>
          <w:color w:val="363435"/>
          <w:spacing w:val="-8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-1"/>
        </w:rPr>
        <w:t>b</w:t>
      </w:r>
      <w:r w:rsidRPr="00DA33BD">
        <w:rPr>
          <w:rFonts w:asciiTheme="minorHAnsi" w:hAnsiTheme="minorHAnsi" w:cstheme="minorHAnsi"/>
          <w:color w:val="363435"/>
        </w:rPr>
        <w:t>u</w:t>
      </w:r>
      <w:r w:rsidRPr="00DA33BD">
        <w:rPr>
          <w:rFonts w:asciiTheme="minorHAnsi" w:hAnsiTheme="minorHAnsi" w:cstheme="minorHAnsi"/>
          <w:color w:val="363435"/>
          <w:spacing w:val="3"/>
        </w:rPr>
        <w:t>d</w:t>
      </w:r>
      <w:r w:rsidRPr="00DA33BD">
        <w:rPr>
          <w:rFonts w:asciiTheme="minorHAnsi" w:hAnsiTheme="minorHAnsi" w:cstheme="minorHAnsi"/>
          <w:color w:val="363435"/>
          <w:spacing w:val="2"/>
        </w:rPr>
        <w:t>ge</w:t>
      </w:r>
      <w:r w:rsidRPr="00DA33BD">
        <w:rPr>
          <w:rFonts w:asciiTheme="minorHAnsi" w:hAnsiTheme="minorHAnsi" w:cstheme="minorHAnsi"/>
          <w:color w:val="363435"/>
        </w:rPr>
        <w:t>t</w:t>
      </w:r>
      <w:r w:rsidRPr="00DA33BD">
        <w:rPr>
          <w:rFonts w:asciiTheme="minorHAnsi" w:hAnsiTheme="minorHAnsi" w:cstheme="minorHAnsi"/>
          <w:color w:val="363435"/>
          <w:spacing w:val="-11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5"/>
          <w:w w:val="89"/>
        </w:rPr>
        <w:t>a</w:t>
      </w:r>
      <w:r w:rsidRPr="00DA33BD">
        <w:rPr>
          <w:rFonts w:asciiTheme="minorHAnsi" w:hAnsiTheme="minorHAnsi" w:cstheme="minorHAnsi"/>
          <w:color w:val="363435"/>
          <w:w w:val="89"/>
        </w:rPr>
        <w:t>s</w:t>
      </w:r>
      <w:r w:rsidRPr="00DA33BD">
        <w:rPr>
          <w:rFonts w:asciiTheme="minorHAnsi" w:hAnsiTheme="minorHAnsi" w:cstheme="minorHAnsi"/>
          <w:color w:val="363435"/>
          <w:spacing w:val="3"/>
          <w:w w:val="89"/>
        </w:rPr>
        <w:t xml:space="preserve"> </w:t>
      </w:r>
      <w:r w:rsidRPr="00DA33BD">
        <w:rPr>
          <w:rFonts w:asciiTheme="minorHAnsi" w:hAnsiTheme="minorHAnsi" w:cstheme="minorHAnsi"/>
          <w:color w:val="363435"/>
          <w:w w:val="89"/>
        </w:rPr>
        <w:t>w</w:t>
      </w:r>
      <w:r w:rsidRPr="00DA33BD">
        <w:rPr>
          <w:rFonts w:asciiTheme="minorHAnsi" w:hAnsiTheme="minorHAnsi" w:cstheme="minorHAnsi"/>
          <w:color w:val="363435"/>
          <w:spacing w:val="2"/>
          <w:w w:val="89"/>
        </w:rPr>
        <w:t>e</w:t>
      </w:r>
      <w:r w:rsidRPr="00DA33BD">
        <w:rPr>
          <w:rFonts w:asciiTheme="minorHAnsi" w:hAnsiTheme="minorHAnsi" w:cstheme="minorHAnsi"/>
          <w:color w:val="363435"/>
          <w:spacing w:val="4"/>
          <w:w w:val="89"/>
        </w:rPr>
        <w:t>l</w:t>
      </w:r>
      <w:r w:rsidRPr="00DA33BD">
        <w:rPr>
          <w:rFonts w:asciiTheme="minorHAnsi" w:hAnsiTheme="minorHAnsi" w:cstheme="minorHAnsi"/>
          <w:color w:val="363435"/>
          <w:spacing w:val="-2"/>
          <w:w w:val="89"/>
        </w:rPr>
        <w:t>l</w:t>
      </w:r>
      <w:r w:rsidRPr="00DA33BD">
        <w:rPr>
          <w:rFonts w:asciiTheme="minorHAnsi" w:hAnsiTheme="minorHAnsi" w:cstheme="minorHAnsi"/>
          <w:color w:val="363435"/>
          <w:w w:val="89"/>
        </w:rPr>
        <w:t>,</w:t>
      </w:r>
      <w:r w:rsidRPr="00DA33BD">
        <w:rPr>
          <w:rFonts w:asciiTheme="minorHAnsi" w:hAnsiTheme="minorHAnsi" w:cstheme="minorHAnsi"/>
          <w:color w:val="363435"/>
          <w:spacing w:val="14"/>
          <w:w w:val="89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1"/>
          <w:w w:val="89"/>
        </w:rPr>
        <w:t>s</w:t>
      </w:r>
      <w:r w:rsidRPr="00DA33BD">
        <w:rPr>
          <w:rFonts w:asciiTheme="minorHAnsi" w:hAnsiTheme="minorHAnsi" w:cstheme="minorHAnsi"/>
          <w:color w:val="363435"/>
          <w:w w:val="89"/>
        </w:rPr>
        <w:t>o</w:t>
      </w:r>
      <w:r w:rsidRPr="00DA33BD">
        <w:rPr>
          <w:rFonts w:asciiTheme="minorHAnsi" w:hAnsiTheme="minorHAnsi" w:cstheme="minorHAnsi"/>
          <w:color w:val="363435"/>
          <w:spacing w:val="9"/>
          <w:w w:val="89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5"/>
        </w:rPr>
        <w:t>t</w:t>
      </w:r>
      <w:r w:rsidRPr="00DA33BD">
        <w:rPr>
          <w:rFonts w:asciiTheme="minorHAnsi" w:hAnsiTheme="minorHAnsi" w:cstheme="minorHAnsi"/>
          <w:color w:val="363435"/>
          <w:spacing w:val="-1"/>
        </w:rPr>
        <w:t>h</w:t>
      </w:r>
      <w:r w:rsidRPr="00DA33BD">
        <w:rPr>
          <w:rFonts w:asciiTheme="minorHAnsi" w:hAnsiTheme="minorHAnsi" w:cstheme="minorHAnsi"/>
          <w:color w:val="363435"/>
        </w:rPr>
        <w:t>e</w:t>
      </w:r>
      <w:r w:rsidRPr="00DA33BD">
        <w:rPr>
          <w:rFonts w:asciiTheme="minorHAnsi" w:hAnsiTheme="minorHAnsi" w:cstheme="minorHAnsi"/>
          <w:color w:val="363435"/>
          <w:spacing w:val="-1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1"/>
          <w:w w:val="97"/>
        </w:rPr>
        <w:t>s</w:t>
      </w:r>
      <w:r w:rsidRPr="00DA33BD">
        <w:rPr>
          <w:rFonts w:asciiTheme="minorHAnsi" w:hAnsiTheme="minorHAnsi" w:cstheme="minorHAnsi"/>
          <w:color w:val="363435"/>
          <w:spacing w:val="4"/>
          <w:w w:val="97"/>
        </w:rPr>
        <w:t>t</w:t>
      </w:r>
      <w:r w:rsidRPr="00DA33BD">
        <w:rPr>
          <w:rFonts w:asciiTheme="minorHAnsi" w:hAnsiTheme="minorHAnsi" w:cstheme="minorHAnsi"/>
          <w:color w:val="363435"/>
          <w:w w:val="97"/>
        </w:rPr>
        <w:t>ude</w:t>
      </w:r>
      <w:r w:rsidRPr="00DA33BD">
        <w:rPr>
          <w:rFonts w:asciiTheme="minorHAnsi" w:hAnsiTheme="minorHAnsi" w:cstheme="minorHAnsi"/>
          <w:color w:val="363435"/>
          <w:spacing w:val="-3"/>
          <w:w w:val="97"/>
        </w:rPr>
        <w:t>n</w:t>
      </w:r>
      <w:r w:rsidRPr="00DA33BD">
        <w:rPr>
          <w:rFonts w:asciiTheme="minorHAnsi" w:hAnsiTheme="minorHAnsi" w:cstheme="minorHAnsi"/>
          <w:color w:val="363435"/>
          <w:spacing w:val="4"/>
          <w:w w:val="97"/>
        </w:rPr>
        <w:t>t</w:t>
      </w:r>
      <w:r w:rsidRPr="00DA33BD">
        <w:rPr>
          <w:rFonts w:asciiTheme="minorHAnsi" w:hAnsiTheme="minorHAnsi" w:cstheme="minorHAnsi"/>
          <w:color w:val="363435"/>
          <w:w w:val="97"/>
        </w:rPr>
        <w:t>s</w:t>
      </w:r>
      <w:r w:rsidRPr="00DA33BD">
        <w:rPr>
          <w:rFonts w:asciiTheme="minorHAnsi" w:hAnsiTheme="minorHAnsi" w:cstheme="minorHAnsi"/>
          <w:color w:val="363435"/>
          <w:spacing w:val="5"/>
          <w:w w:val="97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5"/>
        </w:rPr>
        <w:t>c</w:t>
      </w:r>
      <w:r w:rsidRPr="00DA33BD">
        <w:rPr>
          <w:rFonts w:asciiTheme="minorHAnsi" w:hAnsiTheme="minorHAnsi" w:cstheme="minorHAnsi"/>
          <w:color w:val="363435"/>
          <w:spacing w:val="6"/>
        </w:rPr>
        <w:t>a</w:t>
      </w:r>
      <w:r w:rsidRPr="00DA33BD">
        <w:rPr>
          <w:rFonts w:asciiTheme="minorHAnsi" w:hAnsiTheme="minorHAnsi" w:cstheme="minorHAnsi"/>
          <w:color w:val="363435"/>
        </w:rPr>
        <w:t>n</w:t>
      </w:r>
      <w:r w:rsidRPr="00DA33BD">
        <w:rPr>
          <w:rFonts w:asciiTheme="minorHAnsi" w:hAnsiTheme="minorHAnsi" w:cstheme="minorHAnsi"/>
          <w:color w:val="363435"/>
          <w:spacing w:val="-12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-1"/>
        </w:rPr>
        <w:t>p</w:t>
      </w:r>
      <w:r w:rsidRPr="00DA33BD">
        <w:rPr>
          <w:rFonts w:asciiTheme="minorHAnsi" w:hAnsiTheme="minorHAnsi" w:cstheme="minorHAnsi"/>
          <w:color w:val="363435"/>
          <w:spacing w:val="2"/>
        </w:rPr>
        <w:t>l</w:t>
      </w:r>
      <w:r w:rsidRPr="00DA33BD">
        <w:rPr>
          <w:rFonts w:asciiTheme="minorHAnsi" w:hAnsiTheme="minorHAnsi" w:cstheme="minorHAnsi"/>
          <w:color w:val="363435"/>
          <w:spacing w:val="6"/>
        </w:rPr>
        <w:t>a</w:t>
      </w:r>
      <w:r w:rsidRPr="00DA33BD">
        <w:rPr>
          <w:rFonts w:asciiTheme="minorHAnsi" w:hAnsiTheme="minorHAnsi" w:cstheme="minorHAnsi"/>
          <w:color w:val="363435"/>
        </w:rPr>
        <w:t>n</w:t>
      </w:r>
      <w:r w:rsidRPr="00DA33BD">
        <w:rPr>
          <w:rFonts w:asciiTheme="minorHAnsi" w:hAnsiTheme="minorHAnsi" w:cstheme="minorHAnsi"/>
          <w:color w:val="363435"/>
          <w:spacing w:val="-8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5"/>
        </w:rPr>
        <w:t>t</w:t>
      </w:r>
      <w:r w:rsidRPr="00DA33BD">
        <w:rPr>
          <w:rFonts w:asciiTheme="minorHAnsi" w:hAnsiTheme="minorHAnsi" w:cstheme="minorHAnsi"/>
          <w:color w:val="363435"/>
          <w:spacing w:val="-1"/>
        </w:rPr>
        <w:t>h</w:t>
      </w:r>
      <w:r w:rsidRPr="00DA33BD">
        <w:rPr>
          <w:rFonts w:asciiTheme="minorHAnsi" w:hAnsiTheme="minorHAnsi" w:cstheme="minorHAnsi"/>
          <w:color w:val="363435"/>
        </w:rPr>
        <w:t xml:space="preserve">e </w:t>
      </w:r>
      <w:r w:rsidRPr="00DA33BD">
        <w:rPr>
          <w:rFonts w:asciiTheme="minorHAnsi" w:hAnsiTheme="minorHAnsi" w:cstheme="minorHAnsi"/>
          <w:color w:val="363435"/>
          <w:w w:val="94"/>
        </w:rPr>
        <w:t>f</w:t>
      </w:r>
      <w:r w:rsidRPr="00DA33BD">
        <w:rPr>
          <w:rFonts w:asciiTheme="minorHAnsi" w:hAnsiTheme="minorHAnsi" w:cstheme="minorHAnsi"/>
          <w:color w:val="363435"/>
          <w:spacing w:val="4"/>
          <w:w w:val="94"/>
        </w:rPr>
        <w:t>i</w:t>
      </w:r>
      <w:r w:rsidRPr="00DA33BD">
        <w:rPr>
          <w:rFonts w:asciiTheme="minorHAnsi" w:hAnsiTheme="minorHAnsi" w:cstheme="minorHAnsi"/>
          <w:color w:val="363435"/>
          <w:spacing w:val="2"/>
          <w:w w:val="94"/>
        </w:rPr>
        <w:t>n</w:t>
      </w:r>
      <w:r w:rsidRPr="00DA33BD">
        <w:rPr>
          <w:rFonts w:asciiTheme="minorHAnsi" w:hAnsiTheme="minorHAnsi" w:cstheme="minorHAnsi"/>
          <w:color w:val="363435"/>
          <w:spacing w:val="6"/>
          <w:w w:val="94"/>
        </w:rPr>
        <w:t>a</w:t>
      </w:r>
      <w:r w:rsidRPr="00DA33BD">
        <w:rPr>
          <w:rFonts w:asciiTheme="minorHAnsi" w:hAnsiTheme="minorHAnsi" w:cstheme="minorHAnsi"/>
          <w:color w:val="363435"/>
          <w:spacing w:val="-1"/>
          <w:w w:val="94"/>
        </w:rPr>
        <w:t>n</w:t>
      </w:r>
      <w:r w:rsidRPr="00DA33BD">
        <w:rPr>
          <w:rFonts w:asciiTheme="minorHAnsi" w:hAnsiTheme="minorHAnsi" w:cstheme="minorHAnsi"/>
          <w:color w:val="363435"/>
          <w:spacing w:val="1"/>
          <w:w w:val="94"/>
        </w:rPr>
        <w:t>c</w:t>
      </w:r>
      <w:r w:rsidRPr="00DA33BD">
        <w:rPr>
          <w:rFonts w:asciiTheme="minorHAnsi" w:hAnsiTheme="minorHAnsi" w:cstheme="minorHAnsi"/>
          <w:color w:val="363435"/>
          <w:spacing w:val="2"/>
          <w:w w:val="94"/>
        </w:rPr>
        <w:t>i</w:t>
      </w:r>
      <w:r w:rsidRPr="00DA33BD">
        <w:rPr>
          <w:rFonts w:asciiTheme="minorHAnsi" w:hAnsiTheme="minorHAnsi" w:cstheme="minorHAnsi"/>
          <w:color w:val="363435"/>
          <w:spacing w:val="7"/>
          <w:w w:val="94"/>
        </w:rPr>
        <w:t>a</w:t>
      </w:r>
      <w:r w:rsidRPr="00DA33BD">
        <w:rPr>
          <w:rFonts w:asciiTheme="minorHAnsi" w:hAnsiTheme="minorHAnsi" w:cstheme="minorHAnsi"/>
          <w:color w:val="363435"/>
          <w:w w:val="94"/>
        </w:rPr>
        <w:t>l</w:t>
      </w:r>
      <w:r w:rsidRPr="00DA33BD">
        <w:rPr>
          <w:rFonts w:asciiTheme="minorHAnsi" w:hAnsiTheme="minorHAnsi" w:cstheme="minorHAnsi"/>
          <w:color w:val="363435"/>
          <w:spacing w:val="3"/>
          <w:w w:val="94"/>
        </w:rPr>
        <w:t xml:space="preserve"> i</w:t>
      </w:r>
      <w:r w:rsidRPr="00DA33BD">
        <w:rPr>
          <w:rFonts w:asciiTheme="minorHAnsi" w:hAnsiTheme="minorHAnsi" w:cstheme="minorHAnsi"/>
          <w:color w:val="363435"/>
          <w:spacing w:val="-2"/>
          <w:w w:val="94"/>
        </w:rPr>
        <w:t>n</w:t>
      </w:r>
      <w:r w:rsidRPr="00DA33BD">
        <w:rPr>
          <w:rFonts w:asciiTheme="minorHAnsi" w:hAnsiTheme="minorHAnsi" w:cstheme="minorHAnsi"/>
          <w:color w:val="363435"/>
          <w:spacing w:val="-1"/>
          <w:w w:val="94"/>
        </w:rPr>
        <w:t>v</w:t>
      </w:r>
      <w:r w:rsidRPr="00DA33BD">
        <w:rPr>
          <w:rFonts w:asciiTheme="minorHAnsi" w:hAnsiTheme="minorHAnsi" w:cstheme="minorHAnsi"/>
          <w:color w:val="363435"/>
          <w:spacing w:val="4"/>
          <w:w w:val="94"/>
        </w:rPr>
        <w:t>e</w:t>
      </w:r>
      <w:r w:rsidRPr="00DA33BD">
        <w:rPr>
          <w:rFonts w:asciiTheme="minorHAnsi" w:hAnsiTheme="minorHAnsi" w:cstheme="minorHAnsi"/>
          <w:color w:val="363435"/>
          <w:spacing w:val="1"/>
          <w:w w:val="94"/>
        </w:rPr>
        <w:t>s</w:t>
      </w:r>
      <w:r w:rsidRPr="00DA33BD">
        <w:rPr>
          <w:rFonts w:asciiTheme="minorHAnsi" w:hAnsiTheme="minorHAnsi" w:cstheme="minorHAnsi"/>
          <w:color w:val="363435"/>
          <w:spacing w:val="4"/>
          <w:w w:val="94"/>
        </w:rPr>
        <w:t>t</w:t>
      </w:r>
      <w:r w:rsidRPr="00DA33BD">
        <w:rPr>
          <w:rFonts w:asciiTheme="minorHAnsi" w:hAnsiTheme="minorHAnsi" w:cstheme="minorHAnsi"/>
          <w:color w:val="363435"/>
          <w:spacing w:val="-1"/>
          <w:w w:val="94"/>
        </w:rPr>
        <w:t>m</w:t>
      </w:r>
      <w:r w:rsidRPr="00DA33BD">
        <w:rPr>
          <w:rFonts w:asciiTheme="minorHAnsi" w:hAnsiTheme="minorHAnsi" w:cstheme="minorHAnsi"/>
          <w:color w:val="363435"/>
          <w:w w:val="94"/>
        </w:rPr>
        <w:t>e</w:t>
      </w:r>
      <w:r w:rsidRPr="00DA33BD">
        <w:rPr>
          <w:rFonts w:asciiTheme="minorHAnsi" w:hAnsiTheme="minorHAnsi" w:cstheme="minorHAnsi"/>
          <w:color w:val="363435"/>
          <w:spacing w:val="-3"/>
          <w:w w:val="94"/>
        </w:rPr>
        <w:t>n</w:t>
      </w:r>
      <w:r w:rsidRPr="00DA33BD">
        <w:rPr>
          <w:rFonts w:asciiTheme="minorHAnsi" w:hAnsiTheme="minorHAnsi" w:cstheme="minorHAnsi"/>
          <w:color w:val="363435"/>
          <w:w w:val="94"/>
        </w:rPr>
        <w:t>t</w:t>
      </w:r>
      <w:r w:rsidRPr="00DA33BD">
        <w:rPr>
          <w:rFonts w:asciiTheme="minorHAnsi" w:hAnsiTheme="minorHAnsi" w:cstheme="minorHAnsi"/>
          <w:color w:val="363435"/>
          <w:spacing w:val="27"/>
          <w:w w:val="94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7"/>
          <w:w w:val="94"/>
        </w:rPr>
        <w:t>a</w:t>
      </w:r>
      <w:r w:rsidRPr="00DA33BD">
        <w:rPr>
          <w:rFonts w:asciiTheme="minorHAnsi" w:hAnsiTheme="minorHAnsi" w:cstheme="minorHAnsi"/>
          <w:color w:val="363435"/>
          <w:spacing w:val="-1"/>
          <w:w w:val="94"/>
        </w:rPr>
        <w:t>h</w:t>
      </w:r>
      <w:r w:rsidRPr="00DA33BD">
        <w:rPr>
          <w:rFonts w:asciiTheme="minorHAnsi" w:hAnsiTheme="minorHAnsi" w:cstheme="minorHAnsi"/>
          <w:color w:val="363435"/>
          <w:spacing w:val="3"/>
          <w:w w:val="94"/>
        </w:rPr>
        <w:t>e</w:t>
      </w:r>
      <w:r w:rsidRPr="00DA33BD">
        <w:rPr>
          <w:rFonts w:asciiTheme="minorHAnsi" w:hAnsiTheme="minorHAnsi" w:cstheme="minorHAnsi"/>
          <w:color w:val="363435"/>
          <w:spacing w:val="2"/>
          <w:w w:val="94"/>
        </w:rPr>
        <w:t>a</w:t>
      </w:r>
      <w:r w:rsidRPr="00DA33BD">
        <w:rPr>
          <w:rFonts w:asciiTheme="minorHAnsi" w:hAnsiTheme="minorHAnsi" w:cstheme="minorHAnsi"/>
          <w:color w:val="363435"/>
          <w:w w:val="94"/>
        </w:rPr>
        <w:t>d</w:t>
      </w:r>
      <w:r w:rsidRPr="00DA33BD">
        <w:rPr>
          <w:rFonts w:asciiTheme="minorHAnsi" w:hAnsiTheme="minorHAnsi" w:cstheme="minorHAnsi"/>
          <w:color w:val="363435"/>
          <w:spacing w:val="10"/>
          <w:w w:val="94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-2"/>
        </w:rPr>
        <w:t>o</w:t>
      </w:r>
      <w:r w:rsidRPr="00DA33BD">
        <w:rPr>
          <w:rFonts w:asciiTheme="minorHAnsi" w:hAnsiTheme="minorHAnsi" w:cstheme="minorHAnsi"/>
          <w:color w:val="363435"/>
        </w:rPr>
        <w:t>f</w:t>
      </w:r>
      <w:r w:rsidRPr="00DA33BD">
        <w:rPr>
          <w:rFonts w:asciiTheme="minorHAnsi" w:hAnsiTheme="minorHAnsi" w:cstheme="minorHAnsi"/>
          <w:color w:val="363435"/>
          <w:spacing w:val="-12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4"/>
        </w:rPr>
        <w:t>t</w:t>
      </w:r>
      <w:r w:rsidRPr="00DA33BD">
        <w:rPr>
          <w:rFonts w:asciiTheme="minorHAnsi" w:hAnsiTheme="minorHAnsi" w:cstheme="minorHAnsi"/>
          <w:color w:val="363435"/>
          <w:spacing w:val="3"/>
        </w:rPr>
        <w:t>i</w:t>
      </w:r>
      <w:r w:rsidRPr="00DA33BD">
        <w:rPr>
          <w:rFonts w:asciiTheme="minorHAnsi" w:hAnsiTheme="minorHAnsi" w:cstheme="minorHAnsi"/>
          <w:color w:val="363435"/>
          <w:spacing w:val="-1"/>
        </w:rPr>
        <w:t>m</w:t>
      </w:r>
      <w:r w:rsidRPr="00DA33BD">
        <w:rPr>
          <w:rFonts w:asciiTheme="minorHAnsi" w:hAnsiTheme="minorHAnsi" w:cstheme="minorHAnsi"/>
          <w:color w:val="363435"/>
          <w:spacing w:val="1"/>
        </w:rPr>
        <w:t>e</w:t>
      </w:r>
      <w:r w:rsidRPr="00DA33BD">
        <w:rPr>
          <w:rFonts w:asciiTheme="minorHAnsi" w:hAnsiTheme="minorHAnsi" w:cstheme="minorHAnsi"/>
          <w:color w:val="363435"/>
          <w:spacing w:val="-8"/>
        </w:rPr>
        <w:t>.</w:t>
      </w:r>
      <w:r w:rsidRPr="00DA33BD">
        <w:rPr>
          <w:rFonts w:asciiTheme="minorHAnsi" w:hAnsiTheme="minorHAnsi" w:cstheme="minorHAnsi"/>
          <w:color w:val="363435"/>
        </w:rPr>
        <w:t>)</w:t>
      </w:r>
    </w:p>
    <w:p w14:paraId="57B1DBDD" w14:textId="77777777" w:rsidR="009B6B06" w:rsidRPr="00DA33BD" w:rsidRDefault="009B6B06">
      <w:pPr>
        <w:spacing w:line="160" w:lineRule="exact"/>
        <w:rPr>
          <w:rFonts w:asciiTheme="minorHAnsi" w:hAnsiTheme="minorHAnsi" w:cstheme="minorHAnsi"/>
        </w:rPr>
      </w:pPr>
    </w:p>
    <w:p w14:paraId="5D4C8ED7" w14:textId="77777777" w:rsidR="009B6B06" w:rsidRPr="00DA33BD" w:rsidRDefault="009B6B06">
      <w:pPr>
        <w:spacing w:line="200" w:lineRule="exact"/>
        <w:rPr>
          <w:rFonts w:asciiTheme="minorHAnsi" w:hAnsiTheme="minorHAnsi" w:cstheme="minorHAnsi"/>
        </w:rPr>
      </w:pPr>
    </w:p>
    <w:p w14:paraId="5D10BAFA" w14:textId="77777777" w:rsidR="009B6B06" w:rsidRPr="00DA33BD" w:rsidRDefault="007C22B3">
      <w:pPr>
        <w:spacing w:line="250" w:lineRule="auto"/>
        <w:ind w:left="208" w:right="434"/>
        <w:rPr>
          <w:rFonts w:asciiTheme="minorHAnsi" w:hAnsiTheme="minorHAnsi" w:cstheme="minorHAnsi"/>
        </w:rPr>
      </w:pPr>
      <w:r w:rsidRPr="00DA33BD">
        <w:rPr>
          <w:rFonts w:asciiTheme="minorHAnsi" w:hAnsiTheme="minorHAnsi" w:cstheme="minorHAnsi"/>
          <w:b/>
          <w:color w:val="363435"/>
          <w:spacing w:val="2"/>
          <w:w w:val="90"/>
        </w:rPr>
        <w:t>R</w:t>
      </w:r>
      <w:r w:rsidRPr="00DA33BD">
        <w:rPr>
          <w:rFonts w:asciiTheme="minorHAnsi" w:hAnsiTheme="minorHAnsi" w:cstheme="minorHAnsi"/>
          <w:b/>
          <w:color w:val="363435"/>
          <w:spacing w:val="3"/>
          <w:w w:val="92"/>
        </w:rPr>
        <w:t>e</w:t>
      </w:r>
      <w:r w:rsidRPr="00DA33BD">
        <w:rPr>
          <w:rFonts w:asciiTheme="minorHAnsi" w:hAnsiTheme="minorHAnsi" w:cstheme="minorHAnsi"/>
          <w:b/>
          <w:color w:val="363435"/>
          <w:spacing w:val="2"/>
          <w:w w:val="84"/>
        </w:rPr>
        <w:t>a</w:t>
      </w:r>
      <w:r w:rsidRPr="00DA33BD">
        <w:rPr>
          <w:rFonts w:asciiTheme="minorHAnsi" w:hAnsiTheme="minorHAnsi" w:cstheme="minorHAnsi"/>
          <w:b/>
          <w:color w:val="363435"/>
          <w:spacing w:val="5"/>
          <w:w w:val="92"/>
        </w:rPr>
        <w:t>d</w:t>
      </w:r>
      <w:r w:rsidRPr="00DA33BD">
        <w:rPr>
          <w:rFonts w:asciiTheme="minorHAnsi" w:hAnsiTheme="minorHAnsi" w:cstheme="minorHAnsi"/>
          <w:b/>
          <w:color w:val="363435"/>
          <w:spacing w:val="4"/>
          <w:w w:val="96"/>
        </w:rPr>
        <w:t>i</w:t>
      </w:r>
      <w:r w:rsidRPr="00DA33BD">
        <w:rPr>
          <w:rFonts w:asciiTheme="minorHAnsi" w:hAnsiTheme="minorHAnsi" w:cstheme="minorHAnsi"/>
          <w:b/>
          <w:color w:val="363435"/>
          <w:spacing w:val="3"/>
          <w:w w:val="95"/>
        </w:rPr>
        <w:t>n</w:t>
      </w:r>
      <w:r w:rsidRPr="00DA33BD">
        <w:rPr>
          <w:rFonts w:asciiTheme="minorHAnsi" w:hAnsiTheme="minorHAnsi" w:cstheme="minorHAnsi"/>
          <w:b/>
          <w:color w:val="363435"/>
          <w:spacing w:val="5"/>
          <w:w w:val="92"/>
        </w:rPr>
        <w:t>g</w:t>
      </w:r>
      <w:r w:rsidRPr="00DA33BD">
        <w:rPr>
          <w:rFonts w:asciiTheme="minorHAnsi" w:hAnsiTheme="minorHAnsi" w:cstheme="minorHAnsi"/>
          <w:b/>
          <w:color w:val="363435"/>
          <w:spacing w:val="2"/>
          <w:w w:val="125"/>
        </w:rPr>
        <w:t>/</w:t>
      </w:r>
      <w:r w:rsidRPr="00DA33BD">
        <w:rPr>
          <w:rFonts w:asciiTheme="minorHAnsi" w:hAnsiTheme="minorHAnsi" w:cstheme="minorHAnsi"/>
          <w:b/>
          <w:color w:val="363435"/>
          <w:spacing w:val="2"/>
          <w:w w:val="90"/>
        </w:rPr>
        <w:t>R</w:t>
      </w:r>
      <w:r w:rsidRPr="00DA33BD">
        <w:rPr>
          <w:rFonts w:asciiTheme="minorHAnsi" w:hAnsiTheme="minorHAnsi" w:cstheme="minorHAnsi"/>
          <w:b/>
          <w:color w:val="363435"/>
          <w:spacing w:val="1"/>
          <w:w w:val="92"/>
        </w:rPr>
        <w:t>e</w:t>
      </w:r>
      <w:r w:rsidRPr="00DA33BD">
        <w:rPr>
          <w:rFonts w:asciiTheme="minorHAnsi" w:hAnsiTheme="minorHAnsi" w:cstheme="minorHAnsi"/>
          <w:b/>
          <w:color w:val="363435"/>
          <w:spacing w:val="1"/>
          <w:w w:val="91"/>
        </w:rPr>
        <w:t>f</w:t>
      </w:r>
      <w:r w:rsidRPr="00DA33BD">
        <w:rPr>
          <w:rFonts w:asciiTheme="minorHAnsi" w:hAnsiTheme="minorHAnsi" w:cstheme="minorHAnsi"/>
          <w:b/>
          <w:color w:val="363435"/>
          <w:w w:val="91"/>
        </w:rPr>
        <w:t>e</w:t>
      </w:r>
      <w:r w:rsidRPr="00DA33BD">
        <w:rPr>
          <w:rFonts w:asciiTheme="minorHAnsi" w:hAnsiTheme="minorHAnsi" w:cstheme="minorHAnsi"/>
          <w:b/>
          <w:color w:val="363435"/>
          <w:spacing w:val="1"/>
          <w:w w:val="85"/>
        </w:rPr>
        <w:t>r</w:t>
      </w:r>
      <w:r w:rsidRPr="00DA33BD">
        <w:rPr>
          <w:rFonts w:asciiTheme="minorHAnsi" w:hAnsiTheme="minorHAnsi" w:cstheme="minorHAnsi"/>
          <w:b/>
          <w:color w:val="363435"/>
          <w:w w:val="85"/>
        </w:rPr>
        <w:t>e</w:t>
      </w:r>
      <w:r w:rsidRPr="00DA33BD">
        <w:rPr>
          <w:rFonts w:asciiTheme="minorHAnsi" w:hAnsiTheme="minorHAnsi" w:cstheme="minorHAnsi"/>
          <w:b/>
          <w:color w:val="363435"/>
          <w:spacing w:val="-1"/>
          <w:w w:val="95"/>
        </w:rPr>
        <w:t>n</w:t>
      </w:r>
      <w:r w:rsidRPr="00DA33BD">
        <w:rPr>
          <w:rFonts w:asciiTheme="minorHAnsi" w:hAnsiTheme="minorHAnsi" w:cstheme="minorHAnsi"/>
          <w:b/>
          <w:color w:val="363435"/>
          <w:spacing w:val="4"/>
          <w:w w:val="90"/>
        </w:rPr>
        <w:t>c</w:t>
      </w:r>
      <w:r w:rsidRPr="00DA33BD">
        <w:rPr>
          <w:rFonts w:asciiTheme="minorHAnsi" w:hAnsiTheme="minorHAnsi" w:cstheme="minorHAnsi"/>
          <w:b/>
          <w:color w:val="363435"/>
          <w:w w:val="92"/>
        </w:rPr>
        <w:t>e</w:t>
      </w:r>
      <w:r w:rsidRPr="00DA33BD">
        <w:rPr>
          <w:rFonts w:asciiTheme="minorHAnsi" w:hAnsiTheme="minorHAnsi" w:cstheme="minorHAnsi"/>
          <w:b/>
          <w:color w:val="363435"/>
          <w:spacing w:val="1"/>
        </w:rPr>
        <w:t xml:space="preserve"> </w:t>
      </w:r>
      <w:r w:rsidRPr="00DA33BD">
        <w:rPr>
          <w:rFonts w:asciiTheme="minorHAnsi" w:hAnsiTheme="minorHAnsi" w:cstheme="minorHAnsi"/>
          <w:b/>
          <w:color w:val="363435"/>
          <w:spacing w:val="1"/>
          <w:w w:val="88"/>
        </w:rPr>
        <w:t>M</w:t>
      </w:r>
      <w:r w:rsidRPr="00DA33BD">
        <w:rPr>
          <w:rFonts w:asciiTheme="minorHAnsi" w:hAnsiTheme="minorHAnsi" w:cstheme="minorHAnsi"/>
          <w:b/>
          <w:color w:val="363435"/>
          <w:w w:val="88"/>
        </w:rPr>
        <w:t>a</w:t>
      </w:r>
      <w:r w:rsidRPr="00DA33BD">
        <w:rPr>
          <w:rFonts w:asciiTheme="minorHAnsi" w:hAnsiTheme="minorHAnsi" w:cstheme="minorHAnsi"/>
          <w:b/>
          <w:color w:val="363435"/>
          <w:spacing w:val="1"/>
          <w:w w:val="88"/>
        </w:rPr>
        <w:t>t</w:t>
      </w:r>
      <w:r w:rsidRPr="00DA33BD">
        <w:rPr>
          <w:rFonts w:asciiTheme="minorHAnsi" w:hAnsiTheme="minorHAnsi" w:cstheme="minorHAnsi"/>
          <w:b/>
          <w:color w:val="363435"/>
          <w:w w:val="88"/>
        </w:rPr>
        <w:t>e</w:t>
      </w:r>
      <w:r w:rsidRPr="00DA33BD">
        <w:rPr>
          <w:rFonts w:asciiTheme="minorHAnsi" w:hAnsiTheme="minorHAnsi" w:cstheme="minorHAnsi"/>
          <w:b/>
          <w:color w:val="363435"/>
          <w:spacing w:val="3"/>
          <w:w w:val="88"/>
        </w:rPr>
        <w:t>r</w:t>
      </w:r>
      <w:r w:rsidRPr="00DA33BD">
        <w:rPr>
          <w:rFonts w:asciiTheme="minorHAnsi" w:hAnsiTheme="minorHAnsi" w:cstheme="minorHAnsi"/>
          <w:b/>
          <w:color w:val="363435"/>
          <w:spacing w:val="2"/>
          <w:w w:val="88"/>
        </w:rPr>
        <w:t>i</w:t>
      </w:r>
      <w:r w:rsidRPr="00DA33BD">
        <w:rPr>
          <w:rFonts w:asciiTheme="minorHAnsi" w:hAnsiTheme="minorHAnsi" w:cstheme="minorHAnsi"/>
          <w:b/>
          <w:color w:val="363435"/>
          <w:spacing w:val="6"/>
          <w:w w:val="88"/>
        </w:rPr>
        <w:t>a</w:t>
      </w:r>
      <w:r w:rsidRPr="00DA33BD">
        <w:rPr>
          <w:rFonts w:asciiTheme="minorHAnsi" w:hAnsiTheme="minorHAnsi" w:cstheme="minorHAnsi"/>
          <w:b/>
          <w:color w:val="363435"/>
          <w:spacing w:val="2"/>
          <w:w w:val="88"/>
        </w:rPr>
        <w:t>l</w:t>
      </w:r>
      <w:r w:rsidRPr="00DA33BD">
        <w:rPr>
          <w:rFonts w:asciiTheme="minorHAnsi" w:hAnsiTheme="minorHAnsi" w:cstheme="minorHAnsi"/>
          <w:b/>
          <w:color w:val="363435"/>
          <w:w w:val="88"/>
        </w:rPr>
        <w:t>s:</w:t>
      </w:r>
      <w:r w:rsidRPr="00DA33BD">
        <w:rPr>
          <w:rFonts w:asciiTheme="minorHAnsi" w:hAnsiTheme="minorHAnsi" w:cstheme="minorHAnsi"/>
          <w:b/>
          <w:color w:val="363435"/>
          <w:spacing w:val="15"/>
          <w:w w:val="88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2"/>
        </w:rPr>
        <w:t>M</w:t>
      </w:r>
      <w:r w:rsidRPr="00DA33BD">
        <w:rPr>
          <w:rFonts w:asciiTheme="minorHAnsi" w:hAnsiTheme="minorHAnsi" w:cstheme="minorHAnsi"/>
          <w:color w:val="363435"/>
          <w:spacing w:val="7"/>
        </w:rPr>
        <w:t>a</w:t>
      </w:r>
      <w:r w:rsidRPr="00DA33BD">
        <w:rPr>
          <w:rFonts w:asciiTheme="minorHAnsi" w:hAnsiTheme="minorHAnsi" w:cstheme="minorHAnsi"/>
          <w:color w:val="363435"/>
          <w:spacing w:val="1"/>
        </w:rPr>
        <w:t>k</w:t>
      </w:r>
      <w:r w:rsidRPr="00DA33BD">
        <w:rPr>
          <w:rFonts w:asciiTheme="minorHAnsi" w:hAnsiTheme="minorHAnsi" w:cstheme="minorHAnsi"/>
          <w:color w:val="363435"/>
        </w:rPr>
        <w:t>e</w:t>
      </w:r>
      <w:r w:rsidRPr="00DA33BD">
        <w:rPr>
          <w:rFonts w:asciiTheme="minorHAnsi" w:hAnsiTheme="minorHAnsi" w:cstheme="minorHAnsi"/>
          <w:color w:val="363435"/>
          <w:spacing w:val="-18"/>
        </w:rPr>
        <w:t xml:space="preserve"> </w:t>
      </w:r>
      <w:r w:rsidRPr="00DA33BD">
        <w:rPr>
          <w:rFonts w:asciiTheme="minorHAnsi" w:hAnsiTheme="minorHAnsi" w:cstheme="minorHAnsi"/>
          <w:color w:val="363435"/>
        </w:rPr>
        <w:t>a</w:t>
      </w:r>
      <w:r w:rsidRPr="00DA33BD">
        <w:rPr>
          <w:rFonts w:asciiTheme="minorHAnsi" w:hAnsiTheme="minorHAnsi" w:cstheme="minorHAnsi"/>
          <w:color w:val="363435"/>
          <w:spacing w:val="-8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3"/>
          <w:w w:val="92"/>
        </w:rPr>
        <w:t>l</w:t>
      </w:r>
      <w:r w:rsidRPr="00DA33BD">
        <w:rPr>
          <w:rFonts w:asciiTheme="minorHAnsi" w:hAnsiTheme="minorHAnsi" w:cstheme="minorHAnsi"/>
          <w:color w:val="363435"/>
          <w:spacing w:val="2"/>
          <w:w w:val="92"/>
        </w:rPr>
        <w:t>i</w:t>
      </w:r>
      <w:r w:rsidRPr="00DA33BD">
        <w:rPr>
          <w:rFonts w:asciiTheme="minorHAnsi" w:hAnsiTheme="minorHAnsi" w:cstheme="minorHAnsi"/>
          <w:color w:val="363435"/>
          <w:spacing w:val="1"/>
          <w:w w:val="92"/>
        </w:rPr>
        <w:t>s</w:t>
      </w:r>
      <w:r w:rsidRPr="00DA33BD">
        <w:rPr>
          <w:rFonts w:asciiTheme="minorHAnsi" w:hAnsiTheme="minorHAnsi" w:cstheme="minorHAnsi"/>
          <w:color w:val="363435"/>
          <w:w w:val="92"/>
        </w:rPr>
        <w:t>t</w:t>
      </w:r>
      <w:r w:rsidRPr="00DA33BD">
        <w:rPr>
          <w:rFonts w:asciiTheme="minorHAnsi" w:hAnsiTheme="minorHAnsi" w:cstheme="minorHAnsi"/>
          <w:color w:val="363435"/>
          <w:spacing w:val="6"/>
          <w:w w:val="92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-2"/>
        </w:rPr>
        <w:t>o</w:t>
      </w:r>
      <w:r w:rsidRPr="00DA33BD">
        <w:rPr>
          <w:rFonts w:asciiTheme="minorHAnsi" w:hAnsiTheme="minorHAnsi" w:cstheme="minorHAnsi"/>
          <w:color w:val="363435"/>
        </w:rPr>
        <w:t>f</w:t>
      </w:r>
      <w:r w:rsidRPr="00DA33BD">
        <w:rPr>
          <w:rFonts w:asciiTheme="minorHAnsi" w:hAnsiTheme="minorHAnsi" w:cstheme="minorHAnsi"/>
          <w:color w:val="363435"/>
          <w:spacing w:val="-12"/>
        </w:rPr>
        <w:t xml:space="preserve"> </w:t>
      </w:r>
      <w:r w:rsidRPr="00DA33BD">
        <w:rPr>
          <w:rFonts w:asciiTheme="minorHAnsi" w:hAnsiTheme="minorHAnsi" w:cstheme="minorHAnsi"/>
          <w:color w:val="363435"/>
          <w:w w:val="96"/>
        </w:rPr>
        <w:t>r</w:t>
      </w:r>
      <w:r w:rsidRPr="00DA33BD">
        <w:rPr>
          <w:rFonts w:asciiTheme="minorHAnsi" w:hAnsiTheme="minorHAnsi" w:cstheme="minorHAnsi"/>
          <w:color w:val="363435"/>
          <w:spacing w:val="2"/>
          <w:w w:val="96"/>
        </w:rPr>
        <w:t>e</w:t>
      </w:r>
      <w:r w:rsidRPr="00DA33BD">
        <w:rPr>
          <w:rFonts w:asciiTheme="minorHAnsi" w:hAnsiTheme="minorHAnsi" w:cstheme="minorHAnsi"/>
          <w:color w:val="363435"/>
          <w:spacing w:val="-2"/>
          <w:w w:val="96"/>
        </w:rPr>
        <w:t>q</w:t>
      </w:r>
      <w:r w:rsidRPr="00DA33BD">
        <w:rPr>
          <w:rFonts w:asciiTheme="minorHAnsi" w:hAnsiTheme="minorHAnsi" w:cstheme="minorHAnsi"/>
          <w:color w:val="363435"/>
          <w:spacing w:val="4"/>
          <w:w w:val="96"/>
        </w:rPr>
        <w:t>u</w:t>
      </w:r>
      <w:r w:rsidRPr="00DA33BD">
        <w:rPr>
          <w:rFonts w:asciiTheme="minorHAnsi" w:hAnsiTheme="minorHAnsi" w:cstheme="minorHAnsi"/>
          <w:color w:val="363435"/>
          <w:spacing w:val="3"/>
          <w:w w:val="96"/>
        </w:rPr>
        <w:t>i</w:t>
      </w:r>
      <w:r w:rsidRPr="00DA33BD">
        <w:rPr>
          <w:rFonts w:asciiTheme="minorHAnsi" w:hAnsiTheme="minorHAnsi" w:cstheme="minorHAnsi"/>
          <w:color w:val="363435"/>
          <w:w w:val="96"/>
        </w:rPr>
        <w:t>r</w:t>
      </w:r>
      <w:r w:rsidRPr="00DA33BD">
        <w:rPr>
          <w:rFonts w:asciiTheme="minorHAnsi" w:hAnsiTheme="minorHAnsi" w:cstheme="minorHAnsi"/>
          <w:color w:val="363435"/>
          <w:spacing w:val="2"/>
          <w:w w:val="96"/>
        </w:rPr>
        <w:t>e</w:t>
      </w:r>
      <w:r w:rsidRPr="00DA33BD">
        <w:rPr>
          <w:rFonts w:asciiTheme="minorHAnsi" w:hAnsiTheme="minorHAnsi" w:cstheme="minorHAnsi"/>
          <w:color w:val="363435"/>
          <w:w w:val="96"/>
        </w:rPr>
        <w:t>d</w:t>
      </w:r>
      <w:r w:rsidRPr="00DA33BD">
        <w:rPr>
          <w:rFonts w:asciiTheme="minorHAnsi" w:hAnsiTheme="minorHAnsi" w:cstheme="minorHAnsi"/>
          <w:color w:val="363435"/>
          <w:spacing w:val="6"/>
          <w:w w:val="96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6"/>
        </w:rPr>
        <w:t>a</w:t>
      </w:r>
      <w:r w:rsidRPr="00DA33BD">
        <w:rPr>
          <w:rFonts w:asciiTheme="minorHAnsi" w:hAnsiTheme="minorHAnsi" w:cstheme="minorHAnsi"/>
          <w:color w:val="363435"/>
          <w:spacing w:val="-1"/>
        </w:rPr>
        <w:t>n</w:t>
      </w:r>
      <w:r w:rsidRPr="00DA33BD">
        <w:rPr>
          <w:rFonts w:asciiTheme="minorHAnsi" w:hAnsiTheme="minorHAnsi" w:cstheme="minorHAnsi"/>
          <w:color w:val="363435"/>
          <w:spacing w:val="5"/>
        </w:rPr>
        <w:t>d</w:t>
      </w:r>
      <w:r w:rsidRPr="00DA33BD">
        <w:rPr>
          <w:rFonts w:asciiTheme="minorHAnsi" w:hAnsiTheme="minorHAnsi" w:cstheme="minorHAnsi"/>
          <w:color w:val="363435"/>
          <w:spacing w:val="-9"/>
        </w:rPr>
        <w:t>/</w:t>
      </w:r>
      <w:r w:rsidRPr="00DA33BD">
        <w:rPr>
          <w:rFonts w:asciiTheme="minorHAnsi" w:hAnsiTheme="minorHAnsi" w:cstheme="minorHAnsi"/>
          <w:color w:val="363435"/>
          <w:spacing w:val="-2"/>
        </w:rPr>
        <w:t>o</w:t>
      </w:r>
      <w:r w:rsidRPr="00DA33BD">
        <w:rPr>
          <w:rFonts w:asciiTheme="minorHAnsi" w:hAnsiTheme="minorHAnsi" w:cstheme="minorHAnsi"/>
          <w:color w:val="363435"/>
        </w:rPr>
        <w:t>r</w:t>
      </w:r>
      <w:r w:rsidRPr="00DA33BD">
        <w:rPr>
          <w:rFonts w:asciiTheme="minorHAnsi" w:hAnsiTheme="minorHAnsi" w:cstheme="minorHAnsi"/>
          <w:color w:val="363435"/>
          <w:spacing w:val="4"/>
        </w:rPr>
        <w:t xml:space="preserve"> </w:t>
      </w:r>
      <w:r w:rsidRPr="00DA33BD">
        <w:rPr>
          <w:rFonts w:asciiTheme="minorHAnsi" w:hAnsiTheme="minorHAnsi" w:cstheme="minorHAnsi"/>
          <w:color w:val="363435"/>
          <w:w w:val="95"/>
        </w:rPr>
        <w:t>r</w:t>
      </w:r>
      <w:r w:rsidRPr="00DA33BD">
        <w:rPr>
          <w:rFonts w:asciiTheme="minorHAnsi" w:hAnsiTheme="minorHAnsi" w:cstheme="minorHAnsi"/>
          <w:color w:val="363435"/>
          <w:spacing w:val="2"/>
          <w:w w:val="95"/>
        </w:rPr>
        <w:t>e</w:t>
      </w:r>
      <w:r w:rsidRPr="00DA33BD">
        <w:rPr>
          <w:rFonts w:asciiTheme="minorHAnsi" w:hAnsiTheme="minorHAnsi" w:cstheme="minorHAnsi"/>
          <w:color w:val="363435"/>
          <w:spacing w:val="3"/>
          <w:w w:val="95"/>
        </w:rPr>
        <w:t>c</w:t>
      </w:r>
      <w:r w:rsidRPr="00DA33BD">
        <w:rPr>
          <w:rFonts w:asciiTheme="minorHAnsi" w:hAnsiTheme="minorHAnsi" w:cstheme="minorHAnsi"/>
          <w:color w:val="363435"/>
          <w:spacing w:val="-2"/>
          <w:w w:val="95"/>
        </w:rPr>
        <w:t>o</w:t>
      </w:r>
      <w:r w:rsidRPr="00DA33BD">
        <w:rPr>
          <w:rFonts w:asciiTheme="minorHAnsi" w:hAnsiTheme="minorHAnsi" w:cstheme="minorHAnsi"/>
          <w:color w:val="363435"/>
          <w:spacing w:val="4"/>
          <w:w w:val="95"/>
        </w:rPr>
        <w:t>m</w:t>
      </w:r>
      <w:r w:rsidRPr="00DA33BD">
        <w:rPr>
          <w:rFonts w:asciiTheme="minorHAnsi" w:hAnsiTheme="minorHAnsi" w:cstheme="minorHAnsi"/>
          <w:color w:val="363435"/>
          <w:spacing w:val="-1"/>
          <w:w w:val="95"/>
        </w:rPr>
        <w:t>m</w:t>
      </w:r>
      <w:r w:rsidRPr="00DA33BD">
        <w:rPr>
          <w:rFonts w:asciiTheme="minorHAnsi" w:hAnsiTheme="minorHAnsi" w:cstheme="minorHAnsi"/>
          <w:color w:val="363435"/>
          <w:w w:val="95"/>
        </w:rPr>
        <w:t>e</w:t>
      </w:r>
      <w:r w:rsidRPr="00DA33BD">
        <w:rPr>
          <w:rFonts w:asciiTheme="minorHAnsi" w:hAnsiTheme="minorHAnsi" w:cstheme="minorHAnsi"/>
          <w:color w:val="363435"/>
          <w:spacing w:val="-1"/>
          <w:w w:val="95"/>
        </w:rPr>
        <w:t>n</w:t>
      </w:r>
      <w:r w:rsidRPr="00DA33BD">
        <w:rPr>
          <w:rFonts w:asciiTheme="minorHAnsi" w:hAnsiTheme="minorHAnsi" w:cstheme="minorHAnsi"/>
          <w:color w:val="363435"/>
          <w:w w:val="95"/>
        </w:rPr>
        <w:t>d</w:t>
      </w:r>
      <w:r w:rsidRPr="00DA33BD">
        <w:rPr>
          <w:rFonts w:asciiTheme="minorHAnsi" w:hAnsiTheme="minorHAnsi" w:cstheme="minorHAnsi"/>
          <w:color w:val="363435"/>
          <w:spacing w:val="2"/>
          <w:w w:val="95"/>
        </w:rPr>
        <w:t>e</w:t>
      </w:r>
      <w:r w:rsidRPr="00DA33BD">
        <w:rPr>
          <w:rFonts w:asciiTheme="minorHAnsi" w:hAnsiTheme="minorHAnsi" w:cstheme="minorHAnsi"/>
          <w:color w:val="363435"/>
          <w:w w:val="95"/>
        </w:rPr>
        <w:t>d</w:t>
      </w:r>
      <w:r w:rsidRPr="00DA33BD">
        <w:rPr>
          <w:rFonts w:asciiTheme="minorHAnsi" w:hAnsiTheme="minorHAnsi" w:cstheme="minorHAnsi"/>
          <w:color w:val="363435"/>
          <w:spacing w:val="28"/>
          <w:w w:val="95"/>
        </w:rPr>
        <w:t xml:space="preserve"> </w:t>
      </w:r>
      <w:r w:rsidRPr="00DA33BD">
        <w:rPr>
          <w:rFonts w:asciiTheme="minorHAnsi" w:hAnsiTheme="minorHAnsi" w:cstheme="minorHAnsi"/>
          <w:color w:val="363435"/>
          <w:w w:val="95"/>
        </w:rPr>
        <w:t>t</w:t>
      </w:r>
      <w:r w:rsidRPr="00DA33BD">
        <w:rPr>
          <w:rFonts w:asciiTheme="minorHAnsi" w:hAnsiTheme="minorHAnsi" w:cstheme="minorHAnsi"/>
          <w:color w:val="363435"/>
          <w:spacing w:val="3"/>
          <w:w w:val="95"/>
        </w:rPr>
        <w:t>e</w:t>
      </w:r>
      <w:r w:rsidRPr="00DA33BD">
        <w:rPr>
          <w:rFonts w:asciiTheme="minorHAnsi" w:hAnsiTheme="minorHAnsi" w:cstheme="minorHAnsi"/>
          <w:color w:val="363435"/>
          <w:spacing w:val="4"/>
          <w:w w:val="95"/>
        </w:rPr>
        <w:t>xt</w:t>
      </w:r>
      <w:r w:rsidRPr="00DA33BD">
        <w:rPr>
          <w:rFonts w:asciiTheme="minorHAnsi" w:hAnsiTheme="minorHAnsi" w:cstheme="minorHAnsi"/>
          <w:color w:val="363435"/>
          <w:spacing w:val="1"/>
          <w:w w:val="95"/>
        </w:rPr>
        <w:t>s</w:t>
      </w:r>
      <w:r w:rsidRPr="00DA33BD">
        <w:rPr>
          <w:rFonts w:asciiTheme="minorHAnsi" w:hAnsiTheme="minorHAnsi" w:cstheme="minorHAnsi"/>
          <w:color w:val="363435"/>
          <w:w w:val="95"/>
        </w:rPr>
        <w:t>.</w:t>
      </w:r>
      <w:r w:rsidRPr="00DA33BD">
        <w:rPr>
          <w:rFonts w:asciiTheme="minorHAnsi" w:hAnsiTheme="minorHAnsi" w:cstheme="minorHAnsi"/>
          <w:color w:val="363435"/>
          <w:spacing w:val="-1"/>
          <w:w w:val="95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4"/>
        </w:rPr>
        <w:t>(</w:t>
      </w:r>
      <w:r w:rsidRPr="00DA33BD">
        <w:rPr>
          <w:rFonts w:asciiTheme="minorHAnsi" w:hAnsiTheme="minorHAnsi" w:cstheme="minorHAnsi"/>
          <w:color w:val="363435"/>
          <w:spacing w:val="-2"/>
        </w:rPr>
        <w:t>No</w:t>
      </w:r>
      <w:r w:rsidRPr="00DA33BD">
        <w:rPr>
          <w:rFonts w:asciiTheme="minorHAnsi" w:hAnsiTheme="minorHAnsi" w:cstheme="minorHAnsi"/>
          <w:color w:val="363435"/>
          <w:spacing w:val="4"/>
        </w:rPr>
        <w:t>t</w:t>
      </w:r>
      <w:r w:rsidRPr="00DA33BD">
        <w:rPr>
          <w:rFonts w:asciiTheme="minorHAnsi" w:hAnsiTheme="minorHAnsi" w:cstheme="minorHAnsi"/>
          <w:color w:val="363435"/>
          <w:spacing w:val="3"/>
        </w:rPr>
        <w:t>i</w:t>
      </w:r>
      <w:r w:rsidRPr="00DA33BD">
        <w:rPr>
          <w:rFonts w:asciiTheme="minorHAnsi" w:hAnsiTheme="minorHAnsi" w:cstheme="minorHAnsi"/>
          <w:color w:val="363435"/>
          <w:spacing w:val="10"/>
        </w:rPr>
        <w:t>f</w:t>
      </w:r>
      <w:r w:rsidRPr="00DA33BD">
        <w:rPr>
          <w:rFonts w:asciiTheme="minorHAnsi" w:hAnsiTheme="minorHAnsi" w:cstheme="minorHAnsi"/>
          <w:color w:val="363435"/>
        </w:rPr>
        <w:t>y</w:t>
      </w:r>
      <w:r w:rsidRPr="00DA33BD">
        <w:rPr>
          <w:rFonts w:asciiTheme="minorHAnsi" w:hAnsiTheme="minorHAnsi" w:cstheme="minorHAnsi"/>
          <w:color w:val="363435"/>
          <w:spacing w:val="-15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5"/>
        </w:rPr>
        <w:t>t</w:t>
      </w:r>
      <w:r w:rsidRPr="00DA33BD">
        <w:rPr>
          <w:rFonts w:asciiTheme="minorHAnsi" w:hAnsiTheme="minorHAnsi" w:cstheme="minorHAnsi"/>
          <w:color w:val="363435"/>
          <w:spacing w:val="-1"/>
        </w:rPr>
        <w:t>h</w:t>
      </w:r>
      <w:r w:rsidRPr="00DA33BD">
        <w:rPr>
          <w:rFonts w:asciiTheme="minorHAnsi" w:hAnsiTheme="minorHAnsi" w:cstheme="minorHAnsi"/>
          <w:color w:val="363435"/>
        </w:rPr>
        <w:t>e</w:t>
      </w:r>
      <w:r w:rsidRPr="00DA33BD">
        <w:rPr>
          <w:rFonts w:asciiTheme="minorHAnsi" w:hAnsiTheme="minorHAnsi" w:cstheme="minorHAnsi"/>
          <w:color w:val="363435"/>
          <w:spacing w:val="-1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3"/>
          <w:w w:val="92"/>
        </w:rPr>
        <w:t>i</w:t>
      </w:r>
      <w:r w:rsidRPr="00DA33BD">
        <w:rPr>
          <w:rFonts w:asciiTheme="minorHAnsi" w:hAnsiTheme="minorHAnsi" w:cstheme="minorHAnsi"/>
          <w:color w:val="363435"/>
          <w:spacing w:val="3"/>
          <w:w w:val="105"/>
        </w:rPr>
        <w:t>n</w:t>
      </w:r>
      <w:r w:rsidRPr="00DA33BD">
        <w:rPr>
          <w:rFonts w:asciiTheme="minorHAnsi" w:hAnsiTheme="minorHAnsi" w:cstheme="minorHAnsi"/>
          <w:color w:val="363435"/>
          <w:spacing w:val="1"/>
          <w:w w:val="83"/>
        </w:rPr>
        <w:t>s</w:t>
      </w:r>
      <w:r w:rsidRPr="00DA33BD">
        <w:rPr>
          <w:rFonts w:asciiTheme="minorHAnsi" w:hAnsiTheme="minorHAnsi" w:cstheme="minorHAnsi"/>
          <w:color w:val="363435"/>
          <w:spacing w:val="4"/>
          <w:w w:val="110"/>
        </w:rPr>
        <w:t>t</w:t>
      </w:r>
      <w:r w:rsidRPr="00DA33BD">
        <w:rPr>
          <w:rFonts w:asciiTheme="minorHAnsi" w:hAnsiTheme="minorHAnsi" w:cstheme="minorHAnsi"/>
          <w:color w:val="363435"/>
          <w:spacing w:val="-3"/>
          <w:w w:val="92"/>
        </w:rPr>
        <w:t>i</w:t>
      </w:r>
      <w:r w:rsidRPr="00DA33BD">
        <w:rPr>
          <w:rFonts w:asciiTheme="minorHAnsi" w:hAnsiTheme="minorHAnsi" w:cstheme="minorHAnsi"/>
          <w:color w:val="363435"/>
          <w:spacing w:val="4"/>
          <w:w w:val="110"/>
        </w:rPr>
        <w:t>t</w:t>
      </w:r>
      <w:r w:rsidRPr="00DA33BD">
        <w:rPr>
          <w:rFonts w:asciiTheme="minorHAnsi" w:hAnsiTheme="minorHAnsi" w:cstheme="minorHAnsi"/>
          <w:color w:val="363435"/>
          <w:spacing w:val="-2"/>
          <w:w w:val="102"/>
        </w:rPr>
        <w:t>u</w:t>
      </w:r>
      <w:r w:rsidRPr="00DA33BD">
        <w:rPr>
          <w:rFonts w:asciiTheme="minorHAnsi" w:hAnsiTheme="minorHAnsi" w:cstheme="minorHAnsi"/>
          <w:color w:val="363435"/>
          <w:spacing w:val="4"/>
          <w:w w:val="110"/>
        </w:rPr>
        <w:t>t</w:t>
      </w:r>
      <w:r w:rsidRPr="00DA33BD">
        <w:rPr>
          <w:rFonts w:asciiTheme="minorHAnsi" w:hAnsiTheme="minorHAnsi" w:cstheme="minorHAnsi"/>
          <w:color w:val="363435"/>
          <w:spacing w:val="-1"/>
          <w:w w:val="92"/>
        </w:rPr>
        <w:t>i</w:t>
      </w:r>
      <w:r w:rsidRPr="00DA33BD">
        <w:rPr>
          <w:rFonts w:asciiTheme="minorHAnsi" w:hAnsiTheme="minorHAnsi" w:cstheme="minorHAnsi"/>
          <w:color w:val="363435"/>
          <w:spacing w:val="-2"/>
          <w:w w:val="97"/>
        </w:rPr>
        <w:t>o</w:t>
      </w:r>
      <w:r w:rsidRPr="00DA33BD">
        <w:rPr>
          <w:rFonts w:asciiTheme="minorHAnsi" w:hAnsiTheme="minorHAnsi" w:cstheme="minorHAnsi"/>
          <w:color w:val="363435"/>
          <w:spacing w:val="-6"/>
          <w:w w:val="105"/>
        </w:rPr>
        <w:t>n</w:t>
      </w:r>
      <w:r w:rsidRPr="00DA33BD">
        <w:rPr>
          <w:rFonts w:asciiTheme="minorHAnsi" w:hAnsiTheme="minorHAnsi" w:cstheme="minorHAnsi"/>
          <w:color w:val="363435"/>
          <w:spacing w:val="-12"/>
          <w:w w:val="70"/>
        </w:rPr>
        <w:t>’</w:t>
      </w:r>
      <w:r w:rsidRPr="00DA33BD">
        <w:rPr>
          <w:rFonts w:asciiTheme="minorHAnsi" w:hAnsiTheme="minorHAnsi" w:cstheme="minorHAnsi"/>
          <w:color w:val="363435"/>
          <w:w w:val="83"/>
        </w:rPr>
        <w:t>s</w:t>
      </w:r>
      <w:r w:rsidRPr="00DA33BD">
        <w:rPr>
          <w:rFonts w:asciiTheme="minorHAnsi" w:hAnsiTheme="minorHAnsi" w:cstheme="minorHAnsi"/>
          <w:color w:val="363435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2"/>
          <w:w w:val="96"/>
        </w:rPr>
        <w:t>bo</w:t>
      </w:r>
      <w:r w:rsidRPr="00DA33BD">
        <w:rPr>
          <w:rFonts w:asciiTheme="minorHAnsi" w:hAnsiTheme="minorHAnsi" w:cstheme="minorHAnsi"/>
          <w:color w:val="363435"/>
          <w:spacing w:val="-1"/>
          <w:w w:val="96"/>
        </w:rPr>
        <w:t>o</w:t>
      </w:r>
      <w:r w:rsidRPr="00DA33BD">
        <w:rPr>
          <w:rFonts w:asciiTheme="minorHAnsi" w:hAnsiTheme="minorHAnsi" w:cstheme="minorHAnsi"/>
          <w:color w:val="363435"/>
          <w:spacing w:val="7"/>
          <w:w w:val="96"/>
        </w:rPr>
        <w:t>k</w:t>
      </w:r>
      <w:r w:rsidRPr="00DA33BD">
        <w:rPr>
          <w:rFonts w:asciiTheme="minorHAnsi" w:hAnsiTheme="minorHAnsi" w:cstheme="minorHAnsi"/>
          <w:color w:val="363435"/>
          <w:spacing w:val="1"/>
          <w:w w:val="96"/>
        </w:rPr>
        <w:t>s</w:t>
      </w:r>
      <w:r w:rsidRPr="00DA33BD">
        <w:rPr>
          <w:rFonts w:asciiTheme="minorHAnsi" w:hAnsiTheme="minorHAnsi" w:cstheme="minorHAnsi"/>
          <w:color w:val="363435"/>
          <w:spacing w:val="-1"/>
          <w:w w:val="96"/>
        </w:rPr>
        <w:t>t</w:t>
      </w:r>
      <w:r w:rsidRPr="00DA33BD">
        <w:rPr>
          <w:rFonts w:asciiTheme="minorHAnsi" w:hAnsiTheme="minorHAnsi" w:cstheme="minorHAnsi"/>
          <w:color w:val="363435"/>
          <w:spacing w:val="-2"/>
          <w:w w:val="96"/>
        </w:rPr>
        <w:t>o</w:t>
      </w:r>
      <w:r w:rsidRPr="00DA33BD">
        <w:rPr>
          <w:rFonts w:asciiTheme="minorHAnsi" w:hAnsiTheme="minorHAnsi" w:cstheme="minorHAnsi"/>
          <w:color w:val="363435"/>
          <w:w w:val="96"/>
        </w:rPr>
        <w:t>re</w:t>
      </w:r>
      <w:r w:rsidRPr="00DA33BD">
        <w:rPr>
          <w:rFonts w:asciiTheme="minorHAnsi" w:hAnsiTheme="minorHAnsi" w:cstheme="minorHAnsi"/>
          <w:color w:val="363435"/>
          <w:spacing w:val="3"/>
          <w:w w:val="96"/>
        </w:rPr>
        <w:t xml:space="preserve"> </w:t>
      </w:r>
      <w:r w:rsidRPr="00DA33BD">
        <w:rPr>
          <w:rFonts w:asciiTheme="minorHAnsi" w:hAnsiTheme="minorHAnsi" w:cstheme="minorHAnsi"/>
          <w:color w:val="363435"/>
        </w:rPr>
        <w:t xml:space="preserve">a </w:t>
      </w:r>
      <w:r w:rsidRPr="00DA33BD">
        <w:rPr>
          <w:rFonts w:asciiTheme="minorHAnsi" w:hAnsiTheme="minorHAnsi" w:cstheme="minorHAnsi"/>
          <w:color w:val="363435"/>
          <w:spacing w:val="-1"/>
        </w:rPr>
        <w:t>m</w:t>
      </w:r>
      <w:r w:rsidRPr="00DA33BD">
        <w:rPr>
          <w:rFonts w:asciiTheme="minorHAnsi" w:hAnsiTheme="minorHAnsi" w:cstheme="minorHAnsi"/>
          <w:color w:val="363435"/>
          <w:spacing w:val="-2"/>
        </w:rPr>
        <w:t>o</w:t>
      </w:r>
      <w:r w:rsidRPr="00DA33BD">
        <w:rPr>
          <w:rFonts w:asciiTheme="minorHAnsi" w:hAnsiTheme="minorHAnsi" w:cstheme="minorHAnsi"/>
          <w:color w:val="363435"/>
          <w:spacing w:val="-3"/>
        </w:rPr>
        <w:t>n</w:t>
      </w:r>
      <w:r w:rsidRPr="00DA33BD">
        <w:rPr>
          <w:rFonts w:asciiTheme="minorHAnsi" w:hAnsiTheme="minorHAnsi" w:cstheme="minorHAnsi"/>
          <w:color w:val="363435"/>
          <w:spacing w:val="5"/>
        </w:rPr>
        <w:t>t</w:t>
      </w:r>
      <w:r w:rsidRPr="00DA33BD">
        <w:rPr>
          <w:rFonts w:asciiTheme="minorHAnsi" w:hAnsiTheme="minorHAnsi" w:cstheme="minorHAnsi"/>
          <w:color w:val="363435"/>
        </w:rPr>
        <w:t>h</w:t>
      </w:r>
      <w:r w:rsidRPr="00DA33BD">
        <w:rPr>
          <w:rFonts w:asciiTheme="minorHAnsi" w:hAnsiTheme="minorHAnsi" w:cstheme="minorHAnsi"/>
          <w:color w:val="363435"/>
          <w:spacing w:val="12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3"/>
        </w:rPr>
        <w:t>i</w:t>
      </w:r>
      <w:r w:rsidRPr="00DA33BD">
        <w:rPr>
          <w:rFonts w:asciiTheme="minorHAnsi" w:hAnsiTheme="minorHAnsi" w:cstheme="minorHAnsi"/>
          <w:color w:val="363435"/>
        </w:rPr>
        <w:t>n</w:t>
      </w:r>
      <w:r w:rsidRPr="00DA33BD">
        <w:rPr>
          <w:rFonts w:asciiTheme="minorHAnsi" w:hAnsiTheme="minorHAnsi" w:cstheme="minorHAnsi"/>
          <w:color w:val="363435"/>
          <w:spacing w:val="1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2"/>
          <w:w w:val="93"/>
        </w:rPr>
        <w:t>a</w:t>
      </w:r>
      <w:r w:rsidRPr="00DA33BD">
        <w:rPr>
          <w:rFonts w:asciiTheme="minorHAnsi" w:hAnsiTheme="minorHAnsi" w:cstheme="minorHAnsi"/>
          <w:color w:val="363435"/>
          <w:w w:val="93"/>
        </w:rPr>
        <w:t>d</w:t>
      </w:r>
      <w:r w:rsidRPr="00DA33BD">
        <w:rPr>
          <w:rFonts w:asciiTheme="minorHAnsi" w:hAnsiTheme="minorHAnsi" w:cstheme="minorHAnsi"/>
          <w:color w:val="363435"/>
          <w:spacing w:val="1"/>
          <w:w w:val="93"/>
        </w:rPr>
        <w:t>v</w:t>
      </w:r>
      <w:r w:rsidRPr="00DA33BD">
        <w:rPr>
          <w:rFonts w:asciiTheme="minorHAnsi" w:hAnsiTheme="minorHAnsi" w:cstheme="minorHAnsi"/>
          <w:color w:val="363435"/>
          <w:spacing w:val="6"/>
          <w:w w:val="93"/>
        </w:rPr>
        <w:t>a</w:t>
      </w:r>
      <w:r w:rsidRPr="00DA33BD">
        <w:rPr>
          <w:rFonts w:asciiTheme="minorHAnsi" w:hAnsiTheme="minorHAnsi" w:cstheme="minorHAnsi"/>
          <w:color w:val="363435"/>
          <w:spacing w:val="-1"/>
          <w:w w:val="93"/>
        </w:rPr>
        <w:t>n</w:t>
      </w:r>
      <w:r w:rsidRPr="00DA33BD">
        <w:rPr>
          <w:rFonts w:asciiTheme="minorHAnsi" w:hAnsiTheme="minorHAnsi" w:cstheme="minorHAnsi"/>
          <w:color w:val="363435"/>
          <w:spacing w:val="4"/>
          <w:w w:val="93"/>
        </w:rPr>
        <w:t>c</w:t>
      </w:r>
      <w:r w:rsidRPr="00DA33BD">
        <w:rPr>
          <w:rFonts w:asciiTheme="minorHAnsi" w:hAnsiTheme="minorHAnsi" w:cstheme="minorHAnsi"/>
          <w:color w:val="363435"/>
          <w:w w:val="93"/>
        </w:rPr>
        <w:t>e</w:t>
      </w:r>
      <w:r w:rsidRPr="00DA33BD">
        <w:rPr>
          <w:rFonts w:asciiTheme="minorHAnsi" w:hAnsiTheme="minorHAnsi" w:cstheme="minorHAnsi"/>
          <w:color w:val="363435"/>
          <w:spacing w:val="8"/>
          <w:w w:val="93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-1"/>
        </w:rPr>
        <w:t>t</w:t>
      </w:r>
      <w:r w:rsidRPr="00DA33BD">
        <w:rPr>
          <w:rFonts w:asciiTheme="minorHAnsi" w:hAnsiTheme="minorHAnsi" w:cstheme="minorHAnsi"/>
          <w:color w:val="363435"/>
        </w:rPr>
        <w:t>o</w:t>
      </w:r>
      <w:r w:rsidRPr="00DA33BD">
        <w:rPr>
          <w:rFonts w:asciiTheme="minorHAnsi" w:hAnsiTheme="minorHAnsi" w:cstheme="minorHAnsi"/>
          <w:color w:val="363435"/>
          <w:spacing w:val="3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5"/>
        </w:rPr>
        <w:t>t</w:t>
      </w:r>
      <w:r w:rsidRPr="00DA33BD">
        <w:rPr>
          <w:rFonts w:asciiTheme="minorHAnsi" w:hAnsiTheme="minorHAnsi" w:cstheme="minorHAnsi"/>
          <w:color w:val="363435"/>
          <w:spacing w:val="2"/>
        </w:rPr>
        <w:t>h</w:t>
      </w:r>
      <w:r w:rsidRPr="00DA33BD">
        <w:rPr>
          <w:rFonts w:asciiTheme="minorHAnsi" w:hAnsiTheme="minorHAnsi" w:cstheme="minorHAnsi"/>
          <w:color w:val="363435"/>
        </w:rPr>
        <w:t>at</w:t>
      </w:r>
      <w:r w:rsidRPr="00DA33BD">
        <w:rPr>
          <w:rFonts w:asciiTheme="minorHAnsi" w:hAnsiTheme="minorHAnsi" w:cstheme="minorHAnsi"/>
          <w:color w:val="363435"/>
          <w:spacing w:val="6"/>
        </w:rPr>
        <w:t xml:space="preserve"> a</w:t>
      </w:r>
      <w:r w:rsidRPr="00DA33BD">
        <w:rPr>
          <w:rFonts w:asciiTheme="minorHAnsi" w:hAnsiTheme="minorHAnsi" w:cstheme="minorHAnsi"/>
          <w:color w:val="363435"/>
          <w:spacing w:val="-2"/>
        </w:rPr>
        <w:t>n</w:t>
      </w:r>
      <w:r w:rsidRPr="00DA33BD">
        <w:rPr>
          <w:rFonts w:asciiTheme="minorHAnsi" w:hAnsiTheme="minorHAnsi" w:cstheme="minorHAnsi"/>
          <w:color w:val="363435"/>
        </w:rPr>
        <w:t>y</w:t>
      </w:r>
      <w:r w:rsidRPr="00DA33BD">
        <w:rPr>
          <w:rFonts w:asciiTheme="minorHAnsi" w:hAnsiTheme="minorHAnsi" w:cstheme="minorHAnsi"/>
          <w:color w:val="363435"/>
          <w:spacing w:val="-16"/>
        </w:rPr>
        <w:t xml:space="preserve"> </w:t>
      </w:r>
      <w:r w:rsidRPr="00DA33BD">
        <w:rPr>
          <w:rFonts w:asciiTheme="minorHAnsi" w:hAnsiTheme="minorHAnsi" w:cstheme="minorHAnsi"/>
          <w:color w:val="363435"/>
          <w:w w:val="93"/>
        </w:rPr>
        <w:t>t</w:t>
      </w:r>
      <w:r w:rsidRPr="00DA33BD">
        <w:rPr>
          <w:rFonts w:asciiTheme="minorHAnsi" w:hAnsiTheme="minorHAnsi" w:cstheme="minorHAnsi"/>
          <w:color w:val="363435"/>
          <w:spacing w:val="3"/>
          <w:w w:val="93"/>
        </w:rPr>
        <w:t>e</w:t>
      </w:r>
      <w:r w:rsidRPr="00DA33BD">
        <w:rPr>
          <w:rFonts w:asciiTheme="minorHAnsi" w:hAnsiTheme="minorHAnsi" w:cstheme="minorHAnsi"/>
          <w:color w:val="363435"/>
          <w:spacing w:val="4"/>
          <w:w w:val="93"/>
        </w:rPr>
        <w:t>xt</w:t>
      </w:r>
      <w:r w:rsidRPr="00DA33BD">
        <w:rPr>
          <w:rFonts w:asciiTheme="minorHAnsi" w:hAnsiTheme="minorHAnsi" w:cstheme="minorHAnsi"/>
          <w:color w:val="363435"/>
          <w:w w:val="93"/>
        </w:rPr>
        <w:t>s</w:t>
      </w:r>
      <w:r w:rsidRPr="00DA33BD">
        <w:rPr>
          <w:rFonts w:asciiTheme="minorHAnsi" w:hAnsiTheme="minorHAnsi" w:cstheme="minorHAnsi"/>
          <w:color w:val="363435"/>
          <w:spacing w:val="5"/>
          <w:w w:val="93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6"/>
        </w:rPr>
        <w:t>a</w:t>
      </w:r>
      <w:r w:rsidRPr="00DA33BD">
        <w:rPr>
          <w:rFonts w:asciiTheme="minorHAnsi" w:hAnsiTheme="minorHAnsi" w:cstheme="minorHAnsi"/>
          <w:color w:val="363435"/>
          <w:spacing w:val="-1"/>
        </w:rPr>
        <w:t>n</w:t>
      </w:r>
      <w:r w:rsidRPr="00DA33BD">
        <w:rPr>
          <w:rFonts w:asciiTheme="minorHAnsi" w:hAnsiTheme="minorHAnsi" w:cstheme="minorHAnsi"/>
          <w:color w:val="363435"/>
        </w:rPr>
        <w:t>d</w:t>
      </w:r>
      <w:r w:rsidRPr="00DA33BD">
        <w:rPr>
          <w:rFonts w:asciiTheme="minorHAnsi" w:hAnsiTheme="minorHAnsi" w:cstheme="minorHAnsi"/>
          <w:color w:val="363435"/>
          <w:spacing w:val="-2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2"/>
          <w:w w:val="92"/>
        </w:rPr>
        <w:t>m</w:t>
      </w:r>
      <w:r w:rsidRPr="00DA33BD">
        <w:rPr>
          <w:rFonts w:asciiTheme="minorHAnsi" w:hAnsiTheme="minorHAnsi" w:cstheme="minorHAnsi"/>
          <w:color w:val="363435"/>
          <w:w w:val="92"/>
        </w:rPr>
        <w:t>ate</w:t>
      </w:r>
      <w:r w:rsidRPr="00DA33BD">
        <w:rPr>
          <w:rFonts w:asciiTheme="minorHAnsi" w:hAnsiTheme="minorHAnsi" w:cstheme="minorHAnsi"/>
          <w:color w:val="363435"/>
          <w:spacing w:val="2"/>
          <w:w w:val="92"/>
        </w:rPr>
        <w:t>ri</w:t>
      </w:r>
      <w:r w:rsidRPr="00DA33BD">
        <w:rPr>
          <w:rFonts w:asciiTheme="minorHAnsi" w:hAnsiTheme="minorHAnsi" w:cstheme="minorHAnsi"/>
          <w:color w:val="363435"/>
          <w:spacing w:val="6"/>
          <w:w w:val="92"/>
        </w:rPr>
        <w:t>a</w:t>
      </w:r>
      <w:r w:rsidRPr="00DA33BD">
        <w:rPr>
          <w:rFonts w:asciiTheme="minorHAnsi" w:hAnsiTheme="minorHAnsi" w:cstheme="minorHAnsi"/>
          <w:color w:val="363435"/>
          <w:spacing w:val="3"/>
          <w:w w:val="92"/>
        </w:rPr>
        <w:t>l</w:t>
      </w:r>
      <w:r w:rsidRPr="00DA33BD">
        <w:rPr>
          <w:rFonts w:asciiTheme="minorHAnsi" w:hAnsiTheme="minorHAnsi" w:cstheme="minorHAnsi"/>
          <w:color w:val="363435"/>
          <w:w w:val="92"/>
        </w:rPr>
        <w:t>s</w:t>
      </w:r>
      <w:r w:rsidRPr="00DA33BD">
        <w:rPr>
          <w:rFonts w:asciiTheme="minorHAnsi" w:hAnsiTheme="minorHAnsi" w:cstheme="minorHAnsi"/>
          <w:color w:val="363435"/>
          <w:spacing w:val="20"/>
          <w:w w:val="92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4"/>
          <w:w w:val="92"/>
        </w:rPr>
        <w:t>wil</w:t>
      </w:r>
      <w:r w:rsidRPr="00DA33BD">
        <w:rPr>
          <w:rFonts w:asciiTheme="minorHAnsi" w:hAnsiTheme="minorHAnsi" w:cstheme="minorHAnsi"/>
          <w:color w:val="363435"/>
          <w:w w:val="92"/>
        </w:rPr>
        <w:t xml:space="preserve">l </w:t>
      </w:r>
      <w:r w:rsidRPr="00DA33BD">
        <w:rPr>
          <w:rFonts w:asciiTheme="minorHAnsi" w:hAnsiTheme="minorHAnsi" w:cstheme="minorHAnsi"/>
          <w:color w:val="363435"/>
          <w:spacing w:val="2"/>
        </w:rPr>
        <w:t>b</w:t>
      </w:r>
      <w:r w:rsidRPr="00DA33BD">
        <w:rPr>
          <w:rFonts w:asciiTheme="minorHAnsi" w:hAnsiTheme="minorHAnsi" w:cstheme="minorHAnsi"/>
          <w:color w:val="363435"/>
        </w:rPr>
        <w:t>e</w:t>
      </w:r>
      <w:r w:rsidRPr="00DA33BD">
        <w:rPr>
          <w:rFonts w:asciiTheme="minorHAnsi" w:hAnsiTheme="minorHAnsi" w:cstheme="minorHAnsi"/>
          <w:color w:val="363435"/>
          <w:spacing w:val="-10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3"/>
        </w:rPr>
        <w:t>i</w:t>
      </w:r>
      <w:r w:rsidRPr="00DA33BD">
        <w:rPr>
          <w:rFonts w:asciiTheme="minorHAnsi" w:hAnsiTheme="minorHAnsi" w:cstheme="minorHAnsi"/>
          <w:color w:val="363435"/>
        </w:rPr>
        <w:t>n</w:t>
      </w:r>
      <w:r w:rsidRPr="00DA33BD">
        <w:rPr>
          <w:rFonts w:asciiTheme="minorHAnsi" w:hAnsiTheme="minorHAnsi" w:cstheme="minorHAnsi"/>
          <w:color w:val="363435"/>
          <w:spacing w:val="1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1"/>
          <w:w w:val="94"/>
        </w:rPr>
        <w:t>s</w:t>
      </w:r>
      <w:r w:rsidRPr="00DA33BD">
        <w:rPr>
          <w:rFonts w:asciiTheme="minorHAnsi" w:hAnsiTheme="minorHAnsi" w:cstheme="minorHAnsi"/>
          <w:color w:val="363435"/>
          <w:spacing w:val="-1"/>
          <w:w w:val="94"/>
        </w:rPr>
        <w:t>t</w:t>
      </w:r>
      <w:r w:rsidRPr="00DA33BD">
        <w:rPr>
          <w:rFonts w:asciiTheme="minorHAnsi" w:hAnsiTheme="minorHAnsi" w:cstheme="minorHAnsi"/>
          <w:color w:val="363435"/>
          <w:spacing w:val="1"/>
          <w:w w:val="94"/>
        </w:rPr>
        <w:t>o</w:t>
      </w:r>
      <w:r w:rsidRPr="00DA33BD">
        <w:rPr>
          <w:rFonts w:asciiTheme="minorHAnsi" w:hAnsiTheme="minorHAnsi" w:cstheme="minorHAnsi"/>
          <w:color w:val="363435"/>
          <w:spacing w:val="2"/>
          <w:w w:val="94"/>
        </w:rPr>
        <w:t>c</w:t>
      </w:r>
      <w:r w:rsidRPr="00DA33BD">
        <w:rPr>
          <w:rFonts w:asciiTheme="minorHAnsi" w:hAnsiTheme="minorHAnsi" w:cstheme="minorHAnsi"/>
          <w:color w:val="363435"/>
          <w:w w:val="94"/>
        </w:rPr>
        <w:t>k</w:t>
      </w:r>
      <w:r w:rsidRPr="00DA33BD">
        <w:rPr>
          <w:rFonts w:asciiTheme="minorHAnsi" w:hAnsiTheme="minorHAnsi" w:cstheme="minorHAnsi"/>
          <w:color w:val="363435"/>
          <w:spacing w:val="5"/>
          <w:w w:val="94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-1"/>
        </w:rPr>
        <w:t>b</w:t>
      </w:r>
      <w:r w:rsidRPr="00DA33BD">
        <w:rPr>
          <w:rFonts w:asciiTheme="minorHAnsi" w:hAnsiTheme="minorHAnsi" w:cstheme="minorHAnsi"/>
          <w:color w:val="363435"/>
        </w:rPr>
        <w:t>y</w:t>
      </w:r>
      <w:r w:rsidRPr="00DA33BD">
        <w:rPr>
          <w:rFonts w:asciiTheme="minorHAnsi" w:hAnsiTheme="minorHAnsi" w:cstheme="minorHAnsi"/>
          <w:color w:val="363435"/>
          <w:spacing w:val="-13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5"/>
        </w:rPr>
        <w:t>t</w:t>
      </w:r>
      <w:r w:rsidRPr="00DA33BD">
        <w:rPr>
          <w:rFonts w:asciiTheme="minorHAnsi" w:hAnsiTheme="minorHAnsi" w:cstheme="minorHAnsi"/>
          <w:color w:val="363435"/>
          <w:spacing w:val="-1"/>
        </w:rPr>
        <w:t>h</w:t>
      </w:r>
      <w:r w:rsidRPr="00DA33BD">
        <w:rPr>
          <w:rFonts w:asciiTheme="minorHAnsi" w:hAnsiTheme="minorHAnsi" w:cstheme="minorHAnsi"/>
          <w:color w:val="363435"/>
        </w:rPr>
        <w:t>e</w:t>
      </w:r>
      <w:r w:rsidRPr="00DA33BD">
        <w:rPr>
          <w:rFonts w:asciiTheme="minorHAnsi" w:hAnsiTheme="minorHAnsi" w:cstheme="minorHAnsi"/>
          <w:color w:val="363435"/>
          <w:spacing w:val="-1"/>
        </w:rPr>
        <w:t xml:space="preserve"> </w:t>
      </w:r>
      <w:r w:rsidRPr="00DA33BD">
        <w:rPr>
          <w:rFonts w:asciiTheme="minorHAnsi" w:hAnsiTheme="minorHAnsi" w:cstheme="minorHAnsi"/>
          <w:color w:val="363435"/>
          <w:w w:val="91"/>
        </w:rPr>
        <w:t>f</w:t>
      </w:r>
      <w:r w:rsidRPr="00DA33BD">
        <w:rPr>
          <w:rFonts w:asciiTheme="minorHAnsi" w:hAnsiTheme="minorHAnsi" w:cstheme="minorHAnsi"/>
          <w:color w:val="363435"/>
          <w:spacing w:val="4"/>
          <w:w w:val="91"/>
        </w:rPr>
        <w:t>i</w:t>
      </w:r>
      <w:r w:rsidRPr="00DA33BD">
        <w:rPr>
          <w:rFonts w:asciiTheme="minorHAnsi" w:hAnsiTheme="minorHAnsi" w:cstheme="minorHAnsi"/>
          <w:color w:val="363435"/>
          <w:spacing w:val="2"/>
          <w:w w:val="91"/>
        </w:rPr>
        <w:t>r</w:t>
      </w:r>
      <w:r w:rsidRPr="00DA33BD">
        <w:rPr>
          <w:rFonts w:asciiTheme="minorHAnsi" w:hAnsiTheme="minorHAnsi" w:cstheme="minorHAnsi"/>
          <w:color w:val="363435"/>
          <w:spacing w:val="1"/>
          <w:w w:val="91"/>
        </w:rPr>
        <w:t>s</w:t>
      </w:r>
      <w:r w:rsidRPr="00DA33BD">
        <w:rPr>
          <w:rFonts w:asciiTheme="minorHAnsi" w:hAnsiTheme="minorHAnsi" w:cstheme="minorHAnsi"/>
          <w:color w:val="363435"/>
          <w:w w:val="91"/>
        </w:rPr>
        <w:t>t</w:t>
      </w:r>
      <w:r w:rsidRPr="00DA33BD">
        <w:rPr>
          <w:rFonts w:asciiTheme="minorHAnsi" w:hAnsiTheme="minorHAnsi" w:cstheme="minorHAnsi"/>
          <w:color w:val="363435"/>
          <w:spacing w:val="7"/>
          <w:w w:val="91"/>
        </w:rPr>
        <w:t xml:space="preserve"> </w:t>
      </w:r>
      <w:r w:rsidRPr="00DA33BD">
        <w:rPr>
          <w:rFonts w:asciiTheme="minorHAnsi" w:hAnsiTheme="minorHAnsi" w:cstheme="minorHAnsi"/>
          <w:color w:val="363435"/>
          <w:w w:val="91"/>
        </w:rPr>
        <w:t>w</w:t>
      </w:r>
      <w:r w:rsidRPr="00DA33BD">
        <w:rPr>
          <w:rFonts w:asciiTheme="minorHAnsi" w:hAnsiTheme="minorHAnsi" w:cstheme="minorHAnsi"/>
          <w:color w:val="363435"/>
          <w:spacing w:val="2"/>
          <w:w w:val="91"/>
        </w:rPr>
        <w:t>ee</w:t>
      </w:r>
      <w:r w:rsidRPr="00DA33BD">
        <w:rPr>
          <w:rFonts w:asciiTheme="minorHAnsi" w:hAnsiTheme="minorHAnsi" w:cstheme="minorHAnsi"/>
          <w:color w:val="363435"/>
          <w:w w:val="91"/>
        </w:rPr>
        <w:t>k</w:t>
      </w:r>
      <w:r w:rsidRPr="00DA33BD">
        <w:rPr>
          <w:rFonts w:asciiTheme="minorHAnsi" w:hAnsiTheme="minorHAnsi" w:cstheme="minorHAnsi"/>
          <w:color w:val="363435"/>
          <w:spacing w:val="6"/>
          <w:w w:val="91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-2"/>
        </w:rPr>
        <w:t>o</w:t>
      </w:r>
      <w:r w:rsidRPr="00DA33BD">
        <w:rPr>
          <w:rFonts w:asciiTheme="minorHAnsi" w:hAnsiTheme="minorHAnsi" w:cstheme="minorHAnsi"/>
          <w:color w:val="363435"/>
        </w:rPr>
        <w:t>f</w:t>
      </w:r>
      <w:r w:rsidRPr="00DA33BD">
        <w:rPr>
          <w:rFonts w:asciiTheme="minorHAnsi" w:hAnsiTheme="minorHAnsi" w:cstheme="minorHAnsi"/>
          <w:color w:val="363435"/>
          <w:spacing w:val="-12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2"/>
          <w:w w:val="89"/>
        </w:rPr>
        <w:t>cl</w:t>
      </w:r>
      <w:r w:rsidRPr="00DA33BD">
        <w:rPr>
          <w:rFonts w:asciiTheme="minorHAnsi" w:hAnsiTheme="minorHAnsi" w:cstheme="minorHAnsi"/>
          <w:color w:val="363435"/>
          <w:spacing w:val="5"/>
          <w:w w:val="89"/>
        </w:rPr>
        <w:t>a</w:t>
      </w:r>
      <w:r w:rsidRPr="00DA33BD">
        <w:rPr>
          <w:rFonts w:asciiTheme="minorHAnsi" w:hAnsiTheme="minorHAnsi" w:cstheme="minorHAnsi"/>
          <w:color w:val="363435"/>
          <w:spacing w:val="3"/>
          <w:w w:val="89"/>
        </w:rPr>
        <w:t>s</w:t>
      </w:r>
      <w:r w:rsidRPr="00DA33BD">
        <w:rPr>
          <w:rFonts w:asciiTheme="minorHAnsi" w:hAnsiTheme="minorHAnsi" w:cstheme="minorHAnsi"/>
          <w:color w:val="363435"/>
          <w:spacing w:val="1"/>
          <w:w w:val="89"/>
        </w:rPr>
        <w:t>s</w:t>
      </w:r>
      <w:r w:rsidRPr="00DA33BD">
        <w:rPr>
          <w:rFonts w:asciiTheme="minorHAnsi" w:hAnsiTheme="minorHAnsi" w:cstheme="minorHAnsi"/>
          <w:color w:val="363435"/>
          <w:spacing w:val="4"/>
          <w:w w:val="89"/>
        </w:rPr>
        <w:t>e</w:t>
      </w:r>
      <w:r w:rsidRPr="00DA33BD">
        <w:rPr>
          <w:rFonts w:asciiTheme="minorHAnsi" w:hAnsiTheme="minorHAnsi" w:cstheme="minorHAnsi"/>
          <w:color w:val="363435"/>
          <w:spacing w:val="1"/>
          <w:w w:val="89"/>
        </w:rPr>
        <w:t>s</w:t>
      </w:r>
      <w:r w:rsidRPr="00DA33BD">
        <w:rPr>
          <w:rFonts w:asciiTheme="minorHAnsi" w:hAnsiTheme="minorHAnsi" w:cstheme="minorHAnsi"/>
          <w:color w:val="363435"/>
          <w:spacing w:val="-7"/>
          <w:w w:val="89"/>
        </w:rPr>
        <w:t>.</w:t>
      </w:r>
      <w:r w:rsidRPr="00DA33BD">
        <w:rPr>
          <w:rFonts w:asciiTheme="minorHAnsi" w:hAnsiTheme="minorHAnsi" w:cstheme="minorHAnsi"/>
          <w:color w:val="363435"/>
          <w:w w:val="89"/>
        </w:rPr>
        <w:t>)</w:t>
      </w:r>
    </w:p>
    <w:p w14:paraId="65E1DFBC" w14:textId="77777777" w:rsidR="009B6B06" w:rsidRPr="00DA33BD" w:rsidRDefault="009B6B06">
      <w:pPr>
        <w:spacing w:line="160" w:lineRule="exact"/>
        <w:rPr>
          <w:rFonts w:asciiTheme="minorHAnsi" w:hAnsiTheme="minorHAnsi" w:cstheme="minorHAnsi"/>
        </w:rPr>
      </w:pPr>
    </w:p>
    <w:p w14:paraId="2551241D" w14:textId="77777777" w:rsidR="009B6B06" w:rsidRPr="00DA33BD" w:rsidRDefault="009B6B06">
      <w:pPr>
        <w:spacing w:line="200" w:lineRule="exact"/>
        <w:rPr>
          <w:rFonts w:asciiTheme="minorHAnsi" w:hAnsiTheme="minorHAnsi" w:cstheme="minorHAnsi"/>
        </w:rPr>
      </w:pPr>
    </w:p>
    <w:p w14:paraId="34E326D5" w14:textId="77777777" w:rsidR="009B6B06" w:rsidRPr="00DA33BD" w:rsidRDefault="007C22B3">
      <w:pPr>
        <w:spacing w:line="250" w:lineRule="auto"/>
        <w:ind w:left="208" w:right="506"/>
        <w:rPr>
          <w:rFonts w:asciiTheme="minorHAnsi" w:hAnsiTheme="minorHAnsi" w:cstheme="minorHAnsi"/>
        </w:rPr>
      </w:pPr>
      <w:r w:rsidRPr="00DA33BD">
        <w:rPr>
          <w:rFonts w:asciiTheme="minorHAnsi" w:hAnsiTheme="minorHAnsi" w:cstheme="minorHAnsi"/>
          <w:b/>
          <w:color w:val="363435"/>
          <w:spacing w:val="2"/>
          <w:w w:val="91"/>
        </w:rPr>
        <w:t>A</w:t>
      </w:r>
      <w:r w:rsidRPr="00DA33BD">
        <w:rPr>
          <w:rFonts w:asciiTheme="minorHAnsi" w:hAnsiTheme="minorHAnsi" w:cstheme="minorHAnsi"/>
          <w:b/>
          <w:color w:val="363435"/>
          <w:spacing w:val="1"/>
          <w:w w:val="91"/>
        </w:rPr>
        <w:t>d</w:t>
      </w:r>
      <w:r w:rsidRPr="00DA33BD">
        <w:rPr>
          <w:rFonts w:asciiTheme="minorHAnsi" w:hAnsiTheme="minorHAnsi" w:cstheme="minorHAnsi"/>
          <w:b/>
          <w:color w:val="363435"/>
          <w:spacing w:val="5"/>
          <w:w w:val="91"/>
        </w:rPr>
        <w:t>d</w:t>
      </w:r>
      <w:r w:rsidRPr="00DA33BD">
        <w:rPr>
          <w:rFonts w:asciiTheme="minorHAnsi" w:hAnsiTheme="minorHAnsi" w:cstheme="minorHAnsi"/>
          <w:b/>
          <w:color w:val="363435"/>
          <w:spacing w:val="-2"/>
          <w:w w:val="91"/>
        </w:rPr>
        <w:t>i</w:t>
      </w:r>
      <w:r w:rsidRPr="00DA33BD">
        <w:rPr>
          <w:rFonts w:asciiTheme="minorHAnsi" w:hAnsiTheme="minorHAnsi" w:cstheme="minorHAnsi"/>
          <w:b/>
          <w:color w:val="363435"/>
          <w:spacing w:val="5"/>
          <w:w w:val="91"/>
        </w:rPr>
        <w:t>t</w:t>
      </w:r>
      <w:r w:rsidRPr="00DA33BD">
        <w:rPr>
          <w:rFonts w:asciiTheme="minorHAnsi" w:hAnsiTheme="minorHAnsi" w:cstheme="minorHAnsi"/>
          <w:b/>
          <w:color w:val="363435"/>
          <w:spacing w:val="-1"/>
          <w:w w:val="91"/>
        </w:rPr>
        <w:t>io</w:t>
      </w:r>
      <w:r w:rsidRPr="00DA33BD">
        <w:rPr>
          <w:rFonts w:asciiTheme="minorHAnsi" w:hAnsiTheme="minorHAnsi" w:cstheme="minorHAnsi"/>
          <w:b/>
          <w:color w:val="363435"/>
          <w:spacing w:val="3"/>
          <w:w w:val="91"/>
        </w:rPr>
        <w:t>n</w:t>
      </w:r>
      <w:r w:rsidRPr="00DA33BD">
        <w:rPr>
          <w:rFonts w:asciiTheme="minorHAnsi" w:hAnsiTheme="minorHAnsi" w:cstheme="minorHAnsi"/>
          <w:b/>
          <w:color w:val="363435"/>
          <w:spacing w:val="6"/>
          <w:w w:val="91"/>
        </w:rPr>
        <w:t>a</w:t>
      </w:r>
      <w:r w:rsidRPr="00DA33BD">
        <w:rPr>
          <w:rFonts w:asciiTheme="minorHAnsi" w:hAnsiTheme="minorHAnsi" w:cstheme="minorHAnsi"/>
          <w:b/>
          <w:color w:val="363435"/>
          <w:w w:val="91"/>
        </w:rPr>
        <w:t>l</w:t>
      </w:r>
      <w:r w:rsidRPr="00DA33BD">
        <w:rPr>
          <w:rFonts w:asciiTheme="minorHAnsi" w:hAnsiTheme="minorHAnsi" w:cstheme="minorHAnsi"/>
          <w:b/>
          <w:color w:val="363435"/>
          <w:spacing w:val="18"/>
          <w:w w:val="91"/>
        </w:rPr>
        <w:t xml:space="preserve"> </w:t>
      </w:r>
      <w:r w:rsidRPr="00DA33BD">
        <w:rPr>
          <w:rFonts w:asciiTheme="minorHAnsi" w:hAnsiTheme="minorHAnsi" w:cstheme="minorHAnsi"/>
          <w:b/>
          <w:color w:val="363435"/>
          <w:spacing w:val="3"/>
          <w:w w:val="91"/>
        </w:rPr>
        <w:t>I</w:t>
      </w:r>
      <w:r w:rsidRPr="00DA33BD">
        <w:rPr>
          <w:rFonts w:asciiTheme="minorHAnsi" w:hAnsiTheme="minorHAnsi" w:cstheme="minorHAnsi"/>
          <w:b/>
          <w:color w:val="363435"/>
          <w:spacing w:val="4"/>
          <w:w w:val="91"/>
        </w:rPr>
        <w:t>n</w:t>
      </w:r>
      <w:r w:rsidRPr="00DA33BD">
        <w:rPr>
          <w:rFonts w:asciiTheme="minorHAnsi" w:hAnsiTheme="minorHAnsi" w:cstheme="minorHAnsi"/>
          <w:b/>
          <w:color w:val="363435"/>
          <w:spacing w:val="1"/>
          <w:w w:val="91"/>
        </w:rPr>
        <w:t>f</w:t>
      </w:r>
      <w:r w:rsidRPr="00DA33BD">
        <w:rPr>
          <w:rFonts w:asciiTheme="minorHAnsi" w:hAnsiTheme="minorHAnsi" w:cstheme="minorHAnsi"/>
          <w:b/>
          <w:color w:val="363435"/>
          <w:spacing w:val="-1"/>
          <w:w w:val="91"/>
        </w:rPr>
        <w:t>o</w:t>
      </w:r>
      <w:r w:rsidRPr="00DA33BD">
        <w:rPr>
          <w:rFonts w:asciiTheme="minorHAnsi" w:hAnsiTheme="minorHAnsi" w:cstheme="minorHAnsi"/>
          <w:b/>
          <w:color w:val="363435"/>
          <w:spacing w:val="3"/>
          <w:w w:val="91"/>
        </w:rPr>
        <w:t>rm</w:t>
      </w:r>
      <w:r w:rsidRPr="00DA33BD">
        <w:rPr>
          <w:rFonts w:asciiTheme="minorHAnsi" w:hAnsiTheme="minorHAnsi" w:cstheme="minorHAnsi"/>
          <w:b/>
          <w:color w:val="363435"/>
          <w:w w:val="91"/>
        </w:rPr>
        <w:t>a</w:t>
      </w:r>
      <w:r w:rsidRPr="00DA33BD">
        <w:rPr>
          <w:rFonts w:asciiTheme="minorHAnsi" w:hAnsiTheme="minorHAnsi" w:cstheme="minorHAnsi"/>
          <w:b/>
          <w:color w:val="363435"/>
          <w:spacing w:val="5"/>
          <w:w w:val="91"/>
        </w:rPr>
        <w:t>t</w:t>
      </w:r>
      <w:r w:rsidRPr="00DA33BD">
        <w:rPr>
          <w:rFonts w:asciiTheme="minorHAnsi" w:hAnsiTheme="minorHAnsi" w:cstheme="minorHAnsi"/>
          <w:b/>
          <w:color w:val="363435"/>
          <w:spacing w:val="-1"/>
          <w:w w:val="91"/>
        </w:rPr>
        <w:t>io</w:t>
      </w:r>
      <w:r w:rsidRPr="00DA33BD">
        <w:rPr>
          <w:rFonts w:asciiTheme="minorHAnsi" w:hAnsiTheme="minorHAnsi" w:cstheme="minorHAnsi"/>
          <w:b/>
          <w:color w:val="363435"/>
          <w:spacing w:val="1"/>
          <w:w w:val="91"/>
        </w:rPr>
        <w:t>n</w:t>
      </w:r>
      <w:r w:rsidRPr="00DA33BD">
        <w:rPr>
          <w:rFonts w:asciiTheme="minorHAnsi" w:hAnsiTheme="minorHAnsi" w:cstheme="minorHAnsi"/>
          <w:b/>
          <w:color w:val="363435"/>
          <w:w w:val="91"/>
        </w:rPr>
        <w:t>:</w:t>
      </w:r>
      <w:r w:rsidRPr="00DA33BD">
        <w:rPr>
          <w:rFonts w:asciiTheme="minorHAnsi" w:hAnsiTheme="minorHAnsi" w:cstheme="minorHAnsi"/>
          <w:b/>
          <w:color w:val="363435"/>
          <w:spacing w:val="14"/>
          <w:w w:val="91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2"/>
        </w:rPr>
        <w:t>I</w:t>
      </w:r>
      <w:r w:rsidRPr="00DA33BD">
        <w:rPr>
          <w:rFonts w:asciiTheme="minorHAnsi" w:hAnsiTheme="minorHAnsi" w:cstheme="minorHAnsi"/>
          <w:color w:val="363435"/>
          <w:spacing w:val="-1"/>
        </w:rPr>
        <w:t>n</w:t>
      </w:r>
      <w:r w:rsidRPr="00DA33BD">
        <w:rPr>
          <w:rFonts w:asciiTheme="minorHAnsi" w:hAnsiTheme="minorHAnsi" w:cstheme="minorHAnsi"/>
          <w:color w:val="363435"/>
          <w:spacing w:val="2"/>
        </w:rPr>
        <w:t>c</w:t>
      </w:r>
      <w:r w:rsidRPr="00DA33BD">
        <w:rPr>
          <w:rFonts w:asciiTheme="minorHAnsi" w:hAnsiTheme="minorHAnsi" w:cstheme="minorHAnsi"/>
          <w:color w:val="363435"/>
          <w:spacing w:val="-3"/>
        </w:rPr>
        <w:t>l</w:t>
      </w:r>
      <w:r w:rsidRPr="00DA33BD">
        <w:rPr>
          <w:rFonts w:asciiTheme="minorHAnsi" w:hAnsiTheme="minorHAnsi" w:cstheme="minorHAnsi"/>
          <w:color w:val="363435"/>
        </w:rPr>
        <w:t>ude</w:t>
      </w:r>
      <w:r w:rsidRPr="00DA33BD">
        <w:rPr>
          <w:rFonts w:asciiTheme="minorHAnsi" w:hAnsiTheme="minorHAnsi" w:cstheme="minorHAnsi"/>
          <w:color w:val="363435"/>
          <w:spacing w:val="-15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6"/>
        </w:rPr>
        <w:t>a</w:t>
      </w:r>
      <w:r w:rsidRPr="00DA33BD">
        <w:rPr>
          <w:rFonts w:asciiTheme="minorHAnsi" w:hAnsiTheme="minorHAnsi" w:cstheme="minorHAnsi"/>
          <w:color w:val="363435"/>
          <w:spacing w:val="-2"/>
        </w:rPr>
        <w:t>n</w:t>
      </w:r>
      <w:r w:rsidRPr="00DA33BD">
        <w:rPr>
          <w:rFonts w:asciiTheme="minorHAnsi" w:hAnsiTheme="minorHAnsi" w:cstheme="minorHAnsi"/>
          <w:color w:val="363435"/>
        </w:rPr>
        <w:t>y</w:t>
      </w:r>
      <w:r w:rsidRPr="00DA33BD">
        <w:rPr>
          <w:rFonts w:asciiTheme="minorHAnsi" w:hAnsiTheme="minorHAnsi" w:cstheme="minorHAnsi"/>
          <w:color w:val="363435"/>
          <w:spacing w:val="-16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-2"/>
        </w:rPr>
        <w:t>o</w:t>
      </w:r>
      <w:r w:rsidRPr="00DA33BD">
        <w:rPr>
          <w:rFonts w:asciiTheme="minorHAnsi" w:hAnsiTheme="minorHAnsi" w:cstheme="minorHAnsi"/>
          <w:color w:val="363435"/>
          <w:spacing w:val="5"/>
        </w:rPr>
        <w:t>t</w:t>
      </w:r>
      <w:r w:rsidRPr="00DA33BD">
        <w:rPr>
          <w:rFonts w:asciiTheme="minorHAnsi" w:hAnsiTheme="minorHAnsi" w:cstheme="minorHAnsi"/>
          <w:color w:val="363435"/>
          <w:spacing w:val="-1"/>
        </w:rPr>
        <w:t>h</w:t>
      </w:r>
      <w:r w:rsidRPr="00DA33BD">
        <w:rPr>
          <w:rFonts w:asciiTheme="minorHAnsi" w:hAnsiTheme="minorHAnsi" w:cstheme="minorHAnsi"/>
          <w:color w:val="363435"/>
        </w:rPr>
        <w:t>er</w:t>
      </w:r>
      <w:r w:rsidRPr="00DA33BD">
        <w:rPr>
          <w:rFonts w:asciiTheme="minorHAnsi" w:hAnsiTheme="minorHAnsi" w:cstheme="minorHAnsi"/>
          <w:color w:val="363435"/>
          <w:spacing w:val="-5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3"/>
        </w:rPr>
        <w:t>in</w:t>
      </w:r>
      <w:r w:rsidRPr="00DA33BD">
        <w:rPr>
          <w:rFonts w:asciiTheme="minorHAnsi" w:hAnsiTheme="minorHAnsi" w:cstheme="minorHAnsi"/>
          <w:color w:val="363435"/>
          <w:spacing w:val="1"/>
        </w:rPr>
        <w:t>f</w:t>
      </w:r>
      <w:r w:rsidRPr="00DA33BD">
        <w:rPr>
          <w:rFonts w:asciiTheme="minorHAnsi" w:hAnsiTheme="minorHAnsi" w:cstheme="minorHAnsi"/>
          <w:color w:val="363435"/>
          <w:spacing w:val="-2"/>
        </w:rPr>
        <w:t>o</w:t>
      </w:r>
      <w:r w:rsidRPr="00DA33BD">
        <w:rPr>
          <w:rFonts w:asciiTheme="minorHAnsi" w:hAnsiTheme="minorHAnsi" w:cstheme="minorHAnsi"/>
          <w:color w:val="363435"/>
          <w:spacing w:val="2"/>
        </w:rPr>
        <w:t>rm</w:t>
      </w:r>
      <w:r w:rsidRPr="00DA33BD">
        <w:rPr>
          <w:rFonts w:asciiTheme="minorHAnsi" w:hAnsiTheme="minorHAnsi" w:cstheme="minorHAnsi"/>
          <w:color w:val="363435"/>
        </w:rPr>
        <w:t>a</w:t>
      </w:r>
      <w:r w:rsidRPr="00DA33BD">
        <w:rPr>
          <w:rFonts w:asciiTheme="minorHAnsi" w:hAnsiTheme="minorHAnsi" w:cstheme="minorHAnsi"/>
          <w:color w:val="363435"/>
          <w:spacing w:val="4"/>
        </w:rPr>
        <w:t>t</w:t>
      </w:r>
      <w:r w:rsidRPr="00DA33BD">
        <w:rPr>
          <w:rFonts w:asciiTheme="minorHAnsi" w:hAnsiTheme="minorHAnsi" w:cstheme="minorHAnsi"/>
          <w:color w:val="363435"/>
          <w:spacing w:val="-1"/>
        </w:rPr>
        <w:t>i</w:t>
      </w:r>
      <w:r w:rsidRPr="00DA33BD">
        <w:rPr>
          <w:rFonts w:asciiTheme="minorHAnsi" w:hAnsiTheme="minorHAnsi" w:cstheme="minorHAnsi"/>
          <w:color w:val="363435"/>
          <w:spacing w:val="-2"/>
        </w:rPr>
        <w:t>o</w:t>
      </w:r>
      <w:r w:rsidRPr="00DA33BD">
        <w:rPr>
          <w:rFonts w:asciiTheme="minorHAnsi" w:hAnsiTheme="minorHAnsi" w:cstheme="minorHAnsi"/>
          <w:color w:val="363435"/>
        </w:rPr>
        <w:t>n</w:t>
      </w:r>
      <w:r w:rsidRPr="00DA33BD">
        <w:rPr>
          <w:rFonts w:asciiTheme="minorHAnsi" w:hAnsiTheme="minorHAnsi" w:cstheme="minorHAnsi"/>
          <w:color w:val="363435"/>
          <w:spacing w:val="-16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5"/>
        </w:rPr>
        <w:t>t</w:t>
      </w:r>
      <w:r w:rsidRPr="00DA33BD">
        <w:rPr>
          <w:rFonts w:asciiTheme="minorHAnsi" w:hAnsiTheme="minorHAnsi" w:cstheme="minorHAnsi"/>
          <w:color w:val="363435"/>
          <w:spacing w:val="2"/>
        </w:rPr>
        <w:t>h</w:t>
      </w:r>
      <w:r w:rsidRPr="00DA33BD">
        <w:rPr>
          <w:rFonts w:asciiTheme="minorHAnsi" w:hAnsiTheme="minorHAnsi" w:cstheme="minorHAnsi"/>
          <w:color w:val="363435"/>
        </w:rPr>
        <w:t>at</w:t>
      </w:r>
      <w:r w:rsidRPr="00DA33BD">
        <w:rPr>
          <w:rFonts w:asciiTheme="minorHAnsi" w:hAnsiTheme="minorHAnsi" w:cstheme="minorHAnsi"/>
          <w:color w:val="363435"/>
          <w:spacing w:val="6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4"/>
          <w:w w:val="90"/>
        </w:rPr>
        <w:t>wil</w:t>
      </w:r>
      <w:r w:rsidRPr="00DA33BD">
        <w:rPr>
          <w:rFonts w:asciiTheme="minorHAnsi" w:hAnsiTheme="minorHAnsi" w:cstheme="minorHAnsi"/>
          <w:color w:val="363435"/>
          <w:w w:val="90"/>
        </w:rPr>
        <w:t>l</w:t>
      </w:r>
      <w:r w:rsidRPr="00DA33BD">
        <w:rPr>
          <w:rFonts w:asciiTheme="minorHAnsi" w:hAnsiTheme="minorHAnsi" w:cstheme="minorHAnsi"/>
          <w:color w:val="363435"/>
          <w:spacing w:val="8"/>
          <w:w w:val="90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2"/>
        </w:rPr>
        <w:t>b</w:t>
      </w:r>
      <w:r w:rsidRPr="00DA33BD">
        <w:rPr>
          <w:rFonts w:asciiTheme="minorHAnsi" w:hAnsiTheme="minorHAnsi" w:cstheme="minorHAnsi"/>
          <w:color w:val="363435"/>
        </w:rPr>
        <w:t>e</w:t>
      </w:r>
      <w:r w:rsidRPr="00DA33BD">
        <w:rPr>
          <w:rFonts w:asciiTheme="minorHAnsi" w:hAnsiTheme="minorHAnsi" w:cstheme="minorHAnsi"/>
          <w:color w:val="363435"/>
          <w:spacing w:val="-10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-1"/>
          <w:w w:val="95"/>
        </w:rPr>
        <w:t>h</w:t>
      </w:r>
      <w:r w:rsidRPr="00DA33BD">
        <w:rPr>
          <w:rFonts w:asciiTheme="minorHAnsi" w:hAnsiTheme="minorHAnsi" w:cstheme="minorHAnsi"/>
          <w:color w:val="363435"/>
          <w:spacing w:val="2"/>
          <w:w w:val="95"/>
        </w:rPr>
        <w:t>e</w:t>
      </w:r>
      <w:r w:rsidRPr="00DA33BD">
        <w:rPr>
          <w:rFonts w:asciiTheme="minorHAnsi" w:hAnsiTheme="minorHAnsi" w:cstheme="minorHAnsi"/>
          <w:color w:val="363435"/>
          <w:spacing w:val="-2"/>
          <w:w w:val="95"/>
        </w:rPr>
        <w:t>lp</w:t>
      </w:r>
      <w:r w:rsidRPr="00DA33BD">
        <w:rPr>
          <w:rFonts w:asciiTheme="minorHAnsi" w:hAnsiTheme="minorHAnsi" w:cstheme="minorHAnsi"/>
          <w:color w:val="363435"/>
          <w:spacing w:val="6"/>
          <w:w w:val="95"/>
        </w:rPr>
        <w:t>f</w:t>
      </w:r>
      <w:r w:rsidRPr="00DA33BD">
        <w:rPr>
          <w:rFonts w:asciiTheme="minorHAnsi" w:hAnsiTheme="minorHAnsi" w:cstheme="minorHAnsi"/>
          <w:color w:val="363435"/>
          <w:spacing w:val="5"/>
          <w:w w:val="95"/>
        </w:rPr>
        <w:t>u</w:t>
      </w:r>
      <w:r w:rsidRPr="00DA33BD">
        <w:rPr>
          <w:rFonts w:asciiTheme="minorHAnsi" w:hAnsiTheme="minorHAnsi" w:cstheme="minorHAnsi"/>
          <w:color w:val="363435"/>
          <w:w w:val="95"/>
        </w:rPr>
        <w:t>l</w:t>
      </w:r>
      <w:r w:rsidRPr="00DA33BD">
        <w:rPr>
          <w:rFonts w:asciiTheme="minorHAnsi" w:hAnsiTheme="minorHAnsi" w:cstheme="minorHAnsi"/>
          <w:color w:val="363435"/>
          <w:spacing w:val="7"/>
          <w:w w:val="95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1"/>
        </w:rPr>
        <w:t>f</w:t>
      </w:r>
      <w:r w:rsidRPr="00DA33BD">
        <w:rPr>
          <w:rFonts w:asciiTheme="minorHAnsi" w:hAnsiTheme="minorHAnsi" w:cstheme="minorHAnsi"/>
          <w:color w:val="363435"/>
          <w:spacing w:val="-2"/>
        </w:rPr>
        <w:t>o</w:t>
      </w:r>
      <w:r w:rsidRPr="00DA33BD">
        <w:rPr>
          <w:rFonts w:asciiTheme="minorHAnsi" w:hAnsiTheme="minorHAnsi" w:cstheme="minorHAnsi"/>
          <w:color w:val="363435"/>
        </w:rPr>
        <w:t>r</w:t>
      </w:r>
      <w:r w:rsidRPr="00DA33BD">
        <w:rPr>
          <w:rFonts w:asciiTheme="minorHAnsi" w:hAnsiTheme="minorHAnsi" w:cstheme="minorHAnsi"/>
          <w:color w:val="363435"/>
          <w:spacing w:val="-12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1"/>
          <w:w w:val="97"/>
        </w:rPr>
        <w:t>s</w:t>
      </w:r>
      <w:r w:rsidRPr="00DA33BD">
        <w:rPr>
          <w:rFonts w:asciiTheme="minorHAnsi" w:hAnsiTheme="minorHAnsi" w:cstheme="minorHAnsi"/>
          <w:color w:val="363435"/>
          <w:spacing w:val="4"/>
          <w:w w:val="97"/>
        </w:rPr>
        <w:t>t</w:t>
      </w:r>
      <w:r w:rsidRPr="00DA33BD">
        <w:rPr>
          <w:rFonts w:asciiTheme="minorHAnsi" w:hAnsiTheme="minorHAnsi" w:cstheme="minorHAnsi"/>
          <w:color w:val="363435"/>
          <w:w w:val="97"/>
        </w:rPr>
        <w:t>ude</w:t>
      </w:r>
      <w:r w:rsidRPr="00DA33BD">
        <w:rPr>
          <w:rFonts w:asciiTheme="minorHAnsi" w:hAnsiTheme="minorHAnsi" w:cstheme="minorHAnsi"/>
          <w:color w:val="363435"/>
          <w:spacing w:val="-3"/>
          <w:w w:val="97"/>
        </w:rPr>
        <w:t>n</w:t>
      </w:r>
      <w:r w:rsidRPr="00DA33BD">
        <w:rPr>
          <w:rFonts w:asciiTheme="minorHAnsi" w:hAnsiTheme="minorHAnsi" w:cstheme="minorHAnsi"/>
          <w:color w:val="363435"/>
          <w:spacing w:val="4"/>
          <w:w w:val="97"/>
        </w:rPr>
        <w:t>t</w:t>
      </w:r>
      <w:r w:rsidRPr="00DA33BD">
        <w:rPr>
          <w:rFonts w:asciiTheme="minorHAnsi" w:hAnsiTheme="minorHAnsi" w:cstheme="minorHAnsi"/>
          <w:color w:val="363435"/>
          <w:w w:val="97"/>
        </w:rPr>
        <w:t>s</w:t>
      </w:r>
      <w:r w:rsidRPr="00DA33BD">
        <w:rPr>
          <w:rFonts w:asciiTheme="minorHAnsi" w:hAnsiTheme="minorHAnsi" w:cstheme="minorHAnsi"/>
          <w:color w:val="363435"/>
          <w:spacing w:val="5"/>
          <w:w w:val="97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-1"/>
        </w:rPr>
        <w:t>t</w:t>
      </w:r>
      <w:r w:rsidRPr="00DA33BD">
        <w:rPr>
          <w:rFonts w:asciiTheme="minorHAnsi" w:hAnsiTheme="minorHAnsi" w:cstheme="minorHAnsi"/>
          <w:color w:val="363435"/>
        </w:rPr>
        <w:t>o</w:t>
      </w:r>
      <w:r w:rsidRPr="00DA33BD">
        <w:rPr>
          <w:rFonts w:asciiTheme="minorHAnsi" w:hAnsiTheme="minorHAnsi" w:cstheme="minorHAnsi"/>
          <w:color w:val="363435"/>
          <w:spacing w:val="3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7"/>
        </w:rPr>
        <w:t>k</w:t>
      </w:r>
      <w:r w:rsidRPr="00DA33BD">
        <w:rPr>
          <w:rFonts w:asciiTheme="minorHAnsi" w:hAnsiTheme="minorHAnsi" w:cstheme="minorHAnsi"/>
          <w:color w:val="363435"/>
          <w:spacing w:val="-1"/>
        </w:rPr>
        <w:t>no</w:t>
      </w:r>
      <w:r w:rsidRPr="00DA33BD">
        <w:rPr>
          <w:rFonts w:asciiTheme="minorHAnsi" w:hAnsiTheme="minorHAnsi" w:cstheme="minorHAnsi"/>
          <w:color w:val="363435"/>
        </w:rPr>
        <w:t>w</w:t>
      </w:r>
      <w:r w:rsidRPr="00DA33BD">
        <w:rPr>
          <w:rFonts w:asciiTheme="minorHAnsi" w:hAnsiTheme="minorHAnsi" w:cstheme="minorHAnsi"/>
          <w:color w:val="363435"/>
          <w:spacing w:val="-15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2"/>
        </w:rPr>
        <w:t>a</w:t>
      </w:r>
      <w:r w:rsidRPr="00DA33BD">
        <w:rPr>
          <w:rFonts w:asciiTheme="minorHAnsi" w:hAnsiTheme="minorHAnsi" w:cstheme="minorHAnsi"/>
          <w:color w:val="363435"/>
          <w:spacing w:val="1"/>
        </w:rPr>
        <w:t>b</w:t>
      </w:r>
      <w:r w:rsidRPr="00DA33BD">
        <w:rPr>
          <w:rFonts w:asciiTheme="minorHAnsi" w:hAnsiTheme="minorHAnsi" w:cstheme="minorHAnsi"/>
          <w:color w:val="363435"/>
          <w:spacing w:val="-1"/>
        </w:rPr>
        <w:t>o</w:t>
      </w:r>
      <w:r w:rsidRPr="00DA33BD">
        <w:rPr>
          <w:rFonts w:asciiTheme="minorHAnsi" w:hAnsiTheme="minorHAnsi" w:cstheme="minorHAnsi"/>
          <w:color w:val="363435"/>
          <w:spacing w:val="-2"/>
        </w:rPr>
        <w:t>u</w:t>
      </w:r>
      <w:r w:rsidRPr="00DA33BD">
        <w:rPr>
          <w:rFonts w:asciiTheme="minorHAnsi" w:hAnsiTheme="minorHAnsi" w:cstheme="minorHAnsi"/>
          <w:color w:val="363435"/>
        </w:rPr>
        <w:t>t</w:t>
      </w:r>
      <w:r w:rsidRPr="00DA33BD">
        <w:rPr>
          <w:rFonts w:asciiTheme="minorHAnsi" w:hAnsiTheme="minorHAnsi" w:cstheme="minorHAnsi"/>
          <w:color w:val="363435"/>
          <w:spacing w:val="-3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5"/>
        </w:rPr>
        <w:t>t</w:t>
      </w:r>
      <w:r w:rsidRPr="00DA33BD">
        <w:rPr>
          <w:rFonts w:asciiTheme="minorHAnsi" w:hAnsiTheme="minorHAnsi" w:cstheme="minorHAnsi"/>
          <w:color w:val="363435"/>
          <w:spacing w:val="-1"/>
        </w:rPr>
        <w:t>h</w:t>
      </w:r>
      <w:r w:rsidRPr="00DA33BD">
        <w:rPr>
          <w:rFonts w:asciiTheme="minorHAnsi" w:hAnsiTheme="minorHAnsi" w:cstheme="minorHAnsi"/>
          <w:color w:val="363435"/>
        </w:rPr>
        <w:t>e</w:t>
      </w:r>
      <w:r w:rsidRPr="00DA33BD">
        <w:rPr>
          <w:rFonts w:asciiTheme="minorHAnsi" w:hAnsiTheme="minorHAnsi" w:cstheme="minorHAnsi"/>
          <w:color w:val="363435"/>
          <w:spacing w:val="-1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2"/>
          <w:w w:val="87"/>
        </w:rPr>
        <w:t>cl</w:t>
      </w:r>
      <w:r w:rsidRPr="00DA33BD">
        <w:rPr>
          <w:rFonts w:asciiTheme="minorHAnsi" w:hAnsiTheme="minorHAnsi" w:cstheme="minorHAnsi"/>
          <w:color w:val="363435"/>
          <w:spacing w:val="5"/>
          <w:w w:val="87"/>
        </w:rPr>
        <w:t>a</w:t>
      </w:r>
      <w:r w:rsidRPr="00DA33BD">
        <w:rPr>
          <w:rFonts w:asciiTheme="minorHAnsi" w:hAnsiTheme="minorHAnsi" w:cstheme="minorHAnsi"/>
          <w:color w:val="363435"/>
          <w:spacing w:val="3"/>
          <w:w w:val="87"/>
        </w:rPr>
        <w:t>s</w:t>
      </w:r>
      <w:r w:rsidRPr="00DA33BD">
        <w:rPr>
          <w:rFonts w:asciiTheme="minorHAnsi" w:hAnsiTheme="minorHAnsi" w:cstheme="minorHAnsi"/>
          <w:color w:val="363435"/>
          <w:spacing w:val="-1"/>
          <w:w w:val="87"/>
        </w:rPr>
        <w:t>s</w:t>
      </w:r>
      <w:r w:rsidRPr="00DA33BD">
        <w:rPr>
          <w:rFonts w:asciiTheme="minorHAnsi" w:hAnsiTheme="minorHAnsi" w:cstheme="minorHAnsi"/>
          <w:color w:val="363435"/>
          <w:w w:val="87"/>
        </w:rPr>
        <w:t>:</w:t>
      </w:r>
      <w:r w:rsidRPr="00DA33BD">
        <w:rPr>
          <w:rFonts w:asciiTheme="minorHAnsi" w:hAnsiTheme="minorHAnsi" w:cstheme="minorHAnsi"/>
          <w:color w:val="363435"/>
          <w:spacing w:val="11"/>
          <w:w w:val="87"/>
        </w:rPr>
        <w:t xml:space="preserve"> </w:t>
      </w:r>
      <w:r w:rsidRPr="00DA33BD">
        <w:rPr>
          <w:rFonts w:asciiTheme="minorHAnsi" w:hAnsiTheme="minorHAnsi" w:cstheme="minorHAnsi"/>
          <w:color w:val="363435"/>
        </w:rPr>
        <w:t>fi</w:t>
      </w:r>
      <w:r w:rsidRPr="00DA33BD">
        <w:rPr>
          <w:rFonts w:asciiTheme="minorHAnsi" w:hAnsiTheme="minorHAnsi" w:cstheme="minorHAnsi"/>
          <w:color w:val="363435"/>
          <w:spacing w:val="2"/>
        </w:rPr>
        <w:t>e</w:t>
      </w:r>
      <w:r w:rsidRPr="00DA33BD">
        <w:rPr>
          <w:rFonts w:asciiTheme="minorHAnsi" w:hAnsiTheme="minorHAnsi" w:cstheme="minorHAnsi"/>
          <w:color w:val="363435"/>
          <w:spacing w:val="-1"/>
        </w:rPr>
        <w:t>l</w:t>
      </w:r>
      <w:r w:rsidRPr="00DA33BD">
        <w:rPr>
          <w:rFonts w:asciiTheme="minorHAnsi" w:hAnsiTheme="minorHAnsi" w:cstheme="minorHAnsi"/>
          <w:color w:val="363435"/>
        </w:rPr>
        <w:t xml:space="preserve">d </w:t>
      </w:r>
      <w:r w:rsidRPr="00DA33BD">
        <w:rPr>
          <w:rFonts w:asciiTheme="minorHAnsi" w:hAnsiTheme="minorHAnsi" w:cstheme="minorHAnsi"/>
          <w:color w:val="363435"/>
          <w:spacing w:val="4"/>
          <w:w w:val="95"/>
        </w:rPr>
        <w:t>t</w:t>
      </w:r>
      <w:r w:rsidRPr="00DA33BD">
        <w:rPr>
          <w:rFonts w:asciiTheme="minorHAnsi" w:hAnsiTheme="minorHAnsi" w:cstheme="minorHAnsi"/>
          <w:color w:val="363435"/>
          <w:spacing w:val="2"/>
          <w:w w:val="95"/>
        </w:rPr>
        <w:t>r</w:t>
      </w:r>
      <w:r w:rsidRPr="00DA33BD">
        <w:rPr>
          <w:rFonts w:asciiTheme="minorHAnsi" w:hAnsiTheme="minorHAnsi" w:cstheme="minorHAnsi"/>
          <w:color w:val="363435"/>
          <w:spacing w:val="-2"/>
          <w:w w:val="95"/>
        </w:rPr>
        <w:t>i</w:t>
      </w:r>
      <w:r w:rsidRPr="00DA33BD">
        <w:rPr>
          <w:rFonts w:asciiTheme="minorHAnsi" w:hAnsiTheme="minorHAnsi" w:cstheme="minorHAnsi"/>
          <w:color w:val="363435"/>
          <w:spacing w:val="1"/>
          <w:w w:val="95"/>
        </w:rPr>
        <w:t>ps</w:t>
      </w:r>
      <w:r w:rsidRPr="00DA33BD">
        <w:rPr>
          <w:rFonts w:asciiTheme="minorHAnsi" w:hAnsiTheme="minorHAnsi" w:cstheme="minorHAnsi"/>
          <w:color w:val="363435"/>
          <w:w w:val="95"/>
        </w:rPr>
        <w:t>,</w:t>
      </w:r>
      <w:r w:rsidRPr="00DA33BD">
        <w:rPr>
          <w:rFonts w:asciiTheme="minorHAnsi" w:hAnsiTheme="minorHAnsi" w:cstheme="minorHAnsi"/>
          <w:color w:val="363435"/>
          <w:spacing w:val="11"/>
          <w:w w:val="95"/>
        </w:rPr>
        <w:t xml:space="preserve"> </w:t>
      </w:r>
      <w:r w:rsidRPr="00DA33BD">
        <w:rPr>
          <w:rFonts w:asciiTheme="minorHAnsi" w:hAnsiTheme="minorHAnsi" w:cstheme="minorHAnsi"/>
          <w:color w:val="363435"/>
          <w:w w:val="95"/>
        </w:rPr>
        <w:t>r</w:t>
      </w:r>
      <w:r w:rsidRPr="00DA33BD">
        <w:rPr>
          <w:rFonts w:asciiTheme="minorHAnsi" w:hAnsiTheme="minorHAnsi" w:cstheme="minorHAnsi"/>
          <w:color w:val="363435"/>
          <w:spacing w:val="4"/>
          <w:w w:val="95"/>
        </w:rPr>
        <w:t>e</w:t>
      </w:r>
      <w:r w:rsidRPr="00DA33BD">
        <w:rPr>
          <w:rFonts w:asciiTheme="minorHAnsi" w:hAnsiTheme="minorHAnsi" w:cstheme="minorHAnsi"/>
          <w:color w:val="363435"/>
          <w:w w:val="95"/>
        </w:rPr>
        <w:t>s</w:t>
      </w:r>
      <w:r w:rsidRPr="00DA33BD">
        <w:rPr>
          <w:rFonts w:asciiTheme="minorHAnsi" w:hAnsiTheme="minorHAnsi" w:cstheme="minorHAnsi"/>
          <w:color w:val="363435"/>
          <w:spacing w:val="2"/>
          <w:w w:val="95"/>
        </w:rPr>
        <w:t>p</w:t>
      </w:r>
      <w:r w:rsidRPr="00DA33BD">
        <w:rPr>
          <w:rFonts w:asciiTheme="minorHAnsi" w:hAnsiTheme="minorHAnsi" w:cstheme="minorHAnsi"/>
          <w:color w:val="363435"/>
          <w:spacing w:val="-2"/>
          <w:w w:val="95"/>
        </w:rPr>
        <w:t>o</w:t>
      </w:r>
      <w:r w:rsidRPr="00DA33BD">
        <w:rPr>
          <w:rFonts w:asciiTheme="minorHAnsi" w:hAnsiTheme="minorHAnsi" w:cstheme="minorHAnsi"/>
          <w:color w:val="363435"/>
          <w:spacing w:val="3"/>
          <w:w w:val="95"/>
        </w:rPr>
        <w:t>n</w:t>
      </w:r>
      <w:r w:rsidRPr="00DA33BD">
        <w:rPr>
          <w:rFonts w:asciiTheme="minorHAnsi" w:hAnsiTheme="minorHAnsi" w:cstheme="minorHAnsi"/>
          <w:color w:val="363435"/>
          <w:w w:val="95"/>
        </w:rPr>
        <w:t>s</w:t>
      </w:r>
      <w:r w:rsidRPr="00DA33BD">
        <w:rPr>
          <w:rFonts w:asciiTheme="minorHAnsi" w:hAnsiTheme="minorHAnsi" w:cstheme="minorHAnsi"/>
          <w:color w:val="363435"/>
          <w:spacing w:val="-1"/>
          <w:w w:val="95"/>
        </w:rPr>
        <w:t>i</w:t>
      </w:r>
      <w:r w:rsidRPr="00DA33BD">
        <w:rPr>
          <w:rFonts w:asciiTheme="minorHAnsi" w:hAnsiTheme="minorHAnsi" w:cstheme="minorHAnsi"/>
          <w:color w:val="363435"/>
          <w:spacing w:val="-2"/>
          <w:w w:val="95"/>
        </w:rPr>
        <w:t>b</w:t>
      </w:r>
      <w:r w:rsidRPr="00DA33BD">
        <w:rPr>
          <w:rFonts w:asciiTheme="minorHAnsi" w:hAnsiTheme="minorHAnsi" w:cstheme="minorHAnsi"/>
          <w:color w:val="363435"/>
          <w:spacing w:val="4"/>
          <w:w w:val="95"/>
        </w:rPr>
        <w:t>i</w:t>
      </w:r>
      <w:r w:rsidRPr="00DA33BD">
        <w:rPr>
          <w:rFonts w:asciiTheme="minorHAnsi" w:hAnsiTheme="minorHAnsi" w:cstheme="minorHAnsi"/>
          <w:color w:val="363435"/>
          <w:spacing w:val="3"/>
          <w:w w:val="95"/>
        </w:rPr>
        <w:t>l</w:t>
      </w:r>
      <w:r w:rsidRPr="00DA33BD">
        <w:rPr>
          <w:rFonts w:asciiTheme="minorHAnsi" w:hAnsiTheme="minorHAnsi" w:cstheme="minorHAnsi"/>
          <w:color w:val="363435"/>
          <w:spacing w:val="-3"/>
          <w:w w:val="95"/>
        </w:rPr>
        <w:t>i</w:t>
      </w:r>
      <w:r w:rsidRPr="00DA33BD">
        <w:rPr>
          <w:rFonts w:asciiTheme="minorHAnsi" w:hAnsiTheme="minorHAnsi" w:cstheme="minorHAnsi"/>
          <w:color w:val="363435"/>
          <w:spacing w:val="7"/>
          <w:w w:val="95"/>
        </w:rPr>
        <w:t>t</w:t>
      </w:r>
      <w:r w:rsidRPr="00DA33BD">
        <w:rPr>
          <w:rFonts w:asciiTheme="minorHAnsi" w:hAnsiTheme="minorHAnsi" w:cstheme="minorHAnsi"/>
          <w:color w:val="363435"/>
          <w:w w:val="95"/>
        </w:rPr>
        <w:t>y</w:t>
      </w:r>
      <w:r w:rsidRPr="00DA33BD">
        <w:rPr>
          <w:rFonts w:asciiTheme="minorHAnsi" w:hAnsiTheme="minorHAnsi" w:cstheme="minorHAnsi"/>
          <w:color w:val="363435"/>
          <w:spacing w:val="-3"/>
          <w:w w:val="95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1"/>
        </w:rPr>
        <w:t>f</w:t>
      </w:r>
      <w:r w:rsidRPr="00DA33BD">
        <w:rPr>
          <w:rFonts w:asciiTheme="minorHAnsi" w:hAnsiTheme="minorHAnsi" w:cstheme="minorHAnsi"/>
          <w:color w:val="363435"/>
          <w:spacing w:val="-2"/>
        </w:rPr>
        <w:t>o</w:t>
      </w:r>
      <w:r w:rsidRPr="00DA33BD">
        <w:rPr>
          <w:rFonts w:asciiTheme="minorHAnsi" w:hAnsiTheme="minorHAnsi" w:cstheme="minorHAnsi"/>
          <w:color w:val="363435"/>
        </w:rPr>
        <w:t>r</w:t>
      </w:r>
      <w:r w:rsidRPr="00DA33BD">
        <w:rPr>
          <w:rFonts w:asciiTheme="minorHAnsi" w:hAnsiTheme="minorHAnsi" w:cstheme="minorHAnsi"/>
          <w:color w:val="363435"/>
          <w:spacing w:val="-12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4"/>
          <w:w w:val="95"/>
        </w:rPr>
        <w:t>t</w:t>
      </w:r>
      <w:r w:rsidRPr="00DA33BD">
        <w:rPr>
          <w:rFonts w:asciiTheme="minorHAnsi" w:hAnsiTheme="minorHAnsi" w:cstheme="minorHAnsi"/>
          <w:color w:val="363435"/>
          <w:spacing w:val="2"/>
          <w:w w:val="95"/>
        </w:rPr>
        <w:t>r</w:t>
      </w:r>
      <w:r w:rsidRPr="00DA33BD">
        <w:rPr>
          <w:rFonts w:asciiTheme="minorHAnsi" w:hAnsiTheme="minorHAnsi" w:cstheme="minorHAnsi"/>
          <w:color w:val="363435"/>
          <w:spacing w:val="6"/>
          <w:w w:val="95"/>
        </w:rPr>
        <w:t>a</w:t>
      </w:r>
      <w:r w:rsidRPr="00DA33BD">
        <w:rPr>
          <w:rFonts w:asciiTheme="minorHAnsi" w:hAnsiTheme="minorHAnsi" w:cstheme="minorHAnsi"/>
          <w:color w:val="363435"/>
          <w:spacing w:val="3"/>
          <w:w w:val="95"/>
        </w:rPr>
        <w:t>n</w:t>
      </w:r>
      <w:r w:rsidRPr="00DA33BD">
        <w:rPr>
          <w:rFonts w:asciiTheme="minorHAnsi" w:hAnsiTheme="minorHAnsi" w:cstheme="minorHAnsi"/>
          <w:color w:val="363435"/>
          <w:w w:val="95"/>
        </w:rPr>
        <w:t>s</w:t>
      </w:r>
      <w:r w:rsidRPr="00DA33BD">
        <w:rPr>
          <w:rFonts w:asciiTheme="minorHAnsi" w:hAnsiTheme="minorHAnsi" w:cstheme="minorHAnsi"/>
          <w:color w:val="363435"/>
          <w:spacing w:val="2"/>
          <w:w w:val="95"/>
        </w:rPr>
        <w:t>p</w:t>
      </w:r>
      <w:r w:rsidRPr="00DA33BD">
        <w:rPr>
          <w:rFonts w:asciiTheme="minorHAnsi" w:hAnsiTheme="minorHAnsi" w:cstheme="minorHAnsi"/>
          <w:color w:val="363435"/>
          <w:spacing w:val="-2"/>
          <w:w w:val="95"/>
        </w:rPr>
        <w:t>o</w:t>
      </w:r>
      <w:r w:rsidRPr="00DA33BD">
        <w:rPr>
          <w:rFonts w:asciiTheme="minorHAnsi" w:hAnsiTheme="minorHAnsi" w:cstheme="minorHAnsi"/>
          <w:color w:val="363435"/>
          <w:spacing w:val="5"/>
          <w:w w:val="95"/>
        </w:rPr>
        <w:t>r</w:t>
      </w:r>
      <w:r w:rsidRPr="00DA33BD">
        <w:rPr>
          <w:rFonts w:asciiTheme="minorHAnsi" w:hAnsiTheme="minorHAnsi" w:cstheme="minorHAnsi"/>
          <w:color w:val="363435"/>
          <w:spacing w:val="4"/>
          <w:w w:val="95"/>
        </w:rPr>
        <w:t>t</w:t>
      </w:r>
      <w:r w:rsidRPr="00DA33BD">
        <w:rPr>
          <w:rFonts w:asciiTheme="minorHAnsi" w:hAnsiTheme="minorHAnsi" w:cstheme="minorHAnsi"/>
          <w:color w:val="363435"/>
          <w:w w:val="95"/>
        </w:rPr>
        <w:t>a</w:t>
      </w:r>
      <w:r w:rsidRPr="00DA33BD">
        <w:rPr>
          <w:rFonts w:asciiTheme="minorHAnsi" w:hAnsiTheme="minorHAnsi" w:cstheme="minorHAnsi"/>
          <w:color w:val="363435"/>
          <w:spacing w:val="4"/>
          <w:w w:val="95"/>
        </w:rPr>
        <w:t>t</w:t>
      </w:r>
      <w:r w:rsidRPr="00DA33BD">
        <w:rPr>
          <w:rFonts w:asciiTheme="minorHAnsi" w:hAnsiTheme="minorHAnsi" w:cstheme="minorHAnsi"/>
          <w:color w:val="363435"/>
          <w:spacing w:val="-1"/>
          <w:w w:val="95"/>
        </w:rPr>
        <w:t>i</w:t>
      </w:r>
      <w:r w:rsidRPr="00DA33BD">
        <w:rPr>
          <w:rFonts w:asciiTheme="minorHAnsi" w:hAnsiTheme="minorHAnsi" w:cstheme="minorHAnsi"/>
          <w:color w:val="363435"/>
          <w:spacing w:val="-2"/>
          <w:w w:val="95"/>
        </w:rPr>
        <w:t>on</w:t>
      </w:r>
      <w:r w:rsidRPr="00DA33BD">
        <w:rPr>
          <w:rFonts w:asciiTheme="minorHAnsi" w:hAnsiTheme="minorHAnsi" w:cstheme="minorHAnsi"/>
          <w:color w:val="363435"/>
          <w:w w:val="95"/>
        </w:rPr>
        <w:t xml:space="preserve">,  </w:t>
      </w:r>
      <w:r w:rsidRPr="00DA33BD">
        <w:rPr>
          <w:rFonts w:asciiTheme="minorHAnsi" w:hAnsiTheme="minorHAnsi" w:cstheme="minorHAnsi"/>
          <w:color w:val="363435"/>
          <w:spacing w:val="5"/>
          <w:w w:val="95"/>
        </w:rPr>
        <w:t>c</w:t>
      </w:r>
      <w:r w:rsidRPr="00DA33BD">
        <w:rPr>
          <w:rFonts w:asciiTheme="minorHAnsi" w:hAnsiTheme="minorHAnsi" w:cstheme="minorHAnsi"/>
          <w:color w:val="363435"/>
          <w:spacing w:val="6"/>
          <w:w w:val="95"/>
        </w:rPr>
        <w:t>a</w:t>
      </w:r>
      <w:r w:rsidRPr="00DA33BD">
        <w:rPr>
          <w:rFonts w:asciiTheme="minorHAnsi" w:hAnsiTheme="minorHAnsi" w:cstheme="minorHAnsi"/>
          <w:color w:val="363435"/>
          <w:spacing w:val="-2"/>
          <w:w w:val="95"/>
        </w:rPr>
        <w:t>m</w:t>
      </w:r>
      <w:r w:rsidRPr="00DA33BD">
        <w:rPr>
          <w:rFonts w:asciiTheme="minorHAnsi" w:hAnsiTheme="minorHAnsi" w:cstheme="minorHAnsi"/>
          <w:color w:val="363435"/>
          <w:spacing w:val="-1"/>
          <w:w w:val="95"/>
        </w:rPr>
        <w:t>p</w:t>
      </w:r>
      <w:r w:rsidRPr="00DA33BD">
        <w:rPr>
          <w:rFonts w:asciiTheme="minorHAnsi" w:hAnsiTheme="minorHAnsi" w:cstheme="minorHAnsi"/>
          <w:color w:val="363435"/>
          <w:spacing w:val="4"/>
          <w:w w:val="95"/>
        </w:rPr>
        <w:t>u</w:t>
      </w:r>
      <w:r w:rsidRPr="00DA33BD">
        <w:rPr>
          <w:rFonts w:asciiTheme="minorHAnsi" w:hAnsiTheme="minorHAnsi" w:cstheme="minorHAnsi"/>
          <w:color w:val="363435"/>
          <w:w w:val="95"/>
        </w:rPr>
        <w:t>s</w:t>
      </w:r>
      <w:r w:rsidRPr="00DA33BD">
        <w:rPr>
          <w:rFonts w:asciiTheme="minorHAnsi" w:hAnsiTheme="minorHAnsi" w:cstheme="minorHAnsi"/>
          <w:color w:val="363435"/>
          <w:spacing w:val="8"/>
          <w:w w:val="95"/>
        </w:rPr>
        <w:t xml:space="preserve"> </w:t>
      </w:r>
      <w:r w:rsidRPr="00DA33BD">
        <w:rPr>
          <w:rFonts w:asciiTheme="minorHAnsi" w:hAnsiTheme="minorHAnsi" w:cstheme="minorHAnsi"/>
          <w:color w:val="363435"/>
          <w:w w:val="95"/>
        </w:rPr>
        <w:t>r</w:t>
      </w:r>
      <w:r w:rsidRPr="00DA33BD">
        <w:rPr>
          <w:rFonts w:asciiTheme="minorHAnsi" w:hAnsiTheme="minorHAnsi" w:cstheme="minorHAnsi"/>
          <w:color w:val="363435"/>
          <w:spacing w:val="4"/>
          <w:w w:val="95"/>
        </w:rPr>
        <w:t>e</w:t>
      </w:r>
      <w:r w:rsidRPr="00DA33BD">
        <w:rPr>
          <w:rFonts w:asciiTheme="minorHAnsi" w:hAnsiTheme="minorHAnsi" w:cstheme="minorHAnsi"/>
          <w:color w:val="363435"/>
          <w:spacing w:val="1"/>
          <w:w w:val="95"/>
        </w:rPr>
        <w:t>s</w:t>
      </w:r>
      <w:r w:rsidRPr="00DA33BD">
        <w:rPr>
          <w:rFonts w:asciiTheme="minorHAnsi" w:hAnsiTheme="minorHAnsi" w:cstheme="minorHAnsi"/>
          <w:color w:val="363435"/>
          <w:spacing w:val="-1"/>
          <w:w w:val="95"/>
        </w:rPr>
        <w:t>o</w:t>
      </w:r>
      <w:r w:rsidRPr="00DA33BD">
        <w:rPr>
          <w:rFonts w:asciiTheme="minorHAnsi" w:hAnsiTheme="minorHAnsi" w:cstheme="minorHAnsi"/>
          <w:color w:val="363435"/>
          <w:spacing w:val="4"/>
          <w:w w:val="95"/>
        </w:rPr>
        <w:t>u</w:t>
      </w:r>
      <w:r w:rsidRPr="00DA33BD">
        <w:rPr>
          <w:rFonts w:asciiTheme="minorHAnsi" w:hAnsiTheme="minorHAnsi" w:cstheme="minorHAnsi"/>
          <w:color w:val="363435"/>
          <w:spacing w:val="-1"/>
          <w:w w:val="95"/>
        </w:rPr>
        <w:t>r</w:t>
      </w:r>
      <w:r w:rsidRPr="00DA33BD">
        <w:rPr>
          <w:rFonts w:asciiTheme="minorHAnsi" w:hAnsiTheme="minorHAnsi" w:cstheme="minorHAnsi"/>
          <w:color w:val="363435"/>
          <w:spacing w:val="4"/>
          <w:w w:val="95"/>
        </w:rPr>
        <w:t>ce</w:t>
      </w:r>
      <w:r w:rsidRPr="00DA33BD">
        <w:rPr>
          <w:rFonts w:asciiTheme="minorHAnsi" w:hAnsiTheme="minorHAnsi" w:cstheme="minorHAnsi"/>
          <w:color w:val="363435"/>
          <w:spacing w:val="1"/>
          <w:w w:val="95"/>
        </w:rPr>
        <w:t>s</w:t>
      </w:r>
      <w:r w:rsidRPr="00DA33BD">
        <w:rPr>
          <w:rFonts w:asciiTheme="minorHAnsi" w:hAnsiTheme="minorHAnsi" w:cstheme="minorHAnsi"/>
          <w:color w:val="363435"/>
          <w:w w:val="95"/>
        </w:rPr>
        <w:t>,</w:t>
      </w:r>
      <w:r w:rsidRPr="00DA33BD">
        <w:rPr>
          <w:rFonts w:asciiTheme="minorHAnsi" w:hAnsiTheme="minorHAnsi" w:cstheme="minorHAnsi"/>
          <w:color w:val="363435"/>
          <w:spacing w:val="-14"/>
          <w:w w:val="95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2"/>
        </w:rPr>
        <w:t>e</w:t>
      </w:r>
      <w:r w:rsidRPr="00DA33BD">
        <w:rPr>
          <w:rFonts w:asciiTheme="minorHAnsi" w:hAnsiTheme="minorHAnsi" w:cstheme="minorHAnsi"/>
          <w:color w:val="363435"/>
        </w:rPr>
        <w:t>t</w:t>
      </w:r>
      <w:r w:rsidRPr="00DA33BD">
        <w:rPr>
          <w:rFonts w:asciiTheme="minorHAnsi" w:hAnsiTheme="minorHAnsi" w:cstheme="minorHAnsi"/>
          <w:color w:val="363435"/>
          <w:spacing w:val="3"/>
        </w:rPr>
        <w:t>c</w:t>
      </w:r>
      <w:r w:rsidRPr="00DA33BD">
        <w:rPr>
          <w:rFonts w:asciiTheme="minorHAnsi" w:hAnsiTheme="minorHAnsi" w:cstheme="minorHAnsi"/>
          <w:color w:val="363435"/>
        </w:rPr>
        <w:t>.</w:t>
      </w:r>
    </w:p>
    <w:p w14:paraId="095578FF" w14:textId="77777777" w:rsidR="009B6B06" w:rsidRPr="00DA33BD" w:rsidRDefault="009B6B06">
      <w:pPr>
        <w:spacing w:line="200" w:lineRule="exact"/>
        <w:rPr>
          <w:rFonts w:asciiTheme="minorHAnsi" w:hAnsiTheme="minorHAnsi" w:cstheme="minorHAnsi"/>
        </w:rPr>
      </w:pPr>
    </w:p>
    <w:p w14:paraId="2F0F8A48" w14:textId="77777777" w:rsidR="009B6B06" w:rsidRPr="00DA33BD" w:rsidRDefault="009B6B06">
      <w:pPr>
        <w:spacing w:before="11" w:line="260" w:lineRule="exact"/>
        <w:rPr>
          <w:rFonts w:asciiTheme="minorHAnsi" w:hAnsiTheme="minorHAnsi" w:cstheme="minorHAnsi"/>
        </w:rPr>
      </w:pPr>
    </w:p>
    <w:p w14:paraId="0238B61D" w14:textId="77777777" w:rsidR="009B6B06" w:rsidRPr="00DA33BD" w:rsidRDefault="007C22B3">
      <w:pPr>
        <w:ind w:left="208"/>
        <w:rPr>
          <w:rFonts w:asciiTheme="minorHAnsi" w:hAnsiTheme="minorHAnsi" w:cstheme="minorHAnsi"/>
        </w:rPr>
      </w:pPr>
      <w:r w:rsidRPr="00DA33BD">
        <w:rPr>
          <w:rFonts w:asciiTheme="minorHAnsi" w:hAnsiTheme="minorHAnsi" w:cstheme="minorHAnsi"/>
          <w:b/>
          <w:color w:val="363435"/>
          <w:spacing w:val="11"/>
          <w:w w:val="138"/>
        </w:rPr>
        <w:t>r</w:t>
      </w:r>
      <w:r w:rsidRPr="00DA33BD">
        <w:rPr>
          <w:rFonts w:asciiTheme="minorHAnsi" w:hAnsiTheme="minorHAnsi" w:cstheme="minorHAnsi"/>
          <w:b/>
          <w:color w:val="363435"/>
          <w:spacing w:val="1"/>
          <w:w w:val="138"/>
        </w:rPr>
        <w:t>e</w:t>
      </w:r>
      <w:r w:rsidRPr="00DA33BD">
        <w:rPr>
          <w:rFonts w:asciiTheme="minorHAnsi" w:hAnsiTheme="minorHAnsi" w:cstheme="minorHAnsi"/>
          <w:b/>
          <w:color w:val="363435"/>
          <w:spacing w:val="-5"/>
          <w:w w:val="138"/>
        </w:rPr>
        <w:t>q</w:t>
      </w:r>
      <w:r w:rsidRPr="00DA33BD">
        <w:rPr>
          <w:rFonts w:asciiTheme="minorHAnsi" w:hAnsiTheme="minorHAnsi" w:cstheme="minorHAnsi"/>
          <w:b/>
          <w:color w:val="363435"/>
          <w:spacing w:val="4"/>
          <w:w w:val="138"/>
        </w:rPr>
        <w:t>u</w:t>
      </w:r>
      <w:r w:rsidRPr="00DA33BD">
        <w:rPr>
          <w:rFonts w:asciiTheme="minorHAnsi" w:hAnsiTheme="minorHAnsi" w:cstheme="minorHAnsi"/>
          <w:b/>
          <w:color w:val="363435"/>
          <w:spacing w:val="1"/>
          <w:w w:val="138"/>
        </w:rPr>
        <w:t>i</w:t>
      </w:r>
      <w:r w:rsidRPr="00DA33BD">
        <w:rPr>
          <w:rFonts w:asciiTheme="minorHAnsi" w:hAnsiTheme="minorHAnsi" w:cstheme="minorHAnsi"/>
          <w:b/>
          <w:color w:val="363435"/>
          <w:spacing w:val="11"/>
          <w:w w:val="138"/>
        </w:rPr>
        <w:t>r</w:t>
      </w:r>
      <w:r w:rsidRPr="00DA33BD">
        <w:rPr>
          <w:rFonts w:asciiTheme="minorHAnsi" w:hAnsiTheme="minorHAnsi" w:cstheme="minorHAnsi"/>
          <w:b/>
          <w:color w:val="363435"/>
          <w:spacing w:val="3"/>
          <w:w w:val="138"/>
        </w:rPr>
        <w:t>e</w:t>
      </w:r>
      <w:r w:rsidRPr="00DA33BD">
        <w:rPr>
          <w:rFonts w:asciiTheme="minorHAnsi" w:hAnsiTheme="minorHAnsi" w:cstheme="minorHAnsi"/>
          <w:b/>
          <w:color w:val="363435"/>
          <w:w w:val="138"/>
        </w:rPr>
        <w:t>d</w:t>
      </w:r>
      <w:r w:rsidRPr="00DA33BD">
        <w:rPr>
          <w:rFonts w:asciiTheme="minorHAnsi" w:hAnsiTheme="minorHAnsi" w:cstheme="minorHAnsi"/>
          <w:b/>
          <w:color w:val="363435"/>
          <w:spacing w:val="8"/>
          <w:w w:val="138"/>
        </w:rPr>
        <w:t xml:space="preserve"> </w:t>
      </w:r>
      <w:r w:rsidRPr="00DA33BD">
        <w:rPr>
          <w:rFonts w:asciiTheme="minorHAnsi" w:hAnsiTheme="minorHAnsi" w:cstheme="minorHAnsi"/>
          <w:b/>
          <w:color w:val="363435"/>
          <w:spacing w:val="3"/>
          <w:w w:val="129"/>
        </w:rPr>
        <w:t>i</w:t>
      </w:r>
      <w:r w:rsidRPr="00DA33BD">
        <w:rPr>
          <w:rFonts w:asciiTheme="minorHAnsi" w:hAnsiTheme="minorHAnsi" w:cstheme="minorHAnsi"/>
          <w:b/>
          <w:color w:val="363435"/>
          <w:spacing w:val="1"/>
          <w:w w:val="141"/>
        </w:rPr>
        <w:t>n</w:t>
      </w:r>
      <w:r w:rsidRPr="00DA33BD">
        <w:rPr>
          <w:rFonts w:asciiTheme="minorHAnsi" w:hAnsiTheme="minorHAnsi" w:cstheme="minorHAnsi"/>
          <w:b/>
          <w:color w:val="363435"/>
          <w:spacing w:val="-1"/>
          <w:w w:val="161"/>
        </w:rPr>
        <w:t>f</w:t>
      </w:r>
      <w:r w:rsidRPr="00DA33BD">
        <w:rPr>
          <w:rFonts w:asciiTheme="minorHAnsi" w:hAnsiTheme="minorHAnsi" w:cstheme="minorHAnsi"/>
          <w:b/>
          <w:color w:val="363435"/>
          <w:spacing w:val="-3"/>
          <w:w w:val="160"/>
        </w:rPr>
        <w:t>o</w:t>
      </w:r>
      <w:r w:rsidRPr="00DA33BD">
        <w:rPr>
          <w:rFonts w:asciiTheme="minorHAnsi" w:hAnsiTheme="minorHAnsi" w:cstheme="minorHAnsi"/>
          <w:b/>
          <w:color w:val="363435"/>
          <w:spacing w:val="8"/>
          <w:w w:val="149"/>
        </w:rPr>
        <w:t>r</w:t>
      </w:r>
      <w:r w:rsidRPr="00DA33BD">
        <w:rPr>
          <w:rFonts w:asciiTheme="minorHAnsi" w:hAnsiTheme="minorHAnsi" w:cstheme="minorHAnsi"/>
          <w:b/>
          <w:color w:val="363435"/>
          <w:spacing w:val="7"/>
          <w:w w:val="111"/>
        </w:rPr>
        <w:t>m</w:t>
      </w:r>
      <w:r w:rsidRPr="00DA33BD">
        <w:rPr>
          <w:rFonts w:asciiTheme="minorHAnsi" w:hAnsiTheme="minorHAnsi" w:cstheme="minorHAnsi"/>
          <w:b/>
          <w:color w:val="363435"/>
          <w:spacing w:val="-8"/>
          <w:w w:val="126"/>
        </w:rPr>
        <w:t>a</w:t>
      </w:r>
      <w:r w:rsidRPr="00DA33BD">
        <w:rPr>
          <w:rFonts w:asciiTheme="minorHAnsi" w:hAnsiTheme="minorHAnsi" w:cstheme="minorHAnsi"/>
          <w:b/>
          <w:color w:val="363435"/>
          <w:spacing w:val="3"/>
          <w:w w:val="207"/>
        </w:rPr>
        <w:t>t</w:t>
      </w:r>
      <w:r w:rsidRPr="00DA33BD">
        <w:rPr>
          <w:rFonts w:asciiTheme="minorHAnsi" w:hAnsiTheme="minorHAnsi" w:cstheme="minorHAnsi"/>
          <w:b/>
          <w:color w:val="363435"/>
          <w:spacing w:val="-4"/>
          <w:w w:val="129"/>
        </w:rPr>
        <w:t>i</w:t>
      </w:r>
      <w:r w:rsidRPr="00DA33BD">
        <w:rPr>
          <w:rFonts w:asciiTheme="minorHAnsi" w:hAnsiTheme="minorHAnsi" w:cstheme="minorHAnsi"/>
          <w:b/>
          <w:color w:val="363435"/>
          <w:spacing w:val="-3"/>
          <w:w w:val="160"/>
        </w:rPr>
        <w:t>o</w:t>
      </w:r>
      <w:r w:rsidRPr="00DA33BD">
        <w:rPr>
          <w:rFonts w:asciiTheme="minorHAnsi" w:hAnsiTheme="minorHAnsi" w:cstheme="minorHAnsi"/>
          <w:b/>
          <w:color w:val="363435"/>
          <w:w w:val="141"/>
        </w:rPr>
        <w:t>n</w:t>
      </w:r>
      <w:r w:rsidRPr="00DA33BD">
        <w:rPr>
          <w:rFonts w:asciiTheme="minorHAnsi" w:hAnsiTheme="minorHAnsi" w:cstheme="minorHAnsi"/>
          <w:b/>
          <w:color w:val="363435"/>
          <w:spacing w:val="22"/>
        </w:rPr>
        <w:t xml:space="preserve"> </w:t>
      </w:r>
      <w:r w:rsidRPr="00DA33BD">
        <w:rPr>
          <w:rFonts w:asciiTheme="minorHAnsi" w:hAnsiTheme="minorHAnsi" w:cstheme="minorHAnsi"/>
          <w:b/>
          <w:color w:val="363435"/>
          <w:spacing w:val="-4"/>
          <w:w w:val="133"/>
        </w:rPr>
        <w:t>o</w:t>
      </w:r>
      <w:r w:rsidRPr="00DA33BD">
        <w:rPr>
          <w:rFonts w:asciiTheme="minorHAnsi" w:hAnsiTheme="minorHAnsi" w:cstheme="minorHAnsi"/>
          <w:b/>
          <w:color w:val="363435"/>
          <w:w w:val="133"/>
        </w:rPr>
        <w:t>n</w:t>
      </w:r>
      <w:r w:rsidRPr="00DA33BD">
        <w:rPr>
          <w:rFonts w:asciiTheme="minorHAnsi" w:hAnsiTheme="minorHAnsi" w:cstheme="minorHAnsi"/>
          <w:b/>
          <w:color w:val="363435"/>
          <w:spacing w:val="39"/>
          <w:w w:val="133"/>
        </w:rPr>
        <w:t xml:space="preserve"> </w:t>
      </w:r>
      <w:r w:rsidRPr="00DA33BD">
        <w:rPr>
          <w:rFonts w:asciiTheme="minorHAnsi" w:hAnsiTheme="minorHAnsi" w:cstheme="minorHAnsi"/>
          <w:b/>
          <w:color w:val="363435"/>
          <w:spacing w:val="1"/>
          <w:w w:val="133"/>
        </w:rPr>
        <w:t>m</w:t>
      </w:r>
      <w:r w:rsidRPr="00DA33BD">
        <w:rPr>
          <w:rFonts w:asciiTheme="minorHAnsi" w:hAnsiTheme="minorHAnsi" w:cstheme="minorHAnsi"/>
          <w:b/>
          <w:color w:val="363435"/>
          <w:spacing w:val="-5"/>
          <w:w w:val="133"/>
        </w:rPr>
        <w:t>i</w:t>
      </w:r>
      <w:r w:rsidRPr="00DA33BD">
        <w:rPr>
          <w:rFonts w:asciiTheme="minorHAnsi" w:hAnsiTheme="minorHAnsi" w:cstheme="minorHAnsi"/>
          <w:b/>
          <w:color w:val="363435"/>
          <w:spacing w:val="8"/>
          <w:w w:val="133"/>
        </w:rPr>
        <w:t>c</w:t>
      </w:r>
      <w:r w:rsidRPr="00DA33BD">
        <w:rPr>
          <w:rFonts w:asciiTheme="minorHAnsi" w:hAnsiTheme="minorHAnsi" w:cstheme="minorHAnsi"/>
          <w:b/>
          <w:color w:val="363435"/>
          <w:w w:val="133"/>
        </w:rPr>
        <w:t>a</w:t>
      </w:r>
      <w:r w:rsidRPr="00DA33BD">
        <w:rPr>
          <w:rFonts w:asciiTheme="minorHAnsi" w:hAnsiTheme="minorHAnsi" w:cstheme="minorHAnsi"/>
          <w:b/>
          <w:color w:val="363435"/>
          <w:spacing w:val="-16"/>
          <w:w w:val="133"/>
        </w:rPr>
        <w:t xml:space="preserve"> </w:t>
      </w:r>
      <w:r w:rsidRPr="00DA33BD">
        <w:rPr>
          <w:rFonts w:asciiTheme="minorHAnsi" w:hAnsiTheme="minorHAnsi" w:cstheme="minorHAnsi"/>
          <w:b/>
          <w:color w:val="363435"/>
          <w:spacing w:val="3"/>
          <w:w w:val="131"/>
        </w:rPr>
        <w:t>s</w:t>
      </w:r>
      <w:r w:rsidRPr="00DA33BD">
        <w:rPr>
          <w:rFonts w:asciiTheme="minorHAnsi" w:hAnsiTheme="minorHAnsi" w:cstheme="minorHAnsi"/>
          <w:b/>
          <w:color w:val="363435"/>
          <w:spacing w:val="9"/>
          <w:w w:val="119"/>
        </w:rPr>
        <w:t>y</w:t>
      </w:r>
      <w:r w:rsidRPr="00DA33BD">
        <w:rPr>
          <w:rFonts w:asciiTheme="minorHAnsi" w:hAnsiTheme="minorHAnsi" w:cstheme="minorHAnsi"/>
          <w:b/>
          <w:color w:val="363435"/>
          <w:spacing w:val="3"/>
          <w:w w:val="204"/>
        </w:rPr>
        <w:t>l</w:t>
      </w:r>
      <w:r w:rsidRPr="00DA33BD">
        <w:rPr>
          <w:rFonts w:asciiTheme="minorHAnsi" w:hAnsiTheme="minorHAnsi" w:cstheme="minorHAnsi"/>
          <w:b/>
          <w:color w:val="363435"/>
          <w:spacing w:val="8"/>
          <w:w w:val="204"/>
        </w:rPr>
        <w:t>l</w:t>
      </w:r>
      <w:r w:rsidRPr="00DA33BD">
        <w:rPr>
          <w:rFonts w:asciiTheme="minorHAnsi" w:hAnsiTheme="minorHAnsi" w:cstheme="minorHAnsi"/>
          <w:b/>
          <w:color w:val="363435"/>
          <w:spacing w:val="6"/>
          <w:w w:val="126"/>
        </w:rPr>
        <w:t>a</w:t>
      </w:r>
      <w:r w:rsidRPr="00DA33BD">
        <w:rPr>
          <w:rFonts w:asciiTheme="minorHAnsi" w:hAnsiTheme="minorHAnsi" w:cstheme="minorHAnsi"/>
          <w:b/>
          <w:color w:val="363435"/>
          <w:spacing w:val="-3"/>
          <w:w w:val="114"/>
        </w:rPr>
        <w:t>b</w:t>
      </w:r>
      <w:r w:rsidRPr="00DA33BD">
        <w:rPr>
          <w:rFonts w:asciiTheme="minorHAnsi" w:hAnsiTheme="minorHAnsi" w:cstheme="minorHAnsi"/>
          <w:b/>
          <w:color w:val="363435"/>
          <w:w w:val="129"/>
        </w:rPr>
        <w:t>i</w:t>
      </w:r>
    </w:p>
    <w:p w14:paraId="54AF34BA" w14:textId="77777777" w:rsidR="009B6B06" w:rsidRPr="00DA33BD" w:rsidRDefault="009B6B06">
      <w:pPr>
        <w:spacing w:before="4" w:line="160" w:lineRule="exact"/>
        <w:rPr>
          <w:rFonts w:asciiTheme="minorHAnsi" w:hAnsiTheme="minorHAnsi" w:cstheme="minorHAnsi"/>
        </w:rPr>
      </w:pPr>
    </w:p>
    <w:p w14:paraId="60869445" w14:textId="77777777" w:rsidR="009B6B06" w:rsidRPr="00DA33BD" w:rsidRDefault="009B6B06">
      <w:pPr>
        <w:spacing w:line="200" w:lineRule="exact"/>
        <w:rPr>
          <w:rFonts w:asciiTheme="minorHAnsi" w:hAnsiTheme="minorHAnsi" w:cstheme="minorHAnsi"/>
        </w:rPr>
      </w:pPr>
    </w:p>
    <w:p w14:paraId="25F2FD99" w14:textId="77777777" w:rsidR="009B6B06" w:rsidRPr="00DA33BD" w:rsidRDefault="007C22B3">
      <w:pPr>
        <w:ind w:left="208"/>
        <w:rPr>
          <w:rFonts w:asciiTheme="minorHAnsi" w:hAnsiTheme="minorHAnsi" w:cstheme="minorHAnsi"/>
        </w:rPr>
      </w:pPr>
      <w:r w:rsidRPr="00DA33BD">
        <w:rPr>
          <w:rFonts w:asciiTheme="minorHAnsi" w:hAnsiTheme="minorHAnsi" w:cstheme="minorHAnsi"/>
          <w:color w:val="363435"/>
          <w:spacing w:val="8"/>
          <w:w w:val="95"/>
        </w:rPr>
        <w:t>A</w:t>
      </w:r>
      <w:r w:rsidRPr="00DA33BD">
        <w:rPr>
          <w:rFonts w:asciiTheme="minorHAnsi" w:hAnsiTheme="minorHAnsi" w:cstheme="minorHAnsi"/>
          <w:color w:val="363435"/>
          <w:spacing w:val="-6"/>
          <w:w w:val="95"/>
        </w:rPr>
        <w:t>D</w:t>
      </w:r>
      <w:r w:rsidRPr="00DA33BD">
        <w:rPr>
          <w:rFonts w:asciiTheme="minorHAnsi" w:hAnsiTheme="minorHAnsi" w:cstheme="minorHAnsi"/>
          <w:color w:val="363435"/>
          <w:w w:val="95"/>
        </w:rPr>
        <w:t>A</w:t>
      </w:r>
      <w:r w:rsidRPr="00DA33BD">
        <w:rPr>
          <w:rFonts w:asciiTheme="minorHAnsi" w:hAnsiTheme="minorHAnsi" w:cstheme="minorHAnsi"/>
          <w:color w:val="363435"/>
          <w:spacing w:val="-5"/>
          <w:w w:val="95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4"/>
          <w:w w:val="95"/>
        </w:rPr>
        <w:t>C</w:t>
      </w:r>
      <w:r w:rsidRPr="00DA33BD">
        <w:rPr>
          <w:rFonts w:asciiTheme="minorHAnsi" w:hAnsiTheme="minorHAnsi" w:cstheme="minorHAnsi"/>
          <w:color w:val="363435"/>
          <w:spacing w:val="-2"/>
          <w:w w:val="95"/>
        </w:rPr>
        <w:t>om</w:t>
      </w:r>
      <w:r w:rsidRPr="00DA33BD">
        <w:rPr>
          <w:rFonts w:asciiTheme="minorHAnsi" w:hAnsiTheme="minorHAnsi" w:cstheme="minorHAnsi"/>
          <w:color w:val="363435"/>
          <w:spacing w:val="-1"/>
          <w:w w:val="95"/>
        </w:rPr>
        <w:t>p</w:t>
      </w:r>
      <w:r w:rsidRPr="00DA33BD">
        <w:rPr>
          <w:rFonts w:asciiTheme="minorHAnsi" w:hAnsiTheme="minorHAnsi" w:cstheme="minorHAnsi"/>
          <w:color w:val="363435"/>
          <w:spacing w:val="3"/>
          <w:w w:val="95"/>
        </w:rPr>
        <w:t>l</w:t>
      </w:r>
      <w:r w:rsidRPr="00DA33BD">
        <w:rPr>
          <w:rFonts w:asciiTheme="minorHAnsi" w:hAnsiTheme="minorHAnsi" w:cstheme="minorHAnsi"/>
          <w:color w:val="363435"/>
          <w:spacing w:val="2"/>
          <w:w w:val="95"/>
        </w:rPr>
        <w:t>i</w:t>
      </w:r>
      <w:r w:rsidRPr="00DA33BD">
        <w:rPr>
          <w:rFonts w:asciiTheme="minorHAnsi" w:hAnsiTheme="minorHAnsi" w:cstheme="minorHAnsi"/>
          <w:color w:val="363435"/>
          <w:spacing w:val="6"/>
          <w:w w:val="95"/>
        </w:rPr>
        <w:t>a</w:t>
      </w:r>
      <w:r w:rsidRPr="00DA33BD">
        <w:rPr>
          <w:rFonts w:asciiTheme="minorHAnsi" w:hAnsiTheme="minorHAnsi" w:cstheme="minorHAnsi"/>
          <w:color w:val="363435"/>
          <w:spacing w:val="-1"/>
          <w:w w:val="95"/>
        </w:rPr>
        <w:t>n</w:t>
      </w:r>
      <w:r w:rsidRPr="00DA33BD">
        <w:rPr>
          <w:rFonts w:asciiTheme="minorHAnsi" w:hAnsiTheme="minorHAnsi" w:cstheme="minorHAnsi"/>
          <w:color w:val="363435"/>
          <w:spacing w:val="4"/>
          <w:w w:val="95"/>
        </w:rPr>
        <w:t>c</w:t>
      </w:r>
      <w:r w:rsidRPr="00DA33BD">
        <w:rPr>
          <w:rFonts w:asciiTheme="minorHAnsi" w:hAnsiTheme="minorHAnsi" w:cstheme="minorHAnsi"/>
          <w:color w:val="363435"/>
          <w:w w:val="95"/>
        </w:rPr>
        <w:t>e</w:t>
      </w:r>
      <w:r w:rsidRPr="00DA33BD">
        <w:rPr>
          <w:rFonts w:asciiTheme="minorHAnsi" w:hAnsiTheme="minorHAnsi" w:cstheme="minorHAnsi"/>
          <w:color w:val="363435"/>
          <w:spacing w:val="24"/>
          <w:w w:val="95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-1"/>
        </w:rPr>
        <w:t>S</w:t>
      </w:r>
      <w:r w:rsidRPr="00DA33BD">
        <w:rPr>
          <w:rFonts w:asciiTheme="minorHAnsi" w:hAnsiTheme="minorHAnsi" w:cstheme="minorHAnsi"/>
          <w:color w:val="363435"/>
          <w:spacing w:val="4"/>
        </w:rPr>
        <w:t>t</w:t>
      </w:r>
      <w:r w:rsidRPr="00DA33BD">
        <w:rPr>
          <w:rFonts w:asciiTheme="minorHAnsi" w:hAnsiTheme="minorHAnsi" w:cstheme="minorHAnsi"/>
          <w:color w:val="363435"/>
        </w:rPr>
        <w:t>at</w:t>
      </w:r>
      <w:r w:rsidRPr="00DA33BD">
        <w:rPr>
          <w:rFonts w:asciiTheme="minorHAnsi" w:hAnsiTheme="minorHAnsi" w:cstheme="minorHAnsi"/>
          <w:color w:val="363435"/>
          <w:spacing w:val="1"/>
        </w:rPr>
        <w:t>e</w:t>
      </w:r>
      <w:r w:rsidRPr="00DA33BD">
        <w:rPr>
          <w:rFonts w:asciiTheme="minorHAnsi" w:hAnsiTheme="minorHAnsi" w:cstheme="minorHAnsi"/>
          <w:color w:val="363435"/>
          <w:spacing w:val="-1"/>
        </w:rPr>
        <w:t>m</w:t>
      </w:r>
      <w:r w:rsidRPr="00DA33BD">
        <w:rPr>
          <w:rFonts w:asciiTheme="minorHAnsi" w:hAnsiTheme="minorHAnsi" w:cstheme="minorHAnsi"/>
          <w:color w:val="363435"/>
        </w:rPr>
        <w:t>e</w:t>
      </w:r>
      <w:r w:rsidRPr="00DA33BD">
        <w:rPr>
          <w:rFonts w:asciiTheme="minorHAnsi" w:hAnsiTheme="minorHAnsi" w:cstheme="minorHAnsi"/>
          <w:color w:val="363435"/>
          <w:spacing w:val="-3"/>
        </w:rPr>
        <w:t>n</w:t>
      </w:r>
      <w:r w:rsidRPr="00DA33BD">
        <w:rPr>
          <w:rFonts w:asciiTheme="minorHAnsi" w:hAnsiTheme="minorHAnsi" w:cstheme="minorHAnsi"/>
          <w:color w:val="363435"/>
        </w:rPr>
        <w:t>t</w:t>
      </w:r>
    </w:p>
    <w:p w14:paraId="75F7AAF3" w14:textId="77777777" w:rsidR="009B6B06" w:rsidRPr="00DA33BD" w:rsidRDefault="007C22B3">
      <w:pPr>
        <w:spacing w:before="70"/>
        <w:ind w:left="208"/>
        <w:rPr>
          <w:rFonts w:asciiTheme="minorHAnsi" w:hAnsiTheme="minorHAnsi" w:cstheme="minorHAnsi"/>
        </w:rPr>
      </w:pPr>
      <w:r w:rsidRPr="00DA33BD">
        <w:rPr>
          <w:rFonts w:asciiTheme="minorHAnsi" w:hAnsiTheme="minorHAnsi" w:cstheme="minorHAnsi"/>
          <w:color w:val="363435"/>
          <w:spacing w:val="4"/>
        </w:rPr>
        <w:t>T</w:t>
      </w:r>
      <w:r w:rsidRPr="00DA33BD">
        <w:rPr>
          <w:rFonts w:asciiTheme="minorHAnsi" w:hAnsiTheme="minorHAnsi" w:cstheme="minorHAnsi"/>
          <w:color w:val="363435"/>
          <w:spacing w:val="-1"/>
        </w:rPr>
        <w:t>h</w:t>
      </w:r>
      <w:r w:rsidRPr="00DA33BD">
        <w:rPr>
          <w:rFonts w:asciiTheme="minorHAnsi" w:hAnsiTheme="minorHAnsi" w:cstheme="minorHAnsi"/>
          <w:color w:val="363435"/>
        </w:rPr>
        <w:t>e</w:t>
      </w:r>
      <w:r w:rsidRPr="00DA33BD">
        <w:rPr>
          <w:rFonts w:asciiTheme="minorHAnsi" w:hAnsiTheme="minorHAnsi" w:cstheme="minorHAnsi"/>
          <w:color w:val="363435"/>
          <w:spacing w:val="3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4"/>
        </w:rPr>
        <w:t>L</w:t>
      </w:r>
      <w:r w:rsidRPr="00DA33BD">
        <w:rPr>
          <w:rFonts w:asciiTheme="minorHAnsi" w:hAnsiTheme="minorHAnsi" w:cstheme="minorHAnsi"/>
          <w:color w:val="363435"/>
          <w:spacing w:val="-5"/>
        </w:rPr>
        <w:t>R</w:t>
      </w:r>
      <w:r w:rsidRPr="00DA33BD">
        <w:rPr>
          <w:rFonts w:asciiTheme="minorHAnsi" w:hAnsiTheme="minorHAnsi" w:cstheme="minorHAnsi"/>
          <w:color w:val="363435"/>
        </w:rPr>
        <w:t>C</w:t>
      </w:r>
      <w:r w:rsidRPr="00DA33BD">
        <w:rPr>
          <w:rFonts w:asciiTheme="minorHAnsi" w:hAnsiTheme="minorHAnsi" w:cstheme="minorHAnsi"/>
          <w:color w:val="363435"/>
          <w:spacing w:val="-12"/>
        </w:rPr>
        <w:t xml:space="preserve"> </w:t>
      </w:r>
      <w:r w:rsidRPr="00DA33BD">
        <w:rPr>
          <w:rFonts w:asciiTheme="minorHAnsi" w:hAnsiTheme="minorHAnsi" w:cstheme="minorHAnsi"/>
          <w:color w:val="363435"/>
          <w:w w:val="96"/>
        </w:rPr>
        <w:t>r</w:t>
      </w:r>
      <w:r w:rsidRPr="00DA33BD">
        <w:rPr>
          <w:rFonts w:asciiTheme="minorHAnsi" w:hAnsiTheme="minorHAnsi" w:cstheme="minorHAnsi"/>
          <w:color w:val="363435"/>
          <w:spacing w:val="2"/>
          <w:w w:val="96"/>
        </w:rPr>
        <w:t>e</w:t>
      </w:r>
      <w:r w:rsidRPr="00DA33BD">
        <w:rPr>
          <w:rFonts w:asciiTheme="minorHAnsi" w:hAnsiTheme="minorHAnsi" w:cstheme="minorHAnsi"/>
          <w:color w:val="363435"/>
          <w:spacing w:val="3"/>
          <w:w w:val="96"/>
        </w:rPr>
        <w:t>c</w:t>
      </w:r>
      <w:r w:rsidRPr="00DA33BD">
        <w:rPr>
          <w:rFonts w:asciiTheme="minorHAnsi" w:hAnsiTheme="minorHAnsi" w:cstheme="minorHAnsi"/>
          <w:color w:val="363435"/>
          <w:spacing w:val="-2"/>
          <w:w w:val="96"/>
        </w:rPr>
        <w:t>o</w:t>
      </w:r>
      <w:r w:rsidRPr="00DA33BD">
        <w:rPr>
          <w:rFonts w:asciiTheme="minorHAnsi" w:hAnsiTheme="minorHAnsi" w:cstheme="minorHAnsi"/>
          <w:color w:val="363435"/>
          <w:spacing w:val="4"/>
          <w:w w:val="96"/>
        </w:rPr>
        <w:t>m</w:t>
      </w:r>
      <w:r w:rsidRPr="00DA33BD">
        <w:rPr>
          <w:rFonts w:asciiTheme="minorHAnsi" w:hAnsiTheme="minorHAnsi" w:cstheme="minorHAnsi"/>
          <w:color w:val="363435"/>
          <w:spacing w:val="-1"/>
          <w:w w:val="96"/>
        </w:rPr>
        <w:t>m</w:t>
      </w:r>
      <w:r w:rsidRPr="00DA33BD">
        <w:rPr>
          <w:rFonts w:asciiTheme="minorHAnsi" w:hAnsiTheme="minorHAnsi" w:cstheme="minorHAnsi"/>
          <w:color w:val="363435"/>
          <w:w w:val="96"/>
        </w:rPr>
        <w:t>e</w:t>
      </w:r>
      <w:r w:rsidRPr="00DA33BD">
        <w:rPr>
          <w:rFonts w:asciiTheme="minorHAnsi" w:hAnsiTheme="minorHAnsi" w:cstheme="minorHAnsi"/>
          <w:color w:val="363435"/>
          <w:spacing w:val="-1"/>
          <w:w w:val="96"/>
        </w:rPr>
        <w:t>n</w:t>
      </w:r>
      <w:r w:rsidRPr="00DA33BD">
        <w:rPr>
          <w:rFonts w:asciiTheme="minorHAnsi" w:hAnsiTheme="minorHAnsi" w:cstheme="minorHAnsi"/>
          <w:color w:val="363435"/>
          <w:spacing w:val="4"/>
          <w:w w:val="96"/>
        </w:rPr>
        <w:t>d</w:t>
      </w:r>
      <w:r w:rsidRPr="00DA33BD">
        <w:rPr>
          <w:rFonts w:asciiTheme="minorHAnsi" w:hAnsiTheme="minorHAnsi" w:cstheme="minorHAnsi"/>
          <w:color w:val="363435"/>
          <w:w w:val="96"/>
        </w:rPr>
        <w:t>s</w:t>
      </w:r>
      <w:r w:rsidRPr="00DA33BD">
        <w:rPr>
          <w:rFonts w:asciiTheme="minorHAnsi" w:hAnsiTheme="minorHAnsi" w:cstheme="minorHAnsi"/>
          <w:color w:val="363435"/>
          <w:spacing w:val="7"/>
          <w:w w:val="96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5"/>
        </w:rPr>
        <w:t>t</w:t>
      </w:r>
      <w:r w:rsidRPr="00DA33BD">
        <w:rPr>
          <w:rFonts w:asciiTheme="minorHAnsi" w:hAnsiTheme="minorHAnsi" w:cstheme="minorHAnsi"/>
          <w:color w:val="363435"/>
          <w:spacing w:val="-1"/>
        </w:rPr>
        <w:t>h</w:t>
      </w:r>
      <w:r w:rsidRPr="00DA33BD">
        <w:rPr>
          <w:rFonts w:asciiTheme="minorHAnsi" w:hAnsiTheme="minorHAnsi" w:cstheme="minorHAnsi"/>
          <w:color w:val="363435"/>
        </w:rPr>
        <w:t>e</w:t>
      </w:r>
      <w:r w:rsidRPr="00DA33BD">
        <w:rPr>
          <w:rFonts w:asciiTheme="minorHAnsi" w:hAnsiTheme="minorHAnsi" w:cstheme="minorHAnsi"/>
          <w:color w:val="363435"/>
          <w:spacing w:val="-1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1"/>
          <w:w w:val="95"/>
        </w:rPr>
        <w:t>f</w:t>
      </w:r>
      <w:r w:rsidRPr="00DA33BD">
        <w:rPr>
          <w:rFonts w:asciiTheme="minorHAnsi" w:hAnsiTheme="minorHAnsi" w:cstheme="minorHAnsi"/>
          <w:color w:val="363435"/>
          <w:spacing w:val="-1"/>
          <w:w w:val="95"/>
        </w:rPr>
        <w:t>o</w:t>
      </w:r>
      <w:r w:rsidRPr="00DA33BD">
        <w:rPr>
          <w:rFonts w:asciiTheme="minorHAnsi" w:hAnsiTheme="minorHAnsi" w:cstheme="minorHAnsi"/>
          <w:color w:val="363435"/>
          <w:spacing w:val="4"/>
          <w:w w:val="95"/>
        </w:rPr>
        <w:t>l</w:t>
      </w:r>
      <w:r w:rsidRPr="00DA33BD">
        <w:rPr>
          <w:rFonts w:asciiTheme="minorHAnsi" w:hAnsiTheme="minorHAnsi" w:cstheme="minorHAnsi"/>
          <w:color w:val="363435"/>
          <w:spacing w:val="-1"/>
          <w:w w:val="95"/>
        </w:rPr>
        <w:t>lo</w:t>
      </w:r>
      <w:r w:rsidRPr="00DA33BD">
        <w:rPr>
          <w:rFonts w:asciiTheme="minorHAnsi" w:hAnsiTheme="minorHAnsi" w:cstheme="minorHAnsi"/>
          <w:color w:val="363435"/>
          <w:spacing w:val="4"/>
          <w:w w:val="95"/>
        </w:rPr>
        <w:t>w</w:t>
      </w:r>
      <w:r w:rsidRPr="00DA33BD">
        <w:rPr>
          <w:rFonts w:asciiTheme="minorHAnsi" w:hAnsiTheme="minorHAnsi" w:cstheme="minorHAnsi"/>
          <w:color w:val="363435"/>
          <w:spacing w:val="3"/>
          <w:w w:val="95"/>
        </w:rPr>
        <w:t>i</w:t>
      </w:r>
      <w:r w:rsidRPr="00DA33BD">
        <w:rPr>
          <w:rFonts w:asciiTheme="minorHAnsi" w:hAnsiTheme="minorHAnsi" w:cstheme="minorHAnsi"/>
          <w:color w:val="363435"/>
          <w:spacing w:val="2"/>
          <w:w w:val="95"/>
        </w:rPr>
        <w:t>n</w:t>
      </w:r>
      <w:r w:rsidRPr="00DA33BD">
        <w:rPr>
          <w:rFonts w:asciiTheme="minorHAnsi" w:hAnsiTheme="minorHAnsi" w:cstheme="minorHAnsi"/>
          <w:color w:val="363435"/>
          <w:w w:val="95"/>
        </w:rPr>
        <w:t>g</w:t>
      </w:r>
      <w:r w:rsidRPr="00DA33BD">
        <w:rPr>
          <w:rFonts w:asciiTheme="minorHAnsi" w:hAnsiTheme="minorHAnsi" w:cstheme="minorHAnsi"/>
          <w:color w:val="363435"/>
          <w:spacing w:val="-8"/>
          <w:w w:val="95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1"/>
          <w:w w:val="95"/>
        </w:rPr>
        <w:t>s</w:t>
      </w:r>
      <w:r w:rsidRPr="00DA33BD">
        <w:rPr>
          <w:rFonts w:asciiTheme="minorHAnsi" w:hAnsiTheme="minorHAnsi" w:cstheme="minorHAnsi"/>
          <w:color w:val="363435"/>
          <w:spacing w:val="4"/>
          <w:w w:val="95"/>
        </w:rPr>
        <w:t>t</w:t>
      </w:r>
      <w:r w:rsidRPr="00DA33BD">
        <w:rPr>
          <w:rFonts w:asciiTheme="minorHAnsi" w:hAnsiTheme="minorHAnsi" w:cstheme="minorHAnsi"/>
          <w:color w:val="363435"/>
          <w:w w:val="95"/>
        </w:rPr>
        <w:t>at</w:t>
      </w:r>
      <w:r w:rsidRPr="00DA33BD">
        <w:rPr>
          <w:rFonts w:asciiTheme="minorHAnsi" w:hAnsiTheme="minorHAnsi" w:cstheme="minorHAnsi"/>
          <w:color w:val="363435"/>
          <w:spacing w:val="1"/>
          <w:w w:val="95"/>
        </w:rPr>
        <w:t>e</w:t>
      </w:r>
      <w:r w:rsidRPr="00DA33BD">
        <w:rPr>
          <w:rFonts w:asciiTheme="minorHAnsi" w:hAnsiTheme="minorHAnsi" w:cstheme="minorHAnsi"/>
          <w:color w:val="363435"/>
          <w:spacing w:val="-1"/>
          <w:w w:val="95"/>
        </w:rPr>
        <w:t>m</w:t>
      </w:r>
      <w:r w:rsidRPr="00DA33BD">
        <w:rPr>
          <w:rFonts w:asciiTheme="minorHAnsi" w:hAnsiTheme="minorHAnsi" w:cstheme="minorHAnsi"/>
          <w:color w:val="363435"/>
          <w:w w:val="95"/>
        </w:rPr>
        <w:t>e</w:t>
      </w:r>
      <w:r w:rsidRPr="00DA33BD">
        <w:rPr>
          <w:rFonts w:asciiTheme="minorHAnsi" w:hAnsiTheme="minorHAnsi" w:cstheme="minorHAnsi"/>
          <w:color w:val="363435"/>
          <w:spacing w:val="-3"/>
          <w:w w:val="95"/>
        </w:rPr>
        <w:t>n</w:t>
      </w:r>
      <w:r w:rsidRPr="00DA33BD">
        <w:rPr>
          <w:rFonts w:asciiTheme="minorHAnsi" w:hAnsiTheme="minorHAnsi" w:cstheme="minorHAnsi"/>
          <w:color w:val="363435"/>
          <w:w w:val="95"/>
        </w:rPr>
        <w:t>t</w:t>
      </w:r>
      <w:r w:rsidRPr="00DA33BD">
        <w:rPr>
          <w:rFonts w:asciiTheme="minorHAnsi" w:hAnsiTheme="minorHAnsi" w:cstheme="minorHAnsi"/>
          <w:color w:val="363435"/>
          <w:spacing w:val="23"/>
          <w:w w:val="95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1"/>
        </w:rPr>
        <w:t>f</w:t>
      </w:r>
      <w:r w:rsidRPr="00DA33BD">
        <w:rPr>
          <w:rFonts w:asciiTheme="minorHAnsi" w:hAnsiTheme="minorHAnsi" w:cstheme="minorHAnsi"/>
          <w:color w:val="363435"/>
          <w:spacing w:val="-2"/>
        </w:rPr>
        <w:t>o</w:t>
      </w:r>
      <w:r w:rsidRPr="00DA33BD">
        <w:rPr>
          <w:rFonts w:asciiTheme="minorHAnsi" w:hAnsiTheme="minorHAnsi" w:cstheme="minorHAnsi"/>
          <w:color w:val="363435"/>
        </w:rPr>
        <w:t>r</w:t>
      </w:r>
      <w:r w:rsidRPr="00DA33BD">
        <w:rPr>
          <w:rFonts w:asciiTheme="minorHAnsi" w:hAnsiTheme="minorHAnsi" w:cstheme="minorHAnsi"/>
          <w:color w:val="363435"/>
          <w:spacing w:val="-12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4"/>
          <w:w w:val="92"/>
        </w:rPr>
        <w:t>u</w:t>
      </w:r>
      <w:r w:rsidRPr="00DA33BD">
        <w:rPr>
          <w:rFonts w:asciiTheme="minorHAnsi" w:hAnsiTheme="minorHAnsi" w:cstheme="minorHAnsi"/>
          <w:color w:val="363435"/>
          <w:spacing w:val="1"/>
          <w:w w:val="92"/>
        </w:rPr>
        <w:t>s</w:t>
      </w:r>
      <w:r w:rsidRPr="00DA33BD">
        <w:rPr>
          <w:rFonts w:asciiTheme="minorHAnsi" w:hAnsiTheme="minorHAnsi" w:cstheme="minorHAnsi"/>
          <w:color w:val="363435"/>
          <w:w w:val="92"/>
        </w:rPr>
        <w:t>e</w:t>
      </w:r>
      <w:r w:rsidRPr="00DA33BD">
        <w:rPr>
          <w:rFonts w:asciiTheme="minorHAnsi" w:hAnsiTheme="minorHAnsi" w:cstheme="minorHAnsi"/>
          <w:color w:val="363435"/>
          <w:spacing w:val="5"/>
          <w:w w:val="92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-2"/>
        </w:rPr>
        <w:t>o</w:t>
      </w:r>
      <w:r w:rsidRPr="00DA33BD">
        <w:rPr>
          <w:rFonts w:asciiTheme="minorHAnsi" w:hAnsiTheme="minorHAnsi" w:cstheme="minorHAnsi"/>
          <w:color w:val="363435"/>
        </w:rPr>
        <w:t>n</w:t>
      </w:r>
      <w:r w:rsidRPr="00DA33BD">
        <w:rPr>
          <w:rFonts w:asciiTheme="minorHAnsi" w:hAnsiTheme="minorHAnsi" w:cstheme="minorHAnsi"/>
          <w:color w:val="363435"/>
          <w:spacing w:val="2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3"/>
          <w:w w:val="93"/>
        </w:rPr>
        <w:t>c</w:t>
      </w:r>
      <w:r w:rsidRPr="00DA33BD">
        <w:rPr>
          <w:rFonts w:asciiTheme="minorHAnsi" w:hAnsiTheme="minorHAnsi" w:cstheme="minorHAnsi"/>
          <w:color w:val="363435"/>
          <w:spacing w:val="-1"/>
          <w:w w:val="93"/>
        </w:rPr>
        <w:t>o</w:t>
      </w:r>
      <w:r w:rsidRPr="00DA33BD">
        <w:rPr>
          <w:rFonts w:asciiTheme="minorHAnsi" w:hAnsiTheme="minorHAnsi" w:cstheme="minorHAnsi"/>
          <w:color w:val="363435"/>
          <w:spacing w:val="4"/>
          <w:w w:val="93"/>
        </w:rPr>
        <w:t>u</w:t>
      </w:r>
      <w:r w:rsidRPr="00DA33BD">
        <w:rPr>
          <w:rFonts w:asciiTheme="minorHAnsi" w:hAnsiTheme="minorHAnsi" w:cstheme="minorHAnsi"/>
          <w:color w:val="363435"/>
          <w:spacing w:val="2"/>
          <w:w w:val="93"/>
        </w:rPr>
        <w:t>r</w:t>
      </w:r>
      <w:r w:rsidRPr="00DA33BD">
        <w:rPr>
          <w:rFonts w:asciiTheme="minorHAnsi" w:hAnsiTheme="minorHAnsi" w:cstheme="minorHAnsi"/>
          <w:color w:val="363435"/>
          <w:spacing w:val="1"/>
          <w:w w:val="93"/>
        </w:rPr>
        <w:t>s</w:t>
      </w:r>
      <w:r w:rsidRPr="00DA33BD">
        <w:rPr>
          <w:rFonts w:asciiTheme="minorHAnsi" w:hAnsiTheme="minorHAnsi" w:cstheme="minorHAnsi"/>
          <w:color w:val="363435"/>
          <w:w w:val="93"/>
        </w:rPr>
        <w:t>e</w:t>
      </w:r>
      <w:r w:rsidRPr="00DA33BD">
        <w:rPr>
          <w:rFonts w:asciiTheme="minorHAnsi" w:hAnsiTheme="minorHAnsi" w:cstheme="minorHAnsi"/>
          <w:color w:val="363435"/>
          <w:spacing w:val="7"/>
          <w:w w:val="93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4"/>
          <w:w w:val="83"/>
        </w:rPr>
        <w:t>s</w:t>
      </w:r>
      <w:r w:rsidRPr="00DA33BD">
        <w:rPr>
          <w:rFonts w:asciiTheme="minorHAnsi" w:hAnsiTheme="minorHAnsi" w:cstheme="minorHAnsi"/>
          <w:color w:val="363435"/>
          <w:spacing w:val="2"/>
          <w:w w:val="87"/>
        </w:rPr>
        <w:t>y</w:t>
      </w:r>
      <w:r w:rsidRPr="00DA33BD">
        <w:rPr>
          <w:rFonts w:asciiTheme="minorHAnsi" w:hAnsiTheme="minorHAnsi" w:cstheme="minorHAnsi"/>
          <w:color w:val="363435"/>
          <w:spacing w:val="4"/>
          <w:w w:val="89"/>
        </w:rPr>
        <w:t>l</w:t>
      </w:r>
      <w:r w:rsidRPr="00DA33BD">
        <w:rPr>
          <w:rFonts w:asciiTheme="minorHAnsi" w:hAnsiTheme="minorHAnsi" w:cstheme="minorHAnsi"/>
          <w:color w:val="363435"/>
          <w:spacing w:val="2"/>
          <w:w w:val="89"/>
        </w:rPr>
        <w:t>l</w:t>
      </w:r>
      <w:r w:rsidRPr="00DA33BD">
        <w:rPr>
          <w:rFonts w:asciiTheme="minorHAnsi" w:hAnsiTheme="minorHAnsi" w:cstheme="minorHAnsi"/>
          <w:color w:val="363435"/>
          <w:spacing w:val="2"/>
          <w:w w:val="91"/>
        </w:rPr>
        <w:t>a</w:t>
      </w:r>
      <w:r w:rsidRPr="00DA33BD">
        <w:rPr>
          <w:rFonts w:asciiTheme="minorHAnsi" w:hAnsiTheme="minorHAnsi" w:cstheme="minorHAnsi"/>
          <w:color w:val="363435"/>
          <w:spacing w:val="-2"/>
        </w:rPr>
        <w:t>b</w:t>
      </w:r>
      <w:r w:rsidRPr="00DA33BD">
        <w:rPr>
          <w:rFonts w:asciiTheme="minorHAnsi" w:hAnsiTheme="minorHAnsi" w:cstheme="minorHAnsi"/>
          <w:color w:val="363435"/>
          <w:w w:val="92"/>
        </w:rPr>
        <w:t>i</w:t>
      </w:r>
      <w:r w:rsidRPr="00DA33BD">
        <w:rPr>
          <w:rFonts w:asciiTheme="minorHAnsi" w:hAnsiTheme="minorHAnsi" w:cstheme="minorHAnsi"/>
          <w:color w:val="363435"/>
          <w:w w:val="90"/>
        </w:rPr>
        <w:t>:</w:t>
      </w:r>
    </w:p>
    <w:p w14:paraId="39661A59" w14:textId="77777777" w:rsidR="009B6B06" w:rsidRPr="00DA33BD" w:rsidRDefault="009B6B06">
      <w:pPr>
        <w:spacing w:line="160" w:lineRule="exact"/>
        <w:rPr>
          <w:rFonts w:asciiTheme="minorHAnsi" w:hAnsiTheme="minorHAnsi" w:cstheme="minorHAnsi"/>
        </w:rPr>
      </w:pPr>
    </w:p>
    <w:p w14:paraId="1D0D9BBB" w14:textId="77777777" w:rsidR="009B6B06" w:rsidRPr="00DA33BD" w:rsidRDefault="009B6B06">
      <w:pPr>
        <w:spacing w:line="200" w:lineRule="exact"/>
        <w:rPr>
          <w:rFonts w:asciiTheme="minorHAnsi" w:hAnsiTheme="minorHAnsi" w:cstheme="minorHAnsi"/>
        </w:rPr>
      </w:pPr>
    </w:p>
    <w:p w14:paraId="2E1C0EC8" w14:textId="77777777" w:rsidR="009B6B06" w:rsidRPr="00DA33BD" w:rsidRDefault="007C22B3">
      <w:pPr>
        <w:spacing w:line="250" w:lineRule="auto"/>
        <w:ind w:left="208" w:right="314"/>
        <w:rPr>
          <w:rFonts w:asciiTheme="minorHAnsi" w:hAnsiTheme="minorHAnsi" w:cstheme="minorHAnsi"/>
        </w:rPr>
        <w:sectPr w:rsidR="009B6B06" w:rsidRPr="00DA33BD">
          <w:headerReference w:type="default" r:id="rId19"/>
          <w:pgSz w:w="12240" w:h="15840"/>
          <w:pgMar w:top="1420" w:right="1160" w:bottom="280" w:left="1140" w:header="859" w:footer="842" w:gutter="0"/>
          <w:cols w:space="720"/>
        </w:sectPr>
      </w:pPr>
      <w:r w:rsidRPr="00DA33BD">
        <w:rPr>
          <w:rFonts w:asciiTheme="minorHAnsi" w:hAnsiTheme="minorHAnsi" w:cstheme="minorHAnsi"/>
          <w:color w:val="363435"/>
          <w:spacing w:val="6"/>
          <w:w w:val="94"/>
        </w:rPr>
        <w:lastRenderedPageBreak/>
        <w:t>L</w:t>
      </w:r>
      <w:r w:rsidRPr="00DA33BD">
        <w:rPr>
          <w:rFonts w:asciiTheme="minorHAnsi" w:hAnsiTheme="minorHAnsi" w:cstheme="minorHAnsi"/>
          <w:color w:val="363435"/>
          <w:spacing w:val="3"/>
          <w:w w:val="94"/>
        </w:rPr>
        <w:t>e</w:t>
      </w:r>
      <w:r w:rsidRPr="00DA33BD">
        <w:rPr>
          <w:rFonts w:asciiTheme="minorHAnsi" w:hAnsiTheme="minorHAnsi" w:cstheme="minorHAnsi"/>
          <w:color w:val="363435"/>
          <w:spacing w:val="5"/>
          <w:w w:val="94"/>
        </w:rPr>
        <w:t>a</w:t>
      </w:r>
      <w:r w:rsidRPr="00DA33BD">
        <w:rPr>
          <w:rFonts w:asciiTheme="minorHAnsi" w:hAnsiTheme="minorHAnsi" w:cstheme="minorHAnsi"/>
          <w:color w:val="363435"/>
          <w:spacing w:val="2"/>
          <w:w w:val="94"/>
        </w:rPr>
        <w:t>r</w:t>
      </w:r>
      <w:r w:rsidRPr="00DA33BD">
        <w:rPr>
          <w:rFonts w:asciiTheme="minorHAnsi" w:hAnsiTheme="minorHAnsi" w:cstheme="minorHAnsi"/>
          <w:color w:val="363435"/>
          <w:spacing w:val="3"/>
          <w:w w:val="94"/>
        </w:rPr>
        <w:t>ni</w:t>
      </w:r>
      <w:r w:rsidRPr="00DA33BD">
        <w:rPr>
          <w:rFonts w:asciiTheme="minorHAnsi" w:hAnsiTheme="minorHAnsi" w:cstheme="minorHAnsi"/>
          <w:color w:val="363435"/>
          <w:spacing w:val="2"/>
          <w:w w:val="94"/>
        </w:rPr>
        <w:t>n</w:t>
      </w:r>
      <w:r w:rsidRPr="00DA33BD">
        <w:rPr>
          <w:rFonts w:asciiTheme="minorHAnsi" w:hAnsiTheme="minorHAnsi" w:cstheme="minorHAnsi"/>
          <w:color w:val="363435"/>
          <w:w w:val="94"/>
        </w:rPr>
        <w:t>g</w:t>
      </w:r>
      <w:r w:rsidRPr="00DA33BD">
        <w:rPr>
          <w:rFonts w:asciiTheme="minorHAnsi" w:hAnsiTheme="minorHAnsi" w:cstheme="minorHAnsi"/>
          <w:color w:val="363435"/>
          <w:spacing w:val="12"/>
          <w:w w:val="94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3"/>
          <w:w w:val="94"/>
        </w:rPr>
        <w:t>R</w:t>
      </w:r>
      <w:r w:rsidRPr="00DA33BD">
        <w:rPr>
          <w:rFonts w:asciiTheme="minorHAnsi" w:hAnsiTheme="minorHAnsi" w:cstheme="minorHAnsi"/>
          <w:color w:val="363435"/>
          <w:spacing w:val="4"/>
          <w:w w:val="94"/>
        </w:rPr>
        <w:t>e</w:t>
      </w:r>
      <w:r w:rsidRPr="00DA33BD">
        <w:rPr>
          <w:rFonts w:asciiTheme="minorHAnsi" w:hAnsiTheme="minorHAnsi" w:cstheme="minorHAnsi"/>
          <w:color w:val="363435"/>
          <w:spacing w:val="1"/>
          <w:w w:val="94"/>
        </w:rPr>
        <w:t>s</w:t>
      </w:r>
      <w:r w:rsidRPr="00DA33BD">
        <w:rPr>
          <w:rFonts w:asciiTheme="minorHAnsi" w:hAnsiTheme="minorHAnsi" w:cstheme="minorHAnsi"/>
          <w:color w:val="363435"/>
          <w:spacing w:val="-1"/>
          <w:w w:val="94"/>
        </w:rPr>
        <w:t>o</w:t>
      </w:r>
      <w:r w:rsidRPr="00DA33BD">
        <w:rPr>
          <w:rFonts w:asciiTheme="minorHAnsi" w:hAnsiTheme="minorHAnsi" w:cstheme="minorHAnsi"/>
          <w:color w:val="363435"/>
          <w:spacing w:val="4"/>
          <w:w w:val="94"/>
        </w:rPr>
        <w:t>u</w:t>
      </w:r>
      <w:r w:rsidRPr="00DA33BD">
        <w:rPr>
          <w:rFonts w:asciiTheme="minorHAnsi" w:hAnsiTheme="minorHAnsi" w:cstheme="minorHAnsi"/>
          <w:color w:val="363435"/>
          <w:spacing w:val="-1"/>
          <w:w w:val="94"/>
        </w:rPr>
        <w:t>r</w:t>
      </w:r>
      <w:r w:rsidRPr="00DA33BD">
        <w:rPr>
          <w:rFonts w:asciiTheme="minorHAnsi" w:hAnsiTheme="minorHAnsi" w:cstheme="minorHAnsi"/>
          <w:color w:val="363435"/>
          <w:spacing w:val="4"/>
          <w:w w:val="94"/>
        </w:rPr>
        <w:t>c</w:t>
      </w:r>
      <w:r w:rsidRPr="00DA33BD">
        <w:rPr>
          <w:rFonts w:asciiTheme="minorHAnsi" w:hAnsiTheme="minorHAnsi" w:cstheme="minorHAnsi"/>
          <w:color w:val="363435"/>
          <w:w w:val="94"/>
        </w:rPr>
        <w:t xml:space="preserve">e </w:t>
      </w:r>
      <w:r w:rsidRPr="00DA33BD">
        <w:rPr>
          <w:rFonts w:asciiTheme="minorHAnsi" w:hAnsiTheme="minorHAnsi" w:cstheme="minorHAnsi"/>
          <w:color w:val="363435"/>
          <w:spacing w:val="4"/>
        </w:rPr>
        <w:t>C</w:t>
      </w:r>
      <w:r w:rsidRPr="00DA33BD">
        <w:rPr>
          <w:rFonts w:asciiTheme="minorHAnsi" w:hAnsiTheme="minorHAnsi" w:cstheme="minorHAnsi"/>
          <w:color w:val="363435"/>
        </w:rPr>
        <w:t>e</w:t>
      </w:r>
      <w:r w:rsidRPr="00DA33BD">
        <w:rPr>
          <w:rFonts w:asciiTheme="minorHAnsi" w:hAnsiTheme="minorHAnsi" w:cstheme="minorHAnsi"/>
          <w:color w:val="363435"/>
          <w:spacing w:val="-3"/>
        </w:rPr>
        <w:t>n</w:t>
      </w:r>
      <w:r w:rsidRPr="00DA33BD">
        <w:rPr>
          <w:rFonts w:asciiTheme="minorHAnsi" w:hAnsiTheme="minorHAnsi" w:cstheme="minorHAnsi"/>
          <w:color w:val="363435"/>
        </w:rPr>
        <w:t>ter</w:t>
      </w:r>
      <w:r w:rsidRPr="00DA33BD">
        <w:rPr>
          <w:rFonts w:asciiTheme="minorHAnsi" w:hAnsiTheme="minorHAnsi" w:cstheme="minorHAnsi"/>
          <w:color w:val="363435"/>
          <w:spacing w:val="-4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8"/>
          <w:w w:val="95"/>
        </w:rPr>
        <w:t>A</w:t>
      </w:r>
      <w:r w:rsidRPr="00DA33BD">
        <w:rPr>
          <w:rFonts w:asciiTheme="minorHAnsi" w:hAnsiTheme="minorHAnsi" w:cstheme="minorHAnsi"/>
          <w:color w:val="363435"/>
          <w:spacing w:val="-6"/>
          <w:w w:val="95"/>
        </w:rPr>
        <w:t>D</w:t>
      </w:r>
      <w:r w:rsidRPr="00DA33BD">
        <w:rPr>
          <w:rFonts w:asciiTheme="minorHAnsi" w:hAnsiTheme="minorHAnsi" w:cstheme="minorHAnsi"/>
          <w:color w:val="363435"/>
          <w:w w:val="95"/>
        </w:rPr>
        <w:t>A</w:t>
      </w:r>
      <w:r w:rsidRPr="00DA33BD">
        <w:rPr>
          <w:rFonts w:asciiTheme="minorHAnsi" w:hAnsiTheme="minorHAnsi" w:cstheme="minorHAnsi"/>
          <w:color w:val="363435"/>
          <w:spacing w:val="-5"/>
          <w:w w:val="95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4"/>
          <w:w w:val="95"/>
        </w:rPr>
        <w:t>C</w:t>
      </w:r>
      <w:r w:rsidRPr="00DA33BD">
        <w:rPr>
          <w:rFonts w:asciiTheme="minorHAnsi" w:hAnsiTheme="minorHAnsi" w:cstheme="minorHAnsi"/>
          <w:color w:val="363435"/>
          <w:spacing w:val="-2"/>
          <w:w w:val="95"/>
        </w:rPr>
        <w:t>om</w:t>
      </w:r>
      <w:r w:rsidRPr="00DA33BD">
        <w:rPr>
          <w:rFonts w:asciiTheme="minorHAnsi" w:hAnsiTheme="minorHAnsi" w:cstheme="minorHAnsi"/>
          <w:color w:val="363435"/>
          <w:spacing w:val="-1"/>
          <w:w w:val="95"/>
        </w:rPr>
        <w:t>p</w:t>
      </w:r>
      <w:r w:rsidRPr="00DA33BD">
        <w:rPr>
          <w:rFonts w:asciiTheme="minorHAnsi" w:hAnsiTheme="minorHAnsi" w:cstheme="minorHAnsi"/>
          <w:color w:val="363435"/>
          <w:spacing w:val="3"/>
          <w:w w:val="95"/>
        </w:rPr>
        <w:t>l</w:t>
      </w:r>
      <w:r w:rsidRPr="00DA33BD">
        <w:rPr>
          <w:rFonts w:asciiTheme="minorHAnsi" w:hAnsiTheme="minorHAnsi" w:cstheme="minorHAnsi"/>
          <w:color w:val="363435"/>
          <w:spacing w:val="2"/>
          <w:w w:val="95"/>
        </w:rPr>
        <w:t>i</w:t>
      </w:r>
      <w:r w:rsidRPr="00DA33BD">
        <w:rPr>
          <w:rFonts w:asciiTheme="minorHAnsi" w:hAnsiTheme="minorHAnsi" w:cstheme="minorHAnsi"/>
          <w:color w:val="363435"/>
          <w:spacing w:val="6"/>
          <w:w w:val="95"/>
        </w:rPr>
        <w:t>a</w:t>
      </w:r>
      <w:r w:rsidRPr="00DA33BD">
        <w:rPr>
          <w:rFonts w:asciiTheme="minorHAnsi" w:hAnsiTheme="minorHAnsi" w:cstheme="minorHAnsi"/>
          <w:color w:val="363435"/>
          <w:spacing w:val="-1"/>
          <w:w w:val="95"/>
        </w:rPr>
        <w:t>n</w:t>
      </w:r>
      <w:r w:rsidRPr="00DA33BD">
        <w:rPr>
          <w:rFonts w:asciiTheme="minorHAnsi" w:hAnsiTheme="minorHAnsi" w:cstheme="minorHAnsi"/>
          <w:color w:val="363435"/>
          <w:spacing w:val="4"/>
          <w:w w:val="95"/>
        </w:rPr>
        <w:t>c</w:t>
      </w:r>
      <w:r w:rsidRPr="00DA33BD">
        <w:rPr>
          <w:rFonts w:asciiTheme="minorHAnsi" w:hAnsiTheme="minorHAnsi" w:cstheme="minorHAnsi"/>
          <w:color w:val="363435"/>
          <w:w w:val="95"/>
        </w:rPr>
        <w:t>e</w:t>
      </w:r>
      <w:r w:rsidRPr="00DA33BD">
        <w:rPr>
          <w:rFonts w:asciiTheme="minorHAnsi" w:hAnsiTheme="minorHAnsi" w:cstheme="minorHAnsi"/>
          <w:color w:val="363435"/>
          <w:spacing w:val="24"/>
          <w:w w:val="95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-1"/>
        </w:rPr>
        <w:t>S</w:t>
      </w:r>
      <w:r w:rsidRPr="00DA33BD">
        <w:rPr>
          <w:rFonts w:asciiTheme="minorHAnsi" w:hAnsiTheme="minorHAnsi" w:cstheme="minorHAnsi"/>
          <w:color w:val="363435"/>
          <w:spacing w:val="4"/>
        </w:rPr>
        <w:t>t</w:t>
      </w:r>
      <w:r w:rsidRPr="00DA33BD">
        <w:rPr>
          <w:rFonts w:asciiTheme="minorHAnsi" w:hAnsiTheme="minorHAnsi" w:cstheme="minorHAnsi"/>
          <w:color w:val="363435"/>
        </w:rPr>
        <w:t>at</w:t>
      </w:r>
      <w:r w:rsidRPr="00DA33BD">
        <w:rPr>
          <w:rFonts w:asciiTheme="minorHAnsi" w:hAnsiTheme="minorHAnsi" w:cstheme="minorHAnsi"/>
          <w:color w:val="363435"/>
          <w:spacing w:val="1"/>
        </w:rPr>
        <w:t>e</w:t>
      </w:r>
      <w:r w:rsidRPr="00DA33BD">
        <w:rPr>
          <w:rFonts w:asciiTheme="minorHAnsi" w:hAnsiTheme="minorHAnsi" w:cstheme="minorHAnsi"/>
          <w:color w:val="363435"/>
          <w:spacing w:val="-1"/>
        </w:rPr>
        <w:t>m</w:t>
      </w:r>
      <w:r w:rsidRPr="00DA33BD">
        <w:rPr>
          <w:rFonts w:asciiTheme="minorHAnsi" w:hAnsiTheme="minorHAnsi" w:cstheme="minorHAnsi"/>
          <w:color w:val="363435"/>
        </w:rPr>
        <w:t>e</w:t>
      </w:r>
      <w:r w:rsidRPr="00DA33BD">
        <w:rPr>
          <w:rFonts w:asciiTheme="minorHAnsi" w:hAnsiTheme="minorHAnsi" w:cstheme="minorHAnsi"/>
          <w:color w:val="363435"/>
          <w:spacing w:val="-3"/>
        </w:rPr>
        <w:t>n</w:t>
      </w:r>
      <w:r w:rsidRPr="00DA33BD">
        <w:rPr>
          <w:rFonts w:asciiTheme="minorHAnsi" w:hAnsiTheme="minorHAnsi" w:cstheme="minorHAnsi"/>
          <w:color w:val="363435"/>
        </w:rPr>
        <w:t>t</w:t>
      </w:r>
      <w:r w:rsidRPr="00DA33BD">
        <w:rPr>
          <w:rFonts w:asciiTheme="minorHAnsi" w:hAnsiTheme="minorHAnsi" w:cstheme="minorHAnsi"/>
          <w:color w:val="363435"/>
          <w:spacing w:val="-19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8"/>
          <w:w w:val="95"/>
        </w:rPr>
        <w:t>A</w:t>
      </w:r>
      <w:r w:rsidRPr="00DA33BD">
        <w:rPr>
          <w:rFonts w:asciiTheme="minorHAnsi" w:hAnsiTheme="minorHAnsi" w:cstheme="minorHAnsi"/>
          <w:color w:val="363435"/>
          <w:spacing w:val="-2"/>
          <w:w w:val="95"/>
        </w:rPr>
        <w:t>n</w:t>
      </w:r>
      <w:r w:rsidRPr="00DA33BD">
        <w:rPr>
          <w:rFonts w:asciiTheme="minorHAnsi" w:hAnsiTheme="minorHAnsi" w:cstheme="minorHAnsi"/>
          <w:color w:val="363435"/>
          <w:w w:val="95"/>
        </w:rPr>
        <w:t>y</w:t>
      </w:r>
      <w:r w:rsidRPr="00DA33BD">
        <w:rPr>
          <w:rFonts w:asciiTheme="minorHAnsi" w:hAnsiTheme="minorHAnsi" w:cstheme="minorHAnsi"/>
          <w:color w:val="363435"/>
          <w:spacing w:val="-8"/>
          <w:w w:val="95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1"/>
          <w:w w:val="95"/>
        </w:rPr>
        <w:t>s</w:t>
      </w:r>
      <w:r w:rsidRPr="00DA33BD">
        <w:rPr>
          <w:rFonts w:asciiTheme="minorHAnsi" w:hAnsiTheme="minorHAnsi" w:cstheme="minorHAnsi"/>
          <w:color w:val="363435"/>
          <w:spacing w:val="4"/>
          <w:w w:val="95"/>
        </w:rPr>
        <w:t>t</w:t>
      </w:r>
      <w:r w:rsidRPr="00DA33BD">
        <w:rPr>
          <w:rFonts w:asciiTheme="minorHAnsi" w:hAnsiTheme="minorHAnsi" w:cstheme="minorHAnsi"/>
          <w:color w:val="363435"/>
          <w:w w:val="95"/>
        </w:rPr>
        <w:t>ude</w:t>
      </w:r>
      <w:r w:rsidRPr="00DA33BD">
        <w:rPr>
          <w:rFonts w:asciiTheme="minorHAnsi" w:hAnsiTheme="minorHAnsi" w:cstheme="minorHAnsi"/>
          <w:color w:val="363435"/>
          <w:spacing w:val="-3"/>
          <w:w w:val="95"/>
        </w:rPr>
        <w:t>n</w:t>
      </w:r>
      <w:r w:rsidRPr="00DA33BD">
        <w:rPr>
          <w:rFonts w:asciiTheme="minorHAnsi" w:hAnsiTheme="minorHAnsi" w:cstheme="minorHAnsi"/>
          <w:color w:val="363435"/>
          <w:w w:val="95"/>
        </w:rPr>
        <w:t>t</w:t>
      </w:r>
      <w:r w:rsidRPr="00DA33BD">
        <w:rPr>
          <w:rFonts w:asciiTheme="minorHAnsi" w:hAnsiTheme="minorHAnsi" w:cstheme="minorHAnsi"/>
          <w:color w:val="363435"/>
          <w:spacing w:val="29"/>
          <w:w w:val="95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2"/>
        </w:rPr>
        <w:t>w</w:t>
      </w:r>
      <w:r w:rsidRPr="00DA33BD">
        <w:rPr>
          <w:rFonts w:asciiTheme="minorHAnsi" w:hAnsiTheme="minorHAnsi" w:cstheme="minorHAnsi"/>
          <w:color w:val="363435"/>
          <w:spacing w:val="-1"/>
        </w:rPr>
        <w:t>h</w:t>
      </w:r>
      <w:r w:rsidRPr="00DA33BD">
        <w:rPr>
          <w:rFonts w:asciiTheme="minorHAnsi" w:hAnsiTheme="minorHAnsi" w:cstheme="minorHAnsi"/>
          <w:color w:val="363435"/>
        </w:rPr>
        <w:t>o</w:t>
      </w:r>
      <w:r w:rsidRPr="00DA33BD">
        <w:rPr>
          <w:rFonts w:asciiTheme="minorHAnsi" w:hAnsiTheme="minorHAnsi" w:cstheme="minorHAnsi"/>
          <w:color w:val="363435"/>
          <w:spacing w:val="-13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1"/>
          <w:w w:val="87"/>
        </w:rPr>
        <w:t>f</w:t>
      </w:r>
      <w:r w:rsidRPr="00DA33BD">
        <w:rPr>
          <w:rFonts w:asciiTheme="minorHAnsi" w:hAnsiTheme="minorHAnsi" w:cstheme="minorHAnsi"/>
          <w:color w:val="363435"/>
          <w:spacing w:val="2"/>
          <w:w w:val="87"/>
        </w:rPr>
        <w:t>ee</w:t>
      </w:r>
      <w:r w:rsidRPr="00DA33BD">
        <w:rPr>
          <w:rFonts w:asciiTheme="minorHAnsi" w:hAnsiTheme="minorHAnsi" w:cstheme="minorHAnsi"/>
          <w:color w:val="363435"/>
          <w:spacing w:val="3"/>
          <w:w w:val="87"/>
        </w:rPr>
        <w:t>l</w:t>
      </w:r>
      <w:r w:rsidRPr="00DA33BD">
        <w:rPr>
          <w:rFonts w:asciiTheme="minorHAnsi" w:hAnsiTheme="minorHAnsi" w:cstheme="minorHAnsi"/>
          <w:color w:val="363435"/>
          <w:w w:val="87"/>
        </w:rPr>
        <w:t>s</w:t>
      </w:r>
      <w:r w:rsidRPr="00DA33BD">
        <w:rPr>
          <w:rFonts w:asciiTheme="minorHAnsi" w:hAnsiTheme="minorHAnsi" w:cstheme="minorHAnsi"/>
          <w:color w:val="363435"/>
          <w:spacing w:val="9"/>
          <w:w w:val="87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1"/>
          <w:w w:val="96"/>
        </w:rPr>
        <w:t>s</w:t>
      </w:r>
      <w:r w:rsidRPr="00DA33BD">
        <w:rPr>
          <w:rFonts w:asciiTheme="minorHAnsi" w:hAnsiTheme="minorHAnsi" w:cstheme="minorHAnsi"/>
          <w:color w:val="363435"/>
          <w:spacing w:val="2"/>
          <w:w w:val="96"/>
        </w:rPr>
        <w:t>/</w:t>
      </w:r>
      <w:r w:rsidRPr="00DA33BD">
        <w:rPr>
          <w:rFonts w:asciiTheme="minorHAnsi" w:hAnsiTheme="minorHAnsi" w:cstheme="minorHAnsi"/>
          <w:color w:val="363435"/>
          <w:spacing w:val="-1"/>
          <w:w w:val="96"/>
        </w:rPr>
        <w:t>h</w:t>
      </w:r>
      <w:r w:rsidRPr="00DA33BD">
        <w:rPr>
          <w:rFonts w:asciiTheme="minorHAnsi" w:hAnsiTheme="minorHAnsi" w:cstheme="minorHAnsi"/>
          <w:color w:val="363435"/>
          <w:w w:val="96"/>
        </w:rPr>
        <w:t>e</w:t>
      </w:r>
      <w:r w:rsidRPr="00DA33BD">
        <w:rPr>
          <w:rFonts w:asciiTheme="minorHAnsi" w:hAnsiTheme="minorHAnsi" w:cstheme="minorHAnsi"/>
          <w:color w:val="363435"/>
          <w:spacing w:val="5"/>
          <w:w w:val="96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2"/>
        </w:rPr>
        <w:t>m</w:t>
      </w:r>
      <w:r w:rsidRPr="00DA33BD">
        <w:rPr>
          <w:rFonts w:asciiTheme="minorHAnsi" w:hAnsiTheme="minorHAnsi" w:cstheme="minorHAnsi"/>
          <w:color w:val="363435"/>
        </w:rPr>
        <w:t>ay</w:t>
      </w:r>
      <w:r w:rsidRPr="00DA33BD">
        <w:rPr>
          <w:rFonts w:asciiTheme="minorHAnsi" w:hAnsiTheme="minorHAnsi" w:cstheme="minorHAnsi"/>
          <w:color w:val="363435"/>
          <w:spacing w:val="-19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-1"/>
        </w:rPr>
        <w:t>n</w:t>
      </w:r>
      <w:r w:rsidRPr="00DA33BD">
        <w:rPr>
          <w:rFonts w:asciiTheme="minorHAnsi" w:hAnsiTheme="minorHAnsi" w:cstheme="minorHAnsi"/>
          <w:color w:val="363435"/>
          <w:spacing w:val="2"/>
        </w:rPr>
        <w:t>ee</w:t>
      </w:r>
      <w:r w:rsidRPr="00DA33BD">
        <w:rPr>
          <w:rFonts w:asciiTheme="minorHAnsi" w:hAnsiTheme="minorHAnsi" w:cstheme="minorHAnsi"/>
          <w:color w:val="363435"/>
        </w:rPr>
        <w:t>d</w:t>
      </w:r>
      <w:r w:rsidRPr="00DA33BD">
        <w:rPr>
          <w:rFonts w:asciiTheme="minorHAnsi" w:hAnsiTheme="minorHAnsi" w:cstheme="minorHAnsi"/>
          <w:color w:val="363435"/>
          <w:spacing w:val="-13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6"/>
        </w:rPr>
        <w:t>a</w:t>
      </w:r>
      <w:r w:rsidRPr="00DA33BD">
        <w:rPr>
          <w:rFonts w:asciiTheme="minorHAnsi" w:hAnsiTheme="minorHAnsi" w:cstheme="minorHAnsi"/>
          <w:color w:val="363435"/>
        </w:rPr>
        <w:t>n</w:t>
      </w:r>
      <w:r w:rsidRPr="00DA33BD">
        <w:rPr>
          <w:rFonts w:asciiTheme="minorHAnsi" w:hAnsiTheme="minorHAnsi" w:cstheme="minorHAnsi"/>
          <w:color w:val="363435"/>
          <w:spacing w:val="-3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2"/>
          <w:w w:val="97"/>
        </w:rPr>
        <w:t>a</w:t>
      </w:r>
      <w:r w:rsidRPr="00DA33BD">
        <w:rPr>
          <w:rFonts w:asciiTheme="minorHAnsi" w:hAnsiTheme="minorHAnsi" w:cstheme="minorHAnsi"/>
          <w:color w:val="363435"/>
          <w:spacing w:val="3"/>
          <w:w w:val="97"/>
        </w:rPr>
        <w:t>cc</w:t>
      </w:r>
      <w:r w:rsidRPr="00DA33BD">
        <w:rPr>
          <w:rFonts w:asciiTheme="minorHAnsi" w:hAnsiTheme="minorHAnsi" w:cstheme="minorHAnsi"/>
          <w:color w:val="363435"/>
          <w:spacing w:val="-2"/>
          <w:w w:val="97"/>
        </w:rPr>
        <w:t>o</w:t>
      </w:r>
      <w:r w:rsidRPr="00DA33BD">
        <w:rPr>
          <w:rFonts w:asciiTheme="minorHAnsi" w:hAnsiTheme="minorHAnsi" w:cstheme="minorHAnsi"/>
          <w:color w:val="363435"/>
          <w:spacing w:val="4"/>
          <w:w w:val="97"/>
        </w:rPr>
        <w:t>m</w:t>
      </w:r>
      <w:r w:rsidRPr="00DA33BD">
        <w:rPr>
          <w:rFonts w:asciiTheme="minorHAnsi" w:hAnsiTheme="minorHAnsi" w:cstheme="minorHAnsi"/>
          <w:color w:val="363435"/>
          <w:spacing w:val="-1"/>
          <w:w w:val="97"/>
        </w:rPr>
        <w:t>m</w:t>
      </w:r>
      <w:r w:rsidRPr="00DA33BD">
        <w:rPr>
          <w:rFonts w:asciiTheme="minorHAnsi" w:hAnsiTheme="minorHAnsi" w:cstheme="minorHAnsi"/>
          <w:color w:val="363435"/>
          <w:spacing w:val="2"/>
          <w:w w:val="97"/>
        </w:rPr>
        <w:t>o</w:t>
      </w:r>
      <w:r w:rsidRPr="00DA33BD">
        <w:rPr>
          <w:rFonts w:asciiTheme="minorHAnsi" w:hAnsiTheme="minorHAnsi" w:cstheme="minorHAnsi"/>
          <w:color w:val="363435"/>
          <w:spacing w:val="4"/>
          <w:w w:val="97"/>
        </w:rPr>
        <w:t>d</w:t>
      </w:r>
      <w:r w:rsidRPr="00DA33BD">
        <w:rPr>
          <w:rFonts w:asciiTheme="minorHAnsi" w:hAnsiTheme="minorHAnsi" w:cstheme="minorHAnsi"/>
          <w:color w:val="363435"/>
          <w:w w:val="97"/>
        </w:rPr>
        <w:t>a</w:t>
      </w:r>
      <w:r w:rsidRPr="00DA33BD">
        <w:rPr>
          <w:rFonts w:asciiTheme="minorHAnsi" w:hAnsiTheme="minorHAnsi" w:cstheme="minorHAnsi"/>
          <w:color w:val="363435"/>
          <w:spacing w:val="4"/>
          <w:w w:val="97"/>
        </w:rPr>
        <w:t>t</w:t>
      </w:r>
      <w:r w:rsidRPr="00DA33BD">
        <w:rPr>
          <w:rFonts w:asciiTheme="minorHAnsi" w:hAnsiTheme="minorHAnsi" w:cstheme="minorHAnsi"/>
          <w:color w:val="363435"/>
          <w:spacing w:val="-1"/>
          <w:w w:val="97"/>
        </w:rPr>
        <w:t>i</w:t>
      </w:r>
      <w:r w:rsidRPr="00DA33BD">
        <w:rPr>
          <w:rFonts w:asciiTheme="minorHAnsi" w:hAnsiTheme="minorHAnsi" w:cstheme="minorHAnsi"/>
          <w:color w:val="363435"/>
          <w:spacing w:val="-2"/>
          <w:w w:val="97"/>
        </w:rPr>
        <w:t>o</w:t>
      </w:r>
      <w:r w:rsidRPr="00DA33BD">
        <w:rPr>
          <w:rFonts w:asciiTheme="minorHAnsi" w:hAnsiTheme="minorHAnsi" w:cstheme="minorHAnsi"/>
          <w:color w:val="363435"/>
          <w:w w:val="97"/>
        </w:rPr>
        <w:t>n</w:t>
      </w:r>
      <w:r w:rsidRPr="00DA33BD">
        <w:rPr>
          <w:rFonts w:asciiTheme="minorHAnsi" w:hAnsiTheme="minorHAnsi" w:cstheme="minorHAnsi"/>
          <w:color w:val="363435"/>
          <w:spacing w:val="7"/>
          <w:w w:val="97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1"/>
          <w:w w:val="97"/>
        </w:rPr>
        <w:t>b</w:t>
      </w:r>
      <w:r w:rsidRPr="00DA33BD">
        <w:rPr>
          <w:rFonts w:asciiTheme="minorHAnsi" w:hAnsiTheme="minorHAnsi" w:cstheme="minorHAnsi"/>
          <w:color w:val="363435"/>
          <w:spacing w:val="6"/>
          <w:w w:val="91"/>
        </w:rPr>
        <w:t>a</w:t>
      </w:r>
      <w:r w:rsidRPr="00DA33BD">
        <w:rPr>
          <w:rFonts w:asciiTheme="minorHAnsi" w:hAnsiTheme="minorHAnsi" w:cstheme="minorHAnsi"/>
          <w:color w:val="363435"/>
          <w:spacing w:val="1"/>
          <w:w w:val="83"/>
        </w:rPr>
        <w:t>s</w:t>
      </w:r>
      <w:r w:rsidRPr="00DA33BD">
        <w:rPr>
          <w:rFonts w:asciiTheme="minorHAnsi" w:hAnsiTheme="minorHAnsi" w:cstheme="minorHAnsi"/>
          <w:color w:val="363435"/>
          <w:spacing w:val="2"/>
          <w:w w:val="89"/>
        </w:rPr>
        <w:t>e</w:t>
      </w:r>
      <w:r w:rsidRPr="00DA33BD">
        <w:rPr>
          <w:rFonts w:asciiTheme="minorHAnsi" w:hAnsiTheme="minorHAnsi" w:cstheme="minorHAnsi"/>
          <w:color w:val="363435"/>
          <w:w w:val="101"/>
        </w:rPr>
        <w:t xml:space="preserve">d </w:t>
      </w:r>
      <w:r w:rsidRPr="00DA33BD">
        <w:rPr>
          <w:rFonts w:asciiTheme="minorHAnsi" w:hAnsiTheme="minorHAnsi" w:cstheme="minorHAnsi"/>
          <w:color w:val="363435"/>
          <w:spacing w:val="-2"/>
        </w:rPr>
        <w:t>o</w:t>
      </w:r>
      <w:r w:rsidRPr="00DA33BD">
        <w:rPr>
          <w:rFonts w:asciiTheme="minorHAnsi" w:hAnsiTheme="minorHAnsi" w:cstheme="minorHAnsi"/>
          <w:color w:val="363435"/>
        </w:rPr>
        <w:t>n</w:t>
      </w:r>
      <w:r w:rsidRPr="00DA33BD">
        <w:rPr>
          <w:rFonts w:asciiTheme="minorHAnsi" w:hAnsiTheme="minorHAnsi" w:cstheme="minorHAnsi"/>
          <w:color w:val="363435"/>
          <w:spacing w:val="2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5"/>
        </w:rPr>
        <w:t>t</w:t>
      </w:r>
      <w:r w:rsidRPr="00DA33BD">
        <w:rPr>
          <w:rFonts w:asciiTheme="minorHAnsi" w:hAnsiTheme="minorHAnsi" w:cstheme="minorHAnsi"/>
          <w:color w:val="363435"/>
          <w:spacing w:val="-1"/>
        </w:rPr>
        <w:t>h</w:t>
      </w:r>
      <w:r w:rsidRPr="00DA33BD">
        <w:rPr>
          <w:rFonts w:asciiTheme="minorHAnsi" w:hAnsiTheme="minorHAnsi" w:cstheme="minorHAnsi"/>
          <w:color w:val="363435"/>
        </w:rPr>
        <w:t>e</w:t>
      </w:r>
      <w:r w:rsidRPr="00DA33BD">
        <w:rPr>
          <w:rFonts w:asciiTheme="minorHAnsi" w:hAnsiTheme="minorHAnsi" w:cstheme="minorHAnsi"/>
          <w:color w:val="363435"/>
          <w:spacing w:val="-1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3"/>
        </w:rPr>
        <w:t>i</w:t>
      </w:r>
      <w:r w:rsidRPr="00DA33BD">
        <w:rPr>
          <w:rFonts w:asciiTheme="minorHAnsi" w:hAnsiTheme="minorHAnsi" w:cstheme="minorHAnsi"/>
          <w:color w:val="363435"/>
          <w:spacing w:val="-2"/>
        </w:rPr>
        <w:t>m</w:t>
      </w:r>
      <w:r w:rsidRPr="00DA33BD">
        <w:rPr>
          <w:rFonts w:asciiTheme="minorHAnsi" w:hAnsiTheme="minorHAnsi" w:cstheme="minorHAnsi"/>
          <w:color w:val="363435"/>
          <w:spacing w:val="1"/>
        </w:rPr>
        <w:t>p</w:t>
      </w:r>
      <w:r w:rsidRPr="00DA33BD">
        <w:rPr>
          <w:rFonts w:asciiTheme="minorHAnsi" w:hAnsiTheme="minorHAnsi" w:cstheme="minorHAnsi"/>
          <w:color w:val="363435"/>
          <w:spacing w:val="2"/>
        </w:rPr>
        <w:t>a</w:t>
      </w:r>
      <w:r w:rsidRPr="00DA33BD">
        <w:rPr>
          <w:rFonts w:asciiTheme="minorHAnsi" w:hAnsiTheme="minorHAnsi" w:cstheme="minorHAnsi"/>
          <w:color w:val="363435"/>
          <w:spacing w:val="3"/>
        </w:rPr>
        <w:t>c</w:t>
      </w:r>
      <w:r w:rsidRPr="00DA33BD">
        <w:rPr>
          <w:rFonts w:asciiTheme="minorHAnsi" w:hAnsiTheme="minorHAnsi" w:cstheme="minorHAnsi"/>
          <w:color w:val="363435"/>
        </w:rPr>
        <w:t>t</w:t>
      </w:r>
      <w:r w:rsidRPr="00DA33BD">
        <w:rPr>
          <w:rFonts w:asciiTheme="minorHAnsi" w:hAnsiTheme="minorHAnsi" w:cstheme="minorHAnsi"/>
          <w:color w:val="363435"/>
          <w:spacing w:val="-13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-2"/>
        </w:rPr>
        <w:t>o</w:t>
      </w:r>
      <w:r w:rsidRPr="00DA33BD">
        <w:rPr>
          <w:rFonts w:asciiTheme="minorHAnsi" w:hAnsiTheme="minorHAnsi" w:cstheme="minorHAnsi"/>
          <w:color w:val="363435"/>
        </w:rPr>
        <w:t>f</w:t>
      </w:r>
      <w:r w:rsidRPr="00DA33BD">
        <w:rPr>
          <w:rFonts w:asciiTheme="minorHAnsi" w:hAnsiTheme="minorHAnsi" w:cstheme="minorHAnsi"/>
          <w:color w:val="363435"/>
          <w:spacing w:val="-12"/>
        </w:rPr>
        <w:t xml:space="preserve"> </w:t>
      </w:r>
      <w:r w:rsidRPr="00DA33BD">
        <w:rPr>
          <w:rFonts w:asciiTheme="minorHAnsi" w:hAnsiTheme="minorHAnsi" w:cstheme="minorHAnsi"/>
          <w:color w:val="363435"/>
        </w:rPr>
        <w:t>a</w:t>
      </w:r>
      <w:r w:rsidRPr="00DA33BD">
        <w:rPr>
          <w:rFonts w:asciiTheme="minorHAnsi" w:hAnsiTheme="minorHAnsi" w:cstheme="minorHAnsi"/>
          <w:color w:val="363435"/>
          <w:spacing w:val="-8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4"/>
          <w:w w:val="94"/>
        </w:rPr>
        <w:t>d</w:t>
      </w:r>
      <w:r w:rsidRPr="00DA33BD">
        <w:rPr>
          <w:rFonts w:asciiTheme="minorHAnsi" w:hAnsiTheme="minorHAnsi" w:cstheme="minorHAnsi"/>
          <w:color w:val="363435"/>
          <w:spacing w:val="2"/>
          <w:w w:val="94"/>
        </w:rPr>
        <w:t>isa</w:t>
      </w:r>
      <w:r w:rsidRPr="00DA33BD">
        <w:rPr>
          <w:rFonts w:asciiTheme="minorHAnsi" w:hAnsiTheme="minorHAnsi" w:cstheme="minorHAnsi"/>
          <w:color w:val="363435"/>
          <w:spacing w:val="-2"/>
          <w:w w:val="94"/>
        </w:rPr>
        <w:t>b</w:t>
      </w:r>
      <w:r w:rsidRPr="00DA33BD">
        <w:rPr>
          <w:rFonts w:asciiTheme="minorHAnsi" w:hAnsiTheme="minorHAnsi" w:cstheme="minorHAnsi"/>
          <w:color w:val="363435"/>
          <w:spacing w:val="4"/>
          <w:w w:val="94"/>
        </w:rPr>
        <w:t>i</w:t>
      </w:r>
      <w:r w:rsidRPr="00DA33BD">
        <w:rPr>
          <w:rFonts w:asciiTheme="minorHAnsi" w:hAnsiTheme="minorHAnsi" w:cstheme="minorHAnsi"/>
          <w:color w:val="363435"/>
          <w:spacing w:val="3"/>
          <w:w w:val="94"/>
        </w:rPr>
        <w:t>l</w:t>
      </w:r>
      <w:r w:rsidRPr="00DA33BD">
        <w:rPr>
          <w:rFonts w:asciiTheme="minorHAnsi" w:hAnsiTheme="minorHAnsi" w:cstheme="minorHAnsi"/>
          <w:color w:val="363435"/>
          <w:spacing w:val="-3"/>
          <w:w w:val="94"/>
        </w:rPr>
        <w:t>i</w:t>
      </w:r>
      <w:r w:rsidRPr="00DA33BD">
        <w:rPr>
          <w:rFonts w:asciiTheme="minorHAnsi" w:hAnsiTheme="minorHAnsi" w:cstheme="minorHAnsi"/>
          <w:color w:val="363435"/>
          <w:spacing w:val="7"/>
          <w:w w:val="94"/>
        </w:rPr>
        <w:t>t</w:t>
      </w:r>
      <w:r w:rsidRPr="00DA33BD">
        <w:rPr>
          <w:rFonts w:asciiTheme="minorHAnsi" w:hAnsiTheme="minorHAnsi" w:cstheme="minorHAnsi"/>
          <w:color w:val="363435"/>
          <w:w w:val="94"/>
        </w:rPr>
        <w:t>y</w:t>
      </w:r>
      <w:r w:rsidRPr="00DA33BD">
        <w:rPr>
          <w:rFonts w:asciiTheme="minorHAnsi" w:hAnsiTheme="minorHAnsi" w:cstheme="minorHAnsi"/>
          <w:color w:val="363435"/>
          <w:spacing w:val="2"/>
          <w:w w:val="94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1"/>
          <w:w w:val="94"/>
        </w:rPr>
        <w:t>s</w:t>
      </w:r>
      <w:r w:rsidRPr="00DA33BD">
        <w:rPr>
          <w:rFonts w:asciiTheme="minorHAnsi" w:hAnsiTheme="minorHAnsi" w:cstheme="minorHAnsi"/>
          <w:color w:val="363435"/>
          <w:spacing w:val="-1"/>
          <w:w w:val="94"/>
        </w:rPr>
        <w:t>ho</w:t>
      </w:r>
      <w:r w:rsidRPr="00DA33BD">
        <w:rPr>
          <w:rFonts w:asciiTheme="minorHAnsi" w:hAnsiTheme="minorHAnsi" w:cstheme="minorHAnsi"/>
          <w:color w:val="363435"/>
          <w:spacing w:val="5"/>
          <w:w w:val="94"/>
        </w:rPr>
        <w:t>u</w:t>
      </w:r>
      <w:r w:rsidRPr="00DA33BD">
        <w:rPr>
          <w:rFonts w:asciiTheme="minorHAnsi" w:hAnsiTheme="minorHAnsi" w:cstheme="minorHAnsi"/>
          <w:color w:val="363435"/>
          <w:spacing w:val="-1"/>
          <w:w w:val="94"/>
        </w:rPr>
        <w:t>l</w:t>
      </w:r>
      <w:r w:rsidRPr="00DA33BD">
        <w:rPr>
          <w:rFonts w:asciiTheme="minorHAnsi" w:hAnsiTheme="minorHAnsi" w:cstheme="minorHAnsi"/>
          <w:color w:val="363435"/>
          <w:w w:val="94"/>
        </w:rPr>
        <w:t>d</w:t>
      </w:r>
      <w:r w:rsidRPr="00DA33BD">
        <w:rPr>
          <w:rFonts w:asciiTheme="minorHAnsi" w:hAnsiTheme="minorHAnsi" w:cstheme="minorHAnsi"/>
          <w:color w:val="363435"/>
          <w:spacing w:val="19"/>
          <w:w w:val="94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3"/>
        </w:rPr>
        <w:t>c</w:t>
      </w:r>
      <w:r w:rsidRPr="00DA33BD">
        <w:rPr>
          <w:rFonts w:asciiTheme="minorHAnsi" w:hAnsiTheme="minorHAnsi" w:cstheme="minorHAnsi"/>
          <w:color w:val="363435"/>
          <w:spacing w:val="-2"/>
        </w:rPr>
        <w:t>o</w:t>
      </w:r>
      <w:r w:rsidRPr="00DA33BD">
        <w:rPr>
          <w:rFonts w:asciiTheme="minorHAnsi" w:hAnsiTheme="minorHAnsi" w:cstheme="minorHAnsi"/>
          <w:color w:val="363435"/>
          <w:spacing w:val="-3"/>
        </w:rPr>
        <w:t>n</w:t>
      </w:r>
      <w:r w:rsidRPr="00DA33BD">
        <w:rPr>
          <w:rFonts w:asciiTheme="minorHAnsi" w:hAnsiTheme="minorHAnsi" w:cstheme="minorHAnsi"/>
          <w:color w:val="363435"/>
          <w:spacing w:val="4"/>
        </w:rPr>
        <w:t>t</w:t>
      </w:r>
      <w:r w:rsidRPr="00DA33BD">
        <w:rPr>
          <w:rFonts w:asciiTheme="minorHAnsi" w:hAnsiTheme="minorHAnsi" w:cstheme="minorHAnsi"/>
          <w:color w:val="363435"/>
          <w:spacing w:val="2"/>
        </w:rPr>
        <w:t>a</w:t>
      </w:r>
      <w:r w:rsidRPr="00DA33BD">
        <w:rPr>
          <w:rFonts w:asciiTheme="minorHAnsi" w:hAnsiTheme="minorHAnsi" w:cstheme="minorHAnsi"/>
          <w:color w:val="363435"/>
          <w:spacing w:val="3"/>
        </w:rPr>
        <w:t>c</w:t>
      </w:r>
      <w:r w:rsidRPr="00DA33BD">
        <w:rPr>
          <w:rFonts w:asciiTheme="minorHAnsi" w:hAnsiTheme="minorHAnsi" w:cstheme="minorHAnsi"/>
          <w:color w:val="363435"/>
        </w:rPr>
        <w:t>t</w:t>
      </w:r>
      <w:r w:rsidRPr="00DA33BD">
        <w:rPr>
          <w:rFonts w:asciiTheme="minorHAnsi" w:hAnsiTheme="minorHAnsi" w:cstheme="minorHAnsi"/>
          <w:color w:val="363435"/>
          <w:spacing w:val="-13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5"/>
        </w:rPr>
        <w:t>t</w:t>
      </w:r>
      <w:r w:rsidRPr="00DA33BD">
        <w:rPr>
          <w:rFonts w:asciiTheme="minorHAnsi" w:hAnsiTheme="minorHAnsi" w:cstheme="minorHAnsi"/>
          <w:color w:val="363435"/>
          <w:spacing w:val="-1"/>
        </w:rPr>
        <w:t>h</w:t>
      </w:r>
      <w:r w:rsidRPr="00DA33BD">
        <w:rPr>
          <w:rFonts w:asciiTheme="minorHAnsi" w:hAnsiTheme="minorHAnsi" w:cstheme="minorHAnsi"/>
          <w:color w:val="363435"/>
        </w:rPr>
        <w:t>e</w:t>
      </w:r>
      <w:r w:rsidRPr="00DA33BD">
        <w:rPr>
          <w:rFonts w:asciiTheme="minorHAnsi" w:hAnsiTheme="minorHAnsi" w:cstheme="minorHAnsi"/>
          <w:color w:val="363435"/>
          <w:spacing w:val="-1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3"/>
          <w:w w:val="95"/>
        </w:rPr>
        <w:t>in</w:t>
      </w:r>
      <w:r w:rsidRPr="00DA33BD">
        <w:rPr>
          <w:rFonts w:asciiTheme="minorHAnsi" w:hAnsiTheme="minorHAnsi" w:cstheme="minorHAnsi"/>
          <w:color w:val="363435"/>
          <w:spacing w:val="1"/>
          <w:w w:val="95"/>
        </w:rPr>
        <w:t>s</w:t>
      </w:r>
      <w:r w:rsidRPr="00DA33BD">
        <w:rPr>
          <w:rFonts w:asciiTheme="minorHAnsi" w:hAnsiTheme="minorHAnsi" w:cstheme="minorHAnsi"/>
          <w:color w:val="363435"/>
          <w:spacing w:val="4"/>
          <w:w w:val="95"/>
        </w:rPr>
        <w:t>tr</w:t>
      </w:r>
      <w:r w:rsidRPr="00DA33BD">
        <w:rPr>
          <w:rFonts w:asciiTheme="minorHAnsi" w:hAnsiTheme="minorHAnsi" w:cstheme="minorHAnsi"/>
          <w:color w:val="363435"/>
          <w:w w:val="95"/>
        </w:rPr>
        <w:t>u</w:t>
      </w:r>
      <w:r w:rsidRPr="00DA33BD">
        <w:rPr>
          <w:rFonts w:asciiTheme="minorHAnsi" w:hAnsiTheme="minorHAnsi" w:cstheme="minorHAnsi"/>
          <w:color w:val="363435"/>
          <w:spacing w:val="3"/>
          <w:w w:val="95"/>
        </w:rPr>
        <w:t>c</w:t>
      </w:r>
      <w:r w:rsidRPr="00DA33BD">
        <w:rPr>
          <w:rFonts w:asciiTheme="minorHAnsi" w:hAnsiTheme="minorHAnsi" w:cstheme="minorHAnsi"/>
          <w:color w:val="363435"/>
          <w:spacing w:val="-1"/>
          <w:w w:val="95"/>
        </w:rPr>
        <w:t>t</w:t>
      </w:r>
      <w:r w:rsidRPr="00DA33BD">
        <w:rPr>
          <w:rFonts w:asciiTheme="minorHAnsi" w:hAnsiTheme="minorHAnsi" w:cstheme="minorHAnsi"/>
          <w:color w:val="363435"/>
          <w:spacing w:val="-2"/>
          <w:w w:val="95"/>
        </w:rPr>
        <w:t>o</w:t>
      </w:r>
      <w:r w:rsidRPr="00DA33BD">
        <w:rPr>
          <w:rFonts w:asciiTheme="minorHAnsi" w:hAnsiTheme="minorHAnsi" w:cstheme="minorHAnsi"/>
          <w:color w:val="363435"/>
          <w:w w:val="95"/>
        </w:rPr>
        <w:t>r</w:t>
      </w:r>
      <w:r w:rsidRPr="00DA33BD">
        <w:rPr>
          <w:rFonts w:asciiTheme="minorHAnsi" w:hAnsiTheme="minorHAnsi" w:cstheme="minorHAnsi"/>
          <w:color w:val="363435"/>
          <w:spacing w:val="29"/>
          <w:w w:val="95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-2"/>
          <w:w w:val="95"/>
        </w:rPr>
        <w:t>p</w:t>
      </w:r>
      <w:r w:rsidRPr="00DA33BD">
        <w:rPr>
          <w:rFonts w:asciiTheme="minorHAnsi" w:hAnsiTheme="minorHAnsi" w:cstheme="minorHAnsi"/>
          <w:color w:val="363435"/>
          <w:spacing w:val="2"/>
          <w:w w:val="95"/>
        </w:rPr>
        <w:t>r</w:t>
      </w:r>
      <w:r w:rsidRPr="00DA33BD">
        <w:rPr>
          <w:rFonts w:asciiTheme="minorHAnsi" w:hAnsiTheme="minorHAnsi" w:cstheme="minorHAnsi"/>
          <w:color w:val="363435"/>
          <w:w w:val="95"/>
        </w:rPr>
        <w:t>i</w:t>
      </w:r>
      <w:r w:rsidRPr="00DA33BD">
        <w:rPr>
          <w:rFonts w:asciiTheme="minorHAnsi" w:hAnsiTheme="minorHAnsi" w:cstheme="minorHAnsi"/>
          <w:color w:val="363435"/>
          <w:spacing w:val="1"/>
          <w:w w:val="95"/>
        </w:rPr>
        <w:t>v</w:t>
      </w:r>
      <w:r w:rsidRPr="00DA33BD">
        <w:rPr>
          <w:rFonts w:asciiTheme="minorHAnsi" w:hAnsiTheme="minorHAnsi" w:cstheme="minorHAnsi"/>
          <w:color w:val="363435"/>
          <w:w w:val="95"/>
        </w:rPr>
        <w:t>at</w:t>
      </w:r>
      <w:r w:rsidRPr="00DA33BD">
        <w:rPr>
          <w:rFonts w:asciiTheme="minorHAnsi" w:hAnsiTheme="minorHAnsi" w:cstheme="minorHAnsi"/>
          <w:color w:val="363435"/>
          <w:spacing w:val="2"/>
          <w:w w:val="95"/>
        </w:rPr>
        <w:t>e</w:t>
      </w:r>
      <w:r w:rsidRPr="00DA33BD">
        <w:rPr>
          <w:rFonts w:asciiTheme="minorHAnsi" w:hAnsiTheme="minorHAnsi" w:cstheme="minorHAnsi"/>
          <w:color w:val="363435"/>
          <w:w w:val="95"/>
        </w:rPr>
        <w:t>ly</w:t>
      </w:r>
      <w:r w:rsidRPr="00DA33BD">
        <w:rPr>
          <w:rFonts w:asciiTheme="minorHAnsi" w:hAnsiTheme="minorHAnsi" w:cstheme="minorHAnsi"/>
          <w:color w:val="363435"/>
          <w:spacing w:val="-12"/>
          <w:w w:val="95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-1"/>
        </w:rPr>
        <w:t>t</w:t>
      </w:r>
      <w:r w:rsidRPr="00DA33BD">
        <w:rPr>
          <w:rFonts w:asciiTheme="minorHAnsi" w:hAnsiTheme="minorHAnsi" w:cstheme="minorHAnsi"/>
          <w:color w:val="363435"/>
        </w:rPr>
        <w:t>o</w:t>
      </w:r>
      <w:r w:rsidRPr="00DA33BD">
        <w:rPr>
          <w:rFonts w:asciiTheme="minorHAnsi" w:hAnsiTheme="minorHAnsi" w:cstheme="minorHAnsi"/>
          <w:color w:val="363435"/>
          <w:spacing w:val="3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4"/>
          <w:w w:val="91"/>
        </w:rPr>
        <w:t>d</w:t>
      </w:r>
      <w:r w:rsidRPr="00DA33BD">
        <w:rPr>
          <w:rFonts w:asciiTheme="minorHAnsi" w:hAnsiTheme="minorHAnsi" w:cstheme="minorHAnsi"/>
          <w:color w:val="363435"/>
          <w:spacing w:val="2"/>
          <w:w w:val="91"/>
        </w:rPr>
        <w:t>i</w:t>
      </w:r>
      <w:r w:rsidRPr="00DA33BD">
        <w:rPr>
          <w:rFonts w:asciiTheme="minorHAnsi" w:hAnsiTheme="minorHAnsi" w:cstheme="minorHAnsi"/>
          <w:color w:val="363435"/>
          <w:spacing w:val="1"/>
          <w:w w:val="91"/>
        </w:rPr>
        <w:t>s</w:t>
      </w:r>
      <w:r w:rsidRPr="00DA33BD">
        <w:rPr>
          <w:rFonts w:asciiTheme="minorHAnsi" w:hAnsiTheme="minorHAnsi" w:cstheme="minorHAnsi"/>
          <w:color w:val="363435"/>
          <w:spacing w:val="3"/>
          <w:w w:val="91"/>
        </w:rPr>
        <w:t>c</w:t>
      </w:r>
      <w:r w:rsidRPr="00DA33BD">
        <w:rPr>
          <w:rFonts w:asciiTheme="minorHAnsi" w:hAnsiTheme="minorHAnsi" w:cstheme="minorHAnsi"/>
          <w:color w:val="363435"/>
          <w:spacing w:val="4"/>
          <w:w w:val="91"/>
        </w:rPr>
        <w:t>u</w:t>
      </w:r>
      <w:r w:rsidRPr="00DA33BD">
        <w:rPr>
          <w:rFonts w:asciiTheme="minorHAnsi" w:hAnsiTheme="minorHAnsi" w:cstheme="minorHAnsi"/>
          <w:color w:val="363435"/>
          <w:spacing w:val="3"/>
          <w:w w:val="91"/>
        </w:rPr>
        <w:t>s</w:t>
      </w:r>
      <w:r w:rsidRPr="00DA33BD">
        <w:rPr>
          <w:rFonts w:asciiTheme="minorHAnsi" w:hAnsiTheme="minorHAnsi" w:cstheme="minorHAnsi"/>
          <w:color w:val="363435"/>
          <w:w w:val="91"/>
        </w:rPr>
        <w:t>s</w:t>
      </w:r>
      <w:r w:rsidRPr="00DA33BD">
        <w:rPr>
          <w:rFonts w:asciiTheme="minorHAnsi" w:hAnsiTheme="minorHAnsi" w:cstheme="minorHAnsi"/>
          <w:color w:val="363435"/>
          <w:spacing w:val="8"/>
          <w:w w:val="91"/>
        </w:rPr>
        <w:t xml:space="preserve"> </w:t>
      </w:r>
      <w:r w:rsidRPr="00DA33BD">
        <w:rPr>
          <w:rFonts w:asciiTheme="minorHAnsi" w:hAnsiTheme="minorHAnsi" w:cstheme="minorHAnsi"/>
          <w:color w:val="363435"/>
          <w:w w:val="91"/>
        </w:rPr>
        <w:t>s</w:t>
      </w:r>
      <w:r w:rsidRPr="00DA33BD">
        <w:rPr>
          <w:rFonts w:asciiTheme="minorHAnsi" w:hAnsiTheme="minorHAnsi" w:cstheme="minorHAnsi"/>
          <w:color w:val="363435"/>
          <w:spacing w:val="2"/>
          <w:w w:val="91"/>
        </w:rPr>
        <w:t>pe</w:t>
      </w:r>
      <w:r w:rsidRPr="00DA33BD">
        <w:rPr>
          <w:rFonts w:asciiTheme="minorHAnsi" w:hAnsiTheme="minorHAnsi" w:cstheme="minorHAnsi"/>
          <w:color w:val="363435"/>
          <w:spacing w:val="1"/>
          <w:w w:val="91"/>
        </w:rPr>
        <w:t>c</w:t>
      </w:r>
      <w:r w:rsidRPr="00DA33BD">
        <w:rPr>
          <w:rFonts w:asciiTheme="minorHAnsi" w:hAnsiTheme="minorHAnsi" w:cstheme="minorHAnsi"/>
          <w:color w:val="363435"/>
          <w:spacing w:val="4"/>
          <w:w w:val="91"/>
        </w:rPr>
        <w:t>i</w:t>
      </w:r>
      <w:r w:rsidRPr="00DA33BD">
        <w:rPr>
          <w:rFonts w:asciiTheme="minorHAnsi" w:hAnsiTheme="minorHAnsi" w:cstheme="minorHAnsi"/>
          <w:color w:val="363435"/>
          <w:w w:val="91"/>
        </w:rPr>
        <w:t>fic</w:t>
      </w:r>
      <w:r w:rsidRPr="00DA33BD">
        <w:rPr>
          <w:rFonts w:asciiTheme="minorHAnsi" w:hAnsiTheme="minorHAnsi" w:cstheme="minorHAnsi"/>
          <w:color w:val="363435"/>
          <w:spacing w:val="-1"/>
          <w:w w:val="91"/>
        </w:rPr>
        <w:t xml:space="preserve"> n</w:t>
      </w:r>
      <w:r w:rsidRPr="00DA33BD">
        <w:rPr>
          <w:rFonts w:asciiTheme="minorHAnsi" w:hAnsiTheme="minorHAnsi" w:cstheme="minorHAnsi"/>
          <w:color w:val="363435"/>
          <w:spacing w:val="2"/>
          <w:w w:val="91"/>
        </w:rPr>
        <w:t>ee</w:t>
      </w:r>
      <w:r w:rsidRPr="00DA33BD">
        <w:rPr>
          <w:rFonts w:asciiTheme="minorHAnsi" w:hAnsiTheme="minorHAnsi" w:cstheme="minorHAnsi"/>
          <w:color w:val="363435"/>
          <w:spacing w:val="4"/>
          <w:w w:val="91"/>
        </w:rPr>
        <w:t>d</w:t>
      </w:r>
      <w:r w:rsidRPr="00DA33BD">
        <w:rPr>
          <w:rFonts w:asciiTheme="minorHAnsi" w:hAnsiTheme="minorHAnsi" w:cstheme="minorHAnsi"/>
          <w:color w:val="363435"/>
          <w:spacing w:val="1"/>
          <w:w w:val="91"/>
        </w:rPr>
        <w:t>s</w:t>
      </w:r>
      <w:r w:rsidRPr="00DA33BD">
        <w:rPr>
          <w:rFonts w:asciiTheme="minorHAnsi" w:hAnsiTheme="minorHAnsi" w:cstheme="minorHAnsi"/>
          <w:color w:val="363435"/>
          <w:w w:val="91"/>
        </w:rPr>
        <w:t>.</w:t>
      </w:r>
      <w:r w:rsidRPr="00DA33BD">
        <w:rPr>
          <w:rFonts w:asciiTheme="minorHAnsi" w:hAnsiTheme="minorHAnsi" w:cstheme="minorHAnsi"/>
          <w:color w:val="363435"/>
          <w:spacing w:val="24"/>
          <w:w w:val="91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-2"/>
          <w:w w:val="91"/>
        </w:rPr>
        <w:t>P</w:t>
      </w:r>
      <w:r w:rsidRPr="00DA33BD">
        <w:rPr>
          <w:rFonts w:asciiTheme="minorHAnsi" w:hAnsiTheme="minorHAnsi" w:cstheme="minorHAnsi"/>
          <w:color w:val="363435"/>
          <w:spacing w:val="-1"/>
          <w:w w:val="91"/>
        </w:rPr>
        <w:t>l</w:t>
      </w:r>
      <w:r w:rsidRPr="00DA33BD">
        <w:rPr>
          <w:rFonts w:asciiTheme="minorHAnsi" w:hAnsiTheme="minorHAnsi" w:cstheme="minorHAnsi"/>
          <w:color w:val="363435"/>
          <w:spacing w:val="3"/>
          <w:w w:val="91"/>
        </w:rPr>
        <w:t>e</w:t>
      </w:r>
      <w:r w:rsidRPr="00DA33BD">
        <w:rPr>
          <w:rFonts w:asciiTheme="minorHAnsi" w:hAnsiTheme="minorHAnsi" w:cstheme="minorHAnsi"/>
          <w:color w:val="363435"/>
          <w:spacing w:val="5"/>
          <w:w w:val="91"/>
        </w:rPr>
        <w:t>a</w:t>
      </w:r>
      <w:r w:rsidRPr="00DA33BD">
        <w:rPr>
          <w:rFonts w:asciiTheme="minorHAnsi" w:hAnsiTheme="minorHAnsi" w:cstheme="minorHAnsi"/>
          <w:color w:val="363435"/>
          <w:spacing w:val="1"/>
          <w:w w:val="91"/>
        </w:rPr>
        <w:t>s</w:t>
      </w:r>
      <w:r w:rsidRPr="00DA33BD">
        <w:rPr>
          <w:rFonts w:asciiTheme="minorHAnsi" w:hAnsiTheme="minorHAnsi" w:cstheme="minorHAnsi"/>
          <w:color w:val="363435"/>
          <w:w w:val="91"/>
        </w:rPr>
        <w:t>e</w:t>
      </w:r>
      <w:r w:rsidRPr="00DA33BD">
        <w:rPr>
          <w:rFonts w:asciiTheme="minorHAnsi" w:hAnsiTheme="minorHAnsi" w:cstheme="minorHAnsi"/>
          <w:color w:val="363435"/>
          <w:spacing w:val="2"/>
          <w:w w:val="91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3"/>
        </w:rPr>
        <w:t>c</w:t>
      </w:r>
      <w:r w:rsidRPr="00DA33BD">
        <w:rPr>
          <w:rFonts w:asciiTheme="minorHAnsi" w:hAnsiTheme="minorHAnsi" w:cstheme="minorHAnsi"/>
          <w:color w:val="363435"/>
          <w:spacing w:val="-2"/>
        </w:rPr>
        <w:t>o</w:t>
      </w:r>
      <w:r w:rsidRPr="00DA33BD">
        <w:rPr>
          <w:rFonts w:asciiTheme="minorHAnsi" w:hAnsiTheme="minorHAnsi" w:cstheme="minorHAnsi"/>
          <w:color w:val="363435"/>
          <w:spacing w:val="-3"/>
        </w:rPr>
        <w:t>n</w:t>
      </w:r>
      <w:r w:rsidRPr="00DA33BD">
        <w:rPr>
          <w:rFonts w:asciiTheme="minorHAnsi" w:hAnsiTheme="minorHAnsi" w:cstheme="minorHAnsi"/>
          <w:color w:val="363435"/>
          <w:spacing w:val="4"/>
        </w:rPr>
        <w:t>t</w:t>
      </w:r>
      <w:r w:rsidRPr="00DA33BD">
        <w:rPr>
          <w:rFonts w:asciiTheme="minorHAnsi" w:hAnsiTheme="minorHAnsi" w:cstheme="minorHAnsi"/>
          <w:color w:val="363435"/>
          <w:spacing w:val="2"/>
        </w:rPr>
        <w:t>a</w:t>
      </w:r>
      <w:r w:rsidRPr="00DA33BD">
        <w:rPr>
          <w:rFonts w:asciiTheme="minorHAnsi" w:hAnsiTheme="minorHAnsi" w:cstheme="minorHAnsi"/>
          <w:color w:val="363435"/>
          <w:spacing w:val="3"/>
        </w:rPr>
        <w:t>c</w:t>
      </w:r>
      <w:r w:rsidRPr="00DA33BD">
        <w:rPr>
          <w:rFonts w:asciiTheme="minorHAnsi" w:hAnsiTheme="minorHAnsi" w:cstheme="minorHAnsi"/>
          <w:color w:val="363435"/>
        </w:rPr>
        <w:t>t</w:t>
      </w:r>
      <w:r w:rsidRPr="00DA33BD">
        <w:rPr>
          <w:rFonts w:asciiTheme="minorHAnsi" w:hAnsiTheme="minorHAnsi" w:cstheme="minorHAnsi"/>
          <w:color w:val="363435"/>
          <w:spacing w:val="-13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5"/>
        </w:rPr>
        <w:t>t</w:t>
      </w:r>
      <w:r w:rsidRPr="00DA33BD">
        <w:rPr>
          <w:rFonts w:asciiTheme="minorHAnsi" w:hAnsiTheme="minorHAnsi" w:cstheme="minorHAnsi"/>
          <w:color w:val="363435"/>
          <w:spacing w:val="-1"/>
        </w:rPr>
        <w:t>h</w:t>
      </w:r>
      <w:r w:rsidRPr="00DA33BD">
        <w:rPr>
          <w:rFonts w:asciiTheme="minorHAnsi" w:hAnsiTheme="minorHAnsi" w:cstheme="minorHAnsi"/>
          <w:color w:val="363435"/>
        </w:rPr>
        <w:t>e</w:t>
      </w:r>
      <w:r w:rsidRPr="00DA33BD">
        <w:rPr>
          <w:rFonts w:asciiTheme="minorHAnsi" w:hAnsiTheme="minorHAnsi" w:cstheme="minorHAnsi"/>
          <w:color w:val="363435"/>
          <w:spacing w:val="-1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6"/>
        </w:rPr>
        <w:t>L</w:t>
      </w:r>
      <w:r w:rsidRPr="00DA33BD">
        <w:rPr>
          <w:rFonts w:asciiTheme="minorHAnsi" w:hAnsiTheme="minorHAnsi" w:cstheme="minorHAnsi"/>
          <w:color w:val="363435"/>
          <w:spacing w:val="3"/>
        </w:rPr>
        <w:t>e</w:t>
      </w:r>
      <w:r w:rsidRPr="00DA33BD">
        <w:rPr>
          <w:rFonts w:asciiTheme="minorHAnsi" w:hAnsiTheme="minorHAnsi" w:cstheme="minorHAnsi"/>
          <w:color w:val="363435"/>
          <w:spacing w:val="5"/>
        </w:rPr>
        <w:t>a</w:t>
      </w:r>
      <w:r w:rsidRPr="00DA33BD">
        <w:rPr>
          <w:rFonts w:asciiTheme="minorHAnsi" w:hAnsiTheme="minorHAnsi" w:cstheme="minorHAnsi"/>
          <w:color w:val="363435"/>
          <w:spacing w:val="2"/>
        </w:rPr>
        <w:t>r</w:t>
      </w:r>
      <w:r w:rsidRPr="00DA33BD">
        <w:rPr>
          <w:rFonts w:asciiTheme="minorHAnsi" w:hAnsiTheme="minorHAnsi" w:cstheme="minorHAnsi"/>
          <w:color w:val="363435"/>
          <w:spacing w:val="3"/>
        </w:rPr>
        <w:t>ni</w:t>
      </w:r>
      <w:r w:rsidRPr="00DA33BD">
        <w:rPr>
          <w:rFonts w:asciiTheme="minorHAnsi" w:hAnsiTheme="minorHAnsi" w:cstheme="minorHAnsi"/>
          <w:color w:val="363435"/>
          <w:spacing w:val="2"/>
        </w:rPr>
        <w:t>n</w:t>
      </w:r>
      <w:r w:rsidRPr="00DA33BD">
        <w:rPr>
          <w:rFonts w:asciiTheme="minorHAnsi" w:hAnsiTheme="minorHAnsi" w:cstheme="minorHAnsi"/>
          <w:color w:val="363435"/>
        </w:rPr>
        <w:t>g</w:t>
      </w:r>
    </w:p>
    <w:p w14:paraId="056FCAD4" w14:textId="77777777" w:rsidR="009B6B06" w:rsidRPr="00DA33BD" w:rsidRDefault="009B6B06">
      <w:pPr>
        <w:spacing w:before="1" w:line="140" w:lineRule="exact"/>
        <w:rPr>
          <w:rFonts w:asciiTheme="minorHAnsi" w:hAnsiTheme="minorHAnsi" w:cstheme="minorHAnsi"/>
        </w:rPr>
      </w:pPr>
    </w:p>
    <w:p w14:paraId="2CC4D506" w14:textId="77777777" w:rsidR="009B6B06" w:rsidRPr="00DA33BD" w:rsidRDefault="007C22B3">
      <w:pPr>
        <w:spacing w:before="31"/>
        <w:ind w:left="2334"/>
        <w:rPr>
          <w:rFonts w:asciiTheme="minorHAnsi" w:hAnsiTheme="minorHAnsi" w:cstheme="minorHAnsi"/>
        </w:rPr>
      </w:pPr>
      <w:r w:rsidRPr="00DA33BD">
        <w:rPr>
          <w:rFonts w:asciiTheme="minorHAnsi" w:hAnsiTheme="minorHAnsi" w:cstheme="minorHAnsi"/>
          <w:b/>
          <w:color w:val="363435"/>
          <w:spacing w:val="-3"/>
          <w:w w:val="107"/>
        </w:rPr>
        <w:t>j</w:t>
      </w:r>
      <w:r w:rsidRPr="00DA33BD">
        <w:rPr>
          <w:rFonts w:asciiTheme="minorHAnsi" w:hAnsiTheme="minorHAnsi" w:cstheme="minorHAnsi"/>
          <w:b/>
          <w:color w:val="363435"/>
          <w:spacing w:val="-1"/>
          <w:w w:val="160"/>
        </w:rPr>
        <w:t>o</w:t>
      </w:r>
      <w:r w:rsidRPr="00DA33BD">
        <w:rPr>
          <w:rFonts w:asciiTheme="minorHAnsi" w:hAnsiTheme="minorHAnsi" w:cstheme="minorHAnsi"/>
          <w:b/>
          <w:color w:val="363435"/>
          <w:spacing w:val="-2"/>
          <w:w w:val="131"/>
        </w:rPr>
        <w:t>s</w:t>
      </w:r>
      <w:r w:rsidRPr="00DA33BD">
        <w:rPr>
          <w:rFonts w:asciiTheme="minorHAnsi" w:hAnsiTheme="minorHAnsi" w:cstheme="minorHAnsi"/>
          <w:b/>
          <w:color w:val="363435"/>
          <w:spacing w:val="1"/>
          <w:w w:val="132"/>
        </w:rPr>
        <w:t>e</w:t>
      </w:r>
      <w:r w:rsidRPr="00DA33BD">
        <w:rPr>
          <w:rFonts w:asciiTheme="minorHAnsi" w:hAnsiTheme="minorHAnsi" w:cstheme="minorHAnsi"/>
          <w:b/>
          <w:color w:val="363435"/>
          <w:spacing w:val="-5"/>
          <w:w w:val="106"/>
        </w:rPr>
        <w:t>p</w:t>
      </w:r>
      <w:r w:rsidRPr="00DA33BD">
        <w:rPr>
          <w:rFonts w:asciiTheme="minorHAnsi" w:hAnsiTheme="minorHAnsi" w:cstheme="minorHAnsi"/>
          <w:b/>
          <w:color w:val="363435"/>
          <w:w w:val="147"/>
        </w:rPr>
        <w:t>h</w:t>
      </w:r>
      <w:r w:rsidRPr="00DA33BD">
        <w:rPr>
          <w:rFonts w:asciiTheme="minorHAnsi" w:hAnsiTheme="minorHAnsi" w:cstheme="minorHAnsi"/>
          <w:b/>
          <w:color w:val="363435"/>
          <w:spacing w:val="22"/>
        </w:rPr>
        <w:t xml:space="preserve"> </w:t>
      </w:r>
      <w:r w:rsidRPr="00DA33BD">
        <w:rPr>
          <w:rFonts w:asciiTheme="minorHAnsi" w:hAnsiTheme="minorHAnsi" w:cstheme="minorHAnsi"/>
          <w:b/>
          <w:color w:val="363435"/>
          <w:spacing w:val="2"/>
          <w:w w:val="111"/>
        </w:rPr>
        <w:t>m</w:t>
      </w:r>
      <w:r w:rsidRPr="00DA33BD">
        <w:rPr>
          <w:rFonts w:asciiTheme="minorHAnsi" w:hAnsiTheme="minorHAnsi" w:cstheme="minorHAnsi"/>
          <w:b/>
          <w:color w:val="363435"/>
          <w:spacing w:val="3"/>
          <w:w w:val="132"/>
        </w:rPr>
        <w:t>e</w:t>
      </w:r>
      <w:r w:rsidRPr="00DA33BD">
        <w:rPr>
          <w:rFonts w:asciiTheme="minorHAnsi" w:hAnsiTheme="minorHAnsi" w:cstheme="minorHAnsi"/>
          <w:b/>
          <w:color w:val="363435"/>
          <w:spacing w:val="7"/>
          <w:w w:val="119"/>
        </w:rPr>
        <w:t>y</w:t>
      </w:r>
      <w:r w:rsidRPr="00DA33BD">
        <w:rPr>
          <w:rFonts w:asciiTheme="minorHAnsi" w:hAnsiTheme="minorHAnsi" w:cstheme="minorHAnsi"/>
          <w:b/>
          <w:color w:val="363435"/>
          <w:spacing w:val="2"/>
          <w:w w:val="132"/>
        </w:rPr>
        <w:t>e</w:t>
      </w:r>
      <w:r w:rsidRPr="00DA33BD">
        <w:rPr>
          <w:rFonts w:asciiTheme="minorHAnsi" w:hAnsiTheme="minorHAnsi" w:cstheme="minorHAnsi"/>
          <w:b/>
          <w:color w:val="363435"/>
          <w:spacing w:val="6"/>
          <w:w w:val="149"/>
        </w:rPr>
        <w:t>r</w:t>
      </w:r>
      <w:r w:rsidRPr="00DA33BD">
        <w:rPr>
          <w:rFonts w:asciiTheme="minorHAnsi" w:hAnsiTheme="minorHAnsi" w:cstheme="minorHAnsi"/>
          <w:b/>
          <w:color w:val="363435"/>
          <w:spacing w:val="-3"/>
          <w:w w:val="147"/>
        </w:rPr>
        <w:t>h</w:t>
      </w:r>
      <w:r w:rsidRPr="00DA33BD">
        <w:rPr>
          <w:rFonts w:asciiTheme="minorHAnsi" w:hAnsiTheme="minorHAnsi" w:cstheme="minorHAnsi"/>
          <w:b/>
          <w:color w:val="363435"/>
          <w:spacing w:val="-3"/>
          <w:w w:val="160"/>
        </w:rPr>
        <w:t>o</w:t>
      </w:r>
      <w:r w:rsidRPr="00DA33BD">
        <w:rPr>
          <w:rFonts w:asciiTheme="minorHAnsi" w:hAnsiTheme="minorHAnsi" w:cstheme="minorHAnsi"/>
          <w:b/>
          <w:color w:val="363435"/>
          <w:spacing w:val="1"/>
          <w:w w:val="161"/>
        </w:rPr>
        <w:t>f</w:t>
      </w:r>
      <w:r w:rsidRPr="00DA33BD">
        <w:rPr>
          <w:rFonts w:asciiTheme="minorHAnsi" w:hAnsiTheme="minorHAnsi" w:cstheme="minorHAnsi"/>
          <w:b/>
          <w:color w:val="363435"/>
          <w:w w:val="161"/>
        </w:rPr>
        <w:t>f</w:t>
      </w:r>
      <w:r w:rsidRPr="00DA33BD">
        <w:rPr>
          <w:rFonts w:asciiTheme="minorHAnsi" w:hAnsiTheme="minorHAnsi" w:cstheme="minorHAnsi"/>
          <w:b/>
          <w:color w:val="363435"/>
          <w:spacing w:val="22"/>
        </w:rPr>
        <w:t xml:space="preserve"> </w:t>
      </w:r>
      <w:r w:rsidRPr="00DA33BD">
        <w:rPr>
          <w:rFonts w:asciiTheme="minorHAnsi" w:hAnsiTheme="minorHAnsi" w:cstheme="minorHAnsi"/>
          <w:b/>
          <w:color w:val="363435"/>
          <w:spacing w:val="1"/>
          <w:w w:val="158"/>
        </w:rPr>
        <w:t>c</w:t>
      </w:r>
      <w:r w:rsidRPr="00DA33BD">
        <w:rPr>
          <w:rFonts w:asciiTheme="minorHAnsi" w:hAnsiTheme="minorHAnsi" w:cstheme="minorHAnsi"/>
          <w:b/>
          <w:color w:val="363435"/>
          <w:spacing w:val="2"/>
          <w:w w:val="132"/>
        </w:rPr>
        <w:t>e</w:t>
      </w:r>
      <w:r w:rsidRPr="00DA33BD">
        <w:rPr>
          <w:rFonts w:asciiTheme="minorHAnsi" w:hAnsiTheme="minorHAnsi" w:cstheme="minorHAnsi"/>
          <w:b/>
          <w:color w:val="363435"/>
          <w:spacing w:val="2"/>
          <w:w w:val="141"/>
        </w:rPr>
        <w:t>n</w:t>
      </w:r>
      <w:r w:rsidRPr="00DA33BD">
        <w:rPr>
          <w:rFonts w:asciiTheme="minorHAnsi" w:hAnsiTheme="minorHAnsi" w:cstheme="minorHAnsi"/>
          <w:b/>
          <w:color w:val="363435"/>
          <w:spacing w:val="2"/>
          <w:w w:val="207"/>
        </w:rPr>
        <w:t>t</w:t>
      </w:r>
      <w:r w:rsidRPr="00DA33BD">
        <w:rPr>
          <w:rFonts w:asciiTheme="minorHAnsi" w:hAnsiTheme="minorHAnsi" w:cstheme="minorHAnsi"/>
          <w:b/>
          <w:color w:val="363435"/>
          <w:spacing w:val="2"/>
          <w:w w:val="132"/>
        </w:rPr>
        <w:t>e</w:t>
      </w:r>
      <w:r w:rsidRPr="00DA33BD">
        <w:rPr>
          <w:rFonts w:asciiTheme="minorHAnsi" w:hAnsiTheme="minorHAnsi" w:cstheme="minorHAnsi"/>
          <w:b/>
          <w:color w:val="363435"/>
          <w:w w:val="149"/>
        </w:rPr>
        <w:t>r</w:t>
      </w:r>
      <w:r w:rsidRPr="00DA33BD">
        <w:rPr>
          <w:rFonts w:asciiTheme="minorHAnsi" w:hAnsiTheme="minorHAnsi" w:cstheme="minorHAnsi"/>
          <w:b/>
          <w:color w:val="363435"/>
          <w:spacing w:val="21"/>
        </w:rPr>
        <w:t xml:space="preserve"> </w:t>
      </w:r>
      <w:r w:rsidRPr="00DA33BD">
        <w:rPr>
          <w:rFonts w:asciiTheme="minorHAnsi" w:hAnsiTheme="minorHAnsi" w:cstheme="minorHAnsi"/>
          <w:b/>
          <w:color w:val="363435"/>
          <w:spacing w:val="-1"/>
          <w:w w:val="146"/>
        </w:rPr>
        <w:t>f</w:t>
      </w:r>
      <w:r w:rsidRPr="00DA33BD">
        <w:rPr>
          <w:rFonts w:asciiTheme="minorHAnsi" w:hAnsiTheme="minorHAnsi" w:cstheme="minorHAnsi"/>
          <w:b/>
          <w:color w:val="363435"/>
          <w:spacing w:val="-4"/>
          <w:w w:val="146"/>
        </w:rPr>
        <w:t>o</w:t>
      </w:r>
      <w:r w:rsidRPr="00DA33BD">
        <w:rPr>
          <w:rFonts w:asciiTheme="minorHAnsi" w:hAnsiTheme="minorHAnsi" w:cstheme="minorHAnsi"/>
          <w:b/>
          <w:color w:val="363435"/>
          <w:w w:val="146"/>
        </w:rPr>
        <w:t>r</w:t>
      </w:r>
      <w:r w:rsidRPr="00DA33BD">
        <w:rPr>
          <w:rFonts w:asciiTheme="minorHAnsi" w:hAnsiTheme="minorHAnsi" w:cstheme="minorHAnsi"/>
          <w:b/>
          <w:color w:val="363435"/>
          <w:spacing w:val="26"/>
          <w:w w:val="146"/>
        </w:rPr>
        <w:t xml:space="preserve"> </w:t>
      </w:r>
      <w:r w:rsidRPr="00DA33BD">
        <w:rPr>
          <w:rFonts w:asciiTheme="minorHAnsi" w:hAnsiTheme="minorHAnsi" w:cstheme="minorHAnsi"/>
          <w:b/>
          <w:color w:val="363435"/>
          <w:spacing w:val="9"/>
          <w:w w:val="146"/>
        </w:rPr>
        <w:t>ca</w:t>
      </w:r>
      <w:r w:rsidRPr="00DA33BD">
        <w:rPr>
          <w:rFonts w:asciiTheme="minorHAnsi" w:hAnsiTheme="minorHAnsi" w:cstheme="minorHAnsi"/>
          <w:b/>
          <w:color w:val="363435"/>
          <w:spacing w:val="12"/>
          <w:w w:val="146"/>
        </w:rPr>
        <w:t>r</w:t>
      </w:r>
      <w:r w:rsidRPr="00DA33BD">
        <w:rPr>
          <w:rFonts w:asciiTheme="minorHAnsi" w:hAnsiTheme="minorHAnsi" w:cstheme="minorHAnsi"/>
          <w:b/>
          <w:color w:val="363435"/>
          <w:spacing w:val="4"/>
          <w:w w:val="146"/>
        </w:rPr>
        <w:t>e</w:t>
      </w:r>
      <w:r w:rsidRPr="00DA33BD">
        <w:rPr>
          <w:rFonts w:asciiTheme="minorHAnsi" w:hAnsiTheme="minorHAnsi" w:cstheme="minorHAnsi"/>
          <w:b/>
          <w:color w:val="363435"/>
          <w:spacing w:val="3"/>
          <w:w w:val="146"/>
        </w:rPr>
        <w:t>e</w:t>
      </w:r>
      <w:r w:rsidRPr="00DA33BD">
        <w:rPr>
          <w:rFonts w:asciiTheme="minorHAnsi" w:hAnsiTheme="minorHAnsi" w:cstheme="minorHAnsi"/>
          <w:b/>
          <w:color w:val="363435"/>
          <w:w w:val="146"/>
        </w:rPr>
        <w:t>r</w:t>
      </w:r>
      <w:r w:rsidRPr="00DA33BD">
        <w:rPr>
          <w:rFonts w:asciiTheme="minorHAnsi" w:hAnsiTheme="minorHAnsi" w:cstheme="minorHAnsi"/>
          <w:b/>
          <w:color w:val="363435"/>
          <w:spacing w:val="-37"/>
          <w:w w:val="146"/>
        </w:rPr>
        <w:t xml:space="preserve"> </w:t>
      </w:r>
      <w:r w:rsidRPr="00DA33BD">
        <w:rPr>
          <w:rFonts w:asciiTheme="minorHAnsi" w:hAnsiTheme="minorHAnsi" w:cstheme="minorHAnsi"/>
          <w:b/>
          <w:color w:val="363435"/>
          <w:spacing w:val="-4"/>
          <w:w w:val="142"/>
        </w:rPr>
        <w:t>d</w:t>
      </w:r>
      <w:r w:rsidRPr="00DA33BD">
        <w:rPr>
          <w:rFonts w:asciiTheme="minorHAnsi" w:hAnsiTheme="minorHAnsi" w:cstheme="minorHAnsi"/>
          <w:b/>
          <w:color w:val="363435"/>
          <w:spacing w:val="3"/>
          <w:w w:val="132"/>
        </w:rPr>
        <w:t>e</w:t>
      </w:r>
      <w:r w:rsidRPr="00DA33BD">
        <w:rPr>
          <w:rFonts w:asciiTheme="minorHAnsi" w:hAnsiTheme="minorHAnsi" w:cstheme="minorHAnsi"/>
          <w:b/>
          <w:color w:val="363435"/>
          <w:spacing w:val="8"/>
          <w:w w:val="131"/>
        </w:rPr>
        <w:t>v</w:t>
      </w:r>
      <w:r w:rsidRPr="00DA33BD">
        <w:rPr>
          <w:rFonts w:asciiTheme="minorHAnsi" w:hAnsiTheme="minorHAnsi" w:cstheme="minorHAnsi"/>
          <w:b/>
          <w:color w:val="363435"/>
          <w:spacing w:val="3"/>
          <w:w w:val="132"/>
        </w:rPr>
        <w:t>e</w:t>
      </w:r>
      <w:r w:rsidRPr="00DA33BD">
        <w:rPr>
          <w:rFonts w:asciiTheme="minorHAnsi" w:hAnsiTheme="minorHAnsi" w:cstheme="minorHAnsi"/>
          <w:b/>
          <w:color w:val="363435"/>
          <w:spacing w:val="1"/>
          <w:w w:val="204"/>
        </w:rPr>
        <w:t>l</w:t>
      </w:r>
      <w:r w:rsidRPr="00DA33BD">
        <w:rPr>
          <w:rFonts w:asciiTheme="minorHAnsi" w:hAnsiTheme="minorHAnsi" w:cstheme="minorHAnsi"/>
          <w:b/>
          <w:color w:val="363435"/>
          <w:spacing w:val="-3"/>
          <w:w w:val="160"/>
        </w:rPr>
        <w:t>o</w:t>
      </w:r>
      <w:r w:rsidRPr="00DA33BD">
        <w:rPr>
          <w:rFonts w:asciiTheme="minorHAnsi" w:hAnsiTheme="minorHAnsi" w:cstheme="minorHAnsi"/>
          <w:b/>
          <w:color w:val="363435"/>
          <w:spacing w:val="-5"/>
          <w:w w:val="106"/>
        </w:rPr>
        <w:t>p</w:t>
      </w:r>
      <w:r w:rsidRPr="00DA33BD">
        <w:rPr>
          <w:rFonts w:asciiTheme="minorHAnsi" w:hAnsiTheme="minorHAnsi" w:cstheme="minorHAnsi"/>
          <w:b/>
          <w:color w:val="363435"/>
          <w:spacing w:val="2"/>
          <w:w w:val="111"/>
        </w:rPr>
        <w:t>m</w:t>
      </w:r>
      <w:r w:rsidRPr="00DA33BD">
        <w:rPr>
          <w:rFonts w:asciiTheme="minorHAnsi" w:hAnsiTheme="minorHAnsi" w:cstheme="minorHAnsi"/>
          <w:b/>
          <w:color w:val="363435"/>
          <w:spacing w:val="2"/>
          <w:w w:val="132"/>
        </w:rPr>
        <w:t>e</w:t>
      </w:r>
      <w:r w:rsidRPr="00DA33BD">
        <w:rPr>
          <w:rFonts w:asciiTheme="minorHAnsi" w:hAnsiTheme="minorHAnsi" w:cstheme="minorHAnsi"/>
          <w:b/>
          <w:color w:val="363435"/>
          <w:spacing w:val="2"/>
          <w:w w:val="141"/>
        </w:rPr>
        <w:t>n</w:t>
      </w:r>
      <w:r w:rsidRPr="00DA33BD">
        <w:rPr>
          <w:rFonts w:asciiTheme="minorHAnsi" w:hAnsiTheme="minorHAnsi" w:cstheme="minorHAnsi"/>
          <w:b/>
          <w:color w:val="363435"/>
          <w:w w:val="207"/>
        </w:rPr>
        <w:t>t</w:t>
      </w:r>
    </w:p>
    <w:p w14:paraId="162D0EE4" w14:textId="77777777" w:rsidR="009B6B06" w:rsidRPr="00DA33BD" w:rsidRDefault="009B6B06">
      <w:pPr>
        <w:spacing w:line="200" w:lineRule="exact"/>
        <w:rPr>
          <w:rFonts w:asciiTheme="minorHAnsi" w:hAnsiTheme="minorHAnsi" w:cstheme="minorHAnsi"/>
        </w:rPr>
      </w:pPr>
    </w:p>
    <w:p w14:paraId="59A0EDC9" w14:textId="77777777" w:rsidR="009B6B06" w:rsidRPr="00DA33BD" w:rsidRDefault="009B6B06">
      <w:pPr>
        <w:spacing w:line="200" w:lineRule="exact"/>
        <w:rPr>
          <w:rFonts w:asciiTheme="minorHAnsi" w:hAnsiTheme="minorHAnsi" w:cstheme="minorHAnsi"/>
        </w:rPr>
      </w:pPr>
    </w:p>
    <w:p w14:paraId="0DCF1143" w14:textId="77777777" w:rsidR="009B6B06" w:rsidRPr="00DA33BD" w:rsidRDefault="009B6B06">
      <w:pPr>
        <w:spacing w:before="15" w:line="260" w:lineRule="exact"/>
        <w:rPr>
          <w:rFonts w:asciiTheme="minorHAnsi" w:hAnsiTheme="minorHAnsi" w:cstheme="minorHAnsi"/>
        </w:rPr>
      </w:pPr>
    </w:p>
    <w:p w14:paraId="5BD5F7A0" w14:textId="77777777" w:rsidR="009B6B06" w:rsidRPr="00DA33BD" w:rsidRDefault="007C22B3">
      <w:pPr>
        <w:spacing w:before="25" w:line="250" w:lineRule="auto"/>
        <w:ind w:left="208" w:right="181"/>
        <w:rPr>
          <w:rFonts w:asciiTheme="minorHAnsi" w:hAnsiTheme="minorHAnsi" w:cstheme="minorHAnsi"/>
        </w:rPr>
      </w:pPr>
      <w:r w:rsidRPr="00DA33BD">
        <w:rPr>
          <w:rFonts w:asciiTheme="minorHAnsi" w:hAnsiTheme="minorHAnsi" w:cstheme="minorHAnsi"/>
          <w:color w:val="363435"/>
          <w:spacing w:val="3"/>
          <w:w w:val="93"/>
        </w:rPr>
        <w:t>R</w:t>
      </w:r>
      <w:r w:rsidRPr="00DA33BD">
        <w:rPr>
          <w:rFonts w:asciiTheme="minorHAnsi" w:hAnsiTheme="minorHAnsi" w:cstheme="minorHAnsi"/>
          <w:color w:val="363435"/>
          <w:spacing w:val="4"/>
          <w:w w:val="93"/>
        </w:rPr>
        <w:t>e</w:t>
      </w:r>
      <w:r w:rsidRPr="00DA33BD">
        <w:rPr>
          <w:rFonts w:asciiTheme="minorHAnsi" w:hAnsiTheme="minorHAnsi" w:cstheme="minorHAnsi"/>
          <w:color w:val="363435"/>
          <w:spacing w:val="1"/>
          <w:w w:val="93"/>
        </w:rPr>
        <w:t>s</w:t>
      </w:r>
      <w:r w:rsidRPr="00DA33BD">
        <w:rPr>
          <w:rFonts w:asciiTheme="minorHAnsi" w:hAnsiTheme="minorHAnsi" w:cstheme="minorHAnsi"/>
          <w:color w:val="363435"/>
          <w:spacing w:val="-1"/>
          <w:w w:val="93"/>
        </w:rPr>
        <w:t>o</w:t>
      </w:r>
      <w:r w:rsidRPr="00DA33BD">
        <w:rPr>
          <w:rFonts w:asciiTheme="minorHAnsi" w:hAnsiTheme="minorHAnsi" w:cstheme="minorHAnsi"/>
          <w:color w:val="363435"/>
          <w:spacing w:val="4"/>
          <w:w w:val="93"/>
        </w:rPr>
        <w:t>u</w:t>
      </w:r>
      <w:r w:rsidRPr="00DA33BD">
        <w:rPr>
          <w:rFonts w:asciiTheme="minorHAnsi" w:hAnsiTheme="minorHAnsi" w:cstheme="minorHAnsi"/>
          <w:color w:val="363435"/>
          <w:spacing w:val="-1"/>
          <w:w w:val="93"/>
        </w:rPr>
        <w:t>r</w:t>
      </w:r>
      <w:r w:rsidRPr="00DA33BD">
        <w:rPr>
          <w:rFonts w:asciiTheme="minorHAnsi" w:hAnsiTheme="minorHAnsi" w:cstheme="minorHAnsi"/>
          <w:color w:val="363435"/>
          <w:spacing w:val="4"/>
          <w:w w:val="93"/>
        </w:rPr>
        <w:t>c</w:t>
      </w:r>
      <w:r w:rsidRPr="00DA33BD">
        <w:rPr>
          <w:rFonts w:asciiTheme="minorHAnsi" w:hAnsiTheme="minorHAnsi" w:cstheme="minorHAnsi"/>
          <w:color w:val="363435"/>
          <w:w w:val="93"/>
        </w:rPr>
        <w:t>e</w:t>
      </w:r>
      <w:r w:rsidRPr="00DA33BD">
        <w:rPr>
          <w:rFonts w:asciiTheme="minorHAnsi" w:hAnsiTheme="minorHAnsi" w:cstheme="minorHAnsi"/>
          <w:color w:val="363435"/>
          <w:spacing w:val="8"/>
          <w:w w:val="93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4"/>
        </w:rPr>
        <w:t>C</w:t>
      </w:r>
      <w:r w:rsidRPr="00DA33BD">
        <w:rPr>
          <w:rFonts w:asciiTheme="minorHAnsi" w:hAnsiTheme="minorHAnsi" w:cstheme="minorHAnsi"/>
          <w:color w:val="363435"/>
        </w:rPr>
        <w:t>e</w:t>
      </w:r>
      <w:r w:rsidRPr="00DA33BD">
        <w:rPr>
          <w:rFonts w:asciiTheme="minorHAnsi" w:hAnsiTheme="minorHAnsi" w:cstheme="minorHAnsi"/>
          <w:color w:val="363435"/>
          <w:spacing w:val="-3"/>
        </w:rPr>
        <w:t>n</w:t>
      </w:r>
      <w:r w:rsidRPr="00DA33BD">
        <w:rPr>
          <w:rFonts w:asciiTheme="minorHAnsi" w:hAnsiTheme="minorHAnsi" w:cstheme="minorHAnsi"/>
          <w:color w:val="363435"/>
        </w:rPr>
        <w:t>ter</w:t>
      </w:r>
      <w:r w:rsidRPr="00DA33BD">
        <w:rPr>
          <w:rFonts w:asciiTheme="minorHAnsi" w:hAnsiTheme="minorHAnsi" w:cstheme="minorHAnsi"/>
          <w:color w:val="363435"/>
          <w:spacing w:val="-4"/>
        </w:rPr>
        <w:t xml:space="preserve"> </w:t>
      </w:r>
      <w:r w:rsidRPr="00DA33BD">
        <w:rPr>
          <w:rFonts w:asciiTheme="minorHAnsi" w:hAnsiTheme="minorHAnsi" w:cstheme="minorHAnsi"/>
          <w:color w:val="363435"/>
        </w:rPr>
        <w:t>at</w:t>
      </w:r>
      <w:r w:rsidRPr="00DA33BD">
        <w:rPr>
          <w:rFonts w:asciiTheme="minorHAnsi" w:hAnsiTheme="minorHAnsi" w:cstheme="minorHAnsi"/>
          <w:color w:val="363435"/>
          <w:spacing w:val="-3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-7"/>
        </w:rPr>
        <w:t>4</w:t>
      </w:r>
      <w:r w:rsidRPr="00DA33BD">
        <w:rPr>
          <w:rFonts w:asciiTheme="minorHAnsi" w:hAnsiTheme="minorHAnsi" w:cstheme="minorHAnsi"/>
          <w:color w:val="363435"/>
          <w:spacing w:val="-9"/>
        </w:rPr>
        <w:t>1</w:t>
      </w:r>
      <w:r w:rsidRPr="00DA33BD">
        <w:rPr>
          <w:rFonts w:asciiTheme="minorHAnsi" w:hAnsiTheme="minorHAnsi" w:cstheme="minorHAnsi"/>
          <w:color w:val="363435"/>
          <w:spacing w:val="6"/>
        </w:rPr>
        <w:t>0</w:t>
      </w:r>
      <w:r w:rsidRPr="00DA33BD">
        <w:rPr>
          <w:rFonts w:asciiTheme="minorHAnsi" w:hAnsiTheme="minorHAnsi" w:cstheme="minorHAnsi"/>
          <w:color w:val="363435"/>
          <w:spacing w:val="-8"/>
        </w:rPr>
        <w:t>-</w:t>
      </w:r>
      <w:r w:rsidRPr="00DA33BD">
        <w:rPr>
          <w:rFonts w:asciiTheme="minorHAnsi" w:hAnsiTheme="minorHAnsi" w:cstheme="minorHAnsi"/>
          <w:color w:val="363435"/>
          <w:spacing w:val="2"/>
        </w:rPr>
        <w:t>2</w:t>
      </w:r>
      <w:r w:rsidRPr="00DA33BD">
        <w:rPr>
          <w:rFonts w:asciiTheme="minorHAnsi" w:hAnsiTheme="minorHAnsi" w:cstheme="minorHAnsi"/>
          <w:color w:val="363435"/>
          <w:spacing w:val="-5"/>
        </w:rPr>
        <w:t>2</w:t>
      </w:r>
      <w:r w:rsidRPr="00DA33BD">
        <w:rPr>
          <w:rFonts w:asciiTheme="minorHAnsi" w:hAnsiTheme="minorHAnsi" w:cstheme="minorHAnsi"/>
          <w:color w:val="363435"/>
          <w:spacing w:val="4"/>
        </w:rPr>
        <w:t>5</w:t>
      </w:r>
      <w:r w:rsidRPr="00DA33BD">
        <w:rPr>
          <w:rFonts w:asciiTheme="minorHAnsi" w:hAnsiTheme="minorHAnsi" w:cstheme="minorHAnsi"/>
          <w:color w:val="363435"/>
          <w:spacing w:val="-8"/>
        </w:rPr>
        <w:t>-</w:t>
      </w:r>
      <w:r w:rsidRPr="00DA33BD">
        <w:rPr>
          <w:rFonts w:asciiTheme="minorHAnsi" w:hAnsiTheme="minorHAnsi" w:cstheme="minorHAnsi"/>
          <w:color w:val="363435"/>
        </w:rPr>
        <w:t>2</w:t>
      </w:r>
      <w:r w:rsidRPr="00DA33BD">
        <w:rPr>
          <w:rFonts w:asciiTheme="minorHAnsi" w:hAnsiTheme="minorHAnsi" w:cstheme="minorHAnsi"/>
          <w:color w:val="363435"/>
          <w:spacing w:val="-7"/>
        </w:rPr>
        <w:t>4</w:t>
      </w:r>
      <w:r w:rsidRPr="00DA33BD">
        <w:rPr>
          <w:rFonts w:asciiTheme="minorHAnsi" w:hAnsiTheme="minorHAnsi" w:cstheme="minorHAnsi"/>
          <w:color w:val="363435"/>
          <w:spacing w:val="-10"/>
        </w:rPr>
        <w:t>1</w:t>
      </w:r>
      <w:r w:rsidRPr="00DA33BD">
        <w:rPr>
          <w:rFonts w:asciiTheme="minorHAnsi" w:hAnsiTheme="minorHAnsi" w:cstheme="minorHAnsi"/>
          <w:color w:val="363435"/>
          <w:spacing w:val="3"/>
        </w:rPr>
        <w:t>6</w:t>
      </w:r>
      <w:r w:rsidRPr="00DA33BD">
        <w:rPr>
          <w:rFonts w:asciiTheme="minorHAnsi" w:hAnsiTheme="minorHAnsi" w:cstheme="minorHAnsi"/>
          <w:color w:val="363435"/>
        </w:rPr>
        <w:t>,</w:t>
      </w:r>
      <w:r w:rsidRPr="00DA33BD">
        <w:rPr>
          <w:rFonts w:asciiTheme="minorHAnsi" w:hAnsiTheme="minorHAnsi" w:cstheme="minorHAnsi"/>
          <w:color w:val="363435"/>
          <w:spacing w:val="-5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3"/>
        </w:rPr>
        <w:t>i</w:t>
      </w:r>
      <w:r w:rsidRPr="00DA33BD">
        <w:rPr>
          <w:rFonts w:asciiTheme="minorHAnsi" w:hAnsiTheme="minorHAnsi" w:cstheme="minorHAnsi"/>
          <w:color w:val="363435"/>
        </w:rPr>
        <w:t>n</w:t>
      </w:r>
      <w:r w:rsidRPr="00DA33BD">
        <w:rPr>
          <w:rFonts w:asciiTheme="minorHAnsi" w:hAnsiTheme="minorHAnsi" w:cstheme="minorHAnsi"/>
          <w:color w:val="363435"/>
          <w:spacing w:val="1"/>
        </w:rPr>
        <w:t xml:space="preserve"> </w:t>
      </w:r>
      <w:r w:rsidRPr="00DA33BD">
        <w:rPr>
          <w:rFonts w:asciiTheme="minorHAnsi" w:hAnsiTheme="minorHAnsi" w:cstheme="minorHAnsi"/>
          <w:color w:val="363435"/>
        </w:rPr>
        <w:t>B</w:t>
      </w:r>
      <w:r w:rsidRPr="00DA33BD">
        <w:rPr>
          <w:rFonts w:asciiTheme="minorHAnsi" w:hAnsiTheme="minorHAnsi" w:cstheme="minorHAnsi"/>
          <w:color w:val="363435"/>
          <w:spacing w:val="4"/>
        </w:rPr>
        <w:t>u</w:t>
      </w:r>
      <w:r w:rsidRPr="00DA33BD">
        <w:rPr>
          <w:rFonts w:asciiTheme="minorHAnsi" w:hAnsiTheme="minorHAnsi" w:cstheme="minorHAnsi"/>
          <w:color w:val="363435"/>
          <w:spacing w:val="-3"/>
        </w:rPr>
        <w:t>n</w:t>
      </w:r>
      <w:r w:rsidRPr="00DA33BD">
        <w:rPr>
          <w:rFonts w:asciiTheme="minorHAnsi" w:hAnsiTheme="minorHAnsi" w:cstheme="minorHAnsi"/>
          <w:color w:val="363435"/>
          <w:spacing w:val="4"/>
        </w:rPr>
        <w:t>t</w:t>
      </w:r>
      <w:r w:rsidRPr="00DA33BD">
        <w:rPr>
          <w:rFonts w:asciiTheme="minorHAnsi" w:hAnsiTheme="minorHAnsi" w:cstheme="minorHAnsi"/>
          <w:color w:val="363435"/>
          <w:spacing w:val="3"/>
        </w:rPr>
        <w:t>i</w:t>
      </w:r>
      <w:r w:rsidRPr="00DA33BD">
        <w:rPr>
          <w:rFonts w:asciiTheme="minorHAnsi" w:hAnsiTheme="minorHAnsi" w:cstheme="minorHAnsi"/>
          <w:color w:val="363435"/>
          <w:spacing w:val="2"/>
        </w:rPr>
        <w:t>n</w:t>
      </w:r>
      <w:r w:rsidRPr="00DA33BD">
        <w:rPr>
          <w:rFonts w:asciiTheme="minorHAnsi" w:hAnsiTheme="minorHAnsi" w:cstheme="minorHAnsi"/>
          <w:color w:val="363435"/>
        </w:rPr>
        <w:t>g</w:t>
      </w:r>
      <w:r w:rsidRPr="00DA33BD">
        <w:rPr>
          <w:rFonts w:asciiTheme="minorHAnsi" w:hAnsiTheme="minorHAnsi" w:cstheme="minorHAnsi"/>
          <w:color w:val="363435"/>
          <w:spacing w:val="-11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-9"/>
        </w:rPr>
        <w:t>4</w:t>
      </w:r>
      <w:r w:rsidRPr="00DA33BD">
        <w:rPr>
          <w:rFonts w:asciiTheme="minorHAnsi" w:hAnsiTheme="minorHAnsi" w:cstheme="minorHAnsi"/>
          <w:color w:val="363435"/>
          <w:spacing w:val="-3"/>
        </w:rPr>
        <w:t>5</w:t>
      </w:r>
      <w:r w:rsidRPr="00DA33BD">
        <w:rPr>
          <w:rFonts w:asciiTheme="minorHAnsi" w:hAnsiTheme="minorHAnsi" w:cstheme="minorHAnsi"/>
          <w:color w:val="363435"/>
          <w:spacing w:val="2"/>
        </w:rPr>
        <w:t>8</w:t>
      </w:r>
      <w:r w:rsidRPr="00DA33BD">
        <w:rPr>
          <w:rFonts w:asciiTheme="minorHAnsi" w:hAnsiTheme="minorHAnsi" w:cstheme="minorHAnsi"/>
          <w:color w:val="363435"/>
        </w:rPr>
        <w:t xml:space="preserve">, </w:t>
      </w:r>
      <w:r w:rsidRPr="00DA33BD">
        <w:rPr>
          <w:rFonts w:asciiTheme="minorHAnsi" w:hAnsiTheme="minorHAnsi" w:cstheme="minorHAnsi"/>
          <w:color w:val="363435"/>
          <w:spacing w:val="-1"/>
        </w:rPr>
        <w:t>t</w:t>
      </w:r>
      <w:r w:rsidRPr="00DA33BD">
        <w:rPr>
          <w:rFonts w:asciiTheme="minorHAnsi" w:hAnsiTheme="minorHAnsi" w:cstheme="minorHAnsi"/>
          <w:color w:val="363435"/>
        </w:rPr>
        <w:t>o</w:t>
      </w:r>
      <w:r w:rsidRPr="00DA33BD">
        <w:rPr>
          <w:rFonts w:asciiTheme="minorHAnsi" w:hAnsiTheme="minorHAnsi" w:cstheme="minorHAnsi"/>
          <w:color w:val="363435"/>
          <w:spacing w:val="3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4"/>
          <w:w w:val="92"/>
        </w:rPr>
        <w:t>e</w:t>
      </w:r>
      <w:r w:rsidRPr="00DA33BD">
        <w:rPr>
          <w:rFonts w:asciiTheme="minorHAnsi" w:hAnsiTheme="minorHAnsi" w:cstheme="minorHAnsi"/>
          <w:color w:val="363435"/>
          <w:spacing w:val="1"/>
          <w:w w:val="92"/>
        </w:rPr>
        <w:t>s</w:t>
      </w:r>
      <w:r w:rsidRPr="00DA33BD">
        <w:rPr>
          <w:rFonts w:asciiTheme="minorHAnsi" w:hAnsiTheme="minorHAnsi" w:cstheme="minorHAnsi"/>
          <w:color w:val="363435"/>
          <w:spacing w:val="4"/>
          <w:w w:val="92"/>
        </w:rPr>
        <w:t>t</w:t>
      </w:r>
      <w:r w:rsidRPr="00DA33BD">
        <w:rPr>
          <w:rFonts w:asciiTheme="minorHAnsi" w:hAnsiTheme="minorHAnsi" w:cstheme="minorHAnsi"/>
          <w:color w:val="363435"/>
          <w:spacing w:val="2"/>
          <w:w w:val="92"/>
        </w:rPr>
        <w:t>a</w:t>
      </w:r>
      <w:r w:rsidRPr="00DA33BD">
        <w:rPr>
          <w:rFonts w:asciiTheme="minorHAnsi" w:hAnsiTheme="minorHAnsi" w:cstheme="minorHAnsi"/>
          <w:color w:val="363435"/>
          <w:spacing w:val="-1"/>
          <w:w w:val="92"/>
        </w:rPr>
        <w:t>b</w:t>
      </w:r>
      <w:r w:rsidRPr="00DA33BD">
        <w:rPr>
          <w:rFonts w:asciiTheme="minorHAnsi" w:hAnsiTheme="minorHAnsi" w:cstheme="minorHAnsi"/>
          <w:color w:val="363435"/>
          <w:spacing w:val="3"/>
          <w:w w:val="92"/>
        </w:rPr>
        <w:t>l</w:t>
      </w:r>
      <w:r w:rsidRPr="00DA33BD">
        <w:rPr>
          <w:rFonts w:asciiTheme="minorHAnsi" w:hAnsiTheme="minorHAnsi" w:cstheme="minorHAnsi"/>
          <w:color w:val="363435"/>
          <w:spacing w:val="2"/>
          <w:w w:val="92"/>
        </w:rPr>
        <w:t>i</w:t>
      </w:r>
      <w:r w:rsidRPr="00DA33BD">
        <w:rPr>
          <w:rFonts w:asciiTheme="minorHAnsi" w:hAnsiTheme="minorHAnsi" w:cstheme="minorHAnsi"/>
          <w:color w:val="363435"/>
          <w:spacing w:val="1"/>
          <w:w w:val="92"/>
        </w:rPr>
        <w:t>s</w:t>
      </w:r>
      <w:r w:rsidRPr="00DA33BD">
        <w:rPr>
          <w:rFonts w:asciiTheme="minorHAnsi" w:hAnsiTheme="minorHAnsi" w:cstheme="minorHAnsi"/>
          <w:color w:val="363435"/>
          <w:w w:val="92"/>
        </w:rPr>
        <w:t>h</w:t>
      </w:r>
      <w:r w:rsidRPr="00DA33BD">
        <w:rPr>
          <w:rFonts w:asciiTheme="minorHAnsi" w:hAnsiTheme="minorHAnsi" w:cstheme="minorHAnsi"/>
          <w:color w:val="363435"/>
          <w:spacing w:val="15"/>
          <w:w w:val="92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2"/>
          <w:w w:val="92"/>
        </w:rPr>
        <w:t>e</w:t>
      </w:r>
      <w:r w:rsidRPr="00DA33BD">
        <w:rPr>
          <w:rFonts w:asciiTheme="minorHAnsi" w:hAnsiTheme="minorHAnsi" w:cstheme="minorHAnsi"/>
          <w:color w:val="363435"/>
          <w:spacing w:val="3"/>
          <w:w w:val="92"/>
        </w:rPr>
        <w:t>l</w:t>
      </w:r>
      <w:r w:rsidRPr="00DA33BD">
        <w:rPr>
          <w:rFonts w:asciiTheme="minorHAnsi" w:hAnsiTheme="minorHAnsi" w:cstheme="minorHAnsi"/>
          <w:color w:val="363435"/>
          <w:spacing w:val="2"/>
          <w:w w:val="92"/>
        </w:rPr>
        <w:t>i</w:t>
      </w:r>
      <w:r w:rsidRPr="00DA33BD">
        <w:rPr>
          <w:rFonts w:asciiTheme="minorHAnsi" w:hAnsiTheme="minorHAnsi" w:cstheme="minorHAnsi"/>
          <w:color w:val="363435"/>
          <w:spacing w:val="3"/>
          <w:w w:val="92"/>
        </w:rPr>
        <w:t>g</w:t>
      </w:r>
      <w:r w:rsidRPr="00DA33BD">
        <w:rPr>
          <w:rFonts w:asciiTheme="minorHAnsi" w:hAnsiTheme="minorHAnsi" w:cstheme="minorHAnsi"/>
          <w:color w:val="363435"/>
          <w:spacing w:val="-1"/>
          <w:w w:val="92"/>
        </w:rPr>
        <w:t>i</w:t>
      </w:r>
      <w:r w:rsidRPr="00DA33BD">
        <w:rPr>
          <w:rFonts w:asciiTheme="minorHAnsi" w:hAnsiTheme="minorHAnsi" w:cstheme="minorHAnsi"/>
          <w:color w:val="363435"/>
          <w:spacing w:val="-2"/>
          <w:w w:val="92"/>
        </w:rPr>
        <w:t>b</w:t>
      </w:r>
      <w:r w:rsidRPr="00DA33BD">
        <w:rPr>
          <w:rFonts w:asciiTheme="minorHAnsi" w:hAnsiTheme="minorHAnsi" w:cstheme="minorHAnsi"/>
          <w:color w:val="363435"/>
          <w:spacing w:val="4"/>
          <w:w w:val="92"/>
        </w:rPr>
        <w:t>i</w:t>
      </w:r>
      <w:r w:rsidRPr="00DA33BD">
        <w:rPr>
          <w:rFonts w:asciiTheme="minorHAnsi" w:hAnsiTheme="minorHAnsi" w:cstheme="minorHAnsi"/>
          <w:color w:val="363435"/>
          <w:spacing w:val="3"/>
          <w:w w:val="92"/>
        </w:rPr>
        <w:t>l</w:t>
      </w:r>
      <w:r w:rsidRPr="00DA33BD">
        <w:rPr>
          <w:rFonts w:asciiTheme="minorHAnsi" w:hAnsiTheme="minorHAnsi" w:cstheme="minorHAnsi"/>
          <w:color w:val="363435"/>
          <w:spacing w:val="-3"/>
          <w:w w:val="92"/>
        </w:rPr>
        <w:t>i</w:t>
      </w:r>
      <w:r w:rsidRPr="00DA33BD">
        <w:rPr>
          <w:rFonts w:asciiTheme="minorHAnsi" w:hAnsiTheme="minorHAnsi" w:cstheme="minorHAnsi"/>
          <w:color w:val="363435"/>
          <w:spacing w:val="6"/>
          <w:w w:val="92"/>
        </w:rPr>
        <w:t>t</w:t>
      </w:r>
      <w:r w:rsidRPr="00DA33BD">
        <w:rPr>
          <w:rFonts w:asciiTheme="minorHAnsi" w:hAnsiTheme="minorHAnsi" w:cstheme="minorHAnsi"/>
          <w:color w:val="363435"/>
          <w:w w:val="92"/>
        </w:rPr>
        <w:t>y</w:t>
      </w:r>
      <w:r w:rsidRPr="00DA33BD">
        <w:rPr>
          <w:rFonts w:asciiTheme="minorHAnsi" w:hAnsiTheme="minorHAnsi" w:cstheme="minorHAnsi"/>
          <w:color w:val="363435"/>
          <w:spacing w:val="9"/>
          <w:w w:val="92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6"/>
        </w:rPr>
        <w:t>a</w:t>
      </w:r>
      <w:r w:rsidRPr="00DA33BD">
        <w:rPr>
          <w:rFonts w:asciiTheme="minorHAnsi" w:hAnsiTheme="minorHAnsi" w:cstheme="minorHAnsi"/>
          <w:color w:val="363435"/>
          <w:spacing w:val="-1"/>
        </w:rPr>
        <w:t>n</w:t>
      </w:r>
      <w:r w:rsidRPr="00DA33BD">
        <w:rPr>
          <w:rFonts w:asciiTheme="minorHAnsi" w:hAnsiTheme="minorHAnsi" w:cstheme="minorHAnsi"/>
          <w:color w:val="363435"/>
        </w:rPr>
        <w:t>d</w:t>
      </w:r>
      <w:r w:rsidRPr="00DA33BD">
        <w:rPr>
          <w:rFonts w:asciiTheme="minorHAnsi" w:hAnsiTheme="minorHAnsi" w:cstheme="minorHAnsi"/>
          <w:color w:val="363435"/>
          <w:spacing w:val="-2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3"/>
          <w:w w:val="95"/>
        </w:rPr>
        <w:t>c</w:t>
      </w:r>
      <w:r w:rsidRPr="00DA33BD">
        <w:rPr>
          <w:rFonts w:asciiTheme="minorHAnsi" w:hAnsiTheme="minorHAnsi" w:cstheme="minorHAnsi"/>
          <w:color w:val="363435"/>
          <w:spacing w:val="2"/>
          <w:w w:val="95"/>
        </w:rPr>
        <w:t>o</w:t>
      </w:r>
      <w:r w:rsidRPr="00DA33BD">
        <w:rPr>
          <w:rFonts w:asciiTheme="minorHAnsi" w:hAnsiTheme="minorHAnsi" w:cstheme="minorHAnsi"/>
          <w:color w:val="363435"/>
          <w:spacing w:val="-2"/>
          <w:w w:val="95"/>
        </w:rPr>
        <w:t>o</w:t>
      </w:r>
      <w:r w:rsidRPr="00DA33BD">
        <w:rPr>
          <w:rFonts w:asciiTheme="minorHAnsi" w:hAnsiTheme="minorHAnsi" w:cstheme="minorHAnsi"/>
          <w:color w:val="363435"/>
          <w:spacing w:val="-1"/>
          <w:w w:val="95"/>
        </w:rPr>
        <w:t>r</w:t>
      </w:r>
      <w:r w:rsidRPr="00DA33BD">
        <w:rPr>
          <w:rFonts w:asciiTheme="minorHAnsi" w:hAnsiTheme="minorHAnsi" w:cstheme="minorHAnsi"/>
          <w:color w:val="363435"/>
          <w:spacing w:val="4"/>
          <w:w w:val="95"/>
        </w:rPr>
        <w:t>d</w:t>
      </w:r>
      <w:r w:rsidRPr="00DA33BD">
        <w:rPr>
          <w:rFonts w:asciiTheme="minorHAnsi" w:hAnsiTheme="minorHAnsi" w:cstheme="minorHAnsi"/>
          <w:color w:val="363435"/>
          <w:spacing w:val="3"/>
          <w:w w:val="95"/>
        </w:rPr>
        <w:t>i</w:t>
      </w:r>
      <w:r w:rsidRPr="00DA33BD">
        <w:rPr>
          <w:rFonts w:asciiTheme="minorHAnsi" w:hAnsiTheme="minorHAnsi" w:cstheme="minorHAnsi"/>
          <w:color w:val="363435"/>
          <w:spacing w:val="2"/>
          <w:w w:val="95"/>
        </w:rPr>
        <w:t>n</w:t>
      </w:r>
      <w:r w:rsidRPr="00DA33BD">
        <w:rPr>
          <w:rFonts w:asciiTheme="minorHAnsi" w:hAnsiTheme="minorHAnsi" w:cstheme="minorHAnsi"/>
          <w:color w:val="363435"/>
          <w:w w:val="95"/>
        </w:rPr>
        <w:t>ate</w:t>
      </w:r>
      <w:r w:rsidRPr="00DA33BD">
        <w:rPr>
          <w:rFonts w:asciiTheme="minorHAnsi" w:hAnsiTheme="minorHAnsi" w:cstheme="minorHAnsi"/>
          <w:color w:val="363435"/>
          <w:spacing w:val="19"/>
          <w:w w:val="95"/>
        </w:rPr>
        <w:t xml:space="preserve"> </w:t>
      </w:r>
      <w:r w:rsidRPr="00DA33BD">
        <w:rPr>
          <w:rFonts w:asciiTheme="minorHAnsi" w:hAnsiTheme="minorHAnsi" w:cstheme="minorHAnsi"/>
          <w:color w:val="363435"/>
          <w:w w:val="95"/>
        </w:rPr>
        <w:t>r</w:t>
      </w:r>
      <w:r w:rsidRPr="00DA33BD">
        <w:rPr>
          <w:rFonts w:asciiTheme="minorHAnsi" w:hAnsiTheme="minorHAnsi" w:cstheme="minorHAnsi"/>
          <w:color w:val="363435"/>
          <w:spacing w:val="3"/>
          <w:w w:val="95"/>
        </w:rPr>
        <w:t>e</w:t>
      </w:r>
      <w:r w:rsidRPr="00DA33BD">
        <w:rPr>
          <w:rFonts w:asciiTheme="minorHAnsi" w:hAnsiTheme="minorHAnsi" w:cstheme="minorHAnsi"/>
          <w:color w:val="363435"/>
          <w:spacing w:val="6"/>
          <w:w w:val="95"/>
        </w:rPr>
        <w:t>a</w:t>
      </w:r>
      <w:r w:rsidRPr="00DA33BD">
        <w:rPr>
          <w:rFonts w:asciiTheme="minorHAnsi" w:hAnsiTheme="minorHAnsi" w:cstheme="minorHAnsi"/>
          <w:color w:val="363435"/>
          <w:spacing w:val="1"/>
          <w:w w:val="95"/>
        </w:rPr>
        <w:t>s</w:t>
      </w:r>
      <w:r w:rsidRPr="00DA33BD">
        <w:rPr>
          <w:rFonts w:asciiTheme="minorHAnsi" w:hAnsiTheme="minorHAnsi" w:cstheme="minorHAnsi"/>
          <w:color w:val="363435"/>
          <w:spacing w:val="-2"/>
          <w:w w:val="95"/>
        </w:rPr>
        <w:t>o</w:t>
      </w:r>
      <w:r w:rsidRPr="00DA33BD">
        <w:rPr>
          <w:rFonts w:asciiTheme="minorHAnsi" w:hAnsiTheme="minorHAnsi" w:cstheme="minorHAnsi"/>
          <w:color w:val="363435"/>
          <w:spacing w:val="2"/>
          <w:w w:val="95"/>
        </w:rPr>
        <w:t>na</w:t>
      </w:r>
      <w:r w:rsidRPr="00DA33BD">
        <w:rPr>
          <w:rFonts w:asciiTheme="minorHAnsi" w:hAnsiTheme="minorHAnsi" w:cstheme="minorHAnsi"/>
          <w:color w:val="363435"/>
          <w:spacing w:val="-1"/>
          <w:w w:val="95"/>
        </w:rPr>
        <w:t>bl</w:t>
      </w:r>
      <w:r w:rsidRPr="00DA33BD">
        <w:rPr>
          <w:rFonts w:asciiTheme="minorHAnsi" w:hAnsiTheme="minorHAnsi" w:cstheme="minorHAnsi"/>
          <w:color w:val="363435"/>
          <w:w w:val="95"/>
        </w:rPr>
        <w:t>e</w:t>
      </w:r>
      <w:r w:rsidRPr="00DA33BD">
        <w:rPr>
          <w:rFonts w:asciiTheme="minorHAnsi" w:hAnsiTheme="minorHAnsi" w:cstheme="minorHAnsi"/>
          <w:color w:val="363435"/>
          <w:spacing w:val="-8"/>
          <w:w w:val="95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2"/>
          <w:w w:val="95"/>
        </w:rPr>
        <w:t>a</w:t>
      </w:r>
      <w:r w:rsidRPr="00DA33BD">
        <w:rPr>
          <w:rFonts w:asciiTheme="minorHAnsi" w:hAnsiTheme="minorHAnsi" w:cstheme="minorHAnsi"/>
          <w:color w:val="363435"/>
          <w:spacing w:val="3"/>
          <w:w w:val="95"/>
        </w:rPr>
        <w:t>cc</w:t>
      </w:r>
      <w:r w:rsidRPr="00DA33BD">
        <w:rPr>
          <w:rFonts w:asciiTheme="minorHAnsi" w:hAnsiTheme="minorHAnsi" w:cstheme="minorHAnsi"/>
          <w:color w:val="363435"/>
          <w:spacing w:val="-2"/>
          <w:w w:val="95"/>
        </w:rPr>
        <w:t>o</w:t>
      </w:r>
      <w:r w:rsidRPr="00DA33BD">
        <w:rPr>
          <w:rFonts w:asciiTheme="minorHAnsi" w:hAnsiTheme="minorHAnsi" w:cstheme="minorHAnsi"/>
          <w:color w:val="363435"/>
          <w:spacing w:val="4"/>
          <w:w w:val="95"/>
        </w:rPr>
        <w:t>m</w:t>
      </w:r>
      <w:r w:rsidRPr="00DA33BD">
        <w:rPr>
          <w:rFonts w:asciiTheme="minorHAnsi" w:hAnsiTheme="minorHAnsi" w:cstheme="minorHAnsi"/>
          <w:color w:val="363435"/>
          <w:spacing w:val="-1"/>
          <w:w w:val="95"/>
        </w:rPr>
        <w:t>m</w:t>
      </w:r>
      <w:r w:rsidRPr="00DA33BD">
        <w:rPr>
          <w:rFonts w:asciiTheme="minorHAnsi" w:hAnsiTheme="minorHAnsi" w:cstheme="minorHAnsi"/>
          <w:color w:val="363435"/>
          <w:spacing w:val="2"/>
          <w:w w:val="95"/>
        </w:rPr>
        <w:t>o</w:t>
      </w:r>
      <w:r w:rsidRPr="00DA33BD">
        <w:rPr>
          <w:rFonts w:asciiTheme="minorHAnsi" w:hAnsiTheme="minorHAnsi" w:cstheme="minorHAnsi"/>
          <w:color w:val="363435"/>
          <w:spacing w:val="4"/>
          <w:w w:val="95"/>
        </w:rPr>
        <w:t>d</w:t>
      </w:r>
      <w:r w:rsidRPr="00DA33BD">
        <w:rPr>
          <w:rFonts w:asciiTheme="minorHAnsi" w:hAnsiTheme="minorHAnsi" w:cstheme="minorHAnsi"/>
          <w:color w:val="363435"/>
          <w:w w:val="95"/>
        </w:rPr>
        <w:t>a</w:t>
      </w:r>
      <w:r w:rsidRPr="00DA33BD">
        <w:rPr>
          <w:rFonts w:asciiTheme="minorHAnsi" w:hAnsiTheme="minorHAnsi" w:cstheme="minorHAnsi"/>
          <w:color w:val="363435"/>
          <w:spacing w:val="4"/>
          <w:w w:val="95"/>
        </w:rPr>
        <w:t>t</w:t>
      </w:r>
      <w:r w:rsidRPr="00DA33BD">
        <w:rPr>
          <w:rFonts w:asciiTheme="minorHAnsi" w:hAnsiTheme="minorHAnsi" w:cstheme="minorHAnsi"/>
          <w:color w:val="363435"/>
          <w:spacing w:val="-1"/>
          <w:w w:val="95"/>
        </w:rPr>
        <w:t>i</w:t>
      </w:r>
      <w:r w:rsidRPr="00DA33BD">
        <w:rPr>
          <w:rFonts w:asciiTheme="minorHAnsi" w:hAnsiTheme="minorHAnsi" w:cstheme="minorHAnsi"/>
          <w:color w:val="363435"/>
          <w:spacing w:val="-2"/>
          <w:w w:val="95"/>
        </w:rPr>
        <w:t>o</w:t>
      </w:r>
      <w:r w:rsidRPr="00DA33BD">
        <w:rPr>
          <w:rFonts w:asciiTheme="minorHAnsi" w:hAnsiTheme="minorHAnsi" w:cstheme="minorHAnsi"/>
          <w:color w:val="363435"/>
          <w:spacing w:val="3"/>
          <w:w w:val="95"/>
        </w:rPr>
        <w:t>n</w:t>
      </w:r>
      <w:r w:rsidRPr="00DA33BD">
        <w:rPr>
          <w:rFonts w:asciiTheme="minorHAnsi" w:hAnsiTheme="minorHAnsi" w:cstheme="minorHAnsi"/>
          <w:color w:val="363435"/>
          <w:spacing w:val="1"/>
          <w:w w:val="95"/>
        </w:rPr>
        <w:t>s</w:t>
      </w:r>
      <w:r w:rsidRPr="00DA33BD">
        <w:rPr>
          <w:rFonts w:asciiTheme="minorHAnsi" w:hAnsiTheme="minorHAnsi" w:cstheme="minorHAnsi"/>
          <w:color w:val="363435"/>
          <w:w w:val="95"/>
        </w:rPr>
        <w:t>.</w:t>
      </w:r>
      <w:r w:rsidRPr="00DA33BD">
        <w:rPr>
          <w:rFonts w:asciiTheme="minorHAnsi" w:hAnsiTheme="minorHAnsi" w:cstheme="minorHAnsi"/>
          <w:color w:val="363435"/>
          <w:spacing w:val="28"/>
          <w:w w:val="95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-2"/>
        </w:rPr>
        <w:t>Fo</w:t>
      </w:r>
      <w:r w:rsidRPr="00DA33BD">
        <w:rPr>
          <w:rFonts w:asciiTheme="minorHAnsi" w:hAnsiTheme="minorHAnsi" w:cstheme="minorHAnsi"/>
          <w:color w:val="363435"/>
        </w:rPr>
        <w:t xml:space="preserve">r </w:t>
      </w:r>
      <w:r w:rsidRPr="00DA33BD">
        <w:rPr>
          <w:rFonts w:asciiTheme="minorHAnsi" w:hAnsiTheme="minorHAnsi" w:cstheme="minorHAnsi"/>
          <w:color w:val="363435"/>
          <w:spacing w:val="2"/>
          <w:w w:val="97"/>
        </w:rPr>
        <w:t>a</w:t>
      </w:r>
      <w:r w:rsidRPr="00DA33BD">
        <w:rPr>
          <w:rFonts w:asciiTheme="minorHAnsi" w:hAnsiTheme="minorHAnsi" w:cstheme="minorHAnsi"/>
          <w:color w:val="363435"/>
          <w:w w:val="97"/>
        </w:rPr>
        <w:t>d</w:t>
      </w:r>
      <w:r w:rsidRPr="00DA33BD">
        <w:rPr>
          <w:rFonts w:asciiTheme="minorHAnsi" w:hAnsiTheme="minorHAnsi" w:cstheme="minorHAnsi"/>
          <w:color w:val="363435"/>
          <w:spacing w:val="4"/>
          <w:w w:val="97"/>
        </w:rPr>
        <w:t>d</w:t>
      </w:r>
      <w:r w:rsidRPr="00DA33BD">
        <w:rPr>
          <w:rFonts w:asciiTheme="minorHAnsi" w:hAnsiTheme="minorHAnsi" w:cstheme="minorHAnsi"/>
          <w:color w:val="363435"/>
          <w:spacing w:val="-3"/>
          <w:w w:val="97"/>
        </w:rPr>
        <w:t>i</w:t>
      </w:r>
      <w:r w:rsidRPr="00DA33BD">
        <w:rPr>
          <w:rFonts w:asciiTheme="minorHAnsi" w:hAnsiTheme="minorHAnsi" w:cstheme="minorHAnsi"/>
          <w:color w:val="363435"/>
          <w:spacing w:val="4"/>
          <w:w w:val="97"/>
        </w:rPr>
        <w:t>t</w:t>
      </w:r>
      <w:r w:rsidRPr="00DA33BD">
        <w:rPr>
          <w:rFonts w:asciiTheme="minorHAnsi" w:hAnsiTheme="minorHAnsi" w:cstheme="minorHAnsi"/>
          <w:color w:val="363435"/>
          <w:spacing w:val="-1"/>
          <w:w w:val="97"/>
        </w:rPr>
        <w:t>i</w:t>
      </w:r>
      <w:r w:rsidRPr="00DA33BD">
        <w:rPr>
          <w:rFonts w:asciiTheme="minorHAnsi" w:hAnsiTheme="minorHAnsi" w:cstheme="minorHAnsi"/>
          <w:color w:val="363435"/>
          <w:spacing w:val="-2"/>
          <w:w w:val="97"/>
        </w:rPr>
        <w:t>o</w:t>
      </w:r>
      <w:r w:rsidRPr="00DA33BD">
        <w:rPr>
          <w:rFonts w:asciiTheme="minorHAnsi" w:hAnsiTheme="minorHAnsi" w:cstheme="minorHAnsi"/>
          <w:color w:val="363435"/>
          <w:spacing w:val="2"/>
          <w:w w:val="97"/>
        </w:rPr>
        <w:t>n</w:t>
      </w:r>
      <w:r w:rsidRPr="00DA33BD">
        <w:rPr>
          <w:rFonts w:asciiTheme="minorHAnsi" w:hAnsiTheme="minorHAnsi" w:cstheme="minorHAnsi"/>
          <w:color w:val="363435"/>
          <w:spacing w:val="7"/>
          <w:w w:val="97"/>
        </w:rPr>
        <w:t>a</w:t>
      </w:r>
      <w:r w:rsidRPr="00DA33BD">
        <w:rPr>
          <w:rFonts w:asciiTheme="minorHAnsi" w:hAnsiTheme="minorHAnsi" w:cstheme="minorHAnsi"/>
          <w:color w:val="363435"/>
          <w:w w:val="97"/>
        </w:rPr>
        <w:t>l</w:t>
      </w:r>
      <w:r w:rsidRPr="00DA33BD">
        <w:rPr>
          <w:rFonts w:asciiTheme="minorHAnsi" w:hAnsiTheme="minorHAnsi" w:cstheme="minorHAnsi"/>
          <w:color w:val="363435"/>
          <w:spacing w:val="4"/>
          <w:w w:val="97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3"/>
        </w:rPr>
        <w:t>in</w:t>
      </w:r>
      <w:r w:rsidRPr="00DA33BD">
        <w:rPr>
          <w:rFonts w:asciiTheme="minorHAnsi" w:hAnsiTheme="minorHAnsi" w:cstheme="minorHAnsi"/>
          <w:color w:val="363435"/>
          <w:spacing w:val="1"/>
        </w:rPr>
        <w:t>f</w:t>
      </w:r>
      <w:r w:rsidRPr="00DA33BD">
        <w:rPr>
          <w:rFonts w:asciiTheme="minorHAnsi" w:hAnsiTheme="minorHAnsi" w:cstheme="minorHAnsi"/>
          <w:color w:val="363435"/>
          <w:spacing w:val="-2"/>
        </w:rPr>
        <w:t>o</w:t>
      </w:r>
      <w:r w:rsidRPr="00DA33BD">
        <w:rPr>
          <w:rFonts w:asciiTheme="minorHAnsi" w:hAnsiTheme="minorHAnsi" w:cstheme="minorHAnsi"/>
          <w:color w:val="363435"/>
          <w:spacing w:val="2"/>
        </w:rPr>
        <w:t>rm</w:t>
      </w:r>
      <w:r w:rsidRPr="00DA33BD">
        <w:rPr>
          <w:rFonts w:asciiTheme="minorHAnsi" w:hAnsiTheme="minorHAnsi" w:cstheme="minorHAnsi"/>
          <w:color w:val="363435"/>
        </w:rPr>
        <w:t>a</w:t>
      </w:r>
      <w:r w:rsidRPr="00DA33BD">
        <w:rPr>
          <w:rFonts w:asciiTheme="minorHAnsi" w:hAnsiTheme="minorHAnsi" w:cstheme="minorHAnsi"/>
          <w:color w:val="363435"/>
          <w:spacing w:val="4"/>
        </w:rPr>
        <w:t>t</w:t>
      </w:r>
      <w:r w:rsidRPr="00DA33BD">
        <w:rPr>
          <w:rFonts w:asciiTheme="minorHAnsi" w:hAnsiTheme="minorHAnsi" w:cstheme="minorHAnsi"/>
          <w:color w:val="363435"/>
          <w:spacing w:val="-1"/>
        </w:rPr>
        <w:t>i</w:t>
      </w:r>
      <w:r w:rsidRPr="00DA33BD">
        <w:rPr>
          <w:rFonts w:asciiTheme="minorHAnsi" w:hAnsiTheme="minorHAnsi" w:cstheme="minorHAnsi"/>
          <w:color w:val="363435"/>
          <w:spacing w:val="-2"/>
        </w:rPr>
        <w:t>o</w:t>
      </w:r>
      <w:r w:rsidRPr="00DA33BD">
        <w:rPr>
          <w:rFonts w:asciiTheme="minorHAnsi" w:hAnsiTheme="minorHAnsi" w:cstheme="minorHAnsi"/>
          <w:color w:val="363435"/>
        </w:rPr>
        <w:t>n</w:t>
      </w:r>
      <w:r w:rsidRPr="00DA33BD">
        <w:rPr>
          <w:rFonts w:asciiTheme="minorHAnsi" w:hAnsiTheme="minorHAnsi" w:cstheme="minorHAnsi"/>
          <w:color w:val="363435"/>
          <w:spacing w:val="-16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-1"/>
          <w:w w:val="91"/>
        </w:rPr>
        <w:t>pl</w:t>
      </w:r>
      <w:r w:rsidRPr="00DA33BD">
        <w:rPr>
          <w:rFonts w:asciiTheme="minorHAnsi" w:hAnsiTheme="minorHAnsi" w:cstheme="minorHAnsi"/>
          <w:color w:val="363435"/>
          <w:spacing w:val="3"/>
          <w:w w:val="91"/>
        </w:rPr>
        <w:t>e</w:t>
      </w:r>
      <w:r w:rsidRPr="00DA33BD">
        <w:rPr>
          <w:rFonts w:asciiTheme="minorHAnsi" w:hAnsiTheme="minorHAnsi" w:cstheme="minorHAnsi"/>
          <w:color w:val="363435"/>
          <w:spacing w:val="5"/>
          <w:w w:val="91"/>
        </w:rPr>
        <w:t>a</w:t>
      </w:r>
      <w:r w:rsidRPr="00DA33BD">
        <w:rPr>
          <w:rFonts w:asciiTheme="minorHAnsi" w:hAnsiTheme="minorHAnsi" w:cstheme="minorHAnsi"/>
          <w:color w:val="363435"/>
          <w:spacing w:val="1"/>
          <w:w w:val="91"/>
        </w:rPr>
        <w:t>s</w:t>
      </w:r>
      <w:r w:rsidRPr="00DA33BD">
        <w:rPr>
          <w:rFonts w:asciiTheme="minorHAnsi" w:hAnsiTheme="minorHAnsi" w:cstheme="minorHAnsi"/>
          <w:color w:val="363435"/>
          <w:w w:val="91"/>
        </w:rPr>
        <w:t>e</w:t>
      </w:r>
      <w:r w:rsidRPr="00DA33BD">
        <w:rPr>
          <w:rFonts w:asciiTheme="minorHAnsi" w:hAnsiTheme="minorHAnsi" w:cstheme="minorHAnsi"/>
          <w:color w:val="363435"/>
          <w:spacing w:val="4"/>
          <w:w w:val="91"/>
        </w:rPr>
        <w:t xml:space="preserve"> </w:t>
      </w:r>
      <w:r w:rsidRPr="00DA33BD">
        <w:rPr>
          <w:rFonts w:asciiTheme="minorHAnsi" w:hAnsiTheme="minorHAnsi" w:cstheme="minorHAnsi"/>
          <w:color w:val="363435"/>
          <w:w w:val="91"/>
        </w:rPr>
        <w:t>r</w:t>
      </w:r>
      <w:r w:rsidRPr="00DA33BD">
        <w:rPr>
          <w:rFonts w:asciiTheme="minorHAnsi" w:hAnsiTheme="minorHAnsi" w:cstheme="minorHAnsi"/>
          <w:color w:val="363435"/>
          <w:spacing w:val="2"/>
          <w:w w:val="91"/>
        </w:rPr>
        <w:t>e</w:t>
      </w:r>
      <w:r w:rsidRPr="00DA33BD">
        <w:rPr>
          <w:rFonts w:asciiTheme="minorHAnsi" w:hAnsiTheme="minorHAnsi" w:cstheme="minorHAnsi"/>
          <w:color w:val="363435"/>
          <w:spacing w:val="1"/>
          <w:w w:val="91"/>
        </w:rPr>
        <w:t>f</w:t>
      </w:r>
      <w:r w:rsidRPr="00DA33BD">
        <w:rPr>
          <w:rFonts w:asciiTheme="minorHAnsi" w:hAnsiTheme="minorHAnsi" w:cstheme="minorHAnsi"/>
          <w:color w:val="363435"/>
          <w:w w:val="91"/>
        </w:rPr>
        <w:t>er</w:t>
      </w:r>
      <w:r w:rsidRPr="00DA33BD">
        <w:rPr>
          <w:rFonts w:asciiTheme="minorHAnsi" w:hAnsiTheme="minorHAnsi" w:cstheme="minorHAnsi"/>
          <w:color w:val="363435"/>
          <w:spacing w:val="9"/>
          <w:w w:val="91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-1"/>
        </w:rPr>
        <w:t>t</w:t>
      </w:r>
      <w:r w:rsidRPr="00DA33BD">
        <w:rPr>
          <w:rFonts w:asciiTheme="minorHAnsi" w:hAnsiTheme="minorHAnsi" w:cstheme="minorHAnsi"/>
          <w:color w:val="363435"/>
          <w:spacing w:val="-3"/>
        </w:rPr>
        <w:t>o</w:t>
      </w:r>
      <w:r w:rsidRPr="00DA33BD">
        <w:rPr>
          <w:rFonts w:asciiTheme="minorHAnsi" w:hAnsiTheme="minorHAnsi" w:cstheme="minorHAnsi"/>
          <w:color w:val="363435"/>
        </w:rPr>
        <w:t>:</w:t>
      </w:r>
      <w:r w:rsidRPr="00DA33BD">
        <w:rPr>
          <w:rFonts w:asciiTheme="minorHAnsi" w:hAnsiTheme="minorHAnsi" w:cstheme="minorHAnsi"/>
          <w:color w:val="363435"/>
          <w:spacing w:val="-3"/>
        </w:rPr>
        <w:t xml:space="preserve"> </w:t>
      </w:r>
      <w:hyperlink r:id="rId20">
        <w:r w:rsidRPr="00DA33BD">
          <w:rPr>
            <w:rFonts w:asciiTheme="minorHAnsi" w:hAnsiTheme="minorHAnsi" w:cstheme="minorHAnsi"/>
            <w:color w:val="363435"/>
            <w:spacing w:val="-3"/>
          </w:rPr>
          <w:t>h</w:t>
        </w:r>
        <w:r w:rsidRPr="00DA33BD">
          <w:rPr>
            <w:rFonts w:asciiTheme="minorHAnsi" w:hAnsiTheme="minorHAnsi" w:cstheme="minorHAnsi"/>
            <w:color w:val="363435"/>
            <w:spacing w:val="4"/>
          </w:rPr>
          <w:t>t</w:t>
        </w:r>
        <w:r w:rsidRPr="00DA33BD">
          <w:rPr>
            <w:rFonts w:asciiTheme="minorHAnsi" w:hAnsiTheme="minorHAnsi" w:cstheme="minorHAnsi"/>
            <w:color w:val="363435"/>
            <w:spacing w:val="3"/>
          </w:rPr>
          <w:t>t</w:t>
        </w:r>
        <w:r w:rsidRPr="00DA33BD">
          <w:rPr>
            <w:rFonts w:asciiTheme="minorHAnsi" w:hAnsiTheme="minorHAnsi" w:cstheme="minorHAnsi"/>
            <w:color w:val="363435"/>
            <w:spacing w:val="-2"/>
          </w:rPr>
          <w:t>p</w:t>
        </w:r>
        <w:r w:rsidRPr="00DA33BD">
          <w:rPr>
            <w:rFonts w:asciiTheme="minorHAnsi" w:hAnsiTheme="minorHAnsi" w:cstheme="minorHAnsi"/>
            <w:color w:val="363435"/>
          </w:rPr>
          <w:t>:</w:t>
        </w:r>
        <w:r w:rsidRPr="00DA33BD">
          <w:rPr>
            <w:rFonts w:asciiTheme="minorHAnsi" w:hAnsiTheme="minorHAnsi" w:cstheme="minorHAnsi"/>
            <w:color w:val="363435"/>
            <w:spacing w:val="-11"/>
          </w:rPr>
          <w:t>/</w:t>
        </w:r>
        <w:r w:rsidRPr="00DA33BD">
          <w:rPr>
            <w:rFonts w:asciiTheme="minorHAnsi" w:hAnsiTheme="minorHAnsi" w:cstheme="minorHAnsi"/>
            <w:color w:val="363435"/>
            <w:spacing w:val="-2"/>
          </w:rPr>
          <w:t>/</w:t>
        </w:r>
        <w:r w:rsidRPr="00DA33BD">
          <w:rPr>
            <w:rFonts w:asciiTheme="minorHAnsi" w:hAnsiTheme="minorHAnsi" w:cstheme="minorHAnsi"/>
            <w:color w:val="363435"/>
            <w:spacing w:val="11"/>
          </w:rPr>
          <w:t>ww</w:t>
        </w:r>
        <w:r w:rsidRPr="00DA33BD">
          <w:rPr>
            <w:rFonts w:asciiTheme="minorHAnsi" w:hAnsiTheme="minorHAnsi" w:cstheme="minorHAnsi"/>
            <w:color w:val="363435"/>
            <w:spacing w:val="-10"/>
          </w:rPr>
          <w:t>w</w:t>
        </w:r>
        <w:r w:rsidRPr="00DA33BD">
          <w:rPr>
            <w:rFonts w:asciiTheme="minorHAnsi" w:hAnsiTheme="minorHAnsi" w:cstheme="minorHAnsi"/>
            <w:color w:val="363435"/>
            <w:spacing w:val="-1"/>
          </w:rPr>
          <w:t>.</w:t>
        </w:r>
        <w:r w:rsidRPr="00DA33BD">
          <w:rPr>
            <w:rFonts w:asciiTheme="minorHAnsi" w:hAnsiTheme="minorHAnsi" w:cstheme="minorHAnsi"/>
            <w:color w:val="363435"/>
            <w:spacing w:val="3"/>
          </w:rPr>
          <w:t>m</w:t>
        </w:r>
        <w:r w:rsidRPr="00DA33BD">
          <w:rPr>
            <w:rFonts w:asciiTheme="minorHAnsi" w:hAnsiTheme="minorHAnsi" w:cstheme="minorHAnsi"/>
            <w:color w:val="363435"/>
            <w:spacing w:val="-1"/>
          </w:rPr>
          <w:t>i</w:t>
        </w:r>
        <w:r w:rsidRPr="00DA33BD">
          <w:rPr>
            <w:rFonts w:asciiTheme="minorHAnsi" w:hAnsiTheme="minorHAnsi" w:cstheme="minorHAnsi"/>
            <w:color w:val="363435"/>
            <w:spacing w:val="5"/>
          </w:rPr>
          <w:t>c</w:t>
        </w:r>
        <w:r w:rsidRPr="00DA33BD">
          <w:rPr>
            <w:rFonts w:asciiTheme="minorHAnsi" w:hAnsiTheme="minorHAnsi" w:cstheme="minorHAnsi"/>
            <w:color w:val="363435"/>
            <w:spacing w:val="3"/>
          </w:rPr>
          <w:t>a</w:t>
        </w:r>
        <w:r w:rsidRPr="00DA33BD">
          <w:rPr>
            <w:rFonts w:asciiTheme="minorHAnsi" w:hAnsiTheme="minorHAnsi" w:cstheme="minorHAnsi"/>
            <w:color w:val="363435"/>
            <w:spacing w:val="-2"/>
          </w:rPr>
          <w:t>.</w:t>
        </w:r>
        <w:r w:rsidRPr="00DA33BD">
          <w:rPr>
            <w:rFonts w:asciiTheme="minorHAnsi" w:hAnsiTheme="minorHAnsi" w:cstheme="minorHAnsi"/>
            <w:color w:val="363435"/>
            <w:spacing w:val="2"/>
          </w:rPr>
          <w:t>e</w:t>
        </w:r>
        <w:r w:rsidRPr="00DA33BD">
          <w:rPr>
            <w:rFonts w:asciiTheme="minorHAnsi" w:hAnsiTheme="minorHAnsi" w:cstheme="minorHAnsi"/>
            <w:color w:val="363435"/>
            <w:spacing w:val="-2"/>
          </w:rPr>
          <w:t>d</w:t>
        </w:r>
        <w:r w:rsidRPr="00DA33BD">
          <w:rPr>
            <w:rFonts w:asciiTheme="minorHAnsi" w:hAnsiTheme="minorHAnsi" w:cstheme="minorHAnsi"/>
            <w:color w:val="363435"/>
            <w:spacing w:val="5"/>
          </w:rPr>
          <w:t>u</w:t>
        </w:r>
        <w:r w:rsidRPr="00DA33BD">
          <w:rPr>
            <w:rFonts w:asciiTheme="minorHAnsi" w:hAnsiTheme="minorHAnsi" w:cstheme="minorHAnsi"/>
            <w:color w:val="363435"/>
            <w:spacing w:val="3"/>
          </w:rPr>
          <w:t>/</w:t>
        </w:r>
        <w:r w:rsidRPr="00DA33BD">
          <w:rPr>
            <w:rFonts w:asciiTheme="minorHAnsi" w:hAnsiTheme="minorHAnsi" w:cstheme="minorHAnsi"/>
            <w:color w:val="363435"/>
            <w:spacing w:val="4"/>
          </w:rPr>
          <w:t>L</w:t>
        </w:r>
        <w:r w:rsidRPr="00DA33BD">
          <w:rPr>
            <w:rFonts w:asciiTheme="minorHAnsi" w:hAnsiTheme="minorHAnsi" w:cstheme="minorHAnsi"/>
            <w:color w:val="363435"/>
            <w:spacing w:val="-5"/>
          </w:rPr>
          <w:t>R</w:t>
        </w:r>
        <w:r w:rsidRPr="00DA33BD">
          <w:rPr>
            <w:rFonts w:asciiTheme="minorHAnsi" w:hAnsiTheme="minorHAnsi" w:cstheme="minorHAnsi"/>
            <w:color w:val="363435"/>
          </w:rPr>
          <w:t>C</w:t>
        </w:r>
      </w:hyperlink>
    </w:p>
    <w:p w14:paraId="3A89AF7C" w14:textId="77777777" w:rsidR="009B6B06" w:rsidRPr="00DA33BD" w:rsidRDefault="009B6B06">
      <w:pPr>
        <w:spacing w:line="160" w:lineRule="exact"/>
        <w:rPr>
          <w:rFonts w:asciiTheme="minorHAnsi" w:hAnsiTheme="minorHAnsi" w:cstheme="minorHAnsi"/>
        </w:rPr>
      </w:pPr>
    </w:p>
    <w:p w14:paraId="4F1DF346" w14:textId="77777777" w:rsidR="009B6B06" w:rsidRPr="00DA33BD" w:rsidRDefault="009B6B06">
      <w:pPr>
        <w:spacing w:line="200" w:lineRule="exact"/>
        <w:rPr>
          <w:rFonts w:asciiTheme="minorHAnsi" w:hAnsiTheme="minorHAnsi" w:cstheme="minorHAnsi"/>
        </w:rPr>
      </w:pPr>
    </w:p>
    <w:p w14:paraId="4B0AAC5B" w14:textId="77777777" w:rsidR="009B6B06" w:rsidRPr="00DA33BD" w:rsidRDefault="007C22B3">
      <w:pPr>
        <w:ind w:left="208"/>
        <w:rPr>
          <w:rFonts w:asciiTheme="minorHAnsi" w:hAnsiTheme="minorHAnsi" w:cstheme="minorHAnsi"/>
        </w:rPr>
      </w:pPr>
      <w:r w:rsidRPr="00DA33BD">
        <w:rPr>
          <w:rFonts w:asciiTheme="minorHAnsi" w:hAnsiTheme="minorHAnsi" w:cstheme="minorHAnsi"/>
          <w:color w:val="363435"/>
          <w:spacing w:val="-2"/>
        </w:rPr>
        <w:t>H</w:t>
      </w:r>
      <w:r w:rsidRPr="00DA33BD">
        <w:rPr>
          <w:rFonts w:asciiTheme="minorHAnsi" w:hAnsiTheme="minorHAnsi" w:cstheme="minorHAnsi"/>
          <w:color w:val="363435"/>
          <w:spacing w:val="3"/>
        </w:rPr>
        <w:t>e</w:t>
      </w:r>
      <w:r w:rsidRPr="00DA33BD">
        <w:rPr>
          <w:rFonts w:asciiTheme="minorHAnsi" w:hAnsiTheme="minorHAnsi" w:cstheme="minorHAnsi"/>
          <w:color w:val="363435"/>
          <w:spacing w:val="7"/>
        </w:rPr>
        <w:t>a</w:t>
      </w:r>
      <w:r w:rsidRPr="00DA33BD">
        <w:rPr>
          <w:rFonts w:asciiTheme="minorHAnsi" w:hAnsiTheme="minorHAnsi" w:cstheme="minorHAnsi"/>
          <w:color w:val="363435"/>
          <w:spacing w:val="-3"/>
        </w:rPr>
        <w:t>l</w:t>
      </w:r>
      <w:r w:rsidRPr="00DA33BD">
        <w:rPr>
          <w:rFonts w:asciiTheme="minorHAnsi" w:hAnsiTheme="minorHAnsi" w:cstheme="minorHAnsi"/>
          <w:color w:val="363435"/>
          <w:spacing w:val="5"/>
        </w:rPr>
        <w:t>t</w:t>
      </w:r>
      <w:r w:rsidRPr="00DA33BD">
        <w:rPr>
          <w:rFonts w:asciiTheme="minorHAnsi" w:hAnsiTheme="minorHAnsi" w:cstheme="minorHAnsi"/>
          <w:color w:val="363435"/>
        </w:rPr>
        <w:t>h</w:t>
      </w:r>
      <w:r w:rsidRPr="00DA33BD">
        <w:rPr>
          <w:rFonts w:asciiTheme="minorHAnsi" w:hAnsiTheme="minorHAnsi" w:cstheme="minorHAnsi"/>
          <w:color w:val="363435"/>
          <w:spacing w:val="1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6"/>
        </w:rPr>
        <w:t>a</w:t>
      </w:r>
      <w:r w:rsidRPr="00DA33BD">
        <w:rPr>
          <w:rFonts w:asciiTheme="minorHAnsi" w:hAnsiTheme="minorHAnsi" w:cstheme="minorHAnsi"/>
          <w:color w:val="363435"/>
          <w:spacing w:val="-1"/>
        </w:rPr>
        <w:t>n</w:t>
      </w:r>
      <w:r w:rsidRPr="00DA33BD">
        <w:rPr>
          <w:rFonts w:asciiTheme="minorHAnsi" w:hAnsiTheme="minorHAnsi" w:cstheme="minorHAnsi"/>
          <w:color w:val="363435"/>
        </w:rPr>
        <w:t>d</w:t>
      </w:r>
      <w:r w:rsidRPr="00DA33BD">
        <w:rPr>
          <w:rFonts w:asciiTheme="minorHAnsi" w:hAnsiTheme="minorHAnsi" w:cstheme="minorHAnsi"/>
          <w:color w:val="363435"/>
          <w:spacing w:val="-2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1"/>
          <w:w w:val="93"/>
        </w:rPr>
        <w:t>S</w:t>
      </w:r>
      <w:r w:rsidRPr="00DA33BD">
        <w:rPr>
          <w:rFonts w:asciiTheme="minorHAnsi" w:hAnsiTheme="minorHAnsi" w:cstheme="minorHAnsi"/>
          <w:color w:val="363435"/>
          <w:spacing w:val="6"/>
          <w:w w:val="93"/>
        </w:rPr>
        <w:t>a</w:t>
      </w:r>
      <w:r w:rsidRPr="00DA33BD">
        <w:rPr>
          <w:rFonts w:asciiTheme="minorHAnsi" w:hAnsiTheme="minorHAnsi" w:cstheme="minorHAnsi"/>
          <w:color w:val="363435"/>
          <w:spacing w:val="1"/>
          <w:w w:val="93"/>
        </w:rPr>
        <w:t>f</w:t>
      </w:r>
      <w:r w:rsidRPr="00DA33BD">
        <w:rPr>
          <w:rFonts w:asciiTheme="minorHAnsi" w:hAnsiTheme="minorHAnsi" w:cstheme="minorHAnsi"/>
          <w:color w:val="363435"/>
          <w:spacing w:val="2"/>
          <w:w w:val="93"/>
        </w:rPr>
        <w:t>e</w:t>
      </w:r>
      <w:r w:rsidRPr="00DA33BD">
        <w:rPr>
          <w:rFonts w:asciiTheme="minorHAnsi" w:hAnsiTheme="minorHAnsi" w:cstheme="minorHAnsi"/>
          <w:color w:val="363435"/>
          <w:spacing w:val="6"/>
          <w:w w:val="93"/>
        </w:rPr>
        <w:t>t</w:t>
      </w:r>
      <w:r w:rsidRPr="00DA33BD">
        <w:rPr>
          <w:rFonts w:asciiTheme="minorHAnsi" w:hAnsiTheme="minorHAnsi" w:cstheme="minorHAnsi"/>
          <w:color w:val="363435"/>
          <w:w w:val="93"/>
        </w:rPr>
        <w:t>y</w:t>
      </w:r>
      <w:r w:rsidRPr="00DA33BD">
        <w:rPr>
          <w:rFonts w:asciiTheme="minorHAnsi" w:hAnsiTheme="minorHAnsi" w:cstheme="minorHAnsi"/>
          <w:color w:val="363435"/>
          <w:spacing w:val="-8"/>
          <w:w w:val="93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4"/>
          <w:w w:val="93"/>
        </w:rPr>
        <w:t>C</w:t>
      </w:r>
      <w:r w:rsidRPr="00DA33BD">
        <w:rPr>
          <w:rFonts w:asciiTheme="minorHAnsi" w:hAnsiTheme="minorHAnsi" w:cstheme="minorHAnsi"/>
          <w:color w:val="363435"/>
          <w:spacing w:val="-2"/>
          <w:w w:val="93"/>
        </w:rPr>
        <w:t>om</w:t>
      </w:r>
      <w:r w:rsidRPr="00DA33BD">
        <w:rPr>
          <w:rFonts w:asciiTheme="minorHAnsi" w:hAnsiTheme="minorHAnsi" w:cstheme="minorHAnsi"/>
          <w:color w:val="363435"/>
          <w:spacing w:val="-1"/>
          <w:w w:val="93"/>
        </w:rPr>
        <w:t>p</w:t>
      </w:r>
      <w:r w:rsidRPr="00DA33BD">
        <w:rPr>
          <w:rFonts w:asciiTheme="minorHAnsi" w:hAnsiTheme="minorHAnsi" w:cstheme="minorHAnsi"/>
          <w:color w:val="363435"/>
          <w:spacing w:val="3"/>
          <w:w w:val="93"/>
        </w:rPr>
        <w:t>l</w:t>
      </w:r>
      <w:r w:rsidRPr="00DA33BD">
        <w:rPr>
          <w:rFonts w:asciiTheme="minorHAnsi" w:hAnsiTheme="minorHAnsi" w:cstheme="minorHAnsi"/>
          <w:color w:val="363435"/>
          <w:spacing w:val="2"/>
          <w:w w:val="93"/>
        </w:rPr>
        <w:t>i</w:t>
      </w:r>
      <w:r w:rsidRPr="00DA33BD">
        <w:rPr>
          <w:rFonts w:asciiTheme="minorHAnsi" w:hAnsiTheme="minorHAnsi" w:cstheme="minorHAnsi"/>
          <w:color w:val="363435"/>
          <w:spacing w:val="6"/>
          <w:w w:val="93"/>
        </w:rPr>
        <w:t>a</w:t>
      </w:r>
      <w:r w:rsidRPr="00DA33BD">
        <w:rPr>
          <w:rFonts w:asciiTheme="minorHAnsi" w:hAnsiTheme="minorHAnsi" w:cstheme="minorHAnsi"/>
          <w:color w:val="363435"/>
          <w:spacing w:val="-1"/>
          <w:w w:val="93"/>
        </w:rPr>
        <w:t>n</w:t>
      </w:r>
      <w:r w:rsidRPr="00DA33BD">
        <w:rPr>
          <w:rFonts w:asciiTheme="minorHAnsi" w:hAnsiTheme="minorHAnsi" w:cstheme="minorHAnsi"/>
          <w:color w:val="363435"/>
          <w:spacing w:val="4"/>
          <w:w w:val="93"/>
        </w:rPr>
        <w:t>c</w:t>
      </w:r>
      <w:r w:rsidRPr="00DA33BD">
        <w:rPr>
          <w:rFonts w:asciiTheme="minorHAnsi" w:hAnsiTheme="minorHAnsi" w:cstheme="minorHAnsi"/>
          <w:color w:val="363435"/>
          <w:w w:val="93"/>
        </w:rPr>
        <w:t>e</w:t>
      </w:r>
      <w:r w:rsidRPr="00DA33BD">
        <w:rPr>
          <w:rFonts w:asciiTheme="minorHAnsi" w:hAnsiTheme="minorHAnsi" w:cstheme="minorHAnsi"/>
          <w:color w:val="363435"/>
          <w:spacing w:val="45"/>
          <w:w w:val="93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-5"/>
        </w:rPr>
        <w:t>F</w:t>
      </w:r>
      <w:r w:rsidRPr="00DA33BD">
        <w:rPr>
          <w:rFonts w:asciiTheme="minorHAnsi" w:hAnsiTheme="minorHAnsi" w:cstheme="minorHAnsi"/>
          <w:color w:val="363435"/>
        </w:rPr>
        <w:t>r</w:t>
      </w:r>
      <w:r w:rsidRPr="00DA33BD">
        <w:rPr>
          <w:rFonts w:asciiTheme="minorHAnsi" w:hAnsiTheme="minorHAnsi" w:cstheme="minorHAnsi"/>
          <w:color w:val="363435"/>
          <w:spacing w:val="-2"/>
        </w:rPr>
        <w:t>o</w:t>
      </w:r>
      <w:r w:rsidRPr="00DA33BD">
        <w:rPr>
          <w:rFonts w:asciiTheme="minorHAnsi" w:hAnsiTheme="minorHAnsi" w:cstheme="minorHAnsi"/>
          <w:color w:val="363435"/>
        </w:rPr>
        <w:t>m</w:t>
      </w:r>
      <w:r w:rsidRPr="00DA33BD">
        <w:rPr>
          <w:rFonts w:asciiTheme="minorHAnsi" w:hAnsiTheme="minorHAnsi" w:cstheme="minorHAnsi"/>
          <w:color w:val="363435"/>
          <w:spacing w:val="-7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5"/>
        </w:rPr>
        <w:t>t</w:t>
      </w:r>
      <w:r w:rsidRPr="00DA33BD">
        <w:rPr>
          <w:rFonts w:asciiTheme="minorHAnsi" w:hAnsiTheme="minorHAnsi" w:cstheme="minorHAnsi"/>
          <w:color w:val="363435"/>
          <w:spacing w:val="-1"/>
        </w:rPr>
        <w:t>h</w:t>
      </w:r>
      <w:r w:rsidRPr="00DA33BD">
        <w:rPr>
          <w:rFonts w:asciiTheme="minorHAnsi" w:hAnsiTheme="minorHAnsi" w:cstheme="minorHAnsi"/>
          <w:color w:val="363435"/>
        </w:rPr>
        <w:t>e</w:t>
      </w:r>
      <w:r w:rsidRPr="00DA33BD">
        <w:rPr>
          <w:rFonts w:asciiTheme="minorHAnsi" w:hAnsiTheme="minorHAnsi" w:cstheme="minorHAnsi"/>
          <w:color w:val="363435"/>
          <w:spacing w:val="-1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2"/>
          <w:w w:val="94"/>
        </w:rPr>
        <w:t>O</w:t>
      </w:r>
      <w:r w:rsidRPr="00DA33BD">
        <w:rPr>
          <w:rFonts w:asciiTheme="minorHAnsi" w:hAnsiTheme="minorHAnsi" w:cstheme="minorHAnsi"/>
          <w:color w:val="363435"/>
          <w:spacing w:val="7"/>
          <w:w w:val="94"/>
        </w:rPr>
        <w:t>f</w:t>
      </w:r>
      <w:r w:rsidRPr="00DA33BD">
        <w:rPr>
          <w:rFonts w:asciiTheme="minorHAnsi" w:hAnsiTheme="minorHAnsi" w:cstheme="minorHAnsi"/>
          <w:color w:val="363435"/>
          <w:w w:val="94"/>
        </w:rPr>
        <w:t>fi</w:t>
      </w:r>
      <w:r w:rsidRPr="00DA33BD">
        <w:rPr>
          <w:rFonts w:asciiTheme="minorHAnsi" w:hAnsiTheme="minorHAnsi" w:cstheme="minorHAnsi"/>
          <w:color w:val="363435"/>
          <w:spacing w:val="4"/>
          <w:w w:val="94"/>
        </w:rPr>
        <w:t>c</w:t>
      </w:r>
      <w:r w:rsidRPr="00DA33BD">
        <w:rPr>
          <w:rFonts w:asciiTheme="minorHAnsi" w:hAnsiTheme="minorHAnsi" w:cstheme="minorHAnsi"/>
          <w:color w:val="363435"/>
          <w:w w:val="94"/>
        </w:rPr>
        <w:t>e</w:t>
      </w:r>
      <w:r w:rsidRPr="00DA33BD">
        <w:rPr>
          <w:rFonts w:asciiTheme="minorHAnsi" w:hAnsiTheme="minorHAnsi" w:cstheme="minorHAnsi"/>
          <w:color w:val="363435"/>
          <w:spacing w:val="3"/>
          <w:w w:val="94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-2"/>
        </w:rPr>
        <w:t>o</w:t>
      </w:r>
      <w:r w:rsidRPr="00DA33BD">
        <w:rPr>
          <w:rFonts w:asciiTheme="minorHAnsi" w:hAnsiTheme="minorHAnsi" w:cstheme="minorHAnsi"/>
          <w:color w:val="363435"/>
        </w:rPr>
        <w:t>f</w:t>
      </w:r>
      <w:r w:rsidRPr="00DA33BD">
        <w:rPr>
          <w:rFonts w:asciiTheme="minorHAnsi" w:hAnsiTheme="minorHAnsi" w:cstheme="minorHAnsi"/>
          <w:color w:val="363435"/>
          <w:spacing w:val="-12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2"/>
          <w:w w:val="97"/>
        </w:rPr>
        <w:t>E</w:t>
      </w:r>
      <w:r w:rsidRPr="00DA33BD">
        <w:rPr>
          <w:rFonts w:asciiTheme="minorHAnsi" w:hAnsiTheme="minorHAnsi" w:cstheme="minorHAnsi"/>
          <w:color w:val="363435"/>
          <w:spacing w:val="-2"/>
          <w:w w:val="97"/>
        </w:rPr>
        <w:t>n</w:t>
      </w:r>
      <w:r w:rsidRPr="00DA33BD">
        <w:rPr>
          <w:rFonts w:asciiTheme="minorHAnsi" w:hAnsiTheme="minorHAnsi" w:cstheme="minorHAnsi"/>
          <w:color w:val="363435"/>
          <w:spacing w:val="4"/>
          <w:w w:val="97"/>
        </w:rPr>
        <w:t>v</w:t>
      </w:r>
      <w:r w:rsidRPr="00DA33BD">
        <w:rPr>
          <w:rFonts w:asciiTheme="minorHAnsi" w:hAnsiTheme="minorHAnsi" w:cstheme="minorHAnsi"/>
          <w:color w:val="363435"/>
          <w:spacing w:val="3"/>
          <w:w w:val="97"/>
        </w:rPr>
        <w:t>i</w:t>
      </w:r>
      <w:r w:rsidRPr="00DA33BD">
        <w:rPr>
          <w:rFonts w:asciiTheme="minorHAnsi" w:hAnsiTheme="minorHAnsi" w:cstheme="minorHAnsi"/>
          <w:color w:val="363435"/>
          <w:w w:val="97"/>
        </w:rPr>
        <w:t>r</w:t>
      </w:r>
      <w:r w:rsidRPr="00DA33BD">
        <w:rPr>
          <w:rFonts w:asciiTheme="minorHAnsi" w:hAnsiTheme="minorHAnsi" w:cstheme="minorHAnsi"/>
          <w:color w:val="363435"/>
          <w:spacing w:val="-2"/>
          <w:w w:val="97"/>
        </w:rPr>
        <w:t>o</w:t>
      </w:r>
      <w:r w:rsidRPr="00DA33BD">
        <w:rPr>
          <w:rFonts w:asciiTheme="minorHAnsi" w:hAnsiTheme="minorHAnsi" w:cstheme="minorHAnsi"/>
          <w:color w:val="363435"/>
          <w:spacing w:val="3"/>
          <w:w w:val="97"/>
        </w:rPr>
        <w:t>n</w:t>
      </w:r>
      <w:r w:rsidRPr="00DA33BD">
        <w:rPr>
          <w:rFonts w:asciiTheme="minorHAnsi" w:hAnsiTheme="minorHAnsi" w:cstheme="minorHAnsi"/>
          <w:color w:val="363435"/>
          <w:spacing w:val="-1"/>
          <w:w w:val="97"/>
        </w:rPr>
        <w:t>m</w:t>
      </w:r>
      <w:r w:rsidRPr="00DA33BD">
        <w:rPr>
          <w:rFonts w:asciiTheme="minorHAnsi" w:hAnsiTheme="minorHAnsi" w:cstheme="minorHAnsi"/>
          <w:color w:val="363435"/>
          <w:w w:val="97"/>
        </w:rPr>
        <w:t>e</w:t>
      </w:r>
      <w:r w:rsidRPr="00DA33BD">
        <w:rPr>
          <w:rFonts w:asciiTheme="minorHAnsi" w:hAnsiTheme="minorHAnsi" w:cstheme="minorHAnsi"/>
          <w:color w:val="363435"/>
          <w:spacing w:val="-3"/>
          <w:w w:val="97"/>
        </w:rPr>
        <w:t>n</w:t>
      </w:r>
      <w:r w:rsidRPr="00DA33BD">
        <w:rPr>
          <w:rFonts w:asciiTheme="minorHAnsi" w:hAnsiTheme="minorHAnsi" w:cstheme="minorHAnsi"/>
          <w:color w:val="363435"/>
          <w:spacing w:val="4"/>
          <w:w w:val="97"/>
        </w:rPr>
        <w:t>t</w:t>
      </w:r>
      <w:r w:rsidRPr="00DA33BD">
        <w:rPr>
          <w:rFonts w:asciiTheme="minorHAnsi" w:hAnsiTheme="minorHAnsi" w:cstheme="minorHAnsi"/>
          <w:color w:val="363435"/>
          <w:spacing w:val="7"/>
          <w:w w:val="97"/>
        </w:rPr>
        <w:t>a</w:t>
      </w:r>
      <w:r w:rsidRPr="00DA33BD">
        <w:rPr>
          <w:rFonts w:asciiTheme="minorHAnsi" w:hAnsiTheme="minorHAnsi" w:cstheme="minorHAnsi"/>
          <w:color w:val="363435"/>
          <w:w w:val="97"/>
        </w:rPr>
        <w:t>l</w:t>
      </w:r>
      <w:r w:rsidRPr="00DA33BD">
        <w:rPr>
          <w:rFonts w:asciiTheme="minorHAnsi" w:hAnsiTheme="minorHAnsi" w:cstheme="minorHAnsi"/>
          <w:color w:val="363435"/>
          <w:spacing w:val="8"/>
          <w:w w:val="97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-2"/>
        </w:rPr>
        <w:t>H</w:t>
      </w:r>
      <w:r w:rsidRPr="00DA33BD">
        <w:rPr>
          <w:rFonts w:asciiTheme="minorHAnsi" w:hAnsiTheme="minorHAnsi" w:cstheme="minorHAnsi"/>
          <w:color w:val="363435"/>
          <w:spacing w:val="3"/>
        </w:rPr>
        <w:t>e</w:t>
      </w:r>
      <w:r w:rsidRPr="00DA33BD">
        <w:rPr>
          <w:rFonts w:asciiTheme="minorHAnsi" w:hAnsiTheme="minorHAnsi" w:cstheme="minorHAnsi"/>
          <w:color w:val="363435"/>
          <w:spacing w:val="7"/>
        </w:rPr>
        <w:t>a</w:t>
      </w:r>
      <w:r w:rsidRPr="00DA33BD">
        <w:rPr>
          <w:rFonts w:asciiTheme="minorHAnsi" w:hAnsiTheme="minorHAnsi" w:cstheme="minorHAnsi"/>
          <w:color w:val="363435"/>
          <w:spacing w:val="-3"/>
        </w:rPr>
        <w:t>l</w:t>
      </w:r>
      <w:r w:rsidRPr="00DA33BD">
        <w:rPr>
          <w:rFonts w:asciiTheme="minorHAnsi" w:hAnsiTheme="minorHAnsi" w:cstheme="minorHAnsi"/>
          <w:color w:val="363435"/>
          <w:spacing w:val="5"/>
        </w:rPr>
        <w:t>t</w:t>
      </w:r>
      <w:r w:rsidRPr="00DA33BD">
        <w:rPr>
          <w:rFonts w:asciiTheme="minorHAnsi" w:hAnsiTheme="minorHAnsi" w:cstheme="minorHAnsi"/>
          <w:color w:val="363435"/>
        </w:rPr>
        <w:t>h</w:t>
      </w:r>
      <w:r w:rsidRPr="00DA33BD">
        <w:rPr>
          <w:rFonts w:asciiTheme="minorHAnsi" w:hAnsiTheme="minorHAnsi" w:cstheme="minorHAnsi"/>
          <w:color w:val="363435"/>
          <w:spacing w:val="1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6"/>
        </w:rPr>
        <w:t>a</w:t>
      </w:r>
      <w:r w:rsidRPr="00DA33BD">
        <w:rPr>
          <w:rFonts w:asciiTheme="minorHAnsi" w:hAnsiTheme="minorHAnsi" w:cstheme="minorHAnsi"/>
          <w:color w:val="363435"/>
          <w:spacing w:val="-1"/>
        </w:rPr>
        <w:t>n</w:t>
      </w:r>
      <w:r w:rsidRPr="00DA33BD">
        <w:rPr>
          <w:rFonts w:asciiTheme="minorHAnsi" w:hAnsiTheme="minorHAnsi" w:cstheme="minorHAnsi"/>
          <w:color w:val="363435"/>
        </w:rPr>
        <w:t>d</w:t>
      </w:r>
      <w:r w:rsidRPr="00DA33BD">
        <w:rPr>
          <w:rFonts w:asciiTheme="minorHAnsi" w:hAnsiTheme="minorHAnsi" w:cstheme="minorHAnsi"/>
          <w:color w:val="363435"/>
          <w:spacing w:val="-2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1"/>
          <w:w w:val="90"/>
        </w:rPr>
        <w:t>S</w:t>
      </w:r>
      <w:r w:rsidRPr="00DA33BD">
        <w:rPr>
          <w:rFonts w:asciiTheme="minorHAnsi" w:hAnsiTheme="minorHAnsi" w:cstheme="minorHAnsi"/>
          <w:color w:val="363435"/>
          <w:spacing w:val="5"/>
          <w:w w:val="90"/>
        </w:rPr>
        <w:t>a</w:t>
      </w:r>
      <w:r w:rsidRPr="00DA33BD">
        <w:rPr>
          <w:rFonts w:asciiTheme="minorHAnsi" w:hAnsiTheme="minorHAnsi" w:cstheme="minorHAnsi"/>
          <w:color w:val="363435"/>
          <w:spacing w:val="1"/>
          <w:w w:val="90"/>
        </w:rPr>
        <w:t>f</w:t>
      </w:r>
      <w:r w:rsidRPr="00DA33BD">
        <w:rPr>
          <w:rFonts w:asciiTheme="minorHAnsi" w:hAnsiTheme="minorHAnsi" w:cstheme="minorHAnsi"/>
          <w:color w:val="363435"/>
          <w:spacing w:val="2"/>
          <w:w w:val="90"/>
        </w:rPr>
        <w:t>e</w:t>
      </w:r>
      <w:r w:rsidRPr="00DA33BD">
        <w:rPr>
          <w:rFonts w:asciiTheme="minorHAnsi" w:hAnsiTheme="minorHAnsi" w:cstheme="minorHAnsi"/>
          <w:color w:val="363435"/>
          <w:spacing w:val="6"/>
          <w:w w:val="90"/>
        </w:rPr>
        <w:t>t</w:t>
      </w:r>
      <w:r w:rsidRPr="00DA33BD">
        <w:rPr>
          <w:rFonts w:asciiTheme="minorHAnsi" w:hAnsiTheme="minorHAnsi" w:cstheme="minorHAnsi"/>
          <w:color w:val="363435"/>
          <w:w w:val="90"/>
        </w:rPr>
        <w:t>y</w:t>
      </w:r>
      <w:r w:rsidRPr="00DA33BD">
        <w:rPr>
          <w:rFonts w:asciiTheme="minorHAnsi" w:hAnsiTheme="minorHAnsi" w:cstheme="minorHAnsi"/>
          <w:color w:val="363435"/>
          <w:spacing w:val="9"/>
          <w:w w:val="90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2"/>
        </w:rPr>
        <w:t>(E</w:t>
      </w:r>
      <w:r w:rsidRPr="00DA33BD">
        <w:rPr>
          <w:rFonts w:asciiTheme="minorHAnsi" w:hAnsiTheme="minorHAnsi" w:cstheme="minorHAnsi"/>
          <w:color w:val="363435"/>
          <w:spacing w:val="1"/>
        </w:rPr>
        <w:t>H</w:t>
      </w:r>
      <w:r w:rsidRPr="00DA33BD">
        <w:rPr>
          <w:rFonts w:asciiTheme="minorHAnsi" w:hAnsiTheme="minorHAnsi" w:cstheme="minorHAnsi"/>
          <w:color w:val="363435"/>
        </w:rPr>
        <w:t>S)</w:t>
      </w:r>
    </w:p>
    <w:p w14:paraId="7382F66C" w14:textId="77777777" w:rsidR="009B6B06" w:rsidRPr="00DA33BD" w:rsidRDefault="009B6B06">
      <w:pPr>
        <w:spacing w:line="160" w:lineRule="exact"/>
        <w:rPr>
          <w:rFonts w:asciiTheme="minorHAnsi" w:hAnsiTheme="minorHAnsi" w:cstheme="minorHAnsi"/>
        </w:rPr>
      </w:pPr>
    </w:p>
    <w:p w14:paraId="02348580" w14:textId="77777777" w:rsidR="009B6B06" w:rsidRPr="00DA33BD" w:rsidRDefault="009B6B06">
      <w:pPr>
        <w:spacing w:line="200" w:lineRule="exact"/>
        <w:rPr>
          <w:rFonts w:asciiTheme="minorHAnsi" w:hAnsiTheme="minorHAnsi" w:cstheme="minorHAnsi"/>
        </w:rPr>
      </w:pPr>
    </w:p>
    <w:p w14:paraId="33F22125" w14:textId="77777777" w:rsidR="009B6B06" w:rsidRPr="00DA33BD" w:rsidRDefault="007C22B3">
      <w:pPr>
        <w:spacing w:line="250" w:lineRule="auto"/>
        <w:ind w:left="208" w:right="163"/>
        <w:rPr>
          <w:rFonts w:asciiTheme="minorHAnsi" w:hAnsiTheme="minorHAnsi" w:cstheme="minorHAnsi"/>
        </w:rPr>
      </w:pPr>
      <w:r w:rsidRPr="00DA33BD">
        <w:rPr>
          <w:rFonts w:asciiTheme="minorHAnsi" w:hAnsiTheme="minorHAnsi" w:cstheme="minorHAnsi"/>
          <w:color w:val="363435"/>
          <w:spacing w:val="4"/>
        </w:rPr>
        <w:t>T</w:t>
      </w:r>
      <w:r w:rsidRPr="00DA33BD">
        <w:rPr>
          <w:rFonts w:asciiTheme="minorHAnsi" w:hAnsiTheme="minorHAnsi" w:cstheme="minorHAnsi"/>
          <w:color w:val="363435"/>
          <w:spacing w:val="-1"/>
        </w:rPr>
        <w:t>h</w:t>
      </w:r>
      <w:r w:rsidRPr="00DA33BD">
        <w:rPr>
          <w:rFonts w:asciiTheme="minorHAnsi" w:hAnsiTheme="minorHAnsi" w:cstheme="minorHAnsi"/>
          <w:color w:val="363435"/>
        </w:rPr>
        <w:t>e</w:t>
      </w:r>
      <w:r w:rsidRPr="00DA33BD">
        <w:rPr>
          <w:rFonts w:asciiTheme="minorHAnsi" w:hAnsiTheme="minorHAnsi" w:cstheme="minorHAnsi"/>
          <w:color w:val="363435"/>
          <w:spacing w:val="3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2"/>
          <w:w w:val="93"/>
        </w:rPr>
        <w:t>O</w:t>
      </w:r>
      <w:r w:rsidRPr="00DA33BD">
        <w:rPr>
          <w:rFonts w:asciiTheme="minorHAnsi" w:hAnsiTheme="minorHAnsi" w:cstheme="minorHAnsi"/>
          <w:color w:val="363435"/>
          <w:spacing w:val="6"/>
          <w:w w:val="93"/>
        </w:rPr>
        <w:t>f</w:t>
      </w:r>
      <w:r w:rsidRPr="00DA33BD">
        <w:rPr>
          <w:rFonts w:asciiTheme="minorHAnsi" w:hAnsiTheme="minorHAnsi" w:cstheme="minorHAnsi"/>
          <w:color w:val="363435"/>
          <w:w w:val="93"/>
        </w:rPr>
        <w:t>fi</w:t>
      </w:r>
      <w:r w:rsidRPr="00DA33BD">
        <w:rPr>
          <w:rFonts w:asciiTheme="minorHAnsi" w:hAnsiTheme="minorHAnsi" w:cstheme="minorHAnsi"/>
          <w:color w:val="363435"/>
          <w:spacing w:val="4"/>
          <w:w w:val="93"/>
        </w:rPr>
        <w:t>c</w:t>
      </w:r>
      <w:r w:rsidRPr="00DA33BD">
        <w:rPr>
          <w:rFonts w:asciiTheme="minorHAnsi" w:hAnsiTheme="minorHAnsi" w:cstheme="minorHAnsi"/>
          <w:color w:val="363435"/>
          <w:w w:val="93"/>
        </w:rPr>
        <w:t>e</w:t>
      </w:r>
      <w:r w:rsidRPr="00DA33BD">
        <w:rPr>
          <w:rFonts w:asciiTheme="minorHAnsi" w:hAnsiTheme="minorHAnsi" w:cstheme="minorHAnsi"/>
          <w:color w:val="363435"/>
          <w:spacing w:val="9"/>
          <w:w w:val="93"/>
        </w:rPr>
        <w:t xml:space="preserve"> </w:t>
      </w:r>
      <w:r w:rsidRPr="00DA33BD">
        <w:rPr>
          <w:rFonts w:asciiTheme="minorHAnsi" w:hAnsiTheme="minorHAnsi" w:cstheme="minorHAnsi"/>
          <w:color w:val="363435"/>
          <w:w w:val="93"/>
        </w:rPr>
        <w:t>w</w:t>
      </w:r>
      <w:r w:rsidRPr="00DA33BD">
        <w:rPr>
          <w:rFonts w:asciiTheme="minorHAnsi" w:hAnsiTheme="minorHAnsi" w:cstheme="minorHAnsi"/>
          <w:color w:val="363435"/>
          <w:spacing w:val="-2"/>
          <w:w w:val="93"/>
        </w:rPr>
        <w:t>o</w:t>
      </w:r>
      <w:r w:rsidRPr="00DA33BD">
        <w:rPr>
          <w:rFonts w:asciiTheme="minorHAnsi" w:hAnsiTheme="minorHAnsi" w:cstheme="minorHAnsi"/>
          <w:color w:val="363435"/>
          <w:spacing w:val="-1"/>
          <w:w w:val="93"/>
        </w:rPr>
        <w:t>r</w:t>
      </w:r>
      <w:r w:rsidRPr="00DA33BD">
        <w:rPr>
          <w:rFonts w:asciiTheme="minorHAnsi" w:hAnsiTheme="minorHAnsi" w:cstheme="minorHAnsi"/>
          <w:color w:val="363435"/>
          <w:spacing w:val="6"/>
          <w:w w:val="93"/>
        </w:rPr>
        <w:t>k</w:t>
      </w:r>
      <w:r w:rsidRPr="00DA33BD">
        <w:rPr>
          <w:rFonts w:asciiTheme="minorHAnsi" w:hAnsiTheme="minorHAnsi" w:cstheme="minorHAnsi"/>
          <w:color w:val="363435"/>
          <w:w w:val="93"/>
        </w:rPr>
        <w:t>s</w:t>
      </w:r>
      <w:r w:rsidRPr="00DA33BD">
        <w:rPr>
          <w:rFonts w:asciiTheme="minorHAnsi" w:hAnsiTheme="minorHAnsi" w:cstheme="minorHAnsi"/>
          <w:color w:val="363435"/>
          <w:spacing w:val="4"/>
          <w:w w:val="93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-1"/>
        </w:rPr>
        <w:t>t</w:t>
      </w:r>
      <w:r w:rsidRPr="00DA33BD">
        <w:rPr>
          <w:rFonts w:asciiTheme="minorHAnsi" w:hAnsiTheme="minorHAnsi" w:cstheme="minorHAnsi"/>
          <w:color w:val="363435"/>
        </w:rPr>
        <w:t>o</w:t>
      </w:r>
      <w:r w:rsidRPr="00DA33BD">
        <w:rPr>
          <w:rFonts w:asciiTheme="minorHAnsi" w:hAnsiTheme="minorHAnsi" w:cstheme="minorHAnsi"/>
          <w:color w:val="363435"/>
          <w:spacing w:val="3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-2"/>
          <w:w w:val="95"/>
        </w:rPr>
        <w:t>p</w:t>
      </w:r>
      <w:r w:rsidRPr="00DA33BD">
        <w:rPr>
          <w:rFonts w:asciiTheme="minorHAnsi" w:hAnsiTheme="minorHAnsi" w:cstheme="minorHAnsi"/>
          <w:color w:val="363435"/>
          <w:w w:val="95"/>
        </w:rPr>
        <w:t>r</w:t>
      </w:r>
      <w:r w:rsidRPr="00DA33BD">
        <w:rPr>
          <w:rFonts w:asciiTheme="minorHAnsi" w:hAnsiTheme="minorHAnsi" w:cstheme="minorHAnsi"/>
          <w:color w:val="363435"/>
          <w:spacing w:val="-1"/>
          <w:w w:val="95"/>
        </w:rPr>
        <w:t>o</w:t>
      </w:r>
      <w:r w:rsidRPr="00DA33BD">
        <w:rPr>
          <w:rFonts w:asciiTheme="minorHAnsi" w:hAnsiTheme="minorHAnsi" w:cstheme="minorHAnsi"/>
          <w:color w:val="363435"/>
          <w:spacing w:val="4"/>
          <w:w w:val="95"/>
        </w:rPr>
        <w:t>v</w:t>
      </w:r>
      <w:r w:rsidRPr="00DA33BD">
        <w:rPr>
          <w:rFonts w:asciiTheme="minorHAnsi" w:hAnsiTheme="minorHAnsi" w:cstheme="minorHAnsi"/>
          <w:color w:val="363435"/>
          <w:spacing w:val="-1"/>
          <w:w w:val="95"/>
        </w:rPr>
        <w:t>i</w:t>
      </w:r>
      <w:r w:rsidRPr="00DA33BD">
        <w:rPr>
          <w:rFonts w:asciiTheme="minorHAnsi" w:hAnsiTheme="minorHAnsi" w:cstheme="minorHAnsi"/>
          <w:color w:val="363435"/>
          <w:w w:val="95"/>
        </w:rPr>
        <w:t>de</w:t>
      </w:r>
      <w:r w:rsidRPr="00DA33BD">
        <w:rPr>
          <w:rFonts w:asciiTheme="minorHAnsi" w:hAnsiTheme="minorHAnsi" w:cstheme="minorHAnsi"/>
          <w:color w:val="363435"/>
          <w:spacing w:val="3"/>
          <w:w w:val="95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2"/>
        </w:rPr>
        <w:t>E</w:t>
      </w:r>
      <w:r w:rsidRPr="00DA33BD">
        <w:rPr>
          <w:rFonts w:asciiTheme="minorHAnsi" w:hAnsiTheme="minorHAnsi" w:cstheme="minorHAnsi"/>
          <w:color w:val="363435"/>
          <w:spacing w:val="1"/>
        </w:rPr>
        <w:t>H</w:t>
      </w:r>
      <w:r w:rsidRPr="00DA33BD">
        <w:rPr>
          <w:rFonts w:asciiTheme="minorHAnsi" w:hAnsiTheme="minorHAnsi" w:cstheme="minorHAnsi"/>
          <w:color w:val="363435"/>
        </w:rPr>
        <w:t>S</w:t>
      </w:r>
      <w:r w:rsidRPr="00DA33BD">
        <w:rPr>
          <w:rFonts w:asciiTheme="minorHAnsi" w:hAnsiTheme="minorHAnsi" w:cstheme="minorHAnsi"/>
          <w:color w:val="363435"/>
          <w:spacing w:val="-5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1"/>
          <w:w w:val="98"/>
        </w:rPr>
        <w:t>s</w:t>
      </w:r>
      <w:r w:rsidRPr="00DA33BD">
        <w:rPr>
          <w:rFonts w:asciiTheme="minorHAnsi" w:hAnsiTheme="minorHAnsi" w:cstheme="minorHAnsi"/>
          <w:color w:val="363435"/>
          <w:spacing w:val="-1"/>
          <w:w w:val="98"/>
        </w:rPr>
        <w:t>up</w:t>
      </w:r>
      <w:r w:rsidRPr="00DA33BD">
        <w:rPr>
          <w:rFonts w:asciiTheme="minorHAnsi" w:hAnsiTheme="minorHAnsi" w:cstheme="minorHAnsi"/>
          <w:color w:val="363435"/>
          <w:spacing w:val="2"/>
          <w:w w:val="98"/>
        </w:rPr>
        <w:t>p</w:t>
      </w:r>
      <w:r w:rsidRPr="00DA33BD">
        <w:rPr>
          <w:rFonts w:asciiTheme="minorHAnsi" w:hAnsiTheme="minorHAnsi" w:cstheme="minorHAnsi"/>
          <w:color w:val="363435"/>
          <w:spacing w:val="-2"/>
          <w:w w:val="98"/>
        </w:rPr>
        <w:t>o</w:t>
      </w:r>
      <w:r w:rsidRPr="00DA33BD">
        <w:rPr>
          <w:rFonts w:asciiTheme="minorHAnsi" w:hAnsiTheme="minorHAnsi" w:cstheme="minorHAnsi"/>
          <w:color w:val="363435"/>
          <w:spacing w:val="5"/>
          <w:w w:val="98"/>
        </w:rPr>
        <w:t>r</w:t>
      </w:r>
      <w:r w:rsidRPr="00DA33BD">
        <w:rPr>
          <w:rFonts w:asciiTheme="minorHAnsi" w:hAnsiTheme="minorHAnsi" w:cstheme="minorHAnsi"/>
          <w:color w:val="363435"/>
          <w:w w:val="98"/>
        </w:rPr>
        <w:t>t</w:t>
      </w:r>
      <w:r w:rsidRPr="00DA33BD">
        <w:rPr>
          <w:rFonts w:asciiTheme="minorHAnsi" w:hAnsiTheme="minorHAnsi" w:cstheme="minorHAnsi"/>
          <w:color w:val="363435"/>
          <w:spacing w:val="6"/>
          <w:w w:val="98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1"/>
        </w:rPr>
        <w:t>f</w:t>
      </w:r>
      <w:r w:rsidRPr="00DA33BD">
        <w:rPr>
          <w:rFonts w:asciiTheme="minorHAnsi" w:hAnsiTheme="minorHAnsi" w:cstheme="minorHAnsi"/>
          <w:color w:val="363435"/>
          <w:spacing w:val="-2"/>
        </w:rPr>
        <w:t>o</w:t>
      </w:r>
      <w:r w:rsidRPr="00DA33BD">
        <w:rPr>
          <w:rFonts w:asciiTheme="minorHAnsi" w:hAnsiTheme="minorHAnsi" w:cstheme="minorHAnsi"/>
          <w:color w:val="363435"/>
        </w:rPr>
        <w:t>r</w:t>
      </w:r>
      <w:r w:rsidRPr="00DA33BD">
        <w:rPr>
          <w:rFonts w:asciiTheme="minorHAnsi" w:hAnsiTheme="minorHAnsi" w:cstheme="minorHAnsi"/>
          <w:color w:val="363435"/>
          <w:spacing w:val="-12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6"/>
          <w:w w:val="92"/>
        </w:rPr>
        <w:t>a</w:t>
      </w:r>
      <w:r w:rsidRPr="00DA33BD">
        <w:rPr>
          <w:rFonts w:asciiTheme="minorHAnsi" w:hAnsiTheme="minorHAnsi" w:cstheme="minorHAnsi"/>
          <w:color w:val="363435"/>
          <w:spacing w:val="4"/>
          <w:w w:val="92"/>
        </w:rPr>
        <w:t>l</w:t>
      </w:r>
      <w:r w:rsidRPr="00DA33BD">
        <w:rPr>
          <w:rFonts w:asciiTheme="minorHAnsi" w:hAnsiTheme="minorHAnsi" w:cstheme="minorHAnsi"/>
          <w:color w:val="363435"/>
          <w:w w:val="92"/>
        </w:rPr>
        <w:t>l</w:t>
      </w:r>
      <w:r w:rsidRPr="00DA33BD">
        <w:rPr>
          <w:rFonts w:asciiTheme="minorHAnsi" w:hAnsiTheme="minorHAnsi" w:cstheme="minorHAnsi"/>
          <w:color w:val="363435"/>
          <w:spacing w:val="1"/>
          <w:w w:val="92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-1"/>
          <w:w w:val="92"/>
        </w:rPr>
        <w:t>m</w:t>
      </w:r>
      <w:r w:rsidRPr="00DA33BD">
        <w:rPr>
          <w:rFonts w:asciiTheme="minorHAnsi" w:hAnsiTheme="minorHAnsi" w:cstheme="minorHAnsi"/>
          <w:color w:val="363435"/>
          <w:spacing w:val="1"/>
          <w:w w:val="92"/>
        </w:rPr>
        <w:t>e</w:t>
      </w:r>
      <w:r w:rsidRPr="00DA33BD">
        <w:rPr>
          <w:rFonts w:asciiTheme="minorHAnsi" w:hAnsiTheme="minorHAnsi" w:cstheme="minorHAnsi"/>
          <w:color w:val="363435"/>
          <w:w w:val="92"/>
        </w:rPr>
        <w:t>m</w:t>
      </w:r>
      <w:r w:rsidRPr="00DA33BD">
        <w:rPr>
          <w:rFonts w:asciiTheme="minorHAnsi" w:hAnsiTheme="minorHAnsi" w:cstheme="minorHAnsi"/>
          <w:color w:val="363435"/>
          <w:spacing w:val="2"/>
          <w:w w:val="92"/>
        </w:rPr>
        <w:t>b</w:t>
      </w:r>
      <w:r w:rsidRPr="00DA33BD">
        <w:rPr>
          <w:rFonts w:asciiTheme="minorHAnsi" w:hAnsiTheme="minorHAnsi" w:cstheme="minorHAnsi"/>
          <w:color w:val="363435"/>
          <w:w w:val="92"/>
        </w:rPr>
        <w:t>e</w:t>
      </w:r>
      <w:r w:rsidRPr="00DA33BD">
        <w:rPr>
          <w:rFonts w:asciiTheme="minorHAnsi" w:hAnsiTheme="minorHAnsi" w:cstheme="minorHAnsi"/>
          <w:color w:val="363435"/>
          <w:spacing w:val="2"/>
          <w:w w:val="92"/>
        </w:rPr>
        <w:t>r</w:t>
      </w:r>
      <w:r w:rsidRPr="00DA33BD">
        <w:rPr>
          <w:rFonts w:asciiTheme="minorHAnsi" w:hAnsiTheme="minorHAnsi" w:cstheme="minorHAnsi"/>
          <w:color w:val="363435"/>
          <w:w w:val="92"/>
        </w:rPr>
        <w:t>s</w:t>
      </w:r>
      <w:r w:rsidRPr="00DA33BD">
        <w:rPr>
          <w:rFonts w:asciiTheme="minorHAnsi" w:hAnsiTheme="minorHAnsi" w:cstheme="minorHAnsi"/>
          <w:color w:val="363435"/>
          <w:spacing w:val="33"/>
          <w:w w:val="92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-2"/>
        </w:rPr>
        <w:t>o</w:t>
      </w:r>
      <w:r w:rsidRPr="00DA33BD">
        <w:rPr>
          <w:rFonts w:asciiTheme="minorHAnsi" w:hAnsiTheme="minorHAnsi" w:cstheme="minorHAnsi"/>
          <w:color w:val="363435"/>
        </w:rPr>
        <w:t>f</w:t>
      </w:r>
      <w:r w:rsidRPr="00DA33BD">
        <w:rPr>
          <w:rFonts w:asciiTheme="minorHAnsi" w:hAnsiTheme="minorHAnsi" w:cstheme="minorHAnsi"/>
          <w:color w:val="363435"/>
          <w:spacing w:val="-12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5"/>
        </w:rPr>
        <w:t>t</w:t>
      </w:r>
      <w:r w:rsidRPr="00DA33BD">
        <w:rPr>
          <w:rFonts w:asciiTheme="minorHAnsi" w:hAnsiTheme="minorHAnsi" w:cstheme="minorHAnsi"/>
          <w:color w:val="363435"/>
          <w:spacing w:val="-1"/>
        </w:rPr>
        <w:t>h</w:t>
      </w:r>
      <w:r w:rsidRPr="00DA33BD">
        <w:rPr>
          <w:rFonts w:asciiTheme="minorHAnsi" w:hAnsiTheme="minorHAnsi" w:cstheme="minorHAnsi"/>
          <w:color w:val="363435"/>
        </w:rPr>
        <w:t xml:space="preserve">e </w:t>
      </w:r>
      <w:r w:rsidRPr="00DA33BD">
        <w:rPr>
          <w:rFonts w:asciiTheme="minorHAnsi" w:hAnsiTheme="minorHAnsi" w:cstheme="minorHAnsi"/>
          <w:color w:val="363435"/>
          <w:spacing w:val="49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4"/>
        </w:rPr>
        <w:t>M</w:t>
      </w:r>
      <w:r w:rsidRPr="00DA33BD">
        <w:rPr>
          <w:rFonts w:asciiTheme="minorHAnsi" w:hAnsiTheme="minorHAnsi" w:cstheme="minorHAnsi"/>
          <w:color w:val="363435"/>
          <w:spacing w:val="-3"/>
        </w:rPr>
        <w:t>I</w:t>
      </w:r>
      <w:r w:rsidRPr="00DA33BD">
        <w:rPr>
          <w:rFonts w:asciiTheme="minorHAnsi" w:hAnsiTheme="minorHAnsi" w:cstheme="minorHAnsi"/>
          <w:color w:val="363435"/>
          <w:spacing w:val="7"/>
        </w:rPr>
        <w:t>C</w:t>
      </w:r>
      <w:r w:rsidRPr="00DA33BD">
        <w:rPr>
          <w:rFonts w:asciiTheme="minorHAnsi" w:hAnsiTheme="minorHAnsi" w:cstheme="minorHAnsi"/>
          <w:color w:val="363435"/>
        </w:rPr>
        <w:t>A</w:t>
      </w:r>
      <w:r w:rsidRPr="00DA33BD">
        <w:rPr>
          <w:rFonts w:asciiTheme="minorHAnsi" w:hAnsiTheme="minorHAnsi" w:cstheme="minorHAnsi"/>
          <w:color w:val="363435"/>
          <w:spacing w:val="-11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3"/>
        </w:rPr>
        <w:t>c</w:t>
      </w:r>
      <w:r w:rsidRPr="00DA33BD">
        <w:rPr>
          <w:rFonts w:asciiTheme="minorHAnsi" w:hAnsiTheme="minorHAnsi" w:cstheme="minorHAnsi"/>
          <w:color w:val="363435"/>
          <w:spacing w:val="-2"/>
        </w:rPr>
        <w:t>o</w:t>
      </w:r>
      <w:r w:rsidRPr="00DA33BD">
        <w:rPr>
          <w:rFonts w:asciiTheme="minorHAnsi" w:hAnsiTheme="minorHAnsi" w:cstheme="minorHAnsi"/>
          <w:color w:val="363435"/>
          <w:spacing w:val="4"/>
        </w:rPr>
        <w:t>m</w:t>
      </w:r>
      <w:r w:rsidRPr="00DA33BD">
        <w:rPr>
          <w:rFonts w:asciiTheme="minorHAnsi" w:hAnsiTheme="minorHAnsi" w:cstheme="minorHAnsi"/>
          <w:color w:val="363435"/>
          <w:spacing w:val="-3"/>
        </w:rPr>
        <w:t>m</w:t>
      </w:r>
      <w:r w:rsidRPr="00DA33BD">
        <w:rPr>
          <w:rFonts w:asciiTheme="minorHAnsi" w:hAnsiTheme="minorHAnsi" w:cstheme="minorHAnsi"/>
          <w:color w:val="363435"/>
          <w:spacing w:val="4"/>
        </w:rPr>
        <w:t>u</w:t>
      </w:r>
      <w:r w:rsidRPr="00DA33BD">
        <w:rPr>
          <w:rFonts w:asciiTheme="minorHAnsi" w:hAnsiTheme="minorHAnsi" w:cstheme="minorHAnsi"/>
          <w:color w:val="363435"/>
          <w:spacing w:val="3"/>
        </w:rPr>
        <w:t>n</w:t>
      </w:r>
      <w:r w:rsidRPr="00DA33BD">
        <w:rPr>
          <w:rFonts w:asciiTheme="minorHAnsi" w:hAnsiTheme="minorHAnsi" w:cstheme="minorHAnsi"/>
          <w:color w:val="363435"/>
          <w:spacing w:val="-3"/>
        </w:rPr>
        <w:t>i</w:t>
      </w:r>
      <w:r w:rsidRPr="00DA33BD">
        <w:rPr>
          <w:rFonts w:asciiTheme="minorHAnsi" w:hAnsiTheme="minorHAnsi" w:cstheme="minorHAnsi"/>
          <w:color w:val="363435"/>
          <w:spacing w:val="7"/>
        </w:rPr>
        <w:t>t</w:t>
      </w:r>
      <w:r w:rsidRPr="00DA33BD">
        <w:rPr>
          <w:rFonts w:asciiTheme="minorHAnsi" w:hAnsiTheme="minorHAnsi" w:cstheme="minorHAnsi"/>
          <w:color w:val="363435"/>
          <w:spacing w:val="-12"/>
        </w:rPr>
        <w:t>y</w:t>
      </w:r>
      <w:r w:rsidRPr="00DA33BD">
        <w:rPr>
          <w:rFonts w:asciiTheme="minorHAnsi" w:hAnsiTheme="minorHAnsi" w:cstheme="minorHAnsi"/>
          <w:color w:val="363435"/>
        </w:rPr>
        <w:t xml:space="preserve">. </w:t>
      </w:r>
      <w:r w:rsidRPr="00DA33BD">
        <w:rPr>
          <w:rFonts w:asciiTheme="minorHAnsi" w:hAnsiTheme="minorHAnsi" w:cstheme="minorHAnsi"/>
          <w:color w:val="363435"/>
          <w:spacing w:val="36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4"/>
        </w:rPr>
        <w:t>T</w:t>
      </w:r>
      <w:r w:rsidRPr="00DA33BD">
        <w:rPr>
          <w:rFonts w:asciiTheme="minorHAnsi" w:hAnsiTheme="minorHAnsi" w:cstheme="minorHAnsi"/>
          <w:color w:val="363435"/>
          <w:spacing w:val="-1"/>
        </w:rPr>
        <w:t>h</w:t>
      </w:r>
      <w:r w:rsidRPr="00DA33BD">
        <w:rPr>
          <w:rFonts w:asciiTheme="minorHAnsi" w:hAnsiTheme="minorHAnsi" w:cstheme="minorHAnsi"/>
          <w:color w:val="363435"/>
        </w:rPr>
        <w:t>e</w:t>
      </w:r>
      <w:r w:rsidRPr="00DA33BD">
        <w:rPr>
          <w:rFonts w:asciiTheme="minorHAnsi" w:hAnsiTheme="minorHAnsi" w:cstheme="minorHAnsi"/>
          <w:color w:val="363435"/>
          <w:spacing w:val="3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-2"/>
          <w:w w:val="94"/>
        </w:rPr>
        <w:t>p</w:t>
      </w:r>
      <w:r w:rsidRPr="00DA33BD">
        <w:rPr>
          <w:rFonts w:asciiTheme="minorHAnsi" w:hAnsiTheme="minorHAnsi" w:cstheme="minorHAnsi"/>
          <w:color w:val="363435"/>
          <w:spacing w:val="2"/>
          <w:w w:val="94"/>
        </w:rPr>
        <w:t>r</w:t>
      </w:r>
      <w:r w:rsidRPr="00DA33BD">
        <w:rPr>
          <w:rFonts w:asciiTheme="minorHAnsi" w:hAnsiTheme="minorHAnsi" w:cstheme="minorHAnsi"/>
          <w:color w:val="363435"/>
          <w:spacing w:val="3"/>
          <w:w w:val="94"/>
        </w:rPr>
        <w:t>i</w:t>
      </w:r>
      <w:r w:rsidRPr="00DA33BD">
        <w:rPr>
          <w:rFonts w:asciiTheme="minorHAnsi" w:hAnsiTheme="minorHAnsi" w:cstheme="minorHAnsi"/>
          <w:color w:val="363435"/>
          <w:spacing w:val="2"/>
          <w:w w:val="94"/>
        </w:rPr>
        <w:t>m</w:t>
      </w:r>
      <w:r w:rsidRPr="00DA33BD">
        <w:rPr>
          <w:rFonts w:asciiTheme="minorHAnsi" w:hAnsiTheme="minorHAnsi" w:cstheme="minorHAnsi"/>
          <w:color w:val="363435"/>
          <w:spacing w:val="5"/>
          <w:w w:val="94"/>
        </w:rPr>
        <w:t>a</w:t>
      </w:r>
      <w:r w:rsidRPr="00DA33BD">
        <w:rPr>
          <w:rFonts w:asciiTheme="minorHAnsi" w:hAnsiTheme="minorHAnsi" w:cstheme="minorHAnsi"/>
          <w:color w:val="363435"/>
          <w:spacing w:val="8"/>
          <w:w w:val="94"/>
        </w:rPr>
        <w:t>r</w:t>
      </w:r>
      <w:r w:rsidRPr="00DA33BD">
        <w:rPr>
          <w:rFonts w:asciiTheme="minorHAnsi" w:hAnsiTheme="minorHAnsi" w:cstheme="minorHAnsi"/>
          <w:color w:val="363435"/>
          <w:w w:val="94"/>
        </w:rPr>
        <w:t>y</w:t>
      </w:r>
      <w:r w:rsidRPr="00DA33BD">
        <w:rPr>
          <w:rFonts w:asciiTheme="minorHAnsi" w:hAnsiTheme="minorHAnsi" w:cstheme="minorHAnsi"/>
          <w:color w:val="363435"/>
          <w:spacing w:val="18"/>
          <w:w w:val="94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2"/>
          <w:w w:val="94"/>
        </w:rPr>
        <w:t>g</w:t>
      </w:r>
      <w:r w:rsidRPr="00DA33BD">
        <w:rPr>
          <w:rFonts w:asciiTheme="minorHAnsi" w:hAnsiTheme="minorHAnsi" w:cstheme="minorHAnsi"/>
          <w:color w:val="363435"/>
          <w:spacing w:val="1"/>
          <w:w w:val="94"/>
        </w:rPr>
        <w:t>o</w:t>
      </w:r>
      <w:r w:rsidRPr="00DA33BD">
        <w:rPr>
          <w:rFonts w:asciiTheme="minorHAnsi" w:hAnsiTheme="minorHAnsi" w:cstheme="minorHAnsi"/>
          <w:color w:val="363435"/>
          <w:spacing w:val="7"/>
          <w:w w:val="94"/>
        </w:rPr>
        <w:t>a</w:t>
      </w:r>
      <w:r w:rsidRPr="00DA33BD">
        <w:rPr>
          <w:rFonts w:asciiTheme="minorHAnsi" w:hAnsiTheme="minorHAnsi" w:cstheme="minorHAnsi"/>
          <w:color w:val="363435"/>
          <w:w w:val="94"/>
        </w:rPr>
        <w:t>l</w:t>
      </w:r>
      <w:r w:rsidRPr="00DA33BD">
        <w:rPr>
          <w:rFonts w:asciiTheme="minorHAnsi" w:hAnsiTheme="minorHAnsi" w:cstheme="minorHAnsi"/>
          <w:color w:val="363435"/>
          <w:spacing w:val="-4"/>
          <w:w w:val="94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-2"/>
        </w:rPr>
        <w:t>o</w:t>
      </w:r>
      <w:r w:rsidRPr="00DA33BD">
        <w:rPr>
          <w:rFonts w:asciiTheme="minorHAnsi" w:hAnsiTheme="minorHAnsi" w:cstheme="minorHAnsi"/>
          <w:color w:val="363435"/>
        </w:rPr>
        <w:t>f</w:t>
      </w:r>
      <w:r w:rsidRPr="00DA33BD">
        <w:rPr>
          <w:rFonts w:asciiTheme="minorHAnsi" w:hAnsiTheme="minorHAnsi" w:cstheme="minorHAnsi"/>
          <w:color w:val="363435"/>
          <w:spacing w:val="-12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5"/>
        </w:rPr>
        <w:t>t</w:t>
      </w:r>
      <w:r w:rsidRPr="00DA33BD">
        <w:rPr>
          <w:rFonts w:asciiTheme="minorHAnsi" w:hAnsiTheme="minorHAnsi" w:cstheme="minorHAnsi"/>
          <w:color w:val="363435"/>
          <w:spacing w:val="-1"/>
        </w:rPr>
        <w:t>h</w:t>
      </w:r>
      <w:r w:rsidRPr="00DA33BD">
        <w:rPr>
          <w:rFonts w:asciiTheme="minorHAnsi" w:hAnsiTheme="minorHAnsi" w:cstheme="minorHAnsi"/>
          <w:color w:val="363435"/>
        </w:rPr>
        <w:t>e</w:t>
      </w:r>
      <w:r w:rsidRPr="00DA33BD">
        <w:rPr>
          <w:rFonts w:asciiTheme="minorHAnsi" w:hAnsiTheme="minorHAnsi" w:cstheme="minorHAnsi"/>
          <w:color w:val="363435"/>
          <w:spacing w:val="-1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2"/>
          <w:w w:val="94"/>
        </w:rPr>
        <w:t>O</w:t>
      </w:r>
      <w:r w:rsidRPr="00DA33BD">
        <w:rPr>
          <w:rFonts w:asciiTheme="minorHAnsi" w:hAnsiTheme="minorHAnsi" w:cstheme="minorHAnsi"/>
          <w:color w:val="363435"/>
          <w:spacing w:val="7"/>
          <w:w w:val="94"/>
        </w:rPr>
        <w:t>f</w:t>
      </w:r>
      <w:r w:rsidRPr="00DA33BD">
        <w:rPr>
          <w:rFonts w:asciiTheme="minorHAnsi" w:hAnsiTheme="minorHAnsi" w:cstheme="minorHAnsi"/>
          <w:color w:val="363435"/>
          <w:w w:val="94"/>
        </w:rPr>
        <w:t>fi</w:t>
      </w:r>
      <w:r w:rsidRPr="00DA33BD">
        <w:rPr>
          <w:rFonts w:asciiTheme="minorHAnsi" w:hAnsiTheme="minorHAnsi" w:cstheme="minorHAnsi"/>
          <w:color w:val="363435"/>
          <w:spacing w:val="4"/>
          <w:w w:val="94"/>
        </w:rPr>
        <w:t>c</w:t>
      </w:r>
      <w:r w:rsidRPr="00DA33BD">
        <w:rPr>
          <w:rFonts w:asciiTheme="minorHAnsi" w:hAnsiTheme="minorHAnsi" w:cstheme="minorHAnsi"/>
          <w:color w:val="363435"/>
          <w:w w:val="94"/>
        </w:rPr>
        <w:t>e</w:t>
      </w:r>
      <w:r w:rsidRPr="00DA33BD">
        <w:rPr>
          <w:rFonts w:asciiTheme="minorHAnsi" w:hAnsiTheme="minorHAnsi" w:cstheme="minorHAnsi"/>
          <w:color w:val="363435"/>
          <w:spacing w:val="3"/>
          <w:w w:val="94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2"/>
          <w:w w:val="92"/>
        </w:rPr>
        <w:t>i</w:t>
      </w:r>
      <w:r w:rsidRPr="00DA33BD">
        <w:rPr>
          <w:rFonts w:asciiTheme="minorHAnsi" w:hAnsiTheme="minorHAnsi" w:cstheme="minorHAnsi"/>
          <w:color w:val="363435"/>
          <w:w w:val="83"/>
        </w:rPr>
        <w:t xml:space="preserve">s </w:t>
      </w:r>
      <w:r w:rsidRPr="00DA33BD">
        <w:rPr>
          <w:rFonts w:asciiTheme="minorHAnsi" w:hAnsiTheme="minorHAnsi" w:cstheme="minorHAnsi"/>
          <w:color w:val="363435"/>
          <w:spacing w:val="-1"/>
        </w:rPr>
        <w:t>t</w:t>
      </w:r>
      <w:r w:rsidRPr="00DA33BD">
        <w:rPr>
          <w:rFonts w:asciiTheme="minorHAnsi" w:hAnsiTheme="minorHAnsi" w:cstheme="minorHAnsi"/>
          <w:color w:val="363435"/>
        </w:rPr>
        <w:t>o</w:t>
      </w:r>
      <w:r w:rsidRPr="00DA33BD">
        <w:rPr>
          <w:rFonts w:asciiTheme="minorHAnsi" w:hAnsiTheme="minorHAnsi" w:cstheme="minorHAnsi"/>
          <w:color w:val="363435"/>
          <w:spacing w:val="3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2"/>
        </w:rPr>
        <w:t>b</w:t>
      </w:r>
      <w:r w:rsidRPr="00DA33BD">
        <w:rPr>
          <w:rFonts w:asciiTheme="minorHAnsi" w:hAnsiTheme="minorHAnsi" w:cstheme="minorHAnsi"/>
          <w:color w:val="363435"/>
        </w:rPr>
        <w:t>e</w:t>
      </w:r>
      <w:r w:rsidRPr="00DA33BD">
        <w:rPr>
          <w:rFonts w:asciiTheme="minorHAnsi" w:hAnsiTheme="minorHAnsi" w:cstheme="minorHAnsi"/>
          <w:color w:val="363435"/>
          <w:spacing w:val="-10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-2"/>
          <w:w w:val="94"/>
        </w:rPr>
        <w:t>p</w:t>
      </w:r>
      <w:r w:rsidRPr="00DA33BD">
        <w:rPr>
          <w:rFonts w:asciiTheme="minorHAnsi" w:hAnsiTheme="minorHAnsi" w:cstheme="minorHAnsi"/>
          <w:color w:val="363435"/>
          <w:w w:val="94"/>
        </w:rPr>
        <w:t>r</w:t>
      </w:r>
      <w:r w:rsidRPr="00DA33BD">
        <w:rPr>
          <w:rFonts w:asciiTheme="minorHAnsi" w:hAnsiTheme="minorHAnsi" w:cstheme="minorHAnsi"/>
          <w:color w:val="363435"/>
          <w:spacing w:val="1"/>
          <w:w w:val="94"/>
        </w:rPr>
        <w:t>o</w:t>
      </w:r>
      <w:r w:rsidRPr="00DA33BD">
        <w:rPr>
          <w:rFonts w:asciiTheme="minorHAnsi" w:hAnsiTheme="minorHAnsi" w:cstheme="minorHAnsi"/>
          <w:color w:val="363435"/>
          <w:spacing w:val="2"/>
          <w:w w:val="94"/>
        </w:rPr>
        <w:t>a</w:t>
      </w:r>
      <w:r w:rsidRPr="00DA33BD">
        <w:rPr>
          <w:rFonts w:asciiTheme="minorHAnsi" w:hAnsiTheme="minorHAnsi" w:cstheme="minorHAnsi"/>
          <w:color w:val="363435"/>
          <w:spacing w:val="3"/>
          <w:w w:val="94"/>
        </w:rPr>
        <w:t>c</w:t>
      </w:r>
      <w:r w:rsidRPr="00DA33BD">
        <w:rPr>
          <w:rFonts w:asciiTheme="minorHAnsi" w:hAnsiTheme="minorHAnsi" w:cstheme="minorHAnsi"/>
          <w:color w:val="363435"/>
          <w:spacing w:val="4"/>
          <w:w w:val="94"/>
        </w:rPr>
        <w:t>t</w:t>
      </w:r>
      <w:r w:rsidRPr="00DA33BD">
        <w:rPr>
          <w:rFonts w:asciiTheme="minorHAnsi" w:hAnsiTheme="minorHAnsi" w:cstheme="minorHAnsi"/>
          <w:color w:val="363435"/>
          <w:w w:val="94"/>
        </w:rPr>
        <w:t>i</w:t>
      </w:r>
      <w:r w:rsidRPr="00DA33BD">
        <w:rPr>
          <w:rFonts w:asciiTheme="minorHAnsi" w:hAnsiTheme="minorHAnsi" w:cstheme="minorHAnsi"/>
          <w:color w:val="363435"/>
          <w:spacing w:val="-1"/>
          <w:w w:val="94"/>
        </w:rPr>
        <w:t>v</w:t>
      </w:r>
      <w:r w:rsidRPr="00DA33BD">
        <w:rPr>
          <w:rFonts w:asciiTheme="minorHAnsi" w:hAnsiTheme="minorHAnsi" w:cstheme="minorHAnsi"/>
          <w:color w:val="363435"/>
          <w:w w:val="94"/>
        </w:rPr>
        <w:t>e</w:t>
      </w:r>
      <w:r w:rsidRPr="00DA33BD">
        <w:rPr>
          <w:rFonts w:asciiTheme="minorHAnsi" w:hAnsiTheme="minorHAnsi" w:cstheme="minorHAnsi"/>
          <w:color w:val="363435"/>
          <w:spacing w:val="6"/>
          <w:w w:val="94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3"/>
        </w:rPr>
        <w:t>i</w:t>
      </w:r>
      <w:r w:rsidRPr="00DA33BD">
        <w:rPr>
          <w:rFonts w:asciiTheme="minorHAnsi" w:hAnsiTheme="minorHAnsi" w:cstheme="minorHAnsi"/>
          <w:color w:val="363435"/>
        </w:rPr>
        <w:t>n</w:t>
      </w:r>
      <w:r w:rsidRPr="00DA33BD">
        <w:rPr>
          <w:rFonts w:asciiTheme="minorHAnsi" w:hAnsiTheme="minorHAnsi" w:cstheme="minorHAnsi"/>
          <w:color w:val="363435"/>
          <w:spacing w:val="1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4"/>
          <w:w w:val="94"/>
        </w:rPr>
        <w:t>e</w:t>
      </w:r>
      <w:r w:rsidRPr="00DA33BD">
        <w:rPr>
          <w:rFonts w:asciiTheme="minorHAnsi" w:hAnsiTheme="minorHAnsi" w:cstheme="minorHAnsi"/>
          <w:color w:val="363435"/>
          <w:spacing w:val="1"/>
          <w:w w:val="94"/>
        </w:rPr>
        <w:t>s</w:t>
      </w:r>
      <w:r w:rsidRPr="00DA33BD">
        <w:rPr>
          <w:rFonts w:asciiTheme="minorHAnsi" w:hAnsiTheme="minorHAnsi" w:cstheme="minorHAnsi"/>
          <w:color w:val="363435"/>
          <w:spacing w:val="4"/>
          <w:w w:val="94"/>
        </w:rPr>
        <w:t>t</w:t>
      </w:r>
      <w:r w:rsidRPr="00DA33BD">
        <w:rPr>
          <w:rFonts w:asciiTheme="minorHAnsi" w:hAnsiTheme="minorHAnsi" w:cstheme="minorHAnsi"/>
          <w:color w:val="363435"/>
          <w:spacing w:val="2"/>
          <w:w w:val="94"/>
        </w:rPr>
        <w:t>a</w:t>
      </w:r>
      <w:r w:rsidRPr="00DA33BD">
        <w:rPr>
          <w:rFonts w:asciiTheme="minorHAnsi" w:hAnsiTheme="minorHAnsi" w:cstheme="minorHAnsi"/>
          <w:color w:val="363435"/>
          <w:spacing w:val="-1"/>
          <w:w w:val="94"/>
        </w:rPr>
        <w:t>b</w:t>
      </w:r>
      <w:r w:rsidRPr="00DA33BD">
        <w:rPr>
          <w:rFonts w:asciiTheme="minorHAnsi" w:hAnsiTheme="minorHAnsi" w:cstheme="minorHAnsi"/>
          <w:color w:val="363435"/>
          <w:spacing w:val="3"/>
          <w:w w:val="94"/>
        </w:rPr>
        <w:t>l</w:t>
      </w:r>
      <w:r w:rsidRPr="00DA33BD">
        <w:rPr>
          <w:rFonts w:asciiTheme="minorHAnsi" w:hAnsiTheme="minorHAnsi" w:cstheme="minorHAnsi"/>
          <w:color w:val="363435"/>
          <w:spacing w:val="2"/>
          <w:w w:val="94"/>
        </w:rPr>
        <w:t>i</w:t>
      </w:r>
      <w:r w:rsidRPr="00DA33BD">
        <w:rPr>
          <w:rFonts w:asciiTheme="minorHAnsi" w:hAnsiTheme="minorHAnsi" w:cstheme="minorHAnsi"/>
          <w:color w:val="363435"/>
          <w:spacing w:val="1"/>
          <w:w w:val="94"/>
        </w:rPr>
        <w:t>s</w:t>
      </w:r>
      <w:r w:rsidRPr="00DA33BD">
        <w:rPr>
          <w:rFonts w:asciiTheme="minorHAnsi" w:hAnsiTheme="minorHAnsi" w:cstheme="minorHAnsi"/>
          <w:color w:val="363435"/>
          <w:spacing w:val="3"/>
          <w:w w:val="94"/>
        </w:rPr>
        <w:t>hi</w:t>
      </w:r>
      <w:r w:rsidRPr="00DA33BD">
        <w:rPr>
          <w:rFonts w:asciiTheme="minorHAnsi" w:hAnsiTheme="minorHAnsi" w:cstheme="minorHAnsi"/>
          <w:color w:val="363435"/>
          <w:spacing w:val="2"/>
          <w:w w:val="94"/>
        </w:rPr>
        <w:t>n</w:t>
      </w:r>
      <w:r w:rsidRPr="00DA33BD">
        <w:rPr>
          <w:rFonts w:asciiTheme="minorHAnsi" w:hAnsiTheme="minorHAnsi" w:cstheme="minorHAnsi"/>
          <w:color w:val="363435"/>
          <w:w w:val="94"/>
        </w:rPr>
        <w:t>g</w:t>
      </w:r>
      <w:r w:rsidRPr="00DA33BD">
        <w:rPr>
          <w:rFonts w:asciiTheme="minorHAnsi" w:hAnsiTheme="minorHAnsi" w:cstheme="minorHAnsi"/>
          <w:color w:val="363435"/>
          <w:spacing w:val="5"/>
          <w:w w:val="94"/>
        </w:rPr>
        <w:t xml:space="preserve"> </w:t>
      </w:r>
      <w:r w:rsidRPr="00DA33BD">
        <w:rPr>
          <w:rFonts w:asciiTheme="minorHAnsi" w:hAnsiTheme="minorHAnsi" w:cstheme="minorHAnsi"/>
          <w:color w:val="363435"/>
        </w:rPr>
        <w:t>a</w:t>
      </w:r>
      <w:r w:rsidRPr="00DA33BD">
        <w:rPr>
          <w:rFonts w:asciiTheme="minorHAnsi" w:hAnsiTheme="minorHAnsi" w:cstheme="minorHAnsi"/>
          <w:color w:val="363435"/>
          <w:spacing w:val="-8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3"/>
        </w:rPr>
        <w:t>c</w:t>
      </w:r>
      <w:r w:rsidRPr="00DA33BD">
        <w:rPr>
          <w:rFonts w:asciiTheme="minorHAnsi" w:hAnsiTheme="minorHAnsi" w:cstheme="minorHAnsi"/>
          <w:color w:val="363435"/>
          <w:spacing w:val="5"/>
        </w:rPr>
        <w:t>u</w:t>
      </w:r>
      <w:r w:rsidRPr="00DA33BD">
        <w:rPr>
          <w:rFonts w:asciiTheme="minorHAnsi" w:hAnsiTheme="minorHAnsi" w:cstheme="minorHAnsi"/>
          <w:color w:val="363435"/>
          <w:spacing w:val="-3"/>
        </w:rPr>
        <w:t>l</w:t>
      </w:r>
      <w:r w:rsidRPr="00DA33BD">
        <w:rPr>
          <w:rFonts w:asciiTheme="minorHAnsi" w:hAnsiTheme="minorHAnsi" w:cstheme="minorHAnsi"/>
          <w:color w:val="363435"/>
          <w:spacing w:val="4"/>
        </w:rPr>
        <w:t>tu</w:t>
      </w:r>
      <w:r w:rsidRPr="00DA33BD">
        <w:rPr>
          <w:rFonts w:asciiTheme="minorHAnsi" w:hAnsiTheme="minorHAnsi" w:cstheme="minorHAnsi"/>
          <w:color w:val="363435"/>
        </w:rPr>
        <w:t>re</w:t>
      </w:r>
      <w:r w:rsidRPr="00DA33BD">
        <w:rPr>
          <w:rFonts w:asciiTheme="minorHAnsi" w:hAnsiTheme="minorHAnsi" w:cstheme="minorHAnsi"/>
          <w:color w:val="363435"/>
          <w:spacing w:val="-16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-2"/>
        </w:rPr>
        <w:t>o</w:t>
      </w:r>
      <w:r w:rsidRPr="00DA33BD">
        <w:rPr>
          <w:rFonts w:asciiTheme="minorHAnsi" w:hAnsiTheme="minorHAnsi" w:cstheme="minorHAnsi"/>
          <w:color w:val="363435"/>
        </w:rPr>
        <w:t>f</w:t>
      </w:r>
      <w:r w:rsidRPr="00DA33BD">
        <w:rPr>
          <w:rFonts w:asciiTheme="minorHAnsi" w:hAnsiTheme="minorHAnsi" w:cstheme="minorHAnsi"/>
          <w:color w:val="363435"/>
          <w:spacing w:val="-12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2"/>
          <w:w w:val="90"/>
        </w:rPr>
        <w:t>s</w:t>
      </w:r>
      <w:r w:rsidRPr="00DA33BD">
        <w:rPr>
          <w:rFonts w:asciiTheme="minorHAnsi" w:hAnsiTheme="minorHAnsi" w:cstheme="minorHAnsi"/>
          <w:color w:val="363435"/>
          <w:spacing w:val="5"/>
          <w:w w:val="90"/>
        </w:rPr>
        <w:t>a</w:t>
      </w:r>
      <w:r w:rsidRPr="00DA33BD">
        <w:rPr>
          <w:rFonts w:asciiTheme="minorHAnsi" w:hAnsiTheme="minorHAnsi" w:cstheme="minorHAnsi"/>
          <w:color w:val="363435"/>
          <w:spacing w:val="1"/>
          <w:w w:val="90"/>
        </w:rPr>
        <w:t>f</w:t>
      </w:r>
      <w:r w:rsidRPr="00DA33BD">
        <w:rPr>
          <w:rFonts w:asciiTheme="minorHAnsi" w:hAnsiTheme="minorHAnsi" w:cstheme="minorHAnsi"/>
          <w:color w:val="363435"/>
          <w:spacing w:val="2"/>
          <w:w w:val="90"/>
        </w:rPr>
        <w:t>e</w:t>
      </w:r>
      <w:r w:rsidRPr="00DA33BD">
        <w:rPr>
          <w:rFonts w:asciiTheme="minorHAnsi" w:hAnsiTheme="minorHAnsi" w:cstheme="minorHAnsi"/>
          <w:color w:val="363435"/>
          <w:spacing w:val="6"/>
          <w:w w:val="90"/>
        </w:rPr>
        <w:t>t</w:t>
      </w:r>
      <w:r w:rsidRPr="00DA33BD">
        <w:rPr>
          <w:rFonts w:asciiTheme="minorHAnsi" w:hAnsiTheme="minorHAnsi" w:cstheme="minorHAnsi"/>
          <w:color w:val="363435"/>
          <w:w w:val="90"/>
        </w:rPr>
        <w:t>y</w:t>
      </w:r>
      <w:r w:rsidRPr="00DA33BD">
        <w:rPr>
          <w:rFonts w:asciiTheme="minorHAnsi" w:hAnsiTheme="minorHAnsi" w:cstheme="minorHAnsi"/>
          <w:color w:val="363435"/>
          <w:spacing w:val="7"/>
          <w:w w:val="90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3"/>
        </w:rPr>
        <w:t>i</w:t>
      </w:r>
      <w:r w:rsidRPr="00DA33BD">
        <w:rPr>
          <w:rFonts w:asciiTheme="minorHAnsi" w:hAnsiTheme="minorHAnsi" w:cstheme="minorHAnsi"/>
          <w:color w:val="363435"/>
        </w:rPr>
        <w:t>n</w:t>
      </w:r>
      <w:r w:rsidRPr="00DA33BD">
        <w:rPr>
          <w:rFonts w:asciiTheme="minorHAnsi" w:hAnsiTheme="minorHAnsi" w:cstheme="minorHAnsi"/>
          <w:color w:val="363435"/>
          <w:spacing w:val="1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2"/>
          <w:w w:val="94"/>
        </w:rPr>
        <w:t>w</w:t>
      </w:r>
      <w:r w:rsidRPr="00DA33BD">
        <w:rPr>
          <w:rFonts w:asciiTheme="minorHAnsi" w:hAnsiTheme="minorHAnsi" w:cstheme="minorHAnsi"/>
          <w:color w:val="363435"/>
          <w:spacing w:val="3"/>
          <w:w w:val="94"/>
        </w:rPr>
        <w:t>h</w:t>
      </w:r>
      <w:r w:rsidRPr="00DA33BD">
        <w:rPr>
          <w:rFonts w:asciiTheme="minorHAnsi" w:hAnsiTheme="minorHAnsi" w:cstheme="minorHAnsi"/>
          <w:color w:val="363435"/>
          <w:spacing w:val="-1"/>
          <w:w w:val="94"/>
        </w:rPr>
        <w:t>i</w:t>
      </w:r>
      <w:r w:rsidRPr="00DA33BD">
        <w:rPr>
          <w:rFonts w:asciiTheme="minorHAnsi" w:hAnsiTheme="minorHAnsi" w:cstheme="minorHAnsi"/>
          <w:color w:val="363435"/>
          <w:spacing w:val="3"/>
          <w:w w:val="94"/>
        </w:rPr>
        <w:t>c</w:t>
      </w:r>
      <w:r w:rsidRPr="00DA33BD">
        <w:rPr>
          <w:rFonts w:asciiTheme="minorHAnsi" w:hAnsiTheme="minorHAnsi" w:cstheme="minorHAnsi"/>
          <w:color w:val="363435"/>
          <w:w w:val="94"/>
        </w:rPr>
        <w:t>h</w:t>
      </w:r>
      <w:r w:rsidRPr="00DA33BD">
        <w:rPr>
          <w:rFonts w:asciiTheme="minorHAnsi" w:hAnsiTheme="minorHAnsi" w:cstheme="minorHAnsi"/>
          <w:color w:val="363435"/>
          <w:spacing w:val="12"/>
          <w:w w:val="94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3"/>
          <w:w w:val="94"/>
        </w:rPr>
        <w:t>e</w:t>
      </w:r>
      <w:r w:rsidRPr="00DA33BD">
        <w:rPr>
          <w:rFonts w:asciiTheme="minorHAnsi" w:hAnsiTheme="minorHAnsi" w:cstheme="minorHAnsi"/>
          <w:color w:val="363435"/>
          <w:spacing w:val="2"/>
          <w:w w:val="94"/>
        </w:rPr>
        <w:t>a</w:t>
      </w:r>
      <w:r w:rsidRPr="00DA33BD">
        <w:rPr>
          <w:rFonts w:asciiTheme="minorHAnsi" w:hAnsiTheme="minorHAnsi" w:cstheme="minorHAnsi"/>
          <w:color w:val="363435"/>
          <w:spacing w:val="3"/>
          <w:w w:val="94"/>
        </w:rPr>
        <w:t>c</w:t>
      </w:r>
      <w:r w:rsidRPr="00DA33BD">
        <w:rPr>
          <w:rFonts w:asciiTheme="minorHAnsi" w:hAnsiTheme="minorHAnsi" w:cstheme="minorHAnsi"/>
          <w:color w:val="363435"/>
          <w:w w:val="94"/>
        </w:rPr>
        <w:t>h</w:t>
      </w:r>
      <w:r w:rsidRPr="00DA33BD">
        <w:rPr>
          <w:rFonts w:asciiTheme="minorHAnsi" w:hAnsiTheme="minorHAnsi" w:cstheme="minorHAnsi"/>
          <w:color w:val="363435"/>
          <w:spacing w:val="2"/>
          <w:w w:val="94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-1"/>
        </w:rPr>
        <w:t>m</w:t>
      </w:r>
      <w:r w:rsidRPr="00DA33BD">
        <w:rPr>
          <w:rFonts w:asciiTheme="minorHAnsi" w:hAnsiTheme="minorHAnsi" w:cstheme="minorHAnsi"/>
          <w:color w:val="363435"/>
          <w:spacing w:val="1"/>
        </w:rPr>
        <w:t>e</w:t>
      </w:r>
      <w:r w:rsidRPr="00DA33BD">
        <w:rPr>
          <w:rFonts w:asciiTheme="minorHAnsi" w:hAnsiTheme="minorHAnsi" w:cstheme="minorHAnsi"/>
          <w:color w:val="363435"/>
        </w:rPr>
        <w:t>m</w:t>
      </w:r>
      <w:r w:rsidRPr="00DA33BD">
        <w:rPr>
          <w:rFonts w:asciiTheme="minorHAnsi" w:hAnsiTheme="minorHAnsi" w:cstheme="minorHAnsi"/>
          <w:color w:val="363435"/>
          <w:spacing w:val="2"/>
        </w:rPr>
        <w:t>b</w:t>
      </w:r>
      <w:r w:rsidRPr="00DA33BD">
        <w:rPr>
          <w:rFonts w:asciiTheme="minorHAnsi" w:hAnsiTheme="minorHAnsi" w:cstheme="minorHAnsi"/>
          <w:color w:val="363435"/>
        </w:rPr>
        <w:t>er</w:t>
      </w:r>
      <w:r w:rsidRPr="00DA33BD">
        <w:rPr>
          <w:rFonts w:asciiTheme="minorHAnsi" w:hAnsiTheme="minorHAnsi" w:cstheme="minorHAnsi"/>
          <w:color w:val="363435"/>
          <w:spacing w:val="-17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-2"/>
        </w:rPr>
        <w:t>o</w:t>
      </w:r>
      <w:r w:rsidRPr="00DA33BD">
        <w:rPr>
          <w:rFonts w:asciiTheme="minorHAnsi" w:hAnsiTheme="minorHAnsi" w:cstheme="minorHAnsi"/>
          <w:color w:val="363435"/>
        </w:rPr>
        <w:t>f</w:t>
      </w:r>
      <w:r w:rsidRPr="00DA33BD">
        <w:rPr>
          <w:rFonts w:asciiTheme="minorHAnsi" w:hAnsiTheme="minorHAnsi" w:cstheme="minorHAnsi"/>
          <w:color w:val="363435"/>
          <w:spacing w:val="-12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5"/>
        </w:rPr>
        <w:t>t</w:t>
      </w:r>
      <w:r w:rsidRPr="00DA33BD">
        <w:rPr>
          <w:rFonts w:asciiTheme="minorHAnsi" w:hAnsiTheme="minorHAnsi" w:cstheme="minorHAnsi"/>
          <w:color w:val="363435"/>
          <w:spacing w:val="-1"/>
        </w:rPr>
        <w:t>h</w:t>
      </w:r>
      <w:r w:rsidRPr="00DA33BD">
        <w:rPr>
          <w:rFonts w:asciiTheme="minorHAnsi" w:hAnsiTheme="minorHAnsi" w:cstheme="minorHAnsi"/>
          <w:color w:val="363435"/>
        </w:rPr>
        <w:t>e</w:t>
      </w:r>
      <w:r w:rsidRPr="00DA33BD">
        <w:rPr>
          <w:rFonts w:asciiTheme="minorHAnsi" w:hAnsiTheme="minorHAnsi" w:cstheme="minorHAnsi"/>
          <w:color w:val="363435"/>
          <w:spacing w:val="-1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3"/>
        </w:rPr>
        <w:t>c</w:t>
      </w:r>
      <w:r w:rsidRPr="00DA33BD">
        <w:rPr>
          <w:rFonts w:asciiTheme="minorHAnsi" w:hAnsiTheme="minorHAnsi" w:cstheme="minorHAnsi"/>
          <w:color w:val="363435"/>
          <w:spacing w:val="-2"/>
        </w:rPr>
        <w:t>o</w:t>
      </w:r>
      <w:r w:rsidRPr="00DA33BD">
        <w:rPr>
          <w:rFonts w:asciiTheme="minorHAnsi" w:hAnsiTheme="minorHAnsi" w:cstheme="minorHAnsi"/>
          <w:color w:val="363435"/>
          <w:spacing w:val="4"/>
        </w:rPr>
        <w:t>m</w:t>
      </w:r>
      <w:r w:rsidRPr="00DA33BD">
        <w:rPr>
          <w:rFonts w:asciiTheme="minorHAnsi" w:hAnsiTheme="minorHAnsi" w:cstheme="minorHAnsi"/>
          <w:color w:val="363435"/>
          <w:spacing w:val="-3"/>
        </w:rPr>
        <w:t>m</w:t>
      </w:r>
      <w:r w:rsidRPr="00DA33BD">
        <w:rPr>
          <w:rFonts w:asciiTheme="minorHAnsi" w:hAnsiTheme="minorHAnsi" w:cstheme="minorHAnsi"/>
          <w:color w:val="363435"/>
          <w:spacing w:val="4"/>
        </w:rPr>
        <w:t>u</w:t>
      </w:r>
      <w:r w:rsidRPr="00DA33BD">
        <w:rPr>
          <w:rFonts w:asciiTheme="minorHAnsi" w:hAnsiTheme="minorHAnsi" w:cstheme="minorHAnsi"/>
          <w:color w:val="363435"/>
          <w:spacing w:val="3"/>
        </w:rPr>
        <w:t>n</w:t>
      </w:r>
      <w:r w:rsidRPr="00DA33BD">
        <w:rPr>
          <w:rFonts w:asciiTheme="minorHAnsi" w:hAnsiTheme="minorHAnsi" w:cstheme="minorHAnsi"/>
          <w:color w:val="363435"/>
          <w:spacing w:val="-3"/>
        </w:rPr>
        <w:t>i</w:t>
      </w:r>
      <w:r w:rsidRPr="00DA33BD">
        <w:rPr>
          <w:rFonts w:asciiTheme="minorHAnsi" w:hAnsiTheme="minorHAnsi" w:cstheme="minorHAnsi"/>
          <w:color w:val="363435"/>
          <w:spacing w:val="7"/>
        </w:rPr>
        <w:t>t</w:t>
      </w:r>
      <w:r w:rsidRPr="00DA33BD">
        <w:rPr>
          <w:rFonts w:asciiTheme="minorHAnsi" w:hAnsiTheme="minorHAnsi" w:cstheme="minorHAnsi"/>
          <w:color w:val="363435"/>
        </w:rPr>
        <w:t>y</w:t>
      </w:r>
      <w:r w:rsidRPr="00DA33BD">
        <w:rPr>
          <w:rFonts w:asciiTheme="minorHAnsi" w:hAnsiTheme="minorHAnsi" w:cstheme="minorHAnsi"/>
          <w:color w:val="363435"/>
          <w:spacing w:val="-14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1"/>
          <w:w w:val="93"/>
        </w:rPr>
        <w:t>s</w:t>
      </w:r>
      <w:r w:rsidRPr="00DA33BD">
        <w:rPr>
          <w:rFonts w:asciiTheme="minorHAnsi" w:hAnsiTheme="minorHAnsi" w:cstheme="minorHAnsi"/>
          <w:color w:val="363435"/>
          <w:spacing w:val="2"/>
          <w:w w:val="93"/>
        </w:rPr>
        <w:t>h</w:t>
      </w:r>
      <w:r w:rsidRPr="00DA33BD">
        <w:rPr>
          <w:rFonts w:asciiTheme="minorHAnsi" w:hAnsiTheme="minorHAnsi" w:cstheme="minorHAnsi"/>
          <w:color w:val="363435"/>
          <w:spacing w:val="5"/>
          <w:w w:val="93"/>
        </w:rPr>
        <w:t>a</w:t>
      </w:r>
      <w:r w:rsidRPr="00DA33BD">
        <w:rPr>
          <w:rFonts w:asciiTheme="minorHAnsi" w:hAnsiTheme="minorHAnsi" w:cstheme="minorHAnsi"/>
          <w:color w:val="363435"/>
          <w:w w:val="93"/>
        </w:rPr>
        <w:t>r</w:t>
      </w:r>
      <w:r w:rsidRPr="00DA33BD">
        <w:rPr>
          <w:rFonts w:asciiTheme="minorHAnsi" w:hAnsiTheme="minorHAnsi" w:cstheme="minorHAnsi"/>
          <w:color w:val="363435"/>
          <w:spacing w:val="4"/>
          <w:w w:val="93"/>
        </w:rPr>
        <w:t>e</w:t>
      </w:r>
      <w:r w:rsidRPr="00DA33BD">
        <w:rPr>
          <w:rFonts w:asciiTheme="minorHAnsi" w:hAnsiTheme="minorHAnsi" w:cstheme="minorHAnsi"/>
          <w:color w:val="363435"/>
          <w:w w:val="93"/>
        </w:rPr>
        <w:t>s</w:t>
      </w:r>
      <w:r w:rsidRPr="00DA33BD">
        <w:rPr>
          <w:rFonts w:asciiTheme="minorHAnsi" w:hAnsiTheme="minorHAnsi" w:cstheme="minorHAnsi"/>
          <w:color w:val="363435"/>
          <w:spacing w:val="-3"/>
          <w:w w:val="93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-1"/>
          <w:w w:val="93"/>
        </w:rPr>
        <w:t>o</w:t>
      </w:r>
      <w:r w:rsidRPr="00DA33BD">
        <w:rPr>
          <w:rFonts w:asciiTheme="minorHAnsi" w:hAnsiTheme="minorHAnsi" w:cstheme="minorHAnsi"/>
          <w:color w:val="363435"/>
          <w:spacing w:val="4"/>
          <w:w w:val="93"/>
        </w:rPr>
        <w:t>w</w:t>
      </w:r>
      <w:r w:rsidRPr="00DA33BD">
        <w:rPr>
          <w:rFonts w:asciiTheme="minorHAnsi" w:hAnsiTheme="minorHAnsi" w:cstheme="minorHAnsi"/>
          <w:color w:val="363435"/>
          <w:spacing w:val="-1"/>
          <w:w w:val="93"/>
        </w:rPr>
        <w:t>n</w:t>
      </w:r>
      <w:r w:rsidRPr="00DA33BD">
        <w:rPr>
          <w:rFonts w:asciiTheme="minorHAnsi" w:hAnsiTheme="minorHAnsi" w:cstheme="minorHAnsi"/>
          <w:color w:val="363435"/>
          <w:w w:val="93"/>
        </w:rPr>
        <w:t>e</w:t>
      </w:r>
      <w:r w:rsidRPr="00DA33BD">
        <w:rPr>
          <w:rFonts w:asciiTheme="minorHAnsi" w:hAnsiTheme="minorHAnsi" w:cstheme="minorHAnsi"/>
          <w:color w:val="363435"/>
          <w:spacing w:val="2"/>
          <w:w w:val="93"/>
        </w:rPr>
        <w:t>r</w:t>
      </w:r>
      <w:r w:rsidRPr="00DA33BD">
        <w:rPr>
          <w:rFonts w:asciiTheme="minorHAnsi" w:hAnsiTheme="minorHAnsi" w:cstheme="minorHAnsi"/>
          <w:color w:val="363435"/>
          <w:spacing w:val="1"/>
          <w:w w:val="93"/>
        </w:rPr>
        <w:t>s</w:t>
      </w:r>
      <w:r w:rsidRPr="00DA33BD">
        <w:rPr>
          <w:rFonts w:asciiTheme="minorHAnsi" w:hAnsiTheme="minorHAnsi" w:cstheme="minorHAnsi"/>
          <w:color w:val="363435"/>
          <w:spacing w:val="3"/>
          <w:w w:val="93"/>
        </w:rPr>
        <w:t>h</w:t>
      </w:r>
      <w:r w:rsidRPr="00DA33BD">
        <w:rPr>
          <w:rFonts w:asciiTheme="minorHAnsi" w:hAnsiTheme="minorHAnsi" w:cstheme="minorHAnsi"/>
          <w:color w:val="363435"/>
          <w:spacing w:val="-2"/>
          <w:w w:val="93"/>
        </w:rPr>
        <w:t>i</w:t>
      </w:r>
      <w:r w:rsidRPr="00DA33BD">
        <w:rPr>
          <w:rFonts w:asciiTheme="minorHAnsi" w:hAnsiTheme="minorHAnsi" w:cstheme="minorHAnsi"/>
          <w:color w:val="363435"/>
          <w:w w:val="93"/>
        </w:rPr>
        <w:t>p</w:t>
      </w:r>
      <w:r w:rsidRPr="00DA33BD">
        <w:rPr>
          <w:rFonts w:asciiTheme="minorHAnsi" w:hAnsiTheme="minorHAnsi" w:cstheme="minorHAnsi"/>
          <w:color w:val="363435"/>
          <w:spacing w:val="27"/>
          <w:w w:val="93"/>
        </w:rPr>
        <w:t xml:space="preserve"> </w:t>
      </w:r>
      <w:r w:rsidRPr="00DA33BD">
        <w:rPr>
          <w:rFonts w:asciiTheme="minorHAnsi" w:hAnsiTheme="minorHAnsi" w:cstheme="minorHAnsi"/>
          <w:color w:val="363435"/>
          <w:w w:val="99"/>
        </w:rPr>
        <w:t>r</w:t>
      </w:r>
      <w:r w:rsidRPr="00DA33BD">
        <w:rPr>
          <w:rFonts w:asciiTheme="minorHAnsi" w:hAnsiTheme="minorHAnsi" w:cstheme="minorHAnsi"/>
          <w:color w:val="363435"/>
          <w:spacing w:val="4"/>
          <w:w w:val="89"/>
        </w:rPr>
        <w:t>e</w:t>
      </w:r>
      <w:r w:rsidRPr="00DA33BD">
        <w:rPr>
          <w:rFonts w:asciiTheme="minorHAnsi" w:hAnsiTheme="minorHAnsi" w:cstheme="minorHAnsi"/>
          <w:color w:val="363435"/>
          <w:w w:val="83"/>
        </w:rPr>
        <w:t>s</w:t>
      </w:r>
      <w:r w:rsidRPr="00DA33BD">
        <w:rPr>
          <w:rFonts w:asciiTheme="minorHAnsi" w:hAnsiTheme="minorHAnsi" w:cstheme="minorHAnsi"/>
          <w:color w:val="363435"/>
          <w:spacing w:val="2"/>
          <w:w w:val="101"/>
        </w:rPr>
        <w:t>p</w:t>
      </w:r>
      <w:r w:rsidRPr="00DA33BD">
        <w:rPr>
          <w:rFonts w:asciiTheme="minorHAnsi" w:hAnsiTheme="minorHAnsi" w:cstheme="minorHAnsi"/>
          <w:color w:val="363435"/>
          <w:spacing w:val="-2"/>
          <w:w w:val="97"/>
        </w:rPr>
        <w:t>o</w:t>
      </w:r>
      <w:r w:rsidRPr="00DA33BD">
        <w:rPr>
          <w:rFonts w:asciiTheme="minorHAnsi" w:hAnsiTheme="minorHAnsi" w:cstheme="minorHAnsi"/>
          <w:color w:val="363435"/>
          <w:spacing w:val="3"/>
          <w:w w:val="105"/>
        </w:rPr>
        <w:t>n</w:t>
      </w:r>
      <w:r w:rsidRPr="00DA33BD">
        <w:rPr>
          <w:rFonts w:asciiTheme="minorHAnsi" w:hAnsiTheme="minorHAnsi" w:cstheme="minorHAnsi"/>
          <w:color w:val="363435"/>
          <w:w w:val="83"/>
        </w:rPr>
        <w:t>s</w:t>
      </w:r>
      <w:r w:rsidRPr="00DA33BD">
        <w:rPr>
          <w:rFonts w:asciiTheme="minorHAnsi" w:hAnsiTheme="minorHAnsi" w:cstheme="minorHAnsi"/>
          <w:color w:val="363435"/>
          <w:spacing w:val="-1"/>
          <w:w w:val="92"/>
        </w:rPr>
        <w:t>i</w:t>
      </w:r>
      <w:r w:rsidRPr="00DA33BD">
        <w:rPr>
          <w:rFonts w:asciiTheme="minorHAnsi" w:hAnsiTheme="minorHAnsi" w:cstheme="minorHAnsi"/>
          <w:color w:val="363435"/>
          <w:spacing w:val="-2"/>
        </w:rPr>
        <w:t>b</w:t>
      </w:r>
      <w:r w:rsidRPr="00DA33BD">
        <w:rPr>
          <w:rFonts w:asciiTheme="minorHAnsi" w:hAnsiTheme="minorHAnsi" w:cstheme="minorHAnsi"/>
          <w:color w:val="363435"/>
          <w:spacing w:val="4"/>
          <w:w w:val="92"/>
        </w:rPr>
        <w:t>i</w:t>
      </w:r>
      <w:r w:rsidRPr="00DA33BD">
        <w:rPr>
          <w:rFonts w:asciiTheme="minorHAnsi" w:hAnsiTheme="minorHAnsi" w:cstheme="minorHAnsi"/>
          <w:color w:val="363435"/>
          <w:spacing w:val="3"/>
          <w:w w:val="89"/>
        </w:rPr>
        <w:t>l</w:t>
      </w:r>
      <w:r w:rsidRPr="00DA33BD">
        <w:rPr>
          <w:rFonts w:asciiTheme="minorHAnsi" w:hAnsiTheme="minorHAnsi" w:cstheme="minorHAnsi"/>
          <w:color w:val="363435"/>
          <w:spacing w:val="-3"/>
          <w:w w:val="92"/>
        </w:rPr>
        <w:t>i</w:t>
      </w:r>
      <w:r w:rsidRPr="00DA33BD">
        <w:rPr>
          <w:rFonts w:asciiTheme="minorHAnsi" w:hAnsiTheme="minorHAnsi" w:cstheme="minorHAnsi"/>
          <w:color w:val="363435"/>
          <w:spacing w:val="7"/>
          <w:w w:val="110"/>
        </w:rPr>
        <w:t>t</w:t>
      </w:r>
      <w:r w:rsidRPr="00DA33BD">
        <w:rPr>
          <w:rFonts w:asciiTheme="minorHAnsi" w:hAnsiTheme="minorHAnsi" w:cstheme="minorHAnsi"/>
          <w:color w:val="363435"/>
          <w:w w:val="87"/>
        </w:rPr>
        <w:t xml:space="preserve">y </w:t>
      </w:r>
      <w:r w:rsidRPr="00DA33BD">
        <w:rPr>
          <w:rFonts w:asciiTheme="minorHAnsi" w:hAnsiTheme="minorHAnsi" w:cstheme="minorHAnsi"/>
          <w:color w:val="363435"/>
          <w:spacing w:val="5"/>
        </w:rPr>
        <w:t>t</w:t>
      </w:r>
      <w:r w:rsidRPr="00DA33BD">
        <w:rPr>
          <w:rFonts w:asciiTheme="minorHAnsi" w:hAnsiTheme="minorHAnsi" w:cstheme="minorHAnsi"/>
          <w:color w:val="363435"/>
          <w:spacing w:val="2"/>
        </w:rPr>
        <w:t>h</w:t>
      </w:r>
      <w:r w:rsidRPr="00DA33BD">
        <w:rPr>
          <w:rFonts w:asciiTheme="minorHAnsi" w:hAnsiTheme="minorHAnsi" w:cstheme="minorHAnsi"/>
          <w:color w:val="363435"/>
        </w:rPr>
        <w:t>at</w:t>
      </w:r>
      <w:r w:rsidRPr="00DA33BD">
        <w:rPr>
          <w:rFonts w:asciiTheme="minorHAnsi" w:hAnsiTheme="minorHAnsi" w:cstheme="minorHAnsi"/>
          <w:color w:val="363435"/>
          <w:spacing w:val="6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6"/>
          <w:w w:val="93"/>
        </w:rPr>
        <w:t>a</w:t>
      </w:r>
      <w:r w:rsidRPr="00DA33BD">
        <w:rPr>
          <w:rFonts w:asciiTheme="minorHAnsi" w:hAnsiTheme="minorHAnsi" w:cstheme="minorHAnsi"/>
          <w:color w:val="363435"/>
          <w:spacing w:val="4"/>
          <w:w w:val="93"/>
        </w:rPr>
        <w:t>l</w:t>
      </w:r>
      <w:r w:rsidRPr="00DA33BD">
        <w:rPr>
          <w:rFonts w:asciiTheme="minorHAnsi" w:hAnsiTheme="minorHAnsi" w:cstheme="minorHAnsi"/>
          <w:color w:val="363435"/>
          <w:spacing w:val="-1"/>
          <w:w w:val="93"/>
        </w:rPr>
        <w:t>lo</w:t>
      </w:r>
      <w:r w:rsidRPr="00DA33BD">
        <w:rPr>
          <w:rFonts w:asciiTheme="minorHAnsi" w:hAnsiTheme="minorHAnsi" w:cstheme="minorHAnsi"/>
          <w:color w:val="363435"/>
          <w:spacing w:val="3"/>
          <w:w w:val="93"/>
        </w:rPr>
        <w:t>w</w:t>
      </w:r>
      <w:r w:rsidRPr="00DA33BD">
        <w:rPr>
          <w:rFonts w:asciiTheme="minorHAnsi" w:hAnsiTheme="minorHAnsi" w:cstheme="minorHAnsi"/>
          <w:color w:val="363435"/>
          <w:w w:val="93"/>
        </w:rPr>
        <w:t>s</w:t>
      </w:r>
      <w:r w:rsidRPr="00DA33BD">
        <w:rPr>
          <w:rFonts w:asciiTheme="minorHAnsi" w:hAnsiTheme="minorHAnsi" w:cstheme="minorHAnsi"/>
          <w:color w:val="363435"/>
          <w:spacing w:val="-9"/>
          <w:w w:val="93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3"/>
          <w:w w:val="93"/>
        </w:rPr>
        <w:t>e</w:t>
      </w:r>
      <w:r w:rsidRPr="00DA33BD">
        <w:rPr>
          <w:rFonts w:asciiTheme="minorHAnsi" w:hAnsiTheme="minorHAnsi" w:cstheme="minorHAnsi"/>
          <w:color w:val="363435"/>
          <w:spacing w:val="2"/>
          <w:w w:val="93"/>
        </w:rPr>
        <w:t>a</w:t>
      </w:r>
      <w:r w:rsidRPr="00DA33BD">
        <w:rPr>
          <w:rFonts w:asciiTheme="minorHAnsi" w:hAnsiTheme="minorHAnsi" w:cstheme="minorHAnsi"/>
          <w:color w:val="363435"/>
          <w:spacing w:val="3"/>
          <w:w w:val="93"/>
        </w:rPr>
        <w:t>c</w:t>
      </w:r>
      <w:r w:rsidRPr="00DA33BD">
        <w:rPr>
          <w:rFonts w:asciiTheme="minorHAnsi" w:hAnsiTheme="minorHAnsi" w:cstheme="minorHAnsi"/>
          <w:color w:val="363435"/>
          <w:w w:val="93"/>
        </w:rPr>
        <w:t>h</w:t>
      </w:r>
      <w:r w:rsidRPr="00DA33BD">
        <w:rPr>
          <w:rFonts w:asciiTheme="minorHAnsi" w:hAnsiTheme="minorHAnsi" w:cstheme="minorHAnsi"/>
          <w:color w:val="363435"/>
          <w:spacing w:val="6"/>
          <w:w w:val="93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2"/>
          <w:w w:val="93"/>
        </w:rPr>
        <w:t>p</w:t>
      </w:r>
      <w:r w:rsidRPr="00DA33BD">
        <w:rPr>
          <w:rFonts w:asciiTheme="minorHAnsi" w:hAnsiTheme="minorHAnsi" w:cstheme="minorHAnsi"/>
          <w:color w:val="363435"/>
          <w:w w:val="93"/>
        </w:rPr>
        <w:t>e</w:t>
      </w:r>
      <w:r w:rsidRPr="00DA33BD">
        <w:rPr>
          <w:rFonts w:asciiTheme="minorHAnsi" w:hAnsiTheme="minorHAnsi" w:cstheme="minorHAnsi"/>
          <w:color w:val="363435"/>
          <w:spacing w:val="2"/>
          <w:w w:val="93"/>
        </w:rPr>
        <w:t>r</w:t>
      </w:r>
      <w:r w:rsidRPr="00DA33BD">
        <w:rPr>
          <w:rFonts w:asciiTheme="minorHAnsi" w:hAnsiTheme="minorHAnsi" w:cstheme="minorHAnsi"/>
          <w:color w:val="363435"/>
          <w:spacing w:val="1"/>
          <w:w w:val="93"/>
        </w:rPr>
        <w:t>s</w:t>
      </w:r>
      <w:r w:rsidRPr="00DA33BD">
        <w:rPr>
          <w:rFonts w:asciiTheme="minorHAnsi" w:hAnsiTheme="minorHAnsi" w:cstheme="minorHAnsi"/>
          <w:color w:val="363435"/>
          <w:spacing w:val="-2"/>
          <w:w w:val="93"/>
        </w:rPr>
        <w:t>o</w:t>
      </w:r>
      <w:r w:rsidRPr="00DA33BD">
        <w:rPr>
          <w:rFonts w:asciiTheme="minorHAnsi" w:hAnsiTheme="minorHAnsi" w:cstheme="minorHAnsi"/>
          <w:color w:val="363435"/>
          <w:w w:val="93"/>
        </w:rPr>
        <w:t>n</w:t>
      </w:r>
      <w:r w:rsidRPr="00DA33BD">
        <w:rPr>
          <w:rFonts w:asciiTheme="minorHAnsi" w:hAnsiTheme="minorHAnsi" w:cstheme="minorHAnsi"/>
          <w:color w:val="363435"/>
          <w:spacing w:val="20"/>
          <w:w w:val="93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-1"/>
        </w:rPr>
        <w:t>t</w:t>
      </w:r>
      <w:r w:rsidRPr="00DA33BD">
        <w:rPr>
          <w:rFonts w:asciiTheme="minorHAnsi" w:hAnsiTheme="minorHAnsi" w:cstheme="minorHAnsi"/>
          <w:color w:val="363435"/>
        </w:rPr>
        <w:t>o</w:t>
      </w:r>
      <w:r w:rsidRPr="00DA33BD">
        <w:rPr>
          <w:rFonts w:asciiTheme="minorHAnsi" w:hAnsiTheme="minorHAnsi" w:cstheme="minorHAnsi"/>
          <w:color w:val="363435"/>
          <w:spacing w:val="3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2"/>
        </w:rPr>
        <w:t>b</w:t>
      </w:r>
      <w:r w:rsidRPr="00DA33BD">
        <w:rPr>
          <w:rFonts w:asciiTheme="minorHAnsi" w:hAnsiTheme="minorHAnsi" w:cstheme="minorHAnsi"/>
          <w:color w:val="363435"/>
        </w:rPr>
        <w:t>e</w:t>
      </w:r>
      <w:r w:rsidRPr="00DA33BD">
        <w:rPr>
          <w:rFonts w:asciiTheme="minorHAnsi" w:hAnsiTheme="minorHAnsi" w:cstheme="minorHAnsi"/>
          <w:color w:val="363435"/>
          <w:spacing w:val="-10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3"/>
          <w:w w:val="93"/>
        </w:rPr>
        <w:t>i</w:t>
      </w:r>
      <w:r w:rsidRPr="00DA33BD">
        <w:rPr>
          <w:rFonts w:asciiTheme="minorHAnsi" w:hAnsiTheme="minorHAnsi" w:cstheme="minorHAnsi"/>
          <w:color w:val="363435"/>
          <w:spacing w:val="-2"/>
          <w:w w:val="93"/>
        </w:rPr>
        <w:t>n</w:t>
      </w:r>
      <w:r w:rsidRPr="00DA33BD">
        <w:rPr>
          <w:rFonts w:asciiTheme="minorHAnsi" w:hAnsiTheme="minorHAnsi" w:cstheme="minorHAnsi"/>
          <w:color w:val="363435"/>
          <w:spacing w:val="-1"/>
          <w:w w:val="93"/>
        </w:rPr>
        <w:t>vo</w:t>
      </w:r>
      <w:r w:rsidRPr="00DA33BD">
        <w:rPr>
          <w:rFonts w:asciiTheme="minorHAnsi" w:hAnsiTheme="minorHAnsi" w:cstheme="minorHAnsi"/>
          <w:color w:val="363435"/>
          <w:w w:val="93"/>
        </w:rPr>
        <w:t>l</w:t>
      </w:r>
      <w:r w:rsidRPr="00DA33BD">
        <w:rPr>
          <w:rFonts w:asciiTheme="minorHAnsi" w:hAnsiTheme="minorHAnsi" w:cstheme="minorHAnsi"/>
          <w:color w:val="363435"/>
          <w:spacing w:val="-1"/>
          <w:w w:val="93"/>
        </w:rPr>
        <w:t>v</w:t>
      </w:r>
      <w:r w:rsidRPr="00DA33BD">
        <w:rPr>
          <w:rFonts w:asciiTheme="minorHAnsi" w:hAnsiTheme="minorHAnsi" w:cstheme="minorHAnsi"/>
          <w:color w:val="363435"/>
          <w:spacing w:val="2"/>
          <w:w w:val="93"/>
        </w:rPr>
        <w:t>e</w:t>
      </w:r>
      <w:r w:rsidRPr="00DA33BD">
        <w:rPr>
          <w:rFonts w:asciiTheme="minorHAnsi" w:hAnsiTheme="minorHAnsi" w:cstheme="minorHAnsi"/>
          <w:color w:val="363435"/>
          <w:w w:val="93"/>
        </w:rPr>
        <w:t>d</w:t>
      </w:r>
      <w:r w:rsidRPr="00DA33BD">
        <w:rPr>
          <w:rFonts w:asciiTheme="minorHAnsi" w:hAnsiTheme="minorHAnsi" w:cstheme="minorHAnsi"/>
          <w:color w:val="363435"/>
          <w:spacing w:val="7"/>
          <w:w w:val="93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3"/>
        </w:rPr>
        <w:t>i</w:t>
      </w:r>
      <w:r w:rsidRPr="00DA33BD">
        <w:rPr>
          <w:rFonts w:asciiTheme="minorHAnsi" w:hAnsiTheme="minorHAnsi" w:cstheme="minorHAnsi"/>
          <w:color w:val="363435"/>
        </w:rPr>
        <w:t>n</w:t>
      </w:r>
      <w:r w:rsidRPr="00DA33BD">
        <w:rPr>
          <w:rFonts w:asciiTheme="minorHAnsi" w:hAnsiTheme="minorHAnsi" w:cstheme="minorHAnsi"/>
          <w:color w:val="363435"/>
          <w:spacing w:val="1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2"/>
        </w:rPr>
        <w:t>m</w:t>
      </w:r>
      <w:r w:rsidRPr="00DA33BD">
        <w:rPr>
          <w:rFonts w:asciiTheme="minorHAnsi" w:hAnsiTheme="minorHAnsi" w:cstheme="minorHAnsi"/>
          <w:color w:val="363435"/>
          <w:spacing w:val="6"/>
        </w:rPr>
        <w:t>a</w:t>
      </w:r>
      <w:r w:rsidRPr="00DA33BD">
        <w:rPr>
          <w:rFonts w:asciiTheme="minorHAnsi" w:hAnsiTheme="minorHAnsi" w:cstheme="minorHAnsi"/>
          <w:color w:val="363435"/>
          <w:spacing w:val="3"/>
        </w:rPr>
        <w:t>i</w:t>
      </w:r>
      <w:r w:rsidRPr="00DA33BD">
        <w:rPr>
          <w:rFonts w:asciiTheme="minorHAnsi" w:hAnsiTheme="minorHAnsi" w:cstheme="minorHAnsi"/>
          <w:color w:val="363435"/>
          <w:spacing w:val="-3"/>
        </w:rPr>
        <w:t>n</w:t>
      </w:r>
      <w:r w:rsidRPr="00DA33BD">
        <w:rPr>
          <w:rFonts w:asciiTheme="minorHAnsi" w:hAnsiTheme="minorHAnsi" w:cstheme="minorHAnsi"/>
          <w:color w:val="363435"/>
          <w:spacing w:val="4"/>
        </w:rPr>
        <w:t>t</w:t>
      </w:r>
      <w:r w:rsidRPr="00DA33BD">
        <w:rPr>
          <w:rFonts w:asciiTheme="minorHAnsi" w:hAnsiTheme="minorHAnsi" w:cstheme="minorHAnsi"/>
          <w:color w:val="363435"/>
          <w:spacing w:val="6"/>
        </w:rPr>
        <w:t>a</w:t>
      </w:r>
      <w:r w:rsidRPr="00DA33BD">
        <w:rPr>
          <w:rFonts w:asciiTheme="minorHAnsi" w:hAnsiTheme="minorHAnsi" w:cstheme="minorHAnsi"/>
          <w:color w:val="363435"/>
          <w:spacing w:val="3"/>
        </w:rPr>
        <w:t>ini</w:t>
      </w:r>
      <w:r w:rsidRPr="00DA33BD">
        <w:rPr>
          <w:rFonts w:asciiTheme="minorHAnsi" w:hAnsiTheme="minorHAnsi" w:cstheme="minorHAnsi"/>
          <w:color w:val="363435"/>
          <w:spacing w:val="2"/>
        </w:rPr>
        <w:t>n</w:t>
      </w:r>
      <w:r w:rsidRPr="00DA33BD">
        <w:rPr>
          <w:rFonts w:asciiTheme="minorHAnsi" w:hAnsiTheme="minorHAnsi" w:cstheme="minorHAnsi"/>
          <w:color w:val="363435"/>
        </w:rPr>
        <w:t>g</w:t>
      </w:r>
      <w:r w:rsidRPr="00DA33BD">
        <w:rPr>
          <w:rFonts w:asciiTheme="minorHAnsi" w:hAnsiTheme="minorHAnsi" w:cstheme="minorHAnsi"/>
          <w:color w:val="363435"/>
          <w:spacing w:val="-18"/>
        </w:rPr>
        <w:t xml:space="preserve"> </w:t>
      </w:r>
      <w:r w:rsidRPr="00DA33BD">
        <w:rPr>
          <w:rFonts w:asciiTheme="minorHAnsi" w:hAnsiTheme="minorHAnsi" w:cstheme="minorHAnsi"/>
          <w:color w:val="363435"/>
        </w:rPr>
        <w:t>a</w:t>
      </w:r>
      <w:r w:rsidRPr="00DA33BD">
        <w:rPr>
          <w:rFonts w:asciiTheme="minorHAnsi" w:hAnsiTheme="minorHAnsi" w:cstheme="minorHAnsi"/>
          <w:color w:val="363435"/>
          <w:spacing w:val="-8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-1"/>
          <w:w w:val="94"/>
        </w:rPr>
        <w:t>h</w:t>
      </w:r>
      <w:r w:rsidRPr="00DA33BD">
        <w:rPr>
          <w:rFonts w:asciiTheme="minorHAnsi" w:hAnsiTheme="minorHAnsi" w:cstheme="minorHAnsi"/>
          <w:color w:val="363435"/>
          <w:spacing w:val="3"/>
          <w:w w:val="94"/>
        </w:rPr>
        <w:t>e</w:t>
      </w:r>
      <w:r w:rsidRPr="00DA33BD">
        <w:rPr>
          <w:rFonts w:asciiTheme="minorHAnsi" w:hAnsiTheme="minorHAnsi" w:cstheme="minorHAnsi"/>
          <w:color w:val="363435"/>
          <w:spacing w:val="7"/>
          <w:w w:val="94"/>
        </w:rPr>
        <w:t>a</w:t>
      </w:r>
      <w:r w:rsidRPr="00DA33BD">
        <w:rPr>
          <w:rFonts w:asciiTheme="minorHAnsi" w:hAnsiTheme="minorHAnsi" w:cstheme="minorHAnsi"/>
          <w:color w:val="363435"/>
          <w:spacing w:val="-3"/>
          <w:w w:val="94"/>
        </w:rPr>
        <w:t>l</w:t>
      </w:r>
      <w:r w:rsidRPr="00DA33BD">
        <w:rPr>
          <w:rFonts w:asciiTheme="minorHAnsi" w:hAnsiTheme="minorHAnsi" w:cstheme="minorHAnsi"/>
          <w:color w:val="363435"/>
          <w:spacing w:val="5"/>
          <w:w w:val="94"/>
        </w:rPr>
        <w:t>t</w:t>
      </w:r>
      <w:r w:rsidRPr="00DA33BD">
        <w:rPr>
          <w:rFonts w:asciiTheme="minorHAnsi" w:hAnsiTheme="minorHAnsi" w:cstheme="minorHAnsi"/>
          <w:color w:val="363435"/>
          <w:spacing w:val="-2"/>
          <w:w w:val="94"/>
        </w:rPr>
        <w:t>h</w:t>
      </w:r>
      <w:r w:rsidRPr="00DA33BD">
        <w:rPr>
          <w:rFonts w:asciiTheme="minorHAnsi" w:hAnsiTheme="minorHAnsi" w:cstheme="minorHAnsi"/>
          <w:color w:val="363435"/>
          <w:w w:val="94"/>
        </w:rPr>
        <w:t>y</w:t>
      </w:r>
      <w:r w:rsidRPr="00DA33BD">
        <w:rPr>
          <w:rFonts w:asciiTheme="minorHAnsi" w:hAnsiTheme="minorHAnsi" w:cstheme="minorHAnsi"/>
          <w:color w:val="363435"/>
          <w:spacing w:val="14"/>
          <w:w w:val="94"/>
        </w:rPr>
        <w:t xml:space="preserve"> </w:t>
      </w:r>
      <w:r w:rsidRPr="00DA33BD">
        <w:rPr>
          <w:rFonts w:asciiTheme="minorHAnsi" w:hAnsiTheme="minorHAnsi" w:cstheme="minorHAnsi"/>
          <w:color w:val="363435"/>
          <w:w w:val="94"/>
        </w:rPr>
        <w:t>w</w:t>
      </w:r>
      <w:r w:rsidRPr="00DA33BD">
        <w:rPr>
          <w:rFonts w:asciiTheme="minorHAnsi" w:hAnsiTheme="minorHAnsi" w:cstheme="minorHAnsi"/>
          <w:color w:val="363435"/>
          <w:spacing w:val="-2"/>
          <w:w w:val="94"/>
        </w:rPr>
        <w:t>o</w:t>
      </w:r>
      <w:r w:rsidRPr="00DA33BD">
        <w:rPr>
          <w:rFonts w:asciiTheme="minorHAnsi" w:hAnsiTheme="minorHAnsi" w:cstheme="minorHAnsi"/>
          <w:color w:val="363435"/>
          <w:spacing w:val="-1"/>
          <w:w w:val="94"/>
        </w:rPr>
        <w:t>r</w:t>
      </w:r>
      <w:r w:rsidRPr="00DA33BD">
        <w:rPr>
          <w:rFonts w:asciiTheme="minorHAnsi" w:hAnsiTheme="minorHAnsi" w:cstheme="minorHAnsi"/>
          <w:color w:val="363435"/>
          <w:w w:val="94"/>
        </w:rPr>
        <w:t>k</w:t>
      </w:r>
      <w:r w:rsidRPr="00DA33BD">
        <w:rPr>
          <w:rFonts w:asciiTheme="minorHAnsi" w:hAnsiTheme="minorHAnsi" w:cstheme="minorHAnsi"/>
          <w:color w:val="363435"/>
          <w:spacing w:val="7"/>
          <w:w w:val="94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6"/>
        </w:rPr>
        <w:t>a</w:t>
      </w:r>
      <w:r w:rsidRPr="00DA33BD">
        <w:rPr>
          <w:rFonts w:asciiTheme="minorHAnsi" w:hAnsiTheme="minorHAnsi" w:cstheme="minorHAnsi"/>
          <w:color w:val="363435"/>
          <w:spacing w:val="-1"/>
        </w:rPr>
        <w:t>n</w:t>
      </w:r>
      <w:r w:rsidRPr="00DA33BD">
        <w:rPr>
          <w:rFonts w:asciiTheme="minorHAnsi" w:hAnsiTheme="minorHAnsi" w:cstheme="minorHAnsi"/>
          <w:color w:val="363435"/>
        </w:rPr>
        <w:t>d</w:t>
      </w:r>
      <w:r w:rsidRPr="00DA33BD">
        <w:rPr>
          <w:rFonts w:asciiTheme="minorHAnsi" w:hAnsiTheme="minorHAnsi" w:cstheme="minorHAnsi"/>
          <w:color w:val="363435"/>
          <w:spacing w:val="-2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1"/>
          <w:w w:val="96"/>
        </w:rPr>
        <w:t>s</w:t>
      </w:r>
      <w:r w:rsidRPr="00DA33BD">
        <w:rPr>
          <w:rFonts w:asciiTheme="minorHAnsi" w:hAnsiTheme="minorHAnsi" w:cstheme="minorHAnsi"/>
          <w:color w:val="363435"/>
          <w:spacing w:val="4"/>
          <w:w w:val="96"/>
        </w:rPr>
        <w:t>t</w:t>
      </w:r>
      <w:r w:rsidRPr="00DA33BD">
        <w:rPr>
          <w:rFonts w:asciiTheme="minorHAnsi" w:hAnsiTheme="minorHAnsi" w:cstheme="minorHAnsi"/>
          <w:color w:val="363435"/>
          <w:w w:val="96"/>
        </w:rPr>
        <w:t>ud</w:t>
      </w:r>
      <w:r w:rsidRPr="00DA33BD">
        <w:rPr>
          <w:rFonts w:asciiTheme="minorHAnsi" w:hAnsiTheme="minorHAnsi" w:cstheme="minorHAnsi"/>
          <w:color w:val="363435"/>
          <w:spacing w:val="5"/>
          <w:w w:val="96"/>
        </w:rPr>
        <w:t>y</w:t>
      </w:r>
      <w:r w:rsidRPr="00DA33BD">
        <w:rPr>
          <w:rFonts w:asciiTheme="minorHAnsi" w:hAnsiTheme="minorHAnsi" w:cstheme="minorHAnsi"/>
          <w:color w:val="363435"/>
          <w:spacing w:val="3"/>
          <w:w w:val="96"/>
        </w:rPr>
        <w:t>i</w:t>
      </w:r>
      <w:r w:rsidRPr="00DA33BD">
        <w:rPr>
          <w:rFonts w:asciiTheme="minorHAnsi" w:hAnsiTheme="minorHAnsi" w:cstheme="minorHAnsi"/>
          <w:color w:val="363435"/>
          <w:spacing w:val="2"/>
          <w:w w:val="96"/>
        </w:rPr>
        <w:t>n</w:t>
      </w:r>
      <w:r w:rsidRPr="00DA33BD">
        <w:rPr>
          <w:rFonts w:asciiTheme="minorHAnsi" w:hAnsiTheme="minorHAnsi" w:cstheme="minorHAnsi"/>
          <w:color w:val="363435"/>
          <w:w w:val="96"/>
        </w:rPr>
        <w:t>g</w:t>
      </w:r>
      <w:r w:rsidRPr="00DA33BD">
        <w:rPr>
          <w:rFonts w:asciiTheme="minorHAnsi" w:hAnsiTheme="minorHAnsi" w:cstheme="minorHAnsi"/>
          <w:color w:val="363435"/>
          <w:spacing w:val="3"/>
          <w:w w:val="96"/>
        </w:rPr>
        <w:t xml:space="preserve"> </w:t>
      </w:r>
      <w:r w:rsidRPr="00DA33BD">
        <w:rPr>
          <w:rFonts w:asciiTheme="minorHAnsi" w:hAnsiTheme="minorHAnsi" w:cstheme="minorHAnsi"/>
          <w:color w:val="363435"/>
        </w:rPr>
        <w:t>e</w:t>
      </w:r>
      <w:r w:rsidRPr="00DA33BD">
        <w:rPr>
          <w:rFonts w:asciiTheme="minorHAnsi" w:hAnsiTheme="minorHAnsi" w:cstheme="minorHAnsi"/>
          <w:color w:val="363435"/>
          <w:spacing w:val="-2"/>
        </w:rPr>
        <w:t>n</w:t>
      </w:r>
      <w:r w:rsidRPr="00DA33BD">
        <w:rPr>
          <w:rFonts w:asciiTheme="minorHAnsi" w:hAnsiTheme="minorHAnsi" w:cstheme="minorHAnsi"/>
          <w:color w:val="363435"/>
          <w:spacing w:val="4"/>
        </w:rPr>
        <w:t>v</w:t>
      </w:r>
      <w:r w:rsidRPr="00DA33BD">
        <w:rPr>
          <w:rFonts w:asciiTheme="minorHAnsi" w:hAnsiTheme="minorHAnsi" w:cstheme="minorHAnsi"/>
          <w:color w:val="363435"/>
          <w:spacing w:val="3"/>
        </w:rPr>
        <w:t>i</w:t>
      </w:r>
      <w:r w:rsidRPr="00DA33BD">
        <w:rPr>
          <w:rFonts w:asciiTheme="minorHAnsi" w:hAnsiTheme="minorHAnsi" w:cstheme="minorHAnsi"/>
          <w:color w:val="363435"/>
        </w:rPr>
        <w:t>r</w:t>
      </w:r>
      <w:r w:rsidRPr="00DA33BD">
        <w:rPr>
          <w:rFonts w:asciiTheme="minorHAnsi" w:hAnsiTheme="minorHAnsi" w:cstheme="minorHAnsi"/>
          <w:color w:val="363435"/>
          <w:spacing w:val="-2"/>
        </w:rPr>
        <w:t>o</w:t>
      </w:r>
      <w:r w:rsidRPr="00DA33BD">
        <w:rPr>
          <w:rFonts w:asciiTheme="minorHAnsi" w:hAnsiTheme="minorHAnsi" w:cstheme="minorHAnsi"/>
          <w:color w:val="363435"/>
          <w:spacing w:val="3"/>
        </w:rPr>
        <w:t>n</w:t>
      </w:r>
      <w:r w:rsidRPr="00DA33BD">
        <w:rPr>
          <w:rFonts w:asciiTheme="minorHAnsi" w:hAnsiTheme="minorHAnsi" w:cstheme="minorHAnsi"/>
          <w:color w:val="363435"/>
          <w:spacing w:val="-1"/>
        </w:rPr>
        <w:t>m</w:t>
      </w:r>
      <w:r w:rsidRPr="00DA33BD">
        <w:rPr>
          <w:rFonts w:asciiTheme="minorHAnsi" w:hAnsiTheme="minorHAnsi" w:cstheme="minorHAnsi"/>
          <w:color w:val="363435"/>
        </w:rPr>
        <w:t>e</w:t>
      </w:r>
      <w:r w:rsidRPr="00DA33BD">
        <w:rPr>
          <w:rFonts w:asciiTheme="minorHAnsi" w:hAnsiTheme="minorHAnsi" w:cstheme="minorHAnsi"/>
          <w:color w:val="363435"/>
          <w:spacing w:val="-3"/>
        </w:rPr>
        <w:t>n</w:t>
      </w:r>
      <w:r w:rsidRPr="00DA33BD">
        <w:rPr>
          <w:rFonts w:asciiTheme="minorHAnsi" w:hAnsiTheme="minorHAnsi" w:cstheme="minorHAnsi"/>
          <w:color w:val="363435"/>
          <w:spacing w:val="2"/>
        </w:rPr>
        <w:t>t</w:t>
      </w:r>
      <w:r w:rsidRPr="00DA33BD">
        <w:rPr>
          <w:rFonts w:asciiTheme="minorHAnsi" w:hAnsiTheme="minorHAnsi" w:cstheme="minorHAnsi"/>
          <w:color w:val="363435"/>
        </w:rPr>
        <w:t>.</w:t>
      </w:r>
      <w:r w:rsidRPr="00DA33BD">
        <w:rPr>
          <w:rFonts w:asciiTheme="minorHAnsi" w:hAnsiTheme="minorHAnsi" w:cstheme="minorHAnsi"/>
          <w:color w:val="363435"/>
          <w:spacing w:val="-19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2"/>
        </w:rPr>
        <w:t>E</w:t>
      </w:r>
      <w:r w:rsidRPr="00DA33BD">
        <w:rPr>
          <w:rFonts w:asciiTheme="minorHAnsi" w:hAnsiTheme="minorHAnsi" w:cstheme="minorHAnsi"/>
          <w:color w:val="363435"/>
          <w:spacing w:val="1"/>
        </w:rPr>
        <w:t>H</w:t>
      </w:r>
      <w:r w:rsidRPr="00DA33BD">
        <w:rPr>
          <w:rFonts w:asciiTheme="minorHAnsi" w:hAnsiTheme="minorHAnsi" w:cstheme="minorHAnsi"/>
          <w:color w:val="363435"/>
        </w:rPr>
        <w:t>S</w:t>
      </w:r>
      <w:r w:rsidRPr="00DA33BD">
        <w:rPr>
          <w:rFonts w:asciiTheme="minorHAnsi" w:hAnsiTheme="minorHAnsi" w:cstheme="minorHAnsi"/>
          <w:color w:val="363435"/>
          <w:spacing w:val="-5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4"/>
          <w:w w:val="90"/>
        </w:rPr>
        <w:t>u</w:t>
      </w:r>
      <w:r w:rsidRPr="00DA33BD">
        <w:rPr>
          <w:rFonts w:asciiTheme="minorHAnsi" w:hAnsiTheme="minorHAnsi" w:cstheme="minorHAnsi"/>
          <w:color w:val="363435"/>
          <w:spacing w:val="1"/>
          <w:w w:val="90"/>
        </w:rPr>
        <w:t>s</w:t>
      </w:r>
      <w:r w:rsidRPr="00DA33BD">
        <w:rPr>
          <w:rFonts w:asciiTheme="minorHAnsi" w:hAnsiTheme="minorHAnsi" w:cstheme="minorHAnsi"/>
          <w:color w:val="363435"/>
          <w:spacing w:val="4"/>
          <w:w w:val="90"/>
        </w:rPr>
        <w:t>e</w:t>
      </w:r>
      <w:r w:rsidRPr="00DA33BD">
        <w:rPr>
          <w:rFonts w:asciiTheme="minorHAnsi" w:hAnsiTheme="minorHAnsi" w:cstheme="minorHAnsi"/>
          <w:color w:val="363435"/>
          <w:w w:val="90"/>
        </w:rPr>
        <w:t>s</w:t>
      </w:r>
      <w:r w:rsidRPr="00DA33BD">
        <w:rPr>
          <w:rFonts w:asciiTheme="minorHAnsi" w:hAnsiTheme="minorHAnsi" w:cstheme="minorHAnsi"/>
          <w:color w:val="363435"/>
          <w:spacing w:val="6"/>
          <w:w w:val="90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1"/>
          <w:w w:val="83"/>
        </w:rPr>
        <w:t>s</w:t>
      </w:r>
      <w:r w:rsidRPr="00DA33BD">
        <w:rPr>
          <w:rFonts w:asciiTheme="minorHAnsi" w:hAnsiTheme="minorHAnsi" w:cstheme="minorHAnsi"/>
          <w:color w:val="363435"/>
          <w:spacing w:val="4"/>
          <w:w w:val="89"/>
        </w:rPr>
        <w:t>e</w:t>
      </w:r>
      <w:r w:rsidRPr="00DA33BD">
        <w:rPr>
          <w:rFonts w:asciiTheme="minorHAnsi" w:hAnsiTheme="minorHAnsi" w:cstheme="minorHAnsi"/>
          <w:color w:val="363435"/>
          <w:spacing w:val="-1"/>
          <w:w w:val="86"/>
        </w:rPr>
        <w:t>v</w:t>
      </w:r>
      <w:r w:rsidRPr="00DA33BD">
        <w:rPr>
          <w:rFonts w:asciiTheme="minorHAnsi" w:hAnsiTheme="minorHAnsi" w:cstheme="minorHAnsi"/>
          <w:color w:val="363435"/>
          <w:w w:val="89"/>
        </w:rPr>
        <w:t>e</w:t>
      </w:r>
      <w:r w:rsidRPr="00DA33BD">
        <w:rPr>
          <w:rFonts w:asciiTheme="minorHAnsi" w:hAnsiTheme="minorHAnsi" w:cstheme="minorHAnsi"/>
          <w:color w:val="363435"/>
          <w:spacing w:val="2"/>
          <w:w w:val="99"/>
        </w:rPr>
        <w:t>r</w:t>
      </w:r>
      <w:r w:rsidRPr="00DA33BD">
        <w:rPr>
          <w:rFonts w:asciiTheme="minorHAnsi" w:hAnsiTheme="minorHAnsi" w:cstheme="minorHAnsi"/>
          <w:color w:val="363435"/>
          <w:spacing w:val="7"/>
          <w:w w:val="91"/>
        </w:rPr>
        <w:t>a</w:t>
      </w:r>
      <w:r w:rsidRPr="00DA33BD">
        <w:rPr>
          <w:rFonts w:asciiTheme="minorHAnsi" w:hAnsiTheme="minorHAnsi" w:cstheme="minorHAnsi"/>
          <w:color w:val="363435"/>
          <w:w w:val="89"/>
        </w:rPr>
        <w:t xml:space="preserve">l </w:t>
      </w:r>
      <w:r w:rsidRPr="00DA33BD">
        <w:rPr>
          <w:rFonts w:asciiTheme="minorHAnsi" w:hAnsiTheme="minorHAnsi" w:cstheme="minorHAnsi"/>
          <w:color w:val="363435"/>
          <w:spacing w:val="-1"/>
          <w:w w:val="101"/>
        </w:rPr>
        <w:t>m</w:t>
      </w:r>
      <w:r w:rsidRPr="00DA33BD">
        <w:rPr>
          <w:rFonts w:asciiTheme="minorHAnsi" w:hAnsiTheme="minorHAnsi" w:cstheme="minorHAnsi"/>
          <w:color w:val="363435"/>
          <w:spacing w:val="2"/>
          <w:w w:val="89"/>
        </w:rPr>
        <w:t>e</w:t>
      </w:r>
      <w:r w:rsidRPr="00DA33BD">
        <w:rPr>
          <w:rFonts w:asciiTheme="minorHAnsi" w:hAnsiTheme="minorHAnsi" w:cstheme="minorHAnsi"/>
          <w:color w:val="363435"/>
          <w:spacing w:val="5"/>
          <w:w w:val="110"/>
        </w:rPr>
        <w:t>t</w:t>
      </w:r>
      <w:r w:rsidRPr="00DA33BD">
        <w:rPr>
          <w:rFonts w:asciiTheme="minorHAnsi" w:hAnsiTheme="minorHAnsi" w:cstheme="minorHAnsi"/>
          <w:color w:val="363435"/>
          <w:spacing w:val="-1"/>
          <w:w w:val="103"/>
        </w:rPr>
        <w:t>h</w:t>
      </w:r>
      <w:r w:rsidRPr="00DA33BD">
        <w:rPr>
          <w:rFonts w:asciiTheme="minorHAnsi" w:hAnsiTheme="minorHAnsi" w:cstheme="minorHAnsi"/>
          <w:color w:val="363435"/>
          <w:spacing w:val="2"/>
          <w:w w:val="97"/>
        </w:rPr>
        <w:t>o</w:t>
      </w:r>
      <w:r w:rsidRPr="00DA33BD">
        <w:rPr>
          <w:rFonts w:asciiTheme="minorHAnsi" w:hAnsiTheme="minorHAnsi" w:cstheme="minorHAnsi"/>
          <w:color w:val="363435"/>
          <w:spacing w:val="4"/>
          <w:w w:val="101"/>
        </w:rPr>
        <w:t>d</w:t>
      </w:r>
      <w:r w:rsidRPr="00DA33BD">
        <w:rPr>
          <w:rFonts w:asciiTheme="minorHAnsi" w:hAnsiTheme="minorHAnsi" w:cstheme="minorHAnsi"/>
          <w:color w:val="363435"/>
          <w:w w:val="83"/>
        </w:rPr>
        <w:t>s</w:t>
      </w:r>
      <w:r w:rsidRPr="00DA33BD">
        <w:rPr>
          <w:rFonts w:asciiTheme="minorHAnsi" w:hAnsiTheme="minorHAnsi" w:cstheme="minorHAnsi"/>
          <w:color w:val="363435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-1"/>
        </w:rPr>
        <w:t>t</w:t>
      </w:r>
      <w:r w:rsidRPr="00DA33BD">
        <w:rPr>
          <w:rFonts w:asciiTheme="minorHAnsi" w:hAnsiTheme="minorHAnsi" w:cstheme="minorHAnsi"/>
          <w:color w:val="363435"/>
        </w:rPr>
        <w:t>o</w:t>
      </w:r>
      <w:r w:rsidRPr="00DA33BD">
        <w:rPr>
          <w:rFonts w:asciiTheme="minorHAnsi" w:hAnsiTheme="minorHAnsi" w:cstheme="minorHAnsi"/>
          <w:color w:val="363435"/>
          <w:spacing w:val="3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2"/>
          <w:w w:val="93"/>
        </w:rPr>
        <w:t>a</w:t>
      </w:r>
      <w:r w:rsidRPr="00DA33BD">
        <w:rPr>
          <w:rFonts w:asciiTheme="minorHAnsi" w:hAnsiTheme="minorHAnsi" w:cstheme="minorHAnsi"/>
          <w:color w:val="363435"/>
          <w:spacing w:val="3"/>
          <w:w w:val="93"/>
        </w:rPr>
        <w:t>ch</w:t>
      </w:r>
      <w:r w:rsidRPr="00DA33BD">
        <w:rPr>
          <w:rFonts w:asciiTheme="minorHAnsi" w:hAnsiTheme="minorHAnsi" w:cstheme="minorHAnsi"/>
          <w:color w:val="363435"/>
          <w:spacing w:val="-1"/>
          <w:w w:val="93"/>
        </w:rPr>
        <w:t>i</w:t>
      </w:r>
      <w:r w:rsidRPr="00DA33BD">
        <w:rPr>
          <w:rFonts w:asciiTheme="minorHAnsi" w:hAnsiTheme="minorHAnsi" w:cstheme="minorHAnsi"/>
          <w:color w:val="363435"/>
          <w:spacing w:val="4"/>
          <w:w w:val="93"/>
        </w:rPr>
        <w:t>e</w:t>
      </w:r>
      <w:r w:rsidRPr="00DA33BD">
        <w:rPr>
          <w:rFonts w:asciiTheme="minorHAnsi" w:hAnsiTheme="minorHAnsi" w:cstheme="minorHAnsi"/>
          <w:color w:val="363435"/>
          <w:spacing w:val="-1"/>
          <w:w w:val="93"/>
        </w:rPr>
        <w:t>v</w:t>
      </w:r>
      <w:r w:rsidRPr="00DA33BD">
        <w:rPr>
          <w:rFonts w:asciiTheme="minorHAnsi" w:hAnsiTheme="minorHAnsi" w:cstheme="minorHAnsi"/>
          <w:color w:val="363435"/>
          <w:w w:val="93"/>
        </w:rPr>
        <w:t>e</w:t>
      </w:r>
      <w:r w:rsidRPr="00DA33BD">
        <w:rPr>
          <w:rFonts w:asciiTheme="minorHAnsi" w:hAnsiTheme="minorHAnsi" w:cstheme="minorHAnsi"/>
          <w:color w:val="363435"/>
          <w:spacing w:val="-5"/>
          <w:w w:val="93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5"/>
          <w:w w:val="93"/>
        </w:rPr>
        <w:t>t</w:t>
      </w:r>
      <w:r w:rsidRPr="00DA33BD">
        <w:rPr>
          <w:rFonts w:asciiTheme="minorHAnsi" w:hAnsiTheme="minorHAnsi" w:cstheme="minorHAnsi"/>
          <w:color w:val="363435"/>
          <w:spacing w:val="3"/>
          <w:w w:val="93"/>
        </w:rPr>
        <w:t>h</w:t>
      </w:r>
      <w:r w:rsidRPr="00DA33BD">
        <w:rPr>
          <w:rFonts w:asciiTheme="minorHAnsi" w:hAnsiTheme="minorHAnsi" w:cstheme="minorHAnsi"/>
          <w:color w:val="363435"/>
          <w:spacing w:val="2"/>
          <w:w w:val="93"/>
        </w:rPr>
        <w:t>i</w:t>
      </w:r>
      <w:r w:rsidRPr="00DA33BD">
        <w:rPr>
          <w:rFonts w:asciiTheme="minorHAnsi" w:hAnsiTheme="minorHAnsi" w:cstheme="minorHAnsi"/>
          <w:color w:val="363435"/>
          <w:w w:val="93"/>
        </w:rPr>
        <w:t>s</w:t>
      </w:r>
      <w:r w:rsidRPr="00DA33BD">
        <w:rPr>
          <w:rFonts w:asciiTheme="minorHAnsi" w:hAnsiTheme="minorHAnsi" w:cstheme="minorHAnsi"/>
          <w:color w:val="363435"/>
          <w:spacing w:val="15"/>
          <w:w w:val="93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-1"/>
        </w:rPr>
        <w:t>o</w:t>
      </w:r>
      <w:r w:rsidRPr="00DA33BD">
        <w:rPr>
          <w:rFonts w:asciiTheme="minorHAnsi" w:hAnsiTheme="minorHAnsi" w:cstheme="minorHAnsi"/>
          <w:color w:val="363435"/>
          <w:spacing w:val="-2"/>
        </w:rPr>
        <w:t>b</w:t>
      </w:r>
      <w:r w:rsidRPr="00DA33BD">
        <w:rPr>
          <w:rFonts w:asciiTheme="minorHAnsi" w:hAnsiTheme="minorHAnsi" w:cstheme="minorHAnsi"/>
          <w:color w:val="363435"/>
          <w:spacing w:val="-1"/>
        </w:rPr>
        <w:t>j</w:t>
      </w:r>
      <w:r w:rsidRPr="00DA33BD">
        <w:rPr>
          <w:rFonts w:asciiTheme="minorHAnsi" w:hAnsiTheme="minorHAnsi" w:cstheme="minorHAnsi"/>
          <w:color w:val="363435"/>
          <w:spacing w:val="2"/>
        </w:rPr>
        <w:t>e</w:t>
      </w:r>
      <w:r w:rsidRPr="00DA33BD">
        <w:rPr>
          <w:rFonts w:asciiTheme="minorHAnsi" w:hAnsiTheme="minorHAnsi" w:cstheme="minorHAnsi"/>
          <w:color w:val="363435"/>
          <w:spacing w:val="3"/>
        </w:rPr>
        <w:t>c</w:t>
      </w:r>
      <w:r w:rsidRPr="00DA33BD">
        <w:rPr>
          <w:rFonts w:asciiTheme="minorHAnsi" w:hAnsiTheme="minorHAnsi" w:cstheme="minorHAnsi"/>
          <w:color w:val="363435"/>
          <w:spacing w:val="4"/>
        </w:rPr>
        <w:t>t</w:t>
      </w:r>
      <w:r w:rsidRPr="00DA33BD">
        <w:rPr>
          <w:rFonts w:asciiTheme="minorHAnsi" w:hAnsiTheme="minorHAnsi" w:cstheme="minorHAnsi"/>
          <w:color w:val="363435"/>
        </w:rPr>
        <w:t>i</w:t>
      </w:r>
      <w:r w:rsidRPr="00DA33BD">
        <w:rPr>
          <w:rFonts w:asciiTheme="minorHAnsi" w:hAnsiTheme="minorHAnsi" w:cstheme="minorHAnsi"/>
          <w:color w:val="363435"/>
          <w:spacing w:val="-1"/>
        </w:rPr>
        <w:t>v</w:t>
      </w:r>
      <w:r w:rsidRPr="00DA33BD">
        <w:rPr>
          <w:rFonts w:asciiTheme="minorHAnsi" w:hAnsiTheme="minorHAnsi" w:cstheme="minorHAnsi"/>
          <w:color w:val="363435"/>
          <w:spacing w:val="1"/>
        </w:rPr>
        <w:t>e</w:t>
      </w:r>
      <w:r w:rsidRPr="00DA33BD">
        <w:rPr>
          <w:rFonts w:asciiTheme="minorHAnsi" w:hAnsiTheme="minorHAnsi" w:cstheme="minorHAnsi"/>
          <w:color w:val="363435"/>
        </w:rPr>
        <w:t>.</w:t>
      </w:r>
    </w:p>
    <w:p w14:paraId="6AEE5146" w14:textId="77777777" w:rsidR="009B6B06" w:rsidRPr="00DA33BD" w:rsidRDefault="009B6B06">
      <w:pPr>
        <w:spacing w:line="160" w:lineRule="exact"/>
        <w:rPr>
          <w:rFonts w:asciiTheme="minorHAnsi" w:hAnsiTheme="minorHAnsi" w:cstheme="minorHAnsi"/>
        </w:rPr>
      </w:pPr>
    </w:p>
    <w:p w14:paraId="53B0CA30" w14:textId="77777777" w:rsidR="009B6B06" w:rsidRPr="00DA33BD" w:rsidRDefault="009B6B06">
      <w:pPr>
        <w:spacing w:line="200" w:lineRule="exact"/>
        <w:rPr>
          <w:rFonts w:asciiTheme="minorHAnsi" w:hAnsiTheme="minorHAnsi" w:cstheme="minorHAnsi"/>
        </w:rPr>
      </w:pPr>
    </w:p>
    <w:p w14:paraId="404972AC" w14:textId="77777777" w:rsidR="009B6B06" w:rsidRPr="00DA33BD" w:rsidRDefault="007C22B3">
      <w:pPr>
        <w:spacing w:line="250" w:lineRule="auto"/>
        <w:ind w:left="208" w:right="453"/>
        <w:rPr>
          <w:rFonts w:asciiTheme="minorHAnsi" w:hAnsiTheme="minorHAnsi" w:cstheme="minorHAnsi"/>
        </w:rPr>
      </w:pPr>
      <w:r w:rsidRPr="00DA33BD">
        <w:rPr>
          <w:rFonts w:asciiTheme="minorHAnsi" w:hAnsiTheme="minorHAnsi" w:cstheme="minorHAnsi"/>
          <w:color w:val="363435"/>
          <w:spacing w:val="-3"/>
          <w:w w:val="95"/>
        </w:rPr>
        <w:t>F</w:t>
      </w:r>
      <w:r w:rsidRPr="00DA33BD">
        <w:rPr>
          <w:rFonts w:asciiTheme="minorHAnsi" w:hAnsiTheme="minorHAnsi" w:cstheme="minorHAnsi"/>
          <w:color w:val="363435"/>
          <w:spacing w:val="3"/>
          <w:w w:val="95"/>
        </w:rPr>
        <w:t>i</w:t>
      </w:r>
      <w:r w:rsidRPr="00DA33BD">
        <w:rPr>
          <w:rFonts w:asciiTheme="minorHAnsi" w:hAnsiTheme="minorHAnsi" w:cstheme="minorHAnsi"/>
          <w:color w:val="363435"/>
          <w:spacing w:val="2"/>
          <w:w w:val="95"/>
        </w:rPr>
        <w:t>r</w:t>
      </w:r>
      <w:r w:rsidRPr="00DA33BD">
        <w:rPr>
          <w:rFonts w:asciiTheme="minorHAnsi" w:hAnsiTheme="minorHAnsi" w:cstheme="minorHAnsi"/>
          <w:color w:val="363435"/>
          <w:spacing w:val="1"/>
          <w:w w:val="95"/>
        </w:rPr>
        <w:t>s</w:t>
      </w:r>
      <w:r w:rsidRPr="00DA33BD">
        <w:rPr>
          <w:rFonts w:asciiTheme="minorHAnsi" w:hAnsiTheme="minorHAnsi" w:cstheme="minorHAnsi"/>
          <w:color w:val="363435"/>
          <w:spacing w:val="2"/>
          <w:w w:val="95"/>
        </w:rPr>
        <w:t>t</w:t>
      </w:r>
      <w:r w:rsidRPr="00DA33BD">
        <w:rPr>
          <w:rFonts w:asciiTheme="minorHAnsi" w:hAnsiTheme="minorHAnsi" w:cstheme="minorHAnsi"/>
          <w:color w:val="363435"/>
          <w:w w:val="95"/>
        </w:rPr>
        <w:t>,</w:t>
      </w:r>
      <w:r w:rsidRPr="00DA33BD">
        <w:rPr>
          <w:rFonts w:asciiTheme="minorHAnsi" w:hAnsiTheme="minorHAnsi" w:cstheme="minorHAnsi"/>
          <w:color w:val="363435"/>
          <w:spacing w:val="6"/>
          <w:w w:val="95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5"/>
        </w:rPr>
        <w:t>t</w:t>
      </w:r>
      <w:r w:rsidRPr="00DA33BD">
        <w:rPr>
          <w:rFonts w:asciiTheme="minorHAnsi" w:hAnsiTheme="minorHAnsi" w:cstheme="minorHAnsi"/>
          <w:color w:val="363435"/>
          <w:spacing w:val="-1"/>
        </w:rPr>
        <w:t>h</w:t>
      </w:r>
      <w:r w:rsidRPr="00DA33BD">
        <w:rPr>
          <w:rFonts w:asciiTheme="minorHAnsi" w:hAnsiTheme="minorHAnsi" w:cstheme="minorHAnsi"/>
          <w:color w:val="363435"/>
        </w:rPr>
        <w:t>e</w:t>
      </w:r>
      <w:r w:rsidRPr="00DA33BD">
        <w:rPr>
          <w:rFonts w:asciiTheme="minorHAnsi" w:hAnsiTheme="minorHAnsi" w:cstheme="minorHAnsi"/>
          <w:color w:val="363435"/>
          <w:spacing w:val="-1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2"/>
        </w:rPr>
        <w:t>E</w:t>
      </w:r>
      <w:r w:rsidRPr="00DA33BD">
        <w:rPr>
          <w:rFonts w:asciiTheme="minorHAnsi" w:hAnsiTheme="minorHAnsi" w:cstheme="minorHAnsi"/>
          <w:color w:val="363435"/>
          <w:spacing w:val="1"/>
        </w:rPr>
        <w:t>H</w:t>
      </w:r>
      <w:r w:rsidRPr="00DA33BD">
        <w:rPr>
          <w:rFonts w:asciiTheme="minorHAnsi" w:hAnsiTheme="minorHAnsi" w:cstheme="minorHAnsi"/>
          <w:color w:val="363435"/>
        </w:rPr>
        <w:t>S</w:t>
      </w:r>
      <w:r w:rsidRPr="00DA33BD">
        <w:rPr>
          <w:rFonts w:asciiTheme="minorHAnsi" w:hAnsiTheme="minorHAnsi" w:cstheme="minorHAnsi"/>
          <w:color w:val="363435"/>
          <w:spacing w:val="-5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-2"/>
          <w:w w:val="91"/>
        </w:rPr>
        <w:t>o</w:t>
      </w:r>
      <w:r w:rsidRPr="00DA33BD">
        <w:rPr>
          <w:rFonts w:asciiTheme="minorHAnsi" w:hAnsiTheme="minorHAnsi" w:cstheme="minorHAnsi"/>
          <w:color w:val="363435"/>
          <w:spacing w:val="6"/>
          <w:w w:val="91"/>
        </w:rPr>
        <w:t>f</w:t>
      </w:r>
      <w:r w:rsidRPr="00DA33BD">
        <w:rPr>
          <w:rFonts w:asciiTheme="minorHAnsi" w:hAnsiTheme="minorHAnsi" w:cstheme="minorHAnsi"/>
          <w:color w:val="363435"/>
          <w:w w:val="91"/>
        </w:rPr>
        <w:t>fi</w:t>
      </w:r>
      <w:r w:rsidRPr="00DA33BD">
        <w:rPr>
          <w:rFonts w:asciiTheme="minorHAnsi" w:hAnsiTheme="minorHAnsi" w:cstheme="minorHAnsi"/>
          <w:color w:val="363435"/>
          <w:spacing w:val="4"/>
          <w:w w:val="91"/>
        </w:rPr>
        <w:t>c</w:t>
      </w:r>
      <w:r w:rsidRPr="00DA33BD">
        <w:rPr>
          <w:rFonts w:asciiTheme="minorHAnsi" w:hAnsiTheme="minorHAnsi" w:cstheme="minorHAnsi"/>
          <w:color w:val="363435"/>
          <w:w w:val="91"/>
        </w:rPr>
        <w:t>e</w:t>
      </w:r>
      <w:r w:rsidRPr="00DA33BD">
        <w:rPr>
          <w:rFonts w:asciiTheme="minorHAnsi" w:hAnsiTheme="minorHAnsi" w:cstheme="minorHAnsi"/>
          <w:color w:val="363435"/>
          <w:spacing w:val="-1"/>
          <w:w w:val="91"/>
        </w:rPr>
        <w:t xml:space="preserve"> l</w:t>
      </w:r>
      <w:r w:rsidRPr="00DA33BD">
        <w:rPr>
          <w:rFonts w:asciiTheme="minorHAnsi" w:hAnsiTheme="minorHAnsi" w:cstheme="minorHAnsi"/>
          <w:color w:val="363435"/>
          <w:spacing w:val="2"/>
          <w:w w:val="91"/>
        </w:rPr>
        <w:t>o</w:t>
      </w:r>
      <w:r w:rsidRPr="00DA33BD">
        <w:rPr>
          <w:rFonts w:asciiTheme="minorHAnsi" w:hAnsiTheme="minorHAnsi" w:cstheme="minorHAnsi"/>
          <w:color w:val="363435"/>
          <w:spacing w:val="-1"/>
          <w:w w:val="91"/>
        </w:rPr>
        <w:t>o</w:t>
      </w:r>
      <w:r w:rsidRPr="00DA33BD">
        <w:rPr>
          <w:rFonts w:asciiTheme="minorHAnsi" w:hAnsiTheme="minorHAnsi" w:cstheme="minorHAnsi"/>
          <w:color w:val="363435"/>
          <w:spacing w:val="6"/>
          <w:w w:val="91"/>
        </w:rPr>
        <w:t>k</w:t>
      </w:r>
      <w:r w:rsidRPr="00DA33BD">
        <w:rPr>
          <w:rFonts w:asciiTheme="minorHAnsi" w:hAnsiTheme="minorHAnsi" w:cstheme="minorHAnsi"/>
          <w:color w:val="363435"/>
          <w:w w:val="91"/>
        </w:rPr>
        <w:t>s</w:t>
      </w:r>
      <w:r w:rsidRPr="00DA33BD">
        <w:rPr>
          <w:rFonts w:asciiTheme="minorHAnsi" w:hAnsiTheme="minorHAnsi" w:cstheme="minorHAnsi"/>
          <w:color w:val="363435"/>
          <w:spacing w:val="15"/>
          <w:w w:val="91"/>
        </w:rPr>
        <w:t xml:space="preserve"> </w:t>
      </w:r>
      <w:r w:rsidRPr="00DA33BD">
        <w:rPr>
          <w:rFonts w:asciiTheme="minorHAnsi" w:hAnsiTheme="minorHAnsi" w:cstheme="minorHAnsi"/>
          <w:color w:val="363435"/>
        </w:rPr>
        <w:t>at</w:t>
      </w:r>
      <w:r w:rsidRPr="00DA33BD">
        <w:rPr>
          <w:rFonts w:asciiTheme="minorHAnsi" w:hAnsiTheme="minorHAnsi" w:cstheme="minorHAnsi"/>
          <w:color w:val="363435"/>
          <w:spacing w:val="-3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5"/>
        </w:rPr>
        <w:t>t</w:t>
      </w:r>
      <w:r w:rsidRPr="00DA33BD">
        <w:rPr>
          <w:rFonts w:asciiTheme="minorHAnsi" w:hAnsiTheme="minorHAnsi" w:cstheme="minorHAnsi"/>
          <w:color w:val="363435"/>
          <w:spacing w:val="-1"/>
        </w:rPr>
        <w:t>h</w:t>
      </w:r>
      <w:r w:rsidRPr="00DA33BD">
        <w:rPr>
          <w:rFonts w:asciiTheme="minorHAnsi" w:hAnsiTheme="minorHAnsi" w:cstheme="minorHAnsi"/>
          <w:color w:val="363435"/>
        </w:rPr>
        <w:t>e</w:t>
      </w:r>
      <w:r w:rsidRPr="00DA33BD">
        <w:rPr>
          <w:rFonts w:asciiTheme="minorHAnsi" w:hAnsiTheme="minorHAnsi" w:cstheme="minorHAnsi"/>
          <w:color w:val="363435"/>
          <w:spacing w:val="-1"/>
        </w:rPr>
        <w:t xml:space="preserve"> t</w:t>
      </w:r>
      <w:r w:rsidRPr="00DA33BD">
        <w:rPr>
          <w:rFonts w:asciiTheme="minorHAnsi" w:hAnsiTheme="minorHAnsi" w:cstheme="minorHAnsi"/>
          <w:color w:val="363435"/>
          <w:spacing w:val="-2"/>
        </w:rPr>
        <w:t>o</w:t>
      </w:r>
      <w:r w:rsidRPr="00DA33BD">
        <w:rPr>
          <w:rFonts w:asciiTheme="minorHAnsi" w:hAnsiTheme="minorHAnsi" w:cstheme="minorHAnsi"/>
          <w:color w:val="363435"/>
          <w:spacing w:val="4"/>
        </w:rPr>
        <w:t>t</w:t>
      </w:r>
      <w:r w:rsidRPr="00DA33BD">
        <w:rPr>
          <w:rFonts w:asciiTheme="minorHAnsi" w:hAnsiTheme="minorHAnsi" w:cstheme="minorHAnsi"/>
          <w:color w:val="363435"/>
          <w:spacing w:val="7"/>
        </w:rPr>
        <w:t>a</w:t>
      </w:r>
      <w:r w:rsidRPr="00DA33BD">
        <w:rPr>
          <w:rFonts w:asciiTheme="minorHAnsi" w:hAnsiTheme="minorHAnsi" w:cstheme="minorHAnsi"/>
          <w:color w:val="363435"/>
          <w:spacing w:val="3"/>
        </w:rPr>
        <w:t>l</w:t>
      </w:r>
      <w:r w:rsidRPr="00DA33BD">
        <w:rPr>
          <w:rFonts w:asciiTheme="minorHAnsi" w:hAnsiTheme="minorHAnsi" w:cstheme="minorHAnsi"/>
          <w:color w:val="363435"/>
          <w:spacing w:val="-3"/>
        </w:rPr>
        <w:t>i</w:t>
      </w:r>
      <w:r w:rsidRPr="00DA33BD">
        <w:rPr>
          <w:rFonts w:asciiTheme="minorHAnsi" w:hAnsiTheme="minorHAnsi" w:cstheme="minorHAnsi"/>
          <w:color w:val="363435"/>
          <w:spacing w:val="7"/>
        </w:rPr>
        <w:t>t</w:t>
      </w:r>
      <w:r w:rsidRPr="00DA33BD">
        <w:rPr>
          <w:rFonts w:asciiTheme="minorHAnsi" w:hAnsiTheme="minorHAnsi" w:cstheme="minorHAnsi"/>
          <w:color w:val="363435"/>
        </w:rPr>
        <w:t>y</w:t>
      </w:r>
      <w:r w:rsidRPr="00DA33BD">
        <w:rPr>
          <w:rFonts w:asciiTheme="minorHAnsi" w:hAnsiTheme="minorHAnsi" w:cstheme="minorHAnsi"/>
          <w:color w:val="363435"/>
          <w:spacing w:val="-18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-2"/>
        </w:rPr>
        <w:t>o</w:t>
      </w:r>
      <w:r w:rsidRPr="00DA33BD">
        <w:rPr>
          <w:rFonts w:asciiTheme="minorHAnsi" w:hAnsiTheme="minorHAnsi" w:cstheme="minorHAnsi"/>
          <w:color w:val="363435"/>
        </w:rPr>
        <w:t>f</w:t>
      </w:r>
      <w:r w:rsidRPr="00DA33BD">
        <w:rPr>
          <w:rFonts w:asciiTheme="minorHAnsi" w:hAnsiTheme="minorHAnsi" w:cstheme="minorHAnsi"/>
          <w:color w:val="363435"/>
          <w:spacing w:val="-12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5"/>
        </w:rPr>
        <w:t>t</w:t>
      </w:r>
      <w:r w:rsidRPr="00DA33BD">
        <w:rPr>
          <w:rFonts w:asciiTheme="minorHAnsi" w:hAnsiTheme="minorHAnsi" w:cstheme="minorHAnsi"/>
          <w:color w:val="363435"/>
          <w:spacing w:val="-1"/>
        </w:rPr>
        <w:t>h</w:t>
      </w:r>
      <w:r w:rsidRPr="00DA33BD">
        <w:rPr>
          <w:rFonts w:asciiTheme="minorHAnsi" w:hAnsiTheme="minorHAnsi" w:cstheme="minorHAnsi"/>
          <w:color w:val="363435"/>
        </w:rPr>
        <w:t>e</w:t>
      </w:r>
      <w:r w:rsidRPr="00DA33BD">
        <w:rPr>
          <w:rFonts w:asciiTheme="minorHAnsi" w:hAnsiTheme="minorHAnsi" w:cstheme="minorHAnsi"/>
          <w:color w:val="363435"/>
          <w:spacing w:val="-1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2"/>
        </w:rPr>
        <w:t>E</w:t>
      </w:r>
      <w:r w:rsidRPr="00DA33BD">
        <w:rPr>
          <w:rFonts w:asciiTheme="minorHAnsi" w:hAnsiTheme="minorHAnsi" w:cstheme="minorHAnsi"/>
          <w:color w:val="363435"/>
          <w:spacing w:val="1"/>
        </w:rPr>
        <w:t>H</w:t>
      </w:r>
      <w:r w:rsidRPr="00DA33BD">
        <w:rPr>
          <w:rFonts w:asciiTheme="minorHAnsi" w:hAnsiTheme="minorHAnsi" w:cstheme="minorHAnsi"/>
          <w:color w:val="363435"/>
        </w:rPr>
        <w:t>S</w:t>
      </w:r>
      <w:r w:rsidRPr="00DA33BD">
        <w:rPr>
          <w:rFonts w:asciiTheme="minorHAnsi" w:hAnsiTheme="minorHAnsi" w:cstheme="minorHAnsi"/>
          <w:color w:val="363435"/>
          <w:spacing w:val="-5"/>
        </w:rPr>
        <w:t xml:space="preserve"> </w:t>
      </w:r>
      <w:r w:rsidRPr="00DA33BD">
        <w:rPr>
          <w:rFonts w:asciiTheme="minorHAnsi" w:hAnsiTheme="minorHAnsi" w:cstheme="minorHAnsi"/>
          <w:color w:val="363435"/>
          <w:w w:val="96"/>
        </w:rPr>
        <w:t>r</w:t>
      </w:r>
      <w:r w:rsidRPr="00DA33BD">
        <w:rPr>
          <w:rFonts w:asciiTheme="minorHAnsi" w:hAnsiTheme="minorHAnsi" w:cstheme="minorHAnsi"/>
          <w:color w:val="363435"/>
          <w:spacing w:val="2"/>
          <w:w w:val="96"/>
        </w:rPr>
        <w:t>e</w:t>
      </w:r>
      <w:r w:rsidRPr="00DA33BD">
        <w:rPr>
          <w:rFonts w:asciiTheme="minorHAnsi" w:hAnsiTheme="minorHAnsi" w:cstheme="minorHAnsi"/>
          <w:color w:val="363435"/>
          <w:spacing w:val="-2"/>
          <w:w w:val="96"/>
        </w:rPr>
        <w:t>q</w:t>
      </w:r>
      <w:r w:rsidRPr="00DA33BD">
        <w:rPr>
          <w:rFonts w:asciiTheme="minorHAnsi" w:hAnsiTheme="minorHAnsi" w:cstheme="minorHAnsi"/>
          <w:color w:val="363435"/>
          <w:spacing w:val="4"/>
          <w:w w:val="96"/>
        </w:rPr>
        <w:t>u</w:t>
      </w:r>
      <w:r w:rsidRPr="00DA33BD">
        <w:rPr>
          <w:rFonts w:asciiTheme="minorHAnsi" w:hAnsiTheme="minorHAnsi" w:cstheme="minorHAnsi"/>
          <w:color w:val="363435"/>
          <w:spacing w:val="3"/>
          <w:w w:val="96"/>
        </w:rPr>
        <w:t>i</w:t>
      </w:r>
      <w:r w:rsidRPr="00DA33BD">
        <w:rPr>
          <w:rFonts w:asciiTheme="minorHAnsi" w:hAnsiTheme="minorHAnsi" w:cstheme="minorHAnsi"/>
          <w:color w:val="363435"/>
          <w:w w:val="96"/>
        </w:rPr>
        <w:t>r</w:t>
      </w:r>
      <w:r w:rsidRPr="00DA33BD">
        <w:rPr>
          <w:rFonts w:asciiTheme="minorHAnsi" w:hAnsiTheme="minorHAnsi" w:cstheme="minorHAnsi"/>
          <w:color w:val="363435"/>
          <w:spacing w:val="1"/>
          <w:w w:val="96"/>
        </w:rPr>
        <w:t>e</w:t>
      </w:r>
      <w:r w:rsidRPr="00DA33BD">
        <w:rPr>
          <w:rFonts w:asciiTheme="minorHAnsi" w:hAnsiTheme="minorHAnsi" w:cstheme="minorHAnsi"/>
          <w:color w:val="363435"/>
          <w:spacing w:val="-1"/>
          <w:w w:val="96"/>
        </w:rPr>
        <w:t>m</w:t>
      </w:r>
      <w:r w:rsidRPr="00DA33BD">
        <w:rPr>
          <w:rFonts w:asciiTheme="minorHAnsi" w:hAnsiTheme="minorHAnsi" w:cstheme="minorHAnsi"/>
          <w:color w:val="363435"/>
          <w:w w:val="96"/>
        </w:rPr>
        <w:t>e</w:t>
      </w:r>
      <w:r w:rsidRPr="00DA33BD">
        <w:rPr>
          <w:rFonts w:asciiTheme="minorHAnsi" w:hAnsiTheme="minorHAnsi" w:cstheme="minorHAnsi"/>
          <w:color w:val="363435"/>
          <w:spacing w:val="-3"/>
          <w:w w:val="96"/>
        </w:rPr>
        <w:t>n</w:t>
      </w:r>
      <w:r w:rsidRPr="00DA33BD">
        <w:rPr>
          <w:rFonts w:asciiTheme="minorHAnsi" w:hAnsiTheme="minorHAnsi" w:cstheme="minorHAnsi"/>
          <w:color w:val="363435"/>
          <w:spacing w:val="4"/>
          <w:w w:val="96"/>
        </w:rPr>
        <w:t>t</w:t>
      </w:r>
      <w:r w:rsidRPr="00DA33BD">
        <w:rPr>
          <w:rFonts w:asciiTheme="minorHAnsi" w:hAnsiTheme="minorHAnsi" w:cstheme="minorHAnsi"/>
          <w:color w:val="363435"/>
          <w:w w:val="96"/>
        </w:rPr>
        <w:t>s</w:t>
      </w:r>
      <w:r w:rsidRPr="00DA33BD">
        <w:rPr>
          <w:rFonts w:asciiTheme="minorHAnsi" w:hAnsiTheme="minorHAnsi" w:cstheme="minorHAnsi"/>
          <w:color w:val="363435"/>
          <w:spacing w:val="9"/>
          <w:w w:val="96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-1"/>
        </w:rPr>
        <w:t>b</w:t>
      </w:r>
      <w:r w:rsidRPr="00DA33BD">
        <w:rPr>
          <w:rFonts w:asciiTheme="minorHAnsi" w:hAnsiTheme="minorHAnsi" w:cstheme="minorHAnsi"/>
          <w:color w:val="363435"/>
        </w:rPr>
        <w:t>y</w:t>
      </w:r>
      <w:r w:rsidRPr="00DA33BD">
        <w:rPr>
          <w:rFonts w:asciiTheme="minorHAnsi" w:hAnsiTheme="minorHAnsi" w:cstheme="minorHAnsi"/>
          <w:color w:val="363435"/>
          <w:spacing w:val="-13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3"/>
          <w:w w:val="95"/>
        </w:rPr>
        <w:t>c</w:t>
      </w:r>
      <w:r w:rsidRPr="00DA33BD">
        <w:rPr>
          <w:rFonts w:asciiTheme="minorHAnsi" w:hAnsiTheme="minorHAnsi" w:cstheme="minorHAnsi"/>
          <w:color w:val="363435"/>
          <w:spacing w:val="-2"/>
          <w:w w:val="95"/>
        </w:rPr>
        <w:t>o</w:t>
      </w:r>
      <w:r w:rsidRPr="00DA33BD">
        <w:rPr>
          <w:rFonts w:asciiTheme="minorHAnsi" w:hAnsiTheme="minorHAnsi" w:cstheme="minorHAnsi"/>
          <w:color w:val="363435"/>
          <w:w w:val="95"/>
        </w:rPr>
        <w:t>m</w:t>
      </w:r>
      <w:r w:rsidRPr="00DA33BD">
        <w:rPr>
          <w:rFonts w:asciiTheme="minorHAnsi" w:hAnsiTheme="minorHAnsi" w:cstheme="minorHAnsi"/>
          <w:color w:val="363435"/>
          <w:spacing w:val="-2"/>
          <w:w w:val="95"/>
        </w:rPr>
        <w:t>b</w:t>
      </w:r>
      <w:r w:rsidRPr="00DA33BD">
        <w:rPr>
          <w:rFonts w:asciiTheme="minorHAnsi" w:hAnsiTheme="minorHAnsi" w:cstheme="minorHAnsi"/>
          <w:color w:val="363435"/>
          <w:spacing w:val="3"/>
          <w:w w:val="95"/>
        </w:rPr>
        <w:t>ini</w:t>
      </w:r>
      <w:r w:rsidRPr="00DA33BD">
        <w:rPr>
          <w:rFonts w:asciiTheme="minorHAnsi" w:hAnsiTheme="minorHAnsi" w:cstheme="minorHAnsi"/>
          <w:color w:val="363435"/>
          <w:spacing w:val="2"/>
          <w:w w:val="95"/>
        </w:rPr>
        <w:t>n</w:t>
      </w:r>
      <w:r w:rsidRPr="00DA33BD">
        <w:rPr>
          <w:rFonts w:asciiTheme="minorHAnsi" w:hAnsiTheme="minorHAnsi" w:cstheme="minorHAnsi"/>
          <w:color w:val="363435"/>
          <w:w w:val="95"/>
        </w:rPr>
        <w:t>g</w:t>
      </w:r>
      <w:r w:rsidRPr="00DA33BD">
        <w:rPr>
          <w:rFonts w:asciiTheme="minorHAnsi" w:hAnsiTheme="minorHAnsi" w:cstheme="minorHAnsi"/>
          <w:color w:val="363435"/>
          <w:spacing w:val="26"/>
          <w:w w:val="95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5"/>
          <w:w w:val="95"/>
        </w:rPr>
        <w:t>c</w:t>
      </w:r>
      <w:r w:rsidRPr="00DA33BD">
        <w:rPr>
          <w:rFonts w:asciiTheme="minorHAnsi" w:hAnsiTheme="minorHAnsi" w:cstheme="minorHAnsi"/>
          <w:color w:val="363435"/>
          <w:spacing w:val="6"/>
          <w:w w:val="95"/>
        </w:rPr>
        <w:t>a</w:t>
      </w:r>
      <w:r w:rsidRPr="00DA33BD">
        <w:rPr>
          <w:rFonts w:asciiTheme="minorHAnsi" w:hAnsiTheme="minorHAnsi" w:cstheme="minorHAnsi"/>
          <w:color w:val="363435"/>
          <w:spacing w:val="-2"/>
          <w:w w:val="95"/>
        </w:rPr>
        <w:t>m</w:t>
      </w:r>
      <w:r w:rsidRPr="00DA33BD">
        <w:rPr>
          <w:rFonts w:asciiTheme="minorHAnsi" w:hAnsiTheme="minorHAnsi" w:cstheme="minorHAnsi"/>
          <w:color w:val="363435"/>
          <w:spacing w:val="-1"/>
          <w:w w:val="95"/>
        </w:rPr>
        <w:t>p</w:t>
      </w:r>
      <w:r w:rsidRPr="00DA33BD">
        <w:rPr>
          <w:rFonts w:asciiTheme="minorHAnsi" w:hAnsiTheme="minorHAnsi" w:cstheme="minorHAnsi"/>
          <w:color w:val="363435"/>
          <w:spacing w:val="4"/>
          <w:w w:val="95"/>
        </w:rPr>
        <w:t>u</w:t>
      </w:r>
      <w:r w:rsidRPr="00DA33BD">
        <w:rPr>
          <w:rFonts w:asciiTheme="minorHAnsi" w:hAnsiTheme="minorHAnsi" w:cstheme="minorHAnsi"/>
          <w:color w:val="363435"/>
          <w:w w:val="95"/>
        </w:rPr>
        <w:t>s</w:t>
      </w:r>
      <w:r w:rsidRPr="00DA33BD">
        <w:rPr>
          <w:rFonts w:asciiTheme="minorHAnsi" w:hAnsiTheme="minorHAnsi" w:cstheme="minorHAnsi"/>
          <w:color w:val="363435"/>
          <w:spacing w:val="8"/>
          <w:w w:val="95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-1"/>
          <w:w w:val="95"/>
        </w:rPr>
        <w:t>n</w:t>
      </w:r>
      <w:r w:rsidRPr="00DA33BD">
        <w:rPr>
          <w:rFonts w:asciiTheme="minorHAnsi" w:hAnsiTheme="minorHAnsi" w:cstheme="minorHAnsi"/>
          <w:color w:val="363435"/>
          <w:spacing w:val="2"/>
          <w:w w:val="95"/>
        </w:rPr>
        <w:t>ee</w:t>
      </w:r>
      <w:r w:rsidRPr="00DA33BD">
        <w:rPr>
          <w:rFonts w:asciiTheme="minorHAnsi" w:hAnsiTheme="minorHAnsi" w:cstheme="minorHAnsi"/>
          <w:color w:val="363435"/>
          <w:spacing w:val="4"/>
          <w:w w:val="95"/>
        </w:rPr>
        <w:t>d</w:t>
      </w:r>
      <w:r w:rsidRPr="00DA33BD">
        <w:rPr>
          <w:rFonts w:asciiTheme="minorHAnsi" w:hAnsiTheme="minorHAnsi" w:cstheme="minorHAnsi"/>
          <w:color w:val="363435"/>
          <w:w w:val="95"/>
        </w:rPr>
        <w:t>s</w:t>
      </w:r>
      <w:r w:rsidRPr="00DA33BD">
        <w:rPr>
          <w:rFonts w:asciiTheme="minorHAnsi" w:hAnsiTheme="minorHAnsi" w:cstheme="minorHAnsi"/>
          <w:color w:val="363435"/>
          <w:spacing w:val="-1"/>
          <w:w w:val="95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4"/>
        </w:rPr>
        <w:t>w</w:t>
      </w:r>
      <w:r w:rsidRPr="00DA33BD">
        <w:rPr>
          <w:rFonts w:asciiTheme="minorHAnsi" w:hAnsiTheme="minorHAnsi" w:cstheme="minorHAnsi"/>
          <w:color w:val="363435"/>
          <w:spacing w:val="-3"/>
        </w:rPr>
        <w:t>i</w:t>
      </w:r>
      <w:r w:rsidRPr="00DA33BD">
        <w:rPr>
          <w:rFonts w:asciiTheme="minorHAnsi" w:hAnsiTheme="minorHAnsi" w:cstheme="minorHAnsi"/>
          <w:color w:val="363435"/>
          <w:spacing w:val="5"/>
        </w:rPr>
        <w:t>t</w:t>
      </w:r>
      <w:r w:rsidRPr="00DA33BD">
        <w:rPr>
          <w:rFonts w:asciiTheme="minorHAnsi" w:hAnsiTheme="minorHAnsi" w:cstheme="minorHAnsi"/>
          <w:color w:val="363435"/>
        </w:rPr>
        <w:t>h</w:t>
      </w:r>
      <w:r w:rsidRPr="00DA33BD">
        <w:rPr>
          <w:rFonts w:asciiTheme="minorHAnsi" w:hAnsiTheme="minorHAnsi" w:cstheme="minorHAnsi"/>
          <w:color w:val="363435"/>
          <w:spacing w:val="-9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1"/>
          <w:w w:val="94"/>
        </w:rPr>
        <w:t>s</w:t>
      </w:r>
      <w:r w:rsidRPr="00DA33BD">
        <w:rPr>
          <w:rFonts w:asciiTheme="minorHAnsi" w:hAnsiTheme="minorHAnsi" w:cstheme="minorHAnsi"/>
          <w:color w:val="363435"/>
          <w:spacing w:val="4"/>
          <w:w w:val="94"/>
        </w:rPr>
        <w:t>t</w:t>
      </w:r>
      <w:r w:rsidRPr="00DA33BD">
        <w:rPr>
          <w:rFonts w:asciiTheme="minorHAnsi" w:hAnsiTheme="minorHAnsi" w:cstheme="minorHAnsi"/>
          <w:color w:val="363435"/>
          <w:w w:val="94"/>
        </w:rPr>
        <w:t>ate</w:t>
      </w:r>
      <w:r w:rsidRPr="00DA33BD">
        <w:rPr>
          <w:rFonts w:asciiTheme="minorHAnsi" w:hAnsiTheme="minorHAnsi" w:cstheme="minorHAnsi"/>
          <w:color w:val="363435"/>
          <w:spacing w:val="5"/>
          <w:w w:val="94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6"/>
        </w:rPr>
        <w:t>a</w:t>
      </w:r>
      <w:r w:rsidRPr="00DA33BD">
        <w:rPr>
          <w:rFonts w:asciiTheme="minorHAnsi" w:hAnsiTheme="minorHAnsi" w:cstheme="minorHAnsi"/>
          <w:color w:val="363435"/>
          <w:spacing w:val="-1"/>
        </w:rPr>
        <w:t>n</w:t>
      </w:r>
      <w:r w:rsidRPr="00DA33BD">
        <w:rPr>
          <w:rFonts w:asciiTheme="minorHAnsi" w:hAnsiTheme="minorHAnsi" w:cstheme="minorHAnsi"/>
          <w:color w:val="363435"/>
        </w:rPr>
        <w:t>d</w:t>
      </w:r>
      <w:r w:rsidRPr="00DA33BD">
        <w:rPr>
          <w:rFonts w:asciiTheme="minorHAnsi" w:hAnsiTheme="minorHAnsi" w:cstheme="minorHAnsi"/>
          <w:color w:val="363435"/>
          <w:spacing w:val="-2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1"/>
        </w:rPr>
        <w:t>f</w:t>
      </w:r>
      <w:r w:rsidRPr="00DA33BD">
        <w:rPr>
          <w:rFonts w:asciiTheme="minorHAnsi" w:hAnsiTheme="minorHAnsi" w:cstheme="minorHAnsi"/>
          <w:color w:val="363435"/>
          <w:spacing w:val="2"/>
        </w:rPr>
        <w:t>e</w:t>
      </w:r>
      <w:r w:rsidRPr="00DA33BD">
        <w:rPr>
          <w:rFonts w:asciiTheme="minorHAnsi" w:hAnsiTheme="minorHAnsi" w:cstheme="minorHAnsi"/>
          <w:color w:val="363435"/>
        </w:rPr>
        <w:t>de</w:t>
      </w:r>
      <w:r w:rsidRPr="00DA33BD">
        <w:rPr>
          <w:rFonts w:asciiTheme="minorHAnsi" w:hAnsiTheme="minorHAnsi" w:cstheme="minorHAnsi"/>
          <w:color w:val="363435"/>
          <w:spacing w:val="2"/>
        </w:rPr>
        <w:t>r</w:t>
      </w:r>
      <w:r w:rsidRPr="00DA33BD">
        <w:rPr>
          <w:rFonts w:asciiTheme="minorHAnsi" w:hAnsiTheme="minorHAnsi" w:cstheme="minorHAnsi"/>
          <w:color w:val="363435"/>
          <w:spacing w:val="7"/>
        </w:rPr>
        <w:t>a</w:t>
      </w:r>
      <w:r w:rsidRPr="00DA33BD">
        <w:rPr>
          <w:rFonts w:asciiTheme="minorHAnsi" w:hAnsiTheme="minorHAnsi" w:cstheme="minorHAnsi"/>
          <w:color w:val="363435"/>
        </w:rPr>
        <w:t xml:space="preserve">l </w:t>
      </w:r>
      <w:r w:rsidRPr="00DA33BD">
        <w:rPr>
          <w:rFonts w:asciiTheme="minorHAnsi" w:hAnsiTheme="minorHAnsi" w:cstheme="minorHAnsi"/>
          <w:color w:val="363435"/>
          <w:w w:val="96"/>
        </w:rPr>
        <w:t>r</w:t>
      </w:r>
      <w:r w:rsidRPr="00DA33BD">
        <w:rPr>
          <w:rFonts w:asciiTheme="minorHAnsi" w:hAnsiTheme="minorHAnsi" w:cstheme="minorHAnsi"/>
          <w:color w:val="363435"/>
          <w:spacing w:val="2"/>
          <w:w w:val="96"/>
        </w:rPr>
        <w:t>e</w:t>
      </w:r>
      <w:r w:rsidRPr="00DA33BD">
        <w:rPr>
          <w:rFonts w:asciiTheme="minorHAnsi" w:hAnsiTheme="minorHAnsi" w:cstheme="minorHAnsi"/>
          <w:color w:val="363435"/>
          <w:spacing w:val="-2"/>
          <w:w w:val="96"/>
        </w:rPr>
        <w:t>q</w:t>
      </w:r>
      <w:r w:rsidRPr="00DA33BD">
        <w:rPr>
          <w:rFonts w:asciiTheme="minorHAnsi" w:hAnsiTheme="minorHAnsi" w:cstheme="minorHAnsi"/>
          <w:color w:val="363435"/>
          <w:spacing w:val="4"/>
          <w:w w:val="96"/>
        </w:rPr>
        <w:t>u</w:t>
      </w:r>
      <w:r w:rsidRPr="00DA33BD">
        <w:rPr>
          <w:rFonts w:asciiTheme="minorHAnsi" w:hAnsiTheme="minorHAnsi" w:cstheme="minorHAnsi"/>
          <w:color w:val="363435"/>
          <w:spacing w:val="3"/>
          <w:w w:val="96"/>
        </w:rPr>
        <w:t>i</w:t>
      </w:r>
      <w:r w:rsidRPr="00DA33BD">
        <w:rPr>
          <w:rFonts w:asciiTheme="minorHAnsi" w:hAnsiTheme="minorHAnsi" w:cstheme="minorHAnsi"/>
          <w:color w:val="363435"/>
          <w:w w:val="96"/>
        </w:rPr>
        <w:t>r</w:t>
      </w:r>
      <w:r w:rsidRPr="00DA33BD">
        <w:rPr>
          <w:rFonts w:asciiTheme="minorHAnsi" w:hAnsiTheme="minorHAnsi" w:cstheme="minorHAnsi"/>
          <w:color w:val="363435"/>
          <w:spacing w:val="1"/>
          <w:w w:val="96"/>
        </w:rPr>
        <w:t>e</w:t>
      </w:r>
      <w:r w:rsidRPr="00DA33BD">
        <w:rPr>
          <w:rFonts w:asciiTheme="minorHAnsi" w:hAnsiTheme="minorHAnsi" w:cstheme="minorHAnsi"/>
          <w:color w:val="363435"/>
          <w:spacing w:val="-1"/>
          <w:w w:val="96"/>
        </w:rPr>
        <w:t>m</w:t>
      </w:r>
      <w:r w:rsidRPr="00DA33BD">
        <w:rPr>
          <w:rFonts w:asciiTheme="minorHAnsi" w:hAnsiTheme="minorHAnsi" w:cstheme="minorHAnsi"/>
          <w:color w:val="363435"/>
          <w:w w:val="96"/>
        </w:rPr>
        <w:t>e</w:t>
      </w:r>
      <w:r w:rsidRPr="00DA33BD">
        <w:rPr>
          <w:rFonts w:asciiTheme="minorHAnsi" w:hAnsiTheme="minorHAnsi" w:cstheme="minorHAnsi"/>
          <w:color w:val="363435"/>
          <w:spacing w:val="-3"/>
          <w:w w:val="96"/>
        </w:rPr>
        <w:t>n</w:t>
      </w:r>
      <w:r w:rsidRPr="00DA33BD">
        <w:rPr>
          <w:rFonts w:asciiTheme="minorHAnsi" w:hAnsiTheme="minorHAnsi" w:cstheme="minorHAnsi"/>
          <w:color w:val="363435"/>
          <w:spacing w:val="4"/>
          <w:w w:val="96"/>
        </w:rPr>
        <w:t>t</w:t>
      </w:r>
      <w:r w:rsidRPr="00DA33BD">
        <w:rPr>
          <w:rFonts w:asciiTheme="minorHAnsi" w:hAnsiTheme="minorHAnsi" w:cstheme="minorHAnsi"/>
          <w:color w:val="363435"/>
          <w:w w:val="96"/>
        </w:rPr>
        <w:t>s</w:t>
      </w:r>
      <w:r w:rsidRPr="00DA33BD">
        <w:rPr>
          <w:rFonts w:asciiTheme="minorHAnsi" w:hAnsiTheme="minorHAnsi" w:cstheme="minorHAnsi"/>
          <w:color w:val="363435"/>
          <w:spacing w:val="9"/>
          <w:w w:val="96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6"/>
        </w:rPr>
        <w:t>a</w:t>
      </w:r>
      <w:r w:rsidRPr="00DA33BD">
        <w:rPr>
          <w:rFonts w:asciiTheme="minorHAnsi" w:hAnsiTheme="minorHAnsi" w:cstheme="minorHAnsi"/>
          <w:color w:val="363435"/>
          <w:spacing w:val="-1"/>
        </w:rPr>
        <w:t>n</w:t>
      </w:r>
      <w:r w:rsidRPr="00DA33BD">
        <w:rPr>
          <w:rFonts w:asciiTheme="minorHAnsi" w:hAnsiTheme="minorHAnsi" w:cstheme="minorHAnsi"/>
          <w:color w:val="363435"/>
        </w:rPr>
        <w:t>d</w:t>
      </w:r>
      <w:r w:rsidRPr="00DA33BD">
        <w:rPr>
          <w:rFonts w:asciiTheme="minorHAnsi" w:hAnsiTheme="minorHAnsi" w:cstheme="minorHAnsi"/>
          <w:color w:val="363435"/>
          <w:spacing w:val="-2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2"/>
          <w:w w:val="94"/>
        </w:rPr>
        <w:t>c</w:t>
      </w:r>
      <w:r w:rsidRPr="00DA33BD">
        <w:rPr>
          <w:rFonts w:asciiTheme="minorHAnsi" w:hAnsiTheme="minorHAnsi" w:cstheme="minorHAnsi"/>
          <w:color w:val="363435"/>
          <w:spacing w:val="-1"/>
          <w:w w:val="94"/>
        </w:rPr>
        <w:t>l</w:t>
      </w:r>
      <w:r w:rsidRPr="00DA33BD">
        <w:rPr>
          <w:rFonts w:asciiTheme="minorHAnsi" w:hAnsiTheme="minorHAnsi" w:cstheme="minorHAnsi"/>
          <w:color w:val="363435"/>
          <w:spacing w:val="3"/>
          <w:w w:val="94"/>
        </w:rPr>
        <w:t>e</w:t>
      </w:r>
      <w:r w:rsidRPr="00DA33BD">
        <w:rPr>
          <w:rFonts w:asciiTheme="minorHAnsi" w:hAnsiTheme="minorHAnsi" w:cstheme="minorHAnsi"/>
          <w:color w:val="363435"/>
          <w:spacing w:val="5"/>
          <w:w w:val="94"/>
        </w:rPr>
        <w:t>a</w:t>
      </w:r>
      <w:r w:rsidRPr="00DA33BD">
        <w:rPr>
          <w:rFonts w:asciiTheme="minorHAnsi" w:hAnsiTheme="minorHAnsi" w:cstheme="minorHAnsi"/>
          <w:color w:val="363435"/>
          <w:spacing w:val="-1"/>
          <w:w w:val="94"/>
        </w:rPr>
        <w:t>r</w:t>
      </w:r>
      <w:r w:rsidRPr="00DA33BD">
        <w:rPr>
          <w:rFonts w:asciiTheme="minorHAnsi" w:hAnsiTheme="minorHAnsi" w:cstheme="minorHAnsi"/>
          <w:color w:val="363435"/>
          <w:w w:val="94"/>
        </w:rPr>
        <w:t>ly</w:t>
      </w:r>
      <w:r w:rsidRPr="00DA33BD">
        <w:rPr>
          <w:rFonts w:asciiTheme="minorHAnsi" w:hAnsiTheme="minorHAnsi" w:cstheme="minorHAnsi"/>
          <w:color w:val="363435"/>
          <w:spacing w:val="-16"/>
          <w:w w:val="94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3"/>
          <w:w w:val="94"/>
        </w:rPr>
        <w:t>c</w:t>
      </w:r>
      <w:r w:rsidRPr="00DA33BD">
        <w:rPr>
          <w:rFonts w:asciiTheme="minorHAnsi" w:hAnsiTheme="minorHAnsi" w:cstheme="minorHAnsi"/>
          <w:color w:val="363435"/>
          <w:spacing w:val="-2"/>
          <w:w w:val="94"/>
        </w:rPr>
        <w:t>o</w:t>
      </w:r>
      <w:r w:rsidRPr="00DA33BD">
        <w:rPr>
          <w:rFonts w:asciiTheme="minorHAnsi" w:hAnsiTheme="minorHAnsi" w:cstheme="minorHAnsi"/>
          <w:color w:val="363435"/>
          <w:spacing w:val="4"/>
          <w:w w:val="94"/>
        </w:rPr>
        <w:t>m</w:t>
      </w:r>
      <w:r w:rsidRPr="00DA33BD">
        <w:rPr>
          <w:rFonts w:asciiTheme="minorHAnsi" w:hAnsiTheme="minorHAnsi" w:cstheme="minorHAnsi"/>
          <w:color w:val="363435"/>
          <w:spacing w:val="-3"/>
          <w:w w:val="94"/>
        </w:rPr>
        <w:t>m</w:t>
      </w:r>
      <w:r w:rsidRPr="00DA33BD">
        <w:rPr>
          <w:rFonts w:asciiTheme="minorHAnsi" w:hAnsiTheme="minorHAnsi" w:cstheme="minorHAnsi"/>
          <w:color w:val="363435"/>
          <w:spacing w:val="4"/>
          <w:w w:val="94"/>
        </w:rPr>
        <w:t>u</w:t>
      </w:r>
      <w:r w:rsidRPr="00DA33BD">
        <w:rPr>
          <w:rFonts w:asciiTheme="minorHAnsi" w:hAnsiTheme="minorHAnsi" w:cstheme="minorHAnsi"/>
          <w:color w:val="363435"/>
          <w:spacing w:val="3"/>
          <w:w w:val="94"/>
        </w:rPr>
        <w:t>n</w:t>
      </w:r>
      <w:r w:rsidRPr="00DA33BD">
        <w:rPr>
          <w:rFonts w:asciiTheme="minorHAnsi" w:hAnsiTheme="minorHAnsi" w:cstheme="minorHAnsi"/>
          <w:color w:val="363435"/>
          <w:spacing w:val="-1"/>
          <w:w w:val="94"/>
        </w:rPr>
        <w:t>i</w:t>
      </w:r>
      <w:r w:rsidRPr="00DA33BD">
        <w:rPr>
          <w:rFonts w:asciiTheme="minorHAnsi" w:hAnsiTheme="minorHAnsi" w:cstheme="minorHAnsi"/>
          <w:color w:val="363435"/>
          <w:spacing w:val="5"/>
          <w:w w:val="94"/>
        </w:rPr>
        <w:t>c</w:t>
      </w:r>
      <w:r w:rsidRPr="00DA33BD">
        <w:rPr>
          <w:rFonts w:asciiTheme="minorHAnsi" w:hAnsiTheme="minorHAnsi" w:cstheme="minorHAnsi"/>
          <w:color w:val="363435"/>
          <w:w w:val="94"/>
        </w:rPr>
        <w:t>a</w:t>
      </w:r>
      <w:r w:rsidRPr="00DA33BD">
        <w:rPr>
          <w:rFonts w:asciiTheme="minorHAnsi" w:hAnsiTheme="minorHAnsi" w:cstheme="minorHAnsi"/>
          <w:color w:val="363435"/>
          <w:spacing w:val="4"/>
          <w:w w:val="94"/>
        </w:rPr>
        <w:t>t</w:t>
      </w:r>
      <w:r w:rsidRPr="00DA33BD">
        <w:rPr>
          <w:rFonts w:asciiTheme="minorHAnsi" w:hAnsiTheme="minorHAnsi" w:cstheme="minorHAnsi"/>
          <w:color w:val="363435"/>
          <w:spacing w:val="3"/>
          <w:w w:val="94"/>
        </w:rPr>
        <w:t>i</w:t>
      </w:r>
      <w:r w:rsidRPr="00DA33BD">
        <w:rPr>
          <w:rFonts w:asciiTheme="minorHAnsi" w:hAnsiTheme="minorHAnsi" w:cstheme="minorHAnsi"/>
          <w:color w:val="363435"/>
          <w:spacing w:val="2"/>
          <w:w w:val="94"/>
        </w:rPr>
        <w:t>n</w:t>
      </w:r>
      <w:r w:rsidRPr="00DA33BD">
        <w:rPr>
          <w:rFonts w:asciiTheme="minorHAnsi" w:hAnsiTheme="minorHAnsi" w:cstheme="minorHAnsi"/>
          <w:color w:val="363435"/>
          <w:w w:val="94"/>
        </w:rPr>
        <w:t xml:space="preserve">g </w:t>
      </w:r>
      <w:r w:rsidRPr="00DA33BD">
        <w:rPr>
          <w:rFonts w:asciiTheme="minorHAnsi" w:hAnsiTheme="minorHAnsi" w:cstheme="minorHAnsi"/>
          <w:color w:val="363435"/>
          <w:spacing w:val="4"/>
          <w:w w:val="94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5"/>
        </w:rPr>
        <w:t>t</w:t>
      </w:r>
      <w:r w:rsidRPr="00DA33BD">
        <w:rPr>
          <w:rFonts w:asciiTheme="minorHAnsi" w:hAnsiTheme="minorHAnsi" w:cstheme="minorHAnsi"/>
          <w:color w:val="363435"/>
          <w:spacing w:val="-1"/>
        </w:rPr>
        <w:t>h</w:t>
      </w:r>
      <w:r w:rsidRPr="00DA33BD">
        <w:rPr>
          <w:rFonts w:asciiTheme="minorHAnsi" w:hAnsiTheme="minorHAnsi" w:cstheme="minorHAnsi"/>
          <w:color w:val="363435"/>
        </w:rPr>
        <w:t>e</w:t>
      </w:r>
      <w:r w:rsidRPr="00DA33BD">
        <w:rPr>
          <w:rFonts w:asciiTheme="minorHAnsi" w:hAnsiTheme="minorHAnsi" w:cstheme="minorHAnsi"/>
          <w:color w:val="363435"/>
          <w:spacing w:val="-1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1"/>
          <w:w w:val="93"/>
        </w:rPr>
        <w:t>s</w:t>
      </w:r>
      <w:r w:rsidRPr="00DA33BD">
        <w:rPr>
          <w:rFonts w:asciiTheme="minorHAnsi" w:hAnsiTheme="minorHAnsi" w:cstheme="minorHAnsi"/>
          <w:color w:val="363435"/>
          <w:spacing w:val="2"/>
          <w:w w:val="93"/>
        </w:rPr>
        <w:t>h</w:t>
      </w:r>
      <w:r w:rsidRPr="00DA33BD">
        <w:rPr>
          <w:rFonts w:asciiTheme="minorHAnsi" w:hAnsiTheme="minorHAnsi" w:cstheme="minorHAnsi"/>
          <w:color w:val="363435"/>
          <w:spacing w:val="5"/>
          <w:w w:val="93"/>
        </w:rPr>
        <w:t>a</w:t>
      </w:r>
      <w:r w:rsidRPr="00DA33BD">
        <w:rPr>
          <w:rFonts w:asciiTheme="minorHAnsi" w:hAnsiTheme="minorHAnsi" w:cstheme="minorHAnsi"/>
          <w:color w:val="363435"/>
          <w:w w:val="93"/>
        </w:rPr>
        <w:t>r</w:t>
      </w:r>
      <w:r w:rsidRPr="00DA33BD">
        <w:rPr>
          <w:rFonts w:asciiTheme="minorHAnsi" w:hAnsiTheme="minorHAnsi" w:cstheme="minorHAnsi"/>
          <w:color w:val="363435"/>
          <w:spacing w:val="2"/>
          <w:w w:val="93"/>
        </w:rPr>
        <w:t>e</w:t>
      </w:r>
      <w:r w:rsidRPr="00DA33BD">
        <w:rPr>
          <w:rFonts w:asciiTheme="minorHAnsi" w:hAnsiTheme="minorHAnsi" w:cstheme="minorHAnsi"/>
          <w:color w:val="363435"/>
          <w:w w:val="93"/>
        </w:rPr>
        <w:t>d</w:t>
      </w:r>
      <w:r w:rsidRPr="00DA33BD">
        <w:rPr>
          <w:rFonts w:asciiTheme="minorHAnsi" w:hAnsiTheme="minorHAnsi" w:cstheme="minorHAnsi"/>
          <w:color w:val="363435"/>
          <w:spacing w:val="13"/>
          <w:w w:val="93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1"/>
          <w:w w:val="93"/>
        </w:rPr>
        <w:t>p</w:t>
      </w:r>
      <w:r w:rsidRPr="00DA33BD">
        <w:rPr>
          <w:rFonts w:asciiTheme="minorHAnsi" w:hAnsiTheme="minorHAnsi" w:cstheme="minorHAnsi"/>
          <w:color w:val="363435"/>
          <w:spacing w:val="-1"/>
          <w:w w:val="93"/>
        </w:rPr>
        <w:t>o</w:t>
      </w:r>
      <w:r w:rsidRPr="00DA33BD">
        <w:rPr>
          <w:rFonts w:asciiTheme="minorHAnsi" w:hAnsiTheme="minorHAnsi" w:cstheme="minorHAnsi"/>
          <w:color w:val="363435"/>
          <w:spacing w:val="3"/>
          <w:w w:val="93"/>
        </w:rPr>
        <w:t>l</w:t>
      </w:r>
      <w:r w:rsidRPr="00DA33BD">
        <w:rPr>
          <w:rFonts w:asciiTheme="minorHAnsi" w:hAnsiTheme="minorHAnsi" w:cstheme="minorHAnsi"/>
          <w:color w:val="363435"/>
          <w:spacing w:val="-1"/>
          <w:w w:val="93"/>
        </w:rPr>
        <w:t>i</w:t>
      </w:r>
      <w:r w:rsidRPr="00DA33BD">
        <w:rPr>
          <w:rFonts w:asciiTheme="minorHAnsi" w:hAnsiTheme="minorHAnsi" w:cstheme="minorHAnsi"/>
          <w:color w:val="363435"/>
          <w:spacing w:val="1"/>
          <w:w w:val="93"/>
        </w:rPr>
        <w:t>c</w:t>
      </w:r>
      <w:r w:rsidRPr="00DA33BD">
        <w:rPr>
          <w:rFonts w:asciiTheme="minorHAnsi" w:hAnsiTheme="minorHAnsi" w:cstheme="minorHAnsi"/>
          <w:color w:val="363435"/>
          <w:spacing w:val="-1"/>
          <w:w w:val="93"/>
        </w:rPr>
        <w:t>i</w:t>
      </w:r>
      <w:r w:rsidRPr="00DA33BD">
        <w:rPr>
          <w:rFonts w:asciiTheme="minorHAnsi" w:hAnsiTheme="minorHAnsi" w:cstheme="minorHAnsi"/>
          <w:color w:val="363435"/>
          <w:spacing w:val="4"/>
          <w:w w:val="93"/>
        </w:rPr>
        <w:t>e</w:t>
      </w:r>
      <w:r w:rsidRPr="00DA33BD">
        <w:rPr>
          <w:rFonts w:asciiTheme="minorHAnsi" w:hAnsiTheme="minorHAnsi" w:cstheme="minorHAnsi"/>
          <w:color w:val="363435"/>
          <w:w w:val="93"/>
        </w:rPr>
        <w:t>s</w:t>
      </w:r>
      <w:r w:rsidRPr="00DA33BD">
        <w:rPr>
          <w:rFonts w:asciiTheme="minorHAnsi" w:hAnsiTheme="minorHAnsi" w:cstheme="minorHAnsi"/>
          <w:color w:val="363435"/>
          <w:spacing w:val="-1"/>
          <w:w w:val="93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6"/>
        </w:rPr>
        <w:t>a</w:t>
      </w:r>
      <w:r w:rsidRPr="00DA33BD">
        <w:rPr>
          <w:rFonts w:asciiTheme="minorHAnsi" w:hAnsiTheme="minorHAnsi" w:cstheme="minorHAnsi"/>
          <w:color w:val="363435"/>
          <w:spacing w:val="-1"/>
        </w:rPr>
        <w:t>n</w:t>
      </w:r>
      <w:r w:rsidRPr="00DA33BD">
        <w:rPr>
          <w:rFonts w:asciiTheme="minorHAnsi" w:hAnsiTheme="minorHAnsi" w:cstheme="minorHAnsi"/>
          <w:color w:val="363435"/>
        </w:rPr>
        <w:t>d</w:t>
      </w:r>
      <w:r w:rsidRPr="00DA33BD">
        <w:rPr>
          <w:rFonts w:asciiTheme="minorHAnsi" w:hAnsiTheme="minorHAnsi" w:cstheme="minorHAnsi"/>
          <w:color w:val="363435"/>
          <w:spacing w:val="-2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-2"/>
          <w:w w:val="95"/>
        </w:rPr>
        <w:t>p</w:t>
      </w:r>
      <w:r w:rsidRPr="00DA33BD">
        <w:rPr>
          <w:rFonts w:asciiTheme="minorHAnsi" w:hAnsiTheme="minorHAnsi" w:cstheme="minorHAnsi"/>
          <w:color w:val="363435"/>
          <w:w w:val="95"/>
        </w:rPr>
        <w:t>r</w:t>
      </w:r>
      <w:r w:rsidRPr="00DA33BD">
        <w:rPr>
          <w:rFonts w:asciiTheme="minorHAnsi" w:hAnsiTheme="minorHAnsi" w:cstheme="minorHAnsi"/>
          <w:color w:val="363435"/>
          <w:spacing w:val="1"/>
          <w:w w:val="95"/>
        </w:rPr>
        <w:t>o</w:t>
      </w:r>
      <w:r w:rsidRPr="00DA33BD">
        <w:rPr>
          <w:rFonts w:asciiTheme="minorHAnsi" w:hAnsiTheme="minorHAnsi" w:cstheme="minorHAnsi"/>
          <w:color w:val="363435"/>
          <w:spacing w:val="4"/>
          <w:w w:val="95"/>
        </w:rPr>
        <w:t>c</w:t>
      </w:r>
      <w:r w:rsidRPr="00DA33BD">
        <w:rPr>
          <w:rFonts w:asciiTheme="minorHAnsi" w:hAnsiTheme="minorHAnsi" w:cstheme="minorHAnsi"/>
          <w:color w:val="363435"/>
          <w:spacing w:val="2"/>
          <w:w w:val="95"/>
        </w:rPr>
        <w:t>e</w:t>
      </w:r>
      <w:r w:rsidRPr="00DA33BD">
        <w:rPr>
          <w:rFonts w:asciiTheme="minorHAnsi" w:hAnsiTheme="minorHAnsi" w:cstheme="minorHAnsi"/>
          <w:color w:val="363435"/>
          <w:spacing w:val="-2"/>
          <w:w w:val="95"/>
        </w:rPr>
        <w:t>d</w:t>
      </w:r>
      <w:r w:rsidRPr="00DA33BD">
        <w:rPr>
          <w:rFonts w:asciiTheme="minorHAnsi" w:hAnsiTheme="minorHAnsi" w:cstheme="minorHAnsi"/>
          <w:color w:val="363435"/>
          <w:spacing w:val="4"/>
          <w:w w:val="95"/>
        </w:rPr>
        <w:t>u</w:t>
      </w:r>
      <w:r w:rsidRPr="00DA33BD">
        <w:rPr>
          <w:rFonts w:asciiTheme="minorHAnsi" w:hAnsiTheme="minorHAnsi" w:cstheme="minorHAnsi"/>
          <w:color w:val="363435"/>
          <w:w w:val="95"/>
        </w:rPr>
        <w:t>r</w:t>
      </w:r>
      <w:r w:rsidRPr="00DA33BD">
        <w:rPr>
          <w:rFonts w:asciiTheme="minorHAnsi" w:hAnsiTheme="minorHAnsi" w:cstheme="minorHAnsi"/>
          <w:color w:val="363435"/>
          <w:spacing w:val="4"/>
          <w:w w:val="95"/>
        </w:rPr>
        <w:t>e</w:t>
      </w:r>
      <w:r w:rsidRPr="00DA33BD">
        <w:rPr>
          <w:rFonts w:asciiTheme="minorHAnsi" w:hAnsiTheme="minorHAnsi" w:cstheme="minorHAnsi"/>
          <w:color w:val="363435"/>
          <w:spacing w:val="1"/>
          <w:w w:val="95"/>
        </w:rPr>
        <w:t>s</w:t>
      </w:r>
      <w:r w:rsidRPr="00DA33BD">
        <w:rPr>
          <w:rFonts w:asciiTheme="minorHAnsi" w:hAnsiTheme="minorHAnsi" w:cstheme="minorHAnsi"/>
          <w:color w:val="363435"/>
          <w:w w:val="95"/>
        </w:rPr>
        <w:t xml:space="preserve">. </w:t>
      </w:r>
      <w:r w:rsidRPr="00DA33BD">
        <w:rPr>
          <w:rFonts w:asciiTheme="minorHAnsi" w:hAnsiTheme="minorHAnsi" w:cstheme="minorHAnsi"/>
          <w:color w:val="363435"/>
          <w:spacing w:val="10"/>
          <w:w w:val="95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2"/>
          <w:w w:val="95"/>
        </w:rPr>
        <w:t>Se</w:t>
      </w:r>
      <w:r w:rsidRPr="00DA33BD">
        <w:rPr>
          <w:rFonts w:asciiTheme="minorHAnsi" w:hAnsiTheme="minorHAnsi" w:cstheme="minorHAnsi"/>
          <w:color w:val="363435"/>
          <w:spacing w:val="3"/>
          <w:w w:val="95"/>
        </w:rPr>
        <w:t>c</w:t>
      </w:r>
      <w:r w:rsidRPr="00DA33BD">
        <w:rPr>
          <w:rFonts w:asciiTheme="minorHAnsi" w:hAnsiTheme="minorHAnsi" w:cstheme="minorHAnsi"/>
          <w:color w:val="363435"/>
          <w:spacing w:val="-2"/>
          <w:w w:val="95"/>
        </w:rPr>
        <w:t>o</w:t>
      </w:r>
      <w:r w:rsidRPr="00DA33BD">
        <w:rPr>
          <w:rFonts w:asciiTheme="minorHAnsi" w:hAnsiTheme="minorHAnsi" w:cstheme="minorHAnsi"/>
          <w:color w:val="363435"/>
          <w:spacing w:val="-1"/>
          <w:w w:val="95"/>
        </w:rPr>
        <w:t>n</w:t>
      </w:r>
      <w:r w:rsidRPr="00DA33BD">
        <w:rPr>
          <w:rFonts w:asciiTheme="minorHAnsi" w:hAnsiTheme="minorHAnsi" w:cstheme="minorHAnsi"/>
          <w:color w:val="363435"/>
          <w:spacing w:val="2"/>
          <w:w w:val="95"/>
        </w:rPr>
        <w:t>d</w:t>
      </w:r>
      <w:r w:rsidRPr="00DA33BD">
        <w:rPr>
          <w:rFonts w:asciiTheme="minorHAnsi" w:hAnsiTheme="minorHAnsi" w:cstheme="minorHAnsi"/>
          <w:color w:val="363435"/>
          <w:w w:val="95"/>
        </w:rPr>
        <w:t>,</w:t>
      </w:r>
      <w:r w:rsidRPr="00DA33BD">
        <w:rPr>
          <w:rFonts w:asciiTheme="minorHAnsi" w:hAnsiTheme="minorHAnsi" w:cstheme="minorHAnsi"/>
          <w:color w:val="363435"/>
          <w:spacing w:val="5"/>
          <w:w w:val="95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2"/>
        </w:rPr>
        <w:t>E</w:t>
      </w:r>
      <w:r w:rsidRPr="00DA33BD">
        <w:rPr>
          <w:rFonts w:asciiTheme="minorHAnsi" w:hAnsiTheme="minorHAnsi" w:cstheme="minorHAnsi"/>
          <w:color w:val="363435"/>
          <w:spacing w:val="1"/>
        </w:rPr>
        <w:t>H</w:t>
      </w:r>
      <w:r w:rsidRPr="00DA33BD">
        <w:rPr>
          <w:rFonts w:asciiTheme="minorHAnsi" w:hAnsiTheme="minorHAnsi" w:cstheme="minorHAnsi"/>
          <w:color w:val="363435"/>
        </w:rPr>
        <w:t>S</w:t>
      </w:r>
      <w:r w:rsidRPr="00DA33BD">
        <w:rPr>
          <w:rFonts w:asciiTheme="minorHAnsi" w:hAnsiTheme="minorHAnsi" w:cstheme="minorHAnsi"/>
          <w:color w:val="363435"/>
          <w:spacing w:val="-5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-1"/>
          <w:w w:val="93"/>
        </w:rPr>
        <w:t>i</w:t>
      </w:r>
      <w:r w:rsidRPr="00DA33BD">
        <w:rPr>
          <w:rFonts w:asciiTheme="minorHAnsi" w:hAnsiTheme="minorHAnsi" w:cstheme="minorHAnsi"/>
          <w:color w:val="363435"/>
          <w:w w:val="93"/>
        </w:rPr>
        <w:t>de</w:t>
      </w:r>
      <w:r w:rsidRPr="00DA33BD">
        <w:rPr>
          <w:rFonts w:asciiTheme="minorHAnsi" w:hAnsiTheme="minorHAnsi" w:cstheme="minorHAnsi"/>
          <w:color w:val="363435"/>
          <w:spacing w:val="-3"/>
          <w:w w:val="93"/>
        </w:rPr>
        <w:t>n</w:t>
      </w:r>
      <w:r w:rsidRPr="00DA33BD">
        <w:rPr>
          <w:rFonts w:asciiTheme="minorHAnsi" w:hAnsiTheme="minorHAnsi" w:cstheme="minorHAnsi"/>
          <w:color w:val="363435"/>
          <w:spacing w:val="4"/>
          <w:w w:val="93"/>
        </w:rPr>
        <w:t>ti</w:t>
      </w:r>
      <w:r w:rsidRPr="00DA33BD">
        <w:rPr>
          <w:rFonts w:asciiTheme="minorHAnsi" w:hAnsiTheme="minorHAnsi" w:cstheme="minorHAnsi"/>
          <w:color w:val="363435"/>
          <w:w w:val="93"/>
        </w:rPr>
        <w:t>fi</w:t>
      </w:r>
      <w:r w:rsidRPr="00DA33BD">
        <w:rPr>
          <w:rFonts w:asciiTheme="minorHAnsi" w:hAnsiTheme="minorHAnsi" w:cstheme="minorHAnsi"/>
          <w:color w:val="363435"/>
          <w:spacing w:val="4"/>
          <w:w w:val="93"/>
        </w:rPr>
        <w:t>e</w:t>
      </w:r>
      <w:r w:rsidRPr="00DA33BD">
        <w:rPr>
          <w:rFonts w:asciiTheme="minorHAnsi" w:hAnsiTheme="minorHAnsi" w:cstheme="minorHAnsi"/>
          <w:color w:val="363435"/>
          <w:w w:val="93"/>
        </w:rPr>
        <w:t>s</w:t>
      </w:r>
      <w:r w:rsidRPr="00DA33BD">
        <w:rPr>
          <w:rFonts w:asciiTheme="minorHAnsi" w:hAnsiTheme="minorHAnsi" w:cstheme="minorHAnsi"/>
          <w:color w:val="363435"/>
          <w:spacing w:val="8"/>
          <w:w w:val="93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4"/>
        </w:rPr>
        <w:t>t</w:t>
      </w:r>
      <w:r w:rsidRPr="00DA33BD">
        <w:rPr>
          <w:rFonts w:asciiTheme="minorHAnsi" w:hAnsiTheme="minorHAnsi" w:cstheme="minorHAnsi"/>
          <w:color w:val="363435"/>
          <w:spacing w:val="2"/>
        </w:rPr>
        <w:t>r</w:t>
      </w:r>
      <w:r w:rsidRPr="00DA33BD">
        <w:rPr>
          <w:rFonts w:asciiTheme="minorHAnsi" w:hAnsiTheme="minorHAnsi" w:cstheme="minorHAnsi"/>
          <w:color w:val="363435"/>
          <w:spacing w:val="6"/>
        </w:rPr>
        <w:t>a</w:t>
      </w:r>
      <w:r w:rsidRPr="00DA33BD">
        <w:rPr>
          <w:rFonts w:asciiTheme="minorHAnsi" w:hAnsiTheme="minorHAnsi" w:cstheme="minorHAnsi"/>
          <w:color w:val="363435"/>
          <w:spacing w:val="3"/>
        </w:rPr>
        <w:t>ini</w:t>
      </w:r>
      <w:r w:rsidRPr="00DA33BD">
        <w:rPr>
          <w:rFonts w:asciiTheme="minorHAnsi" w:hAnsiTheme="minorHAnsi" w:cstheme="minorHAnsi"/>
          <w:color w:val="363435"/>
          <w:spacing w:val="2"/>
        </w:rPr>
        <w:t>n</w:t>
      </w:r>
      <w:r w:rsidRPr="00DA33BD">
        <w:rPr>
          <w:rFonts w:asciiTheme="minorHAnsi" w:hAnsiTheme="minorHAnsi" w:cstheme="minorHAnsi"/>
          <w:color w:val="363435"/>
        </w:rPr>
        <w:t>g</w:t>
      </w:r>
      <w:r w:rsidRPr="00DA33BD">
        <w:rPr>
          <w:rFonts w:asciiTheme="minorHAnsi" w:hAnsiTheme="minorHAnsi" w:cstheme="minorHAnsi"/>
          <w:color w:val="363435"/>
          <w:spacing w:val="-13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-1"/>
          <w:w w:val="105"/>
        </w:rPr>
        <w:t>n</w:t>
      </w:r>
      <w:r w:rsidRPr="00DA33BD">
        <w:rPr>
          <w:rFonts w:asciiTheme="minorHAnsi" w:hAnsiTheme="minorHAnsi" w:cstheme="minorHAnsi"/>
          <w:color w:val="363435"/>
          <w:spacing w:val="2"/>
          <w:w w:val="89"/>
        </w:rPr>
        <w:t>ee</w:t>
      </w:r>
      <w:r w:rsidRPr="00DA33BD">
        <w:rPr>
          <w:rFonts w:asciiTheme="minorHAnsi" w:hAnsiTheme="minorHAnsi" w:cstheme="minorHAnsi"/>
          <w:color w:val="363435"/>
          <w:spacing w:val="4"/>
          <w:w w:val="101"/>
        </w:rPr>
        <w:t>d</w:t>
      </w:r>
      <w:r w:rsidRPr="00DA33BD">
        <w:rPr>
          <w:rFonts w:asciiTheme="minorHAnsi" w:hAnsiTheme="minorHAnsi" w:cstheme="minorHAnsi"/>
          <w:color w:val="363435"/>
          <w:w w:val="83"/>
        </w:rPr>
        <w:t xml:space="preserve">s </w:t>
      </w:r>
      <w:r w:rsidRPr="00DA33BD">
        <w:rPr>
          <w:rFonts w:asciiTheme="minorHAnsi" w:hAnsiTheme="minorHAnsi" w:cstheme="minorHAnsi"/>
          <w:color w:val="363435"/>
          <w:spacing w:val="6"/>
        </w:rPr>
        <w:t>a</w:t>
      </w:r>
      <w:r w:rsidRPr="00DA33BD">
        <w:rPr>
          <w:rFonts w:asciiTheme="minorHAnsi" w:hAnsiTheme="minorHAnsi" w:cstheme="minorHAnsi"/>
          <w:color w:val="363435"/>
          <w:spacing w:val="-1"/>
        </w:rPr>
        <w:t>n</w:t>
      </w:r>
      <w:r w:rsidRPr="00DA33BD">
        <w:rPr>
          <w:rFonts w:asciiTheme="minorHAnsi" w:hAnsiTheme="minorHAnsi" w:cstheme="minorHAnsi"/>
          <w:color w:val="363435"/>
        </w:rPr>
        <w:t>d</w:t>
      </w:r>
      <w:r w:rsidRPr="00DA33BD">
        <w:rPr>
          <w:rFonts w:asciiTheme="minorHAnsi" w:hAnsiTheme="minorHAnsi" w:cstheme="minorHAnsi"/>
          <w:color w:val="363435"/>
          <w:spacing w:val="-2"/>
        </w:rPr>
        <w:t xml:space="preserve"> </w:t>
      </w:r>
      <w:r w:rsidRPr="00DA33BD">
        <w:rPr>
          <w:rFonts w:asciiTheme="minorHAnsi" w:hAnsiTheme="minorHAnsi" w:cstheme="minorHAnsi"/>
          <w:color w:val="363435"/>
          <w:w w:val="92"/>
        </w:rPr>
        <w:t>d</w:t>
      </w:r>
      <w:r w:rsidRPr="00DA33BD">
        <w:rPr>
          <w:rFonts w:asciiTheme="minorHAnsi" w:hAnsiTheme="minorHAnsi" w:cstheme="minorHAnsi"/>
          <w:color w:val="363435"/>
          <w:spacing w:val="4"/>
          <w:w w:val="92"/>
        </w:rPr>
        <w:t>e</w:t>
      </w:r>
      <w:r w:rsidRPr="00DA33BD">
        <w:rPr>
          <w:rFonts w:asciiTheme="minorHAnsi" w:hAnsiTheme="minorHAnsi" w:cstheme="minorHAnsi"/>
          <w:color w:val="363435"/>
          <w:spacing w:val="-1"/>
          <w:w w:val="92"/>
        </w:rPr>
        <w:t>v</w:t>
      </w:r>
      <w:r w:rsidRPr="00DA33BD">
        <w:rPr>
          <w:rFonts w:asciiTheme="minorHAnsi" w:hAnsiTheme="minorHAnsi" w:cstheme="minorHAnsi"/>
          <w:color w:val="363435"/>
          <w:spacing w:val="1"/>
          <w:w w:val="92"/>
        </w:rPr>
        <w:t>e</w:t>
      </w:r>
      <w:r w:rsidRPr="00DA33BD">
        <w:rPr>
          <w:rFonts w:asciiTheme="minorHAnsi" w:hAnsiTheme="minorHAnsi" w:cstheme="minorHAnsi"/>
          <w:color w:val="363435"/>
          <w:spacing w:val="-1"/>
          <w:w w:val="92"/>
        </w:rPr>
        <w:t>lo</w:t>
      </w:r>
      <w:r w:rsidRPr="00DA33BD">
        <w:rPr>
          <w:rFonts w:asciiTheme="minorHAnsi" w:hAnsiTheme="minorHAnsi" w:cstheme="minorHAnsi"/>
          <w:color w:val="363435"/>
          <w:spacing w:val="1"/>
          <w:w w:val="92"/>
        </w:rPr>
        <w:t>p</w:t>
      </w:r>
      <w:r w:rsidRPr="00DA33BD">
        <w:rPr>
          <w:rFonts w:asciiTheme="minorHAnsi" w:hAnsiTheme="minorHAnsi" w:cstheme="minorHAnsi"/>
          <w:color w:val="363435"/>
          <w:w w:val="92"/>
        </w:rPr>
        <w:t>s</w:t>
      </w:r>
      <w:r w:rsidRPr="00DA33BD">
        <w:rPr>
          <w:rFonts w:asciiTheme="minorHAnsi" w:hAnsiTheme="minorHAnsi" w:cstheme="minorHAnsi"/>
          <w:color w:val="363435"/>
          <w:spacing w:val="7"/>
          <w:w w:val="92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5"/>
          <w:w w:val="92"/>
        </w:rPr>
        <w:t>g</w:t>
      </w:r>
      <w:r w:rsidRPr="00DA33BD">
        <w:rPr>
          <w:rFonts w:asciiTheme="minorHAnsi" w:hAnsiTheme="minorHAnsi" w:cstheme="minorHAnsi"/>
          <w:color w:val="363435"/>
          <w:spacing w:val="4"/>
          <w:w w:val="92"/>
        </w:rPr>
        <w:t>u</w:t>
      </w:r>
      <w:r w:rsidRPr="00DA33BD">
        <w:rPr>
          <w:rFonts w:asciiTheme="minorHAnsi" w:hAnsiTheme="minorHAnsi" w:cstheme="minorHAnsi"/>
          <w:color w:val="363435"/>
          <w:spacing w:val="-1"/>
          <w:w w:val="92"/>
        </w:rPr>
        <w:t>i</w:t>
      </w:r>
      <w:r w:rsidRPr="00DA33BD">
        <w:rPr>
          <w:rFonts w:asciiTheme="minorHAnsi" w:hAnsiTheme="minorHAnsi" w:cstheme="minorHAnsi"/>
          <w:color w:val="363435"/>
          <w:w w:val="92"/>
        </w:rPr>
        <w:t>d</w:t>
      </w:r>
      <w:r w:rsidRPr="00DA33BD">
        <w:rPr>
          <w:rFonts w:asciiTheme="minorHAnsi" w:hAnsiTheme="minorHAnsi" w:cstheme="minorHAnsi"/>
          <w:color w:val="363435"/>
          <w:spacing w:val="2"/>
          <w:w w:val="92"/>
        </w:rPr>
        <w:t>e</w:t>
      </w:r>
      <w:r w:rsidRPr="00DA33BD">
        <w:rPr>
          <w:rFonts w:asciiTheme="minorHAnsi" w:hAnsiTheme="minorHAnsi" w:cstheme="minorHAnsi"/>
          <w:color w:val="363435"/>
          <w:spacing w:val="3"/>
          <w:w w:val="92"/>
        </w:rPr>
        <w:t>li</w:t>
      </w:r>
      <w:r w:rsidRPr="00DA33BD">
        <w:rPr>
          <w:rFonts w:asciiTheme="minorHAnsi" w:hAnsiTheme="minorHAnsi" w:cstheme="minorHAnsi"/>
          <w:color w:val="363435"/>
          <w:spacing w:val="-1"/>
          <w:w w:val="92"/>
        </w:rPr>
        <w:t>n</w:t>
      </w:r>
      <w:r w:rsidRPr="00DA33BD">
        <w:rPr>
          <w:rFonts w:asciiTheme="minorHAnsi" w:hAnsiTheme="minorHAnsi" w:cstheme="minorHAnsi"/>
          <w:color w:val="363435"/>
          <w:spacing w:val="4"/>
          <w:w w:val="92"/>
        </w:rPr>
        <w:t>e</w:t>
      </w:r>
      <w:r w:rsidRPr="00DA33BD">
        <w:rPr>
          <w:rFonts w:asciiTheme="minorHAnsi" w:hAnsiTheme="minorHAnsi" w:cstheme="minorHAnsi"/>
          <w:color w:val="363435"/>
          <w:w w:val="92"/>
        </w:rPr>
        <w:t>s</w:t>
      </w:r>
      <w:r w:rsidRPr="00DA33BD">
        <w:rPr>
          <w:rFonts w:asciiTheme="minorHAnsi" w:hAnsiTheme="minorHAnsi" w:cstheme="minorHAnsi"/>
          <w:color w:val="363435"/>
          <w:spacing w:val="21"/>
          <w:w w:val="92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1"/>
        </w:rPr>
        <w:t>f</w:t>
      </w:r>
      <w:r w:rsidRPr="00DA33BD">
        <w:rPr>
          <w:rFonts w:asciiTheme="minorHAnsi" w:hAnsiTheme="minorHAnsi" w:cstheme="minorHAnsi"/>
          <w:color w:val="363435"/>
          <w:spacing w:val="-2"/>
        </w:rPr>
        <w:t>o</w:t>
      </w:r>
      <w:r w:rsidRPr="00DA33BD">
        <w:rPr>
          <w:rFonts w:asciiTheme="minorHAnsi" w:hAnsiTheme="minorHAnsi" w:cstheme="minorHAnsi"/>
          <w:color w:val="363435"/>
        </w:rPr>
        <w:t>r</w:t>
      </w:r>
      <w:r w:rsidRPr="00DA33BD">
        <w:rPr>
          <w:rFonts w:asciiTheme="minorHAnsi" w:hAnsiTheme="minorHAnsi" w:cstheme="minorHAnsi"/>
          <w:color w:val="363435"/>
          <w:spacing w:val="-12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5"/>
        </w:rPr>
        <w:t>t</w:t>
      </w:r>
      <w:r w:rsidRPr="00DA33BD">
        <w:rPr>
          <w:rFonts w:asciiTheme="minorHAnsi" w:hAnsiTheme="minorHAnsi" w:cstheme="minorHAnsi"/>
          <w:color w:val="363435"/>
          <w:spacing w:val="-1"/>
        </w:rPr>
        <w:t>h</w:t>
      </w:r>
      <w:r w:rsidRPr="00DA33BD">
        <w:rPr>
          <w:rFonts w:asciiTheme="minorHAnsi" w:hAnsiTheme="minorHAnsi" w:cstheme="minorHAnsi"/>
          <w:color w:val="363435"/>
        </w:rPr>
        <w:t>e</w:t>
      </w:r>
      <w:r w:rsidRPr="00DA33BD">
        <w:rPr>
          <w:rFonts w:asciiTheme="minorHAnsi" w:hAnsiTheme="minorHAnsi" w:cstheme="minorHAnsi"/>
          <w:color w:val="363435"/>
          <w:spacing w:val="-1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4"/>
          <w:w w:val="92"/>
        </w:rPr>
        <w:t>u</w:t>
      </w:r>
      <w:r w:rsidRPr="00DA33BD">
        <w:rPr>
          <w:rFonts w:asciiTheme="minorHAnsi" w:hAnsiTheme="minorHAnsi" w:cstheme="minorHAnsi"/>
          <w:color w:val="363435"/>
          <w:spacing w:val="1"/>
          <w:w w:val="92"/>
        </w:rPr>
        <w:t>s</w:t>
      </w:r>
      <w:r w:rsidRPr="00DA33BD">
        <w:rPr>
          <w:rFonts w:asciiTheme="minorHAnsi" w:hAnsiTheme="minorHAnsi" w:cstheme="minorHAnsi"/>
          <w:color w:val="363435"/>
          <w:w w:val="92"/>
        </w:rPr>
        <w:t>e</w:t>
      </w:r>
      <w:r w:rsidRPr="00DA33BD">
        <w:rPr>
          <w:rFonts w:asciiTheme="minorHAnsi" w:hAnsiTheme="minorHAnsi" w:cstheme="minorHAnsi"/>
          <w:color w:val="363435"/>
          <w:spacing w:val="5"/>
          <w:w w:val="92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-2"/>
        </w:rPr>
        <w:t>o</w:t>
      </w:r>
      <w:r w:rsidRPr="00DA33BD">
        <w:rPr>
          <w:rFonts w:asciiTheme="minorHAnsi" w:hAnsiTheme="minorHAnsi" w:cstheme="minorHAnsi"/>
          <w:color w:val="363435"/>
        </w:rPr>
        <w:t>f</w:t>
      </w:r>
      <w:r w:rsidRPr="00DA33BD">
        <w:rPr>
          <w:rFonts w:asciiTheme="minorHAnsi" w:hAnsiTheme="minorHAnsi" w:cstheme="minorHAnsi"/>
          <w:color w:val="363435"/>
          <w:spacing w:val="-12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2"/>
        </w:rPr>
        <w:t>e</w:t>
      </w:r>
      <w:r w:rsidRPr="00DA33BD">
        <w:rPr>
          <w:rFonts w:asciiTheme="minorHAnsi" w:hAnsiTheme="minorHAnsi" w:cstheme="minorHAnsi"/>
          <w:color w:val="363435"/>
          <w:spacing w:val="-2"/>
        </w:rPr>
        <w:t>q</w:t>
      </w:r>
      <w:r w:rsidRPr="00DA33BD">
        <w:rPr>
          <w:rFonts w:asciiTheme="minorHAnsi" w:hAnsiTheme="minorHAnsi" w:cstheme="minorHAnsi"/>
          <w:color w:val="363435"/>
          <w:spacing w:val="4"/>
        </w:rPr>
        <w:t>u</w:t>
      </w:r>
      <w:r w:rsidRPr="00DA33BD">
        <w:rPr>
          <w:rFonts w:asciiTheme="minorHAnsi" w:hAnsiTheme="minorHAnsi" w:cstheme="minorHAnsi"/>
          <w:color w:val="363435"/>
          <w:spacing w:val="-2"/>
        </w:rPr>
        <w:t>ip</w:t>
      </w:r>
      <w:r w:rsidRPr="00DA33BD">
        <w:rPr>
          <w:rFonts w:asciiTheme="minorHAnsi" w:hAnsiTheme="minorHAnsi" w:cstheme="minorHAnsi"/>
          <w:color w:val="363435"/>
          <w:spacing w:val="-1"/>
        </w:rPr>
        <w:t>m</w:t>
      </w:r>
      <w:r w:rsidRPr="00DA33BD">
        <w:rPr>
          <w:rFonts w:asciiTheme="minorHAnsi" w:hAnsiTheme="minorHAnsi" w:cstheme="minorHAnsi"/>
          <w:color w:val="363435"/>
        </w:rPr>
        <w:t>e</w:t>
      </w:r>
      <w:r w:rsidRPr="00DA33BD">
        <w:rPr>
          <w:rFonts w:asciiTheme="minorHAnsi" w:hAnsiTheme="minorHAnsi" w:cstheme="minorHAnsi"/>
          <w:color w:val="363435"/>
          <w:spacing w:val="-3"/>
        </w:rPr>
        <w:t>n</w:t>
      </w:r>
      <w:r w:rsidRPr="00DA33BD">
        <w:rPr>
          <w:rFonts w:asciiTheme="minorHAnsi" w:hAnsiTheme="minorHAnsi" w:cstheme="minorHAnsi"/>
          <w:color w:val="363435"/>
          <w:spacing w:val="2"/>
        </w:rPr>
        <w:t>t</w:t>
      </w:r>
      <w:r w:rsidRPr="00DA33BD">
        <w:rPr>
          <w:rFonts w:asciiTheme="minorHAnsi" w:hAnsiTheme="minorHAnsi" w:cstheme="minorHAnsi"/>
          <w:color w:val="363435"/>
        </w:rPr>
        <w:t>,</w:t>
      </w:r>
      <w:r w:rsidRPr="00DA33BD">
        <w:rPr>
          <w:rFonts w:asciiTheme="minorHAnsi" w:hAnsiTheme="minorHAnsi" w:cstheme="minorHAnsi"/>
          <w:color w:val="363435"/>
          <w:spacing w:val="-10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2"/>
          <w:w w:val="95"/>
        </w:rPr>
        <w:t>m</w:t>
      </w:r>
      <w:r w:rsidRPr="00DA33BD">
        <w:rPr>
          <w:rFonts w:asciiTheme="minorHAnsi" w:hAnsiTheme="minorHAnsi" w:cstheme="minorHAnsi"/>
          <w:color w:val="363435"/>
          <w:w w:val="95"/>
        </w:rPr>
        <w:t>ate</w:t>
      </w:r>
      <w:r w:rsidRPr="00DA33BD">
        <w:rPr>
          <w:rFonts w:asciiTheme="minorHAnsi" w:hAnsiTheme="minorHAnsi" w:cstheme="minorHAnsi"/>
          <w:color w:val="363435"/>
          <w:spacing w:val="2"/>
          <w:w w:val="95"/>
        </w:rPr>
        <w:t>ri</w:t>
      </w:r>
      <w:r w:rsidRPr="00DA33BD">
        <w:rPr>
          <w:rFonts w:asciiTheme="minorHAnsi" w:hAnsiTheme="minorHAnsi" w:cstheme="minorHAnsi"/>
          <w:color w:val="363435"/>
          <w:spacing w:val="7"/>
          <w:w w:val="95"/>
        </w:rPr>
        <w:t>a</w:t>
      </w:r>
      <w:r w:rsidRPr="00DA33BD">
        <w:rPr>
          <w:rFonts w:asciiTheme="minorHAnsi" w:hAnsiTheme="minorHAnsi" w:cstheme="minorHAnsi"/>
          <w:color w:val="363435"/>
          <w:w w:val="95"/>
        </w:rPr>
        <w:t>l</w:t>
      </w:r>
      <w:r w:rsidRPr="00DA33BD">
        <w:rPr>
          <w:rFonts w:asciiTheme="minorHAnsi" w:hAnsiTheme="minorHAnsi" w:cstheme="minorHAnsi"/>
          <w:color w:val="363435"/>
          <w:spacing w:val="6"/>
          <w:w w:val="95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6"/>
        </w:rPr>
        <w:t>a</w:t>
      </w:r>
      <w:r w:rsidRPr="00DA33BD">
        <w:rPr>
          <w:rFonts w:asciiTheme="minorHAnsi" w:hAnsiTheme="minorHAnsi" w:cstheme="minorHAnsi"/>
          <w:color w:val="363435"/>
          <w:spacing w:val="-1"/>
        </w:rPr>
        <w:t>n</w:t>
      </w:r>
      <w:r w:rsidRPr="00DA33BD">
        <w:rPr>
          <w:rFonts w:asciiTheme="minorHAnsi" w:hAnsiTheme="minorHAnsi" w:cstheme="minorHAnsi"/>
          <w:color w:val="363435"/>
        </w:rPr>
        <w:t>d</w:t>
      </w:r>
      <w:r w:rsidRPr="00DA33BD">
        <w:rPr>
          <w:rFonts w:asciiTheme="minorHAnsi" w:hAnsiTheme="minorHAnsi" w:cstheme="minorHAnsi"/>
          <w:color w:val="363435"/>
          <w:spacing w:val="-2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-2"/>
          <w:w w:val="95"/>
        </w:rPr>
        <w:t>p</w:t>
      </w:r>
      <w:r w:rsidRPr="00DA33BD">
        <w:rPr>
          <w:rFonts w:asciiTheme="minorHAnsi" w:hAnsiTheme="minorHAnsi" w:cstheme="minorHAnsi"/>
          <w:color w:val="363435"/>
          <w:w w:val="95"/>
        </w:rPr>
        <w:t>r</w:t>
      </w:r>
      <w:r w:rsidRPr="00DA33BD">
        <w:rPr>
          <w:rFonts w:asciiTheme="minorHAnsi" w:hAnsiTheme="minorHAnsi" w:cstheme="minorHAnsi"/>
          <w:color w:val="363435"/>
          <w:spacing w:val="1"/>
          <w:w w:val="95"/>
        </w:rPr>
        <w:t>o</w:t>
      </w:r>
      <w:r w:rsidRPr="00DA33BD">
        <w:rPr>
          <w:rFonts w:asciiTheme="minorHAnsi" w:hAnsiTheme="minorHAnsi" w:cstheme="minorHAnsi"/>
          <w:color w:val="363435"/>
          <w:spacing w:val="4"/>
          <w:w w:val="95"/>
        </w:rPr>
        <w:t>c</w:t>
      </w:r>
      <w:r w:rsidRPr="00DA33BD">
        <w:rPr>
          <w:rFonts w:asciiTheme="minorHAnsi" w:hAnsiTheme="minorHAnsi" w:cstheme="minorHAnsi"/>
          <w:color w:val="363435"/>
          <w:spacing w:val="2"/>
          <w:w w:val="95"/>
        </w:rPr>
        <w:t>e</w:t>
      </w:r>
      <w:r w:rsidRPr="00DA33BD">
        <w:rPr>
          <w:rFonts w:asciiTheme="minorHAnsi" w:hAnsiTheme="minorHAnsi" w:cstheme="minorHAnsi"/>
          <w:color w:val="363435"/>
          <w:spacing w:val="-2"/>
          <w:w w:val="95"/>
        </w:rPr>
        <w:t>d</w:t>
      </w:r>
      <w:r w:rsidRPr="00DA33BD">
        <w:rPr>
          <w:rFonts w:asciiTheme="minorHAnsi" w:hAnsiTheme="minorHAnsi" w:cstheme="minorHAnsi"/>
          <w:color w:val="363435"/>
          <w:spacing w:val="4"/>
          <w:w w:val="95"/>
        </w:rPr>
        <w:t>u</w:t>
      </w:r>
      <w:r w:rsidRPr="00DA33BD">
        <w:rPr>
          <w:rFonts w:asciiTheme="minorHAnsi" w:hAnsiTheme="minorHAnsi" w:cstheme="minorHAnsi"/>
          <w:color w:val="363435"/>
          <w:w w:val="95"/>
        </w:rPr>
        <w:t>r</w:t>
      </w:r>
      <w:r w:rsidRPr="00DA33BD">
        <w:rPr>
          <w:rFonts w:asciiTheme="minorHAnsi" w:hAnsiTheme="minorHAnsi" w:cstheme="minorHAnsi"/>
          <w:color w:val="363435"/>
          <w:spacing w:val="4"/>
          <w:w w:val="95"/>
        </w:rPr>
        <w:t>e</w:t>
      </w:r>
      <w:r w:rsidRPr="00DA33BD">
        <w:rPr>
          <w:rFonts w:asciiTheme="minorHAnsi" w:hAnsiTheme="minorHAnsi" w:cstheme="minorHAnsi"/>
          <w:color w:val="363435"/>
          <w:spacing w:val="1"/>
          <w:w w:val="95"/>
        </w:rPr>
        <w:t>s</w:t>
      </w:r>
      <w:r w:rsidRPr="00DA33BD">
        <w:rPr>
          <w:rFonts w:asciiTheme="minorHAnsi" w:hAnsiTheme="minorHAnsi" w:cstheme="minorHAnsi"/>
          <w:color w:val="363435"/>
          <w:w w:val="95"/>
        </w:rPr>
        <w:t xml:space="preserve">. </w:t>
      </w:r>
      <w:r w:rsidRPr="00DA33BD">
        <w:rPr>
          <w:rFonts w:asciiTheme="minorHAnsi" w:hAnsiTheme="minorHAnsi" w:cstheme="minorHAnsi"/>
          <w:color w:val="363435"/>
          <w:spacing w:val="10"/>
          <w:w w:val="95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4"/>
        </w:rPr>
        <w:t>T</w:t>
      </w:r>
      <w:r w:rsidRPr="00DA33BD">
        <w:rPr>
          <w:rFonts w:asciiTheme="minorHAnsi" w:hAnsiTheme="minorHAnsi" w:cstheme="minorHAnsi"/>
          <w:color w:val="363435"/>
          <w:spacing w:val="3"/>
        </w:rPr>
        <w:t>hi</w:t>
      </w:r>
      <w:r w:rsidRPr="00DA33BD">
        <w:rPr>
          <w:rFonts w:asciiTheme="minorHAnsi" w:hAnsiTheme="minorHAnsi" w:cstheme="minorHAnsi"/>
          <w:color w:val="363435"/>
          <w:spacing w:val="-1"/>
        </w:rPr>
        <w:t>r</w:t>
      </w:r>
      <w:r w:rsidRPr="00DA33BD">
        <w:rPr>
          <w:rFonts w:asciiTheme="minorHAnsi" w:hAnsiTheme="minorHAnsi" w:cstheme="minorHAnsi"/>
          <w:color w:val="363435"/>
          <w:spacing w:val="2"/>
        </w:rPr>
        <w:t>d</w:t>
      </w:r>
      <w:r w:rsidRPr="00DA33BD">
        <w:rPr>
          <w:rFonts w:asciiTheme="minorHAnsi" w:hAnsiTheme="minorHAnsi" w:cstheme="minorHAnsi"/>
          <w:color w:val="363435"/>
        </w:rPr>
        <w:t>,</w:t>
      </w:r>
      <w:r w:rsidRPr="00DA33BD">
        <w:rPr>
          <w:rFonts w:asciiTheme="minorHAnsi" w:hAnsiTheme="minorHAnsi" w:cstheme="minorHAnsi"/>
          <w:color w:val="363435"/>
          <w:spacing w:val="9"/>
        </w:rPr>
        <w:t xml:space="preserve"> </w:t>
      </w:r>
      <w:r w:rsidRPr="00DA33BD">
        <w:rPr>
          <w:rFonts w:asciiTheme="minorHAnsi" w:hAnsiTheme="minorHAnsi" w:cstheme="minorHAnsi"/>
          <w:color w:val="363435"/>
          <w:w w:val="93"/>
        </w:rPr>
        <w:t>we</w:t>
      </w:r>
      <w:r w:rsidRPr="00DA33BD">
        <w:rPr>
          <w:rFonts w:asciiTheme="minorHAnsi" w:hAnsiTheme="minorHAnsi" w:cstheme="minorHAnsi"/>
          <w:color w:val="363435"/>
          <w:spacing w:val="-3"/>
          <w:w w:val="93"/>
        </w:rPr>
        <w:t xml:space="preserve"> </w:t>
      </w:r>
      <w:r w:rsidRPr="00DA33BD">
        <w:rPr>
          <w:rFonts w:asciiTheme="minorHAnsi" w:hAnsiTheme="minorHAnsi" w:cstheme="minorHAnsi"/>
          <w:color w:val="363435"/>
          <w:w w:val="93"/>
        </w:rPr>
        <w:t>e</w:t>
      </w:r>
      <w:r w:rsidRPr="00DA33BD">
        <w:rPr>
          <w:rFonts w:asciiTheme="minorHAnsi" w:hAnsiTheme="minorHAnsi" w:cstheme="minorHAnsi"/>
          <w:color w:val="363435"/>
          <w:spacing w:val="3"/>
          <w:w w:val="93"/>
        </w:rPr>
        <w:t>n</w:t>
      </w:r>
      <w:r w:rsidRPr="00DA33BD">
        <w:rPr>
          <w:rFonts w:asciiTheme="minorHAnsi" w:hAnsiTheme="minorHAnsi" w:cstheme="minorHAnsi"/>
          <w:color w:val="363435"/>
          <w:spacing w:val="1"/>
          <w:w w:val="93"/>
        </w:rPr>
        <w:t>s</w:t>
      </w:r>
      <w:r w:rsidRPr="00DA33BD">
        <w:rPr>
          <w:rFonts w:asciiTheme="minorHAnsi" w:hAnsiTheme="minorHAnsi" w:cstheme="minorHAnsi"/>
          <w:color w:val="363435"/>
          <w:spacing w:val="4"/>
          <w:w w:val="93"/>
        </w:rPr>
        <w:t>u</w:t>
      </w:r>
      <w:r w:rsidRPr="00DA33BD">
        <w:rPr>
          <w:rFonts w:asciiTheme="minorHAnsi" w:hAnsiTheme="minorHAnsi" w:cstheme="minorHAnsi"/>
          <w:color w:val="363435"/>
          <w:w w:val="93"/>
        </w:rPr>
        <w:t>re</w:t>
      </w:r>
      <w:r w:rsidRPr="00DA33BD">
        <w:rPr>
          <w:rFonts w:asciiTheme="minorHAnsi" w:hAnsiTheme="minorHAnsi" w:cstheme="minorHAnsi"/>
          <w:color w:val="363435"/>
          <w:spacing w:val="14"/>
          <w:w w:val="93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3"/>
          <w:w w:val="93"/>
        </w:rPr>
        <w:t>c</w:t>
      </w:r>
      <w:r w:rsidRPr="00DA33BD">
        <w:rPr>
          <w:rFonts w:asciiTheme="minorHAnsi" w:hAnsiTheme="minorHAnsi" w:cstheme="minorHAnsi"/>
          <w:color w:val="363435"/>
          <w:spacing w:val="-2"/>
          <w:w w:val="93"/>
        </w:rPr>
        <w:t>om</w:t>
      </w:r>
      <w:r w:rsidRPr="00DA33BD">
        <w:rPr>
          <w:rFonts w:asciiTheme="minorHAnsi" w:hAnsiTheme="minorHAnsi" w:cstheme="minorHAnsi"/>
          <w:color w:val="363435"/>
          <w:spacing w:val="-1"/>
          <w:w w:val="93"/>
        </w:rPr>
        <w:t>p</w:t>
      </w:r>
      <w:r w:rsidRPr="00DA33BD">
        <w:rPr>
          <w:rFonts w:asciiTheme="minorHAnsi" w:hAnsiTheme="minorHAnsi" w:cstheme="minorHAnsi"/>
          <w:color w:val="363435"/>
          <w:spacing w:val="3"/>
          <w:w w:val="93"/>
        </w:rPr>
        <w:t>l</w:t>
      </w:r>
      <w:r w:rsidRPr="00DA33BD">
        <w:rPr>
          <w:rFonts w:asciiTheme="minorHAnsi" w:hAnsiTheme="minorHAnsi" w:cstheme="minorHAnsi"/>
          <w:color w:val="363435"/>
          <w:spacing w:val="2"/>
          <w:w w:val="93"/>
        </w:rPr>
        <w:t>i</w:t>
      </w:r>
      <w:r w:rsidRPr="00DA33BD">
        <w:rPr>
          <w:rFonts w:asciiTheme="minorHAnsi" w:hAnsiTheme="minorHAnsi" w:cstheme="minorHAnsi"/>
          <w:color w:val="363435"/>
          <w:spacing w:val="6"/>
          <w:w w:val="93"/>
        </w:rPr>
        <w:t>a</w:t>
      </w:r>
      <w:r w:rsidRPr="00DA33BD">
        <w:rPr>
          <w:rFonts w:asciiTheme="minorHAnsi" w:hAnsiTheme="minorHAnsi" w:cstheme="minorHAnsi"/>
          <w:color w:val="363435"/>
          <w:spacing w:val="-1"/>
          <w:w w:val="93"/>
        </w:rPr>
        <w:t>n</w:t>
      </w:r>
      <w:r w:rsidRPr="00DA33BD">
        <w:rPr>
          <w:rFonts w:asciiTheme="minorHAnsi" w:hAnsiTheme="minorHAnsi" w:cstheme="minorHAnsi"/>
          <w:color w:val="363435"/>
          <w:spacing w:val="4"/>
          <w:w w:val="93"/>
        </w:rPr>
        <w:t>c</w:t>
      </w:r>
      <w:r w:rsidRPr="00DA33BD">
        <w:rPr>
          <w:rFonts w:asciiTheme="minorHAnsi" w:hAnsiTheme="minorHAnsi" w:cstheme="minorHAnsi"/>
          <w:color w:val="363435"/>
          <w:w w:val="93"/>
        </w:rPr>
        <w:t>e</w:t>
      </w:r>
      <w:r w:rsidRPr="00DA33BD">
        <w:rPr>
          <w:rFonts w:asciiTheme="minorHAnsi" w:hAnsiTheme="minorHAnsi" w:cstheme="minorHAnsi"/>
          <w:color w:val="363435"/>
          <w:spacing w:val="27"/>
          <w:w w:val="93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4"/>
        </w:rPr>
        <w:t>w</w:t>
      </w:r>
      <w:r w:rsidRPr="00DA33BD">
        <w:rPr>
          <w:rFonts w:asciiTheme="minorHAnsi" w:hAnsiTheme="minorHAnsi" w:cstheme="minorHAnsi"/>
          <w:color w:val="363435"/>
          <w:spacing w:val="-3"/>
        </w:rPr>
        <w:t>i</w:t>
      </w:r>
      <w:r w:rsidRPr="00DA33BD">
        <w:rPr>
          <w:rFonts w:asciiTheme="minorHAnsi" w:hAnsiTheme="minorHAnsi" w:cstheme="minorHAnsi"/>
          <w:color w:val="363435"/>
          <w:spacing w:val="5"/>
        </w:rPr>
        <w:t>t</w:t>
      </w:r>
      <w:r w:rsidRPr="00DA33BD">
        <w:rPr>
          <w:rFonts w:asciiTheme="minorHAnsi" w:hAnsiTheme="minorHAnsi" w:cstheme="minorHAnsi"/>
          <w:color w:val="363435"/>
        </w:rPr>
        <w:t>h</w:t>
      </w:r>
      <w:r w:rsidRPr="00DA33BD">
        <w:rPr>
          <w:rFonts w:asciiTheme="minorHAnsi" w:hAnsiTheme="minorHAnsi" w:cstheme="minorHAnsi"/>
          <w:color w:val="363435"/>
          <w:spacing w:val="-9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2"/>
          <w:w w:val="101"/>
        </w:rPr>
        <w:t>p</w:t>
      </w:r>
      <w:r w:rsidRPr="00DA33BD">
        <w:rPr>
          <w:rFonts w:asciiTheme="minorHAnsi" w:hAnsiTheme="minorHAnsi" w:cstheme="minorHAnsi"/>
          <w:color w:val="363435"/>
          <w:spacing w:val="-1"/>
          <w:w w:val="97"/>
        </w:rPr>
        <w:t>o</w:t>
      </w:r>
      <w:r w:rsidRPr="00DA33BD">
        <w:rPr>
          <w:rFonts w:asciiTheme="minorHAnsi" w:hAnsiTheme="minorHAnsi" w:cstheme="minorHAnsi"/>
          <w:color w:val="363435"/>
          <w:spacing w:val="3"/>
          <w:w w:val="89"/>
        </w:rPr>
        <w:t>l</w:t>
      </w:r>
      <w:r w:rsidRPr="00DA33BD">
        <w:rPr>
          <w:rFonts w:asciiTheme="minorHAnsi" w:hAnsiTheme="minorHAnsi" w:cstheme="minorHAnsi"/>
          <w:color w:val="363435"/>
          <w:spacing w:val="-1"/>
          <w:w w:val="92"/>
        </w:rPr>
        <w:t>i</w:t>
      </w:r>
      <w:r w:rsidRPr="00DA33BD">
        <w:rPr>
          <w:rFonts w:asciiTheme="minorHAnsi" w:hAnsiTheme="minorHAnsi" w:cstheme="minorHAnsi"/>
          <w:color w:val="363435"/>
          <w:spacing w:val="1"/>
          <w:w w:val="90"/>
        </w:rPr>
        <w:t>c</w:t>
      </w:r>
      <w:r w:rsidRPr="00DA33BD">
        <w:rPr>
          <w:rFonts w:asciiTheme="minorHAnsi" w:hAnsiTheme="minorHAnsi" w:cstheme="minorHAnsi"/>
          <w:color w:val="363435"/>
          <w:spacing w:val="-1"/>
          <w:w w:val="92"/>
        </w:rPr>
        <w:t>i</w:t>
      </w:r>
      <w:r w:rsidRPr="00DA33BD">
        <w:rPr>
          <w:rFonts w:asciiTheme="minorHAnsi" w:hAnsiTheme="minorHAnsi" w:cstheme="minorHAnsi"/>
          <w:color w:val="363435"/>
          <w:spacing w:val="4"/>
          <w:w w:val="89"/>
        </w:rPr>
        <w:t>e</w:t>
      </w:r>
      <w:r w:rsidRPr="00DA33BD">
        <w:rPr>
          <w:rFonts w:asciiTheme="minorHAnsi" w:hAnsiTheme="minorHAnsi" w:cstheme="minorHAnsi"/>
          <w:color w:val="363435"/>
          <w:w w:val="83"/>
        </w:rPr>
        <w:t xml:space="preserve">s </w:t>
      </w:r>
      <w:r w:rsidRPr="00DA33BD">
        <w:rPr>
          <w:rFonts w:asciiTheme="minorHAnsi" w:hAnsiTheme="minorHAnsi" w:cstheme="minorHAnsi"/>
          <w:color w:val="363435"/>
          <w:spacing w:val="5"/>
        </w:rPr>
        <w:t>t</w:t>
      </w:r>
      <w:r w:rsidRPr="00DA33BD">
        <w:rPr>
          <w:rFonts w:asciiTheme="minorHAnsi" w:hAnsiTheme="minorHAnsi" w:cstheme="minorHAnsi"/>
          <w:color w:val="363435"/>
          <w:spacing w:val="3"/>
        </w:rPr>
        <w:t>h</w:t>
      </w:r>
      <w:r w:rsidRPr="00DA33BD">
        <w:rPr>
          <w:rFonts w:asciiTheme="minorHAnsi" w:hAnsiTheme="minorHAnsi" w:cstheme="minorHAnsi"/>
          <w:color w:val="363435"/>
        </w:rPr>
        <w:t>r</w:t>
      </w:r>
      <w:r w:rsidRPr="00DA33BD">
        <w:rPr>
          <w:rFonts w:asciiTheme="minorHAnsi" w:hAnsiTheme="minorHAnsi" w:cstheme="minorHAnsi"/>
          <w:color w:val="363435"/>
          <w:spacing w:val="-1"/>
        </w:rPr>
        <w:t>o</w:t>
      </w:r>
      <w:r w:rsidRPr="00DA33BD">
        <w:rPr>
          <w:rFonts w:asciiTheme="minorHAnsi" w:hAnsiTheme="minorHAnsi" w:cstheme="minorHAnsi"/>
          <w:color w:val="363435"/>
          <w:spacing w:val="3"/>
        </w:rPr>
        <w:t>u</w:t>
      </w:r>
      <w:r w:rsidRPr="00DA33BD">
        <w:rPr>
          <w:rFonts w:asciiTheme="minorHAnsi" w:hAnsiTheme="minorHAnsi" w:cstheme="minorHAnsi"/>
          <w:color w:val="363435"/>
          <w:spacing w:val="4"/>
        </w:rPr>
        <w:t>g</w:t>
      </w:r>
      <w:r w:rsidRPr="00DA33BD">
        <w:rPr>
          <w:rFonts w:asciiTheme="minorHAnsi" w:hAnsiTheme="minorHAnsi" w:cstheme="minorHAnsi"/>
          <w:color w:val="363435"/>
        </w:rPr>
        <w:t>h</w:t>
      </w:r>
      <w:r w:rsidRPr="00DA33BD">
        <w:rPr>
          <w:rFonts w:asciiTheme="minorHAnsi" w:hAnsiTheme="minorHAnsi" w:cstheme="minorHAnsi"/>
          <w:color w:val="363435"/>
          <w:spacing w:val="-1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4"/>
          <w:w w:val="94"/>
        </w:rPr>
        <w:t>e</w:t>
      </w:r>
      <w:r w:rsidRPr="00DA33BD">
        <w:rPr>
          <w:rFonts w:asciiTheme="minorHAnsi" w:hAnsiTheme="minorHAnsi" w:cstheme="minorHAnsi"/>
          <w:color w:val="363435"/>
          <w:spacing w:val="1"/>
          <w:w w:val="94"/>
        </w:rPr>
        <w:t>v</w:t>
      </w:r>
      <w:r w:rsidRPr="00DA33BD">
        <w:rPr>
          <w:rFonts w:asciiTheme="minorHAnsi" w:hAnsiTheme="minorHAnsi" w:cstheme="minorHAnsi"/>
          <w:color w:val="363435"/>
          <w:spacing w:val="7"/>
          <w:w w:val="94"/>
        </w:rPr>
        <w:t>a</w:t>
      </w:r>
      <w:r w:rsidRPr="00DA33BD">
        <w:rPr>
          <w:rFonts w:asciiTheme="minorHAnsi" w:hAnsiTheme="minorHAnsi" w:cstheme="minorHAnsi"/>
          <w:color w:val="363435"/>
          <w:spacing w:val="-3"/>
          <w:w w:val="94"/>
        </w:rPr>
        <w:t>l</w:t>
      </w:r>
      <w:r w:rsidRPr="00DA33BD">
        <w:rPr>
          <w:rFonts w:asciiTheme="minorHAnsi" w:hAnsiTheme="minorHAnsi" w:cstheme="minorHAnsi"/>
          <w:color w:val="363435"/>
          <w:spacing w:val="4"/>
          <w:w w:val="94"/>
        </w:rPr>
        <w:t>u</w:t>
      </w:r>
      <w:r w:rsidRPr="00DA33BD">
        <w:rPr>
          <w:rFonts w:asciiTheme="minorHAnsi" w:hAnsiTheme="minorHAnsi" w:cstheme="minorHAnsi"/>
          <w:color w:val="363435"/>
          <w:w w:val="94"/>
        </w:rPr>
        <w:t>a</w:t>
      </w:r>
      <w:r w:rsidRPr="00DA33BD">
        <w:rPr>
          <w:rFonts w:asciiTheme="minorHAnsi" w:hAnsiTheme="minorHAnsi" w:cstheme="minorHAnsi"/>
          <w:color w:val="363435"/>
          <w:spacing w:val="4"/>
          <w:w w:val="94"/>
        </w:rPr>
        <w:t>t</w:t>
      </w:r>
      <w:r w:rsidRPr="00DA33BD">
        <w:rPr>
          <w:rFonts w:asciiTheme="minorHAnsi" w:hAnsiTheme="minorHAnsi" w:cstheme="minorHAnsi"/>
          <w:color w:val="363435"/>
          <w:spacing w:val="-1"/>
          <w:w w:val="94"/>
        </w:rPr>
        <w:t>i</w:t>
      </w:r>
      <w:r w:rsidRPr="00DA33BD">
        <w:rPr>
          <w:rFonts w:asciiTheme="minorHAnsi" w:hAnsiTheme="minorHAnsi" w:cstheme="minorHAnsi"/>
          <w:color w:val="363435"/>
          <w:spacing w:val="-2"/>
          <w:w w:val="94"/>
        </w:rPr>
        <w:t>o</w:t>
      </w:r>
      <w:r w:rsidRPr="00DA33BD">
        <w:rPr>
          <w:rFonts w:asciiTheme="minorHAnsi" w:hAnsiTheme="minorHAnsi" w:cstheme="minorHAnsi"/>
          <w:color w:val="363435"/>
          <w:spacing w:val="3"/>
          <w:w w:val="94"/>
        </w:rPr>
        <w:t>n</w:t>
      </w:r>
      <w:r w:rsidRPr="00DA33BD">
        <w:rPr>
          <w:rFonts w:asciiTheme="minorHAnsi" w:hAnsiTheme="minorHAnsi" w:cstheme="minorHAnsi"/>
          <w:color w:val="363435"/>
          <w:spacing w:val="1"/>
          <w:w w:val="94"/>
        </w:rPr>
        <w:t>s</w:t>
      </w:r>
      <w:r w:rsidRPr="00DA33BD">
        <w:rPr>
          <w:rFonts w:asciiTheme="minorHAnsi" w:hAnsiTheme="minorHAnsi" w:cstheme="minorHAnsi"/>
          <w:color w:val="363435"/>
          <w:w w:val="94"/>
        </w:rPr>
        <w:t>,</w:t>
      </w:r>
      <w:r w:rsidRPr="00DA33BD">
        <w:rPr>
          <w:rFonts w:asciiTheme="minorHAnsi" w:hAnsiTheme="minorHAnsi" w:cstheme="minorHAnsi"/>
          <w:color w:val="363435"/>
          <w:spacing w:val="7"/>
          <w:w w:val="94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3"/>
          <w:w w:val="94"/>
        </w:rPr>
        <w:t>in</w:t>
      </w:r>
      <w:r w:rsidRPr="00DA33BD">
        <w:rPr>
          <w:rFonts w:asciiTheme="minorHAnsi" w:hAnsiTheme="minorHAnsi" w:cstheme="minorHAnsi"/>
          <w:color w:val="363435"/>
          <w:w w:val="94"/>
        </w:rPr>
        <w:t>s</w:t>
      </w:r>
      <w:r w:rsidRPr="00DA33BD">
        <w:rPr>
          <w:rFonts w:asciiTheme="minorHAnsi" w:hAnsiTheme="minorHAnsi" w:cstheme="minorHAnsi"/>
          <w:color w:val="363435"/>
          <w:spacing w:val="2"/>
          <w:w w:val="94"/>
        </w:rPr>
        <w:t>pe</w:t>
      </w:r>
      <w:r w:rsidRPr="00DA33BD">
        <w:rPr>
          <w:rFonts w:asciiTheme="minorHAnsi" w:hAnsiTheme="minorHAnsi" w:cstheme="minorHAnsi"/>
          <w:color w:val="363435"/>
          <w:spacing w:val="3"/>
          <w:w w:val="94"/>
        </w:rPr>
        <w:t>c</w:t>
      </w:r>
      <w:r w:rsidRPr="00DA33BD">
        <w:rPr>
          <w:rFonts w:asciiTheme="minorHAnsi" w:hAnsiTheme="minorHAnsi" w:cstheme="minorHAnsi"/>
          <w:color w:val="363435"/>
          <w:spacing w:val="4"/>
          <w:w w:val="94"/>
        </w:rPr>
        <w:t>t</w:t>
      </w:r>
      <w:r w:rsidRPr="00DA33BD">
        <w:rPr>
          <w:rFonts w:asciiTheme="minorHAnsi" w:hAnsiTheme="minorHAnsi" w:cstheme="minorHAnsi"/>
          <w:color w:val="363435"/>
          <w:spacing w:val="-1"/>
          <w:w w:val="94"/>
        </w:rPr>
        <w:t>i</w:t>
      </w:r>
      <w:r w:rsidRPr="00DA33BD">
        <w:rPr>
          <w:rFonts w:asciiTheme="minorHAnsi" w:hAnsiTheme="minorHAnsi" w:cstheme="minorHAnsi"/>
          <w:color w:val="363435"/>
          <w:spacing w:val="-2"/>
          <w:w w:val="94"/>
        </w:rPr>
        <w:t>o</w:t>
      </w:r>
      <w:r w:rsidRPr="00DA33BD">
        <w:rPr>
          <w:rFonts w:asciiTheme="minorHAnsi" w:hAnsiTheme="minorHAnsi" w:cstheme="minorHAnsi"/>
          <w:color w:val="363435"/>
          <w:spacing w:val="3"/>
          <w:w w:val="94"/>
        </w:rPr>
        <w:t>n</w:t>
      </w:r>
      <w:r w:rsidRPr="00DA33BD">
        <w:rPr>
          <w:rFonts w:asciiTheme="minorHAnsi" w:hAnsiTheme="minorHAnsi" w:cstheme="minorHAnsi"/>
          <w:color w:val="363435"/>
          <w:spacing w:val="1"/>
          <w:w w:val="94"/>
        </w:rPr>
        <w:t>s</w:t>
      </w:r>
      <w:r w:rsidRPr="00DA33BD">
        <w:rPr>
          <w:rFonts w:asciiTheme="minorHAnsi" w:hAnsiTheme="minorHAnsi" w:cstheme="minorHAnsi"/>
          <w:color w:val="363435"/>
          <w:w w:val="94"/>
        </w:rPr>
        <w:t>,</w:t>
      </w:r>
      <w:r w:rsidRPr="00DA33BD">
        <w:rPr>
          <w:rFonts w:asciiTheme="minorHAnsi" w:hAnsiTheme="minorHAnsi" w:cstheme="minorHAnsi"/>
          <w:color w:val="363435"/>
          <w:spacing w:val="21"/>
          <w:w w:val="94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6"/>
        </w:rPr>
        <w:t>a</w:t>
      </w:r>
      <w:r w:rsidRPr="00DA33BD">
        <w:rPr>
          <w:rFonts w:asciiTheme="minorHAnsi" w:hAnsiTheme="minorHAnsi" w:cstheme="minorHAnsi"/>
          <w:color w:val="363435"/>
          <w:spacing w:val="-1"/>
        </w:rPr>
        <w:t>n</w:t>
      </w:r>
      <w:r w:rsidRPr="00DA33BD">
        <w:rPr>
          <w:rFonts w:asciiTheme="minorHAnsi" w:hAnsiTheme="minorHAnsi" w:cstheme="minorHAnsi"/>
          <w:color w:val="363435"/>
        </w:rPr>
        <w:t>d</w:t>
      </w:r>
      <w:r w:rsidRPr="00DA33BD">
        <w:rPr>
          <w:rFonts w:asciiTheme="minorHAnsi" w:hAnsiTheme="minorHAnsi" w:cstheme="minorHAnsi"/>
          <w:color w:val="363435"/>
          <w:spacing w:val="-2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3"/>
          <w:w w:val="90"/>
        </w:rPr>
        <w:t>c</w:t>
      </w:r>
      <w:r w:rsidRPr="00DA33BD">
        <w:rPr>
          <w:rFonts w:asciiTheme="minorHAnsi" w:hAnsiTheme="minorHAnsi" w:cstheme="minorHAnsi"/>
          <w:color w:val="363435"/>
          <w:spacing w:val="-2"/>
          <w:w w:val="97"/>
        </w:rPr>
        <w:t>o</w:t>
      </w:r>
      <w:r w:rsidRPr="00DA33BD">
        <w:rPr>
          <w:rFonts w:asciiTheme="minorHAnsi" w:hAnsiTheme="minorHAnsi" w:cstheme="minorHAnsi"/>
          <w:color w:val="363435"/>
          <w:spacing w:val="4"/>
          <w:w w:val="101"/>
        </w:rPr>
        <w:t>m</w:t>
      </w:r>
      <w:r w:rsidRPr="00DA33BD">
        <w:rPr>
          <w:rFonts w:asciiTheme="minorHAnsi" w:hAnsiTheme="minorHAnsi" w:cstheme="minorHAnsi"/>
          <w:color w:val="363435"/>
          <w:spacing w:val="3"/>
          <w:w w:val="101"/>
        </w:rPr>
        <w:t>m</w:t>
      </w:r>
      <w:r w:rsidRPr="00DA33BD">
        <w:rPr>
          <w:rFonts w:asciiTheme="minorHAnsi" w:hAnsiTheme="minorHAnsi" w:cstheme="minorHAnsi"/>
          <w:color w:val="363435"/>
          <w:spacing w:val="-3"/>
          <w:w w:val="92"/>
        </w:rPr>
        <w:t>i</w:t>
      </w:r>
      <w:r w:rsidRPr="00DA33BD">
        <w:rPr>
          <w:rFonts w:asciiTheme="minorHAnsi" w:hAnsiTheme="minorHAnsi" w:cstheme="minorHAnsi"/>
          <w:color w:val="363435"/>
          <w:spacing w:val="4"/>
          <w:w w:val="110"/>
        </w:rPr>
        <w:t>t</w:t>
      </w:r>
      <w:r w:rsidRPr="00DA33BD">
        <w:rPr>
          <w:rFonts w:asciiTheme="minorHAnsi" w:hAnsiTheme="minorHAnsi" w:cstheme="minorHAnsi"/>
          <w:color w:val="363435"/>
          <w:w w:val="110"/>
        </w:rPr>
        <w:t>t</w:t>
      </w:r>
      <w:r w:rsidRPr="00DA33BD">
        <w:rPr>
          <w:rFonts w:asciiTheme="minorHAnsi" w:hAnsiTheme="minorHAnsi" w:cstheme="minorHAnsi"/>
          <w:color w:val="363435"/>
          <w:spacing w:val="2"/>
          <w:w w:val="89"/>
        </w:rPr>
        <w:t>e</w:t>
      </w:r>
      <w:r w:rsidRPr="00DA33BD">
        <w:rPr>
          <w:rFonts w:asciiTheme="minorHAnsi" w:hAnsiTheme="minorHAnsi" w:cstheme="minorHAnsi"/>
          <w:color w:val="363435"/>
          <w:spacing w:val="4"/>
          <w:w w:val="89"/>
        </w:rPr>
        <w:t>e</w:t>
      </w:r>
      <w:r w:rsidRPr="00DA33BD">
        <w:rPr>
          <w:rFonts w:asciiTheme="minorHAnsi" w:hAnsiTheme="minorHAnsi" w:cstheme="minorHAnsi"/>
          <w:color w:val="363435"/>
          <w:spacing w:val="1"/>
          <w:w w:val="83"/>
        </w:rPr>
        <w:t>s</w:t>
      </w:r>
      <w:r w:rsidRPr="00DA33BD">
        <w:rPr>
          <w:rFonts w:asciiTheme="minorHAnsi" w:hAnsiTheme="minorHAnsi" w:cstheme="minorHAnsi"/>
          <w:color w:val="363435"/>
        </w:rPr>
        <w:t>.</w:t>
      </w:r>
    </w:p>
    <w:p w14:paraId="5CC10527" w14:textId="77777777" w:rsidR="009B6B06" w:rsidRPr="00DA33BD" w:rsidRDefault="009B6B06">
      <w:pPr>
        <w:spacing w:line="160" w:lineRule="exact"/>
        <w:rPr>
          <w:rFonts w:asciiTheme="minorHAnsi" w:hAnsiTheme="minorHAnsi" w:cstheme="minorHAnsi"/>
        </w:rPr>
      </w:pPr>
    </w:p>
    <w:p w14:paraId="73EF8CBF" w14:textId="77777777" w:rsidR="009B6B06" w:rsidRPr="00DA33BD" w:rsidRDefault="009B6B06">
      <w:pPr>
        <w:spacing w:line="200" w:lineRule="exact"/>
        <w:rPr>
          <w:rFonts w:asciiTheme="minorHAnsi" w:hAnsiTheme="minorHAnsi" w:cstheme="minorHAnsi"/>
        </w:rPr>
      </w:pPr>
    </w:p>
    <w:p w14:paraId="47F76496" w14:textId="77777777" w:rsidR="009B6B06" w:rsidRPr="00DA33BD" w:rsidRDefault="007C22B3">
      <w:pPr>
        <w:spacing w:line="250" w:lineRule="auto"/>
        <w:ind w:left="208" w:right="156"/>
        <w:rPr>
          <w:rFonts w:asciiTheme="minorHAnsi" w:hAnsiTheme="minorHAnsi" w:cstheme="minorHAnsi"/>
        </w:rPr>
      </w:pPr>
      <w:r w:rsidRPr="00DA33BD">
        <w:rPr>
          <w:rFonts w:asciiTheme="minorHAnsi" w:hAnsiTheme="minorHAnsi" w:cstheme="minorHAnsi"/>
          <w:color w:val="363435"/>
          <w:spacing w:val="-4"/>
        </w:rPr>
        <w:t>I</w:t>
      </w:r>
      <w:r w:rsidRPr="00DA33BD">
        <w:rPr>
          <w:rFonts w:asciiTheme="minorHAnsi" w:hAnsiTheme="minorHAnsi" w:cstheme="minorHAnsi"/>
          <w:color w:val="363435"/>
        </w:rPr>
        <w:t>t</w:t>
      </w:r>
      <w:r w:rsidRPr="00DA33BD">
        <w:rPr>
          <w:rFonts w:asciiTheme="minorHAnsi" w:hAnsiTheme="minorHAnsi" w:cstheme="minorHAnsi"/>
          <w:color w:val="363435"/>
          <w:spacing w:val="6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2"/>
          <w:w w:val="86"/>
        </w:rPr>
        <w:t>i</w:t>
      </w:r>
      <w:r w:rsidRPr="00DA33BD">
        <w:rPr>
          <w:rFonts w:asciiTheme="minorHAnsi" w:hAnsiTheme="minorHAnsi" w:cstheme="minorHAnsi"/>
          <w:color w:val="363435"/>
          <w:w w:val="86"/>
        </w:rPr>
        <w:t>s</w:t>
      </w:r>
      <w:r w:rsidRPr="00DA33BD">
        <w:rPr>
          <w:rFonts w:asciiTheme="minorHAnsi" w:hAnsiTheme="minorHAnsi" w:cstheme="minorHAnsi"/>
          <w:color w:val="363435"/>
          <w:spacing w:val="8"/>
          <w:w w:val="86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5"/>
        </w:rPr>
        <w:t>t</w:t>
      </w:r>
      <w:r w:rsidRPr="00DA33BD">
        <w:rPr>
          <w:rFonts w:asciiTheme="minorHAnsi" w:hAnsiTheme="minorHAnsi" w:cstheme="minorHAnsi"/>
          <w:color w:val="363435"/>
          <w:spacing w:val="-1"/>
        </w:rPr>
        <w:t>h</w:t>
      </w:r>
      <w:r w:rsidRPr="00DA33BD">
        <w:rPr>
          <w:rFonts w:asciiTheme="minorHAnsi" w:hAnsiTheme="minorHAnsi" w:cstheme="minorHAnsi"/>
          <w:color w:val="363435"/>
        </w:rPr>
        <w:t>e</w:t>
      </w:r>
      <w:r w:rsidRPr="00DA33BD">
        <w:rPr>
          <w:rFonts w:asciiTheme="minorHAnsi" w:hAnsiTheme="minorHAnsi" w:cstheme="minorHAnsi"/>
          <w:color w:val="363435"/>
          <w:spacing w:val="-1"/>
        </w:rPr>
        <w:t xml:space="preserve"> </w:t>
      </w:r>
      <w:r w:rsidRPr="00DA33BD">
        <w:rPr>
          <w:rFonts w:asciiTheme="minorHAnsi" w:hAnsiTheme="minorHAnsi" w:cstheme="minorHAnsi"/>
          <w:color w:val="363435"/>
          <w:w w:val="94"/>
        </w:rPr>
        <w:t>r</w:t>
      </w:r>
      <w:r w:rsidRPr="00DA33BD">
        <w:rPr>
          <w:rFonts w:asciiTheme="minorHAnsi" w:hAnsiTheme="minorHAnsi" w:cstheme="minorHAnsi"/>
          <w:color w:val="363435"/>
          <w:spacing w:val="4"/>
          <w:w w:val="94"/>
        </w:rPr>
        <w:t>e</w:t>
      </w:r>
      <w:r w:rsidRPr="00DA33BD">
        <w:rPr>
          <w:rFonts w:asciiTheme="minorHAnsi" w:hAnsiTheme="minorHAnsi" w:cstheme="minorHAnsi"/>
          <w:color w:val="363435"/>
          <w:w w:val="94"/>
        </w:rPr>
        <w:t>s</w:t>
      </w:r>
      <w:r w:rsidRPr="00DA33BD">
        <w:rPr>
          <w:rFonts w:asciiTheme="minorHAnsi" w:hAnsiTheme="minorHAnsi" w:cstheme="minorHAnsi"/>
          <w:color w:val="363435"/>
          <w:spacing w:val="2"/>
          <w:w w:val="94"/>
        </w:rPr>
        <w:t>p</w:t>
      </w:r>
      <w:r w:rsidRPr="00DA33BD">
        <w:rPr>
          <w:rFonts w:asciiTheme="minorHAnsi" w:hAnsiTheme="minorHAnsi" w:cstheme="minorHAnsi"/>
          <w:color w:val="363435"/>
          <w:spacing w:val="-2"/>
          <w:w w:val="94"/>
        </w:rPr>
        <w:t>o</w:t>
      </w:r>
      <w:r w:rsidRPr="00DA33BD">
        <w:rPr>
          <w:rFonts w:asciiTheme="minorHAnsi" w:hAnsiTheme="minorHAnsi" w:cstheme="minorHAnsi"/>
          <w:color w:val="363435"/>
          <w:spacing w:val="3"/>
          <w:w w:val="94"/>
        </w:rPr>
        <w:t>n</w:t>
      </w:r>
      <w:r w:rsidRPr="00DA33BD">
        <w:rPr>
          <w:rFonts w:asciiTheme="minorHAnsi" w:hAnsiTheme="minorHAnsi" w:cstheme="minorHAnsi"/>
          <w:color w:val="363435"/>
          <w:w w:val="94"/>
        </w:rPr>
        <w:t>s</w:t>
      </w:r>
      <w:r w:rsidRPr="00DA33BD">
        <w:rPr>
          <w:rFonts w:asciiTheme="minorHAnsi" w:hAnsiTheme="minorHAnsi" w:cstheme="minorHAnsi"/>
          <w:color w:val="363435"/>
          <w:spacing w:val="-1"/>
          <w:w w:val="94"/>
        </w:rPr>
        <w:t>i</w:t>
      </w:r>
      <w:r w:rsidRPr="00DA33BD">
        <w:rPr>
          <w:rFonts w:asciiTheme="minorHAnsi" w:hAnsiTheme="minorHAnsi" w:cstheme="minorHAnsi"/>
          <w:color w:val="363435"/>
          <w:spacing w:val="-2"/>
          <w:w w:val="94"/>
        </w:rPr>
        <w:t>b</w:t>
      </w:r>
      <w:r w:rsidRPr="00DA33BD">
        <w:rPr>
          <w:rFonts w:asciiTheme="minorHAnsi" w:hAnsiTheme="minorHAnsi" w:cstheme="minorHAnsi"/>
          <w:color w:val="363435"/>
          <w:spacing w:val="4"/>
          <w:w w:val="94"/>
        </w:rPr>
        <w:t>i</w:t>
      </w:r>
      <w:r w:rsidRPr="00DA33BD">
        <w:rPr>
          <w:rFonts w:asciiTheme="minorHAnsi" w:hAnsiTheme="minorHAnsi" w:cstheme="minorHAnsi"/>
          <w:color w:val="363435"/>
          <w:spacing w:val="3"/>
          <w:w w:val="94"/>
        </w:rPr>
        <w:t>l</w:t>
      </w:r>
      <w:r w:rsidRPr="00DA33BD">
        <w:rPr>
          <w:rFonts w:asciiTheme="minorHAnsi" w:hAnsiTheme="minorHAnsi" w:cstheme="minorHAnsi"/>
          <w:color w:val="363435"/>
          <w:spacing w:val="-3"/>
          <w:w w:val="94"/>
        </w:rPr>
        <w:t>i</w:t>
      </w:r>
      <w:r w:rsidRPr="00DA33BD">
        <w:rPr>
          <w:rFonts w:asciiTheme="minorHAnsi" w:hAnsiTheme="minorHAnsi" w:cstheme="minorHAnsi"/>
          <w:color w:val="363435"/>
          <w:spacing w:val="7"/>
          <w:w w:val="94"/>
        </w:rPr>
        <w:t>t</w:t>
      </w:r>
      <w:r w:rsidRPr="00DA33BD">
        <w:rPr>
          <w:rFonts w:asciiTheme="minorHAnsi" w:hAnsiTheme="minorHAnsi" w:cstheme="minorHAnsi"/>
          <w:color w:val="363435"/>
          <w:w w:val="94"/>
        </w:rPr>
        <w:t>y</w:t>
      </w:r>
      <w:r w:rsidRPr="00DA33BD">
        <w:rPr>
          <w:rFonts w:asciiTheme="minorHAnsi" w:hAnsiTheme="minorHAnsi" w:cstheme="minorHAnsi"/>
          <w:color w:val="363435"/>
          <w:spacing w:val="8"/>
          <w:w w:val="94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-2"/>
        </w:rPr>
        <w:t>o</w:t>
      </w:r>
      <w:r w:rsidRPr="00DA33BD">
        <w:rPr>
          <w:rFonts w:asciiTheme="minorHAnsi" w:hAnsiTheme="minorHAnsi" w:cstheme="minorHAnsi"/>
          <w:color w:val="363435"/>
        </w:rPr>
        <w:t>f</w:t>
      </w:r>
      <w:r w:rsidRPr="00DA33BD">
        <w:rPr>
          <w:rFonts w:asciiTheme="minorHAnsi" w:hAnsiTheme="minorHAnsi" w:cstheme="minorHAnsi"/>
          <w:color w:val="363435"/>
          <w:spacing w:val="-12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3"/>
          <w:w w:val="93"/>
        </w:rPr>
        <w:t>f</w:t>
      </w:r>
      <w:r w:rsidRPr="00DA33BD">
        <w:rPr>
          <w:rFonts w:asciiTheme="minorHAnsi" w:hAnsiTheme="minorHAnsi" w:cstheme="minorHAnsi"/>
          <w:color w:val="363435"/>
          <w:spacing w:val="2"/>
          <w:w w:val="93"/>
        </w:rPr>
        <w:t>a</w:t>
      </w:r>
      <w:r w:rsidRPr="00DA33BD">
        <w:rPr>
          <w:rFonts w:asciiTheme="minorHAnsi" w:hAnsiTheme="minorHAnsi" w:cstheme="minorHAnsi"/>
          <w:color w:val="363435"/>
          <w:spacing w:val="3"/>
          <w:w w:val="93"/>
        </w:rPr>
        <w:t>c</w:t>
      </w:r>
      <w:r w:rsidRPr="00DA33BD">
        <w:rPr>
          <w:rFonts w:asciiTheme="minorHAnsi" w:hAnsiTheme="minorHAnsi" w:cstheme="minorHAnsi"/>
          <w:color w:val="363435"/>
          <w:spacing w:val="5"/>
          <w:w w:val="93"/>
        </w:rPr>
        <w:t>u</w:t>
      </w:r>
      <w:r w:rsidRPr="00DA33BD">
        <w:rPr>
          <w:rFonts w:asciiTheme="minorHAnsi" w:hAnsiTheme="minorHAnsi" w:cstheme="minorHAnsi"/>
          <w:color w:val="363435"/>
          <w:spacing w:val="-3"/>
          <w:w w:val="93"/>
        </w:rPr>
        <w:t>l</w:t>
      </w:r>
      <w:r w:rsidRPr="00DA33BD">
        <w:rPr>
          <w:rFonts w:asciiTheme="minorHAnsi" w:hAnsiTheme="minorHAnsi" w:cstheme="minorHAnsi"/>
          <w:color w:val="363435"/>
          <w:spacing w:val="6"/>
          <w:w w:val="93"/>
        </w:rPr>
        <w:t>t</w:t>
      </w:r>
      <w:r w:rsidRPr="00DA33BD">
        <w:rPr>
          <w:rFonts w:asciiTheme="minorHAnsi" w:hAnsiTheme="minorHAnsi" w:cstheme="minorHAnsi"/>
          <w:color w:val="363435"/>
          <w:w w:val="93"/>
        </w:rPr>
        <w:t>y</w:t>
      </w:r>
      <w:r w:rsidRPr="00DA33BD">
        <w:rPr>
          <w:rFonts w:asciiTheme="minorHAnsi" w:hAnsiTheme="minorHAnsi" w:cstheme="minorHAnsi"/>
          <w:color w:val="363435"/>
          <w:spacing w:val="6"/>
          <w:w w:val="93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6"/>
        </w:rPr>
        <w:t>a</w:t>
      </w:r>
      <w:r w:rsidRPr="00DA33BD">
        <w:rPr>
          <w:rFonts w:asciiTheme="minorHAnsi" w:hAnsiTheme="minorHAnsi" w:cstheme="minorHAnsi"/>
          <w:color w:val="363435"/>
          <w:spacing w:val="-1"/>
        </w:rPr>
        <w:t>n</w:t>
      </w:r>
      <w:r w:rsidRPr="00DA33BD">
        <w:rPr>
          <w:rFonts w:asciiTheme="minorHAnsi" w:hAnsiTheme="minorHAnsi" w:cstheme="minorHAnsi"/>
          <w:color w:val="363435"/>
        </w:rPr>
        <w:t>d</w:t>
      </w:r>
      <w:r w:rsidRPr="00DA33BD">
        <w:rPr>
          <w:rFonts w:asciiTheme="minorHAnsi" w:hAnsiTheme="minorHAnsi" w:cstheme="minorHAnsi"/>
          <w:color w:val="363435"/>
          <w:spacing w:val="-2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1"/>
          <w:w w:val="97"/>
        </w:rPr>
        <w:t>s</w:t>
      </w:r>
      <w:r w:rsidRPr="00DA33BD">
        <w:rPr>
          <w:rFonts w:asciiTheme="minorHAnsi" w:hAnsiTheme="minorHAnsi" w:cstheme="minorHAnsi"/>
          <w:color w:val="363435"/>
          <w:spacing w:val="4"/>
          <w:w w:val="97"/>
        </w:rPr>
        <w:t>t</w:t>
      </w:r>
      <w:r w:rsidRPr="00DA33BD">
        <w:rPr>
          <w:rFonts w:asciiTheme="minorHAnsi" w:hAnsiTheme="minorHAnsi" w:cstheme="minorHAnsi"/>
          <w:color w:val="363435"/>
          <w:w w:val="97"/>
        </w:rPr>
        <w:t>ude</w:t>
      </w:r>
      <w:r w:rsidRPr="00DA33BD">
        <w:rPr>
          <w:rFonts w:asciiTheme="minorHAnsi" w:hAnsiTheme="minorHAnsi" w:cstheme="minorHAnsi"/>
          <w:color w:val="363435"/>
          <w:spacing w:val="-3"/>
          <w:w w:val="97"/>
        </w:rPr>
        <w:t>n</w:t>
      </w:r>
      <w:r w:rsidRPr="00DA33BD">
        <w:rPr>
          <w:rFonts w:asciiTheme="minorHAnsi" w:hAnsiTheme="minorHAnsi" w:cstheme="minorHAnsi"/>
          <w:color w:val="363435"/>
          <w:spacing w:val="4"/>
          <w:w w:val="97"/>
        </w:rPr>
        <w:t>t</w:t>
      </w:r>
      <w:r w:rsidRPr="00DA33BD">
        <w:rPr>
          <w:rFonts w:asciiTheme="minorHAnsi" w:hAnsiTheme="minorHAnsi" w:cstheme="minorHAnsi"/>
          <w:color w:val="363435"/>
          <w:w w:val="97"/>
        </w:rPr>
        <w:t>s</w:t>
      </w:r>
      <w:r w:rsidRPr="00DA33BD">
        <w:rPr>
          <w:rFonts w:asciiTheme="minorHAnsi" w:hAnsiTheme="minorHAnsi" w:cstheme="minorHAnsi"/>
          <w:color w:val="363435"/>
          <w:spacing w:val="5"/>
          <w:w w:val="97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-1"/>
        </w:rPr>
        <w:t>t</w:t>
      </w:r>
      <w:r w:rsidRPr="00DA33BD">
        <w:rPr>
          <w:rFonts w:asciiTheme="minorHAnsi" w:hAnsiTheme="minorHAnsi" w:cstheme="minorHAnsi"/>
          <w:color w:val="363435"/>
        </w:rPr>
        <w:t>o</w:t>
      </w:r>
      <w:r w:rsidRPr="00DA33BD">
        <w:rPr>
          <w:rFonts w:asciiTheme="minorHAnsi" w:hAnsiTheme="minorHAnsi" w:cstheme="minorHAnsi"/>
          <w:color w:val="363435"/>
          <w:spacing w:val="3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4"/>
          <w:w w:val="98"/>
        </w:rPr>
        <w:t>u</w:t>
      </w:r>
      <w:r w:rsidRPr="00DA33BD">
        <w:rPr>
          <w:rFonts w:asciiTheme="minorHAnsi" w:hAnsiTheme="minorHAnsi" w:cstheme="minorHAnsi"/>
          <w:color w:val="363435"/>
          <w:spacing w:val="-1"/>
          <w:w w:val="98"/>
        </w:rPr>
        <w:t>n</w:t>
      </w:r>
      <w:r w:rsidRPr="00DA33BD">
        <w:rPr>
          <w:rFonts w:asciiTheme="minorHAnsi" w:hAnsiTheme="minorHAnsi" w:cstheme="minorHAnsi"/>
          <w:color w:val="363435"/>
          <w:w w:val="98"/>
        </w:rPr>
        <w:t>de</w:t>
      </w:r>
      <w:r w:rsidRPr="00DA33BD">
        <w:rPr>
          <w:rFonts w:asciiTheme="minorHAnsi" w:hAnsiTheme="minorHAnsi" w:cstheme="minorHAnsi"/>
          <w:color w:val="363435"/>
          <w:spacing w:val="2"/>
          <w:w w:val="98"/>
        </w:rPr>
        <w:t>r</w:t>
      </w:r>
      <w:r w:rsidRPr="00DA33BD">
        <w:rPr>
          <w:rFonts w:asciiTheme="minorHAnsi" w:hAnsiTheme="minorHAnsi" w:cstheme="minorHAnsi"/>
          <w:color w:val="363435"/>
          <w:spacing w:val="1"/>
          <w:w w:val="98"/>
        </w:rPr>
        <w:t>s</w:t>
      </w:r>
      <w:r w:rsidRPr="00DA33BD">
        <w:rPr>
          <w:rFonts w:asciiTheme="minorHAnsi" w:hAnsiTheme="minorHAnsi" w:cstheme="minorHAnsi"/>
          <w:color w:val="363435"/>
          <w:spacing w:val="4"/>
          <w:w w:val="98"/>
        </w:rPr>
        <w:t>t</w:t>
      </w:r>
      <w:r w:rsidRPr="00DA33BD">
        <w:rPr>
          <w:rFonts w:asciiTheme="minorHAnsi" w:hAnsiTheme="minorHAnsi" w:cstheme="minorHAnsi"/>
          <w:color w:val="363435"/>
          <w:spacing w:val="6"/>
          <w:w w:val="98"/>
        </w:rPr>
        <w:t>a</w:t>
      </w:r>
      <w:r w:rsidRPr="00DA33BD">
        <w:rPr>
          <w:rFonts w:asciiTheme="minorHAnsi" w:hAnsiTheme="minorHAnsi" w:cstheme="minorHAnsi"/>
          <w:color w:val="363435"/>
          <w:spacing w:val="-1"/>
          <w:w w:val="98"/>
        </w:rPr>
        <w:t>n</w:t>
      </w:r>
      <w:r w:rsidRPr="00DA33BD">
        <w:rPr>
          <w:rFonts w:asciiTheme="minorHAnsi" w:hAnsiTheme="minorHAnsi" w:cstheme="minorHAnsi"/>
          <w:color w:val="363435"/>
          <w:w w:val="98"/>
        </w:rPr>
        <w:t>d</w:t>
      </w:r>
      <w:r w:rsidRPr="00DA33BD">
        <w:rPr>
          <w:rFonts w:asciiTheme="minorHAnsi" w:hAnsiTheme="minorHAnsi" w:cstheme="minorHAnsi"/>
          <w:color w:val="363435"/>
          <w:spacing w:val="7"/>
          <w:w w:val="98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-1"/>
        </w:rPr>
        <w:t>h</w:t>
      </w:r>
      <w:r w:rsidRPr="00DA33BD">
        <w:rPr>
          <w:rFonts w:asciiTheme="minorHAnsi" w:hAnsiTheme="minorHAnsi" w:cstheme="minorHAnsi"/>
          <w:color w:val="363435"/>
          <w:spacing w:val="3"/>
        </w:rPr>
        <w:t>e</w:t>
      </w:r>
      <w:r w:rsidRPr="00DA33BD">
        <w:rPr>
          <w:rFonts w:asciiTheme="minorHAnsi" w:hAnsiTheme="minorHAnsi" w:cstheme="minorHAnsi"/>
          <w:color w:val="363435"/>
          <w:spacing w:val="7"/>
        </w:rPr>
        <w:t>a</w:t>
      </w:r>
      <w:r w:rsidRPr="00DA33BD">
        <w:rPr>
          <w:rFonts w:asciiTheme="minorHAnsi" w:hAnsiTheme="minorHAnsi" w:cstheme="minorHAnsi"/>
          <w:color w:val="363435"/>
          <w:spacing w:val="-3"/>
        </w:rPr>
        <w:t>l</w:t>
      </w:r>
      <w:r w:rsidRPr="00DA33BD">
        <w:rPr>
          <w:rFonts w:asciiTheme="minorHAnsi" w:hAnsiTheme="minorHAnsi" w:cstheme="minorHAnsi"/>
          <w:color w:val="363435"/>
          <w:spacing w:val="5"/>
        </w:rPr>
        <w:t>t</w:t>
      </w:r>
      <w:r w:rsidRPr="00DA33BD">
        <w:rPr>
          <w:rFonts w:asciiTheme="minorHAnsi" w:hAnsiTheme="minorHAnsi" w:cstheme="minorHAnsi"/>
          <w:color w:val="363435"/>
        </w:rPr>
        <w:t>h</w:t>
      </w:r>
      <w:r w:rsidRPr="00DA33BD">
        <w:rPr>
          <w:rFonts w:asciiTheme="minorHAnsi" w:hAnsiTheme="minorHAnsi" w:cstheme="minorHAnsi"/>
          <w:color w:val="363435"/>
          <w:spacing w:val="-12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6"/>
        </w:rPr>
        <w:t>a</w:t>
      </w:r>
      <w:r w:rsidRPr="00DA33BD">
        <w:rPr>
          <w:rFonts w:asciiTheme="minorHAnsi" w:hAnsiTheme="minorHAnsi" w:cstheme="minorHAnsi"/>
          <w:color w:val="363435"/>
          <w:spacing w:val="-1"/>
        </w:rPr>
        <w:t>n</w:t>
      </w:r>
      <w:r w:rsidRPr="00DA33BD">
        <w:rPr>
          <w:rFonts w:asciiTheme="minorHAnsi" w:hAnsiTheme="minorHAnsi" w:cstheme="minorHAnsi"/>
          <w:color w:val="363435"/>
        </w:rPr>
        <w:t>d</w:t>
      </w:r>
      <w:r w:rsidRPr="00DA33BD">
        <w:rPr>
          <w:rFonts w:asciiTheme="minorHAnsi" w:hAnsiTheme="minorHAnsi" w:cstheme="minorHAnsi"/>
          <w:color w:val="363435"/>
          <w:spacing w:val="-2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2"/>
          <w:w w:val="92"/>
        </w:rPr>
        <w:t>s</w:t>
      </w:r>
      <w:r w:rsidRPr="00DA33BD">
        <w:rPr>
          <w:rFonts w:asciiTheme="minorHAnsi" w:hAnsiTheme="minorHAnsi" w:cstheme="minorHAnsi"/>
          <w:color w:val="363435"/>
          <w:spacing w:val="6"/>
          <w:w w:val="92"/>
        </w:rPr>
        <w:t>a</w:t>
      </w:r>
      <w:r w:rsidRPr="00DA33BD">
        <w:rPr>
          <w:rFonts w:asciiTheme="minorHAnsi" w:hAnsiTheme="minorHAnsi" w:cstheme="minorHAnsi"/>
          <w:color w:val="363435"/>
          <w:spacing w:val="1"/>
          <w:w w:val="92"/>
        </w:rPr>
        <w:t>f</w:t>
      </w:r>
      <w:r w:rsidRPr="00DA33BD">
        <w:rPr>
          <w:rFonts w:asciiTheme="minorHAnsi" w:hAnsiTheme="minorHAnsi" w:cstheme="minorHAnsi"/>
          <w:color w:val="363435"/>
          <w:spacing w:val="2"/>
          <w:w w:val="92"/>
        </w:rPr>
        <w:t>e</w:t>
      </w:r>
      <w:r w:rsidRPr="00DA33BD">
        <w:rPr>
          <w:rFonts w:asciiTheme="minorHAnsi" w:hAnsiTheme="minorHAnsi" w:cstheme="minorHAnsi"/>
          <w:color w:val="363435"/>
          <w:spacing w:val="6"/>
          <w:w w:val="92"/>
        </w:rPr>
        <w:t>t</w:t>
      </w:r>
      <w:r w:rsidRPr="00DA33BD">
        <w:rPr>
          <w:rFonts w:asciiTheme="minorHAnsi" w:hAnsiTheme="minorHAnsi" w:cstheme="minorHAnsi"/>
          <w:color w:val="363435"/>
          <w:w w:val="92"/>
        </w:rPr>
        <w:t>y</w:t>
      </w:r>
      <w:r w:rsidRPr="00DA33BD">
        <w:rPr>
          <w:rFonts w:asciiTheme="minorHAnsi" w:hAnsiTheme="minorHAnsi" w:cstheme="minorHAnsi"/>
          <w:color w:val="363435"/>
          <w:spacing w:val="-3"/>
          <w:w w:val="92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2"/>
          <w:w w:val="92"/>
        </w:rPr>
        <w:t>p</w:t>
      </w:r>
      <w:r w:rsidRPr="00DA33BD">
        <w:rPr>
          <w:rFonts w:asciiTheme="minorHAnsi" w:hAnsiTheme="minorHAnsi" w:cstheme="minorHAnsi"/>
          <w:color w:val="363435"/>
          <w:spacing w:val="-1"/>
          <w:w w:val="92"/>
        </w:rPr>
        <w:t>o</w:t>
      </w:r>
      <w:r w:rsidRPr="00DA33BD">
        <w:rPr>
          <w:rFonts w:asciiTheme="minorHAnsi" w:hAnsiTheme="minorHAnsi" w:cstheme="minorHAnsi"/>
          <w:color w:val="363435"/>
          <w:spacing w:val="3"/>
          <w:w w:val="92"/>
        </w:rPr>
        <w:t>l</w:t>
      </w:r>
      <w:r w:rsidRPr="00DA33BD">
        <w:rPr>
          <w:rFonts w:asciiTheme="minorHAnsi" w:hAnsiTheme="minorHAnsi" w:cstheme="minorHAnsi"/>
          <w:color w:val="363435"/>
          <w:spacing w:val="-1"/>
          <w:w w:val="92"/>
        </w:rPr>
        <w:t>i</w:t>
      </w:r>
      <w:r w:rsidRPr="00DA33BD">
        <w:rPr>
          <w:rFonts w:asciiTheme="minorHAnsi" w:hAnsiTheme="minorHAnsi" w:cstheme="minorHAnsi"/>
          <w:color w:val="363435"/>
          <w:spacing w:val="1"/>
          <w:w w:val="92"/>
        </w:rPr>
        <w:t>c</w:t>
      </w:r>
      <w:r w:rsidRPr="00DA33BD">
        <w:rPr>
          <w:rFonts w:asciiTheme="minorHAnsi" w:hAnsiTheme="minorHAnsi" w:cstheme="minorHAnsi"/>
          <w:color w:val="363435"/>
          <w:spacing w:val="-1"/>
          <w:w w:val="92"/>
        </w:rPr>
        <w:t>i</w:t>
      </w:r>
      <w:r w:rsidRPr="00DA33BD">
        <w:rPr>
          <w:rFonts w:asciiTheme="minorHAnsi" w:hAnsiTheme="minorHAnsi" w:cstheme="minorHAnsi"/>
          <w:color w:val="363435"/>
          <w:spacing w:val="4"/>
          <w:w w:val="92"/>
        </w:rPr>
        <w:t>e</w:t>
      </w:r>
      <w:r w:rsidRPr="00DA33BD">
        <w:rPr>
          <w:rFonts w:asciiTheme="minorHAnsi" w:hAnsiTheme="minorHAnsi" w:cstheme="minorHAnsi"/>
          <w:color w:val="363435"/>
          <w:w w:val="92"/>
        </w:rPr>
        <w:t>s</w:t>
      </w:r>
      <w:r w:rsidRPr="00DA33BD">
        <w:rPr>
          <w:rFonts w:asciiTheme="minorHAnsi" w:hAnsiTheme="minorHAnsi" w:cstheme="minorHAnsi"/>
          <w:color w:val="363435"/>
          <w:spacing w:val="5"/>
          <w:w w:val="92"/>
        </w:rPr>
        <w:t xml:space="preserve"> </w:t>
      </w:r>
      <w:r w:rsidRPr="00DA33BD">
        <w:rPr>
          <w:rFonts w:asciiTheme="minorHAnsi" w:hAnsiTheme="minorHAnsi" w:cstheme="minorHAnsi"/>
          <w:color w:val="363435"/>
          <w:w w:val="92"/>
        </w:rPr>
        <w:t>r</w:t>
      </w:r>
      <w:r w:rsidRPr="00DA33BD">
        <w:rPr>
          <w:rFonts w:asciiTheme="minorHAnsi" w:hAnsiTheme="minorHAnsi" w:cstheme="minorHAnsi"/>
          <w:color w:val="363435"/>
          <w:spacing w:val="2"/>
          <w:w w:val="92"/>
        </w:rPr>
        <w:t>e</w:t>
      </w:r>
      <w:r w:rsidRPr="00DA33BD">
        <w:rPr>
          <w:rFonts w:asciiTheme="minorHAnsi" w:hAnsiTheme="minorHAnsi" w:cstheme="minorHAnsi"/>
          <w:color w:val="363435"/>
          <w:spacing w:val="-1"/>
          <w:w w:val="92"/>
        </w:rPr>
        <w:t>l</w:t>
      </w:r>
      <w:r w:rsidRPr="00DA33BD">
        <w:rPr>
          <w:rFonts w:asciiTheme="minorHAnsi" w:hAnsiTheme="minorHAnsi" w:cstheme="minorHAnsi"/>
          <w:color w:val="363435"/>
          <w:spacing w:val="4"/>
          <w:w w:val="92"/>
        </w:rPr>
        <w:t>e</w:t>
      </w:r>
      <w:r w:rsidRPr="00DA33BD">
        <w:rPr>
          <w:rFonts w:asciiTheme="minorHAnsi" w:hAnsiTheme="minorHAnsi" w:cstheme="minorHAnsi"/>
          <w:color w:val="363435"/>
          <w:spacing w:val="1"/>
          <w:w w:val="92"/>
        </w:rPr>
        <w:t>v</w:t>
      </w:r>
      <w:r w:rsidRPr="00DA33BD">
        <w:rPr>
          <w:rFonts w:asciiTheme="minorHAnsi" w:hAnsiTheme="minorHAnsi" w:cstheme="minorHAnsi"/>
          <w:color w:val="363435"/>
          <w:spacing w:val="6"/>
          <w:w w:val="92"/>
        </w:rPr>
        <w:t>a</w:t>
      </w:r>
      <w:r w:rsidRPr="00DA33BD">
        <w:rPr>
          <w:rFonts w:asciiTheme="minorHAnsi" w:hAnsiTheme="minorHAnsi" w:cstheme="minorHAnsi"/>
          <w:color w:val="363435"/>
          <w:spacing w:val="-3"/>
          <w:w w:val="92"/>
        </w:rPr>
        <w:t>n</w:t>
      </w:r>
      <w:r w:rsidRPr="00DA33BD">
        <w:rPr>
          <w:rFonts w:asciiTheme="minorHAnsi" w:hAnsiTheme="minorHAnsi" w:cstheme="minorHAnsi"/>
          <w:color w:val="363435"/>
          <w:w w:val="92"/>
        </w:rPr>
        <w:t>t</w:t>
      </w:r>
      <w:r w:rsidRPr="00DA33BD">
        <w:rPr>
          <w:rFonts w:asciiTheme="minorHAnsi" w:hAnsiTheme="minorHAnsi" w:cstheme="minorHAnsi"/>
          <w:color w:val="363435"/>
          <w:spacing w:val="18"/>
          <w:w w:val="92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-1"/>
        </w:rPr>
        <w:t>t</w:t>
      </w:r>
      <w:r w:rsidRPr="00DA33BD">
        <w:rPr>
          <w:rFonts w:asciiTheme="minorHAnsi" w:hAnsiTheme="minorHAnsi" w:cstheme="minorHAnsi"/>
          <w:color w:val="363435"/>
        </w:rPr>
        <w:t>o</w:t>
      </w:r>
      <w:r w:rsidRPr="00DA33BD">
        <w:rPr>
          <w:rFonts w:asciiTheme="minorHAnsi" w:hAnsiTheme="minorHAnsi" w:cstheme="minorHAnsi"/>
          <w:color w:val="363435"/>
          <w:spacing w:val="3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5"/>
        </w:rPr>
        <w:t>t</w:t>
      </w:r>
      <w:r w:rsidRPr="00DA33BD">
        <w:rPr>
          <w:rFonts w:asciiTheme="minorHAnsi" w:hAnsiTheme="minorHAnsi" w:cstheme="minorHAnsi"/>
          <w:color w:val="363435"/>
          <w:spacing w:val="-1"/>
        </w:rPr>
        <w:t>h</w:t>
      </w:r>
      <w:r w:rsidRPr="00DA33BD">
        <w:rPr>
          <w:rFonts w:asciiTheme="minorHAnsi" w:hAnsiTheme="minorHAnsi" w:cstheme="minorHAnsi"/>
          <w:color w:val="363435"/>
        </w:rPr>
        <w:t>e</w:t>
      </w:r>
      <w:r w:rsidRPr="00DA33BD">
        <w:rPr>
          <w:rFonts w:asciiTheme="minorHAnsi" w:hAnsiTheme="minorHAnsi" w:cstheme="minorHAnsi"/>
          <w:color w:val="363435"/>
          <w:spacing w:val="3"/>
        </w:rPr>
        <w:t>i</w:t>
      </w:r>
      <w:r w:rsidRPr="00DA33BD">
        <w:rPr>
          <w:rFonts w:asciiTheme="minorHAnsi" w:hAnsiTheme="minorHAnsi" w:cstheme="minorHAnsi"/>
          <w:color w:val="363435"/>
        </w:rPr>
        <w:t>r</w:t>
      </w:r>
      <w:r w:rsidRPr="00DA33BD">
        <w:rPr>
          <w:rFonts w:asciiTheme="minorHAnsi" w:hAnsiTheme="minorHAnsi" w:cstheme="minorHAnsi"/>
          <w:color w:val="363435"/>
          <w:spacing w:val="-6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3"/>
          <w:w w:val="96"/>
        </w:rPr>
        <w:t>i</w:t>
      </w:r>
      <w:r w:rsidRPr="00DA33BD">
        <w:rPr>
          <w:rFonts w:asciiTheme="minorHAnsi" w:hAnsiTheme="minorHAnsi" w:cstheme="minorHAnsi"/>
          <w:color w:val="363435"/>
          <w:spacing w:val="-1"/>
          <w:w w:val="96"/>
        </w:rPr>
        <w:t>n</w:t>
      </w:r>
      <w:r w:rsidRPr="00DA33BD">
        <w:rPr>
          <w:rFonts w:asciiTheme="minorHAnsi" w:hAnsiTheme="minorHAnsi" w:cstheme="minorHAnsi"/>
          <w:color w:val="363435"/>
          <w:spacing w:val="4"/>
          <w:w w:val="96"/>
        </w:rPr>
        <w:t>d</w:t>
      </w:r>
      <w:r w:rsidRPr="00DA33BD">
        <w:rPr>
          <w:rFonts w:asciiTheme="minorHAnsi" w:hAnsiTheme="minorHAnsi" w:cstheme="minorHAnsi"/>
          <w:color w:val="363435"/>
          <w:w w:val="96"/>
        </w:rPr>
        <w:t>i</w:t>
      </w:r>
      <w:r w:rsidRPr="00DA33BD">
        <w:rPr>
          <w:rFonts w:asciiTheme="minorHAnsi" w:hAnsiTheme="minorHAnsi" w:cstheme="minorHAnsi"/>
          <w:color w:val="363435"/>
          <w:spacing w:val="4"/>
          <w:w w:val="96"/>
        </w:rPr>
        <w:t>v</w:t>
      </w:r>
      <w:r w:rsidRPr="00DA33BD">
        <w:rPr>
          <w:rFonts w:asciiTheme="minorHAnsi" w:hAnsiTheme="minorHAnsi" w:cstheme="minorHAnsi"/>
          <w:color w:val="363435"/>
          <w:spacing w:val="-1"/>
          <w:w w:val="96"/>
        </w:rPr>
        <w:t>i</w:t>
      </w:r>
      <w:r w:rsidRPr="00DA33BD">
        <w:rPr>
          <w:rFonts w:asciiTheme="minorHAnsi" w:hAnsiTheme="minorHAnsi" w:cstheme="minorHAnsi"/>
          <w:color w:val="363435"/>
          <w:spacing w:val="-2"/>
          <w:w w:val="96"/>
        </w:rPr>
        <w:t>d</w:t>
      </w:r>
      <w:r w:rsidRPr="00DA33BD">
        <w:rPr>
          <w:rFonts w:asciiTheme="minorHAnsi" w:hAnsiTheme="minorHAnsi" w:cstheme="minorHAnsi"/>
          <w:color w:val="363435"/>
          <w:spacing w:val="4"/>
          <w:w w:val="96"/>
        </w:rPr>
        <w:t>u</w:t>
      </w:r>
      <w:r w:rsidRPr="00DA33BD">
        <w:rPr>
          <w:rFonts w:asciiTheme="minorHAnsi" w:hAnsiTheme="minorHAnsi" w:cstheme="minorHAnsi"/>
          <w:color w:val="363435"/>
          <w:spacing w:val="7"/>
          <w:w w:val="96"/>
        </w:rPr>
        <w:t>a</w:t>
      </w:r>
      <w:r w:rsidRPr="00DA33BD">
        <w:rPr>
          <w:rFonts w:asciiTheme="minorHAnsi" w:hAnsiTheme="minorHAnsi" w:cstheme="minorHAnsi"/>
          <w:color w:val="363435"/>
          <w:w w:val="96"/>
        </w:rPr>
        <w:t>l</w:t>
      </w:r>
      <w:r w:rsidRPr="00DA33BD">
        <w:rPr>
          <w:rFonts w:asciiTheme="minorHAnsi" w:hAnsiTheme="minorHAnsi" w:cstheme="minorHAnsi"/>
          <w:color w:val="363435"/>
          <w:spacing w:val="3"/>
          <w:w w:val="96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2"/>
          <w:w w:val="91"/>
        </w:rPr>
        <w:t>a</w:t>
      </w:r>
      <w:r w:rsidRPr="00DA33BD">
        <w:rPr>
          <w:rFonts w:asciiTheme="minorHAnsi" w:hAnsiTheme="minorHAnsi" w:cstheme="minorHAnsi"/>
          <w:color w:val="363435"/>
          <w:spacing w:val="3"/>
          <w:w w:val="90"/>
        </w:rPr>
        <w:t>c</w:t>
      </w:r>
      <w:r w:rsidRPr="00DA33BD">
        <w:rPr>
          <w:rFonts w:asciiTheme="minorHAnsi" w:hAnsiTheme="minorHAnsi" w:cstheme="minorHAnsi"/>
          <w:color w:val="363435"/>
          <w:spacing w:val="4"/>
          <w:w w:val="110"/>
        </w:rPr>
        <w:t>t</w:t>
      </w:r>
      <w:r w:rsidRPr="00DA33BD">
        <w:rPr>
          <w:rFonts w:asciiTheme="minorHAnsi" w:hAnsiTheme="minorHAnsi" w:cstheme="minorHAnsi"/>
          <w:color w:val="363435"/>
          <w:w w:val="92"/>
        </w:rPr>
        <w:t>i</w:t>
      </w:r>
      <w:r w:rsidRPr="00DA33BD">
        <w:rPr>
          <w:rFonts w:asciiTheme="minorHAnsi" w:hAnsiTheme="minorHAnsi" w:cstheme="minorHAnsi"/>
          <w:color w:val="363435"/>
          <w:spacing w:val="4"/>
          <w:w w:val="86"/>
        </w:rPr>
        <w:t>v</w:t>
      </w:r>
      <w:r w:rsidRPr="00DA33BD">
        <w:rPr>
          <w:rFonts w:asciiTheme="minorHAnsi" w:hAnsiTheme="minorHAnsi" w:cstheme="minorHAnsi"/>
          <w:color w:val="363435"/>
          <w:spacing w:val="-3"/>
          <w:w w:val="92"/>
        </w:rPr>
        <w:t>i</w:t>
      </w:r>
      <w:r w:rsidRPr="00DA33BD">
        <w:rPr>
          <w:rFonts w:asciiTheme="minorHAnsi" w:hAnsiTheme="minorHAnsi" w:cstheme="minorHAnsi"/>
          <w:color w:val="363435"/>
          <w:spacing w:val="4"/>
          <w:w w:val="110"/>
        </w:rPr>
        <w:t>t</w:t>
      </w:r>
      <w:r w:rsidRPr="00DA33BD">
        <w:rPr>
          <w:rFonts w:asciiTheme="minorHAnsi" w:hAnsiTheme="minorHAnsi" w:cstheme="minorHAnsi"/>
          <w:color w:val="363435"/>
          <w:spacing w:val="-1"/>
          <w:w w:val="92"/>
        </w:rPr>
        <w:t>i</w:t>
      </w:r>
      <w:r w:rsidRPr="00DA33BD">
        <w:rPr>
          <w:rFonts w:asciiTheme="minorHAnsi" w:hAnsiTheme="minorHAnsi" w:cstheme="minorHAnsi"/>
          <w:color w:val="363435"/>
          <w:spacing w:val="4"/>
          <w:w w:val="89"/>
        </w:rPr>
        <w:t>e</w:t>
      </w:r>
      <w:r w:rsidRPr="00DA33BD">
        <w:rPr>
          <w:rFonts w:asciiTheme="minorHAnsi" w:hAnsiTheme="minorHAnsi" w:cstheme="minorHAnsi"/>
          <w:color w:val="363435"/>
          <w:w w:val="83"/>
        </w:rPr>
        <w:t xml:space="preserve">s </w:t>
      </w:r>
      <w:r w:rsidRPr="00DA33BD">
        <w:rPr>
          <w:rFonts w:asciiTheme="minorHAnsi" w:hAnsiTheme="minorHAnsi" w:cstheme="minorHAnsi"/>
          <w:color w:val="363435"/>
          <w:spacing w:val="6"/>
        </w:rPr>
        <w:t>a</w:t>
      </w:r>
      <w:r w:rsidRPr="00DA33BD">
        <w:rPr>
          <w:rFonts w:asciiTheme="minorHAnsi" w:hAnsiTheme="minorHAnsi" w:cstheme="minorHAnsi"/>
          <w:color w:val="363435"/>
          <w:spacing w:val="-1"/>
        </w:rPr>
        <w:t>n</w:t>
      </w:r>
      <w:r w:rsidRPr="00DA33BD">
        <w:rPr>
          <w:rFonts w:asciiTheme="minorHAnsi" w:hAnsiTheme="minorHAnsi" w:cstheme="minorHAnsi"/>
          <w:color w:val="363435"/>
        </w:rPr>
        <w:t>d</w:t>
      </w:r>
      <w:r w:rsidRPr="00DA33BD">
        <w:rPr>
          <w:rFonts w:asciiTheme="minorHAnsi" w:hAnsiTheme="minorHAnsi" w:cstheme="minorHAnsi"/>
          <w:color w:val="363435"/>
          <w:spacing w:val="-2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-1"/>
        </w:rPr>
        <w:t>t</w:t>
      </w:r>
      <w:r w:rsidRPr="00DA33BD">
        <w:rPr>
          <w:rFonts w:asciiTheme="minorHAnsi" w:hAnsiTheme="minorHAnsi" w:cstheme="minorHAnsi"/>
          <w:color w:val="363435"/>
        </w:rPr>
        <w:t>o</w:t>
      </w:r>
      <w:r w:rsidRPr="00DA33BD">
        <w:rPr>
          <w:rFonts w:asciiTheme="minorHAnsi" w:hAnsiTheme="minorHAnsi" w:cstheme="minorHAnsi"/>
          <w:color w:val="363435"/>
          <w:spacing w:val="3"/>
        </w:rPr>
        <w:t xml:space="preserve"> </w:t>
      </w:r>
      <w:r w:rsidRPr="00DA33BD">
        <w:rPr>
          <w:rFonts w:asciiTheme="minorHAnsi" w:hAnsiTheme="minorHAnsi" w:cstheme="minorHAnsi"/>
          <w:color w:val="363435"/>
          <w:w w:val="90"/>
        </w:rPr>
        <w:t>r</w:t>
      </w:r>
      <w:r w:rsidRPr="00DA33BD">
        <w:rPr>
          <w:rFonts w:asciiTheme="minorHAnsi" w:hAnsiTheme="minorHAnsi" w:cstheme="minorHAnsi"/>
          <w:color w:val="363435"/>
          <w:spacing w:val="4"/>
          <w:w w:val="90"/>
        </w:rPr>
        <w:t>ev</w:t>
      </w:r>
      <w:r w:rsidRPr="00DA33BD">
        <w:rPr>
          <w:rFonts w:asciiTheme="minorHAnsi" w:hAnsiTheme="minorHAnsi" w:cstheme="minorHAnsi"/>
          <w:color w:val="363435"/>
          <w:spacing w:val="-1"/>
          <w:w w:val="90"/>
        </w:rPr>
        <w:t>i</w:t>
      </w:r>
      <w:r w:rsidRPr="00DA33BD">
        <w:rPr>
          <w:rFonts w:asciiTheme="minorHAnsi" w:hAnsiTheme="minorHAnsi" w:cstheme="minorHAnsi"/>
          <w:color w:val="363435"/>
          <w:spacing w:val="4"/>
          <w:w w:val="90"/>
        </w:rPr>
        <w:t>e</w:t>
      </w:r>
      <w:r w:rsidRPr="00DA33BD">
        <w:rPr>
          <w:rFonts w:asciiTheme="minorHAnsi" w:hAnsiTheme="minorHAnsi" w:cstheme="minorHAnsi"/>
          <w:color w:val="363435"/>
          <w:w w:val="90"/>
        </w:rPr>
        <w:t>w</w:t>
      </w:r>
      <w:r w:rsidRPr="00DA33BD">
        <w:rPr>
          <w:rFonts w:asciiTheme="minorHAnsi" w:hAnsiTheme="minorHAnsi" w:cstheme="minorHAnsi"/>
          <w:color w:val="363435"/>
          <w:spacing w:val="9"/>
          <w:w w:val="90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4"/>
          <w:w w:val="102"/>
        </w:rPr>
        <w:t>M</w:t>
      </w:r>
      <w:r w:rsidRPr="00DA33BD">
        <w:rPr>
          <w:rFonts w:asciiTheme="minorHAnsi" w:hAnsiTheme="minorHAnsi" w:cstheme="minorHAnsi"/>
          <w:color w:val="363435"/>
          <w:spacing w:val="-3"/>
          <w:w w:val="101"/>
        </w:rPr>
        <w:t>I</w:t>
      </w:r>
      <w:r w:rsidRPr="00DA33BD">
        <w:rPr>
          <w:rFonts w:asciiTheme="minorHAnsi" w:hAnsiTheme="minorHAnsi" w:cstheme="minorHAnsi"/>
          <w:color w:val="363435"/>
          <w:spacing w:val="7"/>
          <w:w w:val="104"/>
        </w:rPr>
        <w:t>C</w:t>
      </w:r>
      <w:r w:rsidRPr="00DA33BD">
        <w:rPr>
          <w:rFonts w:asciiTheme="minorHAnsi" w:hAnsiTheme="minorHAnsi" w:cstheme="minorHAnsi"/>
          <w:color w:val="363435"/>
          <w:spacing w:val="-14"/>
          <w:w w:val="86"/>
        </w:rPr>
        <w:t>A</w:t>
      </w:r>
      <w:r w:rsidRPr="00DA33BD">
        <w:rPr>
          <w:rFonts w:asciiTheme="minorHAnsi" w:hAnsiTheme="minorHAnsi" w:cstheme="minorHAnsi"/>
          <w:color w:val="363435"/>
          <w:spacing w:val="-12"/>
          <w:w w:val="70"/>
        </w:rPr>
        <w:t>’</w:t>
      </w:r>
      <w:r w:rsidRPr="00DA33BD">
        <w:rPr>
          <w:rFonts w:asciiTheme="minorHAnsi" w:hAnsiTheme="minorHAnsi" w:cstheme="minorHAnsi"/>
          <w:color w:val="363435"/>
          <w:w w:val="83"/>
        </w:rPr>
        <w:t>s</w:t>
      </w:r>
      <w:r w:rsidRPr="00DA33BD">
        <w:rPr>
          <w:rFonts w:asciiTheme="minorHAnsi" w:hAnsiTheme="minorHAnsi" w:cstheme="minorHAnsi"/>
          <w:color w:val="363435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2"/>
          <w:w w:val="94"/>
        </w:rPr>
        <w:t>E</w:t>
      </w:r>
      <w:r w:rsidRPr="00DA33BD">
        <w:rPr>
          <w:rFonts w:asciiTheme="minorHAnsi" w:hAnsiTheme="minorHAnsi" w:cstheme="minorHAnsi"/>
          <w:color w:val="363435"/>
          <w:spacing w:val="-1"/>
          <w:w w:val="94"/>
        </w:rPr>
        <w:t>m</w:t>
      </w:r>
      <w:r w:rsidRPr="00DA33BD">
        <w:rPr>
          <w:rFonts w:asciiTheme="minorHAnsi" w:hAnsiTheme="minorHAnsi" w:cstheme="minorHAnsi"/>
          <w:color w:val="363435"/>
          <w:w w:val="94"/>
        </w:rPr>
        <w:t>e</w:t>
      </w:r>
      <w:r w:rsidRPr="00DA33BD">
        <w:rPr>
          <w:rFonts w:asciiTheme="minorHAnsi" w:hAnsiTheme="minorHAnsi" w:cstheme="minorHAnsi"/>
          <w:color w:val="363435"/>
          <w:spacing w:val="2"/>
          <w:w w:val="94"/>
        </w:rPr>
        <w:t>rg</w:t>
      </w:r>
      <w:r w:rsidRPr="00DA33BD">
        <w:rPr>
          <w:rFonts w:asciiTheme="minorHAnsi" w:hAnsiTheme="minorHAnsi" w:cstheme="minorHAnsi"/>
          <w:color w:val="363435"/>
          <w:w w:val="94"/>
        </w:rPr>
        <w:t>e</w:t>
      </w:r>
      <w:r w:rsidRPr="00DA33BD">
        <w:rPr>
          <w:rFonts w:asciiTheme="minorHAnsi" w:hAnsiTheme="minorHAnsi" w:cstheme="minorHAnsi"/>
          <w:color w:val="363435"/>
          <w:spacing w:val="-1"/>
          <w:w w:val="94"/>
        </w:rPr>
        <w:t>n</w:t>
      </w:r>
      <w:r w:rsidRPr="00DA33BD">
        <w:rPr>
          <w:rFonts w:asciiTheme="minorHAnsi" w:hAnsiTheme="minorHAnsi" w:cstheme="minorHAnsi"/>
          <w:color w:val="363435"/>
          <w:spacing w:val="6"/>
          <w:w w:val="94"/>
        </w:rPr>
        <w:t>c</w:t>
      </w:r>
      <w:r w:rsidRPr="00DA33BD">
        <w:rPr>
          <w:rFonts w:asciiTheme="minorHAnsi" w:hAnsiTheme="minorHAnsi" w:cstheme="minorHAnsi"/>
          <w:color w:val="363435"/>
          <w:w w:val="94"/>
        </w:rPr>
        <w:t>y</w:t>
      </w:r>
      <w:r w:rsidRPr="00DA33BD">
        <w:rPr>
          <w:rFonts w:asciiTheme="minorHAnsi" w:hAnsiTheme="minorHAnsi" w:cstheme="minorHAnsi"/>
          <w:color w:val="363435"/>
          <w:spacing w:val="6"/>
          <w:w w:val="94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2"/>
          <w:w w:val="94"/>
        </w:rPr>
        <w:t>A</w:t>
      </w:r>
      <w:r w:rsidRPr="00DA33BD">
        <w:rPr>
          <w:rFonts w:asciiTheme="minorHAnsi" w:hAnsiTheme="minorHAnsi" w:cstheme="minorHAnsi"/>
          <w:color w:val="363435"/>
          <w:spacing w:val="3"/>
          <w:w w:val="94"/>
        </w:rPr>
        <w:t>c</w:t>
      </w:r>
      <w:r w:rsidRPr="00DA33BD">
        <w:rPr>
          <w:rFonts w:asciiTheme="minorHAnsi" w:hAnsiTheme="minorHAnsi" w:cstheme="minorHAnsi"/>
          <w:color w:val="363435"/>
          <w:spacing w:val="4"/>
          <w:w w:val="94"/>
        </w:rPr>
        <w:t>t</w:t>
      </w:r>
      <w:r w:rsidRPr="00DA33BD">
        <w:rPr>
          <w:rFonts w:asciiTheme="minorHAnsi" w:hAnsiTheme="minorHAnsi" w:cstheme="minorHAnsi"/>
          <w:color w:val="363435"/>
          <w:spacing w:val="-1"/>
          <w:w w:val="94"/>
        </w:rPr>
        <w:t>i</w:t>
      </w:r>
      <w:r w:rsidRPr="00DA33BD">
        <w:rPr>
          <w:rFonts w:asciiTheme="minorHAnsi" w:hAnsiTheme="minorHAnsi" w:cstheme="minorHAnsi"/>
          <w:color w:val="363435"/>
          <w:spacing w:val="-2"/>
          <w:w w:val="94"/>
        </w:rPr>
        <w:t>o</w:t>
      </w:r>
      <w:r w:rsidRPr="00DA33BD">
        <w:rPr>
          <w:rFonts w:asciiTheme="minorHAnsi" w:hAnsiTheme="minorHAnsi" w:cstheme="minorHAnsi"/>
          <w:color w:val="363435"/>
          <w:w w:val="94"/>
        </w:rPr>
        <w:t>n</w:t>
      </w:r>
      <w:r w:rsidRPr="00DA33BD">
        <w:rPr>
          <w:rFonts w:asciiTheme="minorHAnsi" w:hAnsiTheme="minorHAnsi" w:cstheme="minorHAnsi"/>
          <w:color w:val="363435"/>
          <w:spacing w:val="10"/>
          <w:w w:val="94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-2"/>
        </w:rPr>
        <w:t>P</w:t>
      </w:r>
      <w:r w:rsidRPr="00DA33BD">
        <w:rPr>
          <w:rFonts w:asciiTheme="minorHAnsi" w:hAnsiTheme="minorHAnsi" w:cstheme="minorHAnsi"/>
          <w:color w:val="363435"/>
          <w:spacing w:val="2"/>
        </w:rPr>
        <w:t>l</w:t>
      </w:r>
      <w:r w:rsidRPr="00DA33BD">
        <w:rPr>
          <w:rFonts w:asciiTheme="minorHAnsi" w:hAnsiTheme="minorHAnsi" w:cstheme="minorHAnsi"/>
          <w:color w:val="363435"/>
          <w:spacing w:val="6"/>
        </w:rPr>
        <w:t>a</w:t>
      </w:r>
      <w:r w:rsidRPr="00DA33BD">
        <w:rPr>
          <w:rFonts w:asciiTheme="minorHAnsi" w:hAnsiTheme="minorHAnsi" w:cstheme="minorHAnsi"/>
          <w:color w:val="363435"/>
          <w:spacing w:val="-2"/>
        </w:rPr>
        <w:t>n</w:t>
      </w:r>
      <w:r w:rsidRPr="00DA33BD">
        <w:rPr>
          <w:rFonts w:asciiTheme="minorHAnsi" w:hAnsiTheme="minorHAnsi" w:cstheme="minorHAnsi"/>
          <w:color w:val="363435"/>
        </w:rPr>
        <w:t>,</w:t>
      </w:r>
      <w:r w:rsidRPr="00DA33BD">
        <w:rPr>
          <w:rFonts w:asciiTheme="minorHAnsi" w:hAnsiTheme="minorHAnsi" w:cstheme="minorHAnsi"/>
          <w:color w:val="363435"/>
          <w:spacing w:val="-11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5"/>
          <w:w w:val="88"/>
        </w:rPr>
        <w:t>a</w:t>
      </w:r>
      <w:r w:rsidRPr="00DA33BD">
        <w:rPr>
          <w:rFonts w:asciiTheme="minorHAnsi" w:hAnsiTheme="minorHAnsi" w:cstheme="minorHAnsi"/>
          <w:color w:val="363435"/>
          <w:w w:val="88"/>
        </w:rPr>
        <w:t>s</w:t>
      </w:r>
      <w:r w:rsidRPr="00DA33BD">
        <w:rPr>
          <w:rFonts w:asciiTheme="minorHAnsi" w:hAnsiTheme="minorHAnsi" w:cstheme="minorHAnsi"/>
          <w:color w:val="363435"/>
          <w:spacing w:val="5"/>
          <w:w w:val="88"/>
        </w:rPr>
        <w:t xml:space="preserve"> </w:t>
      </w:r>
      <w:r w:rsidRPr="00DA33BD">
        <w:rPr>
          <w:rFonts w:asciiTheme="minorHAnsi" w:hAnsiTheme="minorHAnsi" w:cstheme="minorHAnsi"/>
          <w:color w:val="363435"/>
          <w:w w:val="88"/>
        </w:rPr>
        <w:t>w</w:t>
      </w:r>
      <w:r w:rsidRPr="00DA33BD">
        <w:rPr>
          <w:rFonts w:asciiTheme="minorHAnsi" w:hAnsiTheme="minorHAnsi" w:cstheme="minorHAnsi"/>
          <w:color w:val="363435"/>
          <w:spacing w:val="2"/>
          <w:w w:val="88"/>
        </w:rPr>
        <w:t>e</w:t>
      </w:r>
      <w:r w:rsidRPr="00DA33BD">
        <w:rPr>
          <w:rFonts w:asciiTheme="minorHAnsi" w:hAnsiTheme="minorHAnsi" w:cstheme="minorHAnsi"/>
          <w:color w:val="363435"/>
          <w:spacing w:val="3"/>
          <w:w w:val="88"/>
        </w:rPr>
        <w:t>l</w:t>
      </w:r>
      <w:r w:rsidRPr="00DA33BD">
        <w:rPr>
          <w:rFonts w:asciiTheme="minorHAnsi" w:hAnsiTheme="minorHAnsi" w:cstheme="minorHAnsi"/>
          <w:color w:val="363435"/>
          <w:w w:val="88"/>
        </w:rPr>
        <w:t>l</w:t>
      </w:r>
      <w:r w:rsidRPr="00DA33BD">
        <w:rPr>
          <w:rFonts w:asciiTheme="minorHAnsi" w:hAnsiTheme="minorHAnsi" w:cstheme="minorHAnsi"/>
          <w:color w:val="363435"/>
          <w:spacing w:val="13"/>
          <w:w w:val="88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5"/>
          <w:w w:val="88"/>
        </w:rPr>
        <w:t>a</w:t>
      </w:r>
      <w:r w:rsidRPr="00DA33BD">
        <w:rPr>
          <w:rFonts w:asciiTheme="minorHAnsi" w:hAnsiTheme="minorHAnsi" w:cstheme="minorHAnsi"/>
          <w:color w:val="363435"/>
          <w:w w:val="88"/>
        </w:rPr>
        <w:t>s</w:t>
      </w:r>
      <w:r w:rsidRPr="00DA33BD">
        <w:rPr>
          <w:rFonts w:asciiTheme="minorHAnsi" w:hAnsiTheme="minorHAnsi" w:cstheme="minorHAnsi"/>
          <w:color w:val="363435"/>
          <w:spacing w:val="5"/>
          <w:w w:val="88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-1"/>
        </w:rPr>
        <w:t>t</w:t>
      </w:r>
      <w:r w:rsidRPr="00DA33BD">
        <w:rPr>
          <w:rFonts w:asciiTheme="minorHAnsi" w:hAnsiTheme="minorHAnsi" w:cstheme="minorHAnsi"/>
          <w:color w:val="363435"/>
        </w:rPr>
        <w:t>o</w:t>
      </w:r>
      <w:r w:rsidRPr="00DA33BD">
        <w:rPr>
          <w:rFonts w:asciiTheme="minorHAnsi" w:hAnsiTheme="minorHAnsi" w:cstheme="minorHAnsi"/>
          <w:color w:val="363435"/>
          <w:spacing w:val="3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1"/>
          <w:w w:val="96"/>
        </w:rPr>
        <w:t>p</w:t>
      </w:r>
      <w:r w:rsidRPr="00DA33BD">
        <w:rPr>
          <w:rFonts w:asciiTheme="minorHAnsi" w:hAnsiTheme="minorHAnsi" w:cstheme="minorHAnsi"/>
          <w:color w:val="363435"/>
          <w:spacing w:val="5"/>
          <w:w w:val="96"/>
        </w:rPr>
        <w:t>ar</w:t>
      </w:r>
      <w:r w:rsidRPr="00DA33BD">
        <w:rPr>
          <w:rFonts w:asciiTheme="minorHAnsi" w:hAnsiTheme="minorHAnsi" w:cstheme="minorHAnsi"/>
          <w:color w:val="363435"/>
          <w:spacing w:val="4"/>
          <w:w w:val="96"/>
        </w:rPr>
        <w:t>t</w:t>
      </w:r>
      <w:r w:rsidRPr="00DA33BD">
        <w:rPr>
          <w:rFonts w:asciiTheme="minorHAnsi" w:hAnsiTheme="minorHAnsi" w:cstheme="minorHAnsi"/>
          <w:color w:val="363435"/>
          <w:spacing w:val="-1"/>
          <w:w w:val="96"/>
        </w:rPr>
        <w:t>i</w:t>
      </w:r>
      <w:r w:rsidRPr="00DA33BD">
        <w:rPr>
          <w:rFonts w:asciiTheme="minorHAnsi" w:hAnsiTheme="minorHAnsi" w:cstheme="minorHAnsi"/>
          <w:color w:val="363435"/>
          <w:spacing w:val="1"/>
          <w:w w:val="96"/>
        </w:rPr>
        <w:t>c</w:t>
      </w:r>
      <w:r w:rsidRPr="00DA33BD">
        <w:rPr>
          <w:rFonts w:asciiTheme="minorHAnsi" w:hAnsiTheme="minorHAnsi" w:cstheme="minorHAnsi"/>
          <w:color w:val="363435"/>
          <w:spacing w:val="-2"/>
          <w:w w:val="96"/>
        </w:rPr>
        <w:t>i</w:t>
      </w:r>
      <w:r w:rsidRPr="00DA33BD">
        <w:rPr>
          <w:rFonts w:asciiTheme="minorHAnsi" w:hAnsiTheme="minorHAnsi" w:cstheme="minorHAnsi"/>
          <w:color w:val="363435"/>
          <w:spacing w:val="1"/>
          <w:w w:val="96"/>
        </w:rPr>
        <w:t>p</w:t>
      </w:r>
      <w:r w:rsidRPr="00DA33BD">
        <w:rPr>
          <w:rFonts w:asciiTheme="minorHAnsi" w:hAnsiTheme="minorHAnsi" w:cstheme="minorHAnsi"/>
          <w:color w:val="363435"/>
          <w:w w:val="96"/>
        </w:rPr>
        <w:t>ate</w:t>
      </w:r>
      <w:r w:rsidRPr="00DA33BD">
        <w:rPr>
          <w:rFonts w:asciiTheme="minorHAnsi" w:hAnsiTheme="minorHAnsi" w:cstheme="minorHAnsi"/>
          <w:color w:val="363435"/>
          <w:spacing w:val="5"/>
          <w:w w:val="96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3"/>
        </w:rPr>
        <w:t>i</w:t>
      </w:r>
      <w:r w:rsidRPr="00DA33BD">
        <w:rPr>
          <w:rFonts w:asciiTheme="minorHAnsi" w:hAnsiTheme="minorHAnsi" w:cstheme="minorHAnsi"/>
          <w:color w:val="363435"/>
        </w:rPr>
        <w:t>n</w:t>
      </w:r>
      <w:r w:rsidRPr="00DA33BD">
        <w:rPr>
          <w:rFonts w:asciiTheme="minorHAnsi" w:hAnsiTheme="minorHAnsi" w:cstheme="minorHAnsi"/>
          <w:color w:val="363435"/>
          <w:spacing w:val="1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4"/>
        </w:rPr>
        <w:t>t</w:t>
      </w:r>
      <w:r w:rsidRPr="00DA33BD">
        <w:rPr>
          <w:rFonts w:asciiTheme="minorHAnsi" w:hAnsiTheme="minorHAnsi" w:cstheme="minorHAnsi"/>
          <w:color w:val="363435"/>
          <w:spacing w:val="2"/>
        </w:rPr>
        <w:t>r</w:t>
      </w:r>
      <w:r w:rsidRPr="00DA33BD">
        <w:rPr>
          <w:rFonts w:asciiTheme="minorHAnsi" w:hAnsiTheme="minorHAnsi" w:cstheme="minorHAnsi"/>
          <w:color w:val="363435"/>
          <w:spacing w:val="6"/>
        </w:rPr>
        <w:t>a</w:t>
      </w:r>
      <w:r w:rsidRPr="00DA33BD">
        <w:rPr>
          <w:rFonts w:asciiTheme="minorHAnsi" w:hAnsiTheme="minorHAnsi" w:cstheme="minorHAnsi"/>
          <w:color w:val="363435"/>
          <w:spacing w:val="3"/>
        </w:rPr>
        <w:t>ini</w:t>
      </w:r>
      <w:r w:rsidRPr="00DA33BD">
        <w:rPr>
          <w:rFonts w:asciiTheme="minorHAnsi" w:hAnsiTheme="minorHAnsi" w:cstheme="minorHAnsi"/>
          <w:color w:val="363435"/>
          <w:spacing w:val="2"/>
        </w:rPr>
        <w:t>n</w:t>
      </w:r>
      <w:r w:rsidRPr="00DA33BD">
        <w:rPr>
          <w:rFonts w:asciiTheme="minorHAnsi" w:hAnsiTheme="minorHAnsi" w:cstheme="minorHAnsi"/>
          <w:color w:val="363435"/>
          <w:spacing w:val="4"/>
        </w:rPr>
        <w:t>g</w:t>
      </w:r>
      <w:r w:rsidRPr="00DA33BD">
        <w:rPr>
          <w:rFonts w:asciiTheme="minorHAnsi" w:hAnsiTheme="minorHAnsi" w:cstheme="minorHAnsi"/>
          <w:color w:val="363435"/>
        </w:rPr>
        <w:t>,</w:t>
      </w:r>
      <w:r w:rsidRPr="00DA33BD">
        <w:rPr>
          <w:rFonts w:asciiTheme="minorHAnsi" w:hAnsiTheme="minorHAnsi" w:cstheme="minorHAnsi"/>
          <w:color w:val="363435"/>
          <w:spacing w:val="-13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4"/>
          <w:w w:val="93"/>
        </w:rPr>
        <w:t>d</w:t>
      </w:r>
      <w:r w:rsidRPr="00DA33BD">
        <w:rPr>
          <w:rFonts w:asciiTheme="minorHAnsi" w:hAnsiTheme="minorHAnsi" w:cstheme="minorHAnsi"/>
          <w:color w:val="363435"/>
          <w:spacing w:val="2"/>
          <w:w w:val="93"/>
        </w:rPr>
        <w:t>r</w:t>
      </w:r>
      <w:r w:rsidRPr="00DA33BD">
        <w:rPr>
          <w:rFonts w:asciiTheme="minorHAnsi" w:hAnsiTheme="minorHAnsi" w:cstheme="minorHAnsi"/>
          <w:color w:val="363435"/>
          <w:spacing w:val="4"/>
          <w:w w:val="93"/>
        </w:rPr>
        <w:t>il</w:t>
      </w:r>
      <w:r w:rsidRPr="00DA33BD">
        <w:rPr>
          <w:rFonts w:asciiTheme="minorHAnsi" w:hAnsiTheme="minorHAnsi" w:cstheme="minorHAnsi"/>
          <w:color w:val="363435"/>
          <w:spacing w:val="3"/>
          <w:w w:val="93"/>
        </w:rPr>
        <w:t>l</w:t>
      </w:r>
      <w:r w:rsidRPr="00DA33BD">
        <w:rPr>
          <w:rFonts w:asciiTheme="minorHAnsi" w:hAnsiTheme="minorHAnsi" w:cstheme="minorHAnsi"/>
          <w:color w:val="363435"/>
          <w:spacing w:val="1"/>
          <w:w w:val="93"/>
        </w:rPr>
        <w:t>s</w:t>
      </w:r>
      <w:r w:rsidRPr="00DA33BD">
        <w:rPr>
          <w:rFonts w:asciiTheme="minorHAnsi" w:hAnsiTheme="minorHAnsi" w:cstheme="minorHAnsi"/>
          <w:color w:val="363435"/>
          <w:w w:val="93"/>
        </w:rPr>
        <w:t>,</w:t>
      </w:r>
      <w:r w:rsidRPr="00DA33BD">
        <w:rPr>
          <w:rFonts w:asciiTheme="minorHAnsi" w:hAnsiTheme="minorHAnsi" w:cstheme="minorHAnsi"/>
          <w:color w:val="363435"/>
          <w:spacing w:val="7"/>
          <w:w w:val="93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2"/>
        </w:rPr>
        <w:t>e</w:t>
      </w:r>
      <w:r w:rsidRPr="00DA33BD">
        <w:rPr>
          <w:rFonts w:asciiTheme="minorHAnsi" w:hAnsiTheme="minorHAnsi" w:cstheme="minorHAnsi"/>
          <w:color w:val="363435"/>
        </w:rPr>
        <w:t>t</w:t>
      </w:r>
      <w:r w:rsidRPr="00DA33BD">
        <w:rPr>
          <w:rFonts w:asciiTheme="minorHAnsi" w:hAnsiTheme="minorHAnsi" w:cstheme="minorHAnsi"/>
          <w:color w:val="363435"/>
          <w:spacing w:val="3"/>
        </w:rPr>
        <w:t>c</w:t>
      </w:r>
      <w:r w:rsidRPr="00DA33BD">
        <w:rPr>
          <w:rFonts w:asciiTheme="minorHAnsi" w:hAnsiTheme="minorHAnsi" w:cstheme="minorHAnsi"/>
          <w:color w:val="363435"/>
        </w:rPr>
        <w:t>.</w:t>
      </w:r>
      <w:r w:rsidRPr="00DA33BD">
        <w:rPr>
          <w:rFonts w:asciiTheme="minorHAnsi" w:hAnsiTheme="minorHAnsi" w:cstheme="minorHAnsi"/>
          <w:color w:val="363435"/>
          <w:spacing w:val="37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-4"/>
        </w:rPr>
        <w:t>I</w:t>
      </w:r>
      <w:r w:rsidRPr="00DA33BD">
        <w:rPr>
          <w:rFonts w:asciiTheme="minorHAnsi" w:hAnsiTheme="minorHAnsi" w:cstheme="minorHAnsi"/>
          <w:color w:val="363435"/>
        </w:rPr>
        <w:t>t</w:t>
      </w:r>
      <w:r w:rsidRPr="00DA33BD">
        <w:rPr>
          <w:rFonts w:asciiTheme="minorHAnsi" w:hAnsiTheme="minorHAnsi" w:cstheme="minorHAnsi"/>
          <w:color w:val="363435"/>
          <w:spacing w:val="6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2"/>
          <w:w w:val="89"/>
        </w:rPr>
        <w:t>i</w:t>
      </w:r>
      <w:r w:rsidRPr="00DA33BD">
        <w:rPr>
          <w:rFonts w:asciiTheme="minorHAnsi" w:hAnsiTheme="minorHAnsi" w:cstheme="minorHAnsi"/>
          <w:color w:val="363435"/>
          <w:w w:val="89"/>
        </w:rPr>
        <w:t>s</w:t>
      </w:r>
      <w:r w:rsidRPr="00DA33BD">
        <w:rPr>
          <w:rFonts w:asciiTheme="minorHAnsi" w:hAnsiTheme="minorHAnsi" w:cstheme="minorHAnsi"/>
          <w:color w:val="363435"/>
          <w:spacing w:val="3"/>
          <w:w w:val="89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6"/>
          <w:w w:val="89"/>
        </w:rPr>
        <w:t>a</w:t>
      </w:r>
      <w:r w:rsidRPr="00DA33BD">
        <w:rPr>
          <w:rFonts w:asciiTheme="minorHAnsi" w:hAnsiTheme="minorHAnsi" w:cstheme="minorHAnsi"/>
          <w:color w:val="363435"/>
          <w:spacing w:val="3"/>
          <w:w w:val="89"/>
        </w:rPr>
        <w:t>l</w:t>
      </w:r>
      <w:r w:rsidRPr="00DA33BD">
        <w:rPr>
          <w:rFonts w:asciiTheme="minorHAnsi" w:hAnsiTheme="minorHAnsi" w:cstheme="minorHAnsi"/>
          <w:color w:val="363435"/>
          <w:spacing w:val="1"/>
          <w:w w:val="89"/>
        </w:rPr>
        <w:t>s</w:t>
      </w:r>
      <w:r w:rsidRPr="00DA33BD">
        <w:rPr>
          <w:rFonts w:asciiTheme="minorHAnsi" w:hAnsiTheme="minorHAnsi" w:cstheme="minorHAnsi"/>
          <w:color w:val="363435"/>
          <w:w w:val="89"/>
        </w:rPr>
        <w:t>o</w:t>
      </w:r>
      <w:r w:rsidRPr="00DA33BD">
        <w:rPr>
          <w:rFonts w:asciiTheme="minorHAnsi" w:hAnsiTheme="minorHAnsi" w:cstheme="minorHAnsi"/>
          <w:color w:val="363435"/>
          <w:spacing w:val="12"/>
          <w:w w:val="89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3"/>
          <w:w w:val="89"/>
        </w:rPr>
        <w:t>e</w:t>
      </w:r>
      <w:r w:rsidRPr="00DA33BD">
        <w:rPr>
          <w:rFonts w:asciiTheme="minorHAnsi" w:hAnsiTheme="minorHAnsi" w:cstheme="minorHAnsi"/>
          <w:color w:val="363435"/>
          <w:spacing w:val="2"/>
          <w:w w:val="89"/>
        </w:rPr>
        <w:t>a</w:t>
      </w:r>
      <w:r w:rsidRPr="00DA33BD">
        <w:rPr>
          <w:rFonts w:asciiTheme="minorHAnsi" w:hAnsiTheme="minorHAnsi" w:cstheme="minorHAnsi"/>
          <w:color w:val="363435"/>
          <w:spacing w:val="3"/>
          <w:w w:val="89"/>
        </w:rPr>
        <w:t>c</w:t>
      </w:r>
      <w:r w:rsidRPr="00DA33BD">
        <w:rPr>
          <w:rFonts w:asciiTheme="minorHAnsi" w:hAnsiTheme="minorHAnsi" w:cstheme="minorHAnsi"/>
          <w:color w:val="363435"/>
          <w:w w:val="89"/>
        </w:rPr>
        <w:t>h</w:t>
      </w:r>
      <w:r w:rsidRPr="00DA33BD">
        <w:rPr>
          <w:rFonts w:asciiTheme="minorHAnsi" w:hAnsiTheme="minorHAnsi" w:cstheme="minorHAnsi"/>
          <w:color w:val="363435"/>
          <w:spacing w:val="23"/>
          <w:w w:val="89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3"/>
        </w:rPr>
        <w:t>f</w:t>
      </w:r>
      <w:r w:rsidRPr="00DA33BD">
        <w:rPr>
          <w:rFonts w:asciiTheme="minorHAnsi" w:hAnsiTheme="minorHAnsi" w:cstheme="minorHAnsi"/>
          <w:color w:val="363435"/>
          <w:spacing w:val="2"/>
        </w:rPr>
        <w:t>a</w:t>
      </w:r>
      <w:r w:rsidRPr="00DA33BD">
        <w:rPr>
          <w:rFonts w:asciiTheme="minorHAnsi" w:hAnsiTheme="minorHAnsi" w:cstheme="minorHAnsi"/>
          <w:color w:val="363435"/>
          <w:spacing w:val="3"/>
        </w:rPr>
        <w:t>c</w:t>
      </w:r>
      <w:r w:rsidRPr="00DA33BD">
        <w:rPr>
          <w:rFonts w:asciiTheme="minorHAnsi" w:hAnsiTheme="minorHAnsi" w:cstheme="minorHAnsi"/>
          <w:color w:val="363435"/>
          <w:spacing w:val="5"/>
        </w:rPr>
        <w:t>u</w:t>
      </w:r>
      <w:r w:rsidRPr="00DA33BD">
        <w:rPr>
          <w:rFonts w:asciiTheme="minorHAnsi" w:hAnsiTheme="minorHAnsi" w:cstheme="minorHAnsi"/>
          <w:color w:val="363435"/>
          <w:spacing w:val="-3"/>
        </w:rPr>
        <w:t>l</w:t>
      </w:r>
      <w:r w:rsidRPr="00DA33BD">
        <w:rPr>
          <w:rFonts w:asciiTheme="minorHAnsi" w:hAnsiTheme="minorHAnsi" w:cstheme="minorHAnsi"/>
          <w:color w:val="363435"/>
          <w:spacing w:val="7"/>
        </w:rPr>
        <w:t>t</w:t>
      </w:r>
      <w:r w:rsidRPr="00DA33BD">
        <w:rPr>
          <w:rFonts w:asciiTheme="minorHAnsi" w:hAnsiTheme="minorHAnsi" w:cstheme="minorHAnsi"/>
          <w:color w:val="363435"/>
        </w:rPr>
        <w:t xml:space="preserve">y </w:t>
      </w:r>
      <w:r w:rsidRPr="00DA33BD">
        <w:rPr>
          <w:rFonts w:asciiTheme="minorHAnsi" w:hAnsiTheme="minorHAnsi" w:cstheme="minorHAnsi"/>
          <w:color w:val="363435"/>
          <w:spacing w:val="-1"/>
          <w:w w:val="101"/>
        </w:rPr>
        <w:t>m</w:t>
      </w:r>
      <w:r w:rsidRPr="00DA33BD">
        <w:rPr>
          <w:rFonts w:asciiTheme="minorHAnsi" w:hAnsiTheme="minorHAnsi" w:cstheme="minorHAnsi"/>
          <w:color w:val="363435"/>
          <w:spacing w:val="1"/>
          <w:w w:val="89"/>
        </w:rPr>
        <w:t>e</w:t>
      </w:r>
      <w:r w:rsidRPr="00DA33BD">
        <w:rPr>
          <w:rFonts w:asciiTheme="minorHAnsi" w:hAnsiTheme="minorHAnsi" w:cstheme="minorHAnsi"/>
          <w:color w:val="363435"/>
          <w:w w:val="101"/>
        </w:rPr>
        <w:t>m</w:t>
      </w:r>
      <w:r w:rsidRPr="00DA33BD">
        <w:rPr>
          <w:rFonts w:asciiTheme="minorHAnsi" w:hAnsiTheme="minorHAnsi" w:cstheme="minorHAnsi"/>
          <w:color w:val="363435"/>
          <w:spacing w:val="2"/>
        </w:rPr>
        <w:t>b</w:t>
      </w:r>
      <w:r w:rsidRPr="00DA33BD">
        <w:rPr>
          <w:rFonts w:asciiTheme="minorHAnsi" w:hAnsiTheme="minorHAnsi" w:cstheme="minorHAnsi"/>
          <w:color w:val="363435"/>
          <w:w w:val="89"/>
        </w:rPr>
        <w:t>e</w:t>
      </w:r>
      <w:r w:rsidRPr="00DA33BD">
        <w:rPr>
          <w:rFonts w:asciiTheme="minorHAnsi" w:hAnsiTheme="minorHAnsi" w:cstheme="minorHAnsi"/>
          <w:color w:val="363435"/>
          <w:w w:val="99"/>
        </w:rPr>
        <w:t>r</w:t>
      </w:r>
      <w:r w:rsidRPr="00DA33BD">
        <w:rPr>
          <w:rFonts w:asciiTheme="minorHAnsi" w:hAnsiTheme="minorHAnsi" w:cstheme="minorHAnsi"/>
          <w:color w:val="363435"/>
          <w:spacing w:val="-12"/>
          <w:w w:val="70"/>
        </w:rPr>
        <w:t>’</w:t>
      </w:r>
      <w:r w:rsidRPr="00DA33BD">
        <w:rPr>
          <w:rFonts w:asciiTheme="minorHAnsi" w:hAnsiTheme="minorHAnsi" w:cstheme="minorHAnsi"/>
          <w:color w:val="363435"/>
          <w:w w:val="83"/>
        </w:rPr>
        <w:t>s</w:t>
      </w:r>
      <w:r w:rsidRPr="00DA33BD">
        <w:rPr>
          <w:rFonts w:asciiTheme="minorHAnsi" w:hAnsiTheme="minorHAnsi" w:cstheme="minorHAnsi"/>
          <w:color w:val="363435"/>
        </w:rPr>
        <w:t xml:space="preserve"> </w:t>
      </w:r>
      <w:r w:rsidRPr="00DA33BD">
        <w:rPr>
          <w:rFonts w:asciiTheme="minorHAnsi" w:hAnsiTheme="minorHAnsi" w:cstheme="minorHAnsi"/>
          <w:color w:val="363435"/>
          <w:w w:val="94"/>
        </w:rPr>
        <w:t>r</w:t>
      </w:r>
      <w:r w:rsidRPr="00DA33BD">
        <w:rPr>
          <w:rFonts w:asciiTheme="minorHAnsi" w:hAnsiTheme="minorHAnsi" w:cstheme="minorHAnsi"/>
          <w:color w:val="363435"/>
          <w:spacing w:val="4"/>
          <w:w w:val="94"/>
        </w:rPr>
        <w:t>e</w:t>
      </w:r>
      <w:r w:rsidRPr="00DA33BD">
        <w:rPr>
          <w:rFonts w:asciiTheme="minorHAnsi" w:hAnsiTheme="minorHAnsi" w:cstheme="minorHAnsi"/>
          <w:color w:val="363435"/>
          <w:w w:val="94"/>
        </w:rPr>
        <w:t>s</w:t>
      </w:r>
      <w:r w:rsidRPr="00DA33BD">
        <w:rPr>
          <w:rFonts w:asciiTheme="minorHAnsi" w:hAnsiTheme="minorHAnsi" w:cstheme="minorHAnsi"/>
          <w:color w:val="363435"/>
          <w:spacing w:val="2"/>
          <w:w w:val="94"/>
        </w:rPr>
        <w:t>p</w:t>
      </w:r>
      <w:r w:rsidRPr="00DA33BD">
        <w:rPr>
          <w:rFonts w:asciiTheme="minorHAnsi" w:hAnsiTheme="minorHAnsi" w:cstheme="minorHAnsi"/>
          <w:color w:val="363435"/>
          <w:spacing w:val="-2"/>
          <w:w w:val="94"/>
        </w:rPr>
        <w:t>o</w:t>
      </w:r>
      <w:r w:rsidRPr="00DA33BD">
        <w:rPr>
          <w:rFonts w:asciiTheme="minorHAnsi" w:hAnsiTheme="minorHAnsi" w:cstheme="minorHAnsi"/>
          <w:color w:val="363435"/>
          <w:spacing w:val="3"/>
          <w:w w:val="94"/>
        </w:rPr>
        <w:t>n</w:t>
      </w:r>
      <w:r w:rsidRPr="00DA33BD">
        <w:rPr>
          <w:rFonts w:asciiTheme="minorHAnsi" w:hAnsiTheme="minorHAnsi" w:cstheme="minorHAnsi"/>
          <w:color w:val="363435"/>
          <w:w w:val="94"/>
        </w:rPr>
        <w:t>s</w:t>
      </w:r>
      <w:r w:rsidRPr="00DA33BD">
        <w:rPr>
          <w:rFonts w:asciiTheme="minorHAnsi" w:hAnsiTheme="minorHAnsi" w:cstheme="minorHAnsi"/>
          <w:color w:val="363435"/>
          <w:spacing w:val="-1"/>
          <w:w w:val="94"/>
        </w:rPr>
        <w:t>i</w:t>
      </w:r>
      <w:r w:rsidRPr="00DA33BD">
        <w:rPr>
          <w:rFonts w:asciiTheme="minorHAnsi" w:hAnsiTheme="minorHAnsi" w:cstheme="minorHAnsi"/>
          <w:color w:val="363435"/>
          <w:spacing w:val="-2"/>
          <w:w w:val="94"/>
        </w:rPr>
        <w:t>b</w:t>
      </w:r>
      <w:r w:rsidRPr="00DA33BD">
        <w:rPr>
          <w:rFonts w:asciiTheme="minorHAnsi" w:hAnsiTheme="minorHAnsi" w:cstheme="minorHAnsi"/>
          <w:color w:val="363435"/>
          <w:spacing w:val="4"/>
          <w:w w:val="94"/>
        </w:rPr>
        <w:t>i</w:t>
      </w:r>
      <w:r w:rsidRPr="00DA33BD">
        <w:rPr>
          <w:rFonts w:asciiTheme="minorHAnsi" w:hAnsiTheme="minorHAnsi" w:cstheme="minorHAnsi"/>
          <w:color w:val="363435"/>
          <w:spacing w:val="3"/>
          <w:w w:val="94"/>
        </w:rPr>
        <w:t>l</w:t>
      </w:r>
      <w:r w:rsidRPr="00DA33BD">
        <w:rPr>
          <w:rFonts w:asciiTheme="minorHAnsi" w:hAnsiTheme="minorHAnsi" w:cstheme="minorHAnsi"/>
          <w:color w:val="363435"/>
          <w:spacing w:val="-3"/>
          <w:w w:val="94"/>
        </w:rPr>
        <w:t>i</w:t>
      </w:r>
      <w:r w:rsidRPr="00DA33BD">
        <w:rPr>
          <w:rFonts w:asciiTheme="minorHAnsi" w:hAnsiTheme="minorHAnsi" w:cstheme="minorHAnsi"/>
          <w:color w:val="363435"/>
          <w:spacing w:val="7"/>
          <w:w w:val="94"/>
        </w:rPr>
        <w:t>t</w:t>
      </w:r>
      <w:r w:rsidRPr="00DA33BD">
        <w:rPr>
          <w:rFonts w:asciiTheme="minorHAnsi" w:hAnsiTheme="minorHAnsi" w:cstheme="minorHAnsi"/>
          <w:color w:val="363435"/>
          <w:w w:val="94"/>
        </w:rPr>
        <w:t>y</w:t>
      </w:r>
      <w:r w:rsidRPr="00DA33BD">
        <w:rPr>
          <w:rFonts w:asciiTheme="minorHAnsi" w:hAnsiTheme="minorHAnsi" w:cstheme="minorHAnsi"/>
          <w:color w:val="363435"/>
          <w:spacing w:val="8"/>
          <w:w w:val="94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-1"/>
        </w:rPr>
        <w:t>t</w:t>
      </w:r>
      <w:r w:rsidRPr="00DA33BD">
        <w:rPr>
          <w:rFonts w:asciiTheme="minorHAnsi" w:hAnsiTheme="minorHAnsi" w:cstheme="minorHAnsi"/>
          <w:color w:val="363435"/>
        </w:rPr>
        <w:t>o</w:t>
      </w:r>
      <w:r w:rsidRPr="00DA33BD">
        <w:rPr>
          <w:rFonts w:asciiTheme="minorHAnsi" w:hAnsiTheme="minorHAnsi" w:cstheme="minorHAnsi"/>
          <w:color w:val="363435"/>
          <w:spacing w:val="3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3"/>
          <w:w w:val="96"/>
        </w:rPr>
        <w:t>c</w:t>
      </w:r>
      <w:r w:rsidRPr="00DA33BD">
        <w:rPr>
          <w:rFonts w:asciiTheme="minorHAnsi" w:hAnsiTheme="minorHAnsi" w:cstheme="minorHAnsi"/>
          <w:color w:val="363435"/>
          <w:spacing w:val="2"/>
          <w:w w:val="96"/>
        </w:rPr>
        <w:t>o</w:t>
      </w:r>
      <w:r w:rsidRPr="00DA33BD">
        <w:rPr>
          <w:rFonts w:asciiTheme="minorHAnsi" w:hAnsiTheme="minorHAnsi" w:cstheme="minorHAnsi"/>
          <w:color w:val="363435"/>
          <w:spacing w:val="-2"/>
          <w:w w:val="96"/>
        </w:rPr>
        <w:t>o</w:t>
      </w:r>
      <w:r w:rsidRPr="00DA33BD">
        <w:rPr>
          <w:rFonts w:asciiTheme="minorHAnsi" w:hAnsiTheme="minorHAnsi" w:cstheme="minorHAnsi"/>
          <w:color w:val="363435"/>
          <w:spacing w:val="-1"/>
          <w:w w:val="96"/>
        </w:rPr>
        <w:t>r</w:t>
      </w:r>
      <w:r w:rsidRPr="00DA33BD">
        <w:rPr>
          <w:rFonts w:asciiTheme="minorHAnsi" w:hAnsiTheme="minorHAnsi" w:cstheme="minorHAnsi"/>
          <w:color w:val="363435"/>
          <w:spacing w:val="4"/>
          <w:w w:val="96"/>
        </w:rPr>
        <w:t>d</w:t>
      </w:r>
      <w:r w:rsidRPr="00DA33BD">
        <w:rPr>
          <w:rFonts w:asciiTheme="minorHAnsi" w:hAnsiTheme="minorHAnsi" w:cstheme="minorHAnsi"/>
          <w:color w:val="363435"/>
          <w:spacing w:val="3"/>
          <w:w w:val="96"/>
        </w:rPr>
        <w:t>i</w:t>
      </w:r>
      <w:r w:rsidRPr="00DA33BD">
        <w:rPr>
          <w:rFonts w:asciiTheme="minorHAnsi" w:hAnsiTheme="minorHAnsi" w:cstheme="minorHAnsi"/>
          <w:color w:val="363435"/>
          <w:spacing w:val="2"/>
          <w:w w:val="96"/>
        </w:rPr>
        <w:t>n</w:t>
      </w:r>
      <w:r w:rsidRPr="00DA33BD">
        <w:rPr>
          <w:rFonts w:asciiTheme="minorHAnsi" w:hAnsiTheme="minorHAnsi" w:cstheme="minorHAnsi"/>
          <w:color w:val="363435"/>
          <w:w w:val="96"/>
        </w:rPr>
        <w:t>ate</w:t>
      </w:r>
      <w:r w:rsidRPr="00DA33BD">
        <w:rPr>
          <w:rFonts w:asciiTheme="minorHAnsi" w:hAnsiTheme="minorHAnsi" w:cstheme="minorHAnsi"/>
          <w:color w:val="363435"/>
          <w:spacing w:val="10"/>
          <w:w w:val="96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4"/>
        </w:rPr>
        <w:t>w</w:t>
      </w:r>
      <w:r w:rsidRPr="00DA33BD">
        <w:rPr>
          <w:rFonts w:asciiTheme="minorHAnsi" w:hAnsiTheme="minorHAnsi" w:cstheme="minorHAnsi"/>
          <w:color w:val="363435"/>
          <w:spacing w:val="-3"/>
        </w:rPr>
        <w:t>i</w:t>
      </w:r>
      <w:r w:rsidRPr="00DA33BD">
        <w:rPr>
          <w:rFonts w:asciiTheme="minorHAnsi" w:hAnsiTheme="minorHAnsi" w:cstheme="minorHAnsi"/>
          <w:color w:val="363435"/>
          <w:spacing w:val="5"/>
        </w:rPr>
        <w:t>t</w:t>
      </w:r>
      <w:r w:rsidRPr="00DA33BD">
        <w:rPr>
          <w:rFonts w:asciiTheme="minorHAnsi" w:hAnsiTheme="minorHAnsi" w:cstheme="minorHAnsi"/>
          <w:color w:val="363435"/>
        </w:rPr>
        <w:t>h</w:t>
      </w:r>
      <w:r w:rsidRPr="00DA33BD">
        <w:rPr>
          <w:rFonts w:asciiTheme="minorHAnsi" w:hAnsiTheme="minorHAnsi" w:cstheme="minorHAnsi"/>
          <w:color w:val="363435"/>
          <w:spacing w:val="-9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5"/>
        </w:rPr>
        <w:t>t</w:t>
      </w:r>
      <w:r w:rsidRPr="00DA33BD">
        <w:rPr>
          <w:rFonts w:asciiTheme="minorHAnsi" w:hAnsiTheme="minorHAnsi" w:cstheme="minorHAnsi"/>
          <w:color w:val="363435"/>
          <w:spacing w:val="-1"/>
        </w:rPr>
        <w:t>h</w:t>
      </w:r>
      <w:r w:rsidRPr="00DA33BD">
        <w:rPr>
          <w:rFonts w:asciiTheme="minorHAnsi" w:hAnsiTheme="minorHAnsi" w:cstheme="minorHAnsi"/>
          <w:color w:val="363435"/>
        </w:rPr>
        <w:t>e</w:t>
      </w:r>
      <w:r w:rsidRPr="00DA33BD">
        <w:rPr>
          <w:rFonts w:asciiTheme="minorHAnsi" w:hAnsiTheme="minorHAnsi" w:cstheme="minorHAnsi"/>
          <w:color w:val="363435"/>
          <w:spacing w:val="-1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2"/>
        </w:rPr>
        <w:t>E</w:t>
      </w:r>
      <w:r w:rsidRPr="00DA33BD">
        <w:rPr>
          <w:rFonts w:asciiTheme="minorHAnsi" w:hAnsiTheme="minorHAnsi" w:cstheme="minorHAnsi"/>
          <w:color w:val="363435"/>
          <w:spacing w:val="1"/>
        </w:rPr>
        <w:t>H</w:t>
      </w:r>
      <w:r w:rsidRPr="00DA33BD">
        <w:rPr>
          <w:rFonts w:asciiTheme="minorHAnsi" w:hAnsiTheme="minorHAnsi" w:cstheme="minorHAnsi"/>
          <w:color w:val="363435"/>
        </w:rPr>
        <w:t>S</w:t>
      </w:r>
      <w:r w:rsidRPr="00DA33BD">
        <w:rPr>
          <w:rFonts w:asciiTheme="minorHAnsi" w:hAnsiTheme="minorHAnsi" w:cstheme="minorHAnsi"/>
          <w:color w:val="363435"/>
          <w:spacing w:val="-5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2"/>
          <w:w w:val="94"/>
        </w:rPr>
        <w:t>O</w:t>
      </w:r>
      <w:r w:rsidRPr="00DA33BD">
        <w:rPr>
          <w:rFonts w:asciiTheme="minorHAnsi" w:hAnsiTheme="minorHAnsi" w:cstheme="minorHAnsi"/>
          <w:color w:val="363435"/>
          <w:spacing w:val="7"/>
          <w:w w:val="94"/>
        </w:rPr>
        <w:t>f</w:t>
      </w:r>
      <w:r w:rsidRPr="00DA33BD">
        <w:rPr>
          <w:rFonts w:asciiTheme="minorHAnsi" w:hAnsiTheme="minorHAnsi" w:cstheme="minorHAnsi"/>
          <w:color w:val="363435"/>
          <w:w w:val="94"/>
        </w:rPr>
        <w:t>fi</w:t>
      </w:r>
      <w:r w:rsidRPr="00DA33BD">
        <w:rPr>
          <w:rFonts w:asciiTheme="minorHAnsi" w:hAnsiTheme="minorHAnsi" w:cstheme="minorHAnsi"/>
          <w:color w:val="363435"/>
          <w:spacing w:val="4"/>
          <w:w w:val="94"/>
        </w:rPr>
        <w:t>c</w:t>
      </w:r>
      <w:r w:rsidRPr="00DA33BD">
        <w:rPr>
          <w:rFonts w:asciiTheme="minorHAnsi" w:hAnsiTheme="minorHAnsi" w:cstheme="minorHAnsi"/>
          <w:color w:val="363435"/>
          <w:w w:val="94"/>
        </w:rPr>
        <w:t>e</w:t>
      </w:r>
      <w:r w:rsidRPr="00DA33BD">
        <w:rPr>
          <w:rFonts w:asciiTheme="minorHAnsi" w:hAnsiTheme="minorHAnsi" w:cstheme="minorHAnsi"/>
          <w:color w:val="363435"/>
          <w:spacing w:val="3"/>
          <w:w w:val="94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-1"/>
        </w:rPr>
        <w:t>t</w:t>
      </w:r>
      <w:r w:rsidRPr="00DA33BD">
        <w:rPr>
          <w:rFonts w:asciiTheme="minorHAnsi" w:hAnsiTheme="minorHAnsi" w:cstheme="minorHAnsi"/>
          <w:color w:val="363435"/>
        </w:rPr>
        <w:t>o</w:t>
      </w:r>
      <w:r w:rsidRPr="00DA33BD">
        <w:rPr>
          <w:rFonts w:asciiTheme="minorHAnsi" w:hAnsiTheme="minorHAnsi" w:cstheme="minorHAnsi"/>
          <w:color w:val="363435"/>
          <w:spacing w:val="3"/>
        </w:rPr>
        <w:t xml:space="preserve"> </w:t>
      </w:r>
      <w:r w:rsidRPr="00DA33BD">
        <w:rPr>
          <w:rFonts w:asciiTheme="minorHAnsi" w:hAnsiTheme="minorHAnsi" w:cstheme="minorHAnsi"/>
          <w:color w:val="363435"/>
          <w:w w:val="95"/>
        </w:rPr>
        <w:t>e</w:t>
      </w:r>
      <w:r w:rsidRPr="00DA33BD">
        <w:rPr>
          <w:rFonts w:asciiTheme="minorHAnsi" w:hAnsiTheme="minorHAnsi" w:cstheme="minorHAnsi"/>
          <w:color w:val="363435"/>
          <w:spacing w:val="3"/>
          <w:w w:val="95"/>
        </w:rPr>
        <w:t>n</w:t>
      </w:r>
      <w:r w:rsidRPr="00DA33BD">
        <w:rPr>
          <w:rFonts w:asciiTheme="minorHAnsi" w:hAnsiTheme="minorHAnsi" w:cstheme="minorHAnsi"/>
          <w:color w:val="363435"/>
          <w:spacing w:val="1"/>
          <w:w w:val="95"/>
        </w:rPr>
        <w:t>s</w:t>
      </w:r>
      <w:r w:rsidRPr="00DA33BD">
        <w:rPr>
          <w:rFonts w:asciiTheme="minorHAnsi" w:hAnsiTheme="minorHAnsi" w:cstheme="minorHAnsi"/>
          <w:color w:val="363435"/>
          <w:spacing w:val="4"/>
          <w:w w:val="95"/>
        </w:rPr>
        <w:t>u</w:t>
      </w:r>
      <w:r w:rsidRPr="00DA33BD">
        <w:rPr>
          <w:rFonts w:asciiTheme="minorHAnsi" w:hAnsiTheme="minorHAnsi" w:cstheme="minorHAnsi"/>
          <w:color w:val="363435"/>
          <w:w w:val="95"/>
        </w:rPr>
        <w:t>re</w:t>
      </w:r>
      <w:r w:rsidRPr="00DA33BD">
        <w:rPr>
          <w:rFonts w:asciiTheme="minorHAnsi" w:hAnsiTheme="minorHAnsi" w:cstheme="minorHAnsi"/>
          <w:color w:val="363435"/>
          <w:spacing w:val="3"/>
          <w:w w:val="95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5"/>
        </w:rPr>
        <w:t>t</w:t>
      </w:r>
      <w:r w:rsidRPr="00DA33BD">
        <w:rPr>
          <w:rFonts w:asciiTheme="minorHAnsi" w:hAnsiTheme="minorHAnsi" w:cstheme="minorHAnsi"/>
          <w:color w:val="363435"/>
          <w:spacing w:val="2"/>
        </w:rPr>
        <w:t>h</w:t>
      </w:r>
      <w:r w:rsidRPr="00DA33BD">
        <w:rPr>
          <w:rFonts w:asciiTheme="minorHAnsi" w:hAnsiTheme="minorHAnsi" w:cstheme="minorHAnsi"/>
          <w:color w:val="363435"/>
        </w:rPr>
        <w:t>at</w:t>
      </w:r>
      <w:r w:rsidRPr="00DA33BD">
        <w:rPr>
          <w:rFonts w:asciiTheme="minorHAnsi" w:hAnsiTheme="minorHAnsi" w:cstheme="minorHAnsi"/>
          <w:color w:val="363435"/>
          <w:spacing w:val="6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6"/>
          <w:w w:val="90"/>
        </w:rPr>
        <w:t>a</w:t>
      </w:r>
      <w:r w:rsidRPr="00DA33BD">
        <w:rPr>
          <w:rFonts w:asciiTheme="minorHAnsi" w:hAnsiTheme="minorHAnsi" w:cstheme="minorHAnsi"/>
          <w:color w:val="363435"/>
          <w:spacing w:val="4"/>
          <w:w w:val="90"/>
        </w:rPr>
        <w:t>l</w:t>
      </w:r>
      <w:r w:rsidRPr="00DA33BD">
        <w:rPr>
          <w:rFonts w:asciiTheme="minorHAnsi" w:hAnsiTheme="minorHAnsi" w:cstheme="minorHAnsi"/>
          <w:color w:val="363435"/>
          <w:w w:val="90"/>
        </w:rPr>
        <w:t>l</w:t>
      </w:r>
      <w:r w:rsidRPr="00DA33BD">
        <w:rPr>
          <w:rFonts w:asciiTheme="minorHAnsi" w:hAnsiTheme="minorHAnsi" w:cstheme="minorHAnsi"/>
          <w:color w:val="363435"/>
          <w:spacing w:val="6"/>
          <w:w w:val="90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2"/>
          <w:w w:val="90"/>
        </w:rPr>
        <w:t>ri</w:t>
      </w:r>
      <w:r w:rsidRPr="00DA33BD">
        <w:rPr>
          <w:rFonts w:asciiTheme="minorHAnsi" w:hAnsiTheme="minorHAnsi" w:cstheme="minorHAnsi"/>
          <w:color w:val="363435"/>
          <w:spacing w:val="1"/>
          <w:w w:val="90"/>
        </w:rPr>
        <w:t>s</w:t>
      </w:r>
      <w:r w:rsidRPr="00DA33BD">
        <w:rPr>
          <w:rFonts w:asciiTheme="minorHAnsi" w:hAnsiTheme="minorHAnsi" w:cstheme="minorHAnsi"/>
          <w:color w:val="363435"/>
          <w:spacing w:val="6"/>
          <w:w w:val="90"/>
        </w:rPr>
        <w:t>k</w:t>
      </w:r>
      <w:r w:rsidRPr="00DA33BD">
        <w:rPr>
          <w:rFonts w:asciiTheme="minorHAnsi" w:hAnsiTheme="minorHAnsi" w:cstheme="minorHAnsi"/>
          <w:color w:val="363435"/>
          <w:w w:val="90"/>
        </w:rPr>
        <w:t>s</w:t>
      </w:r>
      <w:r w:rsidRPr="00DA33BD">
        <w:rPr>
          <w:rFonts w:asciiTheme="minorHAnsi" w:hAnsiTheme="minorHAnsi" w:cstheme="minorHAnsi"/>
          <w:color w:val="363435"/>
          <w:spacing w:val="8"/>
          <w:w w:val="90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5"/>
          <w:w w:val="90"/>
        </w:rPr>
        <w:t>a</w:t>
      </w:r>
      <w:r w:rsidRPr="00DA33BD">
        <w:rPr>
          <w:rFonts w:asciiTheme="minorHAnsi" w:hAnsiTheme="minorHAnsi" w:cstheme="minorHAnsi"/>
          <w:color w:val="363435"/>
          <w:spacing w:val="3"/>
          <w:w w:val="90"/>
        </w:rPr>
        <w:t>s</w:t>
      </w:r>
      <w:r w:rsidRPr="00DA33BD">
        <w:rPr>
          <w:rFonts w:asciiTheme="minorHAnsi" w:hAnsiTheme="minorHAnsi" w:cstheme="minorHAnsi"/>
          <w:color w:val="363435"/>
          <w:spacing w:val="1"/>
          <w:w w:val="90"/>
        </w:rPr>
        <w:t>soc</w:t>
      </w:r>
      <w:r w:rsidRPr="00DA33BD">
        <w:rPr>
          <w:rFonts w:asciiTheme="minorHAnsi" w:hAnsiTheme="minorHAnsi" w:cstheme="minorHAnsi"/>
          <w:color w:val="363435"/>
          <w:spacing w:val="2"/>
          <w:w w:val="90"/>
        </w:rPr>
        <w:t>i</w:t>
      </w:r>
      <w:r w:rsidRPr="00DA33BD">
        <w:rPr>
          <w:rFonts w:asciiTheme="minorHAnsi" w:hAnsiTheme="minorHAnsi" w:cstheme="minorHAnsi"/>
          <w:color w:val="363435"/>
          <w:w w:val="90"/>
        </w:rPr>
        <w:t>at</w:t>
      </w:r>
      <w:r w:rsidRPr="00DA33BD">
        <w:rPr>
          <w:rFonts w:asciiTheme="minorHAnsi" w:hAnsiTheme="minorHAnsi" w:cstheme="minorHAnsi"/>
          <w:color w:val="363435"/>
          <w:spacing w:val="2"/>
          <w:w w:val="90"/>
        </w:rPr>
        <w:t>e</w:t>
      </w:r>
      <w:r w:rsidRPr="00DA33BD">
        <w:rPr>
          <w:rFonts w:asciiTheme="minorHAnsi" w:hAnsiTheme="minorHAnsi" w:cstheme="minorHAnsi"/>
          <w:color w:val="363435"/>
          <w:w w:val="90"/>
        </w:rPr>
        <w:t>d</w:t>
      </w:r>
      <w:r w:rsidRPr="00DA33BD">
        <w:rPr>
          <w:rFonts w:asciiTheme="minorHAnsi" w:hAnsiTheme="minorHAnsi" w:cstheme="minorHAnsi"/>
          <w:color w:val="363435"/>
          <w:spacing w:val="26"/>
          <w:w w:val="90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4"/>
        </w:rPr>
        <w:t>w</w:t>
      </w:r>
      <w:r w:rsidRPr="00DA33BD">
        <w:rPr>
          <w:rFonts w:asciiTheme="minorHAnsi" w:hAnsiTheme="minorHAnsi" w:cstheme="minorHAnsi"/>
          <w:color w:val="363435"/>
          <w:spacing w:val="-3"/>
        </w:rPr>
        <w:t>i</w:t>
      </w:r>
      <w:r w:rsidRPr="00DA33BD">
        <w:rPr>
          <w:rFonts w:asciiTheme="minorHAnsi" w:hAnsiTheme="minorHAnsi" w:cstheme="minorHAnsi"/>
          <w:color w:val="363435"/>
          <w:spacing w:val="5"/>
        </w:rPr>
        <w:t>t</w:t>
      </w:r>
      <w:r w:rsidRPr="00DA33BD">
        <w:rPr>
          <w:rFonts w:asciiTheme="minorHAnsi" w:hAnsiTheme="minorHAnsi" w:cstheme="minorHAnsi"/>
          <w:color w:val="363435"/>
        </w:rPr>
        <w:t>h</w:t>
      </w:r>
      <w:r w:rsidRPr="00DA33BD">
        <w:rPr>
          <w:rFonts w:asciiTheme="minorHAnsi" w:hAnsiTheme="minorHAnsi" w:cstheme="minorHAnsi"/>
          <w:color w:val="363435"/>
          <w:spacing w:val="-9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5"/>
        </w:rPr>
        <w:t>t</w:t>
      </w:r>
      <w:r w:rsidRPr="00DA33BD">
        <w:rPr>
          <w:rFonts w:asciiTheme="minorHAnsi" w:hAnsiTheme="minorHAnsi" w:cstheme="minorHAnsi"/>
          <w:color w:val="363435"/>
          <w:spacing w:val="-1"/>
        </w:rPr>
        <w:t>h</w:t>
      </w:r>
      <w:r w:rsidRPr="00DA33BD">
        <w:rPr>
          <w:rFonts w:asciiTheme="minorHAnsi" w:hAnsiTheme="minorHAnsi" w:cstheme="minorHAnsi"/>
          <w:color w:val="363435"/>
        </w:rPr>
        <w:t>e</w:t>
      </w:r>
      <w:r w:rsidRPr="00DA33BD">
        <w:rPr>
          <w:rFonts w:asciiTheme="minorHAnsi" w:hAnsiTheme="minorHAnsi" w:cstheme="minorHAnsi"/>
          <w:color w:val="363435"/>
          <w:spacing w:val="3"/>
        </w:rPr>
        <w:t>i</w:t>
      </w:r>
      <w:r w:rsidRPr="00DA33BD">
        <w:rPr>
          <w:rFonts w:asciiTheme="minorHAnsi" w:hAnsiTheme="minorHAnsi" w:cstheme="minorHAnsi"/>
          <w:color w:val="363435"/>
        </w:rPr>
        <w:t>r</w:t>
      </w:r>
      <w:r w:rsidRPr="00DA33BD">
        <w:rPr>
          <w:rFonts w:asciiTheme="minorHAnsi" w:hAnsiTheme="minorHAnsi" w:cstheme="minorHAnsi"/>
          <w:color w:val="363435"/>
          <w:spacing w:val="-6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2"/>
          <w:w w:val="89"/>
        </w:rPr>
        <w:t>cl</w:t>
      </w:r>
      <w:r w:rsidRPr="00DA33BD">
        <w:rPr>
          <w:rFonts w:asciiTheme="minorHAnsi" w:hAnsiTheme="minorHAnsi" w:cstheme="minorHAnsi"/>
          <w:color w:val="363435"/>
          <w:spacing w:val="5"/>
          <w:w w:val="89"/>
        </w:rPr>
        <w:t>a</w:t>
      </w:r>
      <w:r w:rsidRPr="00DA33BD">
        <w:rPr>
          <w:rFonts w:asciiTheme="minorHAnsi" w:hAnsiTheme="minorHAnsi" w:cstheme="minorHAnsi"/>
          <w:color w:val="363435"/>
          <w:spacing w:val="3"/>
          <w:w w:val="89"/>
        </w:rPr>
        <w:t>s</w:t>
      </w:r>
      <w:r w:rsidRPr="00DA33BD">
        <w:rPr>
          <w:rFonts w:asciiTheme="minorHAnsi" w:hAnsiTheme="minorHAnsi" w:cstheme="minorHAnsi"/>
          <w:color w:val="363435"/>
          <w:w w:val="89"/>
        </w:rPr>
        <w:t xml:space="preserve">s </w:t>
      </w:r>
      <w:r w:rsidRPr="00DA33BD">
        <w:rPr>
          <w:rFonts w:asciiTheme="minorHAnsi" w:hAnsiTheme="minorHAnsi" w:cstheme="minorHAnsi"/>
          <w:color w:val="363435"/>
          <w:spacing w:val="2"/>
          <w:w w:val="89"/>
        </w:rPr>
        <w:t>a</w:t>
      </w:r>
      <w:r w:rsidRPr="00DA33BD">
        <w:rPr>
          <w:rFonts w:asciiTheme="minorHAnsi" w:hAnsiTheme="minorHAnsi" w:cstheme="minorHAnsi"/>
          <w:color w:val="363435"/>
          <w:spacing w:val="3"/>
          <w:w w:val="89"/>
        </w:rPr>
        <w:t>c</w:t>
      </w:r>
      <w:r w:rsidRPr="00DA33BD">
        <w:rPr>
          <w:rFonts w:asciiTheme="minorHAnsi" w:hAnsiTheme="minorHAnsi" w:cstheme="minorHAnsi"/>
          <w:color w:val="363435"/>
          <w:spacing w:val="4"/>
          <w:w w:val="89"/>
        </w:rPr>
        <w:t>t</w:t>
      </w:r>
      <w:r w:rsidRPr="00DA33BD">
        <w:rPr>
          <w:rFonts w:asciiTheme="minorHAnsi" w:hAnsiTheme="minorHAnsi" w:cstheme="minorHAnsi"/>
          <w:color w:val="363435"/>
          <w:w w:val="89"/>
        </w:rPr>
        <w:t>i</w:t>
      </w:r>
      <w:r w:rsidRPr="00DA33BD">
        <w:rPr>
          <w:rFonts w:asciiTheme="minorHAnsi" w:hAnsiTheme="minorHAnsi" w:cstheme="minorHAnsi"/>
          <w:color w:val="363435"/>
          <w:spacing w:val="4"/>
          <w:w w:val="89"/>
        </w:rPr>
        <w:t>v</w:t>
      </w:r>
      <w:r w:rsidRPr="00DA33BD">
        <w:rPr>
          <w:rFonts w:asciiTheme="minorHAnsi" w:hAnsiTheme="minorHAnsi" w:cstheme="minorHAnsi"/>
          <w:color w:val="363435"/>
          <w:spacing w:val="-3"/>
          <w:w w:val="89"/>
        </w:rPr>
        <w:t>i</w:t>
      </w:r>
      <w:r w:rsidRPr="00DA33BD">
        <w:rPr>
          <w:rFonts w:asciiTheme="minorHAnsi" w:hAnsiTheme="minorHAnsi" w:cstheme="minorHAnsi"/>
          <w:color w:val="363435"/>
          <w:spacing w:val="4"/>
          <w:w w:val="89"/>
        </w:rPr>
        <w:t>t</w:t>
      </w:r>
      <w:r w:rsidRPr="00DA33BD">
        <w:rPr>
          <w:rFonts w:asciiTheme="minorHAnsi" w:hAnsiTheme="minorHAnsi" w:cstheme="minorHAnsi"/>
          <w:color w:val="363435"/>
          <w:spacing w:val="-1"/>
          <w:w w:val="89"/>
        </w:rPr>
        <w:t>i</w:t>
      </w:r>
      <w:r w:rsidRPr="00DA33BD">
        <w:rPr>
          <w:rFonts w:asciiTheme="minorHAnsi" w:hAnsiTheme="minorHAnsi" w:cstheme="minorHAnsi"/>
          <w:color w:val="363435"/>
          <w:spacing w:val="4"/>
          <w:w w:val="89"/>
        </w:rPr>
        <w:t>e</w:t>
      </w:r>
      <w:r w:rsidRPr="00DA33BD">
        <w:rPr>
          <w:rFonts w:asciiTheme="minorHAnsi" w:hAnsiTheme="minorHAnsi" w:cstheme="minorHAnsi"/>
          <w:color w:val="363435"/>
          <w:w w:val="89"/>
        </w:rPr>
        <w:t>s</w:t>
      </w:r>
      <w:r w:rsidRPr="00DA33BD">
        <w:rPr>
          <w:rFonts w:asciiTheme="minorHAnsi" w:hAnsiTheme="minorHAnsi" w:cstheme="minorHAnsi"/>
          <w:color w:val="363435"/>
          <w:spacing w:val="31"/>
          <w:w w:val="89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5"/>
        </w:rPr>
        <w:t>a</w:t>
      </w:r>
      <w:r w:rsidRPr="00DA33BD">
        <w:rPr>
          <w:rFonts w:asciiTheme="minorHAnsi" w:hAnsiTheme="minorHAnsi" w:cstheme="minorHAnsi"/>
          <w:color w:val="363435"/>
        </w:rPr>
        <w:t xml:space="preserve">re </w:t>
      </w:r>
      <w:r w:rsidRPr="00DA33BD">
        <w:rPr>
          <w:rFonts w:asciiTheme="minorHAnsi" w:hAnsiTheme="minorHAnsi" w:cstheme="minorHAnsi"/>
          <w:color w:val="363435"/>
          <w:spacing w:val="-1"/>
          <w:w w:val="95"/>
        </w:rPr>
        <w:t>i</w:t>
      </w:r>
      <w:r w:rsidRPr="00DA33BD">
        <w:rPr>
          <w:rFonts w:asciiTheme="minorHAnsi" w:hAnsiTheme="minorHAnsi" w:cstheme="minorHAnsi"/>
          <w:color w:val="363435"/>
          <w:w w:val="95"/>
        </w:rPr>
        <w:t>de</w:t>
      </w:r>
      <w:r w:rsidRPr="00DA33BD">
        <w:rPr>
          <w:rFonts w:asciiTheme="minorHAnsi" w:hAnsiTheme="minorHAnsi" w:cstheme="minorHAnsi"/>
          <w:color w:val="363435"/>
          <w:spacing w:val="-3"/>
          <w:w w:val="95"/>
        </w:rPr>
        <w:t>n</w:t>
      </w:r>
      <w:r w:rsidRPr="00DA33BD">
        <w:rPr>
          <w:rFonts w:asciiTheme="minorHAnsi" w:hAnsiTheme="minorHAnsi" w:cstheme="minorHAnsi"/>
          <w:color w:val="363435"/>
          <w:spacing w:val="4"/>
          <w:w w:val="95"/>
        </w:rPr>
        <w:t>ti</w:t>
      </w:r>
      <w:r w:rsidRPr="00DA33BD">
        <w:rPr>
          <w:rFonts w:asciiTheme="minorHAnsi" w:hAnsiTheme="minorHAnsi" w:cstheme="minorHAnsi"/>
          <w:color w:val="363435"/>
          <w:w w:val="95"/>
        </w:rPr>
        <w:t>fi</w:t>
      </w:r>
      <w:r w:rsidRPr="00DA33BD">
        <w:rPr>
          <w:rFonts w:asciiTheme="minorHAnsi" w:hAnsiTheme="minorHAnsi" w:cstheme="minorHAnsi"/>
          <w:color w:val="363435"/>
          <w:spacing w:val="2"/>
          <w:w w:val="95"/>
        </w:rPr>
        <w:t>e</w:t>
      </w:r>
      <w:r w:rsidRPr="00DA33BD">
        <w:rPr>
          <w:rFonts w:asciiTheme="minorHAnsi" w:hAnsiTheme="minorHAnsi" w:cstheme="minorHAnsi"/>
          <w:color w:val="363435"/>
          <w:w w:val="95"/>
        </w:rPr>
        <w:t>d</w:t>
      </w:r>
      <w:r w:rsidRPr="00DA33BD">
        <w:rPr>
          <w:rFonts w:asciiTheme="minorHAnsi" w:hAnsiTheme="minorHAnsi" w:cstheme="minorHAnsi"/>
          <w:color w:val="363435"/>
          <w:spacing w:val="7"/>
          <w:w w:val="95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6"/>
        </w:rPr>
        <w:t>a</w:t>
      </w:r>
      <w:r w:rsidRPr="00DA33BD">
        <w:rPr>
          <w:rFonts w:asciiTheme="minorHAnsi" w:hAnsiTheme="minorHAnsi" w:cstheme="minorHAnsi"/>
          <w:color w:val="363435"/>
          <w:spacing w:val="-1"/>
        </w:rPr>
        <w:t>n</w:t>
      </w:r>
      <w:r w:rsidRPr="00DA33BD">
        <w:rPr>
          <w:rFonts w:asciiTheme="minorHAnsi" w:hAnsiTheme="minorHAnsi" w:cstheme="minorHAnsi"/>
          <w:color w:val="363435"/>
        </w:rPr>
        <w:t>d</w:t>
      </w:r>
      <w:r w:rsidRPr="00DA33BD">
        <w:rPr>
          <w:rFonts w:asciiTheme="minorHAnsi" w:hAnsiTheme="minorHAnsi" w:cstheme="minorHAnsi"/>
          <w:color w:val="363435"/>
          <w:spacing w:val="-2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-1"/>
        </w:rPr>
        <w:t>t</w:t>
      </w:r>
      <w:r w:rsidRPr="00DA33BD">
        <w:rPr>
          <w:rFonts w:asciiTheme="minorHAnsi" w:hAnsiTheme="minorHAnsi" w:cstheme="minorHAnsi"/>
          <w:color w:val="363435"/>
        </w:rPr>
        <w:t>o</w:t>
      </w:r>
      <w:r w:rsidRPr="00DA33BD">
        <w:rPr>
          <w:rFonts w:asciiTheme="minorHAnsi" w:hAnsiTheme="minorHAnsi" w:cstheme="minorHAnsi"/>
          <w:color w:val="363435"/>
          <w:spacing w:val="3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5"/>
          <w:w w:val="91"/>
        </w:rPr>
        <w:t>a</w:t>
      </w:r>
      <w:r w:rsidRPr="00DA33BD">
        <w:rPr>
          <w:rFonts w:asciiTheme="minorHAnsi" w:hAnsiTheme="minorHAnsi" w:cstheme="minorHAnsi"/>
          <w:color w:val="363435"/>
          <w:spacing w:val="3"/>
          <w:w w:val="91"/>
        </w:rPr>
        <w:t>s</w:t>
      </w:r>
      <w:r w:rsidRPr="00DA33BD">
        <w:rPr>
          <w:rFonts w:asciiTheme="minorHAnsi" w:hAnsiTheme="minorHAnsi" w:cstheme="minorHAnsi"/>
          <w:color w:val="363435"/>
          <w:spacing w:val="1"/>
          <w:w w:val="91"/>
        </w:rPr>
        <w:t>s</w:t>
      </w:r>
      <w:r w:rsidRPr="00DA33BD">
        <w:rPr>
          <w:rFonts w:asciiTheme="minorHAnsi" w:hAnsiTheme="minorHAnsi" w:cstheme="minorHAnsi"/>
          <w:color w:val="363435"/>
          <w:spacing w:val="4"/>
          <w:w w:val="91"/>
        </w:rPr>
        <w:t>u</w:t>
      </w:r>
      <w:r w:rsidRPr="00DA33BD">
        <w:rPr>
          <w:rFonts w:asciiTheme="minorHAnsi" w:hAnsiTheme="minorHAnsi" w:cstheme="minorHAnsi"/>
          <w:color w:val="363435"/>
          <w:w w:val="91"/>
        </w:rPr>
        <w:t>re</w:t>
      </w:r>
      <w:r w:rsidRPr="00DA33BD">
        <w:rPr>
          <w:rFonts w:asciiTheme="minorHAnsi" w:hAnsiTheme="minorHAnsi" w:cstheme="minorHAnsi"/>
          <w:color w:val="363435"/>
          <w:spacing w:val="8"/>
          <w:w w:val="91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5"/>
        </w:rPr>
        <w:t>t</w:t>
      </w:r>
      <w:r w:rsidRPr="00DA33BD">
        <w:rPr>
          <w:rFonts w:asciiTheme="minorHAnsi" w:hAnsiTheme="minorHAnsi" w:cstheme="minorHAnsi"/>
          <w:color w:val="363435"/>
          <w:spacing w:val="2"/>
        </w:rPr>
        <w:t>h</w:t>
      </w:r>
      <w:r w:rsidRPr="00DA33BD">
        <w:rPr>
          <w:rFonts w:asciiTheme="minorHAnsi" w:hAnsiTheme="minorHAnsi" w:cstheme="minorHAnsi"/>
          <w:color w:val="363435"/>
        </w:rPr>
        <w:t>at</w:t>
      </w:r>
      <w:r w:rsidRPr="00DA33BD">
        <w:rPr>
          <w:rFonts w:asciiTheme="minorHAnsi" w:hAnsiTheme="minorHAnsi" w:cstheme="minorHAnsi"/>
          <w:color w:val="363435"/>
          <w:spacing w:val="6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5"/>
        </w:rPr>
        <w:t>t</w:t>
      </w:r>
      <w:r w:rsidRPr="00DA33BD">
        <w:rPr>
          <w:rFonts w:asciiTheme="minorHAnsi" w:hAnsiTheme="minorHAnsi" w:cstheme="minorHAnsi"/>
          <w:color w:val="363435"/>
          <w:spacing w:val="-1"/>
        </w:rPr>
        <w:t>h</w:t>
      </w:r>
      <w:r w:rsidRPr="00DA33BD">
        <w:rPr>
          <w:rFonts w:asciiTheme="minorHAnsi" w:hAnsiTheme="minorHAnsi" w:cstheme="minorHAnsi"/>
          <w:color w:val="363435"/>
        </w:rPr>
        <w:t>e</w:t>
      </w:r>
      <w:r w:rsidRPr="00DA33BD">
        <w:rPr>
          <w:rFonts w:asciiTheme="minorHAnsi" w:hAnsiTheme="minorHAnsi" w:cstheme="minorHAnsi"/>
          <w:color w:val="363435"/>
          <w:spacing w:val="3"/>
        </w:rPr>
        <w:t>i</w:t>
      </w:r>
      <w:r w:rsidRPr="00DA33BD">
        <w:rPr>
          <w:rFonts w:asciiTheme="minorHAnsi" w:hAnsiTheme="minorHAnsi" w:cstheme="minorHAnsi"/>
          <w:color w:val="363435"/>
        </w:rPr>
        <w:t>r</w:t>
      </w:r>
      <w:r w:rsidRPr="00DA33BD">
        <w:rPr>
          <w:rFonts w:asciiTheme="minorHAnsi" w:hAnsiTheme="minorHAnsi" w:cstheme="minorHAnsi"/>
          <w:color w:val="363435"/>
          <w:spacing w:val="-6"/>
        </w:rPr>
        <w:t xml:space="preserve"> </w:t>
      </w:r>
      <w:r w:rsidRPr="00DA33BD">
        <w:rPr>
          <w:rFonts w:asciiTheme="minorHAnsi" w:hAnsiTheme="minorHAnsi" w:cstheme="minorHAnsi"/>
          <w:color w:val="363435"/>
          <w:w w:val="93"/>
        </w:rPr>
        <w:t>r</w:t>
      </w:r>
      <w:r w:rsidRPr="00DA33BD">
        <w:rPr>
          <w:rFonts w:asciiTheme="minorHAnsi" w:hAnsiTheme="minorHAnsi" w:cstheme="minorHAnsi"/>
          <w:color w:val="363435"/>
          <w:spacing w:val="4"/>
          <w:w w:val="93"/>
        </w:rPr>
        <w:t>e</w:t>
      </w:r>
      <w:r w:rsidRPr="00DA33BD">
        <w:rPr>
          <w:rFonts w:asciiTheme="minorHAnsi" w:hAnsiTheme="minorHAnsi" w:cstheme="minorHAnsi"/>
          <w:color w:val="363435"/>
          <w:w w:val="93"/>
        </w:rPr>
        <w:t>s</w:t>
      </w:r>
      <w:r w:rsidRPr="00DA33BD">
        <w:rPr>
          <w:rFonts w:asciiTheme="minorHAnsi" w:hAnsiTheme="minorHAnsi" w:cstheme="minorHAnsi"/>
          <w:color w:val="363435"/>
          <w:spacing w:val="2"/>
          <w:w w:val="93"/>
        </w:rPr>
        <w:t>pe</w:t>
      </w:r>
      <w:r w:rsidRPr="00DA33BD">
        <w:rPr>
          <w:rFonts w:asciiTheme="minorHAnsi" w:hAnsiTheme="minorHAnsi" w:cstheme="minorHAnsi"/>
          <w:color w:val="363435"/>
          <w:spacing w:val="3"/>
          <w:w w:val="93"/>
        </w:rPr>
        <w:t>c</w:t>
      </w:r>
      <w:r w:rsidRPr="00DA33BD">
        <w:rPr>
          <w:rFonts w:asciiTheme="minorHAnsi" w:hAnsiTheme="minorHAnsi" w:cstheme="minorHAnsi"/>
          <w:color w:val="363435"/>
          <w:spacing w:val="4"/>
          <w:w w:val="93"/>
        </w:rPr>
        <w:t>t</w:t>
      </w:r>
      <w:r w:rsidRPr="00DA33BD">
        <w:rPr>
          <w:rFonts w:asciiTheme="minorHAnsi" w:hAnsiTheme="minorHAnsi" w:cstheme="minorHAnsi"/>
          <w:color w:val="363435"/>
          <w:w w:val="93"/>
        </w:rPr>
        <w:t>i</w:t>
      </w:r>
      <w:r w:rsidRPr="00DA33BD">
        <w:rPr>
          <w:rFonts w:asciiTheme="minorHAnsi" w:hAnsiTheme="minorHAnsi" w:cstheme="minorHAnsi"/>
          <w:color w:val="363435"/>
          <w:spacing w:val="-1"/>
          <w:w w:val="93"/>
        </w:rPr>
        <w:t>v</w:t>
      </w:r>
      <w:r w:rsidRPr="00DA33BD">
        <w:rPr>
          <w:rFonts w:asciiTheme="minorHAnsi" w:hAnsiTheme="minorHAnsi" w:cstheme="minorHAnsi"/>
          <w:color w:val="363435"/>
          <w:w w:val="93"/>
        </w:rPr>
        <w:t>e</w:t>
      </w:r>
      <w:r w:rsidRPr="00DA33BD">
        <w:rPr>
          <w:rFonts w:asciiTheme="minorHAnsi" w:hAnsiTheme="minorHAnsi" w:cstheme="minorHAnsi"/>
          <w:color w:val="363435"/>
          <w:spacing w:val="-3"/>
          <w:w w:val="93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2"/>
          <w:w w:val="93"/>
        </w:rPr>
        <w:t>cl</w:t>
      </w:r>
      <w:r w:rsidRPr="00DA33BD">
        <w:rPr>
          <w:rFonts w:asciiTheme="minorHAnsi" w:hAnsiTheme="minorHAnsi" w:cstheme="minorHAnsi"/>
          <w:color w:val="363435"/>
          <w:spacing w:val="6"/>
          <w:w w:val="93"/>
        </w:rPr>
        <w:t>a</w:t>
      </w:r>
      <w:r w:rsidRPr="00DA33BD">
        <w:rPr>
          <w:rFonts w:asciiTheme="minorHAnsi" w:hAnsiTheme="minorHAnsi" w:cstheme="minorHAnsi"/>
          <w:color w:val="363435"/>
          <w:spacing w:val="3"/>
          <w:w w:val="93"/>
        </w:rPr>
        <w:t>s</w:t>
      </w:r>
      <w:r w:rsidRPr="00DA33BD">
        <w:rPr>
          <w:rFonts w:asciiTheme="minorHAnsi" w:hAnsiTheme="minorHAnsi" w:cstheme="minorHAnsi"/>
          <w:color w:val="363435"/>
          <w:w w:val="93"/>
        </w:rPr>
        <w:t>sr</w:t>
      </w:r>
      <w:r w:rsidRPr="00DA33BD">
        <w:rPr>
          <w:rFonts w:asciiTheme="minorHAnsi" w:hAnsiTheme="minorHAnsi" w:cstheme="minorHAnsi"/>
          <w:color w:val="363435"/>
          <w:spacing w:val="1"/>
          <w:w w:val="93"/>
        </w:rPr>
        <w:t>o</w:t>
      </w:r>
      <w:r w:rsidRPr="00DA33BD">
        <w:rPr>
          <w:rFonts w:asciiTheme="minorHAnsi" w:hAnsiTheme="minorHAnsi" w:cstheme="minorHAnsi"/>
          <w:color w:val="363435"/>
          <w:spacing w:val="-2"/>
          <w:w w:val="93"/>
        </w:rPr>
        <w:t>o</w:t>
      </w:r>
      <w:r w:rsidRPr="00DA33BD">
        <w:rPr>
          <w:rFonts w:asciiTheme="minorHAnsi" w:hAnsiTheme="minorHAnsi" w:cstheme="minorHAnsi"/>
          <w:color w:val="363435"/>
          <w:w w:val="93"/>
        </w:rPr>
        <w:t>m</w:t>
      </w:r>
      <w:r w:rsidRPr="00DA33BD">
        <w:rPr>
          <w:rFonts w:asciiTheme="minorHAnsi" w:hAnsiTheme="minorHAnsi" w:cstheme="minorHAnsi"/>
          <w:color w:val="363435"/>
          <w:spacing w:val="7"/>
          <w:w w:val="93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-2"/>
          <w:w w:val="93"/>
        </w:rPr>
        <w:t>p</w:t>
      </w:r>
      <w:r w:rsidRPr="00DA33BD">
        <w:rPr>
          <w:rFonts w:asciiTheme="minorHAnsi" w:hAnsiTheme="minorHAnsi" w:cstheme="minorHAnsi"/>
          <w:color w:val="363435"/>
          <w:w w:val="93"/>
        </w:rPr>
        <w:t>r</w:t>
      </w:r>
      <w:r w:rsidRPr="00DA33BD">
        <w:rPr>
          <w:rFonts w:asciiTheme="minorHAnsi" w:hAnsiTheme="minorHAnsi" w:cstheme="minorHAnsi"/>
          <w:color w:val="363435"/>
          <w:spacing w:val="1"/>
          <w:w w:val="93"/>
        </w:rPr>
        <w:t>o</w:t>
      </w:r>
      <w:r w:rsidRPr="00DA33BD">
        <w:rPr>
          <w:rFonts w:asciiTheme="minorHAnsi" w:hAnsiTheme="minorHAnsi" w:cstheme="minorHAnsi"/>
          <w:color w:val="363435"/>
          <w:spacing w:val="4"/>
          <w:w w:val="93"/>
        </w:rPr>
        <w:t>c</w:t>
      </w:r>
      <w:r w:rsidRPr="00DA33BD">
        <w:rPr>
          <w:rFonts w:asciiTheme="minorHAnsi" w:hAnsiTheme="minorHAnsi" w:cstheme="minorHAnsi"/>
          <w:color w:val="363435"/>
          <w:spacing w:val="2"/>
          <w:w w:val="93"/>
        </w:rPr>
        <w:t>e</w:t>
      </w:r>
      <w:r w:rsidRPr="00DA33BD">
        <w:rPr>
          <w:rFonts w:asciiTheme="minorHAnsi" w:hAnsiTheme="minorHAnsi" w:cstheme="minorHAnsi"/>
          <w:color w:val="363435"/>
          <w:spacing w:val="-2"/>
          <w:w w:val="93"/>
        </w:rPr>
        <w:t>d</w:t>
      </w:r>
      <w:r w:rsidRPr="00DA33BD">
        <w:rPr>
          <w:rFonts w:asciiTheme="minorHAnsi" w:hAnsiTheme="minorHAnsi" w:cstheme="minorHAnsi"/>
          <w:color w:val="363435"/>
          <w:spacing w:val="4"/>
          <w:w w:val="93"/>
        </w:rPr>
        <w:t>u</w:t>
      </w:r>
      <w:r w:rsidRPr="00DA33BD">
        <w:rPr>
          <w:rFonts w:asciiTheme="minorHAnsi" w:hAnsiTheme="minorHAnsi" w:cstheme="minorHAnsi"/>
          <w:color w:val="363435"/>
          <w:w w:val="93"/>
        </w:rPr>
        <w:t>r</w:t>
      </w:r>
      <w:r w:rsidRPr="00DA33BD">
        <w:rPr>
          <w:rFonts w:asciiTheme="minorHAnsi" w:hAnsiTheme="minorHAnsi" w:cstheme="minorHAnsi"/>
          <w:color w:val="363435"/>
          <w:spacing w:val="4"/>
          <w:w w:val="93"/>
        </w:rPr>
        <w:t>e</w:t>
      </w:r>
      <w:r w:rsidRPr="00DA33BD">
        <w:rPr>
          <w:rFonts w:asciiTheme="minorHAnsi" w:hAnsiTheme="minorHAnsi" w:cstheme="minorHAnsi"/>
          <w:color w:val="363435"/>
          <w:w w:val="93"/>
        </w:rPr>
        <w:t>s</w:t>
      </w:r>
      <w:r w:rsidRPr="00DA33BD">
        <w:rPr>
          <w:rFonts w:asciiTheme="minorHAnsi" w:hAnsiTheme="minorHAnsi" w:cstheme="minorHAnsi"/>
          <w:color w:val="363435"/>
          <w:spacing w:val="24"/>
          <w:w w:val="93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3"/>
        </w:rPr>
        <w:t>mi</w:t>
      </w:r>
      <w:r w:rsidRPr="00DA33BD">
        <w:rPr>
          <w:rFonts w:asciiTheme="minorHAnsi" w:hAnsiTheme="minorHAnsi" w:cstheme="minorHAnsi"/>
          <w:color w:val="363435"/>
          <w:spacing w:val="2"/>
        </w:rPr>
        <w:t>r</w:t>
      </w:r>
      <w:r w:rsidRPr="00DA33BD">
        <w:rPr>
          <w:rFonts w:asciiTheme="minorHAnsi" w:hAnsiTheme="minorHAnsi" w:cstheme="minorHAnsi"/>
          <w:color w:val="363435"/>
        </w:rPr>
        <w:t>r</w:t>
      </w:r>
      <w:r w:rsidRPr="00DA33BD">
        <w:rPr>
          <w:rFonts w:asciiTheme="minorHAnsi" w:hAnsiTheme="minorHAnsi" w:cstheme="minorHAnsi"/>
          <w:color w:val="363435"/>
          <w:spacing w:val="-2"/>
        </w:rPr>
        <w:t>o</w:t>
      </w:r>
      <w:r w:rsidRPr="00DA33BD">
        <w:rPr>
          <w:rFonts w:asciiTheme="minorHAnsi" w:hAnsiTheme="minorHAnsi" w:cstheme="minorHAnsi"/>
          <w:color w:val="363435"/>
        </w:rPr>
        <w:t>r</w:t>
      </w:r>
      <w:r w:rsidRPr="00DA33BD">
        <w:rPr>
          <w:rFonts w:asciiTheme="minorHAnsi" w:hAnsiTheme="minorHAnsi" w:cstheme="minorHAnsi"/>
          <w:color w:val="363435"/>
          <w:spacing w:val="-8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5"/>
        </w:rPr>
        <w:t>t</w:t>
      </w:r>
      <w:r w:rsidRPr="00DA33BD">
        <w:rPr>
          <w:rFonts w:asciiTheme="minorHAnsi" w:hAnsiTheme="minorHAnsi" w:cstheme="minorHAnsi"/>
          <w:color w:val="363435"/>
          <w:spacing w:val="-1"/>
        </w:rPr>
        <w:t>h</w:t>
      </w:r>
      <w:r w:rsidRPr="00DA33BD">
        <w:rPr>
          <w:rFonts w:asciiTheme="minorHAnsi" w:hAnsiTheme="minorHAnsi" w:cstheme="minorHAnsi"/>
          <w:color w:val="363435"/>
        </w:rPr>
        <w:t>e</w:t>
      </w:r>
      <w:r w:rsidRPr="00DA33BD">
        <w:rPr>
          <w:rFonts w:asciiTheme="minorHAnsi" w:hAnsiTheme="minorHAnsi" w:cstheme="minorHAnsi"/>
          <w:color w:val="363435"/>
          <w:spacing w:val="-1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2"/>
        </w:rPr>
        <w:t>E</w:t>
      </w:r>
      <w:r w:rsidRPr="00DA33BD">
        <w:rPr>
          <w:rFonts w:asciiTheme="minorHAnsi" w:hAnsiTheme="minorHAnsi" w:cstheme="minorHAnsi"/>
          <w:color w:val="363435"/>
          <w:spacing w:val="1"/>
        </w:rPr>
        <w:t>H</w:t>
      </w:r>
      <w:r w:rsidRPr="00DA33BD">
        <w:rPr>
          <w:rFonts w:asciiTheme="minorHAnsi" w:hAnsiTheme="minorHAnsi" w:cstheme="minorHAnsi"/>
          <w:color w:val="363435"/>
        </w:rPr>
        <w:t>S</w:t>
      </w:r>
      <w:r w:rsidRPr="00DA33BD">
        <w:rPr>
          <w:rFonts w:asciiTheme="minorHAnsi" w:hAnsiTheme="minorHAnsi" w:cstheme="minorHAnsi"/>
          <w:color w:val="363435"/>
          <w:spacing w:val="-5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6"/>
        </w:rPr>
        <w:t>a</w:t>
      </w:r>
      <w:r w:rsidRPr="00DA33BD">
        <w:rPr>
          <w:rFonts w:asciiTheme="minorHAnsi" w:hAnsiTheme="minorHAnsi" w:cstheme="minorHAnsi"/>
          <w:color w:val="363435"/>
          <w:spacing w:val="-1"/>
        </w:rPr>
        <w:t>n</w:t>
      </w:r>
      <w:r w:rsidRPr="00DA33BD">
        <w:rPr>
          <w:rFonts w:asciiTheme="minorHAnsi" w:hAnsiTheme="minorHAnsi" w:cstheme="minorHAnsi"/>
          <w:color w:val="363435"/>
        </w:rPr>
        <w:t>d</w:t>
      </w:r>
      <w:r w:rsidRPr="00DA33BD">
        <w:rPr>
          <w:rFonts w:asciiTheme="minorHAnsi" w:hAnsiTheme="minorHAnsi" w:cstheme="minorHAnsi"/>
          <w:color w:val="363435"/>
          <w:spacing w:val="-2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2"/>
          <w:w w:val="93"/>
        </w:rPr>
        <w:t>A</w:t>
      </w:r>
      <w:r w:rsidRPr="00DA33BD">
        <w:rPr>
          <w:rFonts w:asciiTheme="minorHAnsi" w:hAnsiTheme="minorHAnsi" w:cstheme="minorHAnsi"/>
          <w:color w:val="363435"/>
          <w:spacing w:val="5"/>
          <w:w w:val="93"/>
        </w:rPr>
        <w:t>c</w:t>
      </w:r>
      <w:r w:rsidRPr="00DA33BD">
        <w:rPr>
          <w:rFonts w:asciiTheme="minorHAnsi" w:hAnsiTheme="minorHAnsi" w:cstheme="minorHAnsi"/>
          <w:color w:val="363435"/>
          <w:spacing w:val="2"/>
          <w:w w:val="93"/>
        </w:rPr>
        <w:t>a</w:t>
      </w:r>
      <w:r w:rsidRPr="00DA33BD">
        <w:rPr>
          <w:rFonts w:asciiTheme="minorHAnsi" w:hAnsiTheme="minorHAnsi" w:cstheme="minorHAnsi"/>
          <w:color w:val="363435"/>
          <w:w w:val="93"/>
        </w:rPr>
        <w:t>d</w:t>
      </w:r>
      <w:r w:rsidRPr="00DA33BD">
        <w:rPr>
          <w:rFonts w:asciiTheme="minorHAnsi" w:hAnsiTheme="minorHAnsi" w:cstheme="minorHAnsi"/>
          <w:color w:val="363435"/>
          <w:spacing w:val="1"/>
          <w:w w:val="93"/>
        </w:rPr>
        <w:t>e</w:t>
      </w:r>
      <w:r w:rsidRPr="00DA33BD">
        <w:rPr>
          <w:rFonts w:asciiTheme="minorHAnsi" w:hAnsiTheme="minorHAnsi" w:cstheme="minorHAnsi"/>
          <w:color w:val="363435"/>
          <w:spacing w:val="3"/>
          <w:w w:val="93"/>
        </w:rPr>
        <w:t>m</w:t>
      </w:r>
      <w:r w:rsidRPr="00DA33BD">
        <w:rPr>
          <w:rFonts w:asciiTheme="minorHAnsi" w:hAnsiTheme="minorHAnsi" w:cstheme="minorHAnsi"/>
          <w:color w:val="363435"/>
          <w:spacing w:val="-1"/>
          <w:w w:val="93"/>
        </w:rPr>
        <w:t>i</w:t>
      </w:r>
      <w:r w:rsidRPr="00DA33BD">
        <w:rPr>
          <w:rFonts w:asciiTheme="minorHAnsi" w:hAnsiTheme="minorHAnsi" w:cstheme="minorHAnsi"/>
          <w:color w:val="363435"/>
          <w:w w:val="93"/>
        </w:rPr>
        <w:t>c</w:t>
      </w:r>
      <w:r w:rsidRPr="00DA33BD">
        <w:rPr>
          <w:rFonts w:asciiTheme="minorHAnsi" w:hAnsiTheme="minorHAnsi" w:cstheme="minorHAnsi"/>
          <w:color w:val="363435"/>
          <w:spacing w:val="3"/>
          <w:w w:val="93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1"/>
        </w:rPr>
        <w:t>Dep</w:t>
      </w:r>
      <w:r w:rsidRPr="00DA33BD">
        <w:rPr>
          <w:rFonts w:asciiTheme="minorHAnsi" w:hAnsiTheme="minorHAnsi" w:cstheme="minorHAnsi"/>
          <w:color w:val="363435"/>
          <w:spacing w:val="5"/>
        </w:rPr>
        <w:t>ar</w:t>
      </w:r>
      <w:r w:rsidRPr="00DA33BD">
        <w:rPr>
          <w:rFonts w:asciiTheme="minorHAnsi" w:hAnsiTheme="minorHAnsi" w:cstheme="minorHAnsi"/>
          <w:color w:val="363435"/>
          <w:spacing w:val="4"/>
        </w:rPr>
        <w:t>t</w:t>
      </w:r>
      <w:r w:rsidRPr="00DA33BD">
        <w:rPr>
          <w:rFonts w:asciiTheme="minorHAnsi" w:hAnsiTheme="minorHAnsi" w:cstheme="minorHAnsi"/>
          <w:color w:val="363435"/>
          <w:spacing w:val="-1"/>
        </w:rPr>
        <w:t>m</w:t>
      </w:r>
      <w:r w:rsidRPr="00DA33BD">
        <w:rPr>
          <w:rFonts w:asciiTheme="minorHAnsi" w:hAnsiTheme="minorHAnsi" w:cstheme="minorHAnsi"/>
          <w:color w:val="363435"/>
        </w:rPr>
        <w:t>e</w:t>
      </w:r>
      <w:r w:rsidRPr="00DA33BD">
        <w:rPr>
          <w:rFonts w:asciiTheme="minorHAnsi" w:hAnsiTheme="minorHAnsi" w:cstheme="minorHAnsi"/>
          <w:color w:val="363435"/>
          <w:spacing w:val="-3"/>
        </w:rPr>
        <w:t>n</w:t>
      </w:r>
      <w:r w:rsidRPr="00DA33BD">
        <w:rPr>
          <w:rFonts w:asciiTheme="minorHAnsi" w:hAnsiTheme="minorHAnsi" w:cstheme="minorHAnsi"/>
          <w:color w:val="363435"/>
        </w:rPr>
        <w:t>t</w:t>
      </w:r>
      <w:r w:rsidRPr="00DA33BD">
        <w:rPr>
          <w:rFonts w:asciiTheme="minorHAnsi" w:hAnsiTheme="minorHAnsi" w:cstheme="minorHAnsi"/>
          <w:color w:val="363435"/>
          <w:spacing w:val="2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5"/>
          <w:w w:val="89"/>
        </w:rPr>
        <w:t>g</w:t>
      </w:r>
      <w:r w:rsidRPr="00DA33BD">
        <w:rPr>
          <w:rFonts w:asciiTheme="minorHAnsi" w:hAnsiTheme="minorHAnsi" w:cstheme="minorHAnsi"/>
          <w:color w:val="363435"/>
          <w:spacing w:val="4"/>
          <w:w w:val="102"/>
        </w:rPr>
        <w:t>u</w:t>
      </w:r>
      <w:r w:rsidRPr="00DA33BD">
        <w:rPr>
          <w:rFonts w:asciiTheme="minorHAnsi" w:hAnsiTheme="minorHAnsi" w:cstheme="minorHAnsi"/>
          <w:color w:val="363435"/>
          <w:spacing w:val="-1"/>
          <w:w w:val="92"/>
        </w:rPr>
        <w:t>i</w:t>
      </w:r>
      <w:r w:rsidRPr="00DA33BD">
        <w:rPr>
          <w:rFonts w:asciiTheme="minorHAnsi" w:hAnsiTheme="minorHAnsi" w:cstheme="minorHAnsi"/>
          <w:color w:val="363435"/>
          <w:w w:val="101"/>
        </w:rPr>
        <w:t>d</w:t>
      </w:r>
      <w:r w:rsidRPr="00DA33BD">
        <w:rPr>
          <w:rFonts w:asciiTheme="minorHAnsi" w:hAnsiTheme="minorHAnsi" w:cstheme="minorHAnsi"/>
          <w:color w:val="363435"/>
          <w:spacing w:val="2"/>
          <w:w w:val="89"/>
        </w:rPr>
        <w:t>e</w:t>
      </w:r>
      <w:r w:rsidRPr="00DA33BD">
        <w:rPr>
          <w:rFonts w:asciiTheme="minorHAnsi" w:hAnsiTheme="minorHAnsi" w:cstheme="minorHAnsi"/>
          <w:color w:val="363435"/>
          <w:spacing w:val="3"/>
          <w:w w:val="89"/>
        </w:rPr>
        <w:t>l</w:t>
      </w:r>
      <w:r w:rsidRPr="00DA33BD">
        <w:rPr>
          <w:rFonts w:asciiTheme="minorHAnsi" w:hAnsiTheme="minorHAnsi" w:cstheme="minorHAnsi"/>
          <w:color w:val="363435"/>
          <w:spacing w:val="3"/>
          <w:w w:val="92"/>
        </w:rPr>
        <w:t>i</w:t>
      </w:r>
      <w:r w:rsidRPr="00DA33BD">
        <w:rPr>
          <w:rFonts w:asciiTheme="minorHAnsi" w:hAnsiTheme="minorHAnsi" w:cstheme="minorHAnsi"/>
          <w:color w:val="363435"/>
          <w:spacing w:val="-1"/>
          <w:w w:val="105"/>
        </w:rPr>
        <w:t>n</w:t>
      </w:r>
      <w:r w:rsidRPr="00DA33BD">
        <w:rPr>
          <w:rFonts w:asciiTheme="minorHAnsi" w:hAnsiTheme="minorHAnsi" w:cstheme="minorHAnsi"/>
          <w:color w:val="363435"/>
          <w:spacing w:val="4"/>
          <w:w w:val="89"/>
        </w:rPr>
        <w:t>e</w:t>
      </w:r>
      <w:r w:rsidRPr="00DA33BD">
        <w:rPr>
          <w:rFonts w:asciiTheme="minorHAnsi" w:hAnsiTheme="minorHAnsi" w:cstheme="minorHAnsi"/>
          <w:color w:val="363435"/>
          <w:spacing w:val="1"/>
          <w:w w:val="83"/>
        </w:rPr>
        <w:t>s</w:t>
      </w:r>
      <w:r w:rsidRPr="00DA33BD">
        <w:rPr>
          <w:rFonts w:asciiTheme="minorHAnsi" w:hAnsiTheme="minorHAnsi" w:cstheme="minorHAnsi"/>
          <w:color w:val="363435"/>
        </w:rPr>
        <w:t xml:space="preserve">. </w:t>
      </w:r>
      <w:r w:rsidRPr="00DA33BD">
        <w:rPr>
          <w:rFonts w:asciiTheme="minorHAnsi" w:hAnsiTheme="minorHAnsi" w:cstheme="minorHAnsi"/>
          <w:color w:val="363435"/>
          <w:spacing w:val="4"/>
        </w:rPr>
        <w:t>E</w:t>
      </w:r>
      <w:r w:rsidRPr="00DA33BD">
        <w:rPr>
          <w:rFonts w:asciiTheme="minorHAnsi" w:hAnsiTheme="minorHAnsi" w:cstheme="minorHAnsi"/>
          <w:color w:val="363435"/>
          <w:spacing w:val="2"/>
        </w:rPr>
        <w:t>a</w:t>
      </w:r>
      <w:r w:rsidRPr="00DA33BD">
        <w:rPr>
          <w:rFonts w:asciiTheme="minorHAnsi" w:hAnsiTheme="minorHAnsi" w:cstheme="minorHAnsi"/>
          <w:color w:val="363435"/>
          <w:spacing w:val="3"/>
        </w:rPr>
        <w:t>c</w:t>
      </w:r>
      <w:r w:rsidRPr="00DA33BD">
        <w:rPr>
          <w:rFonts w:asciiTheme="minorHAnsi" w:hAnsiTheme="minorHAnsi" w:cstheme="minorHAnsi"/>
          <w:color w:val="363435"/>
        </w:rPr>
        <w:t>h</w:t>
      </w:r>
      <w:r w:rsidRPr="00DA33BD">
        <w:rPr>
          <w:rFonts w:asciiTheme="minorHAnsi" w:hAnsiTheme="minorHAnsi" w:cstheme="minorHAnsi"/>
          <w:color w:val="363435"/>
          <w:spacing w:val="-20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-2"/>
        </w:rPr>
        <w:t>o</w:t>
      </w:r>
      <w:r w:rsidRPr="00DA33BD">
        <w:rPr>
          <w:rFonts w:asciiTheme="minorHAnsi" w:hAnsiTheme="minorHAnsi" w:cstheme="minorHAnsi"/>
          <w:color w:val="363435"/>
        </w:rPr>
        <w:t>f</w:t>
      </w:r>
      <w:r w:rsidRPr="00DA33BD">
        <w:rPr>
          <w:rFonts w:asciiTheme="minorHAnsi" w:hAnsiTheme="minorHAnsi" w:cstheme="minorHAnsi"/>
          <w:color w:val="363435"/>
          <w:spacing w:val="-12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5"/>
        </w:rPr>
        <w:t>t</w:t>
      </w:r>
      <w:r w:rsidRPr="00DA33BD">
        <w:rPr>
          <w:rFonts w:asciiTheme="minorHAnsi" w:hAnsiTheme="minorHAnsi" w:cstheme="minorHAnsi"/>
          <w:color w:val="363435"/>
          <w:spacing w:val="-1"/>
        </w:rPr>
        <w:t>h</w:t>
      </w:r>
      <w:r w:rsidRPr="00DA33BD">
        <w:rPr>
          <w:rFonts w:asciiTheme="minorHAnsi" w:hAnsiTheme="minorHAnsi" w:cstheme="minorHAnsi"/>
          <w:color w:val="363435"/>
        </w:rPr>
        <w:t>e</w:t>
      </w:r>
      <w:r w:rsidRPr="00DA33BD">
        <w:rPr>
          <w:rFonts w:asciiTheme="minorHAnsi" w:hAnsiTheme="minorHAnsi" w:cstheme="minorHAnsi"/>
          <w:color w:val="363435"/>
          <w:spacing w:val="-1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2"/>
          <w:w w:val="93"/>
        </w:rPr>
        <w:t>A</w:t>
      </w:r>
      <w:r w:rsidRPr="00DA33BD">
        <w:rPr>
          <w:rFonts w:asciiTheme="minorHAnsi" w:hAnsiTheme="minorHAnsi" w:cstheme="minorHAnsi"/>
          <w:color w:val="363435"/>
          <w:spacing w:val="5"/>
          <w:w w:val="93"/>
        </w:rPr>
        <w:t>c</w:t>
      </w:r>
      <w:r w:rsidRPr="00DA33BD">
        <w:rPr>
          <w:rFonts w:asciiTheme="minorHAnsi" w:hAnsiTheme="minorHAnsi" w:cstheme="minorHAnsi"/>
          <w:color w:val="363435"/>
          <w:spacing w:val="2"/>
          <w:w w:val="93"/>
        </w:rPr>
        <w:t>a</w:t>
      </w:r>
      <w:r w:rsidRPr="00DA33BD">
        <w:rPr>
          <w:rFonts w:asciiTheme="minorHAnsi" w:hAnsiTheme="minorHAnsi" w:cstheme="minorHAnsi"/>
          <w:color w:val="363435"/>
          <w:w w:val="93"/>
        </w:rPr>
        <w:t>d</w:t>
      </w:r>
      <w:r w:rsidRPr="00DA33BD">
        <w:rPr>
          <w:rFonts w:asciiTheme="minorHAnsi" w:hAnsiTheme="minorHAnsi" w:cstheme="minorHAnsi"/>
          <w:color w:val="363435"/>
          <w:spacing w:val="1"/>
          <w:w w:val="93"/>
        </w:rPr>
        <w:t>e</w:t>
      </w:r>
      <w:r w:rsidRPr="00DA33BD">
        <w:rPr>
          <w:rFonts w:asciiTheme="minorHAnsi" w:hAnsiTheme="minorHAnsi" w:cstheme="minorHAnsi"/>
          <w:color w:val="363435"/>
          <w:spacing w:val="3"/>
          <w:w w:val="93"/>
        </w:rPr>
        <w:t>m</w:t>
      </w:r>
      <w:r w:rsidRPr="00DA33BD">
        <w:rPr>
          <w:rFonts w:asciiTheme="minorHAnsi" w:hAnsiTheme="minorHAnsi" w:cstheme="minorHAnsi"/>
          <w:color w:val="363435"/>
          <w:spacing w:val="-1"/>
          <w:w w:val="93"/>
        </w:rPr>
        <w:t>i</w:t>
      </w:r>
      <w:r w:rsidRPr="00DA33BD">
        <w:rPr>
          <w:rFonts w:asciiTheme="minorHAnsi" w:hAnsiTheme="minorHAnsi" w:cstheme="minorHAnsi"/>
          <w:color w:val="363435"/>
          <w:w w:val="93"/>
        </w:rPr>
        <w:t>c</w:t>
      </w:r>
      <w:r w:rsidRPr="00DA33BD">
        <w:rPr>
          <w:rFonts w:asciiTheme="minorHAnsi" w:hAnsiTheme="minorHAnsi" w:cstheme="minorHAnsi"/>
          <w:color w:val="363435"/>
          <w:spacing w:val="3"/>
          <w:w w:val="93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1"/>
          <w:w w:val="108"/>
        </w:rPr>
        <w:t>D</w:t>
      </w:r>
      <w:r w:rsidRPr="00DA33BD">
        <w:rPr>
          <w:rFonts w:asciiTheme="minorHAnsi" w:hAnsiTheme="minorHAnsi" w:cstheme="minorHAnsi"/>
          <w:color w:val="363435"/>
          <w:spacing w:val="1"/>
          <w:w w:val="89"/>
        </w:rPr>
        <w:t>e</w:t>
      </w:r>
      <w:r w:rsidRPr="00DA33BD">
        <w:rPr>
          <w:rFonts w:asciiTheme="minorHAnsi" w:hAnsiTheme="minorHAnsi" w:cstheme="minorHAnsi"/>
          <w:color w:val="363435"/>
          <w:spacing w:val="1"/>
          <w:w w:val="101"/>
        </w:rPr>
        <w:t>p</w:t>
      </w:r>
      <w:r w:rsidRPr="00DA33BD">
        <w:rPr>
          <w:rFonts w:asciiTheme="minorHAnsi" w:hAnsiTheme="minorHAnsi" w:cstheme="minorHAnsi"/>
          <w:color w:val="363435"/>
          <w:spacing w:val="5"/>
          <w:w w:val="91"/>
        </w:rPr>
        <w:t>a</w:t>
      </w:r>
      <w:r w:rsidRPr="00DA33BD">
        <w:rPr>
          <w:rFonts w:asciiTheme="minorHAnsi" w:hAnsiTheme="minorHAnsi" w:cstheme="minorHAnsi"/>
          <w:color w:val="363435"/>
          <w:spacing w:val="5"/>
          <w:w w:val="99"/>
        </w:rPr>
        <w:t>r</w:t>
      </w:r>
      <w:r w:rsidRPr="00DA33BD">
        <w:rPr>
          <w:rFonts w:asciiTheme="minorHAnsi" w:hAnsiTheme="minorHAnsi" w:cstheme="minorHAnsi"/>
          <w:color w:val="363435"/>
          <w:spacing w:val="4"/>
          <w:w w:val="110"/>
        </w:rPr>
        <w:t>t</w:t>
      </w:r>
      <w:r w:rsidRPr="00DA33BD">
        <w:rPr>
          <w:rFonts w:asciiTheme="minorHAnsi" w:hAnsiTheme="minorHAnsi" w:cstheme="minorHAnsi"/>
          <w:color w:val="363435"/>
          <w:spacing w:val="-1"/>
          <w:w w:val="101"/>
        </w:rPr>
        <w:t>m</w:t>
      </w:r>
      <w:r w:rsidRPr="00DA33BD">
        <w:rPr>
          <w:rFonts w:asciiTheme="minorHAnsi" w:hAnsiTheme="minorHAnsi" w:cstheme="minorHAnsi"/>
          <w:color w:val="363435"/>
          <w:w w:val="89"/>
        </w:rPr>
        <w:t>e</w:t>
      </w:r>
      <w:r w:rsidRPr="00DA33BD">
        <w:rPr>
          <w:rFonts w:asciiTheme="minorHAnsi" w:hAnsiTheme="minorHAnsi" w:cstheme="minorHAnsi"/>
          <w:color w:val="363435"/>
          <w:spacing w:val="-3"/>
          <w:w w:val="105"/>
        </w:rPr>
        <w:t>n</w:t>
      </w:r>
      <w:r w:rsidRPr="00DA33BD">
        <w:rPr>
          <w:rFonts w:asciiTheme="minorHAnsi" w:hAnsiTheme="minorHAnsi" w:cstheme="minorHAnsi"/>
          <w:color w:val="363435"/>
          <w:spacing w:val="-1"/>
          <w:w w:val="110"/>
        </w:rPr>
        <w:t>t</w:t>
      </w:r>
      <w:r w:rsidRPr="00DA33BD">
        <w:rPr>
          <w:rFonts w:asciiTheme="minorHAnsi" w:hAnsiTheme="minorHAnsi" w:cstheme="minorHAnsi"/>
          <w:color w:val="363435"/>
          <w:spacing w:val="-12"/>
          <w:w w:val="70"/>
        </w:rPr>
        <w:t>’</w:t>
      </w:r>
      <w:r w:rsidRPr="00DA33BD">
        <w:rPr>
          <w:rFonts w:asciiTheme="minorHAnsi" w:hAnsiTheme="minorHAnsi" w:cstheme="minorHAnsi"/>
          <w:color w:val="363435"/>
          <w:w w:val="83"/>
        </w:rPr>
        <w:t>s</w:t>
      </w:r>
      <w:r w:rsidRPr="00DA33BD">
        <w:rPr>
          <w:rFonts w:asciiTheme="minorHAnsi" w:hAnsiTheme="minorHAnsi" w:cstheme="minorHAnsi"/>
          <w:color w:val="363435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6"/>
          <w:w w:val="93"/>
        </w:rPr>
        <w:t>a</w:t>
      </w:r>
      <w:r w:rsidRPr="00DA33BD">
        <w:rPr>
          <w:rFonts w:asciiTheme="minorHAnsi" w:hAnsiTheme="minorHAnsi" w:cstheme="minorHAnsi"/>
          <w:color w:val="363435"/>
          <w:spacing w:val="3"/>
          <w:w w:val="93"/>
        </w:rPr>
        <w:t>l</w:t>
      </w:r>
      <w:r w:rsidRPr="00DA33BD">
        <w:rPr>
          <w:rFonts w:asciiTheme="minorHAnsi" w:hAnsiTheme="minorHAnsi" w:cstheme="minorHAnsi"/>
          <w:color w:val="363435"/>
          <w:spacing w:val="1"/>
          <w:w w:val="93"/>
        </w:rPr>
        <w:t>s</w:t>
      </w:r>
      <w:r w:rsidRPr="00DA33BD">
        <w:rPr>
          <w:rFonts w:asciiTheme="minorHAnsi" w:hAnsiTheme="minorHAnsi" w:cstheme="minorHAnsi"/>
          <w:color w:val="363435"/>
          <w:w w:val="93"/>
        </w:rPr>
        <w:t>o</w:t>
      </w:r>
      <w:r w:rsidRPr="00DA33BD">
        <w:rPr>
          <w:rFonts w:asciiTheme="minorHAnsi" w:hAnsiTheme="minorHAnsi" w:cstheme="minorHAnsi"/>
          <w:color w:val="363435"/>
          <w:spacing w:val="-3"/>
          <w:w w:val="93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-1"/>
          <w:w w:val="93"/>
        </w:rPr>
        <w:t>p</w:t>
      </w:r>
      <w:r w:rsidRPr="00DA33BD">
        <w:rPr>
          <w:rFonts w:asciiTheme="minorHAnsi" w:hAnsiTheme="minorHAnsi" w:cstheme="minorHAnsi"/>
          <w:color w:val="363435"/>
          <w:w w:val="93"/>
        </w:rPr>
        <w:t>u</w:t>
      </w:r>
      <w:r w:rsidRPr="00DA33BD">
        <w:rPr>
          <w:rFonts w:asciiTheme="minorHAnsi" w:hAnsiTheme="minorHAnsi" w:cstheme="minorHAnsi"/>
          <w:color w:val="363435"/>
          <w:spacing w:val="-1"/>
          <w:w w:val="93"/>
        </w:rPr>
        <w:t>b</w:t>
      </w:r>
      <w:r w:rsidRPr="00DA33BD">
        <w:rPr>
          <w:rFonts w:asciiTheme="minorHAnsi" w:hAnsiTheme="minorHAnsi" w:cstheme="minorHAnsi"/>
          <w:color w:val="363435"/>
          <w:spacing w:val="3"/>
          <w:w w:val="93"/>
        </w:rPr>
        <w:t>l</w:t>
      </w:r>
      <w:r w:rsidRPr="00DA33BD">
        <w:rPr>
          <w:rFonts w:asciiTheme="minorHAnsi" w:hAnsiTheme="minorHAnsi" w:cstheme="minorHAnsi"/>
          <w:color w:val="363435"/>
          <w:spacing w:val="2"/>
          <w:w w:val="93"/>
        </w:rPr>
        <w:t>i</w:t>
      </w:r>
      <w:r w:rsidRPr="00DA33BD">
        <w:rPr>
          <w:rFonts w:asciiTheme="minorHAnsi" w:hAnsiTheme="minorHAnsi" w:cstheme="minorHAnsi"/>
          <w:color w:val="363435"/>
          <w:spacing w:val="1"/>
          <w:w w:val="93"/>
        </w:rPr>
        <w:t>s</w:t>
      </w:r>
      <w:r w:rsidRPr="00DA33BD">
        <w:rPr>
          <w:rFonts w:asciiTheme="minorHAnsi" w:hAnsiTheme="minorHAnsi" w:cstheme="minorHAnsi"/>
          <w:color w:val="363435"/>
          <w:w w:val="93"/>
        </w:rPr>
        <w:t>h</w:t>
      </w:r>
      <w:r w:rsidRPr="00DA33BD">
        <w:rPr>
          <w:rFonts w:asciiTheme="minorHAnsi" w:hAnsiTheme="minorHAnsi" w:cstheme="minorHAnsi"/>
          <w:color w:val="363435"/>
          <w:spacing w:val="27"/>
          <w:w w:val="93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2"/>
        </w:rPr>
        <w:t>E</w:t>
      </w:r>
      <w:r w:rsidRPr="00DA33BD">
        <w:rPr>
          <w:rFonts w:asciiTheme="minorHAnsi" w:hAnsiTheme="minorHAnsi" w:cstheme="minorHAnsi"/>
          <w:color w:val="363435"/>
          <w:spacing w:val="1"/>
        </w:rPr>
        <w:t>H</w:t>
      </w:r>
      <w:r w:rsidRPr="00DA33BD">
        <w:rPr>
          <w:rFonts w:asciiTheme="minorHAnsi" w:hAnsiTheme="minorHAnsi" w:cstheme="minorHAnsi"/>
          <w:color w:val="363435"/>
        </w:rPr>
        <w:t>S</w:t>
      </w:r>
      <w:r w:rsidRPr="00DA33BD">
        <w:rPr>
          <w:rFonts w:asciiTheme="minorHAnsi" w:hAnsiTheme="minorHAnsi" w:cstheme="minorHAnsi"/>
          <w:color w:val="363435"/>
          <w:spacing w:val="-5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-2"/>
          <w:w w:val="95"/>
        </w:rPr>
        <w:t>p</w:t>
      </w:r>
      <w:r w:rsidRPr="00DA33BD">
        <w:rPr>
          <w:rFonts w:asciiTheme="minorHAnsi" w:hAnsiTheme="minorHAnsi" w:cstheme="minorHAnsi"/>
          <w:color w:val="363435"/>
          <w:w w:val="95"/>
        </w:rPr>
        <w:t>r</w:t>
      </w:r>
      <w:r w:rsidRPr="00DA33BD">
        <w:rPr>
          <w:rFonts w:asciiTheme="minorHAnsi" w:hAnsiTheme="minorHAnsi" w:cstheme="minorHAnsi"/>
          <w:color w:val="363435"/>
          <w:spacing w:val="1"/>
          <w:w w:val="95"/>
        </w:rPr>
        <w:t>o</w:t>
      </w:r>
      <w:r w:rsidRPr="00DA33BD">
        <w:rPr>
          <w:rFonts w:asciiTheme="minorHAnsi" w:hAnsiTheme="minorHAnsi" w:cstheme="minorHAnsi"/>
          <w:color w:val="363435"/>
          <w:spacing w:val="4"/>
          <w:w w:val="95"/>
        </w:rPr>
        <w:t>c</w:t>
      </w:r>
      <w:r w:rsidRPr="00DA33BD">
        <w:rPr>
          <w:rFonts w:asciiTheme="minorHAnsi" w:hAnsiTheme="minorHAnsi" w:cstheme="minorHAnsi"/>
          <w:color w:val="363435"/>
          <w:spacing w:val="2"/>
          <w:w w:val="95"/>
        </w:rPr>
        <w:t>e</w:t>
      </w:r>
      <w:r w:rsidRPr="00DA33BD">
        <w:rPr>
          <w:rFonts w:asciiTheme="minorHAnsi" w:hAnsiTheme="minorHAnsi" w:cstheme="minorHAnsi"/>
          <w:color w:val="363435"/>
          <w:spacing w:val="-2"/>
          <w:w w:val="95"/>
        </w:rPr>
        <w:t>d</w:t>
      </w:r>
      <w:r w:rsidRPr="00DA33BD">
        <w:rPr>
          <w:rFonts w:asciiTheme="minorHAnsi" w:hAnsiTheme="minorHAnsi" w:cstheme="minorHAnsi"/>
          <w:color w:val="363435"/>
          <w:spacing w:val="4"/>
          <w:w w:val="95"/>
        </w:rPr>
        <w:t>u</w:t>
      </w:r>
      <w:r w:rsidRPr="00DA33BD">
        <w:rPr>
          <w:rFonts w:asciiTheme="minorHAnsi" w:hAnsiTheme="minorHAnsi" w:cstheme="minorHAnsi"/>
          <w:color w:val="363435"/>
          <w:w w:val="95"/>
        </w:rPr>
        <w:t>r</w:t>
      </w:r>
      <w:r w:rsidRPr="00DA33BD">
        <w:rPr>
          <w:rFonts w:asciiTheme="minorHAnsi" w:hAnsiTheme="minorHAnsi" w:cstheme="minorHAnsi"/>
          <w:color w:val="363435"/>
          <w:spacing w:val="4"/>
          <w:w w:val="95"/>
        </w:rPr>
        <w:t>e</w:t>
      </w:r>
      <w:r w:rsidRPr="00DA33BD">
        <w:rPr>
          <w:rFonts w:asciiTheme="minorHAnsi" w:hAnsiTheme="minorHAnsi" w:cstheme="minorHAnsi"/>
          <w:color w:val="363435"/>
          <w:w w:val="95"/>
        </w:rPr>
        <w:t>s</w:t>
      </w:r>
      <w:r w:rsidRPr="00DA33BD">
        <w:rPr>
          <w:rFonts w:asciiTheme="minorHAnsi" w:hAnsiTheme="minorHAnsi" w:cstheme="minorHAnsi"/>
          <w:color w:val="363435"/>
          <w:spacing w:val="5"/>
          <w:w w:val="95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6"/>
        </w:rPr>
        <w:t>a</w:t>
      </w:r>
      <w:r w:rsidRPr="00DA33BD">
        <w:rPr>
          <w:rFonts w:asciiTheme="minorHAnsi" w:hAnsiTheme="minorHAnsi" w:cstheme="minorHAnsi"/>
          <w:color w:val="363435"/>
          <w:spacing w:val="-1"/>
        </w:rPr>
        <w:t>n</w:t>
      </w:r>
      <w:r w:rsidRPr="00DA33BD">
        <w:rPr>
          <w:rFonts w:asciiTheme="minorHAnsi" w:hAnsiTheme="minorHAnsi" w:cstheme="minorHAnsi"/>
          <w:color w:val="363435"/>
        </w:rPr>
        <w:t>d</w:t>
      </w:r>
      <w:r w:rsidRPr="00DA33BD">
        <w:rPr>
          <w:rFonts w:asciiTheme="minorHAnsi" w:hAnsiTheme="minorHAnsi" w:cstheme="minorHAnsi"/>
          <w:color w:val="363435"/>
          <w:spacing w:val="-2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2"/>
          <w:w w:val="91"/>
        </w:rPr>
        <w:t>p</w:t>
      </w:r>
      <w:r w:rsidRPr="00DA33BD">
        <w:rPr>
          <w:rFonts w:asciiTheme="minorHAnsi" w:hAnsiTheme="minorHAnsi" w:cstheme="minorHAnsi"/>
          <w:color w:val="363435"/>
          <w:spacing w:val="-1"/>
          <w:w w:val="91"/>
        </w:rPr>
        <w:t>o</w:t>
      </w:r>
      <w:r w:rsidRPr="00DA33BD">
        <w:rPr>
          <w:rFonts w:asciiTheme="minorHAnsi" w:hAnsiTheme="minorHAnsi" w:cstheme="minorHAnsi"/>
          <w:color w:val="363435"/>
          <w:spacing w:val="3"/>
          <w:w w:val="91"/>
        </w:rPr>
        <w:t>l</w:t>
      </w:r>
      <w:r w:rsidRPr="00DA33BD">
        <w:rPr>
          <w:rFonts w:asciiTheme="minorHAnsi" w:hAnsiTheme="minorHAnsi" w:cstheme="minorHAnsi"/>
          <w:color w:val="363435"/>
          <w:spacing w:val="-1"/>
          <w:w w:val="91"/>
        </w:rPr>
        <w:t>i</w:t>
      </w:r>
      <w:r w:rsidRPr="00DA33BD">
        <w:rPr>
          <w:rFonts w:asciiTheme="minorHAnsi" w:hAnsiTheme="minorHAnsi" w:cstheme="minorHAnsi"/>
          <w:color w:val="363435"/>
          <w:spacing w:val="1"/>
          <w:w w:val="91"/>
        </w:rPr>
        <w:t>c</w:t>
      </w:r>
      <w:r w:rsidRPr="00DA33BD">
        <w:rPr>
          <w:rFonts w:asciiTheme="minorHAnsi" w:hAnsiTheme="minorHAnsi" w:cstheme="minorHAnsi"/>
          <w:color w:val="363435"/>
          <w:spacing w:val="-1"/>
          <w:w w:val="91"/>
        </w:rPr>
        <w:t>i</w:t>
      </w:r>
      <w:r w:rsidRPr="00DA33BD">
        <w:rPr>
          <w:rFonts w:asciiTheme="minorHAnsi" w:hAnsiTheme="minorHAnsi" w:cstheme="minorHAnsi"/>
          <w:color w:val="363435"/>
          <w:spacing w:val="4"/>
          <w:w w:val="91"/>
        </w:rPr>
        <w:t>e</w:t>
      </w:r>
      <w:r w:rsidRPr="00DA33BD">
        <w:rPr>
          <w:rFonts w:asciiTheme="minorHAnsi" w:hAnsiTheme="minorHAnsi" w:cstheme="minorHAnsi"/>
          <w:color w:val="363435"/>
          <w:w w:val="91"/>
        </w:rPr>
        <w:t>s</w:t>
      </w:r>
      <w:r w:rsidRPr="00DA33BD">
        <w:rPr>
          <w:rFonts w:asciiTheme="minorHAnsi" w:hAnsiTheme="minorHAnsi" w:cstheme="minorHAnsi"/>
          <w:color w:val="363435"/>
          <w:spacing w:val="12"/>
          <w:w w:val="91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1"/>
          <w:w w:val="91"/>
        </w:rPr>
        <w:t>s</w:t>
      </w:r>
      <w:r w:rsidRPr="00DA33BD">
        <w:rPr>
          <w:rFonts w:asciiTheme="minorHAnsi" w:hAnsiTheme="minorHAnsi" w:cstheme="minorHAnsi"/>
          <w:color w:val="363435"/>
          <w:w w:val="91"/>
        </w:rPr>
        <w:t>u</w:t>
      </w:r>
      <w:r w:rsidRPr="00DA33BD">
        <w:rPr>
          <w:rFonts w:asciiTheme="minorHAnsi" w:hAnsiTheme="minorHAnsi" w:cstheme="minorHAnsi"/>
          <w:color w:val="363435"/>
          <w:spacing w:val="3"/>
          <w:w w:val="91"/>
        </w:rPr>
        <w:t>c</w:t>
      </w:r>
      <w:r w:rsidRPr="00DA33BD">
        <w:rPr>
          <w:rFonts w:asciiTheme="minorHAnsi" w:hAnsiTheme="minorHAnsi" w:cstheme="minorHAnsi"/>
          <w:color w:val="363435"/>
          <w:w w:val="91"/>
        </w:rPr>
        <w:t>h</w:t>
      </w:r>
      <w:r w:rsidRPr="00DA33BD">
        <w:rPr>
          <w:rFonts w:asciiTheme="minorHAnsi" w:hAnsiTheme="minorHAnsi" w:cstheme="minorHAnsi"/>
          <w:color w:val="363435"/>
          <w:spacing w:val="21"/>
          <w:w w:val="91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5"/>
          <w:w w:val="91"/>
        </w:rPr>
        <w:t>a</w:t>
      </w:r>
      <w:r w:rsidRPr="00DA33BD">
        <w:rPr>
          <w:rFonts w:asciiTheme="minorHAnsi" w:hAnsiTheme="minorHAnsi" w:cstheme="minorHAnsi"/>
          <w:color w:val="363435"/>
          <w:w w:val="91"/>
        </w:rPr>
        <w:t>s</w:t>
      </w:r>
      <w:r w:rsidRPr="00DA33BD">
        <w:rPr>
          <w:rFonts w:asciiTheme="minorHAnsi" w:hAnsiTheme="minorHAnsi" w:cstheme="minorHAnsi"/>
          <w:color w:val="363435"/>
          <w:spacing w:val="-1"/>
          <w:w w:val="91"/>
        </w:rPr>
        <w:t xml:space="preserve"> </w:t>
      </w:r>
      <w:r w:rsidRPr="00DA33BD">
        <w:rPr>
          <w:rFonts w:asciiTheme="minorHAnsi" w:hAnsiTheme="minorHAnsi" w:cstheme="minorHAnsi"/>
          <w:color w:val="363435"/>
        </w:rPr>
        <w:t>a</w:t>
      </w:r>
      <w:r w:rsidRPr="00DA33BD">
        <w:rPr>
          <w:rFonts w:asciiTheme="minorHAnsi" w:hAnsiTheme="minorHAnsi" w:cstheme="minorHAnsi"/>
          <w:color w:val="363435"/>
          <w:spacing w:val="-8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4"/>
          <w:w w:val="93"/>
        </w:rPr>
        <w:t>d</w:t>
      </w:r>
      <w:r w:rsidRPr="00DA33BD">
        <w:rPr>
          <w:rFonts w:asciiTheme="minorHAnsi" w:hAnsiTheme="minorHAnsi" w:cstheme="minorHAnsi"/>
          <w:color w:val="363435"/>
          <w:w w:val="93"/>
        </w:rPr>
        <w:t>r</w:t>
      </w:r>
      <w:r w:rsidRPr="00DA33BD">
        <w:rPr>
          <w:rFonts w:asciiTheme="minorHAnsi" w:hAnsiTheme="minorHAnsi" w:cstheme="minorHAnsi"/>
          <w:color w:val="363435"/>
          <w:spacing w:val="4"/>
          <w:w w:val="93"/>
        </w:rPr>
        <w:t>e</w:t>
      </w:r>
      <w:r w:rsidRPr="00DA33BD">
        <w:rPr>
          <w:rFonts w:asciiTheme="minorHAnsi" w:hAnsiTheme="minorHAnsi" w:cstheme="minorHAnsi"/>
          <w:color w:val="363435"/>
          <w:spacing w:val="3"/>
          <w:w w:val="93"/>
        </w:rPr>
        <w:t>s</w:t>
      </w:r>
      <w:r w:rsidRPr="00DA33BD">
        <w:rPr>
          <w:rFonts w:asciiTheme="minorHAnsi" w:hAnsiTheme="minorHAnsi" w:cstheme="minorHAnsi"/>
          <w:color w:val="363435"/>
          <w:w w:val="93"/>
        </w:rPr>
        <w:t>s</w:t>
      </w:r>
      <w:r w:rsidRPr="00DA33BD">
        <w:rPr>
          <w:rFonts w:asciiTheme="minorHAnsi" w:hAnsiTheme="minorHAnsi" w:cstheme="minorHAnsi"/>
          <w:color w:val="363435"/>
          <w:spacing w:val="-3"/>
          <w:w w:val="93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3"/>
          <w:w w:val="93"/>
        </w:rPr>
        <w:t>c</w:t>
      </w:r>
      <w:r w:rsidRPr="00DA33BD">
        <w:rPr>
          <w:rFonts w:asciiTheme="minorHAnsi" w:hAnsiTheme="minorHAnsi" w:cstheme="minorHAnsi"/>
          <w:color w:val="363435"/>
          <w:spacing w:val="2"/>
          <w:w w:val="93"/>
        </w:rPr>
        <w:t>o</w:t>
      </w:r>
      <w:r w:rsidRPr="00DA33BD">
        <w:rPr>
          <w:rFonts w:asciiTheme="minorHAnsi" w:hAnsiTheme="minorHAnsi" w:cstheme="minorHAnsi"/>
          <w:color w:val="363435"/>
          <w:w w:val="93"/>
        </w:rPr>
        <w:t>d</w:t>
      </w:r>
      <w:r w:rsidRPr="00DA33BD">
        <w:rPr>
          <w:rFonts w:asciiTheme="minorHAnsi" w:hAnsiTheme="minorHAnsi" w:cstheme="minorHAnsi"/>
          <w:color w:val="363435"/>
          <w:spacing w:val="1"/>
          <w:w w:val="93"/>
        </w:rPr>
        <w:t>e</w:t>
      </w:r>
      <w:r w:rsidRPr="00DA33BD">
        <w:rPr>
          <w:rFonts w:asciiTheme="minorHAnsi" w:hAnsiTheme="minorHAnsi" w:cstheme="minorHAnsi"/>
          <w:color w:val="363435"/>
          <w:w w:val="93"/>
        </w:rPr>
        <w:t>,</w:t>
      </w:r>
      <w:r w:rsidRPr="00DA33BD">
        <w:rPr>
          <w:rFonts w:asciiTheme="minorHAnsi" w:hAnsiTheme="minorHAnsi" w:cstheme="minorHAnsi"/>
          <w:color w:val="363435"/>
          <w:spacing w:val="13"/>
          <w:w w:val="93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5"/>
        </w:rPr>
        <w:t>t</w:t>
      </w:r>
      <w:r w:rsidRPr="00DA33BD">
        <w:rPr>
          <w:rFonts w:asciiTheme="minorHAnsi" w:hAnsiTheme="minorHAnsi" w:cstheme="minorHAnsi"/>
          <w:color w:val="363435"/>
          <w:spacing w:val="-1"/>
        </w:rPr>
        <w:t>h</w:t>
      </w:r>
      <w:r w:rsidRPr="00DA33BD">
        <w:rPr>
          <w:rFonts w:asciiTheme="minorHAnsi" w:hAnsiTheme="minorHAnsi" w:cstheme="minorHAnsi"/>
          <w:color w:val="363435"/>
        </w:rPr>
        <w:t>e</w:t>
      </w:r>
      <w:r w:rsidRPr="00DA33BD">
        <w:rPr>
          <w:rFonts w:asciiTheme="minorHAnsi" w:hAnsiTheme="minorHAnsi" w:cstheme="minorHAnsi"/>
          <w:color w:val="363435"/>
          <w:spacing w:val="-1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4"/>
          <w:w w:val="92"/>
        </w:rPr>
        <w:t>u</w:t>
      </w:r>
      <w:r w:rsidRPr="00DA33BD">
        <w:rPr>
          <w:rFonts w:asciiTheme="minorHAnsi" w:hAnsiTheme="minorHAnsi" w:cstheme="minorHAnsi"/>
          <w:color w:val="363435"/>
          <w:spacing w:val="1"/>
          <w:w w:val="92"/>
        </w:rPr>
        <w:t>s</w:t>
      </w:r>
      <w:r w:rsidRPr="00DA33BD">
        <w:rPr>
          <w:rFonts w:asciiTheme="minorHAnsi" w:hAnsiTheme="minorHAnsi" w:cstheme="minorHAnsi"/>
          <w:color w:val="363435"/>
          <w:w w:val="92"/>
        </w:rPr>
        <w:t>e</w:t>
      </w:r>
      <w:r w:rsidRPr="00DA33BD">
        <w:rPr>
          <w:rFonts w:asciiTheme="minorHAnsi" w:hAnsiTheme="minorHAnsi" w:cstheme="minorHAnsi"/>
          <w:color w:val="363435"/>
          <w:spacing w:val="5"/>
          <w:w w:val="92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-2"/>
        </w:rPr>
        <w:t>o</w:t>
      </w:r>
      <w:r w:rsidRPr="00DA33BD">
        <w:rPr>
          <w:rFonts w:asciiTheme="minorHAnsi" w:hAnsiTheme="minorHAnsi" w:cstheme="minorHAnsi"/>
          <w:color w:val="363435"/>
        </w:rPr>
        <w:t>f</w:t>
      </w:r>
      <w:r w:rsidRPr="00DA33BD">
        <w:rPr>
          <w:rFonts w:asciiTheme="minorHAnsi" w:hAnsiTheme="minorHAnsi" w:cstheme="minorHAnsi"/>
          <w:color w:val="363435"/>
          <w:spacing w:val="-12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2"/>
          <w:w w:val="101"/>
        </w:rPr>
        <w:t>p</w:t>
      </w:r>
      <w:r w:rsidRPr="00DA33BD">
        <w:rPr>
          <w:rFonts w:asciiTheme="minorHAnsi" w:hAnsiTheme="minorHAnsi" w:cstheme="minorHAnsi"/>
          <w:color w:val="363435"/>
          <w:w w:val="89"/>
        </w:rPr>
        <w:t>e</w:t>
      </w:r>
      <w:r w:rsidRPr="00DA33BD">
        <w:rPr>
          <w:rFonts w:asciiTheme="minorHAnsi" w:hAnsiTheme="minorHAnsi" w:cstheme="minorHAnsi"/>
          <w:color w:val="363435"/>
          <w:spacing w:val="2"/>
          <w:w w:val="99"/>
        </w:rPr>
        <w:t>r</w:t>
      </w:r>
      <w:r w:rsidRPr="00DA33BD">
        <w:rPr>
          <w:rFonts w:asciiTheme="minorHAnsi" w:hAnsiTheme="minorHAnsi" w:cstheme="minorHAnsi"/>
          <w:color w:val="363435"/>
          <w:spacing w:val="1"/>
          <w:w w:val="83"/>
        </w:rPr>
        <w:t>s</w:t>
      </w:r>
      <w:r w:rsidRPr="00DA33BD">
        <w:rPr>
          <w:rFonts w:asciiTheme="minorHAnsi" w:hAnsiTheme="minorHAnsi" w:cstheme="minorHAnsi"/>
          <w:color w:val="363435"/>
          <w:spacing w:val="-2"/>
          <w:w w:val="97"/>
        </w:rPr>
        <w:t>o</w:t>
      </w:r>
      <w:r w:rsidRPr="00DA33BD">
        <w:rPr>
          <w:rFonts w:asciiTheme="minorHAnsi" w:hAnsiTheme="minorHAnsi" w:cstheme="minorHAnsi"/>
          <w:color w:val="363435"/>
          <w:spacing w:val="2"/>
          <w:w w:val="105"/>
        </w:rPr>
        <w:t>n</w:t>
      </w:r>
      <w:r w:rsidRPr="00DA33BD">
        <w:rPr>
          <w:rFonts w:asciiTheme="minorHAnsi" w:hAnsiTheme="minorHAnsi" w:cstheme="minorHAnsi"/>
          <w:color w:val="363435"/>
          <w:spacing w:val="7"/>
          <w:w w:val="91"/>
        </w:rPr>
        <w:t>a</w:t>
      </w:r>
      <w:r w:rsidRPr="00DA33BD">
        <w:rPr>
          <w:rFonts w:asciiTheme="minorHAnsi" w:hAnsiTheme="minorHAnsi" w:cstheme="minorHAnsi"/>
          <w:color w:val="363435"/>
          <w:w w:val="89"/>
        </w:rPr>
        <w:t xml:space="preserve">l </w:t>
      </w:r>
      <w:r w:rsidRPr="00DA33BD">
        <w:rPr>
          <w:rFonts w:asciiTheme="minorHAnsi" w:hAnsiTheme="minorHAnsi" w:cstheme="minorHAnsi"/>
          <w:color w:val="363435"/>
          <w:spacing w:val="-2"/>
          <w:w w:val="95"/>
        </w:rPr>
        <w:t>p</w:t>
      </w:r>
      <w:r w:rsidRPr="00DA33BD">
        <w:rPr>
          <w:rFonts w:asciiTheme="minorHAnsi" w:hAnsiTheme="minorHAnsi" w:cstheme="minorHAnsi"/>
          <w:color w:val="363435"/>
          <w:w w:val="95"/>
        </w:rPr>
        <w:t>r</w:t>
      </w:r>
      <w:r w:rsidRPr="00DA33BD">
        <w:rPr>
          <w:rFonts w:asciiTheme="minorHAnsi" w:hAnsiTheme="minorHAnsi" w:cstheme="minorHAnsi"/>
          <w:color w:val="363435"/>
          <w:spacing w:val="-2"/>
          <w:w w:val="95"/>
        </w:rPr>
        <w:t>o</w:t>
      </w:r>
      <w:r w:rsidRPr="00DA33BD">
        <w:rPr>
          <w:rFonts w:asciiTheme="minorHAnsi" w:hAnsiTheme="minorHAnsi" w:cstheme="minorHAnsi"/>
          <w:color w:val="363435"/>
          <w:w w:val="95"/>
        </w:rPr>
        <w:t>t</w:t>
      </w:r>
      <w:r w:rsidRPr="00DA33BD">
        <w:rPr>
          <w:rFonts w:asciiTheme="minorHAnsi" w:hAnsiTheme="minorHAnsi" w:cstheme="minorHAnsi"/>
          <w:color w:val="363435"/>
          <w:spacing w:val="2"/>
          <w:w w:val="95"/>
        </w:rPr>
        <w:t>e</w:t>
      </w:r>
      <w:r w:rsidRPr="00DA33BD">
        <w:rPr>
          <w:rFonts w:asciiTheme="minorHAnsi" w:hAnsiTheme="minorHAnsi" w:cstheme="minorHAnsi"/>
          <w:color w:val="363435"/>
          <w:spacing w:val="3"/>
          <w:w w:val="95"/>
        </w:rPr>
        <w:t>c</w:t>
      </w:r>
      <w:r w:rsidRPr="00DA33BD">
        <w:rPr>
          <w:rFonts w:asciiTheme="minorHAnsi" w:hAnsiTheme="minorHAnsi" w:cstheme="minorHAnsi"/>
          <w:color w:val="363435"/>
          <w:spacing w:val="4"/>
          <w:w w:val="95"/>
        </w:rPr>
        <w:t>t</w:t>
      </w:r>
      <w:r w:rsidRPr="00DA33BD">
        <w:rPr>
          <w:rFonts w:asciiTheme="minorHAnsi" w:hAnsiTheme="minorHAnsi" w:cstheme="minorHAnsi"/>
          <w:color w:val="363435"/>
          <w:w w:val="95"/>
        </w:rPr>
        <w:t>i</w:t>
      </w:r>
      <w:r w:rsidRPr="00DA33BD">
        <w:rPr>
          <w:rFonts w:asciiTheme="minorHAnsi" w:hAnsiTheme="minorHAnsi" w:cstheme="minorHAnsi"/>
          <w:color w:val="363435"/>
          <w:spacing w:val="-1"/>
          <w:w w:val="95"/>
        </w:rPr>
        <w:t>v</w:t>
      </w:r>
      <w:r w:rsidRPr="00DA33BD">
        <w:rPr>
          <w:rFonts w:asciiTheme="minorHAnsi" w:hAnsiTheme="minorHAnsi" w:cstheme="minorHAnsi"/>
          <w:color w:val="363435"/>
          <w:w w:val="95"/>
        </w:rPr>
        <w:t>e</w:t>
      </w:r>
      <w:r w:rsidRPr="00DA33BD">
        <w:rPr>
          <w:rFonts w:asciiTheme="minorHAnsi" w:hAnsiTheme="minorHAnsi" w:cstheme="minorHAnsi"/>
          <w:color w:val="363435"/>
          <w:spacing w:val="4"/>
          <w:w w:val="95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2"/>
        </w:rPr>
        <w:t>e</w:t>
      </w:r>
      <w:r w:rsidRPr="00DA33BD">
        <w:rPr>
          <w:rFonts w:asciiTheme="minorHAnsi" w:hAnsiTheme="minorHAnsi" w:cstheme="minorHAnsi"/>
          <w:color w:val="363435"/>
          <w:spacing w:val="-2"/>
        </w:rPr>
        <w:t>q</w:t>
      </w:r>
      <w:r w:rsidRPr="00DA33BD">
        <w:rPr>
          <w:rFonts w:asciiTheme="minorHAnsi" w:hAnsiTheme="minorHAnsi" w:cstheme="minorHAnsi"/>
          <w:color w:val="363435"/>
          <w:spacing w:val="4"/>
        </w:rPr>
        <w:t>u</w:t>
      </w:r>
      <w:r w:rsidRPr="00DA33BD">
        <w:rPr>
          <w:rFonts w:asciiTheme="minorHAnsi" w:hAnsiTheme="minorHAnsi" w:cstheme="minorHAnsi"/>
          <w:color w:val="363435"/>
          <w:spacing w:val="-2"/>
        </w:rPr>
        <w:t>ip</w:t>
      </w:r>
      <w:r w:rsidRPr="00DA33BD">
        <w:rPr>
          <w:rFonts w:asciiTheme="minorHAnsi" w:hAnsiTheme="minorHAnsi" w:cstheme="minorHAnsi"/>
          <w:color w:val="363435"/>
          <w:spacing w:val="-1"/>
        </w:rPr>
        <w:t>m</w:t>
      </w:r>
      <w:r w:rsidRPr="00DA33BD">
        <w:rPr>
          <w:rFonts w:asciiTheme="minorHAnsi" w:hAnsiTheme="minorHAnsi" w:cstheme="minorHAnsi"/>
          <w:color w:val="363435"/>
        </w:rPr>
        <w:t>e</w:t>
      </w:r>
      <w:r w:rsidRPr="00DA33BD">
        <w:rPr>
          <w:rFonts w:asciiTheme="minorHAnsi" w:hAnsiTheme="minorHAnsi" w:cstheme="minorHAnsi"/>
          <w:color w:val="363435"/>
          <w:spacing w:val="-3"/>
        </w:rPr>
        <w:t>n</w:t>
      </w:r>
      <w:r w:rsidRPr="00DA33BD">
        <w:rPr>
          <w:rFonts w:asciiTheme="minorHAnsi" w:hAnsiTheme="minorHAnsi" w:cstheme="minorHAnsi"/>
          <w:color w:val="363435"/>
          <w:spacing w:val="2"/>
        </w:rPr>
        <w:t>t</w:t>
      </w:r>
      <w:r w:rsidRPr="00DA33BD">
        <w:rPr>
          <w:rFonts w:asciiTheme="minorHAnsi" w:hAnsiTheme="minorHAnsi" w:cstheme="minorHAnsi"/>
          <w:color w:val="363435"/>
        </w:rPr>
        <w:t>,</w:t>
      </w:r>
      <w:r w:rsidRPr="00DA33BD">
        <w:rPr>
          <w:rFonts w:asciiTheme="minorHAnsi" w:hAnsiTheme="minorHAnsi" w:cstheme="minorHAnsi"/>
          <w:color w:val="363435"/>
          <w:spacing w:val="-10"/>
        </w:rPr>
        <w:t xml:space="preserve"> </w:t>
      </w:r>
      <w:r w:rsidRPr="00DA33BD">
        <w:rPr>
          <w:rFonts w:asciiTheme="minorHAnsi" w:hAnsiTheme="minorHAnsi" w:cstheme="minorHAnsi"/>
          <w:color w:val="363435"/>
          <w:w w:val="90"/>
        </w:rPr>
        <w:t>f</w:t>
      </w:r>
      <w:r w:rsidRPr="00DA33BD">
        <w:rPr>
          <w:rFonts w:asciiTheme="minorHAnsi" w:hAnsiTheme="minorHAnsi" w:cstheme="minorHAnsi"/>
          <w:color w:val="363435"/>
          <w:spacing w:val="4"/>
          <w:w w:val="90"/>
        </w:rPr>
        <w:t>i</w:t>
      </w:r>
      <w:r w:rsidRPr="00DA33BD">
        <w:rPr>
          <w:rFonts w:asciiTheme="minorHAnsi" w:hAnsiTheme="minorHAnsi" w:cstheme="minorHAnsi"/>
          <w:color w:val="363435"/>
          <w:w w:val="90"/>
        </w:rPr>
        <w:t>re</w:t>
      </w:r>
      <w:r w:rsidRPr="00DA33BD">
        <w:rPr>
          <w:rFonts w:asciiTheme="minorHAnsi" w:hAnsiTheme="minorHAnsi" w:cstheme="minorHAnsi"/>
          <w:color w:val="363435"/>
          <w:spacing w:val="4"/>
          <w:w w:val="90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2"/>
          <w:w w:val="90"/>
        </w:rPr>
        <w:t>s</w:t>
      </w:r>
      <w:r w:rsidRPr="00DA33BD">
        <w:rPr>
          <w:rFonts w:asciiTheme="minorHAnsi" w:hAnsiTheme="minorHAnsi" w:cstheme="minorHAnsi"/>
          <w:color w:val="363435"/>
          <w:spacing w:val="5"/>
          <w:w w:val="90"/>
        </w:rPr>
        <w:t>a</w:t>
      </w:r>
      <w:r w:rsidRPr="00DA33BD">
        <w:rPr>
          <w:rFonts w:asciiTheme="minorHAnsi" w:hAnsiTheme="minorHAnsi" w:cstheme="minorHAnsi"/>
          <w:color w:val="363435"/>
          <w:spacing w:val="1"/>
          <w:w w:val="90"/>
        </w:rPr>
        <w:t>f</w:t>
      </w:r>
      <w:r w:rsidRPr="00DA33BD">
        <w:rPr>
          <w:rFonts w:asciiTheme="minorHAnsi" w:hAnsiTheme="minorHAnsi" w:cstheme="minorHAnsi"/>
          <w:color w:val="363435"/>
          <w:spacing w:val="2"/>
          <w:w w:val="90"/>
        </w:rPr>
        <w:t>e</w:t>
      </w:r>
      <w:r w:rsidRPr="00DA33BD">
        <w:rPr>
          <w:rFonts w:asciiTheme="minorHAnsi" w:hAnsiTheme="minorHAnsi" w:cstheme="minorHAnsi"/>
          <w:color w:val="363435"/>
          <w:spacing w:val="6"/>
          <w:w w:val="90"/>
        </w:rPr>
        <w:t>t</w:t>
      </w:r>
      <w:r w:rsidRPr="00DA33BD">
        <w:rPr>
          <w:rFonts w:asciiTheme="minorHAnsi" w:hAnsiTheme="minorHAnsi" w:cstheme="minorHAnsi"/>
          <w:color w:val="363435"/>
          <w:spacing w:val="-11"/>
          <w:w w:val="90"/>
        </w:rPr>
        <w:t>y</w:t>
      </w:r>
      <w:r w:rsidRPr="00DA33BD">
        <w:rPr>
          <w:rFonts w:asciiTheme="minorHAnsi" w:hAnsiTheme="minorHAnsi" w:cstheme="minorHAnsi"/>
          <w:color w:val="363435"/>
          <w:w w:val="90"/>
        </w:rPr>
        <w:t>,</w:t>
      </w:r>
      <w:r w:rsidRPr="00DA33BD">
        <w:rPr>
          <w:rFonts w:asciiTheme="minorHAnsi" w:hAnsiTheme="minorHAnsi" w:cstheme="minorHAnsi"/>
          <w:color w:val="363435"/>
          <w:spacing w:val="11"/>
          <w:w w:val="90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4"/>
        </w:rPr>
        <w:t>t</w:t>
      </w:r>
      <w:r w:rsidRPr="00DA33BD">
        <w:rPr>
          <w:rFonts w:asciiTheme="minorHAnsi" w:hAnsiTheme="minorHAnsi" w:cstheme="minorHAnsi"/>
          <w:color w:val="363435"/>
          <w:spacing w:val="2"/>
        </w:rPr>
        <w:t>r</w:t>
      </w:r>
      <w:r w:rsidRPr="00DA33BD">
        <w:rPr>
          <w:rFonts w:asciiTheme="minorHAnsi" w:hAnsiTheme="minorHAnsi" w:cstheme="minorHAnsi"/>
          <w:color w:val="363435"/>
          <w:spacing w:val="6"/>
        </w:rPr>
        <w:t>a</w:t>
      </w:r>
      <w:r w:rsidRPr="00DA33BD">
        <w:rPr>
          <w:rFonts w:asciiTheme="minorHAnsi" w:hAnsiTheme="minorHAnsi" w:cstheme="minorHAnsi"/>
          <w:color w:val="363435"/>
          <w:spacing w:val="3"/>
        </w:rPr>
        <w:t>ini</w:t>
      </w:r>
      <w:r w:rsidRPr="00DA33BD">
        <w:rPr>
          <w:rFonts w:asciiTheme="minorHAnsi" w:hAnsiTheme="minorHAnsi" w:cstheme="minorHAnsi"/>
          <w:color w:val="363435"/>
          <w:spacing w:val="2"/>
        </w:rPr>
        <w:t>n</w:t>
      </w:r>
      <w:r w:rsidRPr="00DA33BD">
        <w:rPr>
          <w:rFonts w:asciiTheme="minorHAnsi" w:hAnsiTheme="minorHAnsi" w:cstheme="minorHAnsi"/>
          <w:color w:val="363435"/>
          <w:spacing w:val="4"/>
        </w:rPr>
        <w:t>g</w:t>
      </w:r>
      <w:r w:rsidRPr="00DA33BD">
        <w:rPr>
          <w:rFonts w:asciiTheme="minorHAnsi" w:hAnsiTheme="minorHAnsi" w:cstheme="minorHAnsi"/>
          <w:color w:val="363435"/>
        </w:rPr>
        <w:t>,</w:t>
      </w:r>
      <w:r w:rsidRPr="00DA33BD">
        <w:rPr>
          <w:rFonts w:asciiTheme="minorHAnsi" w:hAnsiTheme="minorHAnsi" w:cstheme="minorHAnsi"/>
          <w:color w:val="363435"/>
          <w:spacing w:val="-13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6"/>
        </w:rPr>
        <w:t>a</w:t>
      </w:r>
      <w:r w:rsidRPr="00DA33BD">
        <w:rPr>
          <w:rFonts w:asciiTheme="minorHAnsi" w:hAnsiTheme="minorHAnsi" w:cstheme="minorHAnsi"/>
          <w:color w:val="363435"/>
          <w:spacing w:val="-1"/>
        </w:rPr>
        <w:t>n</w:t>
      </w:r>
      <w:r w:rsidRPr="00DA33BD">
        <w:rPr>
          <w:rFonts w:asciiTheme="minorHAnsi" w:hAnsiTheme="minorHAnsi" w:cstheme="minorHAnsi"/>
          <w:color w:val="363435"/>
        </w:rPr>
        <w:t>d</w:t>
      </w:r>
      <w:r w:rsidRPr="00DA33BD">
        <w:rPr>
          <w:rFonts w:asciiTheme="minorHAnsi" w:hAnsiTheme="minorHAnsi" w:cstheme="minorHAnsi"/>
          <w:color w:val="363435"/>
          <w:spacing w:val="-2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-1"/>
        </w:rPr>
        <w:t>ho</w:t>
      </w:r>
      <w:r w:rsidRPr="00DA33BD">
        <w:rPr>
          <w:rFonts w:asciiTheme="minorHAnsi" w:hAnsiTheme="minorHAnsi" w:cstheme="minorHAnsi"/>
          <w:color w:val="363435"/>
        </w:rPr>
        <w:t>w</w:t>
      </w:r>
      <w:r w:rsidRPr="00DA33BD">
        <w:rPr>
          <w:rFonts w:asciiTheme="minorHAnsi" w:hAnsiTheme="minorHAnsi" w:cstheme="minorHAnsi"/>
          <w:color w:val="363435"/>
          <w:spacing w:val="-13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-1"/>
        </w:rPr>
        <w:t>t</w:t>
      </w:r>
      <w:r w:rsidRPr="00DA33BD">
        <w:rPr>
          <w:rFonts w:asciiTheme="minorHAnsi" w:hAnsiTheme="minorHAnsi" w:cstheme="minorHAnsi"/>
          <w:color w:val="363435"/>
        </w:rPr>
        <w:t>o</w:t>
      </w:r>
      <w:r w:rsidRPr="00DA33BD">
        <w:rPr>
          <w:rFonts w:asciiTheme="minorHAnsi" w:hAnsiTheme="minorHAnsi" w:cstheme="minorHAnsi"/>
          <w:color w:val="363435"/>
          <w:spacing w:val="3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-2"/>
          <w:w w:val="94"/>
        </w:rPr>
        <w:t>p</w:t>
      </w:r>
      <w:r w:rsidRPr="00DA33BD">
        <w:rPr>
          <w:rFonts w:asciiTheme="minorHAnsi" w:hAnsiTheme="minorHAnsi" w:cstheme="minorHAnsi"/>
          <w:color w:val="363435"/>
          <w:w w:val="94"/>
        </w:rPr>
        <w:t>r</w:t>
      </w:r>
      <w:r w:rsidRPr="00DA33BD">
        <w:rPr>
          <w:rFonts w:asciiTheme="minorHAnsi" w:hAnsiTheme="minorHAnsi" w:cstheme="minorHAnsi"/>
          <w:color w:val="363435"/>
          <w:spacing w:val="-1"/>
          <w:w w:val="94"/>
        </w:rPr>
        <w:t>o</w:t>
      </w:r>
      <w:r w:rsidRPr="00DA33BD">
        <w:rPr>
          <w:rFonts w:asciiTheme="minorHAnsi" w:hAnsiTheme="minorHAnsi" w:cstheme="minorHAnsi"/>
          <w:color w:val="363435"/>
          <w:spacing w:val="2"/>
          <w:w w:val="94"/>
        </w:rPr>
        <w:t>p</w:t>
      </w:r>
      <w:r w:rsidRPr="00DA33BD">
        <w:rPr>
          <w:rFonts w:asciiTheme="minorHAnsi" w:hAnsiTheme="minorHAnsi" w:cstheme="minorHAnsi"/>
          <w:color w:val="363435"/>
          <w:w w:val="94"/>
        </w:rPr>
        <w:t>e</w:t>
      </w:r>
      <w:r w:rsidRPr="00DA33BD">
        <w:rPr>
          <w:rFonts w:asciiTheme="minorHAnsi" w:hAnsiTheme="minorHAnsi" w:cstheme="minorHAnsi"/>
          <w:color w:val="363435"/>
          <w:spacing w:val="-1"/>
          <w:w w:val="94"/>
        </w:rPr>
        <w:t>r</w:t>
      </w:r>
      <w:r w:rsidRPr="00DA33BD">
        <w:rPr>
          <w:rFonts w:asciiTheme="minorHAnsi" w:hAnsiTheme="minorHAnsi" w:cstheme="minorHAnsi"/>
          <w:color w:val="363435"/>
          <w:w w:val="94"/>
        </w:rPr>
        <w:t>ly</w:t>
      </w:r>
      <w:r w:rsidRPr="00DA33BD">
        <w:rPr>
          <w:rFonts w:asciiTheme="minorHAnsi" w:hAnsiTheme="minorHAnsi" w:cstheme="minorHAnsi"/>
          <w:color w:val="363435"/>
          <w:spacing w:val="12"/>
          <w:w w:val="94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4"/>
          <w:w w:val="94"/>
        </w:rPr>
        <w:t>d</w:t>
      </w:r>
      <w:r w:rsidRPr="00DA33BD">
        <w:rPr>
          <w:rFonts w:asciiTheme="minorHAnsi" w:hAnsiTheme="minorHAnsi" w:cstheme="minorHAnsi"/>
          <w:color w:val="363435"/>
          <w:spacing w:val="2"/>
          <w:w w:val="94"/>
        </w:rPr>
        <w:t>i</w:t>
      </w:r>
      <w:r w:rsidRPr="00DA33BD">
        <w:rPr>
          <w:rFonts w:asciiTheme="minorHAnsi" w:hAnsiTheme="minorHAnsi" w:cstheme="minorHAnsi"/>
          <w:color w:val="363435"/>
          <w:w w:val="94"/>
        </w:rPr>
        <w:t>s</w:t>
      </w:r>
      <w:r w:rsidRPr="00DA33BD">
        <w:rPr>
          <w:rFonts w:asciiTheme="minorHAnsi" w:hAnsiTheme="minorHAnsi" w:cstheme="minorHAnsi"/>
          <w:color w:val="363435"/>
          <w:spacing w:val="2"/>
          <w:w w:val="94"/>
        </w:rPr>
        <w:t>p</w:t>
      </w:r>
      <w:r w:rsidRPr="00DA33BD">
        <w:rPr>
          <w:rFonts w:asciiTheme="minorHAnsi" w:hAnsiTheme="minorHAnsi" w:cstheme="minorHAnsi"/>
          <w:color w:val="363435"/>
          <w:spacing w:val="1"/>
          <w:w w:val="94"/>
        </w:rPr>
        <w:t>os</w:t>
      </w:r>
      <w:r w:rsidRPr="00DA33BD">
        <w:rPr>
          <w:rFonts w:asciiTheme="minorHAnsi" w:hAnsiTheme="minorHAnsi" w:cstheme="minorHAnsi"/>
          <w:color w:val="363435"/>
          <w:w w:val="94"/>
        </w:rPr>
        <w:t>e</w:t>
      </w:r>
      <w:r w:rsidRPr="00DA33BD">
        <w:rPr>
          <w:rFonts w:asciiTheme="minorHAnsi" w:hAnsiTheme="minorHAnsi" w:cstheme="minorHAnsi"/>
          <w:color w:val="363435"/>
          <w:spacing w:val="-2"/>
          <w:w w:val="94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-2"/>
        </w:rPr>
        <w:t>o</w:t>
      </w:r>
      <w:r w:rsidRPr="00DA33BD">
        <w:rPr>
          <w:rFonts w:asciiTheme="minorHAnsi" w:hAnsiTheme="minorHAnsi" w:cstheme="minorHAnsi"/>
          <w:color w:val="363435"/>
        </w:rPr>
        <w:t>f</w:t>
      </w:r>
      <w:r w:rsidRPr="00DA33BD">
        <w:rPr>
          <w:rFonts w:asciiTheme="minorHAnsi" w:hAnsiTheme="minorHAnsi" w:cstheme="minorHAnsi"/>
          <w:color w:val="363435"/>
          <w:spacing w:val="-12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3"/>
          <w:w w:val="93"/>
        </w:rPr>
        <w:t>c</w:t>
      </w:r>
      <w:r w:rsidRPr="00DA33BD">
        <w:rPr>
          <w:rFonts w:asciiTheme="minorHAnsi" w:hAnsiTheme="minorHAnsi" w:cstheme="minorHAnsi"/>
          <w:color w:val="363435"/>
          <w:spacing w:val="-1"/>
          <w:w w:val="93"/>
        </w:rPr>
        <w:t>h</w:t>
      </w:r>
      <w:r w:rsidRPr="00DA33BD">
        <w:rPr>
          <w:rFonts w:asciiTheme="minorHAnsi" w:hAnsiTheme="minorHAnsi" w:cstheme="minorHAnsi"/>
          <w:color w:val="363435"/>
          <w:spacing w:val="1"/>
          <w:w w:val="93"/>
        </w:rPr>
        <w:t>e</w:t>
      </w:r>
      <w:r w:rsidRPr="00DA33BD">
        <w:rPr>
          <w:rFonts w:asciiTheme="minorHAnsi" w:hAnsiTheme="minorHAnsi" w:cstheme="minorHAnsi"/>
          <w:color w:val="363435"/>
          <w:spacing w:val="3"/>
          <w:w w:val="93"/>
        </w:rPr>
        <w:t>m</w:t>
      </w:r>
      <w:r w:rsidRPr="00DA33BD">
        <w:rPr>
          <w:rFonts w:asciiTheme="minorHAnsi" w:hAnsiTheme="minorHAnsi" w:cstheme="minorHAnsi"/>
          <w:color w:val="363435"/>
          <w:spacing w:val="-1"/>
          <w:w w:val="93"/>
        </w:rPr>
        <w:t>i</w:t>
      </w:r>
      <w:r w:rsidRPr="00DA33BD">
        <w:rPr>
          <w:rFonts w:asciiTheme="minorHAnsi" w:hAnsiTheme="minorHAnsi" w:cstheme="minorHAnsi"/>
          <w:color w:val="363435"/>
          <w:spacing w:val="5"/>
          <w:w w:val="93"/>
        </w:rPr>
        <w:t>c</w:t>
      </w:r>
      <w:r w:rsidRPr="00DA33BD">
        <w:rPr>
          <w:rFonts w:asciiTheme="minorHAnsi" w:hAnsiTheme="minorHAnsi" w:cstheme="minorHAnsi"/>
          <w:color w:val="363435"/>
          <w:spacing w:val="6"/>
          <w:w w:val="93"/>
        </w:rPr>
        <w:t>a</w:t>
      </w:r>
      <w:r w:rsidRPr="00DA33BD">
        <w:rPr>
          <w:rFonts w:asciiTheme="minorHAnsi" w:hAnsiTheme="minorHAnsi" w:cstheme="minorHAnsi"/>
          <w:color w:val="363435"/>
          <w:w w:val="93"/>
        </w:rPr>
        <w:t>l</w:t>
      </w:r>
      <w:r w:rsidRPr="00DA33BD">
        <w:rPr>
          <w:rFonts w:asciiTheme="minorHAnsi" w:hAnsiTheme="minorHAnsi" w:cstheme="minorHAnsi"/>
          <w:color w:val="363435"/>
          <w:spacing w:val="14"/>
          <w:w w:val="93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2"/>
          <w:w w:val="93"/>
        </w:rPr>
        <w:t>w</w:t>
      </w:r>
      <w:r w:rsidRPr="00DA33BD">
        <w:rPr>
          <w:rFonts w:asciiTheme="minorHAnsi" w:hAnsiTheme="minorHAnsi" w:cstheme="minorHAnsi"/>
          <w:color w:val="363435"/>
          <w:spacing w:val="6"/>
          <w:w w:val="93"/>
        </w:rPr>
        <w:t>a</w:t>
      </w:r>
      <w:r w:rsidRPr="00DA33BD">
        <w:rPr>
          <w:rFonts w:asciiTheme="minorHAnsi" w:hAnsiTheme="minorHAnsi" w:cstheme="minorHAnsi"/>
          <w:color w:val="363435"/>
          <w:spacing w:val="1"/>
          <w:w w:val="93"/>
        </w:rPr>
        <w:t>s</w:t>
      </w:r>
      <w:r w:rsidRPr="00DA33BD">
        <w:rPr>
          <w:rFonts w:asciiTheme="minorHAnsi" w:hAnsiTheme="minorHAnsi" w:cstheme="minorHAnsi"/>
          <w:color w:val="363435"/>
          <w:w w:val="93"/>
        </w:rPr>
        <w:t>t</w:t>
      </w:r>
      <w:r w:rsidRPr="00DA33BD">
        <w:rPr>
          <w:rFonts w:asciiTheme="minorHAnsi" w:hAnsiTheme="minorHAnsi" w:cstheme="minorHAnsi"/>
          <w:color w:val="363435"/>
          <w:spacing w:val="1"/>
          <w:w w:val="93"/>
        </w:rPr>
        <w:t>e</w:t>
      </w:r>
      <w:r w:rsidRPr="00DA33BD">
        <w:rPr>
          <w:rFonts w:asciiTheme="minorHAnsi" w:hAnsiTheme="minorHAnsi" w:cstheme="minorHAnsi"/>
          <w:color w:val="363435"/>
          <w:w w:val="93"/>
        </w:rPr>
        <w:t xml:space="preserve">. </w:t>
      </w:r>
      <w:r w:rsidRPr="00DA33BD">
        <w:rPr>
          <w:rFonts w:asciiTheme="minorHAnsi" w:hAnsiTheme="minorHAnsi" w:cstheme="minorHAnsi"/>
          <w:color w:val="363435"/>
          <w:spacing w:val="5"/>
          <w:w w:val="93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4"/>
        </w:rPr>
        <w:t>E</w:t>
      </w:r>
      <w:r w:rsidRPr="00DA33BD">
        <w:rPr>
          <w:rFonts w:asciiTheme="minorHAnsi" w:hAnsiTheme="minorHAnsi" w:cstheme="minorHAnsi"/>
          <w:color w:val="363435"/>
          <w:spacing w:val="2"/>
        </w:rPr>
        <w:t>a</w:t>
      </w:r>
      <w:r w:rsidRPr="00DA33BD">
        <w:rPr>
          <w:rFonts w:asciiTheme="minorHAnsi" w:hAnsiTheme="minorHAnsi" w:cstheme="minorHAnsi"/>
          <w:color w:val="363435"/>
          <w:spacing w:val="3"/>
        </w:rPr>
        <w:t>c</w:t>
      </w:r>
      <w:r w:rsidRPr="00DA33BD">
        <w:rPr>
          <w:rFonts w:asciiTheme="minorHAnsi" w:hAnsiTheme="minorHAnsi" w:cstheme="minorHAnsi"/>
          <w:color w:val="363435"/>
        </w:rPr>
        <w:t>h</w:t>
      </w:r>
      <w:r w:rsidRPr="00DA33BD">
        <w:rPr>
          <w:rFonts w:asciiTheme="minorHAnsi" w:hAnsiTheme="minorHAnsi" w:cstheme="minorHAnsi"/>
          <w:color w:val="363435"/>
          <w:spacing w:val="-20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-2"/>
        </w:rPr>
        <w:t>o</w:t>
      </w:r>
      <w:r w:rsidRPr="00DA33BD">
        <w:rPr>
          <w:rFonts w:asciiTheme="minorHAnsi" w:hAnsiTheme="minorHAnsi" w:cstheme="minorHAnsi"/>
          <w:color w:val="363435"/>
        </w:rPr>
        <w:t>f</w:t>
      </w:r>
      <w:r w:rsidRPr="00DA33BD">
        <w:rPr>
          <w:rFonts w:asciiTheme="minorHAnsi" w:hAnsiTheme="minorHAnsi" w:cstheme="minorHAnsi"/>
          <w:color w:val="363435"/>
          <w:spacing w:val="-12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5"/>
          <w:w w:val="93"/>
        </w:rPr>
        <w:t>t</w:t>
      </w:r>
      <w:r w:rsidRPr="00DA33BD">
        <w:rPr>
          <w:rFonts w:asciiTheme="minorHAnsi" w:hAnsiTheme="minorHAnsi" w:cstheme="minorHAnsi"/>
          <w:color w:val="363435"/>
          <w:spacing w:val="-1"/>
          <w:w w:val="93"/>
        </w:rPr>
        <w:t>h</w:t>
      </w:r>
      <w:r w:rsidRPr="00DA33BD">
        <w:rPr>
          <w:rFonts w:asciiTheme="minorHAnsi" w:hAnsiTheme="minorHAnsi" w:cstheme="minorHAnsi"/>
          <w:color w:val="363435"/>
          <w:spacing w:val="4"/>
          <w:w w:val="93"/>
        </w:rPr>
        <w:t>e</w:t>
      </w:r>
      <w:r w:rsidRPr="00DA33BD">
        <w:rPr>
          <w:rFonts w:asciiTheme="minorHAnsi" w:hAnsiTheme="minorHAnsi" w:cstheme="minorHAnsi"/>
          <w:color w:val="363435"/>
          <w:spacing w:val="1"/>
          <w:w w:val="93"/>
        </w:rPr>
        <w:t>s</w:t>
      </w:r>
      <w:r w:rsidRPr="00DA33BD">
        <w:rPr>
          <w:rFonts w:asciiTheme="minorHAnsi" w:hAnsiTheme="minorHAnsi" w:cstheme="minorHAnsi"/>
          <w:color w:val="363435"/>
          <w:w w:val="93"/>
        </w:rPr>
        <w:t>e</w:t>
      </w:r>
      <w:r w:rsidRPr="00DA33BD">
        <w:rPr>
          <w:rFonts w:asciiTheme="minorHAnsi" w:hAnsiTheme="minorHAnsi" w:cstheme="minorHAnsi"/>
          <w:color w:val="363435"/>
          <w:spacing w:val="9"/>
          <w:w w:val="93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2"/>
          <w:w w:val="93"/>
        </w:rPr>
        <w:t>p</w:t>
      </w:r>
      <w:r w:rsidRPr="00DA33BD">
        <w:rPr>
          <w:rFonts w:asciiTheme="minorHAnsi" w:hAnsiTheme="minorHAnsi" w:cstheme="minorHAnsi"/>
          <w:color w:val="363435"/>
          <w:spacing w:val="-1"/>
          <w:w w:val="93"/>
        </w:rPr>
        <w:t>o</w:t>
      </w:r>
      <w:r w:rsidRPr="00DA33BD">
        <w:rPr>
          <w:rFonts w:asciiTheme="minorHAnsi" w:hAnsiTheme="minorHAnsi" w:cstheme="minorHAnsi"/>
          <w:color w:val="363435"/>
          <w:spacing w:val="3"/>
          <w:w w:val="93"/>
        </w:rPr>
        <w:t>l</w:t>
      </w:r>
      <w:r w:rsidRPr="00DA33BD">
        <w:rPr>
          <w:rFonts w:asciiTheme="minorHAnsi" w:hAnsiTheme="minorHAnsi" w:cstheme="minorHAnsi"/>
          <w:color w:val="363435"/>
          <w:spacing w:val="-1"/>
          <w:w w:val="93"/>
        </w:rPr>
        <w:t>i</w:t>
      </w:r>
      <w:r w:rsidRPr="00DA33BD">
        <w:rPr>
          <w:rFonts w:asciiTheme="minorHAnsi" w:hAnsiTheme="minorHAnsi" w:cstheme="minorHAnsi"/>
          <w:color w:val="363435"/>
          <w:spacing w:val="1"/>
          <w:w w:val="93"/>
        </w:rPr>
        <w:t>c</w:t>
      </w:r>
      <w:r w:rsidRPr="00DA33BD">
        <w:rPr>
          <w:rFonts w:asciiTheme="minorHAnsi" w:hAnsiTheme="minorHAnsi" w:cstheme="minorHAnsi"/>
          <w:color w:val="363435"/>
          <w:spacing w:val="-1"/>
          <w:w w:val="93"/>
        </w:rPr>
        <w:t>i</w:t>
      </w:r>
      <w:r w:rsidRPr="00DA33BD">
        <w:rPr>
          <w:rFonts w:asciiTheme="minorHAnsi" w:hAnsiTheme="minorHAnsi" w:cstheme="minorHAnsi"/>
          <w:color w:val="363435"/>
          <w:spacing w:val="4"/>
          <w:w w:val="93"/>
        </w:rPr>
        <w:t>e</w:t>
      </w:r>
      <w:r w:rsidRPr="00DA33BD">
        <w:rPr>
          <w:rFonts w:asciiTheme="minorHAnsi" w:hAnsiTheme="minorHAnsi" w:cstheme="minorHAnsi"/>
          <w:color w:val="363435"/>
          <w:w w:val="93"/>
        </w:rPr>
        <w:t>s</w:t>
      </w:r>
      <w:r w:rsidRPr="00DA33BD">
        <w:rPr>
          <w:rFonts w:asciiTheme="minorHAnsi" w:hAnsiTheme="minorHAnsi" w:cstheme="minorHAnsi"/>
          <w:color w:val="363435"/>
          <w:spacing w:val="-1"/>
          <w:w w:val="93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6"/>
        </w:rPr>
        <w:t>a</w:t>
      </w:r>
      <w:r w:rsidRPr="00DA33BD">
        <w:rPr>
          <w:rFonts w:asciiTheme="minorHAnsi" w:hAnsiTheme="minorHAnsi" w:cstheme="minorHAnsi"/>
          <w:color w:val="363435"/>
          <w:spacing w:val="-1"/>
        </w:rPr>
        <w:t>n</w:t>
      </w:r>
      <w:r w:rsidRPr="00DA33BD">
        <w:rPr>
          <w:rFonts w:asciiTheme="minorHAnsi" w:hAnsiTheme="minorHAnsi" w:cstheme="minorHAnsi"/>
          <w:color w:val="363435"/>
        </w:rPr>
        <w:t xml:space="preserve">d </w:t>
      </w:r>
      <w:r w:rsidRPr="00DA33BD">
        <w:rPr>
          <w:rFonts w:asciiTheme="minorHAnsi" w:hAnsiTheme="minorHAnsi" w:cstheme="minorHAnsi"/>
          <w:color w:val="363435"/>
          <w:spacing w:val="-2"/>
          <w:w w:val="96"/>
        </w:rPr>
        <w:t>p</w:t>
      </w:r>
      <w:r w:rsidRPr="00DA33BD">
        <w:rPr>
          <w:rFonts w:asciiTheme="minorHAnsi" w:hAnsiTheme="minorHAnsi" w:cstheme="minorHAnsi"/>
          <w:color w:val="363435"/>
          <w:w w:val="96"/>
        </w:rPr>
        <w:t>r</w:t>
      </w:r>
      <w:r w:rsidRPr="00DA33BD">
        <w:rPr>
          <w:rFonts w:asciiTheme="minorHAnsi" w:hAnsiTheme="minorHAnsi" w:cstheme="minorHAnsi"/>
          <w:color w:val="363435"/>
          <w:spacing w:val="1"/>
          <w:w w:val="96"/>
        </w:rPr>
        <w:t>o</w:t>
      </w:r>
      <w:r w:rsidRPr="00DA33BD">
        <w:rPr>
          <w:rFonts w:asciiTheme="minorHAnsi" w:hAnsiTheme="minorHAnsi" w:cstheme="minorHAnsi"/>
          <w:color w:val="363435"/>
          <w:spacing w:val="4"/>
          <w:w w:val="96"/>
        </w:rPr>
        <w:t>c</w:t>
      </w:r>
      <w:r w:rsidRPr="00DA33BD">
        <w:rPr>
          <w:rFonts w:asciiTheme="minorHAnsi" w:hAnsiTheme="minorHAnsi" w:cstheme="minorHAnsi"/>
          <w:color w:val="363435"/>
          <w:spacing w:val="2"/>
          <w:w w:val="96"/>
        </w:rPr>
        <w:t>e</w:t>
      </w:r>
      <w:r w:rsidRPr="00DA33BD">
        <w:rPr>
          <w:rFonts w:asciiTheme="minorHAnsi" w:hAnsiTheme="minorHAnsi" w:cstheme="minorHAnsi"/>
          <w:color w:val="363435"/>
          <w:spacing w:val="-2"/>
          <w:w w:val="96"/>
        </w:rPr>
        <w:t>d</w:t>
      </w:r>
      <w:r w:rsidRPr="00DA33BD">
        <w:rPr>
          <w:rFonts w:asciiTheme="minorHAnsi" w:hAnsiTheme="minorHAnsi" w:cstheme="minorHAnsi"/>
          <w:color w:val="363435"/>
          <w:spacing w:val="4"/>
          <w:w w:val="96"/>
        </w:rPr>
        <w:t>u</w:t>
      </w:r>
      <w:r w:rsidRPr="00DA33BD">
        <w:rPr>
          <w:rFonts w:asciiTheme="minorHAnsi" w:hAnsiTheme="minorHAnsi" w:cstheme="minorHAnsi"/>
          <w:color w:val="363435"/>
          <w:w w:val="96"/>
        </w:rPr>
        <w:t>r</w:t>
      </w:r>
      <w:r w:rsidRPr="00DA33BD">
        <w:rPr>
          <w:rFonts w:asciiTheme="minorHAnsi" w:hAnsiTheme="minorHAnsi" w:cstheme="minorHAnsi"/>
          <w:color w:val="363435"/>
          <w:spacing w:val="4"/>
          <w:w w:val="96"/>
        </w:rPr>
        <w:t>e</w:t>
      </w:r>
      <w:r w:rsidRPr="00DA33BD">
        <w:rPr>
          <w:rFonts w:asciiTheme="minorHAnsi" w:hAnsiTheme="minorHAnsi" w:cstheme="minorHAnsi"/>
          <w:color w:val="363435"/>
          <w:w w:val="96"/>
        </w:rPr>
        <w:t>s</w:t>
      </w:r>
      <w:r w:rsidRPr="00DA33BD">
        <w:rPr>
          <w:rFonts w:asciiTheme="minorHAnsi" w:hAnsiTheme="minorHAnsi" w:cstheme="minorHAnsi"/>
          <w:color w:val="363435"/>
          <w:spacing w:val="-4"/>
          <w:w w:val="96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-3"/>
          <w:w w:val="96"/>
        </w:rPr>
        <w:t>m</w:t>
      </w:r>
      <w:r w:rsidRPr="00DA33BD">
        <w:rPr>
          <w:rFonts w:asciiTheme="minorHAnsi" w:hAnsiTheme="minorHAnsi" w:cstheme="minorHAnsi"/>
          <w:color w:val="363435"/>
          <w:spacing w:val="4"/>
          <w:w w:val="96"/>
        </w:rPr>
        <w:t>u</w:t>
      </w:r>
      <w:r w:rsidRPr="00DA33BD">
        <w:rPr>
          <w:rFonts w:asciiTheme="minorHAnsi" w:hAnsiTheme="minorHAnsi" w:cstheme="minorHAnsi"/>
          <w:color w:val="363435"/>
          <w:spacing w:val="1"/>
          <w:w w:val="96"/>
        </w:rPr>
        <w:t>s</w:t>
      </w:r>
      <w:r w:rsidRPr="00DA33BD">
        <w:rPr>
          <w:rFonts w:asciiTheme="minorHAnsi" w:hAnsiTheme="minorHAnsi" w:cstheme="minorHAnsi"/>
          <w:color w:val="363435"/>
          <w:w w:val="96"/>
        </w:rPr>
        <w:t>t</w:t>
      </w:r>
      <w:r w:rsidRPr="00DA33BD">
        <w:rPr>
          <w:rFonts w:asciiTheme="minorHAnsi" w:hAnsiTheme="minorHAnsi" w:cstheme="minorHAnsi"/>
          <w:color w:val="363435"/>
          <w:spacing w:val="13"/>
          <w:w w:val="96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2"/>
        </w:rPr>
        <w:t>b</w:t>
      </w:r>
      <w:r w:rsidRPr="00DA33BD">
        <w:rPr>
          <w:rFonts w:asciiTheme="minorHAnsi" w:hAnsiTheme="minorHAnsi" w:cstheme="minorHAnsi"/>
          <w:color w:val="363435"/>
        </w:rPr>
        <w:t>e</w:t>
      </w:r>
      <w:r w:rsidRPr="00DA33BD">
        <w:rPr>
          <w:rFonts w:asciiTheme="minorHAnsi" w:hAnsiTheme="minorHAnsi" w:cstheme="minorHAnsi"/>
          <w:color w:val="363435"/>
          <w:spacing w:val="-10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1"/>
          <w:w w:val="93"/>
        </w:rPr>
        <w:t>f</w:t>
      </w:r>
      <w:r w:rsidRPr="00DA33BD">
        <w:rPr>
          <w:rFonts w:asciiTheme="minorHAnsi" w:hAnsiTheme="minorHAnsi" w:cstheme="minorHAnsi"/>
          <w:color w:val="363435"/>
          <w:spacing w:val="-1"/>
          <w:w w:val="93"/>
        </w:rPr>
        <w:t>o</w:t>
      </w:r>
      <w:r w:rsidRPr="00DA33BD">
        <w:rPr>
          <w:rFonts w:asciiTheme="minorHAnsi" w:hAnsiTheme="minorHAnsi" w:cstheme="minorHAnsi"/>
          <w:color w:val="363435"/>
          <w:spacing w:val="4"/>
          <w:w w:val="93"/>
        </w:rPr>
        <w:t>l</w:t>
      </w:r>
      <w:r w:rsidRPr="00DA33BD">
        <w:rPr>
          <w:rFonts w:asciiTheme="minorHAnsi" w:hAnsiTheme="minorHAnsi" w:cstheme="minorHAnsi"/>
          <w:color w:val="363435"/>
          <w:spacing w:val="-1"/>
          <w:w w:val="93"/>
        </w:rPr>
        <w:t>lo</w:t>
      </w:r>
      <w:r w:rsidRPr="00DA33BD">
        <w:rPr>
          <w:rFonts w:asciiTheme="minorHAnsi" w:hAnsiTheme="minorHAnsi" w:cstheme="minorHAnsi"/>
          <w:color w:val="363435"/>
          <w:w w:val="93"/>
        </w:rPr>
        <w:t>w</w:t>
      </w:r>
      <w:r w:rsidRPr="00DA33BD">
        <w:rPr>
          <w:rFonts w:asciiTheme="minorHAnsi" w:hAnsiTheme="minorHAnsi" w:cstheme="minorHAnsi"/>
          <w:color w:val="363435"/>
          <w:spacing w:val="2"/>
          <w:w w:val="93"/>
        </w:rPr>
        <w:t>e</w:t>
      </w:r>
      <w:r w:rsidRPr="00DA33BD">
        <w:rPr>
          <w:rFonts w:asciiTheme="minorHAnsi" w:hAnsiTheme="minorHAnsi" w:cstheme="minorHAnsi"/>
          <w:color w:val="363435"/>
          <w:w w:val="93"/>
        </w:rPr>
        <w:t>d</w:t>
      </w:r>
      <w:r w:rsidRPr="00DA33BD">
        <w:rPr>
          <w:rFonts w:asciiTheme="minorHAnsi" w:hAnsiTheme="minorHAnsi" w:cstheme="minorHAnsi"/>
          <w:color w:val="363435"/>
          <w:spacing w:val="5"/>
          <w:w w:val="93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-1"/>
        </w:rPr>
        <w:t>b</w:t>
      </w:r>
      <w:r w:rsidRPr="00DA33BD">
        <w:rPr>
          <w:rFonts w:asciiTheme="minorHAnsi" w:hAnsiTheme="minorHAnsi" w:cstheme="minorHAnsi"/>
          <w:color w:val="363435"/>
        </w:rPr>
        <w:t>y</w:t>
      </w:r>
      <w:r w:rsidRPr="00DA33BD">
        <w:rPr>
          <w:rFonts w:asciiTheme="minorHAnsi" w:hAnsiTheme="minorHAnsi" w:cstheme="minorHAnsi"/>
          <w:color w:val="363435"/>
          <w:spacing w:val="-13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6"/>
          <w:w w:val="93"/>
        </w:rPr>
        <w:t>a</w:t>
      </w:r>
      <w:r w:rsidRPr="00DA33BD">
        <w:rPr>
          <w:rFonts w:asciiTheme="minorHAnsi" w:hAnsiTheme="minorHAnsi" w:cstheme="minorHAnsi"/>
          <w:color w:val="363435"/>
          <w:spacing w:val="4"/>
          <w:w w:val="93"/>
        </w:rPr>
        <w:t>l</w:t>
      </w:r>
      <w:r w:rsidRPr="00DA33BD">
        <w:rPr>
          <w:rFonts w:asciiTheme="minorHAnsi" w:hAnsiTheme="minorHAnsi" w:cstheme="minorHAnsi"/>
          <w:color w:val="363435"/>
          <w:w w:val="93"/>
        </w:rPr>
        <w:t>l</w:t>
      </w:r>
      <w:r w:rsidRPr="00DA33BD">
        <w:rPr>
          <w:rFonts w:asciiTheme="minorHAnsi" w:hAnsiTheme="minorHAnsi" w:cstheme="minorHAnsi"/>
          <w:color w:val="363435"/>
          <w:spacing w:val="-2"/>
          <w:w w:val="93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1"/>
          <w:w w:val="93"/>
        </w:rPr>
        <w:t>s</w:t>
      </w:r>
      <w:r w:rsidRPr="00DA33BD">
        <w:rPr>
          <w:rFonts w:asciiTheme="minorHAnsi" w:hAnsiTheme="minorHAnsi" w:cstheme="minorHAnsi"/>
          <w:color w:val="363435"/>
          <w:spacing w:val="4"/>
          <w:w w:val="93"/>
        </w:rPr>
        <w:t>t</w:t>
      </w:r>
      <w:r w:rsidRPr="00DA33BD">
        <w:rPr>
          <w:rFonts w:asciiTheme="minorHAnsi" w:hAnsiTheme="minorHAnsi" w:cstheme="minorHAnsi"/>
          <w:color w:val="363435"/>
          <w:w w:val="93"/>
        </w:rPr>
        <w:t>ude</w:t>
      </w:r>
      <w:r w:rsidRPr="00DA33BD">
        <w:rPr>
          <w:rFonts w:asciiTheme="minorHAnsi" w:hAnsiTheme="minorHAnsi" w:cstheme="minorHAnsi"/>
          <w:color w:val="363435"/>
          <w:spacing w:val="-3"/>
          <w:w w:val="93"/>
        </w:rPr>
        <w:t>n</w:t>
      </w:r>
      <w:r w:rsidRPr="00DA33BD">
        <w:rPr>
          <w:rFonts w:asciiTheme="minorHAnsi" w:hAnsiTheme="minorHAnsi" w:cstheme="minorHAnsi"/>
          <w:color w:val="363435"/>
          <w:spacing w:val="4"/>
          <w:w w:val="93"/>
        </w:rPr>
        <w:t>t</w:t>
      </w:r>
      <w:r w:rsidRPr="00DA33BD">
        <w:rPr>
          <w:rFonts w:asciiTheme="minorHAnsi" w:hAnsiTheme="minorHAnsi" w:cstheme="minorHAnsi"/>
          <w:color w:val="363435"/>
          <w:w w:val="93"/>
        </w:rPr>
        <w:t>s</w:t>
      </w:r>
      <w:r w:rsidRPr="00DA33BD">
        <w:rPr>
          <w:rFonts w:asciiTheme="minorHAnsi" w:hAnsiTheme="minorHAnsi" w:cstheme="minorHAnsi"/>
          <w:color w:val="363435"/>
          <w:spacing w:val="34"/>
          <w:w w:val="93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6"/>
        </w:rPr>
        <w:t>a</w:t>
      </w:r>
      <w:r w:rsidRPr="00DA33BD">
        <w:rPr>
          <w:rFonts w:asciiTheme="minorHAnsi" w:hAnsiTheme="minorHAnsi" w:cstheme="minorHAnsi"/>
          <w:color w:val="363435"/>
          <w:spacing w:val="-1"/>
        </w:rPr>
        <w:t>n</w:t>
      </w:r>
      <w:r w:rsidRPr="00DA33BD">
        <w:rPr>
          <w:rFonts w:asciiTheme="minorHAnsi" w:hAnsiTheme="minorHAnsi" w:cstheme="minorHAnsi"/>
          <w:color w:val="363435"/>
        </w:rPr>
        <w:t>d</w:t>
      </w:r>
      <w:r w:rsidRPr="00DA33BD">
        <w:rPr>
          <w:rFonts w:asciiTheme="minorHAnsi" w:hAnsiTheme="minorHAnsi" w:cstheme="minorHAnsi"/>
          <w:color w:val="363435"/>
          <w:spacing w:val="-2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3"/>
        </w:rPr>
        <w:t>f</w:t>
      </w:r>
      <w:r w:rsidRPr="00DA33BD">
        <w:rPr>
          <w:rFonts w:asciiTheme="minorHAnsi" w:hAnsiTheme="minorHAnsi" w:cstheme="minorHAnsi"/>
          <w:color w:val="363435"/>
          <w:spacing w:val="2"/>
        </w:rPr>
        <w:t>a</w:t>
      </w:r>
      <w:r w:rsidRPr="00DA33BD">
        <w:rPr>
          <w:rFonts w:asciiTheme="minorHAnsi" w:hAnsiTheme="minorHAnsi" w:cstheme="minorHAnsi"/>
          <w:color w:val="363435"/>
          <w:spacing w:val="3"/>
        </w:rPr>
        <w:t>c</w:t>
      </w:r>
      <w:r w:rsidRPr="00DA33BD">
        <w:rPr>
          <w:rFonts w:asciiTheme="minorHAnsi" w:hAnsiTheme="minorHAnsi" w:cstheme="minorHAnsi"/>
          <w:color w:val="363435"/>
          <w:spacing w:val="5"/>
        </w:rPr>
        <w:t>u</w:t>
      </w:r>
      <w:r w:rsidRPr="00DA33BD">
        <w:rPr>
          <w:rFonts w:asciiTheme="minorHAnsi" w:hAnsiTheme="minorHAnsi" w:cstheme="minorHAnsi"/>
          <w:color w:val="363435"/>
          <w:spacing w:val="-3"/>
        </w:rPr>
        <w:t>l</w:t>
      </w:r>
      <w:r w:rsidRPr="00DA33BD">
        <w:rPr>
          <w:rFonts w:asciiTheme="minorHAnsi" w:hAnsiTheme="minorHAnsi" w:cstheme="minorHAnsi"/>
          <w:color w:val="363435"/>
          <w:spacing w:val="7"/>
        </w:rPr>
        <w:t>t</w:t>
      </w:r>
      <w:r w:rsidRPr="00DA33BD">
        <w:rPr>
          <w:rFonts w:asciiTheme="minorHAnsi" w:hAnsiTheme="minorHAnsi" w:cstheme="minorHAnsi"/>
          <w:color w:val="363435"/>
          <w:spacing w:val="-12"/>
        </w:rPr>
        <w:t>y</w:t>
      </w:r>
      <w:r w:rsidRPr="00DA33BD">
        <w:rPr>
          <w:rFonts w:asciiTheme="minorHAnsi" w:hAnsiTheme="minorHAnsi" w:cstheme="minorHAnsi"/>
          <w:color w:val="363435"/>
        </w:rPr>
        <w:t>.</w:t>
      </w:r>
      <w:r w:rsidRPr="00DA33BD">
        <w:rPr>
          <w:rFonts w:asciiTheme="minorHAnsi" w:hAnsiTheme="minorHAnsi" w:cstheme="minorHAnsi"/>
          <w:color w:val="363435"/>
          <w:spacing w:val="13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-2"/>
          <w:w w:val="98"/>
        </w:rPr>
        <w:t>M</w:t>
      </w:r>
      <w:r w:rsidRPr="00DA33BD">
        <w:rPr>
          <w:rFonts w:asciiTheme="minorHAnsi" w:hAnsiTheme="minorHAnsi" w:cstheme="minorHAnsi"/>
          <w:color w:val="363435"/>
          <w:spacing w:val="1"/>
          <w:w w:val="98"/>
        </w:rPr>
        <w:t>os</w:t>
      </w:r>
      <w:r w:rsidRPr="00DA33BD">
        <w:rPr>
          <w:rFonts w:asciiTheme="minorHAnsi" w:hAnsiTheme="minorHAnsi" w:cstheme="minorHAnsi"/>
          <w:color w:val="363435"/>
          <w:w w:val="98"/>
        </w:rPr>
        <w:t>t</w:t>
      </w:r>
      <w:r w:rsidRPr="00DA33BD">
        <w:rPr>
          <w:rFonts w:asciiTheme="minorHAnsi" w:hAnsiTheme="minorHAnsi" w:cstheme="minorHAnsi"/>
          <w:color w:val="363435"/>
          <w:spacing w:val="2"/>
          <w:w w:val="98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3"/>
        </w:rPr>
        <w:t>i</w:t>
      </w:r>
      <w:r w:rsidRPr="00DA33BD">
        <w:rPr>
          <w:rFonts w:asciiTheme="minorHAnsi" w:hAnsiTheme="minorHAnsi" w:cstheme="minorHAnsi"/>
          <w:color w:val="363435"/>
          <w:spacing w:val="-2"/>
        </w:rPr>
        <w:t>m</w:t>
      </w:r>
      <w:r w:rsidRPr="00DA33BD">
        <w:rPr>
          <w:rFonts w:asciiTheme="minorHAnsi" w:hAnsiTheme="minorHAnsi" w:cstheme="minorHAnsi"/>
          <w:color w:val="363435"/>
          <w:spacing w:val="2"/>
        </w:rPr>
        <w:t>p</w:t>
      </w:r>
      <w:r w:rsidRPr="00DA33BD">
        <w:rPr>
          <w:rFonts w:asciiTheme="minorHAnsi" w:hAnsiTheme="minorHAnsi" w:cstheme="minorHAnsi"/>
          <w:color w:val="363435"/>
          <w:spacing w:val="-2"/>
        </w:rPr>
        <w:t>o</w:t>
      </w:r>
      <w:r w:rsidRPr="00DA33BD">
        <w:rPr>
          <w:rFonts w:asciiTheme="minorHAnsi" w:hAnsiTheme="minorHAnsi" w:cstheme="minorHAnsi"/>
          <w:color w:val="363435"/>
          <w:spacing w:val="5"/>
        </w:rPr>
        <w:t>r</w:t>
      </w:r>
      <w:r w:rsidRPr="00DA33BD">
        <w:rPr>
          <w:rFonts w:asciiTheme="minorHAnsi" w:hAnsiTheme="minorHAnsi" w:cstheme="minorHAnsi"/>
          <w:color w:val="363435"/>
          <w:spacing w:val="4"/>
        </w:rPr>
        <w:t>t</w:t>
      </w:r>
      <w:r w:rsidRPr="00DA33BD">
        <w:rPr>
          <w:rFonts w:asciiTheme="minorHAnsi" w:hAnsiTheme="minorHAnsi" w:cstheme="minorHAnsi"/>
          <w:color w:val="363435"/>
          <w:spacing w:val="6"/>
        </w:rPr>
        <w:t>a</w:t>
      </w:r>
      <w:r w:rsidRPr="00DA33BD">
        <w:rPr>
          <w:rFonts w:asciiTheme="minorHAnsi" w:hAnsiTheme="minorHAnsi" w:cstheme="minorHAnsi"/>
          <w:color w:val="363435"/>
          <w:spacing w:val="-3"/>
        </w:rPr>
        <w:t>n</w:t>
      </w:r>
      <w:r w:rsidRPr="00DA33BD">
        <w:rPr>
          <w:rFonts w:asciiTheme="minorHAnsi" w:hAnsiTheme="minorHAnsi" w:cstheme="minorHAnsi"/>
          <w:color w:val="363435"/>
          <w:spacing w:val="5"/>
        </w:rPr>
        <w:t>t</w:t>
      </w:r>
      <w:r w:rsidRPr="00DA33BD">
        <w:rPr>
          <w:rFonts w:asciiTheme="minorHAnsi" w:hAnsiTheme="minorHAnsi" w:cstheme="minorHAnsi"/>
          <w:color w:val="363435"/>
        </w:rPr>
        <w:t>l</w:t>
      </w:r>
      <w:r w:rsidRPr="00DA33BD">
        <w:rPr>
          <w:rFonts w:asciiTheme="minorHAnsi" w:hAnsiTheme="minorHAnsi" w:cstheme="minorHAnsi"/>
          <w:color w:val="363435"/>
          <w:spacing w:val="-12"/>
        </w:rPr>
        <w:t>y</w:t>
      </w:r>
      <w:r w:rsidRPr="00DA33BD">
        <w:rPr>
          <w:rFonts w:asciiTheme="minorHAnsi" w:hAnsiTheme="minorHAnsi" w:cstheme="minorHAnsi"/>
          <w:color w:val="363435"/>
        </w:rPr>
        <w:t>,</w:t>
      </w:r>
      <w:r w:rsidRPr="00DA33BD">
        <w:rPr>
          <w:rFonts w:asciiTheme="minorHAnsi" w:hAnsiTheme="minorHAnsi" w:cstheme="minorHAnsi"/>
          <w:color w:val="363435"/>
          <w:spacing w:val="-17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-3"/>
        </w:rPr>
        <w:t>i</w:t>
      </w:r>
      <w:r w:rsidRPr="00DA33BD">
        <w:rPr>
          <w:rFonts w:asciiTheme="minorHAnsi" w:hAnsiTheme="minorHAnsi" w:cstheme="minorHAnsi"/>
          <w:color w:val="363435"/>
        </w:rPr>
        <w:t>t</w:t>
      </w:r>
      <w:r w:rsidRPr="00DA33BD">
        <w:rPr>
          <w:rFonts w:asciiTheme="minorHAnsi" w:hAnsiTheme="minorHAnsi" w:cstheme="minorHAnsi"/>
          <w:color w:val="363435"/>
          <w:spacing w:val="1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2"/>
          <w:w w:val="86"/>
        </w:rPr>
        <w:t>i</w:t>
      </w:r>
      <w:r w:rsidRPr="00DA33BD">
        <w:rPr>
          <w:rFonts w:asciiTheme="minorHAnsi" w:hAnsiTheme="minorHAnsi" w:cstheme="minorHAnsi"/>
          <w:color w:val="363435"/>
          <w:w w:val="86"/>
        </w:rPr>
        <w:t>s</w:t>
      </w:r>
      <w:r w:rsidRPr="00DA33BD">
        <w:rPr>
          <w:rFonts w:asciiTheme="minorHAnsi" w:hAnsiTheme="minorHAnsi" w:cstheme="minorHAnsi"/>
          <w:color w:val="363435"/>
          <w:spacing w:val="8"/>
          <w:w w:val="86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5"/>
        </w:rPr>
        <w:t>t</w:t>
      </w:r>
      <w:r w:rsidRPr="00DA33BD">
        <w:rPr>
          <w:rFonts w:asciiTheme="minorHAnsi" w:hAnsiTheme="minorHAnsi" w:cstheme="minorHAnsi"/>
          <w:color w:val="363435"/>
          <w:spacing w:val="-1"/>
        </w:rPr>
        <w:t>h</w:t>
      </w:r>
      <w:r w:rsidRPr="00DA33BD">
        <w:rPr>
          <w:rFonts w:asciiTheme="minorHAnsi" w:hAnsiTheme="minorHAnsi" w:cstheme="minorHAnsi"/>
          <w:color w:val="363435"/>
        </w:rPr>
        <w:t>e</w:t>
      </w:r>
      <w:r w:rsidRPr="00DA33BD">
        <w:rPr>
          <w:rFonts w:asciiTheme="minorHAnsi" w:hAnsiTheme="minorHAnsi" w:cstheme="minorHAnsi"/>
          <w:color w:val="363435"/>
          <w:spacing w:val="-1"/>
        </w:rPr>
        <w:t xml:space="preserve"> </w:t>
      </w:r>
      <w:r w:rsidRPr="00DA33BD">
        <w:rPr>
          <w:rFonts w:asciiTheme="minorHAnsi" w:hAnsiTheme="minorHAnsi" w:cstheme="minorHAnsi"/>
          <w:color w:val="363435"/>
          <w:w w:val="94"/>
        </w:rPr>
        <w:t>r</w:t>
      </w:r>
      <w:r w:rsidRPr="00DA33BD">
        <w:rPr>
          <w:rFonts w:asciiTheme="minorHAnsi" w:hAnsiTheme="minorHAnsi" w:cstheme="minorHAnsi"/>
          <w:color w:val="363435"/>
          <w:spacing w:val="4"/>
          <w:w w:val="94"/>
        </w:rPr>
        <w:t>e</w:t>
      </w:r>
      <w:r w:rsidRPr="00DA33BD">
        <w:rPr>
          <w:rFonts w:asciiTheme="minorHAnsi" w:hAnsiTheme="minorHAnsi" w:cstheme="minorHAnsi"/>
          <w:color w:val="363435"/>
          <w:w w:val="94"/>
        </w:rPr>
        <w:t>s</w:t>
      </w:r>
      <w:r w:rsidRPr="00DA33BD">
        <w:rPr>
          <w:rFonts w:asciiTheme="minorHAnsi" w:hAnsiTheme="minorHAnsi" w:cstheme="minorHAnsi"/>
          <w:color w:val="363435"/>
          <w:spacing w:val="1"/>
          <w:w w:val="94"/>
        </w:rPr>
        <w:t>p</w:t>
      </w:r>
      <w:r w:rsidRPr="00DA33BD">
        <w:rPr>
          <w:rFonts w:asciiTheme="minorHAnsi" w:hAnsiTheme="minorHAnsi" w:cstheme="minorHAnsi"/>
          <w:color w:val="363435"/>
          <w:spacing w:val="-2"/>
          <w:w w:val="94"/>
        </w:rPr>
        <w:t>o</w:t>
      </w:r>
      <w:r w:rsidRPr="00DA33BD">
        <w:rPr>
          <w:rFonts w:asciiTheme="minorHAnsi" w:hAnsiTheme="minorHAnsi" w:cstheme="minorHAnsi"/>
          <w:color w:val="363435"/>
          <w:spacing w:val="3"/>
          <w:w w:val="94"/>
        </w:rPr>
        <w:t>n</w:t>
      </w:r>
      <w:r w:rsidRPr="00DA33BD">
        <w:rPr>
          <w:rFonts w:asciiTheme="minorHAnsi" w:hAnsiTheme="minorHAnsi" w:cstheme="minorHAnsi"/>
          <w:color w:val="363435"/>
          <w:w w:val="94"/>
        </w:rPr>
        <w:t>s</w:t>
      </w:r>
      <w:r w:rsidRPr="00DA33BD">
        <w:rPr>
          <w:rFonts w:asciiTheme="minorHAnsi" w:hAnsiTheme="minorHAnsi" w:cstheme="minorHAnsi"/>
          <w:color w:val="363435"/>
          <w:spacing w:val="-1"/>
          <w:w w:val="94"/>
        </w:rPr>
        <w:t>i</w:t>
      </w:r>
      <w:r w:rsidRPr="00DA33BD">
        <w:rPr>
          <w:rFonts w:asciiTheme="minorHAnsi" w:hAnsiTheme="minorHAnsi" w:cstheme="minorHAnsi"/>
          <w:color w:val="363435"/>
          <w:spacing w:val="-2"/>
          <w:w w:val="94"/>
        </w:rPr>
        <w:t>b</w:t>
      </w:r>
      <w:r w:rsidRPr="00DA33BD">
        <w:rPr>
          <w:rFonts w:asciiTheme="minorHAnsi" w:hAnsiTheme="minorHAnsi" w:cstheme="minorHAnsi"/>
          <w:color w:val="363435"/>
          <w:spacing w:val="4"/>
          <w:w w:val="94"/>
        </w:rPr>
        <w:t>i</w:t>
      </w:r>
      <w:r w:rsidRPr="00DA33BD">
        <w:rPr>
          <w:rFonts w:asciiTheme="minorHAnsi" w:hAnsiTheme="minorHAnsi" w:cstheme="minorHAnsi"/>
          <w:color w:val="363435"/>
          <w:spacing w:val="3"/>
          <w:w w:val="94"/>
        </w:rPr>
        <w:t>l</w:t>
      </w:r>
      <w:r w:rsidRPr="00DA33BD">
        <w:rPr>
          <w:rFonts w:asciiTheme="minorHAnsi" w:hAnsiTheme="minorHAnsi" w:cstheme="minorHAnsi"/>
          <w:color w:val="363435"/>
          <w:spacing w:val="-3"/>
          <w:w w:val="94"/>
        </w:rPr>
        <w:t>i</w:t>
      </w:r>
      <w:r w:rsidRPr="00DA33BD">
        <w:rPr>
          <w:rFonts w:asciiTheme="minorHAnsi" w:hAnsiTheme="minorHAnsi" w:cstheme="minorHAnsi"/>
          <w:color w:val="363435"/>
          <w:spacing w:val="7"/>
          <w:w w:val="94"/>
        </w:rPr>
        <w:t>t</w:t>
      </w:r>
      <w:r w:rsidRPr="00DA33BD">
        <w:rPr>
          <w:rFonts w:asciiTheme="minorHAnsi" w:hAnsiTheme="minorHAnsi" w:cstheme="minorHAnsi"/>
          <w:color w:val="363435"/>
          <w:w w:val="94"/>
        </w:rPr>
        <w:t>y</w:t>
      </w:r>
      <w:r w:rsidRPr="00DA33BD">
        <w:rPr>
          <w:rFonts w:asciiTheme="minorHAnsi" w:hAnsiTheme="minorHAnsi" w:cstheme="minorHAnsi"/>
          <w:color w:val="363435"/>
          <w:spacing w:val="8"/>
          <w:w w:val="94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-2"/>
        </w:rPr>
        <w:t>o</w:t>
      </w:r>
      <w:r w:rsidRPr="00DA33BD">
        <w:rPr>
          <w:rFonts w:asciiTheme="minorHAnsi" w:hAnsiTheme="minorHAnsi" w:cstheme="minorHAnsi"/>
          <w:color w:val="363435"/>
        </w:rPr>
        <w:t>f</w:t>
      </w:r>
      <w:r w:rsidRPr="00DA33BD">
        <w:rPr>
          <w:rFonts w:asciiTheme="minorHAnsi" w:hAnsiTheme="minorHAnsi" w:cstheme="minorHAnsi"/>
          <w:color w:val="363435"/>
          <w:spacing w:val="-12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5"/>
        </w:rPr>
        <w:t>t</w:t>
      </w:r>
      <w:r w:rsidRPr="00DA33BD">
        <w:rPr>
          <w:rFonts w:asciiTheme="minorHAnsi" w:hAnsiTheme="minorHAnsi" w:cstheme="minorHAnsi"/>
          <w:color w:val="363435"/>
          <w:spacing w:val="-1"/>
        </w:rPr>
        <w:t>h</w:t>
      </w:r>
      <w:r w:rsidRPr="00DA33BD">
        <w:rPr>
          <w:rFonts w:asciiTheme="minorHAnsi" w:hAnsiTheme="minorHAnsi" w:cstheme="minorHAnsi"/>
          <w:color w:val="363435"/>
        </w:rPr>
        <w:t>e</w:t>
      </w:r>
      <w:r w:rsidRPr="00DA33BD">
        <w:rPr>
          <w:rFonts w:asciiTheme="minorHAnsi" w:hAnsiTheme="minorHAnsi" w:cstheme="minorHAnsi"/>
          <w:color w:val="363435"/>
          <w:spacing w:val="-1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3"/>
          <w:w w:val="93"/>
        </w:rPr>
        <w:t>f</w:t>
      </w:r>
      <w:r w:rsidRPr="00DA33BD">
        <w:rPr>
          <w:rFonts w:asciiTheme="minorHAnsi" w:hAnsiTheme="minorHAnsi" w:cstheme="minorHAnsi"/>
          <w:color w:val="363435"/>
          <w:spacing w:val="2"/>
          <w:w w:val="93"/>
        </w:rPr>
        <w:t>a</w:t>
      </w:r>
      <w:r w:rsidRPr="00DA33BD">
        <w:rPr>
          <w:rFonts w:asciiTheme="minorHAnsi" w:hAnsiTheme="minorHAnsi" w:cstheme="minorHAnsi"/>
          <w:color w:val="363435"/>
          <w:spacing w:val="3"/>
          <w:w w:val="93"/>
        </w:rPr>
        <w:t>c</w:t>
      </w:r>
      <w:r w:rsidRPr="00DA33BD">
        <w:rPr>
          <w:rFonts w:asciiTheme="minorHAnsi" w:hAnsiTheme="minorHAnsi" w:cstheme="minorHAnsi"/>
          <w:color w:val="363435"/>
          <w:spacing w:val="5"/>
          <w:w w:val="93"/>
        </w:rPr>
        <w:t>u</w:t>
      </w:r>
      <w:r w:rsidRPr="00DA33BD">
        <w:rPr>
          <w:rFonts w:asciiTheme="minorHAnsi" w:hAnsiTheme="minorHAnsi" w:cstheme="minorHAnsi"/>
          <w:color w:val="363435"/>
          <w:spacing w:val="-3"/>
          <w:w w:val="93"/>
        </w:rPr>
        <w:t>l</w:t>
      </w:r>
      <w:r w:rsidRPr="00DA33BD">
        <w:rPr>
          <w:rFonts w:asciiTheme="minorHAnsi" w:hAnsiTheme="minorHAnsi" w:cstheme="minorHAnsi"/>
          <w:color w:val="363435"/>
          <w:spacing w:val="6"/>
          <w:w w:val="93"/>
        </w:rPr>
        <w:t>t</w:t>
      </w:r>
      <w:r w:rsidRPr="00DA33BD">
        <w:rPr>
          <w:rFonts w:asciiTheme="minorHAnsi" w:hAnsiTheme="minorHAnsi" w:cstheme="minorHAnsi"/>
          <w:color w:val="363435"/>
          <w:w w:val="93"/>
        </w:rPr>
        <w:t>y</w:t>
      </w:r>
      <w:r w:rsidRPr="00DA33BD">
        <w:rPr>
          <w:rFonts w:asciiTheme="minorHAnsi" w:hAnsiTheme="minorHAnsi" w:cstheme="minorHAnsi"/>
          <w:color w:val="363435"/>
          <w:spacing w:val="6"/>
          <w:w w:val="93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-1"/>
          <w:w w:val="110"/>
        </w:rPr>
        <w:t>t</w:t>
      </w:r>
      <w:r w:rsidRPr="00DA33BD">
        <w:rPr>
          <w:rFonts w:asciiTheme="minorHAnsi" w:hAnsiTheme="minorHAnsi" w:cstheme="minorHAnsi"/>
          <w:color w:val="363435"/>
          <w:w w:val="97"/>
        </w:rPr>
        <w:t>o</w:t>
      </w:r>
    </w:p>
    <w:p w14:paraId="78DAA93A" w14:textId="77777777" w:rsidR="009B6B06" w:rsidRPr="00DA33BD" w:rsidRDefault="007C22B3">
      <w:pPr>
        <w:spacing w:line="250" w:lineRule="auto"/>
        <w:ind w:left="208" w:right="486"/>
        <w:jc w:val="both"/>
        <w:rPr>
          <w:rFonts w:asciiTheme="minorHAnsi" w:hAnsiTheme="minorHAnsi" w:cstheme="minorHAnsi"/>
        </w:rPr>
      </w:pPr>
      <w:r w:rsidRPr="00DA33BD">
        <w:rPr>
          <w:rFonts w:asciiTheme="minorHAnsi" w:hAnsiTheme="minorHAnsi" w:cstheme="minorHAnsi"/>
          <w:color w:val="363435"/>
          <w:w w:val="93"/>
        </w:rPr>
        <w:t>r</w:t>
      </w:r>
      <w:r w:rsidRPr="00DA33BD">
        <w:rPr>
          <w:rFonts w:asciiTheme="minorHAnsi" w:hAnsiTheme="minorHAnsi" w:cstheme="minorHAnsi"/>
          <w:color w:val="363435"/>
          <w:spacing w:val="4"/>
          <w:w w:val="93"/>
        </w:rPr>
        <w:t>ev</w:t>
      </w:r>
      <w:r w:rsidRPr="00DA33BD">
        <w:rPr>
          <w:rFonts w:asciiTheme="minorHAnsi" w:hAnsiTheme="minorHAnsi" w:cstheme="minorHAnsi"/>
          <w:color w:val="363435"/>
          <w:spacing w:val="-1"/>
          <w:w w:val="93"/>
        </w:rPr>
        <w:t>i</w:t>
      </w:r>
      <w:r w:rsidRPr="00DA33BD">
        <w:rPr>
          <w:rFonts w:asciiTheme="minorHAnsi" w:hAnsiTheme="minorHAnsi" w:cstheme="minorHAnsi"/>
          <w:color w:val="363435"/>
          <w:spacing w:val="4"/>
          <w:w w:val="93"/>
        </w:rPr>
        <w:t>e</w:t>
      </w:r>
      <w:r w:rsidRPr="00DA33BD">
        <w:rPr>
          <w:rFonts w:asciiTheme="minorHAnsi" w:hAnsiTheme="minorHAnsi" w:cstheme="minorHAnsi"/>
          <w:color w:val="363435"/>
          <w:spacing w:val="-9"/>
          <w:w w:val="93"/>
        </w:rPr>
        <w:t>w</w:t>
      </w:r>
      <w:r w:rsidRPr="00DA33BD">
        <w:rPr>
          <w:rFonts w:asciiTheme="minorHAnsi" w:hAnsiTheme="minorHAnsi" w:cstheme="minorHAnsi"/>
          <w:color w:val="363435"/>
          <w:w w:val="93"/>
        </w:rPr>
        <w:t>,</w:t>
      </w:r>
      <w:r w:rsidRPr="00DA33BD">
        <w:rPr>
          <w:rFonts w:asciiTheme="minorHAnsi" w:hAnsiTheme="minorHAnsi" w:cstheme="minorHAnsi"/>
          <w:color w:val="363435"/>
          <w:spacing w:val="-6"/>
          <w:w w:val="93"/>
        </w:rPr>
        <w:t xml:space="preserve"> </w:t>
      </w:r>
      <w:r w:rsidRPr="00DA33BD">
        <w:rPr>
          <w:rFonts w:asciiTheme="minorHAnsi" w:hAnsiTheme="minorHAnsi" w:cstheme="minorHAnsi"/>
          <w:color w:val="363435"/>
          <w:w w:val="93"/>
        </w:rPr>
        <w:t>t</w:t>
      </w:r>
      <w:r w:rsidRPr="00DA33BD">
        <w:rPr>
          <w:rFonts w:asciiTheme="minorHAnsi" w:hAnsiTheme="minorHAnsi" w:cstheme="minorHAnsi"/>
          <w:color w:val="363435"/>
          <w:spacing w:val="4"/>
          <w:w w:val="93"/>
        </w:rPr>
        <w:t>e</w:t>
      </w:r>
      <w:r w:rsidRPr="00DA33BD">
        <w:rPr>
          <w:rFonts w:asciiTheme="minorHAnsi" w:hAnsiTheme="minorHAnsi" w:cstheme="minorHAnsi"/>
          <w:color w:val="363435"/>
          <w:spacing w:val="1"/>
          <w:w w:val="93"/>
        </w:rPr>
        <w:t>s</w:t>
      </w:r>
      <w:r w:rsidRPr="00DA33BD">
        <w:rPr>
          <w:rFonts w:asciiTheme="minorHAnsi" w:hAnsiTheme="minorHAnsi" w:cstheme="minorHAnsi"/>
          <w:color w:val="363435"/>
          <w:spacing w:val="2"/>
          <w:w w:val="93"/>
        </w:rPr>
        <w:t>t</w:t>
      </w:r>
      <w:r w:rsidRPr="00DA33BD">
        <w:rPr>
          <w:rFonts w:asciiTheme="minorHAnsi" w:hAnsiTheme="minorHAnsi" w:cstheme="minorHAnsi"/>
          <w:color w:val="363435"/>
          <w:w w:val="93"/>
        </w:rPr>
        <w:t>,</w:t>
      </w:r>
      <w:r w:rsidRPr="00DA33BD">
        <w:rPr>
          <w:rFonts w:asciiTheme="minorHAnsi" w:hAnsiTheme="minorHAnsi" w:cstheme="minorHAnsi"/>
          <w:color w:val="363435"/>
          <w:spacing w:val="15"/>
          <w:w w:val="93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6"/>
        </w:rPr>
        <w:t>a</w:t>
      </w:r>
      <w:r w:rsidRPr="00DA33BD">
        <w:rPr>
          <w:rFonts w:asciiTheme="minorHAnsi" w:hAnsiTheme="minorHAnsi" w:cstheme="minorHAnsi"/>
          <w:color w:val="363435"/>
          <w:spacing w:val="-1"/>
        </w:rPr>
        <w:t>n</w:t>
      </w:r>
      <w:r w:rsidRPr="00DA33BD">
        <w:rPr>
          <w:rFonts w:asciiTheme="minorHAnsi" w:hAnsiTheme="minorHAnsi" w:cstheme="minorHAnsi"/>
          <w:color w:val="363435"/>
        </w:rPr>
        <w:t>d</w:t>
      </w:r>
      <w:r w:rsidRPr="00DA33BD">
        <w:rPr>
          <w:rFonts w:asciiTheme="minorHAnsi" w:hAnsiTheme="minorHAnsi" w:cstheme="minorHAnsi"/>
          <w:color w:val="363435"/>
          <w:spacing w:val="-2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5"/>
          <w:w w:val="89"/>
        </w:rPr>
        <w:t>a</w:t>
      </w:r>
      <w:r w:rsidRPr="00DA33BD">
        <w:rPr>
          <w:rFonts w:asciiTheme="minorHAnsi" w:hAnsiTheme="minorHAnsi" w:cstheme="minorHAnsi"/>
          <w:color w:val="363435"/>
          <w:spacing w:val="3"/>
          <w:w w:val="89"/>
        </w:rPr>
        <w:t>s</w:t>
      </w:r>
      <w:r w:rsidRPr="00DA33BD">
        <w:rPr>
          <w:rFonts w:asciiTheme="minorHAnsi" w:hAnsiTheme="minorHAnsi" w:cstheme="minorHAnsi"/>
          <w:color w:val="363435"/>
          <w:spacing w:val="1"/>
          <w:w w:val="89"/>
        </w:rPr>
        <w:t>s</w:t>
      </w:r>
      <w:r w:rsidRPr="00DA33BD">
        <w:rPr>
          <w:rFonts w:asciiTheme="minorHAnsi" w:hAnsiTheme="minorHAnsi" w:cstheme="minorHAnsi"/>
          <w:color w:val="363435"/>
          <w:spacing w:val="4"/>
          <w:w w:val="89"/>
        </w:rPr>
        <w:t>e</w:t>
      </w:r>
      <w:r w:rsidRPr="00DA33BD">
        <w:rPr>
          <w:rFonts w:asciiTheme="minorHAnsi" w:hAnsiTheme="minorHAnsi" w:cstheme="minorHAnsi"/>
          <w:color w:val="363435"/>
          <w:spacing w:val="3"/>
          <w:w w:val="89"/>
        </w:rPr>
        <w:t>s</w:t>
      </w:r>
      <w:r w:rsidRPr="00DA33BD">
        <w:rPr>
          <w:rFonts w:asciiTheme="minorHAnsi" w:hAnsiTheme="minorHAnsi" w:cstheme="minorHAnsi"/>
          <w:color w:val="363435"/>
          <w:w w:val="89"/>
        </w:rPr>
        <w:t>s</w:t>
      </w:r>
      <w:r w:rsidRPr="00DA33BD">
        <w:rPr>
          <w:rFonts w:asciiTheme="minorHAnsi" w:hAnsiTheme="minorHAnsi" w:cstheme="minorHAnsi"/>
          <w:color w:val="363435"/>
          <w:spacing w:val="-10"/>
          <w:w w:val="89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3"/>
          <w:w w:val="89"/>
        </w:rPr>
        <w:t>e</w:t>
      </w:r>
      <w:r w:rsidRPr="00DA33BD">
        <w:rPr>
          <w:rFonts w:asciiTheme="minorHAnsi" w:hAnsiTheme="minorHAnsi" w:cstheme="minorHAnsi"/>
          <w:color w:val="363435"/>
          <w:spacing w:val="2"/>
          <w:w w:val="89"/>
        </w:rPr>
        <w:t>a</w:t>
      </w:r>
      <w:r w:rsidRPr="00DA33BD">
        <w:rPr>
          <w:rFonts w:asciiTheme="minorHAnsi" w:hAnsiTheme="minorHAnsi" w:cstheme="minorHAnsi"/>
          <w:color w:val="363435"/>
          <w:spacing w:val="3"/>
          <w:w w:val="89"/>
        </w:rPr>
        <w:t>c</w:t>
      </w:r>
      <w:r w:rsidRPr="00DA33BD">
        <w:rPr>
          <w:rFonts w:asciiTheme="minorHAnsi" w:hAnsiTheme="minorHAnsi" w:cstheme="minorHAnsi"/>
          <w:color w:val="363435"/>
          <w:w w:val="89"/>
        </w:rPr>
        <w:t>h</w:t>
      </w:r>
      <w:r w:rsidRPr="00DA33BD">
        <w:rPr>
          <w:rFonts w:asciiTheme="minorHAnsi" w:hAnsiTheme="minorHAnsi" w:cstheme="minorHAnsi"/>
          <w:color w:val="363435"/>
          <w:spacing w:val="23"/>
          <w:w w:val="89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1"/>
          <w:w w:val="83"/>
        </w:rPr>
        <w:t>s</w:t>
      </w:r>
      <w:r w:rsidRPr="00DA33BD">
        <w:rPr>
          <w:rFonts w:asciiTheme="minorHAnsi" w:hAnsiTheme="minorHAnsi" w:cstheme="minorHAnsi"/>
          <w:color w:val="363435"/>
          <w:spacing w:val="4"/>
          <w:w w:val="110"/>
        </w:rPr>
        <w:t>t</w:t>
      </w:r>
      <w:r w:rsidRPr="00DA33BD">
        <w:rPr>
          <w:rFonts w:asciiTheme="minorHAnsi" w:hAnsiTheme="minorHAnsi" w:cstheme="minorHAnsi"/>
          <w:color w:val="363435"/>
          <w:w w:val="102"/>
        </w:rPr>
        <w:t>ud</w:t>
      </w:r>
      <w:r w:rsidRPr="00DA33BD">
        <w:rPr>
          <w:rFonts w:asciiTheme="minorHAnsi" w:hAnsiTheme="minorHAnsi" w:cstheme="minorHAnsi"/>
          <w:color w:val="363435"/>
          <w:w w:val="89"/>
        </w:rPr>
        <w:t>e</w:t>
      </w:r>
      <w:r w:rsidRPr="00DA33BD">
        <w:rPr>
          <w:rFonts w:asciiTheme="minorHAnsi" w:hAnsiTheme="minorHAnsi" w:cstheme="minorHAnsi"/>
          <w:color w:val="363435"/>
          <w:spacing w:val="-3"/>
          <w:w w:val="105"/>
        </w:rPr>
        <w:t>n</w:t>
      </w:r>
      <w:r w:rsidRPr="00DA33BD">
        <w:rPr>
          <w:rFonts w:asciiTheme="minorHAnsi" w:hAnsiTheme="minorHAnsi" w:cstheme="minorHAnsi"/>
          <w:color w:val="363435"/>
          <w:spacing w:val="-1"/>
          <w:w w:val="110"/>
        </w:rPr>
        <w:t>t</w:t>
      </w:r>
      <w:r w:rsidRPr="00DA33BD">
        <w:rPr>
          <w:rFonts w:asciiTheme="minorHAnsi" w:hAnsiTheme="minorHAnsi" w:cstheme="minorHAnsi"/>
          <w:color w:val="363435"/>
          <w:spacing w:val="-12"/>
          <w:w w:val="70"/>
        </w:rPr>
        <w:t>’</w:t>
      </w:r>
      <w:r w:rsidRPr="00DA33BD">
        <w:rPr>
          <w:rFonts w:asciiTheme="minorHAnsi" w:hAnsiTheme="minorHAnsi" w:cstheme="minorHAnsi"/>
          <w:color w:val="363435"/>
          <w:w w:val="83"/>
        </w:rPr>
        <w:t>s</w:t>
      </w:r>
      <w:r w:rsidRPr="00DA33BD">
        <w:rPr>
          <w:rFonts w:asciiTheme="minorHAnsi" w:hAnsiTheme="minorHAnsi" w:cstheme="minorHAnsi"/>
          <w:color w:val="363435"/>
        </w:rPr>
        <w:t xml:space="preserve"> </w:t>
      </w:r>
      <w:r w:rsidRPr="00DA33BD">
        <w:rPr>
          <w:rFonts w:asciiTheme="minorHAnsi" w:hAnsiTheme="minorHAnsi" w:cstheme="minorHAnsi"/>
          <w:color w:val="363435"/>
          <w:w w:val="91"/>
        </w:rPr>
        <w:t>a</w:t>
      </w:r>
      <w:r w:rsidRPr="00DA33BD">
        <w:rPr>
          <w:rFonts w:asciiTheme="minorHAnsi" w:hAnsiTheme="minorHAnsi" w:cstheme="minorHAnsi"/>
          <w:color w:val="363435"/>
          <w:spacing w:val="2"/>
          <w:w w:val="91"/>
        </w:rPr>
        <w:t>w</w:t>
      </w:r>
      <w:r w:rsidRPr="00DA33BD">
        <w:rPr>
          <w:rFonts w:asciiTheme="minorHAnsi" w:hAnsiTheme="minorHAnsi" w:cstheme="minorHAnsi"/>
          <w:color w:val="363435"/>
          <w:spacing w:val="5"/>
          <w:w w:val="91"/>
        </w:rPr>
        <w:t>a</w:t>
      </w:r>
      <w:r w:rsidRPr="00DA33BD">
        <w:rPr>
          <w:rFonts w:asciiTheme="minorHAnsi" w:hAnsiTheme="minorHAnsi" w:cstheme="minorHAnsi"/>
          <w:color w:val="363435"/>
          <w:w w:val="91"/>
        </w:rPr>
        <w:t>re</w:t>
      </w:r>
      <w:r w:rsidRPr="00DA33BD">
        <w:rPr>
          <w:rFonts w:asciiTheme="minorHAnsi" w:hAnsiTheme="minorHAnsi" w:cstheme="minorHAnsi"/>
          <w:color w:val="363435"/>
          <w:spacing w:val="-1"/>
          <w:w w:val="91"/>
        </w:rPr>
        <w:t>n</w:t>
      </w:r>
      <w:r w:rsidRPr="00DA33BD">
        <w:rPr>
          <w:rFonts w:asciiTheme="minorHAnsi" w:hAnsiTheme="minorHAnsi" w:cstheme="minorHAnsi"/>
          <w:color w:val="363435"/>
          <w:spacing w:val="4"/>
          <w:w w:val="91"/>
        </w:rPr>
        <w:t>e</w:t>
      </w:r>
      <w:r w:rsidRPr="00DA33BD">
        <w:rPr>
          <w:rFonts w:asciiTheme="minorHAnsi" w:hAnsiTheme="minorHAnsi" w:cstheme="minorHAnsi"/>
          <w:color w:val="363435"/>
          <w:spacing w:val="3"/>
          <w:w w:val="91"/>
        </w:rPr>
        <w:t>s</w:t>
      </w:r>
      <w:r w:rsidRPr="00DA33BD">
        <w:rPr>
          <w:rFonts w:asciiTheme="minorHAnsi" w:hAnsiTheme="minorHAnsi" w:cstheme="minorHAnsi"/>
          <w:color w:val="363435"/>
          <w:w w:val="91"/>
        </w:rPr>
        <w:t>s</w:t>
      </w:r>
      <w:r w:rsidRPr="00DA33BD">
        <w:rPr>
          <w:rFonts w:asciiTheme="minorHAnsi" w:hAnsiTheme="minorHAnsi" w:cstheme="minorHAnsi"/>
          <w:color w:val="363435"/>
          <w:spacing w:val="9"/>
          <w:w w:val="91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-2"/>
        </w:rPr>
        <w:t>o</w:t>
      </w:r>
      <w:r w:rsidRPr="00DA33BD">
        <w:rPr>
          <w:rFonts w:asciiTheme="minorHAnsi" w:hAnsiTheme="minorHAnsi" w:cstheme="minorHAnsi"/>
          <w:color w:val="363435"/>
        </w:rPr>
        <w:t>f</w:t>
      </w:r>
      <w:r w:rsidRPr="00DA33BD">
        <w:rPr>
          <w:rFonts w:asciiTheme="minorHAnsi" w:hAnsiTheme="minorHAnsi" w:cstheme="minorHAnsi"/>
          <w:color w:val="363435"/>
          <w:spacing w:val="-12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1"/>
          <w:w w:val="92"/>
        </w:rPr>
        <w:t>b</w:t>
      </w:r>
      <w:r w:rsidRPr="00DA33BD">
        <w:rPr>
          <w:rFonts w:asciiTheme="minorHAnsi" w:hAnsiTheme="minorHAnsi" w:cstheme="minorHAnsi"/>
          <w:color w:val="363435"/>
          <w:spacing w:val="6"/>
          <w:w w:val="92"/>
        </w:rPr>
        <w:t>a</w:t>
      </w:r>
      <w:r w:rsidRPr="00DA33BD">
        <w:rPr>
          <w:rFonts w:asciiTheme="minorHAnsi" w:hAnsiTheme="minorHAnsi" w:cstheme="minorHAnsi"/>
          <w:color w:val="363435"/>
          <w:w w:val="92"/>
        </w:rPr>
        <w:t>s</w:t>
      </w:r>
      <w:r w:rsidRPr="00DA33BD">
        <w:rPr>
          <w:rFonts w:asciiTheme="minorHAnsi" w:hAnsiTheme="minorHAnsi" w:cstheme="minorHAnsi"/>
          <w:color w:val="363435"/>
          <w:spacing w:val="-1"/>
          <w:w w:val="92"/>
        </w:rPr>
        <w:t>i</w:t>
      </w:r>
      <w:r w:rsidRPr="00DA33BD">
        <w:rPr>
          <w:rFonts w:asciiTheme="minorHAnsi" w:hAnsiTheme="minorHAnsi" w:cstheme="minorHAnsi"/>
          <w:color w:val="363435"/>
          <w:w w:val="92"/>
        </w:rPr>
        <w:t>c</w:t>
      </w:r>
      <w:r w:rsidRPr="00DA33BD">
        <w:rPr>
          <w:rFonts w:asciiTheme="minorHAnsi" w:hAnsiTheme="minorHAnsi" w:cstheme="minorHAnsi"/>
          <w:color w:val="363435"/>
          <w:spacing w:val="3"/>
          <w:w w:val="92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2"/>
          <w:w w:val="92"/>
        </w:rPr>
        <w:t>s</w:t>
      </w:r>
      <w:r w:rsidRPr="00DA33BD">
        <w:rPr>
          <w:rFonts w:asciiTheme="minorHAnsi" w:hAnsiTheme="minorHAnsi" w:cstheme="minorHAnsi"/>
          <w:color w:val="363435"/>
          <w:spacing w:val="6"/>
          <w:w w:val="92"/>
        </w:rPr>
        <w:t>a</w:t>
      </w:r>
      <w:r w:rsidRPr="00DA33BD">
        <w:rPr>
          <w:rFonts w:asciiTheme="minorHAnsi" w:hAnsiTheme="minorHAnsi" w:cstheme="minorHAnsi"/>
          <w:color w:val="363435"/>
          <w:spacing w:val="1"/>
          <w:w w:val="92"/>
        </w:rPr>
        <w:t>f</w:t>
      </w:r>
      <w:r w:rsidRPr="00DA33BD">
        <w:rPr>
          <w:rFonts w:asciiTheme="minorHAnsi" w:hAnsiTheme="minorHAnsi" w:cstheme="minorHAnsi"/>
          <w:color w:val="363435"/>
          <w:spacing w:val="2"/>
          <w:w w:val="92"/>
        </w:rPr>
        <w:t>e</w:t>
      </w:r>
      <w:r w:rsidRPr="00DA33BD">
        <w:rPr>
          <w:rFonts w:asciiTheme="minorHAnsi" w:hAnsiTheme="minorHAnsi" w:cstheme="minorHAnsi"/>
          <w:color w:val="363435"/>
          <w:spacing w:val="6"/>
          <w:w w:val="92"/>
        </w:rPr>
        <w:t>t</w:t>
      </w:r>
      <w:r w:rsidRPr="00DA33BD">
        <w:rPr>
          <w:rFonts w:asciiTheme="minorHAnsi" w:hAnsiTheme="minorHAnsi" w:cstheme="minorHAnsi"/>
          <w:color w:val="363435"/>
          <w:w w:val="92"/>
        </w:rPr>
        <w:t>y</w:t>
      </w:r>
      <w:r w:rsidRPr="00DA33BD">
        <w:rPr>
          <w:rFonts w:asciiTheme="minorHAnsi" w:hAnsiTheme="minorHAnsi" w:cstheme="minorHAnsi"/>
          <w:color w:val="363435"/>
          <w:spacing w:val="-3"/>
          <w:w w:val="92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-2"/>
          <w:w w:val="92"/>
        </w:rPr>
        <w:t>p</w:t>
      </w:r>
      <w:r w:rsidRPr="00DA33BD">
        <w:rPr>
          <w:rFonts w:asciiTheme="minorHAnsi" w:hAnsiTheme="minorHAnsi" w:cstheme="minorHAnsi"/>
          <w:color w:val="363435"/>
          <w:w w:val="92"/>
        </w:rPr>
        <w:t>r</w:t>
      </w:r>
      <w:r w:rsidRPr="00DA33BD">
        <w:rPr>
          <w:rFonts w:asciiTheme="minorHAnsi" w:hAnsiTheme="minorHAnsi" w:cstheme="minorHAnsi"/>
          <w:color w:val="363435"/>
          <w:spacing w:val="1"/>
          <w:w w:val="92"/>
        </w:rPr>
        <w:t>o</w:t>
      </w:r>
      <w:r w:rsidRPr="00DA33BD">
        <w:rPr>
          <w:rFonts w:asciiTheme="minorHAnsi" w:hAnsiTheme="minorHAnsi" w:cstheme="minorHAnsi"/>
          <w:color w:val="363435"/>
          <w:spacing w:val="4"/>
          <w:w w:val="92"/>
        </w:rPr>
        <w:t>c</w:t>
      </w:r>
      <w:r w:rsidRPr="00DA33BD">
        <w:rPr>
          <w:rFonts w:asciiTheme="minorHAnsi" w:hAnsiTheme="minorHAnsi" w:cstheme="minorHAnsi"/>
          <w:color w:val="363435"/>
          <w:spacing w:val="2"/>
          <w:w w:val="92"/>
        </w:rPr>
        <w:t>e</w:t>
      </w:r>
      <w:r w:rsidRPr="00DA33BD">
        <w:rPr>
          <w:rFonts w:asciiTheme="minorHAnsi" w:hAnsiTheme="minorHAnsi" w:cstheme="minorHAnsi"/>
          <w:color w:val="363435"/>
          <w:spacing w:val="-2"/>
          <w:w w:val="92"/>
        </w:rPr>
        <w:t>d</w:t>
      </w:r>
      <w:r w:rsidRPr="00DA33BD">
        <w:rPr>
          <w:rFonts w:asciiTheme="minorHAnsi" w:hAnsiTheme="minorHAnsi" w:cstheme="minorHAnsi"/>
          <w:color w:val="363435"/>
          <w:spacing w:val="4"/>
          <w:w w:val="92"/>
        </w:rPr>
        <w:t>u</w:t>
      </w:r>
      <w:r w:rsidRPr="00DA33BD">
        <w:rPr>
          <w:rFonts w:asciiTheme="minorHAnsi" w:hAnsiTheme="minorHAnsi" w:cstheme="minorHAnsi"/>
          <w:color w:val="363435"/>
          <w:w w:val="92"/>
        </w:rPr>
        <w:t>r</w:t>
      </w:r>
      <w:r w:rsidRPr="00DA33BD">
        <w:rPr>
          <w:rFonts w:asciiTheme="minorHAnsi" w:hAnsiTheme="minorHAnsi" w:cstheme="minorHAnsi"/>
          <w:color w:val="363435"/>
          <w:spacing w:val="4"/>
          <w:w w:val="92"/>
        </w:rPr>
        <w:t>e</w:t>
      </w:r>
      <w:r w:rsidRPr="00DA33BD">
        <w:rPr>
          <w:rFonts w:asciiTheme="minorHAnsi" w:hAnsiTheme="minorHAnsi" w:cstheme="minorHAnsi"/>
          <w:color w:val="363435"/>
          <w:spacing w:val="1"/>
          <w:w w:val="92"/>
        </w:rPr>
        <w:t>s</w:t>
      </w:r>
      <w:r w:rsidRPr="00DA33BD">
        <w:rPr>
          <w:rFonts w:asciiTheme="minorHAnsi" w:hAnsiTheme="minorHAnsi" w:cstheme="minorHAnsi"/>
          <w:color w:val="363435"/>
          <w:w w:val="92"/>
        </w:rPr>
        <w:t>,</w:t>
      </w:r>
      <w:r w:rsidRPr="00DA33BD">
        <w:rPr>
          <w:rFonts w:asciiTheme="minorHAnsi" w:hAnsiTheme="minorHAnsi" w:cstheme="minorHAnsi"/>
          <w:color w:val="363435"/>
          <w:spacing w:val="37"/>
          <w:w w:val="92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1"/>
          <w:w w:val="92"/>
        </w:rPr>
        <w:t>s</w:t>
      </w:r>
      <w:r w:rsidRPr="00DA33BD">
        <w:rPr>
          <w:rFonts w:asciiTheme="minorHAnsi" w:hAnsiTheme="minorHAnsi" w:cstheme="minorHAnsi"/>
          <w:color w:val="363435"/>
          <w:w w:val="92"/>
        </w:rPr>
        <w:t>u</w:t>
      </w:r>
      <w:r w:rsidRPr="00DA33BD">
        <w:rPr>
          <w:rFonts w:asciiTheme="minorHAnsi" w:hAnsiTheme="minorHAnsi" w:cstheme="minorHAnsi"/>
          <w:color w:val="363435"/>
          <w:spacing w:val="3"/>
          <w:w w:val="92"/>
        </w:rPr>
        <w:t>c</w:t>
      </w:r>
      <w:r w:rsidRPr="00DA33BD">
        <w:rPr>
          <w:rFonts w:asciiTheme="minorHAnsi" w:hAnsiTheme="minorHAnsi" w:cstheme="minorHAnsi"/>
          <w:color w:val="363435"/>
          <w:w w:val="92"/>
        </w:rPr>
        <w:t>h</w:t>
      </w:r>
      <w:r w:rsidRPr="00DA33BD">
        <w:rPr>
          <w:rFonts w:asciiTheme="minorHAnsi" w:hAnsiTheme="minorHAnsi" w:cstheme="minorHAnsi"/>
          <w:color w:val="363435"/>
          <w:spacing w:val="17"/>
          <w:w w:val="92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6"/>
          <w:w w:val="92"/>
        </w:rPr>
        <w:t>a</w:t>
      </w:r>
      <w:r w:rsidRPr="00DA33BD">
        <w:rPr>
          <w:rFonts w:asciiTheme="minorHAnsi" w:hAnsiTheme="minorHAnsi" w:cstheme="minorHAnsi"/>
          <w:color w:val="363435"/>
          <w:w w:val="92"/>
        </w:rPr>
        <w:t>s</w:t>
      </w:r>
      <w:r w:rsidRPr="00DA33BD">
        <w:rPr>
          <w:rFonts w:asciiTheme="minorHAnsi" w:hAnsiTheme="minorHAnsi" w:cstheme="minorHAnsi"/>
          <w:color w:val="363435"/>
          <w:spacing w:val="-3"/>
          <w:w w:val="92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4"/>
          <w:w w:val="92"/>
        </w:rPr>
        <w:t>e</w:t>
      </w:r>
      <w:r w:rsidRPr="00DA33BD">
        <w:rPr>
          <w:rFonts w:asciiTheme="minorHAnsi" w:hAnsiTheme="minorHAnsi" w:cstheme="minorHAnsi"/>
          <w:color w:val="363435"/>
          <w:spacing w:val="1"/>
          <w:w w:val="92"/>
        </w:rPr>
        <w:t>v</w:t>
      </w:r>
      <w:r w:rsidRPr="00DA33BD">
        <w:rPr>
          <w:rFonts w:asciiTheme="minorHAnsi" w:hAnsiTheme="minorHAnsi" w:cstheme="minorHAnsi"/>
          <w:color w:val="363435"/>
          <w:spacing w:val="2"/>
          <w:w w:val="92"/>
        </w:rPr>
        <w:t>a</w:t>
      </w:r>
      <w:r w:rsidRPr="00DA33BD">
        <w:rPr>
          <w:rFonts w:asciiTheme="minorHAnsi" w:hAnsiTheme="minorHAnsi" w:cstheme="minorHAnsi"/>
          <w:color w:val="363435"/>
          <w:spacing w:val="3"/>
          <w:w w:val="92"/>
        </w:rPr>
        <w:t>c</w:t>
      </w:r>
      <w:r w:rsidRPr="00DA33BD">
        <w:rPr>
          <w:rFonts w:asciiTheme="minorHAnsi" w:hAnsiTheme="minorHAnsi" w:cstheme="minorHAnsi"/>
          <w:color w:val="363435"/>
          <w:spacing w:val="4"/>
          <w:w w:val="92"/>
        </w:rPr>
        <w:t>u</w:t>
      </w:r>
      <w:r w:rsidRPr="00DA33BD">
        <w:rPr>
          <w:rFonts w:asciiTheme="minorHAnsi" w:hAnsiTheme="minorHAnsi" w:cstheme="minorHAnsi"/>
          <w:color w:val="363435"/>
          <w:w w:val="92"/>
        </w:rPr>
        <w:t>a</w:t>
      </w:r>
      <w:r w:rsidRPr="00DA33BD">
        <w:rPr>
          <w:rFonts w:asciiTheme="minorHAnsi" w:hAnsiTheme="minorHAnsi" w:cstheme="minorHAnsi"/>
          <w:color w:val="363435"/>
          <w:spacing w:val="4"/>
          <w:w w:val="92"/>
        </w:rPr>
        <w:t>t</w:t>
      </w:r>
      <w:r w:rsidRPr="00DA33BD">
        <w:rPr>
          <w:rFonts w:asciiTheme="minorHAnsi" w:hAnsiTheme="minorHAnsi" w:cstheme="minorHAnsi"/>
          <w:color w:val="363435"/>
          <w:spacing w:val="-1"/>
          <w:w w:val="92"/>
        </w:rPr>
        <w:t>i</w:t>
      </w:r>
      <w:r w:rsidRPr="00DA33BD">
        <w:rPr>
          <w:rFonts w:asciiTheme="minorHAnsi" w:hAnsiTheme="minorHAnsi" w:cstheme="minorHAnsi"/>
          <w:color w:val="363435"/>
          <w:spacing w:val="-2"/>
          <w:w w:val="92"/>
        </w:rPr>
        <w:t>o</w:t>
      </w:r>
      <w:r w:rsidRPr="00DA33BD">
        <w:rPr>
          <w:rFonts w:asciiTheme="minorHAnsi" w:hAnsiTheme="minorHAnsi" w:cstheme="minorHAnsi"/>
          <w:color w:val="363435"/>
          <w:w w:val="92"/>
        </w:rPr>
        <w:t>n</w:t>
      </w:r>
      <w:r w:rsidRPr="00DA33BD">
        <w:rPr>
          <w:rFonts w:asciiTheme="minorHAnsi" w:hAnsiTheme="minorHAnsi" w:cstheme="minorHAnsi"/>
          <w:color w:val="363435"/>
          <w:spacing w:val="31"/>
          <w:w w:val="92"/>
        </w:rPr>
        <w:t xml:space="preserve"> </w:t>
      </w:r>
      <w:r w:rsidRPr="00DA33BD">
        <w:rPr>
          <w:rFonts w:asciiTheme="minorHAnsi" w:hAnsiTheme="minorHAnsi" w:cstheme="minorHAnsi"/>
          <w:color w:val="363435"/>
          <w:w w:val="92"/>
        </w:rPr>
        <w:t>r</w:t>
      </w:r>
      <w:r w:rsidRPr="00DA33BD">
        <w:rPr>
          <w:rFonts w:asciiTheme="minorHAnsi" w:hAnsiTheme="minorHAnsi" w:cstheme="minorHAnsi"/>
          <w:color w:val="363435"/>
          <w:spacing w:val="-1"/>
          <w:w w:val="92"/>
        </w:rPr>
        <w:t>o</w:t>
      </w:r>
      <w:r w:rsidRPr="00DA33BD">
        <w:rPr>
          <w:rFonts w:asciiTheme="minorHAnsi" w:hAnsiTheme="minorHAnsi" w:cstheme="minorHAnsi"/>
          <w:color w:val="363435"/>
          <w:spacing w:val="-2"/>
          <w:w w:val="92"/>
        </w:rPr>
        <w:t>u</w:t>
      </w:r>
      <w:r w:rsidRPr="00DA33BD">
        <w:rPr>
          <w:rFonts w:asciiTheme="minorHAnsi" w:hAnsiTheme="minorHAnsi" w:cstheme="minorHAnsi"/>
          <w:color w:val="363435"/>
          <w:w w:val="92"/>
        </w:rPr>
        <w:t>t</w:t>
      </w:r>
      <w:r w:rsidRPr="00DA33BD">
        <w:rPr>
          <w:rFonts w:asciiTheme="minorHAnsi" w:hAnsiTheme="minorHAnsi" w:cstheme="minorHAnsi"/>
          <w:color w:val="363435"/>
          <w:spacing w:val="4"/>
          <w:w w:val="92"/>
        </w:rPr>
        <w:t>e</w:t>
      </w:r>
      <w:r w:rsidRPr="00DA33BD">
        <w:rPr>
          <w:rFonts w:asciiTheme="minorHAnsi" w:hAnsiTheme="minorHAnsi" w:cstheme="minorHAnsi"/>
          <w:color w:val="363435"/>
          <w:spacing w:val="1"/>
          <w:w w:val="92"/>
        </w:rPr>
        <w:t>s</w:t>
      </w:r>
      <w:r w:rsidRPr="00DA33BD">
        <w:rPr>
          <w:rFonts w:asciiTheme="minorHAnsi" w:hAnsiTheme="minorHAnsi" w:cstheme="minorHAnsi"/>
          <w:color w:val="363435"/>
          <w:w w:val="92"/>
        </w:rPr>
        <w:t>,</w:t>
      </w:r>
      <w:r w:rsidRPr="00DA33BD">
        <w:rPr>
          <w:rFonts w:asciiTheme="minorHAnsi" w:hAnsiTheme="minorHAnsi" w:cstheme="minorHAnsi"/>
          <w:color w:val="363435"/>
          <w:spacing w:val="28"/>
          <w:w w:val="92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4"/>
          <w:w w:val="92"/>
        </w:rPr>
        <w:t>u</w:t>
      </w:r>
      <w:r w:rsidRPr="00DA33BD">
        <w:rPr>
          <w:rFonts w:asciiTheme="minorHAnsi" w:hAnsiTheme="minorHAnsi" w:cstheme="minorHAnsi"/>
          <w:color w:val="363435"/>
          <w:spacing w:val="1"/>
          <w:w w:val="92"/>
        </w:rPr>
        <w:t>s</w:t>
      </w:r>
      <w:r w:rsidRPr="00DA33BD">
        <w:rPr>
          <w:rFonts w:asciiTheme="minorHAnsi" w:hAnsiTheme="minorHAnsi" w:cstheme="minorHAnsi"/>
          <w:color w:val="363435"/>
          <w:w w:val="92"/>
        </w:rPr>
        <w:t>e</w:t>
      </w:r>
      <w:r w:rsidRPr="00DA33BD">
        <w:rPr>
          <w:rFonts w:asciiTheme="minorHAnsi" w:hAnsiTheme="minorHAnsi" w:cstheme="minorHAnsi"/>
          <w:color w:val="363435"/>
          <w:spacing w:val="5"/>
          <w:w w:val="92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-2"/>
        </w:rPr>
        <w:t>o</w:t>
      </w:r>
      <w:r w:rsidRPr="00DA33BD">
        <w:rPr>
          <w:rFonts w:asciiTheme="minorHAnsi" w:hAnsiTheme="minorHAnsi" w:cstheme="minorHAnsi"/>
          <w:color w:val="363435"/>
        </w:rPr>
        <w:t>f</w:t>
      </w:r>
      <w:r w:rsidRPr="00DA33BD">
        <w:rPr>
          <w:rFonts w:asciiTheme="minorHAnsi" w:hAnsiTheme="minorHAnsi" w:cstheme="minorHAnsi"/>
          <w:color w:val="363435"/>
          <w:spacing w:val="-12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3"/>
          <w:w w:val="90"/>
        </w:rPr>
        <w:t>c</w:t>
      </w:r>
      <w:r w:rsidRPr="00DA33BD">
        <w:rPr>
          <w:rFonts w:asciiTheme="minorHAnsi" w:hAnsiTheme="minorHAnsi" w:cstheme="minorHAnsi"/>
          <w:color w:val="363435"/>
          <w:spacing w:val="-1"/>
          <w:w w:val="103"/>
        </w:rPr>
        <w:t>h</w:t>
      </w:r>
      <w:r w:rsidRPr="00DA33BD">
        <w:rPr>
          <w:rFonts w:asciiTheme="minorHAnsi" w:hAnsiTheme="minorHAnsi" w:cstheme="minorHAnsi"/>
          <w:color w:val="363435"/>
          <w:spacing w:val="1"/>
          <w:w w:val="89"/>
        </w:rPr>
        <w:t>e</w:t>
      </w:r>
      <w:r w:rsidRPr="00DA33BD">
        <w:rPr>
          <w:rFonts w:asciiTheme="minorHAnsi" w:hAnsiTheme="minorHAnsi" w:cstheme="minorHAnsi"/>
          <w:color w:val="363435"/>
          <w:spacing w:val="3"/>
          <w:w w:val="101"/>
        </w:rPr>
        <w:t>m</w:t>
      </w:r>
      <w:r w:rsidRPr="00DA33BD">
        <w:rPr>
          <w:rFonts w:asciiTheme="minorHAnsi" w:hAnsiTheme="minorHAnsi" w:cstheme="minorHAnsi"/>
          <w:color w:val="363435"/>
          <w:spacing w:val="-1"/>
          <w:w w:val="92"/>
        </w:rPr>
        <w:t>i</w:t>
      </w:r>
      <w:r w:rsidRPr="00DA33BD">
        <w:rPr>
          <w:rFonts w:asciiTheme="minorHAnsi" w:hAnsiTheme="minorHAnsi" w:cstheme="minorHAnsi"/>
          <w:color w:val="363435"/>
          <w:spacing w:val="5"/>
          <w:w w:val="90"/>
        </w:rPr>
        <w:t>c</w:t>
      </w:r>
      <w:r w:rsidRPr="00DA33BD">
        <w:rPr>
          <w:rFonts w:asciiTheme="minorHAnsi" w:hAnsiTheme="minorHAnsi" w:cstheme="minorHAnsi"/>
          <w:color w:val="363435"/>
          <w:spacing w:val="7"/>
          <w:w w:val="91"/>
        </w:rPr>
        <w:t>a</w:t>
      </w:r>
      <w:r w:rsidRPr="00DA33BD">
        <w:rPr>
          <w:rFonts w:asciiTheme="minorHAnsi" w:hAnsiTheme="minorHAnsi" w:cstheme="minorHAnsi"/>
          <w:color w:val="363435"/>
          <w:spacing w:val="3"/>
          <w:w w:val="89"/>
        </w:rPr>
        <w:t>l</w:t>
      </w:r>
      <w:r w:rsidRPr="00DA33BD">
        <w:rPr>
          <w:rFonts w:asciiTheme="minorHAnsi" w:hAnsiTheme="minorHAnsi" w:cstheme="minorHAnsi"/>
          <w:color w:val="363435"/>
          <w:spacing w:val="1"/>
          <w:w w:val="83"/>
        </w:rPr>
        <w:t>s</w:t>
      </w:r>
      <w:r w:rsidRPr="00DA33BD">
        <w:rPr>
          <w:rFonts w:asciiTheme="minorHAnsi" w:hAnsiTheme="minorHAnsi" w:cstheme="minorHAnsi"/>
          <w:color w:val="363435"/>
        </w:rPr>
        <w:t xml:space="preserve">, </w:t>
      </w:r>
      <w:r w:rsidRPr="00DA33BD">
        <w:rPr>
          <w:rFonts w:asciiTheme="minorHAnsi" w:hAnsiTheme="minorHAnsi" w:cstheme="minorHAnsi"/>
          <w:color w:val="363435"/>
          <w:w w:val="93"/>
        </w:rPr>
        <w:t>f</w:t>
      </w:r>
      <w:r w:rsidRPr="00DA33BD">
        <w:rPr>
          <w:rFonts w:asciiTheme="minorHAnsi" w:hAnsiTheme="minorHAnsi" w:cstheme="minorHAnsi"/>
          <w:color w:val="363435"/>
          <w:spacing w:val="4"/>
          <w:w w:val="93"/>
        </w:rPr>
        <w:t>i</w:t>
      </w:r>
      <w:r w:rsidRPr="00DA33BD">
        <w:rPr>
          <w:rFonts w:asciiTheme="minorHAnsi" w:hAnsiTheme="minorHAnsi" w:cstheme="minorHAnsi"/>
          <w:color w:val="363435"/>
          <w:w w:val="93"/>
        </w:rPr>
        <w:t>re</w:t>
      </w:r>
      <w:r w:rsidRPr="00DA33BD">
        <w:rPr>
          <w:rFonts w:asciiTheme="minorHAnsi" w:hAnsiTheme="minorHAnsi" w:cstheme="minorHAnsi"/>
          <w:color w:val="363435"/>
          <w:spacing w:val="-6"/>
          <w:w w:val="93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-2"/>
          <w:w w:val="93"/>
        </w:rPr>
        <w:t>p</w:t>
      </w:r>
      <w:r w:rsidRPr="00DA33BD">
        <w:rPr>
          <w:rFonts w:asciiTheme="minorHAnsi" w:hAnsiTheme="minorHAnsi" w:cstheme="minorHAnsi"/>
          <w:color w:val="363435"/>
          <w:w w:val="93"/>
        </w:rPr>
        <w:t>r</w:t>
      </w:r>
      <w:r w:rsidRPr="00DA33BD">
        <w:rPr>
          <w:rFonts w:asciiTheme="minorHAnsi" w:hAnsiTheme="minorHAnsi" w:cstheme="minorHAnsi"/>
          <w:color w:val="363435"/>
          <w:spacing w:val="4"/>
          <w:w w:val="93"/>
        </w:rPr>
        <w:t>e</w:t>
      </w:r>
      <w:r w:rsidRPr="00DA33BD">
        <w:rPr>
          <w:rFonts w:asciiTheme="minorHAnsi" w:hAnsiTheme="minorHAnsi" w:cstheme="minorHAnsi"/>
          <w:color w:val="363435"/>
          <w:spacing w:val="-1"/>
          <w:w w:val="93"/>
        </w:rPr>
        <w:t>v</w:t>
      </w:r>
      <w:r w:rsidRPr="00DA33BD">
        <w:rPr>
          <w:rFonts w:asciiTheme="minorHAnsi" w:hAnsiTheme="minorHAnsi" w:cstheme="minorHAnsi"/>
          <w:color w:val="363435"/>
          <w:w w:val="93"/>
        </w:rPr>
        <w:t>e</w:t>
      </w:r>
      <w:r w:rsidRPr="00DA33BD">
        <w:rPr>
          <w:rFonts w:asciiTheme="minorHAnsi" w:hAnsiTheme="minorHAnsi" w:cstheme="minorHAnsi"/>
          <w:color w:val="363435"/>
          <w:spacing w:val="-3"/>
          <w:w w:val="93"/>
        </w:rPr>
        <w:t>n</w:t>
      </w:r>
      <w:r w:rsidRPr="00DA33BD">
        <w:rPr>
          <w:rFonts w:asciiTheme="minorHAnsi" w:hAnsiTheme="minorHAnsi" w:cstheme="minorHAnsi"/>
          <w:color w:val="363435"/>
          <w:spacing w:val="4"/>
          <w:w w:val="93"/>
        </w:rPr>
        <w:t>t</w:t>
      </w:r>
      <w:r w:rsidRPr="00DA33BD">
        <w:rPr>
          <w:rFonts w:asciiTheme="minorHAnsi" w:hAnsiTheme="minorHAnsi" w:cstheme="minorHAnsi"/>
          <w:color w:val="363435"/>
          <w:spacing w:val="-1"/>
          <w:w w:val="93"/>
        </w:rPr>
        <w:t>i</w:t>
      </w:r>
      <w:r w:rsidRPr="00DA33BD">
        <w:rPr>
          <w:rFonts w:asciiTheme="minorHAnsi" w:hAnsiTheme="minorHAnsi" w:cstheme="minorHAnsi"/>
          <w:color w:val="363435"/>
          <w:spacing w:val="-2"/>
          <w:w w:val="93"/>
        </w:rPr>
        <w:t>on</w:t>
      </w:r>
      <w:r w:rsidRPr="00DA33BD">
        <w:rPr>
          <w:rFonts w:asciiTheme="minorHAnsi" w:hAnsiTheme="minorHAnsi" w:cstheme="minorHAnsi"/>
          <w:color w:val="363435"/>
          <w:w w:val="93"/>
        </w:rPr>
        <w:t>,</w:t>
      </w:r>
      <w:r w:rsidRPr="00DA33BD">
        <w:rPr>
          <w:rFonts w:asciiTheme="minorHAnsi" w:hAnsiTheme="minorHAnsi" w:cstheme="minorHAnsi"/>
          <w:color w:val="363435"/>
          <w:spacing w:val="42"/>
          <w:w w:val="93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6"/>
        </w:rPr>
        <w:t>a</w:t>
      </w:r>
      <w:r w:rsidRPr="00DA33BD">
        <w:rPr>
          <w:rFonts w:asciiTheme="minorHAnsi" w:hAnsiTheme="minorHAnsi" w:cstheme="minorHAnsi"/>
          <w:color w:val="363435"/>
          <w:spacing w:val="-1"/>
        </w:rPr>
        <w:t>n</w:t>
      </w:r>
      <w:r w:rsidRPr="00DA33BD">
        <w:rPr>
          <w:rFonts w:asciiTheme="minorHAnsi" w:hAnsiTheme="minorHAnsi" w:cstheme="minorHAnsi"/>
          <w:color w:val="363435"/>
        </w:rPr>
        <w:t>d</w:t>
      </w:r>
      <w:r w:rsidRPr="00DA33BD">
        <w:rPr>
          <w:rFonts w:asciiTheme="minorHAnsi" w:hAnsiTheme="minorHAnsi" w:cstheme="minorHAnsi"/>
          <w:color w:val="363435"/>
          <w:spacing w:val="-2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6"/>
          <w:w w:val="90"/>
        </w:rPr>
        <w:t>a</w:t>
      </w:r>
      <w:r w:rsidRPr="00DA33BD">
        <w:rPr>
          <w:rFonts w:asciiTheme="minorHAnsi" w:hAnsiTheme="minorHAnsi" w:cstheme="minorHAnsi"/>
          <w:color w:val="363435"/>
          <w:spacing w:val="4"/>
          <w:w w:val="90"/>
        </w:rPr>
        <w:t>l</w:t>
      </w:r>
      <w:r w:rsidRPr="00DA33BD">
        <w:rPr>
          <w:rFonts w:asciiTheme="minorHAnsi" w:hAnsiTheme="minorHAnsi" w:cstheme="minorHAnsi"/>
          <w:color w:val="363435"/>
          <w:w w:val="90"/>
        </w:rPr>
        <w:t>l</w:t>
      </w:r>
      <w:r w:rsidRPr="00DA33BD">
        <w:rPr>
          <w:rFonts w:asciiTheme="minorHAnsi" w:hAnsiTheme="minorHAnsi" w:cstheme="minorHAnsi"/>
          <w:color w:val="363435"/>
          <w:spacing w:val="6"/>
          <w:w w:val="90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-2"/>
        </w:rPr>
        <w:t>o</w:t>
      </w:r>
      <w:r w:rsidRPr="00DA33BD">
        <w:rPr>
          <w:rFonts w:asciiTheme="minorHAnsi" w:hAnsiTheme="minorHAnsi" w:cstheme="minorHAnsi"/>
          <w:color w:val="363435"/>
          <w:spacing w:val="5"/>
        </w:rPr>
        <w:t>t</w:t>
      </w:r>
      <w:r w:rsidRPr="00DA33BD">
        <w:rPr>
          <w:rFonts w:asciiTheme="minorHAnsi" w:hAnsiTheme="minorHAnsi" w:cstheme="minorHAnsi"/>
          <w:color w:val="363435"/>
          <w:spacing w:val="-1"/>
        </w:rPr>
        <w:t>h</w:t>
      </w:r>
      <w:r w:rsidRPr="00DA33BD">
        <w:rPr>
          <w:rFonts w:asciiTheme="minorHAnsi" w:hAnsiTheme="minorHAnsi" w:cstheme="minorHAnsi"/>
          <w:color w:val="363435"/>
        </w:rPr>
        <w:t>er</w:t>
      </w:r>
      <w:r w:rsidRPr="00DA33BD">
        <w:rPr>
          <w:rFonts w:asciiTheme="minorHAnsi" w:hAnsiTheme="minorHAnsi" w:cstheme="minorHAnsi"/>
          <w:color w:val="363435"/>
          <w:spacing w:val="-5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5"/>
          <w:w w:val="94"/>
        </w:rPr>
        <w:t>g</w:t>
      </w:r>
      <w:r w:rsidRPr="00DA33BD">
        <w:rPr>
          <w:rFonts w:asciiTheme="minorHAnsi" w:hAnsiTheme="minorHAnsi" w:cstheme="minorHAnsi"/>
          <w:color w:val="363435"/>
          <w:spacing w:val="4"/>
          <w:w w:val="94"/>
        </w:rPr>
        <w:t>u</w:t>
      </w:r>
      <w:r w:rsidRPr="00DA33BD">
        <w:rPr>
          <w:rFonts w:asciiTheme="minorHAnsi" w:hAnsiTheme="minorHAnsi" w:cstheme="minorHAnsi"/>
          <w:color w:val="363435"/>
          <w:spacing w:val="-1"/>
          <w:w w:val="94"/>
        </w:rPr>
        <w:t>i</w:t>
      </w:r>
      <w:r w:rsidRPr="00DA33BD">
        <w:rPr>
          <w:rFonts w:asciiTheme="minorHAnsi" w:hAnsiTheme="minorHAnsi" w:cstheme="minorHAnsi"/>
          <w:color w:val="363435"/>
          <w:w w:val="94"/>
        </w:rPr>
        <w:t>d</w:t>
      </w:r>
      <w:r w:rsidRPr="00DA33BD">
        <w:rPr>
          <w:rFonts w:asciiTheme="minorHAnsi" w:hAnsiTheme="minorHAnsi" w:cstheme="minorHAnsi"/>
          <w:color w:val="363435"/>
          <w:spacing w:val="2"/>
          <w:w w:val="94"/>
        </w:rPr>
        <w:t>e</w:t>
      </w:r>
      <w:r w:rsidRPr="00DA33BD">
        <w:rPr>
          <w:rFonts w:asciiTheme="minorHAnsi" w:hAnsiTheme="minorHAnsi" w:cstheme="minorHAnsi"/>
          <w:color w:val="363435"/>
          <w:spacing w:val="3"/>
          <w:w w:val="94"/>
        </w:rPr>
        <w:t>li</w:t>
      </w:r>
      <w:r w:rsidRPr="00DA33BD">
        <w:rPr>
          <w:rFonts w:asciiTheme="minorHAnsi" w:hAnsiTheme="minorHAnsi" w:cstheme="minorHAnsi"/>
          <w:color w:val="363435"/>
          <w:spacing w:val="-1"/>
          <w:w w:val="94"/>
        </w:rPr>
        <w:t>n</w:t>
      </w:r>
      <w:r w:rsidRPr="00DA33BD">
        <w:rPr>
          <w:rFonts w:asciiTheme="minorHAnsi" w:hAnsiTheme="minorHAnsi" w:cstheme="minorHAnsi"/>
          <w:color w:val="363435"/>
          <w:spacing w:val="4"/>
          <w:w w:val="94"/>
        </w:rPr>
        <w:t>e</w:t>
      </w:r>
      <w:r w:rsidRPr="00DA33BD">
        <w:rPr>
          <w:rFonts w:asciiTheme="minorHAnsi" w:hAnsiTheme="minorHAnsi" w:cstheme="minorHAnsi"/>
          <w:color w:val="363435"/>
          <w:w w:val="94"/>
        </w:rPr>
        <w:t>s</w:t>
      </w:r>
      <w:r w:rsidRPr="00DA33BD">
        <w:rPr>
          <w:rFonts w:asciiTheme="minorHAnsi" w:hAnsiTheme="minorHAnsi" w:cstheme="minorHAnsi"/>
          <w:color w:val="363435"/>
          <w:spacing w:val="3"/>
          <w:w w:val="94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2"/>
          <w:w w:val="94"/>
        </w:rPr>
        <w:t>p</w:t>
      </w:r>
      <w:r w:rsidRPr="00DA33BD">
        <w:rPr>
          <w:rFonts w:asciiTheme="minorHAnsi" w:hAnsiTheme="minorHAnsi" w:cstheme="minorHAnsi"/>
          <w:color w:val="363435"/>
          <w:spacing w:val="1"/>
          <w:w w:val="94"/>
        </w:rPr>
        <w:t>os</w:t>
      </w:r>
      <w:r w:rsidRPr="00DA33BD">
        <w:rPr>
          <w:rFonts w:asciiTheme="minorHAnsi" w:hAnsiTheme="minorHAnsi" w:cstheme="minorHAnsi"/>
          <w:color w:val="363435"/>
          <w:w w:val="94"/>
        </w:rPr>
        <w:t>t</w:t>
      </w:r>
      <w:r w:rsidRPr="00DA33BD">
        <w:rPr>
          <w:rFonts w:asciiTheme="minorHAnsi" w:hAnsiTheme="minorHAnsi" w:cstheme="minorHAnsi"/>
          <w:color w:val="363435"/>
          <w:spacing w:val="2"/>
          <w:w w:val="94"/>
        </w:rPr>
        <w:t>e</w:t>
      </w:r>
      <w:r w:rsidRPr="00DA33BD">
        <w:rPr>
          <w:rFonts w:asciiTheme="minorHAnsi" w:hAnsiTheme="minorHAnsi" w:cstheme="minorHAnsi"/>
          <w:color w:val="363435"/>
          <w:w w:val="94"/>
        </w:rPr>
        <w:t>d</w:t>
      </w:r>
      <w:r w:rsidRPr="00DA33BD">
        <w:rPr>
          <w:rFonts w:asciiTheme="minorHAnsi" w:hAnsiTheme="minorHAnsi" w:cstheme="minorHAnsi"/>
          <w:color w:val="363435"/>
          <w:spacing w:val="16"/>
          <w:w w:val="94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-1"/>
        </w:rPr>
        <w:t>b</w:t>
      </w:r>
      <w:r w:rsidRPr="00DA33BD">
        <w:rPr>
          <w:rFonts w:asciiTheme="minorHAnsi" w:hAnsiTheme="minorHAnsi" w:cstheme="minorHAnsi"/>
          <w:color w:val="363435"/>
        </w:rPr>
        <w:t>y</w:t>
      </w:r>
      <w:r w:rsidRPr="00DA33BD">
        <w:rPr>
          <w:rFonts w:asciiTheme="minorHAnsi" w:hAnsiTheme="minorHAnsi" w:cstheme="minorHAnsi"/>
          <w:color w:val="363435"/>
          <w:spacing w:val="-13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5"/>
        </w:rPr>
        <w:t>t</w:t>
      </w:r>
      <w:r w:rsidRPr="00DA33BD">
        <w:rPr>
          <w:rFonts w:asciiTheme="minorHAnsi" w:hAnsiTheme="minorHAnsi" w:cstheme="minorHAnsi"/>
          <w:color w:val="363435"/>
          <w:spacing w:val="-1"/>
        </w:rPr>
        <w:t>h</w:t>
      </w:r>
      <w:r w:rsidRPr="00DA33BD">
        <w:rPr>
          <w:rFonts w:asciiTheme="minorHAnsi" w:hAnsiTheme="minorHAnsi" w:cstheme="minorHAnsi"/>
          <w:color w:val="363435"/>
        </w:rPr>
        <w:t>e</w:t>
      </w:r>
      <w:r w:rsidRPr="00DA33BD">
        <w:rPr>
          <w:rFonts w:asciiTheme="minorHAnsi" w:hAnsiTheme="minorHAnsi" w:cstheme="minorHAnsi"/>
          <w:color w:val="363435"/>
          <w:spacing w:val="-1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2"/>
          <w:w w:val="97"/>
        </w:rPr>
        <w:t>E</w:t>
      </w:r>
      <w:r w:rsidRPr="00DA33BD">
        <w:rPr>
          <w:rFonts w:asciiTheme="minorHAnsi" w:hAnsiTheme="minorHAnsi" w:cstheme="minorHAnsi"/>
          <w:color w:val="363435"/>
          <w:spacing w:val="-2"/>
          <w:w w:val="97"/>
        </w:rPr>
        <w:t>n</w:t>
      </w:r>
      <w:r w:rsidRPr="00DA33BD">
        <w:rPr>
          <w:rFonts w:asciiTheme="minorHAnsi" w:hAnsiTheme="minorHAnsi" w:cstheme="minorHAnsi"/>
          <w:color w:val="363435"/>
          <w:spacing w:val="4"/>
          <w:w w:val="97"/>
        </w:rPr>
        <w:t>v</w:t>
      </w:r>
      <w:r w:rsidRPr="00DA33BD">
        <w:rPr>
          <w:rFonts w:asciiTheme="minorHAnsi" w:hAnsiTheme="minorHAnsi" w:cstheme="minorHAnsi"/>
          <w:color w:val="363435"/>
          <w:spacing w:val="3"/>
          <w:w w:val="97"/>
        </w:rPr>
        <w:t>i</w:t>
      </w:r>
      <w:r w:rsidRPr="00DA33BD">
        <w:rPr>
          <w:rFonts w:asciiTheme="minorHAnsi" w:hAnsiTheme="minorHAnsi" w:cstheme="minorHAnsi"/>
          <w:color w:val="363435"/>
          <w:w w:val="97"/>
        </w:rPr>
        <w:t>r</w:t>
      </w:r>
      <w:r w:rsidRPr="00DA33BD">
        <w:rPr>
          <w:rFonts w:asciiTheme="minorHAnsi" w:hAnsiTheme="minorHAnsi" w:cstheme="minorHAnsi"/>
          <w:color w:val="363435"/>
          <w:spacing w:val="-2"/>
          <w:w w:val="97"/>
        </w:rPr>
        <w:t>o</w:t>
      </w:r>
      <w:r w:rsidRPr="00DA33BD">
        <w:rPr>
          <w:rFonts w:asciiTheme="minorHAnsi" w:hAnsiTheme="minorHAnsi" w:cstheme="minorHAnsi"/>
          <w:color w:val="363435"/>
          <w:spacing w:val="3"/>
          <w:w w:val="97"/>
        </w:rPr>
        <w:t>n</w:t>
      </w:r>
      <w:r w:rsidRPr="00DA33BD">
        <w:rPr>
          <w:rFonts w:asciiTheme="minorHAnsi" w:hAnsiTheme="minorHAnsi" w:cstheme="minorHAnsi"/>
          <w:color w:val="363435"/>
          <w:spacing w:val="-1"/>
          <w:w w:val="97"/>
        </w:rPr>
        <w:t>m</w:t>
      </w:r>
      <w:r w:rsidRPr="00DA33BD">
        <w:rPr>
          <w:rFonts w:asciiTheme="minorHAnsi" w:hAnsiTheme="minorHAnsi" w:cstheme="minorHAnsi"/>
          <w:color w:val="363435"/>
          <w:w w:val="97"/>
        </w:rPr>
        <w:t>e</w:t>
      </w:r>
      <w:r w:rsidRPr="00DA33BD">
        <w:rPr>
          <w:rFonts w:asciiTheme="minorHAnsi" w:hAnsiTheme="minorHAnsi" w:cstheme="minorHAnsi"/>
          <w:color w:val="363435"/>
          <w:spacing w:val="-3"/>
          <w:w w:val="97"/>
        </w:rPr>
        <w:t>n</w:t>
      </w:r>
      <w:r w:rsidRPr="00DA33BD">
        <w:rPr>
          <w:rFonts w:asciiTheme="minorHAnsi" w:hAnsiTheme="minorHAnsi" w:cstheme="minorHAnsi"/>
          <w:color w:val="363435"/>
          <w:spacing w:val="4"/>
          <w:w w:val="97"/>
        </w:rPr>
        <w:t>t</w:t>
      </w:r>
      <w:r w:rsidRPr="00DA33BD">
        <w:rPr>
          <w:rFonts w:asciiTheme="minorHAnsi" w:hAnsiTheme="minorHAnsi" w:cstheme="minorHAnsi"/>
          <w:color w:val="363435"/>
          <w:spacing w:val="7"/>
          <w:w w:val="97"/>
        </w:rPr>
        <w:t>a</w:t>
      </w:r>
      <w:r w:rsidRPr="00DA33BD">
        <w:rPr>
          <w:rFonts w:asciiTheme="minorHAnsi" w:hAnsiTheme="minorHAnsi" w:cstheme="minorHAnsi"/>
          <w:color w:val="363435"/>
          <w:w w:val="97"/>
        </w:rPr>
        <w:t>l</w:t>
      </w:r>
      <w:r w:rsidRPr="00DA33BD">
        <w:rPr>
          <w:rFonts w:asciiTheme="minorHAnsi" w:hAnsiTheme="minorHAnsi" w:cstheme="minorHAnsi"/>
          <w:color w:val="363435"/>
          <w:spacing w:val="8"/>
          <w:w w:val="97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-2"/>
        </w:rPr>
        <w:t>H</w:t>
      </w:r>
      <w:r w:rsidRPr="00DA33BD">
        <w:rPr>
          <w:rFonts w:asciiTheme="minorHAnsi" w:hAnsiTheme="minorHAnsi" w:cstheme="minorHAnsi"/>
          <w:color w:val="363435"/>
          <w:spacing w:val="3"/>
        </w:rPr>
        <w:t>e</w:t>
      </w:r>
      <w:r w:rsidRPr="00DA33BD">
        <w:rPr>
          <w:rFonts w:asciiTheme="minorHAnsi" w:hAnsiTheme="minorHAnsi" w:cstheme="minorHAnsi"/>
          <w:color w:val="363435"/>
          <w:spacing w:val="7"/>
        </w:rPr>
        <w:t>a</w:t>
      </w:r>
      <w:r w:rsidRPr="00DA33BD">
        <w:rPr>
          <w:rFonts w:asciiTheme="minorHAnsi" w:hAnsiTheme="minorHAnsi" w:cstheme="minorHAnsi"/>
          <w:color w:val="363435"/>
          <w:spacing w:val="-3"/>
        </w:rPr>
        <w:t>l</w:t>
      </w:r>
      <w:r w:rsidRPr="00DA33BD">
        <w:rPr>
          <w:rFonts w:asciiTheme="minorHAnsi" w:hAnsiTheme="minorHAnsi" w:cstheme="minorHAnsi"/>
          <w:color w:val="363435"/>
          <w:spacing w:val="5"/>
        </w:rPr>
        <w:t>t</w:t>
      </w:r>
      <w:r w:rsidRPr="00DA33BD">
        <w:rPr>
          <w:rFonts w:asciiTheme="minorHAnsi" w:hAnsiTheme="minorHAnsi" w:cstheme="minorHAnsi"/>
          <w:color w:val="363435"/>
        </w:rPr>
        <w:t>h</w:t>
      </w:r>
      <w:r w:rsidRPr="00DA33BD">
        <w:rPr>
          <w:rFonts w:asciiTheme="minorHAnsi" w:hAnsiTheme="minorHAnsi" w:cstheme="minorHAnsi"/>
          <w:color w:val="363435"/>
          <w:spacing w:val="1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6"/>
        </w:rPr>
        <w:t>a</w:t>
      </w:r>
      <w:r w:rsidRPr="00DA33BD">
        <w:rPr>
          <w:rFonts w:asciiTheme="minorHAnsi" w:hAnsiTheme="minorHAnsi" w:cstheme="minorHAnsi"/>
          <w:color w:val="363435"/>
          <w:spacing w:val="-1"/>
        </w:rPr>
        <w:t>n</w:t>
      </w:r>
      <w:r w:rsidRPr="00DA33BD">
        <w:rPr>
          <w:rFonts w:asciiTheme="minorHAnsi" w:hAnsiTheme="minorHAnsi" w:cstheme="minorHAnsi"/>
          <w:color w:val="363435"/>
        </w:rPr>
        <w:t>d</w:t>
      </w:r>
      <w:r w:rsidRPr="00DA33BD">
        <w:rPr>
          <w:rFonts w:asciiTheme="minorHAnsi" w:hAnsiTheme="minorHAnsi" w:cstheme="minorHAnsi"/>
          <w:color w:val="363435"/>
          <w:spacing w:val="-2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1"/>
          <w:w w:val="93"/>
        </w:rPr>
        <w:t>S</w:t>
      </w:r>
      <w:r w:rsidRPr="00DA33BD">
        <w:rPr>
          <w:rFonts w:asciiTheme="minorHAnsi" w:hAnsiTheme="minorHAnsi" w:cstheme="minorHAnsi"/>
          <w:color w:val="363435"/>
          <w:spacing w:val="6"/>
          <w:w w:val="93"/>
        </w:rPr>
        <w:t>a</w:t>
      </w:r>
      <w:r w:rsidRPr="00DA33BD">
        <w:rPr>
          <w:rFonts w:asciiTheme="minorHAnsi" w:hAnsiTheme="minorHAnsi" w:cstheme="minorHAnsi"/>
          <w:color w:val="363435"/>
          <w:spacing w:val="1"/>
          <w:w w:val="93"/>
        </w:rPr>
        <w:t>f</w:t>
      </w:r>
      <w:r w:rsidRPr="00DA33BD">
        <w:rPr>
          <w:rFonts w:asciiTheme="minorHAnsi" w:hAnsiTheme="minorHAnsi" w:cstheme="minorHAnsi"/>
          <w:color w:val="363435"/>
          <w:spacing w:val="2"/>
          <w:w w:val="93"/>
        </w:rPr>
        <w:t>e</w:t>
      </w:r>
      <w:r w:rsidRPr="00DA33BD">
        <w:rPr>
          <w:rFonts w:asciiTheme="minorHAnsi" w:hAnsiTheme="minorHAnsi" w:cstheme="minorHAnsi"/>
          <w:color w:val="363435"/>
          <w:spacing w:val="6"/>
          <w:w w:val="93"/>
        </w:rPr>
        <w:t>t</w:t>
      </w:r>
      <w:r w:rsidRPr="00DA33BD">
        <w:rPr>
          <w:rFonts w:asciiTheme="minorHAnsi" w:hAnsiTheme="minorHAnsi" w:cstheme="minorHAnsi"/>
          <w:color w:val="363435"/>
          <w:w w:val="93"/>
        </w:rPr>
        <w:t>y</w:t>
      </w:r>
      <w:r w:rsidRPr="00DA33BD">
        <w:rPr>
          <w:rFonts w:asciiTheme="minorHAnsi" w:hAnsiTheme="minorHAnsi" w:cstheme="minorHAnsi"/>
          <w:color w:val="363435"/>
          <w:spacing w:val="-8"/>
          <w:w w:val="93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2"/>
          <w:w w:val="93"/>
        </w:rPr>
        <w:t>O</w:t>
      </w:r>
      <w:r w:rsidRPr="00DA33BD">
        <w:rPr>
          <w:rFonts w:asciiTheme="minorHAnsi" w:hAnsiTheme="minorHAnsi" w:cstheme="minorHAnsi"/>
          <w:color w:val="363435"/>
          <w:spacing w:val="6"/>
          <w:w w:val="93"/>
        </w:rPr>
        <w:t>f</w:t>
      </w:r>
      <w:r w:rsidRPr="00DA33BD">
        <w:rPr>
          <w:rFonts w:asciiTheme="minorHAnsi" w:hAnsiTheme="minorHAnsi" w:cstheme="minorHAnsi"/>
          <w:color w:val="363435"/>
          <w:w w:val="93"/>
        </w:rPr>
        <w:t>fi</w:t>
      </w:r>
      <w:r w:rsidRPr="00DA33BD">
        <w:rPr>
          <w:rFonts w:asciiTheme="minorHAnsi" w:hAnsiTheme="minorHAnsi" w:cstheme="minorHAnsi"/>
          <w:color w:val="363435"/>
          <w:spacing w:val="4"/>
          <w:w w:val="93"/>
        </w:rPr>
        <w:t>c</w:t>
      </w:r>
      <w:r w:rsidRPr="00DA33BD">
        <w:rPr>
          <w:rFonts w:asciiTheme="minorHAnsi" w:hAnsiTheme="minorHAnsi" w:cstheme="minorHAnsi"/>
          <w:color w:val="363435"/>
          <w:spacing w:val="1"/>
          <w:w w:val="93"/>
        </w:rPr>
        <w:t>e</w:t>
      </w:r>
      <w:r w:rsidRPr="00DA33BD">
        <w:rPr>
          <w:rFonts w:asciiTheme="minorHAnsi" w:hAnsiTheme="minorHAnsi" w:cstheme="minorHAnsi"/>
          <w:color w:val="363435"/>
          <w:w w:val="93"/>
        </w:rPr>
        <w:t>,</w:t>
      </w:r>
      <w:r w:rsidRPr="00DA33BD">
        <w:rPr>
          <w:rFonts w:asciiTheme="minorHAnsi" w:hAnsiTheme="minorHAnsi" w:cstheme="minorHAnsi"/>
          <w:color w:val="363435"/>
          <w:spacing w:val="13"/>
          <w:w w:val="93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-7"/>
          <w:w w:val="93"/>
        </w:rPr>
        <w:t>(</w:t>
      </w:r>
      <w:r w:rsidRPr="00DA33BD">
        <w:rPr>
          <w:rFonts w:asciiTheme="minorHAnsi" w:hAnsiTheme="minorHAnsi" w:cstheme="minorHAnsi"/>
          <w:color w:val="363435"/>
          <w:spacing w:val="1"/>
          <w:w w:val="93"/>
        </w:rPr>
        <w:t>e</w:t>
      </w:r>
      <w:r w:rsidRPr="00DA33BD">
        <w:rPr>
          <w:rFonts w:asciiTheme="minorHAnsi" w:hAnsiTheme="minorHAnsi" w:cstheme="minorHAnsi"/>
          <w:color w:val="363435"/>
          <w:spacing w:val="-1"/>
          <w:w w:val="93"/>
        </w:rPr>
        <w:t>.g</w:t>
      </w:r>
      <w:r w:rsidRPr="00DA33BD">
        <w:rPr>
          <w:rFonts w:asciiTheme="minorHAnsi" w:hAnsiTheme="minorHAnsi" w:cstheme="minorHAnsi"/>
          <w:color w:val="363435"/>
          <w:spacing w:val="-3"/>
          <w:w w:val="93"/>
        </w:rPr>
        <w:t>.</w:t>
      </w:r>
      <w:r w:rsidRPr="00DA33BD">
        <w:rPr>
          <w:rFonts w:asciiTheme="minorHAnsi" w:hAnsiTheme="minorHAnsi" w:cstheme="minorHAnsi"/>
          <w:color w:val="363435"/>
          <w:w w:val="93"/>
        </w:rPr>
        <w:t>,</w:t>
      </w:r>
      <w:r w:rsidRPr="00DA33BD">
        <w:rPr>
          <w:rFonts w:asciiTheme="minorHAnsi" w:hAnsiTheme="minorHAnsi" w:cstheme="minorHAnsi"/>
          <w:color w:val="363435"/>
          <w:spacing w:val="8"/>
          <w:w w:val="93"/>
        </w:rPr>
        <w:t xml:space="preserve"> </w:t>
      </w:r>
      <w:r w:rsidRPr="00DA33BD">
        <w:rPr>
          <w:rFonts w:asciiTheme="minorHAnsi" w:hAnsiTheme="minorHAnsi" w:cstheme="minorHAnsi"/>
          <w:color w:val="363435"/>
          <w:w w:val="93"/>
        </w:rPr>
        <w:t>s</w:t>
      </w:r>
      <w:r w:rsidRPr="00DA33BD">
        <w:rPr>
          <w:rFonts w:asciiTheme="minorHAnsi" w:hAnsiTheme="minorHAnsi" w:cstheme="minorHAnsi"/>
          <w:color w:val="363435"/>
          <w:spacing w:val="-1"/>
          <w:w w:val="93"/>
        </w:rPr>
        <w:t>mo</w:t>
      </w:r>
      <w:r w:rsidRPr="00DA33BD">
        <w:rPr>
          <w:rFonts w:asciiTheme="minorHAnsi" w:hAnsiTheme="minorHAnsi" w:cstheme="minorHAnsi"/>
          <w:color w:val="363435"/>
          <w:spacing w:val="6"/>
          <w:w w:val="93"/>
        </w:rPr>
        <w:t>k</w:t>
      </w:r>
      <w:r w:rsidRPr="00DA33BD">
        <w:rPr>
          <w:rFonts w:asciiTheme="minorHAnsi" w:hAnsiTheme="minorHAnsi" w:cstheme="minorHAnsi"/>
          <w:color w:val="363435"/>
          <w:spacing w:val="3"/>
          <w:w w:val="93"/>
        </w:rPr>
        <w:t>i</w:t>
      </w:r>
      <w:r w:rsidRPr="00DA33BD">
        <w:rPr>
          <w:rFonts w:asciiTheme="minorHAnsi" w:hAnsiTheme="minorHAnsi" w:cstheme="minorHAnsi"/>
          <w:color w:val="363435"/>
          <w:spacing w:val="2"/>
          <w:w w:val="93"/>
        </w:rPr>
        <w:t>n</w:t>
      </w:r>
      <w:r w:rsidRPr="00DA33BD">
        <w:rPr>
          <w:rFonts w:asciiTheme="minorHAnsi" w:hAnsiTheme="minorHAnsi" w:cstheme="minorHAnsi"/>
          <w:color w:val="363435"/>
          <w:w w:val="93"/>
        </w:rPr>
        <w:t>g</w:t>
      </w:r>
      <w:r w:rsidRPr="00DA33BD">
        <w:rPr>
          <w:rFonts w:asciiTheme="minorHAnsi" w:hAnsiTheme="minorHAnsi" w:cstheme="minorHAnsi"/>
          <w:color w:val="363435"/>
          <w:spacing w:val="23"/>
          <w:w w:val="93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2"/>
        </w:rPr>
        <w:t>p</w:t>
      </w:r>
      <w:r w:rsidRPr="00DA33BD">
        <w:rPr>
          <w:rFonts w:asciiTheme="minorHAnsi" w:hAnsiTheme="minorHAnsi" w:cstheme="minorHAnsi"/>
          <w:color w:val="363435"/>
          <w:spacing w:val="-1"/>
        </w:rPr>
        <w:t>o</w:t>
      </w:r>
      <w:r w:rsidRPr="00DA33BD">
        <w:rPr>
          <w:rFonts w:asciiTheme="minorHAnsi" w:hAnsiTheme="minorHAnsi" w:cstheme="minorHAnsi"/>
          <w:color w:val="363435"/>
          <w:spacing w:val="3"/>
        </w:rPr>
        <w:t>l</w:t>
      </w:r>
      <w:r w:rsidRPr="00DA33BD">
        <w:rPr>
          <w:rFonts w:asciiTheme="minorHAnsi" w:hAnsiTheme="minorHAnsi" w:cstheme="minorHAnsi"/>
          <w:color w:val="363435"/>
          <w:spacing w:val="-1"/>
        </w:rPr>
        <w:t>i</w:t>
      </w:r>
      <w:r w:rsidRPr="00DA33BD">
        <w:rPr>
          <w:rFonts w:asciiTheme="minorHAnsi" w:hAnsiTheme="minorHAnsi" w:cstheme="minorHAnsi"/>
          <w:color w:val="363435"/>
          <w:spacing w:val="6"/>
        </w:rPr>
        <w:t>c</w:t>
      </w:r>
      <w:r w:rsidRPr="00DA33BD">
        <w:rPr>
          <w:rFonts w:asciiTheme="minorHAnsi" w:hAnsiTheme="minorHAnsi" w:cstheme="minorHAnsi"/>
          <w:color w:val="363435"/>
          <w:spacing w:val="-12"/>
        </w:rPr>
        <w:t>y</w:t>
      </w:r>
      <w:r w:rsidRPr="00DA33BD">
        <w:rPr>
          <w:rFonts w:asciiTheme="minorHAnsi" w:hAnsiTheme="minorHAnsi" w:cstheme="minorHAnsi"/>
          <w:color w:val="363435"/>
        </w:rPr>
        <w:t xml:space="preserve">, </w:t>
      </w:r>
      <w:r w:rsidRPr="00DA33BD">
        <w:rPr>
          <w:rFonts w:asciiTheme="minorHAnsi" w:hAnsiTheme="minorHAnsi" w:cstheme="minorHAnsi"/>
          <w:color w:val="363435"/>
          <w:spacing w:val="3"/>
        </w:rPr>
        <w:t>i</w:t>
      </w:r>
      <w:r w:rsidRPr="00DA33BD">
        <w:rPr>
          <w:rFonts w:asciiTheme="minorHAnsi" w:hAnsiTheme="minorHAnsi" w:cstheme="minorHAnsi"/>
          <w:color w:val="363435"/>
          <w:spacing w:val="-1"/>
        </w:rPr>
        <w:t>n</w:t>
      </w:r>
      <w:r w:rsidRPr="00DA33BD">
        <w:rPr>
          <w:rFonts w:asciiTheme="minorHAnsi" w:hAnsiTheme="minorHAnsi" w:cstheme="minorHAnsi"/>
          <w:color w:val="363435"/>
        </w:rPr>
        <w:t>d</w:t>
      </w:r>
      <w:r w:rsidRPr="00DA33BD">
        <w:rPr>
          <w:rFonts w:asciiTheme="minorHAnsi" w:hAnsiTheme="minorHAnsi" w:cstheme="minorHAnsi"/>
          <w:color w:val="363435"/>
          <w:spacing w:val="1"/>
        </w:rPr>
        <w:t>e</w:t>
      </w:r>
      <w:r w:rsidRPr="00DA33BD">
        <w:rPr>
          <w:rFonts w:asciiTheme="minorHAnsi" w:hAnsiTheme="minorHAnsi" w:cstheme="minorHAnsi"/>
          <w:color w:val="363435"/>
          <w:spacing w:val="2"/>
        </w:rPr>
        <w:t>p</w:t>
      </w:r>
      <w:r w:rsidRPr="00DA33BD">
        <w:rPr>
          <w:rFonts w:asciiTheme="minorHAnsi" w:hAnsiTheme="minorHAnsi" w:cstheme="minorHAnsi"/>
          <w:color w:val="363435"/>
        </w:rPr>
        <w:t>e</w:t>
      </w:r>
      <w:r w:rsidRPr="00DA33BD">
        <w:rPr>
          <w:rFonts w:asciiTheme="minorHAnsi" w:hAnsiTheme="minorHAnsi" w:cstheme="minorHAnsi"/>
          <w:color w:val="363435"/>
          <w:spacing w:val="-1"/>
        </w:rPr>
        <w:t>n</w:t>
      </w:r>
      <w:r w:rsidRPr="00DA33BD">
        <w:rPr>
          <w:rFonts w:asciiTheme="minorHAnsi" w:hAnsiTheme="minorHAnsi" w:cstheme="minorHAnsi"/>
          <w:color w:val="363435"/>
        </w:rPr>
        <w:t>de</w:t>
      </w:r>
      <w:r w:rsidRPr="00DA33BD">
        <w:rPr>
          <w:rFonts w:asciiTheme="minorHAnsi" w:hAnsiTheme="minorHAnsi" w:cstheme="minorHAnsi"/>
          <w:color w:val="363435"/>
          <w:spacing w:val="-3"/>
        </w:rPr>
        <w:t>n</w:t>
      </w:r>
      <w:r w:rsidRPr="00DA33BD">
        <w:rPr>
          <w:rFonts w:asciiTheme="minorHAnsi" w:hAnsiTheme="minorHAnsi" w:cstheme="minorHAnsi"/>
          <w:color w:val="363435"/>
        </w:rPr>
        <w:t>t</w:t>
      </w:r>
      <w:r w:rsidRPr="00DA33BD">
        <w:rPr>
          <w:rFonts w:asciiTheme="minorHAnsi" w:hAnsiTheme="minorHAnsi" w:cstheme="minorHAnsi"/>
          <w:color w:val="363435"/>
          <w:spacing w:val="-10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1"/>
          <w:w w:val="94"/>
        </w:rPr>
        <w:t>s</w:t>
      </w:r>
      <w:r w:rsidRPr="00DA33BD">
        <w:rPr>
          <w:rFonts w:asciiTheme="minorHAnsi" w:hAnsiTheme="minorHAnsi" w:cstheme="minorHAnsi"/>
          <w:color w:val="363435"/>
          <w:spacing w:val="4"/>
          <w:w w:val="94"/>
        </w:rPr>
        <w:t>t</w:t>
      </w:r>
      <w:r w:rsidRPr="00DA33BD">
        <w:rPr>
          <w:rFonts w:asciiTheme="minorHAnsi" w:hAnsiTheme="minorHAnsi" w:cstheme="minorHAnsi"/>
          <w:color w:val="363435"/>
          <w:w w:val="94"/>
        </w:rPr>
        <w:t>u</w:t>
      </w:r>
      <w:r w:rsidRPr="00DA33BD">
        <w:rPr>
          <w:rFonts w:asciiTheme="minorHAnsi" w:hAnsiTheme="minorHAnsi" w:cstheme="minorHAnsi"/>
          <w:color w:val="363435"/>
          <w:spacing w:val="4"/>
          <w:w w:val="94"/>
        </w:rPr>
        <w:t>d</w:t>
      </w:r>
      <w:r w:rsidRPr="00DA33BD">
        <w:rPr>
          <w:rFonts w:asciiTheme="minorHAnsi" w:hAnsiTheme="minorHAnsi" w:cstheme="minorHAnsi"/>
          <w:color w:val="363435"/>
          <w:spacing w:val="-1"/>
          <w:w w:val="94"/>
        </w:rPr>
        <w:t>i</w:t>
      </w:r>
      <w:r w:rsidRPr="00DA33BD">
        <w:rPr>
          <w:rFonts w:asciiTheme="minorHAnsi" w:hAnsiTheme="minorHAnsi" w:cstheme="minorHAnsi"/>
          <w:color w:val="363435"/>
          <w:w w:val="94"/>
        </w:rPr>
        <w:t>o</w:t>
      </w:r>
      <w:r w:rsidRPr="00DA33BD">
        <w:rPr>
          <w:rFonts w:asciiTheme="minorHAnsi" w:hAnsiTheme="minorHAnsi" w:cstheme="minorHAnsi"/>
          <w:color w:val="363435"/>
          <w:spacing w:val="22"/>
          <w:w w:val="94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1"/>
          <w:w w:val="94"/>
        </w:rPr>
        <w:t>p</w:t>
      </w:r>
      <w:r w:rsidRPr="00DA33BD">
        <w:rPr>
          <w:rFonts w:asciiTheme="minorHAnsi" w:hAnsiTheme="minorHAnsi" w:cstheme="minorHAnsi"/>
          <w:color w:val="363435"/>
          <w:spacing w:val="-1"/>
          <w:w w:val="94"/>
        </w:rPr>
        <w:t>o</w:t>
      </w:r>
      <w:r w:rsidRPr="00DA33BD">
        <w:rPr>
          <w:rFonts w:asciiTheme="minorHAnsi" w:hAnsiTheme="minorHAnsi" w:cstheme="minorHAnsi"/>
          <w:color w:val="363435"/>
          <w:spacing w:val="3"/>
          <w:w w:val="94"/>
        </w:rPr>
        <w:t>l</w:t>
      </w:r>
      <w:r w:rsidRPr="00DA33BD">
        <w:rPr>
          <w:rFonts w:asciiTheme="minorHAnsi" w:hAnsiTheme="minorHAnsi" w:cstheme="minorHAnsi"/>
          <w:color w:val="363435"/>
          <w:spacing w:val="-1"/>
          <w:w w:val="94"/>
        </w:rPr>
        <w:t>i</w:t>
      </w:r>
      <w:r w:rsidRPr="00DA33BD">
        <w:rPr>
          <w:rFonts w:asciiTheme="minorHAnsi" w:hAnsiTheme="minorHAnsi" w:cstheme="minorHAnsi"/>
          <w:color w:val="363435"/>
          <w:spacing w:val="1"/>
          <w:w w:val="94"/>
        </w:rPr>
        <w:t>c</w:t>
      </w:r>
      <w:r w:rsidRPr="00DA33BD">
        <w:rPr>
          <w:rFonts w:asciiTheme="minorHAnsi" w:hAnsiTheme="minorHAnsi" w:cstheme="minorHAnsi"/>
          <w:color w:val="363435"/>
          <w:spacing w:val="-1"/>
          <w:w w:val="94"/>
        </w:rPr>
        <w:t>i</w:t>
      </w:r>
      <w:r w:rsidRPr="00DA33BD">
        <w:rPr>
          <w:rFonts w:asciiTheme="minorHAnsi" w:hAnsiTheme="minorHAnsi" w:cstheme="minorHAnsi"/>
          <w:color w:val="363435"/>
          <w:spacing w:val="4"/>
          <w:w w:val="94"/>
        </w:rPr>
        <w:t>e</w:t>
      </w:r>
      <w:r w:rsidRPr="00DA33BD">
        <w:rPr>
          <w:rFonts w:asciiTheme="minorHAnsi" w:hAnsiTheme="minorHAnsi" w:cstheme="minorHAnsi"/>
          <w:color w:val="363435"/>
          <w:spacing w:val="1"/>
          <w:w w:val="94"/>
        </w:rPr>
        <w:t>s</w:t>
      </w:r>
      <w:r w:rsidRPr="00DA33BD">
        <w:rPr>
          <w:rFonts w:asciiTheme="minorHAnsi" w:hAnsiTheme="minorHAnsi" w:cstheme="minorHAnsi"/>
          <w:color w:val="363435"/>
          <w:w w:val="94"/>
        </w:rPr>
        <w:t>,</w:t>
      </w:r>
      <w:r w:rsidRPr="00DA33BD">
        <w:rPr>
          <w:rFonts w:asciiTheme="minorHAnsi" w:hAnsiTheme="minorHAnsi" w:cstheme="minorHAnsi"/>
          <w:color w:val="363435"/>
          <w:spacing w:val="-5"/>
          <w:w w:val="94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2"/>
        </w:rPr>
        <w:t>pe</w:t>
      </w:r>
      <w:r w:rsidRPr="00DA33BD">
        <w:rPr>
          <w:rFonts w:asciiTheme="minorHAnsi" w:hAnsiTheme="minorHAnsi" w:cstheme="minorHAnsi"/>
          <w:color w:val="363435"/>
        </w:rPr>
        <w:t>t</w:t>
      </w:r>
      <w:r w:rsidRPr="00DA33BD">
        <w:rPr>
          <w:rFonts w:asciiTheme="minorHAnsi" w:hAnsiTheme="minorHAnsi" w:cstheme="minorHAnsi"/>
          <w:color w:val="363435"/>
          <w:spacing w:val="-3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2"/>
          <w:w w:val="93"/>
        </w:rPr>
        <w:t>p</w:t>
      </w:r>
      <w:r w:rsidRPr="00DA33BD">
        <w:rPr>
          <w:rFonts w:asciiTheme="minorHAnsi" w:hAnsiTheme="minorHAnsi" w:cstheme="minorHAnsi"/>
          <w:color w:val="363435"/>
          <w:spacing w:val="-1"/>
          <w:w w:val="93"/>
        </w:rPr>
        <w:t>o</w:t>
      </w:r>
      <w:r w:rsidRPr="00DA33BD">
        <w:rPr>
          <w:rFonts w:asciiTheme="minorHAnsi" w:hAnsiTheme="minorHAnsi" w:cstheme="minorHAnsi"/>
          <w:color w:val="363435"/>
          <w:spacing w:val="3"/>
          <w:w w:val="93"/>
        </w:rPr>
        <w:t>l</w:t>
      </w:r>
      <w:r w:rsidRPr="00DA33BD">
        <w:rPr>
          <w:rFonts w:asciiTheme="minorHAnsi" w:hAnsiTheme="minorHAnsi" w:cstheme="minorHAnsi"/>
          <w:color w:val="363435"/>
          <w:spacing w:val="-1"/>
          <w:w w:val="93"/>
        </w:rPr>
        <w:t>i</w:t>
      </w:r>
      <w:r w:rsidRPr="00DA33BD">
        <w:rPr>
          <w:rFonts w:asciiTheme="minorHAnsi" w:hAnsiTheme="minorHAnsi" w:cstheme="minorHAnsi"/>
          <w:color w:val="363435"/>
          <w:spacing w:val="6"/>
          <w:w w:val="93"/>
        </w:rPr>
        <w:t>c</w:t>
      </w:r>
      <w:r w:rsidRPr="00DA33BD">
        <w:rPr>
          <w:rFonts w:asciiTheme="minorHAnsi" w:hAnsiTheme="minorHAnsi" w:cstheme="minorHAnsi"/>
          <w:color w:val="363435"/>
          <w:spacing w:val="-11"/>
          <w:w w:val="93"/>
        </w:rPr>
        <w:t>y</w:t>
      </w:r>
      <w:r w:rsidRPr="00DA33BD">
        <w:rPr>
          <w:rFonts w:asciiTheme="minorHAnsi" w:hAnsiTheme="minorHAnsi" w:cstheme="minorHAnsi"/>
          <w:color w:val="363435"/>
          <w:w w:val="93"/>
        </w:rPr>
        <w:t>,</w:t>
      </w:r>
      <w:r w:rsidRPr="00DA33BD">
        <w:rPr>
          <w:rFonts w:asciiTheme="minorHAnsi" w:hAnsiTheme="minorHAnsi" w:cstheme="minorHAnsi"/>
          <w:color w:val="363435"/>
          <w:spacing w:val="7"/>
          <w:w w:val="93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4"/>
          <w:w w:val="93"/>
        </w:rPr>
        <w:t>d</w:t>
      </w:r>
      <w:r w:rsidRPr="00DA33BD">
        <w:rPr>
          <w:rFonts w:asciiTheme="minorHAnsi" w:hAnsiTheme="minorHAnsi" w:cstheme="minorHAnsi"/>
          <w:color w:val="363435"/>
          <w:spacing w:val="2"/>
          <w:w w:val="93"/>
        </w:rPr>
        <w:t>i</w:t>
      </w:r>
      <w:r w:rsidRPr="00DA33BD">
        <w:rPr>
          <w:rFonts w:asciiTheme="minorHAnsi" w:hAnsiTheme="minorHAnsi" w:cstheme="minorHAnsi"/>
          <w:color w:val="363435"/>
          <w:w w:val="93"/>
        </w:rPr>
        <w:t>s</w:t>
      </w:r>
      <w:r w:rsidRPr="00DA33BD">
        <w:rPr>
          <w:rFonts w:asciiTheme="minorHAnsi" w:hAnsiTheme="minorHAnsi" w:cstheme="minorHAnsi"/>
          <w:color w:val="363435"/>
          <w:spacing w:val="2"/>
          <w:w w:val="93"/>
        </w:rPr>
        <w:t>p</w:t>
      </w:r>
      <w:r w:rsidRPr="00DA33BD">
        <w:rPr>
          <w:rFonts w:asciiTheme="minorHAnsi" w:hAnsiTheme="minorHAnsi" w:cstheme="minorHAnsi"/>
          <w:color w:val="363435"/>
          <w:spacing w:val="1"/>
          <w:w w:val="93"/>
        </w:rPr>
        <w:t>o</w:t>
      </w:r>
      <w:r w:rsidRPr="00DA33BD">
        <w:rPr>
          <w:rFonts w:asciiTheme="minorHAnsi" w:hAnsiTheme="minorHAnsi" w:cstheme="minorHAnsi"/>
          <w:color w:val="363435"/>
          <w:w w:val="93"/>
        </w:rPr>
        <w:t>s</w:t>
      </w:r>
      <w:r w:rsidRPr="00DA33BD">
        <w:rPr>
          <w:rFonts w:asciiTheme="minorHAnsi" w:hAnsiTheme="minorHAnsi" w:cstheme="minorHAnsi"/>
          <w:color w:val="363435"/>
          <w:spacing w:val="3"/>
          <w:w w:val="93"/>
        </w:rPr>
        <w:t>i</w:t>
      </w:r>
      <w:r w:rsidRPr="00DA33BD">
        <w:rPr>
          <w:rFonts w:asciiTheme="minorHAnsi" w:hAnsiTheme="minorHAnsi" w:cstheme="minorHAnsi"/>
          <w:color w:val="363435"/>
          <w:spacing w:val="2"/>
          <w:w w:val="93"/>
        </w:rPr>
        <w:t>n</w:t>
      </w:r>
      <w:r w:rsidRPr="00DA33BD">
        <w:rPr>
          <w:rFonts w:asciiTheme="minorHAnsi" w:hAnsiTheme="minorHAnsi" w:cstheme="minorHAnsi"/>
          <w:color w:val="363435"/>
          <w:w w:val="93"/>
        </w:rPr>
        <w:t>g</w:t>
      </w:r>
      <w:r w:rsidRPr="00DA33BD">
        <w:rPr>
          <w:rFonts w:asciiTheme="minorHAnsi" w:hAnsiTheme="minorHAnsi" w:cstheme="minorHAnsi"/>
          <w:color w:val="363435"/>
          <w:spacing w:val="16"/>
          <w:w w:val="93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-2"/>
        </w:rPr>
        <w:t>o</w:t>
      </w:r>
      <w:r w:rsidRPr="00DA33BD">
        <w:rPr>
          <w:rFonts w:asciiTheme="minorHAnsi" w:hAnsiTheme="minorHAnsi" w:cstheme="minorHAnsi"/>
          <w:color w:val="363435"/>
        </w:rPr>
        <w:t>f</w:t>
      </w:r>
      <w:r w:rsidRPr="00DA33BD">
        <w:rPr>
          <w:rFonts w:asciiTheme="minorHAnsi" w:hAnsiTheme="minorHAnsi" w:cstheme="minorHAnsi"/>
          <w:color w:val="363435"/>
          <w:spacing w:val="-12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2"/>
          <w:w w:val="95"/>
        </w:rPr>
        <w:t>h</w:t>
      </w:r>
      <w:r w:rsidRPr="00DA33BD">
        <w:rPr>
          <w:rFonts w:asciiTheme="minorHAnsi" w:hAnsiTheme="minorHAnsi" w:cstheme="minorHAnsi"/>
          <w:color w:val="363435"/>
          <w:spacing w:val="6"/>
          <w:w w:val="95"/>
        </w:rPr>
        <w:t>a</w:t>
      </w:r>
      <w:r w:rsidRPr="00DA33BD">
        <w:rPr>
          <w:rFonts w:asciiTheme="minorHAnsi" w:hAnsiTheme="minorHAnsi" w:cstheme="minorHAnsi"/>
          <w:color w:val="363435"/>
          <w:spacing w:val="5"/>
          <w:w w:val="95"/>
        </w:rPr>
        <w:t>za</w:t>
      </w:r>
      <w:r w:rsidRPr="00DA33BD">
        <w:rPr>
          <w:rFonts w:asciiTheme="minorHAnsi" w:hAnsiTheme="minorHAnsi" w:cstheme="minorHAnsi"/>
          <w:color w:val="363435"/>
          <w:spacing w:val="-1"/>
          <w:w w:val="95"/>
        </w:rPr>
        <w:t>rdo</w:t>
      </w:r>
      <w:r w:rsidRPr="00DA33BD">
        <w:rPr>
          <w:rFonts w:asciiTheme="minorHAnsi" w:hAnsiTheme="minorHAnsi" w:cstheme="minorHAnsi"/>
          <w:color w:val="363435"/>
          <w:spacing w:val="4"/>
          <w:w w:val="95"/>
        </w:rPr>
        <w:t>u</w:t>
      </w:r>
      <w:r w:rsidRPr="00DA33BD">
        <w:rPr>
          <w:rFonts w:asciiTheme="minorHAnsi" w:hAnsiTheme="minorHAnsi" w:cstheme="minorHAnsi"/>
          <w:color w:val="363435"/>
          <w:w w:val="95"/>
        </w:rPr>
        <w:t>s</w:t>
      </w:r>
      <w:r w:rsidRPr="00DA33BD">
        <w:rPr>
          <w:rFonts w:asciiTheme="minorHAnsi" w:hAnsiTheme="minorHAnsi" w:cstheme="minorHAnsi"/>
          <w:color w:val="363435"/>
          <w:spacing w:val="4"/>
          <w:w w:val="95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6"/>
        </w:rPr>
        <w:t>a</w:t>
      </w:r>
      <w:r w:rsidRPr="00DA33BD">
        <w:rPr>
          <w:rFonts w:asciiTheme="minorHAnsi" w:hAnsiTheme="minorHAnsi" w:cstheme="minorHAnsi"/>
          <w:color w:val="363435"/>
          <w:spacing w:val="-1"/>
        </w:rPr>
        <w:t>n</w:t>
      </w:r>
      <w:r w:rsidRPr="00DA33BD">
        <w:rPr>
          <w:rFonts w:asciiTheme="minorHAnsi" w:hAnsiTheme="minorHAnsi" w:cstheme="minorHAnsi"/>
          <w:color w:val="363435"/>
        </w:rPr>
        <w:t>d</w:t>
      </w:r>
      <w:r w:rsidRPr="00DA33BD">
        <w:rPr>
          <w:rFonts w:asciiTheme="minorHAnsi" w:hAnsiTheme="minorHAnsi" w:cstheme="minorHAnsi"/>
          <w:color w:val="363435"/>
          <w:spacing w:val="-2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3"/>
          <w:w w:val="93"/>
        </w:rPr>
        <w:t>c</w:t>
      </w:r>
      <w:r w:rsidRPr="00DA33BD">
        <w:rPr>
          <w:rFonts w:asciiTheme="minorHAnsi" w:hAnsiTheme="minorHAnsi" w:cstheme="minorHAnsi"/>
          <w:color w:val="363435"/>
          <w:spacing w:val="-1"/>
          <w:w w:val="93"/>
        </w:rPr>
        <w:t>h</w:t>
      </w:r>
      <w:r w:rsidRPr="00DA33BD">
        <w:rPr>
          <w:rFonts w:asciiTheme="minorHAnsi" w:hAnsiTheme="minorHAnsi" w:cstheme="minorHAnsi"/>
          <w:color w:val="363435"/>
          <w:spacing w:val="1"/>
          <w:w w:val="93"/>
        </w:rPr>
        <w:t>e</w:t>
      </w:r>
      <w:r w:rsidRPr="00DA33BD">
        <w:rPr>
          <w:rFonts w:asciiTheme="minorHAnsi" w:hAnsiTheme="minorHAnsi" w:cstheme="minorHAnsi"/>
          <w:color w:val="363435"/>
          <w:spacing w:val="3"/>
          <w:w w:val="93"/>
        </w:rPr>
        <w:t>m</w:t>
      </w:r>
      <w:r w:rsidRPr="00DA33BD">
        <w:rPr>
          <w:rFonts w:asciiTheme="minorHAnsi" w:hAnsiTheme="minorHAnsi" w:cstheme="minorHAnsi"/>
          <w:color w:val="363435"/>
          <w:spacing w:val="-1"/>
          <w:w w:val="93"/>
        </w:rPr>
        <w:t>i</w:t>
      </w:r>
      <w:r w:rsidRPr="00DA33BD">
        <w:rPr>
          <w:rFonts w:asciiTheme="minorHAnsi" w:hAnsiTheme="minorHAnsi" w:cstheme="minorHAnsi"/>
          <w:color w:val="363435"/>
          <w:spacing w:val="5"/>
          <w:w w:val="93"/>
        </w:rPr>
        <w:t>c</w:t>
      </w:r>
      <w:r w:rsidRPr="00DA33BD">
        <w:rPr>
          <w:rFonts w:asciiTheme="minorHAnsi" w:hAnsiTheme="minorHAnsi" w:cstheme="minorHAnsi"/>
          <w:color w:val="363435"/>
          <w:spacing w:val="6"/>
          <w:w w:val="93"/>
        </w:rPr>
        <w:t>a</w:t>
      </w:r>
      <w:r w:rsidRPr="00DA33BD">
        <w:rPr>
          <w:rFonts w:asciiTheme="minorHAnsi" w:hAnsiTheme="minorHAnsi" w:cstheme="minorHAnsi"/>
          <w:color w:val="363435"/>
          <w:w w:val="93"/>
        </w:rPr>
        <w:t>l</w:t>
      </w:r>
      <w:r w:rsidRPr="00DA33BD">
        <w:rPr>
          <w:rFonts w:asciiTheme="minorHAnsi" w:hAnsiTheme="minorHAnsi" w:cstheme="minorHAnsi"/>
          <w:color w:val="363435"/>
          <w:spacing w:val="14"/>
          <w:w w:val="93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2"/>
          <w:w w:val="93"/>
        </w:rPr>
        <w:t>w</w:t>
      </w:r>
      <w:r w:rsidRPr="00DA33BD">
        <w:rPr>
          <w:rFonts w:asciiTheme="minorHAnsi" w:hAnsiTheme="minorHAnsi" w:cstheme="minorHAnsi"/>
          <w:color w:val="363435"/>
          <w:spacing w:val="6"/>
          <w:w w:val="93"/>
        </w:rPr>
        <w:t>a</w:t>
      </w:r>
      <w:r w:rsidRPr="00DA33BD">
        <w:rPr>
          <w:rFonts w:asciiTheme="minorHAnsi" w:hAnsiTheme="minorHAnsi" w:cstheme="minorHAnsi"/>
          <w:color w:val="363435"/>
          <w:spacing w:val="1"/>
          <w:w w:val="93"/>
        </w:rPr>
        <w:t>s</w:t>
      </w:r>
      <w:r w:rsidRPr="00DA33BD">
        <w:rPr>
          <w:rFonts w:asciiTheme="minorHAnsi" w:hAnsiTheme="minorHAnsi" w:cstheme="minorHAnsi"/>
          <w:color w:val="363435"/>
          <w:w w:val="93"/>
        </w:rPr>
        <w:t>t</w:t>
      </w:r>
      <w:r w:rsidRPr="00DA33BD">
        <w:rPr>
          <w:rFonts w:asciiTheme="minorHAnsi" w:hAnsiTheme="minorHAnsi" w:cstheme="minorHAnsi"/>
          <w:color w:val="363435"/>
          <w:spacing w:val="1"/>
          <w:w w:val="93"/>
        </w:rPr>
        <w:t>e</w:t>
      </w:r>
      <w:r w:rsidRPr="00DA33BD">
        <w:rPr>
          <w:rFonts w:asciiTheme="minorHAnsi" w:hAnsiTheme="minorHAnsi" w:cstheme="minorHAnsi"/>
          <w:color w:val="363435"/>
          <w:w w:val="93"/>
        </w:rPr>
        <w:t>,</w:t>
      </w:r>
      <w:r w:rsidRPr="00DA33BD">
        <w:rPr>
          <w:rFonts w:asciiTheme="minorHAnsi" w:hAnsiTheme="minorHAnsi" w:cstheme="minorHAnsi"/>
          <w:color w:val="363435"/>
          <w:spacing w:val="1"/>
          <w:w w:val="93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2"/>
        </w:rPr>
        <w:t>e</w:t>
      </w:r>
      <w:r w:rsidRPr="00DA33BD">
        <w:rPr>
          <w:rFonts w:asciiTheme="minorHAnsi" w:hAnsiTheme="minorHAnsi" w:cstheme="minorHAnsi"/>
          <w:color w:val="363435"/>
        </w:rPr>
        <w:t>t</w:t>
      </w:r>
      <w:r w:rsidRPr="00DA33BD">
        <w:rPr>
          <w:rFonts w:asciiTheme="minorHAnsi" w:hAnsiTheme="minorHAnsi" w:cstheme="minorHAnsi"/>
          <w:color w:val="363435"/>
          <w:spacing w:val="-5"/>
        </w:rPr>
        <w:t>c</w:t>
      </w:r>
      <w:r w:rsidRPr="00DA33BD">
        <w:rPr>
          <w:rFonts w:asciiTheme="minorHAnsi" w:hAnsiTheme="minorHAnsi" w:cstheme="minorHAnsi"/>
          <w:color w:val="363435"/>
          <w:spacing w:val="-7"/>
        </w:rPr>
        <w:t>)</w:t>
      </w:r>
      <w:r w:rsidRPr="00DA33BD">
        <w:rPr>
          <w:rFonts w:asciiTheme="minorHAnsi" w:hAnsiTheme="minorHAnsi" w:cstheme="minorHAnsi"/>
          <w:color w:val="363435"/>
        </w:rPr>
        <w:t>.</w:t>
      </w:r>
    </w:p>
    <w:p w14:paraId="779B14FF" w14:textId="77777777" w:rsidR="009B6B06" w:rsidRPr="00DA33BD" w:rsidRDefault="009B6B06">
      <w:pPr>
        <w:spacing w:line="160" w:lineRule="exact"/>
        <w:rPr>
          <w:rFonts w:asciiTheme="minorHAnsi" w:hAnsiTheme="minorHAnsi" w:cstheme="minorHAnsi"/>
        </w:rPr>
      </w:pPr>
    </w:p>
    <w:p w14:paraId="13816F74" w14:textId="77777777" w:rsidR="009B6B06" w:rsidRPr="00DA33BD" w:rsidRDefault="009B6B06">
      <w:pPr>
        <w:spacing w:line="200" w:lineRule="exact"/>
        <w:rPr>
          <w:rFonts w:asciiTheme="minorHAnsi" w:hAnsiTheme="minorHAnsi" w:cstheme="minorHAnsi"/>
        </w:rPr>
      </w:pPr>
    </w:p>
    <w:p w14:paraId="679D6F82" w14:textId="77777777" w:rsidR="009B6B06" w:rsidRPr="00DA33BD" w:rsidRDefault="007C22B3">
      <w:pPr>
        <w:ind w:left="208"/>
        <w:rPr>
          <w:rFonts w:asciiTheme="minorHAnsi" w:hAnsiTheme="minorHAnsi" w:cstheme="minorHAnsi"/>
        </w:rPr>
      </w:pPr>
      <w:r w:rsidRPr="00DA33BD">
        <w:rPr>
          <w:rFonts w:asciiTheme="minorHAnsi" w:hAnsiTheme="minorHAnsi" w:cstheme="minorHAnsi"/>
          <w:color w:val="363435"/>
          <w:spacing w:val="-18"/>
        </w:rPr>
        <w:t>T</w:t>
      </w:r>
      <w:r w:rsidRPr="00DA33BD">
        <w:rPr>
          <w:rFonts w:asciiTheme="minorHAnsi" w:hAnsiTheme="minorHAnsi" w:cstheme="minorHAnsi"/>
          <w:color w:val="363435"/>
        </w:rPr>
        <w:t>o</w:t>
      </w:r>
      <w:r w:rsidRPr="00DA33BD">
        <w:rPr>
          <w:rFonts w:asciiTheme="minorHAnsi" w:hAnsiTheme="minorHAnsi" w:cstheme="minorHAnsi"/>
          <w:color w:val="363435"/>
          <w:spacing w:val="7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2"/>
          <w:w w:val="95"/>
        </w:rPr>
        <w:t>be</w:t>
      </w:r>
      <w:r w:rsidRPr="00DA33BD">
        <w:rPr>
          <w:rFonts w:asciiTheme="minorHAnsi" w:hAnsiTheme="minorHAnsi" w:cstheme="minorHAnsi"/>
          <w:color w:val="363435"/>
          <w:spacing w:val="3"/>
          <w:w w:val="95"/>
        </w:rPr>
        <w:t>c</w:t>
      </w:r>
      <w:r w:rsidRPr="00DA33BD">
        <w:rPr>
          <w:rFonts w:asciiTheme="minorHAnsi" w:hAnsiTheme="minorHAnsi" w:cstheme="minorHAnsi"/>
          <w:color w:val="363435"/>
          <w:spacing w:val="-2"/>
          <w:w w:val="95"/>
        </w:rPr>
        <w:t>o</w:t>
      </w:r>
      <w:r w:rsidRPr="00DA33BD">
        <w:rPr>
          <w:rFonts w:asciiTheme="minorHAnsi" w:hAnsiTheme="minorHAnsi" w:cstheme="minorHAnsi"/>
          <w:color w:val="363435"/>
          <w:spacing w:val="-1"/>
          <w:w w:val="95"/>
        </w:rPr>
        <w:t>m</w:t>
      </w:r>
      <w:r w:rsidRPr="00DA33BD">
        <w:rPr>
          <w:rFonts w:asciiTheme="minorHAnsi" w:hAnsiTheme="minorHAnsi" w:cstheme="minorHAnsi"/>
          <w:color w:val="363435"/>
          <w:w w:val="95"/>
        </w:rPr>
        <w:t>e</w:t>
      </w:r>
      <w:r w:rsidRPr="00DA33BD">
        <w:rPr>
          <w:rFonts w:asciiTheme="minorHAnsi" w:hAnsiTheme="minorHAnsi" w:cstheme="minorHAnsi"/>
          <w:color w:val="363435"/>
          <w:spacing w:val="4"/>
          <w:w w:val="95"/>
        </w:rPr>
        <w:t xml:space="preserve"> </w:t>
      </w:r>
      <w:r w:rsidRPr="00DA33BD">
        <w:rPr>
          <w:rFonts w:asciiTheme="minorHAnsi" w:hAnsiTheme="minorHAnsi" w:cstheme="minorHAnsi"/>
          <w:color w:val="363435"/>
        </w:rPr>
        <w:t>a</w:t>
      </w:r>
      <w:r w:rsidRPr="00DA33BD">
        <w:rPr>
          <w:rFonts w:asciiTheme="minorHAnsi" w:hAnsiTheme="minorHAnsi" w:cstheme="minorHAnsi"/>
          <w:color w:val="363435"/>
          <w:spacing w:val="-8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-1"/>
        </w:rPr>
        <w:t>m</w:t>
      </w:r>
      <w:r w:rsidRPr="00DA33BD">
        <w:rPr>
          <w:rFonts w:asciiTheme="minorHAnsi" w:hAnsiTheme="minorHAnsi" w:cstheme="minorHAnsi"/>
          <w:color w:val="363435"/>
          <w:spacing w:val="1"/>
        </w:rPr>
        <w:t>e</w:t>
      </w:r>
      <w:r w:rsidRPr="00DA33BD">
        <w:rPr>
          <w:rFonts w:asciiTheme="minorHAnsi" w:hAnsiTheme="minorHAnsi" w:cstheme="minorHAnsi"/>
          <w:color w:val="363435"/>
        </w:rPr>
        <w:t>m</w:t>
      </w:r>
      <w:r w:rsidRPr="00DA33BD">
        <w:rPr>
          <w:rFonts w:asciiTheme="minorHAnsi" w:hAnsiTheme="minorHAnsi" w:cstheme="minorHAnsi"/>
          <w:color w:val="363435"/>
          <w:spacing w:val="2"/>
        </w:rPr>
        <w:t>b</w:t>
      </w:r>
      <w:r w:rsidRPr="00DA33BD">
        <w:rPr>
          <w:rFonts w:asciiTheme="minorHAnsi" w:hAnsiTheme="minorHAnsi" w:cstheme="minorHAnsi"/>
          <w:color w:val="363435"/>
        </w:rPr>
        <w:t>er</w:t>
      </w:r>
      <w:r w:rsidRPr="00DA33BD">
        <w:rPr>
          <w:rFonts w:asciiTheme="minorHAnsi" w:hAnsiTheme="minorHAnsi" w:cstheme="minorHAnsi"/>
          <w:color w:val="363435"/>
          <w:spacing w:val="-17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-2"/>
        </w:rPr>
        <w:t>o</w:t>
      </w:r>
      <w:r w:rsidRPr="00DA33BD">
        <w:rPr>
          <w:rFonts w:asciiTheme="minorHAnsi" w:hAnsiTheme="minorHAnsi" w:cstheme="minorHAnsi"/>
          <w:color w:val="363435"/>
        </w:rPr>
        <w:t>f</w:t>
      </w:r>
      <w:r w:rsidRPr="00DA33BD">
        <w:rPr>
          <w:rFonts w:asciiTheme="minorHAnsi" w:hAnsiTheme="minorHAnsi" w:cstheme="minorHAnsi"/>
          <w:color w:val="363435"/>
          <w:spacing w:val="-12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5"/>
        </w:rPr>
        <w:t>t</w:t>
      </w:r>
      <w:r w:rsidRPr="00DA33BD">
        <w:rPr>
          <w:rFonts w:asciiTheme="minorHAnsi" w:hAnsiTheme="minorHAnsi" w:cstheme="minorHAnsi"/>
          <w:color w:val="363435"/>
          <w:spacing w:val="-1"/>
        </w:rPr>
        <w:t>h</w:t>
      </w:r>
      <w:r w:rsidRPr="00DA33BD">
        <w:rPr>
          <w:rFonts w:asciiTheme="minorHAnsi" w:hAnsiTheme="minorHAnsi" w:cstheme="minorHAnsi"/>
          <w:color w:val="363435"/>
        </w:rPr>
        <w:t>e</w:t>
      </w:r>
      <w:r w:rsidRPr="00DA33BD">
        <w:rPr>
          <w:rFonts w:asciiTheme="minorHAnsi" w:hAnsiTheme="minorHAnsi" w:cstheme="minorHAnsi"/>
          <w:color w:val="363435"/>
          <w:spacing w:val="-1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-2"/>
          <w:w w:val="94"/>
        </w:rPr>
        <w:t>F</w:t>
      </w:r>
      <w:r w:rsidRPr="00DA33BD">
        <w:rPr>
          <w:rFonts w:asciiTheme="minorHAnsi" w:hAnsiTheme="minorHAnsi" w:cstheme="minorHAnsi"/>
          <w:color w:val="363435"/>
          <w:spacing w:val="2"/>
          <w:w w:val="94"/>
        </w:rPr>
        <w:t>a</w:t>
      </w:r>
      <w:r w:rsidRPr="00DA33BD">
        <w:rPr>
          <w:rFonts w:asciiTheme="minorHAnsi" w:hAnsiTheme="minorHAnsi" w:cstheme="minorHAnsi"/>
          <w:color w:val="363435"/>
          <w:spacing w:val="3"/>
          <w:w w:val="94"/>
        </w:rPr>
        <w:t>c</w:t>
      </w:r>
      <w:r w:rsidRPr="00DA33BD">
        <w:rPr>
          <w:rFonts w:asciiTheme="minorHAnsi" w:hAnsiTheme="minorHAnsi" w:cstheme="minorHAnsi"/>
          <w:color w:val="363435"/>
          <w:spacing w:val="5"/>
          <w:w w:val="94"/>
        </w:rPr>
        <w:t>u</w:t>
      </w:r>
      <w:r w:rsidRPr="00DA33BD">
        <w:rPr>
          <w:rFonts w:asciiTheme="minorHAnsi" w:hAnsiTheme="minorHAnsi" w:cstheme="minorHAnsi"/>
          <w:color w:val="363435"/>
          <w:spacing w:val="-3"/>
          <w:w w:val="94"/>
        </w:rPr>
        <w:t>l</w:t>
      </w:r>
      <w:r w:rsidRPr="00DA33BD">
        <w:rPr>
          <w:rFonts w:asciiTheme="minorHAnsi" w:hAnsiTheme="minorHAnsi" w:cstheme="minorHAnsi"/>
          <w:color w:val="363435"/>
          <w:spacing w:val="7"/>
          <w:w w:val="94"/>
        </w:rPr>
        <w:t>t</w:t>
      </w:r>
      <w:r w:rsidRPr="00DA33BD">
        <w:rPr>
          <w:rFonts w:asciiTheme="minorHAnsi" w:hAnsiTheme="minorHAnsi" w:cstheme="minorHAnsi"/>
          <w:color w:val="363435"/>
          <w:w w:val="94"/>
        </w:rPr>
        <w:t>y</w:t>
      </w:r>
      <w:r w:rsidRPr="00DA33BD">
        <w:rPr>
          <w:rFonts w:asciiTheme="minorHAnsi" w:hAnsiTheme="minorHAnsi" w:cstheme="minorHAnsi"/>
          <w:color w:val="363435"/>
          <w:spacing w:val="7"/>
          <w:w w:val="94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2"/>
        </w:rPr>
        <w:t>E</w:t>
      </w:r>
      <w:r w:rsidRPr="00DA33BD">
        <w:rPr>
          <w:rFonts w:asciiTheme="minorHAnsi" w:hAnsiTheme="minorHAnsi" w:cstheme="minorHAnsi"/>
          <w:color w:val="363435"/>
          <w:spacing w:val="1"/>
        </w:rPr>
        <w:t>H</w:t>
      </w:r>
      <w:r w:rsidRPr="00DA33BD">
        <w:rPr>
          <w:rFonts w:asciiTheme="minorHAnsi" w:hAnsiTheme="minorHAnsi" w:cstheme="minorHAnsi"/>
          <w:color w:val="363435"/>
        </w:rPr>
        <w:t>S</w:t>
      </w:r>
      <w:r w:rsidRPr="00DA33BD">
        <w:rPr>
          <w:rFonts w:asciiTheme="minorHAnsi" w:hAnsiTheme="minorHAnsi" w:cstheme="minorHAnsi"/>
          <w:color w:val="363435"/>
          <w:spacing w:val="-5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4"/>
        </w:rPr>
        <w:t>C</w:t>
      </w:r>
      <w:r w:rsidRPr="00DA33BD">
        <w:rPr>
          <w:rFonts w:asciiTheme="minorHAnsi" w:hAnsiTheme="minorHAnsi" w:cstheme="minorHAnsi"/>
          <w:color w:val="363435"/>
          <w:spacing w:val="-2"/>
        </w:rPr>
        <w:t>o</w:t>
      </w:r>
      <w:r w:rsidRPr="00DA33BD">
        <w:rPr>
          <w:rFonts w:asciiTheme="minorHAnsi" w:hAnsiTheme="minorHAnsi" w:cstheme="minorHAnsi"/>
          <w:color w:val="363435"/>
          <w:spacing w:val="4"/>
        </w:rPr>
        <w:t>m</w:t>
      </w:r>
      <w:r w:rsidRPr="00DA33BD">
        <w:rPr>
          <w:rFonts w:asciiTheme="minorHAnsi" w:hAnsiTheme="minorHAnsi" w:cstheme="minorHAnsi"/>
          <w:color w:val="363435"/>
          <w:spacing w:val="3"/>
        </w:rPr>
        <w:t>m</w:t>
      </w:r>
      <w:r w:rsidRPr="00DA33BD">
        <w:rPr>
          <w:rFonts w:asciiTheme="minorHAnsi" w:hAnsiTheme="minorHAnsi" w:cstheme="minorHAnsi"/>
          <w:color w:val="363435"/>
          <w:spacing w:val="-3"/>
        </w:rPr>
        <w:t>i</w:t>
      </w:r>
      <w:r w:rsidRPr="00DA33BD">
        <w:rPr>
          <w:rFonts w:asciiTheme="minorHAnsi" w:hAnsiTheme="minorHAnsi" w:cstheme="minorHAnsi"/>
          <w:color w:val="363435"/>
          <w:spacing w:val="4"/>
        </w:rPr>
        <w:t>t</w:t>
      </w:r>
      <w:r w:rsidRPr="00DA33BD">
        <w:rPr>
          <w:rFonts w:asciiTheme="minorHAnsi" w:hAnsiTheme="minorHAnsi" w:cstheme="minorHAnsi"/>
          <w:color w:val="363435"/>
        </w:rPr>
        <w:t>t</w:t>
      </w:r>
      <w:r w:rsidRPr="00DA33BD">
        <w:rPr>
          <w:rFonts w:asciiTheme="minorHAnsi" w:hAnsiTheme="minorHAnsi" w:cstheme="minorHAnsi"/>
          <w:color w:val="363435"/>
          <w:spacing w:val="2"/>
        </w:rPr>
        <w:t>e</w:t>
      </w:r>
      <w:r w:rsidRPr="00DA33BD">
        <w:rPr>
          <w:rFonts w:asciiTheme="minorHAnsi" w:hAnsiTheme="minorHAnsi" w:cstheme="minorHAnsi"/>
          <w:color w:val="363435"/>
        </w:rPr>
        <w:t>e</w:t>
      </w:r>
      <w:r w:rsidRPr="00DA33BD">
        <w:rPr>
          <w:rFonts w:asciiTheme="minorHAnsi" w:hAnsiTheme="minorHAnsi" w:cstheme="minorHAnsi"/>
          <w:color w:val="363435"/>
          <w:spacing w:val="-7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-2"/>
        </w:rPr>
        <w:t>o</w:t>
      </w:r>
      <w:r w:rsidRPr="00DA33BD">
        <w:rPr>
          <w:rFonts w:asciiTheme="minorHAnsi" w:hAnsiTheme="minorHAnsi" w:cstheme="minorHAnsi"/>
          <w:color w:val="363435"/>
        </w:rPr>
        <w:t>r</w:t>
      </w:r>
      <w:r w:rsidRPr="00DA33BD">
        <w:rPr>
          <w:rFonts w:asciiTheme="minorHAnsi" w:hAnsiTheme="minorHAnsi" w:cstheme="minorHAnsi"/>
          <w:color w:val="363435"/>
          <w:spacing w:val="-4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1"/>
        </w:rPr>
        <w:t>f</w:t>
      </w:r>
      <w:r w:rsidRPr="00DA33BD">
        <w:rPr>
          <w:rFonts w:asciiTheme="minorHAnsi" w:hAnsiTheme="minorHAnsi" w:cstheme="minorHAnsi"/>
          <w:color w:val="363435"/>
          <w:spacing w:val="-2"/>
        </w:rPr>
        <w:t>o</w:t>
      </w:r>
      <w:r w:rsidRPr="00DA33BD">
        <w:rPr>
          <w:rFonts w:asciiTheme="minorHAnsi" w:hAnsiTheme="minorHAnsi" w:cstheme="minorHAnsi"/>
          <w:color w:val="363435"/>
        </w:rPr>
        <w:t>r</w:t>
      </w:r>
      <w:r w:rsidRPr="00DA33BD">
        <w:rPr>
          <w:rFonts w:asciiTheme="minorHAnsi" w:hAnsiTheme="minorHAnsi" w:cstheme="minorHAnsi"/>
          <w:color w:val="363435"/>
          <w:spacing w:val="-12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6"/>
        </w:rPr>
        <w:t>a</w:t>
      </w:r>
      <w:r w:rsidRPr="00DA33BD">
        <w:rPr>
          <w:rFonts w:asciiTheme="minorHAnsi" w:hAnsiTheme="minorHAnsi" w:cstheme="minorHAnsi"/>
          <w:color w:val="363435"/>
          <w:spacing w:val="-2"/>
        </w:rPr>
        <w:t>n</w:t>
      </w:r>
      <w:r w:rsidRPr="00DA33BD">
        <w:rPr>
          <w:rFonts w:asciiTheme="minorHAnsi" w:hAnsiTheme="minorHAnsi" w:cstheme="minorHAnsi"/>
          <w:color w:val="363435"/>
        </w:rPr>
        <w:t>y</w:t>
      </w:r>
      <w:r w:rsidRPr="00DA33BD">
        <w:rPr>
          <w:rFonts w:asciiTheme="minorHAnsi" w:hAnsiTheme="minorHAnsi" w:cstheme="minorHAnsi"/>
          <w:color w:val="363435"/>
          <w:spacing w:val="-16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-2"/>
          <w:w w:val="95"/>
        </w:rPr>
        <w:t>q</w:t>
      </w:r>
      <w:r w:rsidRPr="00DA33BD">
        <w:rPr>
          <w:rFonts w:asciiTheme="minorHAnsi" w:hAnsiTheme="minorHAnsi" w:cstheme="minorHAnsi"/>
          <w:color w:val="363435"/>
          <w:w w:val="95"/>
        </w:rPr>
        <w:t>u</w:t>
      </w:r>
      <w:r w:rsidRPr="00DA33BD">
        <w:rPr>
          <w:rFonts w:asciiTheme="minorHAnsi" w:hAnsiTheme="minorHAnsi" w:cstheme="minorHAnsi"/>
          <w:color w:val="363435"/>
          <w:spacing w:val="4"/>
          <w:w w:val="95"/>
        </w:rPr>
        <w:t>e</w:t>
      </w:r>
      <w:r w:rsidRPr="00DA33BD">
        <w:rPr>
          <w:rFonts w:asciiTheme="minorHAnsi" w:hAnsiTheme="minorHAnsi" w:cstheme="minorHAnsi"/>
          <w:color w:val="363435"/>
          <w:spacing w:val="1"/>
          <w:w w:val="95"/>
        </w:rPr>
        <w:t>s</w:t>
      </w:r>
      <w:r w:rsidRPr="00DA33BD">
        <w:rPr>
          <w:rFonts w:asciiTheme="minorHAnsi" w:hAnsiTheme="minorHAnsi" w:cstheme="minorHAnsi"/>
          <w:color w:val="363435"/>
          <w:spacing w:val="4"/>
          <w:w w:val="95"/>
        </w:rPr>
        <w:t>t</w:t>
      </w:r>
      <w:r w:rsidRPr="00DA33BD">
        <w:rPr>
          <w:rFonts w:asciiTheme="minorHAnsi" w:hAnsiTheme="minorHAnsi" w:cstheme="minorHAnsi"/>
          <w:color w:val="363435"/>
          <w:spacing w:val="-1"/>
          <w:w w:val="95"/>
        </w:rPr>
        <w:t>i</w:t>
      </w:r>
      <w:r w:rsidRPr="00DA33BD">
        <w:rPr>
          <w:rFonts w:asciiTheme="minorHAnsi" w:hAnsiTheme="minorHAnsi" w:cstheme="minorHAnsi"/>
          <w:color w:val="363435"/>
          <w:spacing w:val="-2"/>
          <w:w w:val="95"/>
        </w:rPr>
        <w:t>o</w:t>
      </w:r>
      <w:r w:rsidRPr="00DA33BD">
        <w:rPr>
          <w:rFonts w:asciiTheme="minorHAnsi" w:hAnsiTheme="minorHAnsi" w:cstheme="minorHAnsi"/>
          <w:color w:val="363435"/>
          <w:spacing w:val="3"/>
          <w:w w:val="95"/>
        </w:rPr>
        <w:t>n</w:t>
      </w:r>
      <w:r w:rsidRPr="00DA33BD">
        <w:rPr>
          <w:rFonts w:asciiTheme="minorHAnsi" w:hAnsiTheme="minorHAnsi" w:cstheme="minorHAnsi"/>
          <w:color w:val="363435"/>
          <w:w w:val="95"/>
        </w:rPr>
        <w:t>s</w:t>
      </w:r>
      <w:r w:rsidRPr="00DA33BD">
        <w:rPr>
          <w:rFonts w:asciiTheme="minorHAnsi" w:hAnsiTheme="minorHAnsi" w:cstheme="minorHAnsi"/>
          <w:color w:val="363435"/>
          <w:spacing w:val="8"/>
          <w:w w:val="95"/>
        </w:rPr>
        <w:t xml:space="preserve"> </w:t>
      </w:r>
      <w:r w:rsidRPr="00DA33BD">
        <w:rPr>
          <w:rFonts w:asciiTheme="minorHAnsi" w:hAnsiTheme="minorHAnsi" w:cstheme="minorHAnsi"/>
          <w:color w:val="363435"/>
          <w:w w:val="95"/>
        </w:rPr>
        <w:t>r</w:t>
      </w:r>
      <w:r w:rsidRPr="00DA33BD">
        <w:rPr>
          <w:rFonts w:asciiTheme="minorHAnsi" w:hAnsiTheme="minorHAnsi" w:cstheme="minorHAnsi"/>
          <w:color w:val="363435"/>
          <w:spacing w:val="2"/>
          <w:w w:val="95"/>
        </w:rPr>
        <w:t>el</w:t>
      </w:r>
      <w:r w:rsidRPr="00DA33BD">
        <w:rPr>
          <w:rFonts w:asciiTheme="minorHAnsi" w:hAnsiTheme="minorHAnsi" w:cstheme="minorHAnsi"/>
          <w:color w:val="363435"/>
          <w:w w:val="95"/>
        </w:rPr>
        <w:t>a</w:t>
      </w:r>
      <w:r w:rsidRPr="00DA33BD">
        <w:rPr>
          <w:rFonts w:asciiTheme="minorHAnsi" w:hAnsiTheme="minorHAnsi" w:cstheme="minorHAnsi"/>
          <w:color w:val="363435"/>
          <w:spacing w:val="4"/>
          <w:w w:val="95"/>
        </w:rPr>
        <w:t>t</w:t>
      </w:r>
      <w:r w:rsidRPr="00DA33BD">
        <w:rPr>
          <w:rFonts w:asciiTheme="minorHAnsi" w:hAnsiTheme="minorHAnsi" w:cstheme="minorHAnsi"/>
          <w:color w:val="363435"/>
          <w:spacing w:val="3"/>
          <w:w w:val="95"/>
        </w:rPr>
        <w:t>i</w:t>
      </w:r>
      <w:r w:rsidRPr="00DA33BD">
        <w:rPr>
          <w:rFonts w:asciiTheme="minorHAnsi" w:hAnsiTheme="minorHAnsi" w:cstheme="minorHAnsi"/>
          <w:color w:val="363435"/>
          <w:spacing w:val="2"/>
          <w:w w:val="95"/>
        </w:rPr>
        <w:t>n</w:t>
      </w:r>
      <w:r w:rsidRPr="00DA33BD">
        <w:rPr>
          <w:rFonts w:asciiTheme="minorHAnsi" w:hAnsiTheme="minorHAnsi" w:cstheme="minorHAnsi"/>
          <w:color w:val="363435"/>
          <w:w w:val="95"/>
        </w:rPr>
        <w:t>g</w:t>
      </w:r>
      <w:r w:rsidRPr="00DA33BD">
        <w:rPr>
          <w:rFonts w:asciiTheme="minorHAnsi" w:hAnsiTheme="minorHAnsi" w:cstheme="minorHAnsi"/>
          <w:color w:val="363435"/>
          <w:spacing w:val="4"/>
          <w:w w:val="95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-1"/>
        </w:rPr>
        <w:t>t</w:t>
      </w:r>
      <w:r w:rsidRPr="00DA33BD">
        <w:rPr>
          <w:rFonts w:asciiTheme="minorHAnsi" w:hAnsiTheme="minorHAnsi" w:cstheme="minorHAnsi"/>
          <w:color w:val="363435"/>
        </w:rPr>
        <w:t>o</w:t>
      </w:r>
      <w:r w:rsidRPr="00DA33BD">
        <w:rPr>
          <w:rFonts w:asciiTheme="minorHAnsi" w:hAnsiTheme="minorHAnsi" w:cstheme="minorHAnsi"/>
          <w:color w:val="363435"/>
          <w:spacing w:val="3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2"/>
        </w:rPr>
        <w:t>E</w:t>
      </w:r>
      <w:r w:rsidRPr="00DA33BD">
        <w:rPr>
          <w:rFonts w:asciiTheme="minorHAnsi" w:hAnsiTheme="minorHAnsi" w:cstheme="minorHAnsi"/>
          <w:color w:val="363435"/>
          <w:spacing w:val="1"/>
        </w:rPr>
        <w:t>H</w:t>
      </w:r>
      <w:r w:rsidRPr="00DA33BD">
        <w:rPr>
          <w:rFonts w:asciiTheme="minorHAnsi" w:hAnsiTheme="minorHAnsi" w:cstheme="minorHAnsi"/>
          <w:color w:val="363435"/>
          <w:spacing w:val="2"/>
        </w:rPr>
        <w:t>S</w:t>
      </w:r>
      <w:r w:rsidRPr="00DA33BD">
        <w:rPr>
          <w:rFonts w:asciiTheme="minorHAnsi" w:hAnsiTheme="minorHAnsi" w:cstheme="minorHAnsi"/>
          <w:color w:val="363435"/>
        </w:rPr>
        <w:t>,</w:t>
      </w:r>
      <w:r w:rsidRPr="00DA33BD">
        <w:rPr>
          <w:rFonts w:asciiTheme="minorHAnsi" w:hAnsiTheme="minorHAnsi" w:cstheme="minorHAnsi"/>
          <w:color w:val="363435"/>
          <w:spacing w:val="-5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-1"/>
          <w:w w:val="90"/>
        </w:rPr>
        <w:t>pl</w:t>
      </w:r>
      <w:r w:rsidRPr="00DA33BD">
        <w:rPr>
          <w:rFonts w:asciiTheme="minorHAnsi" w:hAnsiTheme="minorHAnsi" w:cstheme="minorHAnsi"/>
          <w:color w:val="363435"/>
          <w:spacing w:val="3"/>
          <w:w w:val="90"/>
        </w:rPr>
        <w:t>e</w:t>
      </w:r>
      <w:r w:rsidRPr="00DA33BD">
        <w:rPr>
          <w:rFonts w:asciiTheme="minorHAnsi" w:hAnsiTheme="minorHAnsi" w:cstheme="minorHAnsi"/>
          <w:color w:val="363435"/>
          <w:spacing w:val="5"/>
          <w:w w:val="90"/>
        </w:rPr>
        <w:t>a</w:t>
      </w:r>
      <w:r w:rsidRPr="00DA33BD">
        <w:rPr>
          <w:rFonts w:asciiTheme="minorHAnsi" w:hAnsiTheme="minorHAnsi" w:cstheme="minorHAnsi"/>
          <w:color w:val="363435"/>
          <w:spacing w:val="1"/>
          <w:w w:val="90"/>
        </w:rPr>
        <w:t>s</w:t>
      </w:r>
      <w:r w:rsidRPr="00DA33BD">
        <w:rPr>
          <w:rFonts w:asciiTheme="minorHAnsi" w:hAnsiTheme="minorHAnsi" w:cstheme="minorHAnsi"/>
          <w:color w:val="363435"/>
          <w:w w:val="90"/>
        </w:rPr>
        <w:t>e</w:t>
      </w:r>
      <w:r w:rsidRPr="00DA33BD">
        <w:rPr>
          <w:rFonts w:asciiTheme="minorHAnsi" w:hAnsiTheme="minorHAnsi" w:cstheme="minorHAnsi"/>
          <w:color w:val="363435"/>
          <w:spacing w:val="10"/>
          <w:w w:val="90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3"/>
        </w:rPr>
        <w:t>c</w:t>
      </w:r>
      <w:r w:rsidRPr="00DA33BD">
        <w:rPr>
          <w:rFonts w:asciiTheme="minorHAnsi" w:hAnsiTheme="minorHAnsi" w:cstheme="minorHAnsi"/>
          <w:color w:val="363435"/>
          <w:spacing w:val="-2"/>
        </w:rPr>
        <w:t>o</w:t>
      </w:r>
      <w:r w:rsidRPr="00DA33BD">
        <w:rPr>
          <w:rFonts w:asciiTheme="minorHAnsi" w:hAnsiTheme="minorHAnsi" w:cstheme="minorHAnsi"/>
          <w:color w:val="363435"/>
          <w:spacing w:val="-3"/>
        </w:rPr>
        <w:t>n</w:t>
      </w:r>
      <w:r w:rsidRPr="00DA33BD">
        <w:rPr>
          <w:rFonts w:asciiTheme="minorHAnsi" w:hAnsiTheme="minorHAnsi" w:cstheme="minorHAnsi"/>
          <w:color w:val="363435"/>
          <w:spacing w:val="4"/>
        </w:rPr>
        <w:t>t</w:t>
      </w:r>
      <w:r w:rsidRPr="00DA33BD">
        <w:rPr>
          <w:rFonts w:asciiTheme="minorHAnsi" w:hAnsiTheme="minorHAnsi" w:cstheme="minorHAnsi"/>
          <w:color w:val="363435"/>
          <w:spacing w:val="2"/>
        </w:rPr>
        <w:t>a</w:t>
      </w:r>
      <w:r w:rsidRPr="00DA33BD">
        <w:rPr>
          <w:rFonts w:asciiTheme="minorHAnsi" w:hAnsiTheme="minorHAnsi" w:cstheme="minorHAnsi"/>
          <w:color w:val="363435"/>
          <w:spacing w:val="3"/>
        </w:rPr>
        <w:t>c</w:t>
      </w:r>
      <w:r w:rsidRPr="00DA33BD">
        <w:rPr>
          <w:rFonts w:asciiTheme="minorHAnsi" w:hAnsiTheme="minorHAnsi" w:cstheme="minorHAnsi"/>
          <w:color w:val="363435"/>
        </w:rPr>
        <w:t>t</w:t>
      </w:r>
      <w:r w:rsidRPr="00DA33BD">
        <w:rPr>
          <w:rFonts w:asciiTheme="minorHAnsi" w:hAnsiTheme="minorHAnsi" w:cstheme="minorHAnsi"/>
          <w:color w:val="363435"/>
          <w:spacing w:val="-13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1"/>
        </w:rPr>
        <w:t>D</w:t>
      </w:r>
      <w:r w:rsidRPr="00DA33BD">
        <w:rPr>
          <w:rFonts w:asciiTheme="minorHAnsi" w:hAnsiTheme="minorHAnsi" w:cstheme="minorHAnsi"/>
          <w:color w:val="363435"/>
        </w:rPr>
        <w:t>e</w:t>
      </w:r>
      <w:r w:rsidRPr="00DA33BD">
        <w:rPr>
          <w:rFonts w:asciiTheme="minorHAnsi" w:hAnsiTheme="minorHAnsi" w:cstheme="minorHAnsi"/>
          <w:color w:val="363435"/>
          <w:spacing w:val="-1"/>
        </w:rPr>
        <w:t>n</w:t>
      </w:r>
      <w:r w:rsidRPr="00DA33BD">
        <w:rPr>
          <w:rFonts w:asciiTheme="minorHAnsi" w:hAnsiTheme="minorHAnsi" w:cstheme="minorHAnsi"/>
          <w:color w:val="363435"/>
          <w:spacing w:val="2"/>
        </w:rPr>
        <w:t>e</w:t>
      </w:r>
      <w:r w:rsidRPr="00DA33BD">
        <w:rPr>
          <w:rFonts w:asciiTheme="minorHAnsi" w:hAnsiTheme="minorHAnsi" w:cstheme="minorHAnsi"/>
          <w:color w:val="363435"/>
          <w:spacing w:val="4"/>
        </w:rPr>
        <w:t>l</w:t>
      </w:r>
      <w:r w:rsidRPr="00DA33BD">
        <w:rPr>
          <w:rFonts w:asciiTheme="minorHAnsi" w:hAnsiTheme="minorHAnsi" w:cstheme="minorHAnsi"/>
          <w:color w:val="363435"/>
          <w:spacing w:val="-1"/>
        </w:rPr>
        <w:t>l</w:t>
      </w:r>
      <w:r w:rsidRPr="00DA33BD">
        <w:rPr>
          <w:rFonts w:asciiTheme="minorHAnsi" w:hAnsiTheme="minorHAnsi" w:cstheme="minorHAnsi"/>
          <w:color w:val="363435"/>
        </w:rPr>
        <w:t>e</w:t>
      </w:r>
    </w:p>
    <w:p w14:paraId="1DCBBB2D" w14:textId="77777777" w:rsidR="009B6B06" w:rsidRPr="00DA33BD" w:rsidRDefault="007C22B3">
      <w:pPr>
        <w:spacing w:before="10"/>
        <w:ind w:left="208"/>
        <w:rPr>
          <w:rFonts w:asciiTheme="minorHAnsi" w:hAnsiTheme="minorHAnsi" w:cstheme="minorHAnsi"/>
        </w:rPr>
      </w:pPr>
      <w:r w:rsidRPr="00DA33BD">
        <w:rPr>
          <w:rFonts w:asciiTheme="minorHAnsi" w:hAnsiTheme="minorHAnsi" w:cstheme="minorHAnsi"/>
          <w:color w:val="363435"/>
          <w:spacing w:val="3"/>
          <w:w w:val="91"/>
        </w:rPr>
        <w:t>B</w:t>
      </w:r>
      <w:r w:rsidRPr="00DA33BD">
        <w:rPr>
          <w:rFonts w:asciiTheme="minorHAnsi" w:hAnsiTheme="minorHAnsi" w:cstheme="minorHAnsi"/>
          <w:color w:val="363435"/>
          <w:spacing w:val="-1"/>
          <w:w w:val="91"/>
        </w:rPr>
        <w:t>o</w:t>
      </w:r>
      <w:r w:rsidRPr="00DA33BD">
        <w:rPr>
          <w:rFonts w:asciiTheme="minorHAnsi" w:hAnsiTheme="minorHAnsi" w:cstheme="minorHAnsi"/>
          <w:color w:val="363435"/>
          <w:spacing w:val="3"/>
          <w:w w:val="91"/>
        </w:rPr>
        <w:t>w</w:t>
      </w:r>
      <w:r w:rsidRPr="00DA33BD">
        <w:rPr>
          <w:rFonts w:asciiTheme="minorHAnsi" w:hAnsiTheme="minorHAnsi" w:cstheme="minorHAnsi"/>
          <w:color w:val="363435"/>
          <w:spacing w:val="1"/>
          <w:w w:val="91"/>
        </w:rPr>
        <w:t>s</w:t>
      </w:r>
      <w:r w:rsidRPr="00DA33BD">
        <w:rPr>
          <w:rFonts w:asciiTheme="minorHAnsi" w:hAnsiTheme="minorHAnsi" w:cstheme="minorHAnsi"/>
          <w:color w:val="363435"/>
          <w:w w:val="91"/>
        </w:rPr>
        <w:t>e</w:t>
      </w:r>
      <w:r w:rsidRPr="00DA33BD">
        <w:rPr>
          <w:rFonts w:asciiTheme="minorHAnsi" w:hAnsiTheme="minorHAnsi" w:cstheme="minorHAnsi"/>
          <w:color w:val="363435"/>
          <w:spacing w:val="-7"/>
          <w:w w:val="91"/>
        </w:rPr>
        <w:t>r</w:t>
      </w:r>
      <w:r w:rsidRPr="00DA33BD">
        <w:rPr>
          <w:rFonts w:asciiTheme="minorHAnsi" w:hAnsiTheme="minorHAnsi" w:cstheme="minorHAnsi"/>
          <w:color w:val="363435"/>
          <w:w w:val="91"/>
        </w:rPr>
        <w:t>,</w:t>
      </w:r>
      <w:r w:rsidRPr="00DA33BD">
        <w:rPr>
          <w:rFonts w:asciiTheme="minorHAnsi" w:hAnsiTheme="minorHAnsi" w:cstheme="minorHAnsi"/>
          <w:color w:val="363435"/>
          <w:spacing w:val="11"/>
          <w:w w:val="91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2"/>
        </w:rPr>
        <w:t>E</w:t>
      </w:r>
      <w:r w:rsidRPr="00DA33BD">
        <w:rPr>
          <w:rFonts w:asciiTheme="minorHAnsi" w:hAnsiTheme="minorHAnsi" w:cstheme="minorHAnsi"/>
          <w:color w:val="363435"/>
          <w:spacing w:val="1"/>
        </w:rPr>
        <w:t>H</w:t>
      </w:r>
      <w:r w:rsidRPr="00DA33BD">
        <w:rPr>
          <w:rFonts w:asciiTheme="minorHAnsi" w:hAnsiTheme="minorHAnsi" w:cstheme="minorHAnsi"/>
          <w:color w:val="363435"/>
        </w:rPr>
        <w:t>S</w:t>
      </w:r>
      <w:r w:rsidRPr="00DA33BD">
        <w:rPr>
          <w:rFonts w:asciiTheme="minorHAnsi" w:hAnsiTheme="minorHAnsi" w:cstheme="minorHAnsi"/>
          <w:color w:val="363435"/>
          <w:spacing w:val="-5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2"/>
          <w:w w:val="96"/>
        </w:rPr>
        <w:t>M</w:t>
      </w:r>
      <w:r w:rsidRPr="00DA33BD">
        <w:rPr>
          <w:rFonts w:asciiTheme="minorHAnsi" w:hAnsiTheme="minorHAnsi" w:cstheme="minorHAnsi"/>
          <w:color w:val="363435"/>
          <w:spacing w:val="6"/>
          <w:w w:val="96"/>
        </w:rPr>
        <w:t>a</w:t>
      </w:r>
      <w:r w:rsidRPr="00DA33BD">
        <w:rPr>
          <w:rFonts w:asciiTheme="minorHAnsi" w:hAnsiTheme="minorHAnsi" w:cstheme="minorHAnsi"/>
          <w:color w:val="363435"/>
          <w:spacing w:val="2"/>
          <w:w w:val="96"/>
        </w:rPr>
        <w:t>n</w:t>
      </w:r>
      <w:r w:rsidRPr="00DA33BD">
        <w:rPr>
          <w:rFonts w:asciiTheme="minorHAnsi" w:hAnsiTheme="minorHAnsi" w:cstheme="minorHAnsi"/>
          <w:color w:val="363435"/>
          <w:spacing w:val="5"/>
          <w:w w:val="96"/>
        </w:rPr>
        <w:t>a</w:t>
      </w:r>
      <w:r w:rsidRPr="00DA33BD">
        <w:rPr>
          <w:rFonts w:asciiTheme="minorHAnsi" w:hAnsiTheme="minorHAnsi" w:cstheme="minorHAnsi"/>
          <w:color w:val="363435"/>
          <w:spacing w:val="2"/>
          <w:w w:val="96"/>
        </w:rPr>
        <w:t>g</w:t>
      </w:r>
      <w:r w:rsidRPr="00DA33BD">
        <w:rPr>
          <w:rFonts w:asciiTheme="minorHAnsi" w:hAnsiTheme="minorHAnsi" w:cstheme="minorHAnsi"/>
          <w:color w:val="363435"/>
          <w:w w:val="96"/>
        </w:rPr>
        <w:t>e</w:t>
      </w:r>
      <w:r w:rsidRPr="00DA33BD">
        <w:rPr>
          <w:rFonts w:asciiTheme="minorHAnsi" w:hAnsiTheme="minorHAnsi" w:cstheme="minorHAnsi"/>
          <w:color w:val="363435"/>
          <w:spacing w:val="-8"/>
          <w:w w:val="96"/>
        </w:rPr>
        <w:t>r</w:t>
      </w:r>
      <w:r w:rsidRPr="00DA33BD">
        <w:rPr>
          <w:rFonts w:asciiTheme="minorHAnsi" w:hAnsiTheme="minorHAnsi" w:cstheme="minorHAnsi"/>
          <w:color w:val="363435"/>
          <w:w w:val="96"/>
        </w:rPr>
        <w:t>,</w:t>
      </w:r>
      <w:r w:rsidRPr="00DA33BD">
        <w:rPr>
          <w:rFonts w:asciiTheme="minorHAnsi" w:hAnsiTheme="minorHAnsi" w:cstheme="minorHAnsi"/>
          <w:color w:val="363435"/>
          <w:spacing w:val="4"/>
          <w:w w:val="96"/>
        </w:rPr>
        <w:t xml:space="preserve"> </w:t>
      </w:r>
      <w:r w:rsidRPr="00DA33BD">
        <w:rPr>
          <w:rFonts w:asciiTheme="minorHAnsi" w:hAnsiTheme="minorHAnsi" w:cstheme="minorHAnsi"/>
          <w:color w:val="363435"/>
        </w:rPr>
        <w:t>at</w:t>
      </w:r>
      <w:r w:rsidRPr="00DA33BD">
        <w:rPr>
          <w:rFonts w:asciiTheme="minorHAnsi" w:hAnsiTheme="minorHAnsi" w:cstheme="minorHAnsi"/>
          <w:color w:val="363435"/>
          <w:spacing w:val="-3"/>
        </w:rPr>
        <w:t xml:space="preserve"> </w:t>
      </w:r>
      <w:hyperlink r:id="rId21">
        <w:r w:rsidRPr="00DA33BD">
          <w:rPr>
            <w:rFonts w:asciiTheme="minorHAnsi" w:hAnsiTheme="minorHAnsi" w:cstheme="minorHAnsi"/>
            <w:color w:val="363435"/>
            <w:w w:val="94"/>
          </w:rPr>
          <w:t>d</w:t>
        </w:r>
        <w:r w:rsidRPr="00DA33BD">
          <w:rPr>
            <w:rFonts w:asciiTheme="minorHAnsi" w:hAnsiTheme="minorHAnsi" w:cstheme="minorHAnsi"/>
            <w:color w:val="363435"/>
            <w:spacing w:val="2"/>
            <w:w w:val="94"/>
          </w:rPr>
          <w:t>b</w:t>
        </w:r>
        <w:r w:rsidRPr="00DA33BD">
          <w:rPr>
            <w:rFonts w:asciiTheme="minorHAnsi" w:hAnsiTheme="minorHAnsi" w:cstheme="minorHAnsi"/>
            <w:color w:val="363435"/>
            <w:spacing w:val="-1"/>
            <w:w w:val="94"/>
          </w:rPr>
          <w:t>o</w:t>
        </w:r>
        <w:r w:rsidRPr="00DA33BD">
          <w:rPr>
            <w:rFonts w:asciiTheme="minorHAnsi" w:hAnsiTheme="minorHAnsi" w:cstheme="minorHAnsi"/>
            <w:color w:val="363435"/>
            <w:spacing w:val="3"/>
            <w:w w:val="94"/>
          </w:rPr>
          <w:t>w</w:t>
        </w:r>
        <w:r w:rsidRPr="00DA33BD">
          <w:rPr>
            <w:rFonts w:asciiTheme="minorHAnsi" w:hAnsiTheme="minorHAnsi" w:cstheme="minorHAnsi"/>
            <w:color w:val="363435"/>
            <w:spacing w:val="2"/>
            <w:w w:val="94"/>
          </w:rPr>
          <w:t>s</w:t>
        </w:r>
        <w:r w:rsidRPr="00DA33BD">
          <w:rPr>
            <w:rFonts w:asciiTheme="minorHAnsi" w:hAnsiTheme="minorHAnsi" w:cstheme="minorHAnsi"/>
            <w:color w:val="363435"/>
            <w:w w:val="94"/>
          </w:rPr>
          <w:t>e</w:t>
        </w:r>
        <w:r w:rsidRPr="00DA33BD">
          <w:rPr>
            <w:rFonts w:asciiTheme="minorHAnsi" w:hAnsiTheme="minorHAnsi" w:cstheme="minorHAnsi"/>
            <w:color w:val="363435"/>
            <w:spacing w:val="4"/>
            <w:w w:val="94"/>
          </w:rPr>
          <w:t>r</w:t>
        </w:r>
        <w:r w:rsidRPr="00DA33BD">
          <w:rPr>
            <w:rFonts w:asciiTheme="minorHAnsi" w:hAnsiTheme="minorHAnsi" w:cstheme="minorHAnsi"/>
            <w:color w:val="363435"/>
            <w:spacing w:val="1"/>
            <w:w w:val="94"/>
          </w:rPr>
          <w:t>@</w:t>
        </w:r>
        <w:r w:rsidRPr="00DA33BD">
          <w:rPr>
            <w:rFonts w:asciiTheme="minorHAnsi" w:hAnsiTheme="minorHAnsi" w:cstheme="minorHAnsi"/>
            <w:color w:val="363435"/>
            <w:spacing w:val="3"/>
            <w:w w:val="94"/>
          </w:rPr>
          <w:t>m</w:t>
        </w:r>
        <w:r w:rsidRPr="00DA33BD">
          <w:rPr>
            <w:rFonts w:asciiTheme="minorHAnsi" w:hAnsiTheme="minorHAnsi" w:cstheme="minorHAnsi"/>
            <w:color w:val="363435"/>
            <w:spacing w:val="-1"/>
            <w:w w:val="94"/>
          </w:rPr>
          <w:t>i</w:t>
        </w:r>
        <w:r w:rsidRPr="00DA33BD">
          <w:rPr>
            <w:rFonts w:asciiTheme="minorHAnsi" w:hAnsiTheme="minorHAnsi" w:cstheme="minorHAnsi"/>
            <w:color w:val="363435"/>
            <w:spacing w:val="5"/>
            <w:w w:val="94"/>
          </w:rPr>
          <w:t>c</w:t>
        </w:r>
        <w:r w:rsidRPr="00DA33BD">
          <w:rPr>
            <w:rFonts w:asciiTheme="minorHAnsi" w:hAnsiTheme="minorHAnsi" w:cstheme="minorHAnsi"/>
            <w:color w:val="363435"/>
            <w:spacing w:val="3"/>
            <w:w w:val="94"/>
          </w:rPr>
          <w:t>a</w:t>
        </w:r>
        <w:r w:rsidRPr="00DA33BD">
          <w:rPr>
            <w:rFonts w:asciiTheme="minorHAnsi" w:hAnsiTheme="minorHAnsi" w:cstheme="minorHAnsi"/>
            <w:color w:val="363435"/>
            <w:spacing w:val="-2"/>
            <w:w w:val="94"/>
          </w:rPr>
          <w:t>.</w:t>
        </w:r>
        <w:r w:rsidRPr="00DA33BD">
          <w:rPr>
            <w:rFonts w:asciiTheme="minorHAnsi" w:hAnsiTheme="minorHAnsi" w:cstheme="minorHAnsi"/>
            <w:color w:val="363435"/>
            <w:spacing w:val="2"/>
            <w:w w:val="94"/>
          </w:rPr>
          <w:t>e</w:t>
        </w:r>
        <w:r w:rsidRPr="00DA33BD">
          <w:rPr>
            <w:rFonts w:asciiTheme="minorHAnsi" w:hAnsiTheme="minorHAnsi" w:cstheme="minorHAnsi"/>
            <w:color w:val="363435"/>
            <w:spacing w:val="-2"/>
            <w:w w:val="94"/>
          </w:rPr>
          <w:t>d</w:t>
        </w:r>
        <w:r w:rsidRPr="00DA33BD">
          <w:rPr>
            <w:rFonts w:asciiTheme="minorHAnsi" w:hAnsiTheme="minorHAnsi" w:cstheme="minorHAnsi"/>
            <w:color w:val="363435"/>
            <w:w w:val="94"/>
          </w:rPr>
          <w:t>u</w:t>
        </w:r>
      </w:hyperlink>
      <w:r w:rsidRPr="00DA33BD">
        <w:rPr>
          <w:rFonts w:asciiTheme="minorHAnsi" w:hAnsiTheme="minorHAnsi" w:cstheme="minorHAnsi"/>
          <w:color w:val="363435"/>
          <w:spacing w:val="3"/>
          <w:w w:val="94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-2"/>
        </w:rPr>
        <w:t>o</w:t>
      </w:r>
      <w:r w:rsidRPr="00DA33BD">
        <w:rPr>
          <w:rFonts w:asciiTheme="minorHAnsi" w:hAnsiTheme="minorHAnsi" w:cstheme="minorHAnsi"/>
          <w:color w:val="363435"/>
        </w:rPr>
        <w:t>r</w:t>
      </w:r>
      <w:r w:rsidRPr="00DA33BD">
        <w:rPr>
          <w:rFonts w:asciiTheme="minorHAnsi" w:hAnsiTheme="minorHAnsi" w:cstheme="minorHAnsi"/>
          <w:color w:val="363435"/>
          <w:spacing w:val="-4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-1"/>
        </w:rPr>
        <w:t>b</w:t>
      </w:r>
      <w:r w:rsidRPr="00DA33BD">
        <w:rPr>
          <w:rFonts w:asciiTheme="minorHAnsi" w:hAnsiTheme="minorHAnsi" w:cstheme="minorHAnsi"/>
          <w:color w:val="363435"/>
        </w:rPr>
        <w:t>y</w:t>
      </w:r>
      <w:r w:rsidRPr="00DA33BD">
        <w:rPr>
          <w:rFonts w:asciiTheme="minorHAnsi" w:hAnsiTheme="minorHAnsi" w:cstheme="minorHAnsi"/>
          <w:color w:val="363435"/>
          <w:spacing w:val="-13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5"/>
          <w:w w:val="93"/>
        </w:rPr>
        <w:t>c</w:t>
      </w:r>
      <w:r w:rsidRPr="00DA33BD">
        <w:rPr>
          <w:rFonts w:asciiTheme="minorHAnsi" w:hAnsiTheme="minorHAnsi" w:cstheme="minorHAnsi"/>
          <w:color w:val="363435"/>
          <w:spacing w:val="6"/>
          <w:w w:val="93"/>
        </w:rPr>
        <w:t>a</w:t>
      </w:r>
      <w:r w:rsidRPr="00DA33BD">
        <w:rPr>
          <w:rFonts w:asciiTheme="minorHAnsi" w:hAnsiTheme="minorHAnsi" w:cstheme="minorHAnsi"/>
          <w:color w:val="363435"/>
          <w:spacing w:val="4"/>
          <w:w w:val="93"/>
        </w:rPr>
        <w:t>l</w:t>
      </w:r>
      <w:r w:rsidRPr="00DA33BD">
        <w:rPr>
          <w:rFonts w:asciiTheme="minorHAnsi" w:hAnsiTheme="minorHAnsi" w:cstheme="minorHAnsi"/>
          <w:color w:val="363435"/>
          <w:spacing w:val="3"/>
          <w:w w:val="93"/>
        </w:rPr>
        <w:t>li</w:t>
      </w:r>
      <w:r w:rsidRPr="00DA33BD">
        <w:rPr>
          <w:rFonts w:asciiTheme="minorHAnsi" w:hAnsiTheme="minorHAnsi" w:cstheme="minorHAnsi"/>
          <w:color w:val="363435"/>
          <w:spacing w:val="2"/>
          <w:w w:val="93"/>
        </w:rPr>
        <w:t>n</w:t>
      </w:r>
      <w:r w:rsidRPr="00DA33BD">
        <w:rPr>
          <w:rFonts w:asciiTheme="minorHAnsi" w:hAnsiTheme="minorHAnsi" w:cstheme="minorHAnsi"/>
          <w:color w:val="363435"/>
          <w:w w:val="93"/>
        </w:rPr>
        <w:t>g</w:t>
      </w:r>
      <w:r w:rsidRPr="00DA33BD">
        <w:rPr>
          <w:rFonts w:asciiTheme="minorHAnsi" w:hAnsiTheme="minorHAnsi" w:cstheme="minorHAnsi"/>
          <w:color w:val="363435"/>
          <w:spacing w:val="4"/>
          <w:w w:val="93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-7"/>
        </w:rPr>
        <w:t>4</w:t>
      </w:r>
      <w:r w:rsidRPr="00DA33BD">
        <w:rPr>
          <w:rFonts w:asciiTheme="minorHAnsi" w:hAnsiTheme="minorHAnsi" w:cstheme="minorHAnsi"/>
          <w:color w:val="363435"/>
          <w:spacing w:val="-9"/>
        </w:rPr>
        <w:t>1</w:t>
      </w:r>
      <w:r w:rsidRPr="00DA33BD">
        <w:rPr>
          <w:rFonts w:asciiTheme="minorHAnsi" w:hAnsiTheme="minorHAnsi" w:cstheme="minorHAnsi"/>
          <w:color w:val="363435"/>
          <w:spacing w:val="-1"/>
        </w:rPr>
        <w:t>0</w:t>
      </w:r>
      <w:r w:rsidRPr="00DA33BD">
        <w:rPr>
          <w:rFonts w:asciiTheme="minorHAnsi" w:hAnsiTheme="minorHAnsi" w:cstheme="minorHAnsi"/>
          <w:color w:val="363435"/>
          <w:spacing w:val="-3"/>
        </w:rPr>
        <w:t>.</w:t>
      </w:r>
      <w:r w:rsidRPr="00DA33BD">
        <w:rPr>
          <w:rFonts w:asciiTheme="minorHAnsi" w:hAnsiTheme="minorHAnsi" w:cstheme="minorHAnsi"/>
          <w:color w:val="363435"/>
          <w:spacing w:val="3"/>
        </w:rPr>
        <w:t>4</w:t>
      </w:r>
      <w:r w:rsidRPr="00DA33BD">
        <w:rPr>
          <w:rFonts w:asciiTheme="minorHAnsi" w:hAnsiTheme="minorHAnsi" w:cstheme="minorHAnsi"/>
          <w:color w:val="363435"/>
          <w:spacing w:val="-3"/>
        </w:rPr>
        <w:t>6</w:t>
      </w:r>
      <w:r w:rsidRPr="00DA33BD">
        <w:rPr>
          <w:rFonts w:asciiTheme="minorHAnsi" w:hAnsiTheme="minorHAnsi" w:cstheme="minorHAnsi"/>
          <w:color w:val="363435"/>
          <w:spacing w:val="4"/>
        </w:rPr>
        <w:t>2</w:t>
      </w:r>
      <w:r w:rsidRPr="00DA33BD">
        <w:rPr>
          <w:rFonts w:asciiTheme="minorHAnsi" w:hAnsiTheme="minorHAnsi" w:cstheme="minorHAnsi"/>
          <w:color w:val="363435"/>
          <w:spacing w:val="-4"/>
        </w:rPr>
        <w:t>.</w:t>
      </w:r>
      <w:r w:rsidRPr="00DA33BD">
        <w:rPr>
          <w:rFonts w:asciiTheme="minorHAnsi" w:hAnsiTheme="minorHAnsi" w:cstheme="minorHAnsi"/>
          <w:color w:val="363435"/>
          <w:spacing w:val="-5"/>
        </w:rPr>
        <w:t>75</w:t>
      </w:r>
      <w:r w:rsidRPr="00DA33BD">
        <w:rPr>
          <w:rFonts w:asciiTheme="minorHAnsi" w:hAnsiTheme="minorHAnsi" w:cstheme="minorHAnsi"/>
          <w:color w:val="363435"/>
          <w:spacing w:val="-3"/>
        </w:rPr>
        <w:t>9</w:t>
      </w:r>
      <w:r w:rsidRPr="00DA33BD">
        <w:rPr>
          <w:rFonts w:asciiTheme="minorHAnsi" w:hAnsiTheme="minorHAnsi" w:cstheme="minorHAnsi"/>
          <w:color w:val="363435"/>
          <w:spacing w:val="-2"/>
        </w:rPr>
        <w:t>3</w:t>
      </w:r>
      <w:r w:rsidRPr="00DA33BD">
        <w:rPr>
          <w:rFonts w:asciiTheme="minorHAnsi" w:hAnsiTheme="minorHAnsi" w:cstheme="minorHAnsi"/>
          <w:color w:val="363435"/>
        </w:rPr>
        <w:t>.</w:t>
      </w:r>
    </w:p>
    <w:p w14:paraId="2BD864DF" w14:textId="77777777" w:rsidR="009B6B06" w:rsidRPr="00DA33BD" w:rsidRDefault="009B6B06">
      <w:pPr>
        <w:spacing w:line="200" w:lineRule="exact"/>
        <w:rPr>
          <w:rFonts w:asciiTheme="minorHAnsi" w:hAnsiTheme="minorHAnsi" w:cstheme="minorHAnsi"/>
        </w:rPr>
      </w:pPr>
    </w:p>
    <w:p w14:paraId="27A28958" w14:textId="77777777" w:rsidR="009B6B06" w:rsidRPr="00DA33BD" w:rsidRDefault="009B6B06">
      <w:pPr>
        <w:spacing w:line="200" w:lineRule="exact"/>
        <w:rPr>
          <w:rFonts w:asciiTheme="minorHAnsi" w:hAnsiTheme="minorHAnsi" w:cstheme="minorHAnsi"/>
        </w:rPr>
      </w:pPr>
    </w:p>
    <w:p w14:paraId="217BAFA4" w14:textId="77777777" w:rsidR="009B6B06" w:rsidRPr="00DA33BD" w:rsidRDefault="009B6B06">
      <w:pPr>
        <w:spacing w:before="10" w:line="260" w:lineRule="exact"/>
        <w:rPr>
          <w:rFonts w:asciiTheme="minorHAnsi" w:hAnsiTheme="minorHAnsi" w:cstheme="minorHAnsi"/>
        </w:rPr>
      </w:pPr>
    </w:p>
    <w:p w14:paraId="210DE2AC" w14:textId="77777777" w:rsidR="009B6B06" w:rsidRPr="00DA33BD" w:rsidRDefault="007C22B3">
      <w:pPr>
        <w:ind w:left="258"/>
        <w:rPr>
          <w:rFonts w:asciiTheme="minorHAnsi" w:hAnsiTheme="minorHAnsi" w:cstheme="minorHAnsi"/>
        </w:rPr>
      </w:pPr>
      <w:r w:rsidRPr="00DA33BD">
        <w:rPr>
          <w:rFonts w:asciiTheme="minorHAnsi" w:hAnsiTheme="minorHAnsi" w:cstheme="minorHAnsi"/>
          <w:color w:val="363435"/>
        </w:rPr>
        <w:t>•</w:t>
      </w:r>
      <w:r w:rsidRPr="00DA33BD">
        <w:rPr>
          <w:rFonts w:asciiTheme="minorHAnsi" w:hAnsiTheme="minorHAnsi" w:cstheme="minorHAnsi"/>
          <w:color w:val="363435"/>
          <w:spacing w:val="7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4"/>
        </w:rPr>
        <w:t>C</w:t>
      </w:r>
      <w:r w:rsidRPr="00DA33BD">
        <w:rPr>
          <w:rFonts w:asciiTheme="minorHAnsi" w:hAnsiTheme="minorHAnsi" w:cstheme="minorHAnsi"/>
          <w:color w:val="363435"/>
          <w:spacing w:val="-2"/>
        </w:rPr>
        <w:t>omp</w:t>
      </w:r>
      <w:r w:rsidRPr="00DA33BD">
        <w:rPr>
          <w:rFonts w:asciiTheme="minorHAnsi" w:hAnsiTheme="minorHAnsi" w:cstheme="minorHAnsi"/>
          <w:color w:val="363435"/>
          <w:spacing w:val="4"/>
        </w:rPr>
        <w:t>i</w:t>
      </w:r>
      <w:r w:rsidRPr="00DA33BD">
        <w:rPr>
          <w:rFonts w:asciiTheme="minorHAnsi" w:hAnsiTheme="minorHAnsi" w:cstheme="minorHAnsi"/>
          <w:color w:val="363435"/>
          <w:spacing w:val="-1"/>
        </w:rPr>
        <w:t>l</w:t>
      </w:r>
      <w:r w:rsidRPr="00DA33BD">
        <w:rPr>
          <w:rFonts w:asciiTheme="minorHAnsi" w:hAnsiTheme="minorHAnsi" w:cstheme="minorHAnsi"/>
          <w:color w:val="363435"/>
          <w:spacing w:val="2"/>
        </w:rPr>
        <w:t>e</w:t>
      </w:r>
      <w:r w:rsidRPr="00DA33BD">
        <w:rPr>
          <w:rFonts w:asciiTheme="minorHAnsi" w:hAnsiTheme="minorHAnsi" w:cstheme="minorHAnsi"/>
          <w:color w:val="363435"/>
        </w:rPr>
        <w:t>d</w:t>
      </w:r>
      <w:r w:rsidRPr="00DA33BD">
        <w:rPr>
          <w:rFonts w:asciiTheme="minorHAnsi" w:hAnsiTheme="minorHAnsi" w:cstheme="minorHAnsi"/>
          <w:color w:val="363435"/>
          <w:spacing w:val="-14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-1"/>
        </w:rPr>
        <w:t>b</w:t>
      </w:r>
      <w:r w:rsidRPr="00DA33BD">
        <w:rPr>
          <w:rFonts w:asciiTheme="minorHAnsi" w:hAnsiTheme="minorHAnsi" w:cstheme="minorHAnsi"/>
          <w:color w:val="363435"/>
        </w:rPr>
        <w:t>y</w:t>
      </w:r>
      <w:r w:rsidRPr="00DA33BD">
        <w:rPr>
          <w:rFonts w:asciiTheme="minorHAnsi" w:hAnsiTheme="minorHAnsi" w:cstheme="minorHAnsi"/>
          <w:color w:val="363435"/>
          <w:spacing w:val="-13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-1"/>
          <w:w w:val="94"/>
        </w:rPr>
        <w:t>S</w:t>
      </w:r>
      <w:r w:rsidRPr="00DA33BD">
        <w:rPr>
          <w:rFonts w:asciiTheme="minorHAnsi" w:hAnsiTheme="minorHAnsi" w:cstheme="minorHAnsi"/>
          <w:color w:val="363435"/>
          <w:spacing w:val="4"/>
          <w:w w:val="94"/>
        </w:rPr>
        <w:t>t</w:t>
      </w:r>
      <w:r w:rsidRPr="00DA33BD">
        <w:rPr>
          <w:rFonts w:asciiTheme="minorHAnsi" w:hAnsiTheme="minorHAnsi" w:cstheme="minorHAnsi"/>
          <w:color w:val="363435"/>
          <w:spacing w:val="2"/>
          <w:w w:val="94"/>
        </w:rPr>
        <w:t>a</w:t>
      </w:r>
      <w:r w:rsidRPr="00DA33BD">
        <w:rPr>
          <w:rFonts w:asciiTheme="minorHAnsi" w:hAnsiTheme="minorHAnsi" w:cstheme="minorHAnsi"/>
          <w:color w:val="363435"/>
          <w:spacing w:val="4"/>
          <w:w w:val="94"/>
        </w:rPr>
        <w:t>ce</w:t>
      </w:r>
      <w:r w:rsidRPr="00DA33BD">
        <w:rPr>
          <w:rFonts w:asciiTheme="minorHAnsi" w:hAnsiTheme="minorHAnsi" w:cstheme="minorHAnsi"/>
          <w:color w:val="363435"/>
          <w:w w:val="94"/>
        </w:rPr>
        <w:t>y</w:t>
      </w:r>
      <w:r w:rsidRPr="00DA33BD">
        <w:rPr>
          <w:rFonts w:asciiTheme="minorHAnsi" w:hAnsiTheme="minorHAnsi" w:cstheme="minorHAnsi"/>
          <w:color w:val="363435"/>
          <w:spacing w:val="-13"/>
          <w:w w:val="94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-2"/>
          <w:w w:val="94"/>
        </w:rPr>
        <w:t>M</w:t>
      </w:r>
      <w:r w:rsidRPr="00DA33BD">
        <w:rPr>
          <w:rFonts w:asciiTheme="minorHAnsi" w:hAnsiTheme="minorHAnsi" w:cstheme="minorHAnsi"/>
          <w:color w:val="363435"/>
          <w:spacing w:val="1"/>
          <w:w w:val="94"/>
        </w:rPr>
        <w:t>c</w:t>
      </w:r>
      <w:r w:rsidRPr="00DA33BD">
        <w:rPr>
          <w:rFonts w:asciiTheme="minorHAnsi" w:hAnsiTheme="minorHAnsi" w:cstheme="minorHAnsi"/>
          <w:color w:val="363435"/>
          <w:spacing w:val="3"/>
          <w:w w:val="94"/>
        </w:rPr>
        <w:t>K</w:t>
      </w:r>
      <w:r w:rsidRPr="00DA33BD">
        <w:rPr>
          <w:rFonts w:asciiTheme="minorHAnsi" w:hAnsiTheme="minorHAnsi" w:cstheme="minorHAnsi"/>
          <w:color w:val="363435"/>
          <w:w w:val="94"/>
        </w:rPr>
        <w:t>e</w:t>
      </w:r>
      <w:r w:rsidRPr="00DA33BD">
        <w:rPr>
          <w:rFonts w:asciiTheme="minorHAnsi" w:hAnsiTheme="minorHAnsi" w:cstheme="minorHAnsi"/>
          <w:color w:val="363435"/>
          <w:spacing w:val="3"/>
          <w:w w:val="94"/>
        </w:rPr>
        <w:t>n</w:t>
      </w:r>
      <w:r w:rsidRPr="00DA33BD">
        <w:rPr>
          <w:rFonts w:asciiTheme="minorHAnsi" w:hAnsiTheme="minorHAnsi" w:cstheme="minorHAnsi"/>
          <w:color w:val="363435"/>
          <w:spacing w:val="2"/>
          <w:w w:val="94"/>
        </w:rPr>
        <w:t>n</w:t>
      </w:r>
      <w:r w:rsidRPr="00DA33BD">
        <w:rPr>
          <w:rFonts w:asciiTheme="minorHAnsi" w:hAnsiTheme="minorHAnsi" w:cstheme="minorHAnsi"/>
          <w:color w:val="363435"/>
          <w:w w:val="94"/>
        </w:rPr>
        <w:t>a</w:t>
      </w:r>
      <w:r w:rsidRPr="00DA33BD">
        <w:rPr>
          <w:rFonts w:asciiTheme="minorHAnsi" w:hAnsiTheme="minorHAnsi" w:cstheme="minorHAnsi"/>
          <w:color w:val="363435"/>
          <w:spacing w:val="28"/>
          <w:w w:val="94"/>
        </w:rPr>
        <w:t xml:space="preserve"> </w:t>
      </w:r>
      <w:r w:rsidRPr="00DA33BD">
        <w:rPr>
          <w:rFonts w:asciiTheme="minorHAnsi" w:hAnsiTheme="minorHAnsi" w:cstheme="minorHAnsi"/>
          <w:color w:val="363435"/>
          <w:spacing w:val="1"/>
        </w:rPr>
        <w:t>f</w:t>
      </w:r>
      <w:r w:rsidRPr="00DA33BD">
        <w:rPr>
          <w:rFonts w:asciiTheme="minorHAnsi" w:hAnsiTheme="minorHAnsi" w:cstheme="minorHAnsi"/>
          <w:color w:val="363435"/>
          <w:spacing w:val="-2"/>
        </w:rPr>
        <w:t>o</w:t>
      </w:r>
      <w:r w:rsidRPr="00DA33BD">
        <w:rPr>
          <w:rFonts w:asciiTheme="minorHAnsi" w:hAnsiTheme="minorHAnsi" w:cstheme="minorHAnsi"/>
          <w:color w:val="363435"/>
        </w:rPr>
        <w:t>r</w:t>
      </w:r>
      <w:r w:rsidRPr="00DA33BD">
        <w:rPr>
          <w:rFonts w:asciiTheme="minorHAnsi" w:hAnsiTheme="minorHAnsi" w:cstheme="minorHAnsi"/>
          <w:color w:val="363435"/>
          <w:spacing w:val="38"/>
        </w:rPr>
        <w:t xml:space="preserve"> </w:t>
      </w:r>
      <w:r w:rsidRPr="00DA33BD">
        <w:rPr>
          <w:rFonts w:asciiTheme="minorHAnsi" w:eastAsia="Garamond" w:hAnsiTheme="minorHAnsi" w:cstheme="minorHAnsi"/>
          <w:i/>
          <w:color w:val="363435"/>
          <w:spacing w:val="1"/>
        </w:rPr>
        <w:t>E</w:t>
      </w:r>
      <w:r w:rsidRPr="00DA33BD">
        <w:rPr>
          <w:rFonts w:asciiTheme="minorHAnsi" w:eastAsia="Garamond" w:hAnsiTheme="minorHAnsi" w:cstheme="minorHAnsi"/>
          <w:i/>
          <w:color w:val="363435"/>
        </w:rPr>
        <w:t xml:space="preserve">D </w:t>
      </w:r>
      <w:r w:rsidRPr="00DA33BD">
        <w:rPr>
          <w:rFonts w:asciiTheme="minorHAnsi" w:eastAsia="Garamond" w:hAnsiTheme="minorHAnsi" w:cstheme="minorHAnsi"/>
          <w:i/>
          <w:color w:val="363435"/>
          <w:spacing w:val="-12"/>
        </w:rPr>
        <w:t>5</w:t>
      </w:r>
      <w:r w:rsidRPr="00DA33BD">
        <w:rPr>
          <w:rFonts w:asciiTheme="minorHAnsi" w:eastAsia="Garamond" w:hAnsiTheme="minorHAnsi" w:cstheme="minorHAnsi"/>
          <w:i/>
          <w:color w:val="363435"/>
          <w:spacing w:val="-11"/>
        </w:rPr>
        <w:t>53</w:t>
      </w:r>
      <w:r w:rsidRPr="00DA33BD">
        <w:rPr>
          <w:rFonts w:asciiTheme="minorHAnsi" w:eastAsia="Garamond" w:hAnsiTheme="minorHAnsi" w:cstheme="minorHAnsi"/>
          <w:i/>
          <w:color w:val="363435"/>
        </w:rPr>
        <w:t xml:space="preserve">3 </w:t>
      </w:r>
      <w:r w:rsidRPr="00DA33BD">
        <w:rPr>
          <w:rFonts w:asciiTheme="minorHAnsi" w:eastAsia="Garamond" w:hAnsiTheme="minorHAnsi" w:cstheme="minorHAnsi"/>
          <w:i/>
          <w:color w:val="363435"/>
          <w:spacing w:val="-6"/>
        </w:rPr>
        <w:t>P</w:t>
      </w:r>
      <w:r w:rsidRPr="00DA33BD">
        <w:rPr>
          <w:rFonts w:asciiTheme="minorHAnsi" w:eastAsia="Garamond" w:hAnsiTheme="minorHAnsi" w:cstheme="minorHAnsi"/>
          <w:i/>
          <w:color w:val="363435"/>
          <w:spacing w:val="3"/>
        </w:rPr>
        <w:t>h</w:t>
      </w:r>
      <w:r w:rsidRPr="00DA33BD">
        <w:rPr>
          <w:rFonts w:asciiTheme="minorHAnsi" w:eastAsia="Garamond" w:hAnsiTheme="minorHAnsi" w:cstheme="minorHAnsi"/>
          <w:i/>
          <w:color w:val="363435"/>
          <w:spacing w:val="-2"/>
        </w:rPr>
        <w:t>i</w:t>
      </w:r>
      <w:r w:rsidRPr="00DA33BD">
        <w:rPr>
          <w:rFonts w:asciiTheme="minorHAnsi" w:eastAsia="Garamond" w:hAnsiTheme="minorHAnsi" w:cstheme="minorHAnsi"/>
          <w:i/>
          <w:color w:val="363435"/>
          <w:spacing w:val="3"/>
        </w:rPr>
        <w:t>l</w:t>
      </w:r>
      <w:r w:rsidRPr="00DA33BD">
        <w:rPr>
          <w:rFonts w:asciiTheme="minorHAnsi" w:eastAsia="Garamond" w:hAnsiTheme="minorHAnsi" w:cstheme="minorHAnsi"/>
          <w:i/>
          <w:color w:val="363435"/>
          <w:spacing w:val="-2"/>
        </w:rPr>
        <w:t>o</w:t>
      </w:r>
      <w:r w:rsidRPr="00DA33BD">
        <w:rPr>
          <w:rFonts w:asciiTheme="minorHAnsi" w:eastAsia="Garamond" w:hAnsiTheme="minorHAnsi" w:cstheme="minorHAnsi"/>
          <w:i/>
          <w:color w:val="363435"/>
          <w:spacing w:val="-1"/>
        </w:rPr>
        <w:t>s</w:t>
      </w:r>
      <w:r w:rsidRPr="00DA33BD">
        <w:rPr>
          <w:rFonts w:asciiTheme="minorHAnsi" w:eastAsia="Garamond" w:hAnsiTheme="minorHAnsi" w:cstheme="minorHAnsi"/>
          <w:i/>
          <w:color w:val="363435"/>
          <w:spacing w:val="1"/>
        </w:rPr>
        <w:t>o</w:t>
      </w:r>
      <w:r w:rsidRPr="00DA33BD">
        <w:rPr>
          <w:rFonts w:asciiTheme="minorHAnsi" w:eastAsia="Garamond" w:hAnsiTheme="minorHAnsi" w:cstheme="minorHAnsi"/>
          <w:i/>
          <w:color w:val="363435"/>
          <w:spacing w:val="-1"/>
        </w:rPr>
        <w:t>p</w:t>
      </w:r>
      <w:r w:rsidRPr="00DA33BD">
        <w:rPr>
          <w:rFonts w:asciiTheme="minorHAnsi" w:eastAsia="Garamond" w:hAnsiTheme="minorHAnsi" w:cstheme="minorHAnsi"/>
          <w:i/>
          <w:color w:val="363435"/>
          <w:spacing w:val="2"/>
        </w:rPr>
        <w:t>h</w:t>
      </w:r>
      <w:r w:rsidRPr="00DA33BD">
        <w:rPr>
          <w:rFonts w:asciiTheme="minorHAnsi" w:eastAsia="Garamond" w:hAnsiTheme="minorHAnsi" w:cstheme="minorHAnsi"/>
          <w:i/>
          <w:color w:val="363435"/>
        </w:rPr>
        <w:t xml:space="preserve">y &amp; </w:t>
      </w:r>
      <w:r w:rsidRPr="00DA33BD">
        <w:rPr>
          <w:rFonts w:asciiTheme="minorHAnsi" w:eastAsia="Garamond" w:hAnsiTheme="minorHAnsi" w:cstheme="minorHAnsi"/>
          <w:i/>
          <w:color w:val="363435"/>
          <w:spacing w:val="-6"/>
        </w:rPr>
        <w:t>P</w:t>
      </w:r>
      <w:r w:rsidRPr="00DA33BD">
        <w:rPr>
          <w:rFonts w:asciiTheme="minorHAnsi" w:eastAsia="Garamond" w:hAnsiTheme="minorHAnsi" w:cstheme="minorHAnsi"/>
          <w:i/>
          <w:color w:val="363435"/>
          <w:spacing w:val="1"/>
        </w:rPr>
        <w:t>e</w:t>
      </w:r>
      <w:r w:rsidRPr="00DA33BD">
        <w:rPr>
          <w:rFonts w:asciiTheme="minorHAnsi" w:eastAsia="Garamond" w:hAnsiTheme="minorHAnsi" w:cstheme="minorHAnsi"/>
          <w:i/>
          <w:color w:val="363435"/>
          <w:spacing w:val="3"/>
        </w:rPr>
        <w:t>d</w:t>
      </w:r>
      <w:r w:rsidRPr="00DA33BD">
        <w:rPr>
          <w:rFonts w:asciiTheme="minorHAnsi" w:eastAsia="Garamond" w:hAnsiTheme="minorHAnsi" w:cstheme="minorHAnsi"/>
          <w:i/>
          <w:color w:val="363435"/>
          <w:spacing w:val="2"/>
        </w:rPr>
        <w:t>a</w:t>
      </w:r>
      <w:r w:rsidRPr="00DA33BD">
        <w:rPr>
          <w:rFonts w:asciiTheme="minorHAnsi" w:eastAsia="Garamond" w:hAnsiTheme="minorHAnsi" w:cstheme="minorHAnsi"/>
          <w:i/>
          <w:color w:val="363435"/>
        </w:rPr>
        <w:t>g</w:t>
      </w:r>
      <w:r w:rsidRPr="00DA33BD">
        <w:rPr>
          <w:rFonts w:asciiTheme="minorHAnsi" w:eastAsia="Garamond" w:hAnsiTheme="minorHAnsi" w:cstheme="minorHAnsi"/>
          <w:i/>
          <w:color w:val="363435"/>
          <w:spacing w:val="1"/>
        </w:rPr>
        <w:t>o</w:t>
      </w:r>
      <w:r w:rsidRPr="00DA33BD">
        <w:rPr>
          <w:rFonts w:asciiTheme="minorHAnsi" w:eastAsia="Garamond" w:hAnsiTheme="minorHAnsi" w:cstheme="minorHAnsi"/>
          <w:i/>
          <w:color w:val="363435"/>
          <w:spacing w:val="28"/>
        </w:rPr>
        <w:t>g</w:t>
      </w:r>
      <w:r w:rsidRPr="00DA33BD">
        <w:rPr>
          <w:rFonts w:asciiTheme="minorHAnsi" w:eastAsia="Garamond" w:hAnsiTheme="minorHAnsi" w:cstheme="minorHAnsi"/>
          <w:i/>
          <w:color w:val="363435"/>
        </w:rPr>
        <w:t xml:space="preserve">y of </w:t>
      </w:r>
      <w:r w:rsidRPr="00DA33BD">
        <w:rPr>
          <w:rFonts w:asciiTheme="minorHAnsi" w:eastAsia="Garamond" w:hAnsiTheme="minorHAnsi" w:cstheme="minorHAnsi"/>
          <w:i/>
          <w:color w:val="363435"/>
          <w:spacing w:val="-5"/>
        </w:rPr>
        <w:t>P</w:t>
      </w:r>
      <w:r w:rsidRPr="00DA33BD">
        <w:rPr>
          <w:rFonts w:asciiTheme="minorHAnsi" w:eastAsia="Garamond" w:hAnsiTheme="minorHAnsi" w:cstheme="minorHAnsi"/>
          <w:i/>
          <w:color w:val="363435"/>
          <w:spacing w:val="-2"/>
        </w:rPr>
        <w:t>o</w:t>
      </w:r>
      <w:r w:rsidRPr="00DA33BD">
        <w:rPr>
          <w:rFonts w:asciiTheme="minorHAnsi" w:eastAsia="Garamond" w:hAnsiTheme="minorHAnsi" w:cstheme="minorHAnsi"/>
          <w:i/>
          <w:color w:val="363435"/>
          <w:spacing w:val="1"/>
        </w:rPr>
        <w:t>st</w:t>
      </w:r>
      <w:r w:rsidRPr="00DA33BD">
        <w:rPr>
          <w:rFonts w:asciiTheme="minorHAnsi" w:eastAsia="Garamond" w:hAnsiTheme="minorHAnsi" w:cstheme="minorHAnsi"/>
          <w:i/>
          <w:color w:val="363435"/>
          <w:spacing w:val="-1"/>
        </w:rPr>
        <w:t>-s</w:t>
      </w:r>
      <w:r w:rsidRPr="00DA33BD">
        <w:rPr>
          <w:rFonts w:asciiTheme="minorHAnsi" w:eastAsia="Garamond" w:hAnsiTheme="minorHAnsi" w:cstheme="minorHAnsi"/>
          <w:i/>
          <w:color w:val="363435"/>
          <w:spacing w:val="1"/>
        </w:rPr>
        <w:t>eco</w:t>
      </w:r>
      <w:r w:rsidRPr="00DA33BD">
        <w:rPr>
          <w:rFonts w:asciiTheme="minorHAnsi" w:eastAsia="Garamond" w:hAnsiTheme="minorHAnsi" w:cstheme="minorHAnsi"/>
          <w:i/>
          <w:color w:val="363435"/>
        </w:rPr>
        <w:t>n</w:t>
      </w:r>
      <w:r w:rsidRPr="00DA33BD">
        <w:rPr>
          <w:rFonts w:asciiTheme="minorHAnsi" w:eastAsia="Garamond" w:hAnsiTheme="minorHAnsi" w:cstheme="minorHAnsi"/>
          <w:i/>
          <w:color w:val="363435"/>
          <w:spacing w:val="3"/>
        </w:rPr>
        <w:t>d</w:t>
      </w:r>
      <w:r w:rsidRPr="00DA33BD">
        <w:rPr>
          <w:rFonts w:asciiTheme="minorHAnsi" w:eastAsia="Garamond" w:hAnsiTheme="minorHAnsi" w:cstheme="minorHAnsi"/>
          <w:i/>
          <w:color w:val="363435"/>
          <w:spacing w:val="2"/>
        </w:rPr>
        <w:t>a</w:t>
      </w:r>
      <w:r w:rsidRPr="00DA33BD">
        <w:rPr>
          <w:rFonts w:asciiTheme="minorHAnsi" w:eastAsia="Garamond" w:hAnsiTheme="minorHAnsi" w:cstheme="minorHAnsi"/>
          <w:i/>
          <w:color w:val="363435"/>
          <w:spacing w:val="9"/>
        </w:rPr>
        <w:t>r</w:t>
      </w:r>
      <w:r w:rsidRPr="00DA33BD">
        <w:rPr>
          <w:rFonts w:asciiTheme="minorHAnsi" w:eastAsia="Garamond" w:hAnsiTheme="minorHAnsi" w:cstheme="minorHAnsi"/>
          <w:i/>
          <w:color w:val="363435"/>
        </w:rPr>
        <w:t>y V</w:t>
      </w:r>
      <w:r w:rsidRPr="00DA33BD">
        <w:rPr>
          <w:rFonts w:asciiTheme="minorHAnsi" w:eastAsia="Garamond" w:hAnsiTheme="minorHAnsi" w:cstheme="minorHAnsi"/>
          <w:i/>
          <w:color w:val="363435"/>
          <w:spacing w:val="1"/>
        </w:rPr>
        <w:t>i</w:t>
      </w:r>
      <w:r w:rsidRPr="00DA33BD">
        <w:rPr>
          <w:rFonts w:asciiTheme="minorHAnsi" w:eastAsia="Garamond" w:hAnsiTheme="minorHAnsi" w:cstheme="minorHAnsi"/>
          <w:i/>
          <w:color w:val="363435"/>
          <w:spacing w:val="-1"/>
        </w:rPr>
        <w:t>s</w:t>
      </w:r>
      <w:r w:rsidRPr="00DA33BD">
        <w:rPr>
          <w:rFonts w:asciiTheme="minorHAnsi" w:eastAsia="Garamond" w:hAnsiTheme="minorHAnsi" w:cstheme="minorHAnsi"/>
          <w:i/>
          <w:color w:val="363435"/>
          <w:spacing w:val="1"/>
        </w:rPr>
        <w:t>ua</w:t>
      </w:r>
      <w:r w:rsidRPr="00DA33BD">
        <w:rPr>
          <w:rFonts w:asciiTheme="minorHAnsi" w:eastAsia="Garamond" w:hAnsiTheme="minorHAnsi" w:cstheme="minorHAnsi"/>
          <w:i/>
          <w:color w:val="363435"/>
        </w:rPr>
        <w:t xml:space="preserve">l </w:t>
      </w:r>
      <w:r w:rsidRPr="00DA33BD">
        <w:rPr>
          <w:rFonts w:asciiTheme="minorHAnsi" w:eastAsia="Garamond" w:hAnsiTheme="minorHAnsi" w:cstheme="minorHAnsi"/>
          <w:i/>
          <w:color w:val="363435"/>
          <w:spacing w:val="1"/>
        </w:rPr>
        <w:t>A</w:t>
      </w:r>
      <w:r w:rsidRPr="00DA33BD">
        <w:rPr>
          <w:rFonts w:asciiTheme="minorHAnsi" w:eastAsia="Garamond" w:hAnsiTheme="minorHAnsi" w:cstheme="minorHAnsi"/>
          <w:i/>
          <w:color w:val="363435"/>
          <w:spacing w:val="6"/>
        </w:rPr>
        <w:t>r</w:t>
      </w:r>
      <w:r w:rsidRPr="00DA33BD">
        <w:rPr>
          <w:rFonts w:asciiTheme="minorHAnsi" w:eastAsia="Garamond" w:hAnsiTheme="minorHAnsi" w:cstheme="minorHAnsi"/>
          <w:i/>
          <w:color w:val="363435"/>
          <w:spacing w:val="-1"/>
        </w:rPr>
        <w:t>t</w:t>
      </w:r>
      <w:r w:rsidRPr="00DA33BD">
        <w:rPr>
          <w:rFonts w:asciiTheme="minorHAnsi" w:eastAsia="Garamond" w:hAnsiTheme="minorHAnsi" w:cstheme="minorHAnsi"/>
          <w:i/>
          <w:color w:val="363435"/>
        </w:rPr>
        <w:t>s E</w:t>
      </w:r>
      <w:r w:rsidRPr="00DA33BD">
        <w:rPr>
          <w:rFonts w:asciiTheme="minorHAnsi" w:eastAsia="Garamond" w:hAnsiTheme="minorHAnsi" w:cstheme="minorHAnsi"/>
          <w:i/>
          <w:color w:val="363435"/>
          <w:spacing w:val="1"/>
        </w:rPr>
        <w:t>du</w:t>
      </w:r>
      <w:r w:rsidRPr="00DA33BD">
        <w:rPr>
          <w:rFonts w:asciiTheme="minorHAnsi" w:eastAsia="Garamond" w:hAnsiTheme="minorHAnsi" w:cstheme="minorHAnsi"/>
          <w:i/>
          <w:color w:val="363435"/>
        </w:rPr>
        <w:t>c</w:t>
      </w:r>
      <w:r w:rsidRPr="00DA33BD">
        <w:rPr>
          <w:rFonts w:asciiTheme="minorHAnsi" w:eastAsia="Garamond" w:hAnsiTheme="minorHAnsi" w:cstheme="minorHAnsi"/>
          <w:i/>
          <w:color w:val="363435"/>
          <w:spacing w:val="1"/>
        </w:rPr>
        <w:t>a</w:t>
      </w:r>
      <w:r w:rsidRPr="00DA33BD">
        <w:rPr>
          <w:rFonts w:asciiTheme="minorHAnsi" w:eastAsia="Garamond" w:hAnsiTheme="minorHAnsi" w:cstheme="minorHAnsi"/>
          <w:i/>
          <w:color w:val="363435"/>
          <w:spacing w:val="5"/>
        </w:rPr>
        <w:t>t</w:t>
      </w:r>
      <w:r w:rsidRPr="00DA33BD">
        <w:rPr>
          <w:rFonts w:asciiTheme="minorHAnsi" w:eastAsia="Garamond" w:hAnsiTheme="minorHAnsi" w:cstheme="minorHAnsi"/>
          <w:i/>
          <w:color w:val="363435"/>
          <w:spacing w:val="1"/>
        </w:rPr>
        <w:t>io</w:t>
      </w:r>
      <w:r w:rsidRPr="00DA33BD">
        <w:rPr>
          <w:rFonts w:asciiTheme="minorHAnsi" w:eastAsia="Garamond" w:hAnsiTheme="minorHAnsi" w:cstheme="minorHAnsi"/>
          <w:i/>
          <w:color w:val="363435"/>
        </w:rPr>
        <w:t>n</w:t>
      </w:r>
      <w:r w:rsidRPr="00DA33BD">
        <w:rPr>
          <w:rFonts w:asciiTheme="minorHAnsi" w:hAnsiTheme="minorHAnsi" w:cstheme="minorHAnsi"/>
          <w:color w:val="363435"/>
        </w:rPr>
        <w:t>.</w:t>
      </w:r>
    </w:p>
    <w:sectPr w:rsidR="009B6B06" w:rsidRPr="00DA33BD">
      <w:pgSz w:w="12240" w:h="15840"/>
      <w:pgMar w:top="1420" w:right="1160" w:bottom="280" w:left="1140" w:header="859" w:footer="84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F61EDF6" w14:textId="77777777" w:rsidR="007C22B3" w:rsidRDefault="007C22B3">
      <w:r>
        <w:separator/>
      </w:r>
    </w:p>
  </w:endnote>
  <w:endnote w:type="continuationSeparator" w:id="0">
    <w:p w14:paraId="53C50969" w14:textId="77777777" w:rsidR="007C22B3" w:rsidRDefault="007C22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94DC8DC" w14:textId="44FF53B8" w:rsidR="009B6B06" w:rsidRDefault="009B6B06">
    <w:pPr>
      <w:spacing w:line="200" w:lineRule="exac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A30B46D" w14:textId="77777777" w:rsidR="009B6B06" w:rsidRDefault="009B6B06">
    <w:pPr>
      <w:spacing w:line="0" w:lineRule="atLeast"/>
      <w:rPr>
        <w:sz w:val="0"/>
        <w:szCs w:val="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16EB454" w14:textId="77777777" w:rsidR="009B6B06" w:rsidRDefault="009B6B06">
    <w:pPr>
      <w:spacing w:line="0" w:lineRule="atLeast"/>
      <w:rPr>
        <w:sz w:val="0"/>
        <w:szCs w:val="0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E6A8D99" w14:textId="77777777" w:rsidR="009B6B06" w:rsidRDefault="007C22B3">
    <w:pPr>
      <w:spacing w:line="200" w:lineRule="exact"/>
    </w:pPr>
    <w:r>
      <w:pict w14:anchorId="0ACDD69A">
        <v:shapetype id="_x0000_t202" coordsize="21600,21600" o:spt="202" path="m,l,21600r21600,l21600,xe">
          <v:stroke joinstyle="miter"/>
          <v:path gradientshapeok="t" o:connecttype="rect"/>
        </v:shapetype>
        <v:shape id="_x0000_s2059" type="#_x0000_t202" style="position:absolute;margin-left:61.55pt;margin-top:749.45pt;width:488pt;height:10pt;z-index:-251659776;mso-position-horizontal-relative:page;mso-position-vertical-relative:page" filled="f" stroked="f">
          <v:textbox inset="0,0,0,0">
            <w:txbxContent>
              <w:p w14:paraId="0EB6C0DC" w14:textId="77777777" w:rsidR="009B6B06" w:rsidRDefault="007C22B3">
                <w:pPr>
                  <w:spacing w:line="180" w:lineRule="exact"/>
                  <w:ind w:left="20" w:right="-24"/>
                  <w:rPr>
                    <w:rFonts w:ascii="Cambria" w:eastAsia="Cambria" w:hAnsi="Cambria" w:cs="Cambria"/>
                    <w:sz w:val="16"/>
                    <w:szCs w:val="16"/>
                  </w:rPr>
                </w:pPr>
                <w:r>
                  <w:rPr>
                    <w:rFonts w:ascii="Cambria" w:eastAsia="Cambria" w:hAnsi="Cambria" w:cs="Cambria"/>
                    <w:b/>
                    <w:color w:val="848688"/>
                    <w:spacing w:val="-4"/>
                    <w:w w:val="93"/>
                    <w:sz w:val="16"/>
                    <w:szCs w:val="16"/>
                  </w:rPr>
                  <w:t>4</w:t>
                </w:r>
                <w:r>
                  <w:rPr>
                    <w:rFonts w:ascii="Cambria" w:eastAsia="Cambria" w:hAnsi="Cambria" w:cs="Cambria"/>
                    <w:b/>
                    <w:color w:val="848688"/>
                    <w:spacing w:val="-1"/>
                    <w:w w:val="93"/>
                    <w:sz w:val="16"/>
                    <w:szCs w:val="16"/>
                  </w:rPr>
                  <w:t>1</w:t>
                </w:r>
                <w:r>
                  <w:rPr>
                    <w:rFonts w:ascii="Cambria" w:eastAsia="Cambria" w:hAnsi="Cambria" w:cs="Cambria"/>
                    <w:b/>
                    <w:color w:val="848688"/>
                    <w:spacing w:val="8"/>
                    <w:w w:val="93"/>
                    <w:sz w:val="16"/>
                    <w:szCs w:val="16"/>
                  </w:rPr>
                  <w:t>0</w:t>
                </w:r>
                <w:r>
                  <w:rPr>
                    <w:rFonts w:ascii="Cambria" w:eastAsia="Cambria" w:hAnsi="Cambria" w:cs="Cambria"/>
                    <w:b/>
                    <w:color w:val="848688"/>
                    <w:w w:val="93"/>
                    <w:sz w:val="16"/>
                    <w:szCs w:val="16"/>
                  </w:rPr>
                  <w:t>-</w:t>
                </w:r>
                <w:r>
                  <w:rPr>
                    <w:rFonts w:ascii="Cambria" w:eastAsia="Cambria" w:hAnsi="Cambria" w:cs="Cambria"/>
                    <w:b/>
                    <w:color w:val="848688"/>
                    <w:spacing w:val="3"/>
                    <w:w w:val="93"/>
                    <w:sz w:val="16"/>
                    <w:szCs w:val="16"/>
                  </w:rPr>
                  <w:t>2</w:t>
                </w:r>
                <w:r>
                  <w:rPr>
                    <w:rFonts w:ascii="Cambria" w:eastAsia="Cambria" w:hAnsi="Cambria" w:cs="Cambria"/>
                    <w:b/>
                    <w:color w:val="848688"/>
                    <w:spacing w:val="2"/>
                    <w:w w:val="93"/>
                    <w:sz w:val="16"/>
                    <w:szCs w:val="16"/>
                  </w:rPr>
                  <w:t>2</w:t>
                </w:r>
                <w:r>
                  <w:rPr>
                    <w:rFonts w:ascii="Cambria" w:eastAsia="Cambria" w:hAnsi="Cambria" w:cs="Cambria"/>
                    <w:b/>
                    <w:color w:val="848688"/>
                    <w:spacing w:val="7"/>
                    <w:w w:val="93"/>
                    <w:sz w:val="16"/>
                    <w:szCs w:val="16"/>
                  </w:rPr>
                  <w:t>5</w:t>
                </w:r>
                <w:r>
                  <w:rPr>
                    <w:rFonts w:ascii="Cambria" w:eastAsia="Cambria" w:hAnsi="Cambria" w:cs="Cambria"/>
                    <w:b/>
                    <w:color w:val="848688"/>
                    <w:w w:val="93"/>
                    <w:sz w:val="16"/>
                    <w:szCs w:val="16"/>
                  </w:rPr>
                  <w:t>-</w:t>
                </w:r>
                <w:r>
                  <w:rPr>
                    <w:rFonts w:ascii="Cambria" w:eastAsia="Cambria" w:hAnsi="Cambria" w:cs="Cambria"/>
                    <w:b/>
                    <w:color w:val="848688"/>
                    <w:spacing w:val="3"/>
                    <w:w w:val="93"/>
                    <w:sz w:val="16"/>
                    <w:szCs w:val="16"/>
                  </w:rPr>
                  <w:t>2</w:t>
                </w:r>
                <w:r>
                  <w:rPr>
                    <w:rFonts w:ascii="Cambria" w:eastAsia="Cambria" w:hAnsi="Cambria" w:cs="Cambria"/>
                    <w:b/>
                    <w:color w:val="848688"/>
                    <w:spacing w:val="5"/>
                    <w:w w:val="93"/>
                    <w:sz w:val="16"/>
                    <w:szCs w:val="16"/>
                  </w:rPr>
                  <w:t>4</w:t>
                </w:r>
                <w:r>
                  <w:rPr>
                    <w:rFonts w:ascii="Cambria" w:eastAsia="Cambria" w:hAnsi="Cambria" w:cs="Cambria"/>
                    <w:b/>
                    <w:color w:val="848688"/>
                    <w:spacing w:val="3"/>
                    <w:w w:val="93"/>
                    <w:sz w:val="16"/>
                    <w:szCs w:val="16"/>
                  </w:rPr>
                  <w:t>2</w:t>
                </w:r>
                <w:r>
                  <w:rPr>
                    <w:rFonts w:ascii="Cambria" w:eastAsia="Cambria" w:hAnsi="Cambria" w:cs="Cambria"/>
                    <w:b/>
                    <w:color w:val="848688"/>
                    <w:w w:val="93"/>
                    <w:sz w:val="16"/>
                    <w:szCs w:val="16"/>
                  </w:rPr>
                  <w:t>0</w:t>
                </w:r>
                <w:r>
                  <w:rPr>
                    <w:rFonts w:ascii="Cambria" w:eastAsia="Cambria" w:hAnsi="Cambria" w:cs="Cambria"/>
                    <w:b/>
                    <w:color w:val="848688"/>
                    <w:spacing w:val="20"/>
                    <w:w w:val="93"/>
                    <w:sz w:val="16"/>
                    <w:szCs w:val="16"/>
                  </w:rPr>
                  <w:t xml:space="preserve"> </w:t>
                </w:r>
                <w:r>
                  <w:rPr>
                    <w:rFonts w:ascii="Cambria" w:eastAsia="Cambria" w:hAnsi="Cambria" w:cs="Cambria"/>
                    <w:b/>
                    <w:color w:val="848688"/>
                    <w:sz w:val="16"/>
                    <w:szCs w:val="16"/>
                  </w:rPr>
                  <w:t>-</w:t>
                </w:r>
                <w:r>
                  <w:rPr>
                    <w:rFonts w:ascii="Cambria" w:eastAsia="Cambria" w:hAnsi="Cambria" w:cs="Cambria"/>
                    <w:b/>
                    <w:color w:val="848688"/>
                    <w:spacing w:val="8"/>
                    <w:sz w:val="16"/>
                    <w:szCs w:val="16"/>
                  </w:rPr>
                  <w:t xml:space="preserve"> </w:t>
                </w:r>
                <w:r>
                  <w:rPr>
                    <w:rFonts w:ascii="Cambria" w:eastAsia="Cambria" w:hAnsi="Cambria" w:cs="Cambria"/>
                    <w:b/>
                    <w:color w:val="848688"/>
                    <w:sz w:val="16"/>
                    <w:szCs w:val="16"/>
                  </w:rPr>
                  <w:t>f</w:t>
                </w:r>
                <w:r>
                  <w:rPr>
                    <w:rFonts w:ascii="Cambria" w:eastAsia="Cambria" w:hAnsi="Cambria" w:cs="Cambria"/>
                    <w:b/>
                    <w:color w:val="848688"/>
                    <w:spacing w:val="19"/>
                    <w:sz w:val="16"/>
                    <w:szCs w:val="16"/>
                  </w:rPr>
                  <w:t xml:space="preserve"> </w:t>
                </w:r>
                <w:r>
                  <w:rPr>
                    <w:rFonts w:ascii="Cambria" w:eastAsia="Cambria" w:hAnsi="Cambria" w:cs="Cambria"/>
                    <w:b/>
                    <w:color w:val="848688"/>
                    <w:spacing w:val="-4"/>
                    <w:w w:val="93"/>
                    <w:sz w:val="16"/>
                    <w:szCs w:val="16"/>
                  </w:rPr>
                  <w:t>4</w:t>
                </w:r>
                <w:r>
                  <w:rPr>
                    <w:rFonts w:ascii="Cambria" w:eastAsia="Cambria" w:hAnsi="Cambria" w:cs="Cambria"/>
                    <w:b/>
                    <w:color w:val="848688"/>
                    <w:spacing w:val="-1"/>
                    <w:w w:val="93"/>
                    <w:sz w:val="16"/>
                    <w:szCs w:val="16"/>
                  </w:rPr>
                  <w:t>1</w:t>
                </w:r>
                <w:r>
                  <w:rPr>
                    <w:rFonts w:ascii="Cambria" w:eastAsia="Cambria" w:hAnsi="Cambria" w:cs="Cambria"/>
                    <w:b/>
                    <w:color w:val="848688"/>
                    <w:spacing w:val="8"/>
                    <w:w w:val="93"/>
                    <w:sz w:val="16"/>
                    <w:szCs w:val="16"/>
                  </w:rPr>
                  <w:t>0</w:t>
                </w:r>
                <w:r>
                  <w:rPr>
                    <w:rFonts w:ascii="Cambria" w:eastAsia="Cambria" w:hAnsi="Cambria" w:cs="Cambria"/>
                    <w:b/>
                    <w:color w:val="848688"/>
                    <w:w w:val="93"/>
                    <w:sz w:val="16"/>
                    <w:szCs w:val="16"/>
                  </w:rPr>
                  <w:t>-</w:t>
                </w:r>
                <w:r>
                  <w:rPr>
                    <w:rFonts w:ascii="Cambria" w:eastAsia="Cambria" w:hAnsi="Cambria" w:cs="Cambria"/>
                    <w:b/>
                    <w:color w:val="848688"/>
                    <w:spacing w:val="3"/>
                    <w:w w:val="93"/>
                    <w:sz w:val="16"/>
                    <w:szCs w:val="16"/>
                  </w:rPr>
                  <w:t>2</w:t>
                </w:r>
                <w:r>
                  <w:rPr>
                    <w:rFonts w:ascii="Cambria" w:eastAsia="Cambria" w:hAnsi="Cambria" w:cs="Cambria"/>
                    <w:b/>
                    <w:color w:val="848688"/>
                    <w:spacing w:val="2"/>
                    <w:w w:val="93"/>
                    <w:sz w:val="16"/>
                    <w:szCs w:val="16"/>
                  </w:rPr>
                  <w:t>2</w:t>
                </w:r>
                <w:r>
                  <w:rPr>
                    <w:rFonts w:ascii="Cambria" w:eastAsia="Cambria" w:hAnsi="Cambria" w:cs="Cambria"/>
                    <w:b/>
                    <w:color w:val="848688"/>
                    <w:spacing w:val="7"/>
                    <w:w w:val="93"/>
                    <w:sz w:val="16"/>
                    <w:szCs w:val="16"/>
                  </w:rPr>
                  <w:t>5</w:t>
                </w:r>
                <w:r>
                  <w:rPr>
                    <w:rFonts w:ascii="Cambria" w:eastAsia="Cambria" w:hAnsi="Cambria" w:cs="Cambria"/>
                    <w:b/>
                    <w:color w:val="848688"/>
                    <w:w w:val="93"/>
                    <w:sz w:val="16"/>
                    <w:szCs w:val="16"/>
                  </w:rPr>
                  <w:t>-</w:t>
                </w:r>
                <w:r>
                  <w:rPr>
                    <w:rFonts w:ascii="Cambria" w:eastAsia="Cambria" w:hAnsi="Cambria" w:cs="Cambria"/>
                    <w:b/>
                    <w:color w:val="848688"/>
                    <w:spacing w:val="2"/>
                    <w:w w:val="93"/>
                    <w:sz w:val="16"/>
                    <w:szCs w:val="16"/>
                  </w:rPr>
                  <w:t>25</w:t>
                </w:r>
                <w:r>
                  <w:rPr>
                    <w:rFonts w:ascii="Cambria" w:eastAsia="Cambria" w:hAnsi="Cambria" w:cs="Cambria"/>
                    <w:b/>
                    <w:color w:val="848688"/>
                    <w:spacing w:val="3"/>
                    <w:w w:val="93"/>
                    <w:sz w:val="16"/>
                    <w:szCs w:val="16"/>
                  </w:rPr>
                  <w:t>2</w:t>
                </w:r>
                <w:r>
                  <w:rPr>
                    <w:rFonts w:ascii="Cambria" w:eastAsia="Cambria" w:hAnsi="Cambria" w:cs="Cambria"/>
                    <w:b/>
                    <w:color w:val="848688"/>
                    <w:w w:val="93"/>
                    <w:sz w:val="16"/>
                    <w:szCs w:val="16"/>
                  </w:rPr>
                  <w:t>8</w:t>
                </w:r>
                <w:r>
                  <w:rPr>
                    <w:rFonts w:ascii="Cambria" w:eastAsia="Cambria" w:hAnsi="Cambria" w:cs="Cambria"/>
                    <w:b/>
                    <w:color w:val="848688"/>
                    <w:spacing w:val="20"/>
                    <w:w w:val="93"/>
                    <w:sz w:val="16"/>
                    <w:szCs w:val="16"/>
                  </w:rPr>
                  <w:t xml:space="preserve"> </w:t>
                </w:r>
                <w:r>
                  <w:rPr>
                    <w:rFonts w:ascii="Cambria" w:eastAsia="Cambria" w:hAnsi="Cambria" w:cs="Cambria"/>
                    <w:b/>
                    <w:color w:val="848688"/>
                    <w:sz w:val="16"/>
                    <w:szCs w:val="16"/>
                  </w:rPr>
                  <w:t>-</w:t>
                </w:r>
                <w:r>
                  <w:rPr>
                    <w:rFonts w:ascii="Cambria" w:eastAsia="Cambria" w:hAnsi="Cambria" w:cs="Cambria"/>
                    <w:b/>
                    <w:color w:val="848688"/>
                    <w:spacing w:val="8"/>
                    <w:sz w:val="16"/>
                    <w:szCs w:val="16"/>
                  </w:rPr>
                  <w:t xml:space="preserve"> </w:t>
                </w:r>
                <w:hyperlink r:id="rId1">
                  <w:r>
                    <w:rPr>
                      <w:rFonts w:ascii="Cambria" w:eastAsia="Cambria" w:hAnsi="Cambria" w:cs="Cambria"/>
                      <w:b/>
                      <w:color w:val="848688"/>
                      <w:spacing w:val="3"/>
                      <w:sz w:val="16"/>
                      <w:szCs w:val="16"/>
                    </w:rPr>
                    <w:t>c</w:t>
                  </w:r>
                  <w:r>
                    <w:rPr>
                      <w:rFonts w:ascii="Cambria" w:eastAsia="Cambria" w:hAnsi="Cambria" w:cs="Cambria"/>
                      <w:b/>
                      <w:color w:val="848688"/>
                      <w:spacing w:val="2"/>
                      <w:sz w:val="16"/>
                      <w:szCs w:val="16"/>
                    </w:rPr>
                    <w:t>a</w:t>
                  </w:r>
                  <w:r>
                    <w:rPr>
                      <w:rFonts w:ascii="Cambria" w:eastAsia="Cambria" w:hAnsi="Cambria" w:cs="Cambria"/>
                      <w:b/>
                      <w:color w:val="848688"/>
                      <w:spacing w:val="3"/>
                      <w:sz w:val="16"/>
                      <w:szCs w:val="16"/>
                    </w:rPr>
                    <w:t>re</w:t>
                  </w:r>
                  <w:r>
                    <w:rPr>
                      <w:rFonts w:ascii="Cambria" w:eastAsia="Cambria" w:hAnsi="Cambria" w:cs="Cambria"/>
                      <w:b/>
                      <w:color w:val="848688"/>
                      <w:spacing w:val="2"/>
                      <w:sz w:val="16"/>
                      <w:szCs w:val="16"/>
                    </w:rPr>
                    <w:t>e</w:t>
                  </w:r>
                  <w:r>
                    <w:rPr>
                      <w:rFonts w:ascii="Cambria" w:eastAsia="Cambria" w:hAnsi="Cambria" w:cs="Cambria"/>
                      <w:b/>
                      <w:color w:val="848688"/>
                      <w:spacing w:val="3"/>
                      <w:sz w:val="16"/>
                      <w:szCs w:val="16"/>
                    </w:rPr>
                    <w:t>rd</w:t>
                  </w:r>
                  <w:r>
                    <w:rPr>
                      <w:rFonts w:ascii="Cambria" w:eastAsia="Cambria" w:hAnsi="Cambria" w:cs="Cambria"/>
                      <w:b/>
                      <w:color w:val="848688"/>
                      <w:sz w:val="16"/>
                      <w:szCs w:val="16"/>
                    </w:rPr>
                    <w:t>ev</w:t>
                  </w:r>
                  <w:r>
                    <w:rPr>
                      <w:rFonts w:ascii="Cambria" w:eastAsia="Cambria" w:hAnsi="Cambria" w:cs="Cambria"/>
                      <w:b/>
                      <w:color w:val="848688"/>
                      <w:spacing w:val="2"/>
                      <w:sz w:val="16"/>
                      <w:szCs w:val="16"/>
                    </w:rPr>
                    <w:t>elo</w:t>
                  </w:r>
                  <w:r>
                    <w:rPr>
                      <w:rFonts w:ascii="Cambria" w:eastAsia="Cambria" w:hAnsi="Cambria" w:cs="Cambria"/>
                      <w:b/>
                      <w:color w:val="848688"/>
                      <w:spacing w:val="3"/>
                      <w:sz w:val="16"/>
                      <w:szCs w:val="16"/>
                    </w:rPr>
                    <w:t>pm</w:t>
                  </w:r>
                  <w:r>
                    <w:rPr>
                      <w:rFonts w:ascii="Cambria" w:eastAsia="Cambria" w:hAnsi="Cambria" w:cs="Cambria"/>
                      <w:b/>
                      <w:color w:val="848688"/>
                      <w:spacing w:val="2"/>
                      <w:sz w:val="16"/>
                      <w:szCs w:val="16"/>
                    </w:rPr>
                    <w:t>e</w:t>
                  </w:r>
                  <w:r>
                    <w:rPr>
                      <w:rFonts w:ascii="Cambria" w:eastAsia="Cambria" w:hAnsi="Cambria" w:cs="Cambria"/>
                      <w:b/>
                      <w:color w:val="848688"/>
                      <w:spacing w:val="1"/>
                      <w:sz w:val="16"/>
                      <w:szCs w:val="16"/>
                    </w:rPr>
                    <w:t>n</w:t>
                  </w:r>
                  <w:r>
                    <w:rPr>
                      <w:rFonts w:ascii="Cambria" w:eastAsia="Cambria" w:hAnsi="Cambria" w:cs="Cambria"/>
                      <w:b/>
                      <w:color w:val="848688"/>
                      <w:spacing w:val="9"/>
                      <w:sz w:val="16"/>
                      <w:szCs w:val="16"/>
                    </w:rPr>
                    <w:t>t</w:t>
                  </w:r>
                  <w:r>
                    <w:rPr>
                      <w:rFonts w:ascii="Cambria" w:eastAsia="Cambria" w:hAnsi="Cambria" w:cs="Cambria"/>
                      <w:b/>
                      <w:color w:val="848688"/>
                      <w:spacing w:val="10"/>
                      <w:sz w:val="16"/>
                      <w:szCs w:val="16"/>
                    </w:rPr>
                    <w:t>@</w:t>
                  </w:r>
                  <w:r>
                    <w:rPr>
                      <w:rFonts w:ascii="Cambria" w:eastAsia="Cambria" w:hAnsi="Cambria" w:cs="Cambria"/>
                      <w:b/>
                      <w:color w:val="848688"/>
                      <w:spacing w:val="2"/>
                      <w:sz w:val="16"/>
                      <w:szCs w:val="16"/>
                    </w:rPr>
                    <w:t>mi</w:t>
                  </w:r>
                  <w:r>
                    <w:rPr>
                      <w:rFonts w:ascii="Cambria" w:eastAsia="Cambria" w:hAnsi="Cambria" w:cs="Cambria"/>
                      <w:b/>
                      <w:color w:val="848688"/>
                      <w:spacing w:val="3"/>
                      <w:sz w:val="16"/>
                      <w:szCs w:val="16"/>
                    </w:rPr>
                    <w:t>c</w:t>
                  </w:r>
                  <w:r>
                    <w:rPr>
                      <w:rFonts w:ascii="Cambria" w:eastAsia="Cambria" w:hAnsi="Cambria" w:cs="Cambria"/>
                      <w:b/>
                      <w:color w:val="848688"/>
                      <w:spacing w:val="4"/>
                      <w:sz w:val="16"/>
                      <w:szCs w:val="16"/>
                    </w:rPr>
                    <w:t>a</w:t>
                  </w:r>
                  <w:r>
                    <w:rPr>
                      <w:rFonts w:ascii="Cambria" w:eastAsia="Cambria" w:hAnsi="Cambria" w:cs="Cambria"/>
                      <w:b/>
                      <w:color w:val="848688"/>
                      <w:spacing w:val="2"/>
                      <w:sz w:val="16"/>
                      <w:szCs w:val="16"/>
                    </w:rPr>
                    <w:t>.</w:t>
                  </w:r>
                  <w:r>
                    <w:rPr>
                      <w:rFonts w:ascii="Cambria" w:eastAsia="Cambria" w:hAnsi="Cambria" w:cs="Cambria"/>
                      <w:b/>
                      <w:color w:val="848688"/>
                      <w:spacing w:val="3"/>
                      <w:sz w:val="16"/>
                      <w:szCs w:val="16"/>
                    </w:rPr>
                    <w:t>e</w:t>
                  </w:r>
                  <w:r>
                    <w:rPr>
                      <w:rFonts w:ascii="Cambria" w:eastAsia="Cambria" w:hAnsi="Cambria" w:cs="Cambria"/>
                      <w:b/>
                      <w:color w:val="848688"/>
                      <w:spacing w:val="2"/>
                      <w:sz w:val="16"/>
                      <w:szCs w:val="16"/>
                    </w:rPr>
                    <w:t>d</w:t>
                  </w:r>
                  <w:r>
                    <w:rPr>
                      <w:rFonts w:ascii="Cambria" w:eastAsia="Cambria" w:hAnsi="Cambria" w:cs="Cambria"/>
                      <w:b/>
                      <w:color w:val="848688"/>
                      <w:sz w:val="16"/>
                      <w:szCs w:val="16"/>
                    </w:rPr>
                    <w:t>u</w:t>
                  </w:r>
                </w:hyperlink>
                <w:r>
                  <w:rPr>
                    <w:rFonts w:ascii="Cambria" w:eastAsia="Cambria" w:hAnsi="Cambria" w:cs="Cambria"/>
                    <w:b/>
                    <w:color w:val="848688"/>
                    <w:spacing w:val="-3"/>
                    <w:sz w:val="16"/>
                    <w:szCs w:val="16"/>
                  </w:rPr>
                  <w:t xml:space="preserve"> </w:t>
                </w:r>
                <w:r>
                  <w:rPr>
                    <w:rFonts w:ascii="Cambria" w:eastAsia="Cambria" w:hAnsi="Cambria" w:cs="Cambria"/>
                    <w:b/>
                    <w:color w:val="848688"/>
                    <w:sz w:val="16"/>
                    <w:szCs w:val="16"/>
                  </w:rPr>
                  <w:t>-</w:t>
                </w:r>
                <w:r>
                  <w:rPr>
                    <w:rFonts w:ascii="Cambria" w:eastAsia="Cambria" w:hAnsi="Cambria" w:cs="Cambria"/>
                    <w:b/>
                    <w:color w:val="848688"/>
                    <w:spacing w:val="8"/>
                    <w:sz w:val="16"/>
                    <w:szCs w:val="16"/>
                  </w:rPr>
                  <w:t xml:space="preserve"> </w:t>
                </w:r>
                <w:hyperlink r:id="rId2">
                  <w:r>
                    <w:rPr>
                      <w:rFonts w:ascii="Cambria" w:eastAsia="Cambria" w:hAnsi="Cambria" w:cs="Cambria"/>
                      <w:b/>
                      <w:color w:val="848688"/>
                      <w:spacing w:val="6"/>
                      <w:w w:val="111"/>
                      <w:sz w:val="16"/>
                      <w:szCs w:val="16"/>
                    </w:rPr>
                    <w:t>ww</w:t>
                  </w:r>
                  <w:r>
                    <w:rPr>
                      <w:rFonts w:ascii="Cambria" w:eastAsia="Cambria" w:hAnsi="Cambria" w:cs="Cambria"/>
                      <w:b/>
                      <w:color w:val="848688"/>
                      <w:spacing w:val="-2"/>
                      <w:w w:val="111"/>
                      <w:sz w:val="16"/>
                      <w:szCs w:val="16"/>
                    </w:rPr>
                    <w:t>w</w:t>
                  </w:r>
                  <w:r>
                    <w:rPr>
                      <w:rFonts w:ascii="Cambria" w:eastAsia="Cambria" w:hAnsi="Cambria" w:cs="Cambria"/>
                      <w:b/>
                      <w:color w:val="848688"/>
                      <w:spacing w:val="3"/>
                      <w:w w:val="120"/>
                      <w:sz w:val="16"/>
                      <w:szCs w:val="16"/>
                    </w:rPr>
                    <w:t>.</w:t>
                  </w:r>
                  <w:r>
                    <w:rPr>
                      <w:rFonts w:ascii="Cambria" w:eastAsia="Cambria" w:hAnsi="Cambria" w:cs="Cambria"/>
                      <w:b/>
                      <w:color w:val="848688"/>
                      <w:spacing w:val="2"/>
                      <w:w w:val="99"/>
                      <w:sz w:val="16"/>
                      <w:szCs w:val="16"/>
                    </w:rPr>
                    <w:t>m</w:t>
                  </w:r>
                  <w:r>
                    <w:rPr>
                      <w:rFonts w:ascii="Cambria" w:eastAsia="Cambria" w:hAnsi="Cambria" w:cs="Cambria"/>
                      <w:b/>
                      <w:color w:val="848688"/>
                      <w:spacing w:val="2"/>
                      <w:w w:val="88"/>
                      <w:sz w:val="16"/>
                      <w:szCs w:val="16"/>
                    </w:rPr>
                    <w:t>i</w:t>
                  </w:r>
                  <w:r>
                    <w:rPr>
                      <w:rFonts w:ascii="Cambria" w:eastAsia="Cambria" w:hAnsi="Cambria" w:cs="Cambria"/>
                      <w:b/>
                      <w:color w:val="848688"/>
                      <w:spacing w:val="3"/>
                      <w:w w:val="94"/>
                      <w:sz w:val="16"/>
                      <w:szCs w:val="16"/>
                    </w:rPr>
                    <w:t>c</w:t>
                  </w:r>
                  <w:r>
                    <w:rPr>
                      <w:rFonts w:ascii="Cambria" w:eastAsia="Cambria" w:hAnsi="Cambria" w:cs="Cambria"/>
                      <w:b/>
                      <w:color w:val="848688"/>
                      <w:spacing w:val="4"/>
                      <w:w w:val="103"/>
                      <w:sz w:val="16"/>
                      <w:szCs w:val="16"/>
                    </w:rPr>
                    <w:t>a</w:t>
                  </w:r>
                  <w:r>
                    <w:rPr>
                      <w:rFonts w:ascii="Cambria" w:eastAsia="Cambria" w:hAnsi="Cambria" w:cs="Cambria"/>
                      <w:b/>
                      <w:color w:val="848688"/>
                      <w:spacing w:val="2"/>
                      <w:w w:val="120"/>
                      <w:sz w:val="16"/>
                      <w:szCs w:val="16"/>
                    </w:rPr>
                    <w:t>.</w:t>
                  </w:r>
                  <w:r>
                    <w:rPr>
                      <w:rFonts w:ascii="Cambria" w:eastAsia="Cambria" w:hAnsi="Cambria" w:cs="Cambria"/>
                      <w:b/>
                      <w:color w:val="848688"/>
                      <w:spacing w:val="3"/>
                      <w:w w:val="104"/>
                      <w:sz w:val="16"/>
                      <w:szCs w:val="16"/>
                    </w:rPr>
                    <w:t>e</w:t>
                  </w:r>
                  <w:r>
                    <w:rPr>
                      <w:rFonts w:ascii="Cambria" w:eastAsia="Cambria" w:hAnsi="Cambria" w:cs="Cambria"/>
                      <w:b/>
                      <w:color w:val="848688"/>
                      <w:spacing w:val="2"/>
                      <w:w w:val="102"/>
                      <w:sz w:val="16"/>
                      <w:szCs w:val="16"/>
                    </w:rPr>
                    <w:t>d</w:t>
                  </w:r>
                  <w:r>
                    <w:rPr>
                      <w:rFonts w:ascii="Cambria" w:eastAsia="Cambria" w:hAnsi="Cambria" w:cs="Cambria"/>
                      <w:b/>
                      <w:color w:val="848688"/>
                      <w:spacing w:val="8"/>
                      <w:w w:val="102"/>
                      <w:sz w:val="16"/>
                      <w:szCs w:val="16"/>
                    </w:rPr>
                    <w:t>u</w:t>
                  </w:r>
                  <w:r>
                    <w:rPr>
                      <w:rFonts w:ascii="Cambria" w:eastAsia="Cambria" w:hAnsi="Cambria" w:cs="Cambria"/>
                      <w:b/>
                      <w:color w:val="848688"/>
                      <w:spacing w:val="3"/>
                      <w:w w:val="77"/>
                      <w:sz w:val="16"/>
                      <w:szCs w:val="16"/>
                    </w:rPr>
                    <w:t>/</w:t>
                  </w:r>
                  <w:r>
                    <w:rPr>
                      <w:rFonts w:ascii="Cambria" w:eastAsia="Cambria" w:hAnsi="Cambria" w:cs="Cambria"/>
                      <w:b/>
                      <w:color w:val="848688"/>
                      <w:spacing w:val="3"/>
                      <w:w w:val="94"/>
                      <w:sz w:val="16"/>
                      <w:szCs w:val="16"/>
                    </w:rPr>
                    <w:t>c</w:t>
                  </w:r>
                  <w:r>
                    <w:rPr>
                      <w:rFonts w:ascii="Cambria" w:eastAsia="Cambria" w:hAnsi="Cambria" w:cs="Cambria"/>
                      <w:b/>
                      <w:color w:val="848688"/>
                      <w:spacing w:val="2"/>
                      <w:w w:val="103"/>
                      <w:sz w:val="16"/>
                      <w:szCs w:val="16"/>
                    </w:rPr>
                    <w:t>a</w:t>
                  </w:r>
                  <w:r>
                    <w:rPr>
                      <w:rFonts w:ascii="Cambria" w:eastAsia="Cambria" w:hAnsi="Cambria" w:cs="Cambria"/>
                      <w:b/>
                      <w:color w:val="848688"/>
                      <w:spacing w:val="3"/>
                      <w:w w:val="84"/>
                      <w:sz w:val="16"/>
                      <w:szCs w:val="16"/>
                    </w:rPr>
                    <w:t>r</w:t>
                  </w:r>
                  <w:r>
                    <w:rPr>
                      <w:rFonts w:ascii="Cambria" w:eastAsia="Cambria" w:hAnsi="Cambria" w:cs="Cambria"/>
                      <w:b/>
                      <w:color w:val="848688"/>
                      <w:spacing w:val="3"/>
                      <w:w w:val="104"/>
                      <w:sz w:val="16"/>
                      <w:szCs w:val="16"/>
                    </w:rPr>
                    <w:t>e</w:t>
                  </w:r>
                  <w:r>
                    <w:rPr>
                      <w:rFonts w:ascii="Cambria" w:eastAsia="Cambria" w:hAnsi="Cambria" w:cs="Cambria"/>
                      <w:b/>
                      <w:color w:val="848688"/>
                      <w:spacing w:val="2"/>
                      <w:w w:val="104"/>
                      <w:sz w:val="16"/>
                      <w:szCs w:val="16"/>
                    </w:rPr>
                    <w:t>e</w:t>
                  </w:r>
                  <w:r>
                    <w:rPr>
                      <w:rFonts w:ascii="Cambria" w:eastAsia="Cambria" w:hAnsi="Cambria" w:cs="Cambria"/>
                      <w:b/>
                      <w:color w:val="848688"/>
                      <w:spacing w:val="3"/>
                      <w:w w:val="84"/>
                      <w:sz w:val="16"/>
                      <w:szCs w:val="16"/>
                    </w:rPr>
                    <w:t>r</w:t>
                  </w:r>
                  <w:r>
                    <w:rPr>
                      <w:rFonts w:ascii="Cambria" w:eastAsia="Cambria" w:hAnsi="Cambria" w:cs="Cambria"/>
                      <w:b/>
                      <w:color w:val="848688"/>
                      <w:spacing w:val="3"/>
                      <w:w w:val="102"/>
                      <w:sz w:val="16"/>
                      <w:szCs w:val="16"/>
                    </w:rPr>
                    <w:t>d</w:t>
                  </w:r>
                  <w:r>
                    <w:rPr>
                      <w:rFonts w:ascii="Cambria" w:eastAsia="Cambria" w:hAnsi="Cambria" w:cs="Cambria"/>
                      <w:b/>
                      <w:color w:val="848688"/>
                      <w:w w:val="104"/>
                      <w:sz w:val="16"/>
                      <w:szCs w:val="16"/>
                    </w:rPr>
                    <w:t>ev</w:t>
                  </w:r>
                  <w:r>
                    <w:rPr>
                      <w:rFonts w:ascii="Cambria" w:eastAsia="Cambria" w:hAnsi="Cambria" w:cs="Cambria"/>
                      <w:b/>
                      <w:color w:val="848688"/>
                      <w:spacing w:val="2"/>
                      <w:w w:val="104"/>
                      <w:sz w:val="16"/>
                      <w:szCs w:val="16"/>
                    </w:rPr>
                    <w:t>e</w:t>
                  </w:r>
                  <w:r>
                    <w:rPr>
                      <w:rFonts w:ascii="Cambria" w:eastAsia="Cambria" w:hAnsi="Cambria" w:cs="Cambria"/>
                      <w:b/>
                      <w:color w:val="848688"/>
                      <w:spacing w:val="2"/>
                      <w:w w:val="90"/>
                      <w:sz w:val="16"/>
                      <w:szCs w:val="16"/>
                    </w:rPr>
                    <w:t>l</w:t>
                  </w:r>
                  <w:r>
                    <w:rPr>
                      <w:rFonts w:ascii="Cambria" w:eastAsia="Cambria" w:hAnsi="Cambria" w:cs="Cambria"/>
                      <w:b/>
                      <w:color w:val="848688"/>
                      <w:spacing w:val="2"/>
                      <w:w w:val="107"/>
                      <w:sz w:val="16"/>
                      <w:szCs w:val="16"/>
                    </w:rPr>
                    <w:t>o</w:t>
                  </w:r>
                  <w:r>
                    <w:rPr>
                      <w:rFonts w:ascii="Cambria" w:eastAsia="Cambria" w:hAnsi="Cambria" w:cs="Cambria"/>
                      <w:b/>
                      <w:color w:val="848688"/>
                      <w:spacing w:val="3"/>
                      <w:w w:val="102"/>
                      <w:sz w:val="16"/>
                      <w:szCs w:val="16"/>
                    </w:rPr>
                    <w:t>p</w:t>
                  </w:r>
                  <w:r>
                    <w:rPr>
                      <w:rFonts w:ascii="Cambria" w:eastAsia="Cambria" w:hAnsi="Cambria" w:cs="Cambria"/>
                      <w:b/>
                      <w:color w:val="848688"/>
                      <w:spacing w:val="3"/>
                      <w:w w:val="99"/>
                      <w:sz w:val="16"/>
                      <w:szCs w:val="16"/>
                    </w:rPr>
                    <w:t>m</w:t>
                  </w:r>
                  <w:r>
                    <w:rPr>
                      <w:rFonts w:ascii="Cambria" w:eastAsia="Cambria" w:hAnsi="Cambria" w:cs="Cambria"/>
                      <w:b/>
                      <w:color w:val="848688"/>
                      <w:spacing w:val="2"/>
                      <w:w w:val="104"/>
                      <w:sz w:val="16"/>
                      <w:szCs w:val="16"/>
                    </w:rPr>
                    <w:t>e</w:t>
                  </w:r>
                  <w:r>
                    <w:rPr>
                      <w:rFonts w:ascii="Cambria" w:eastAsia="Cambria" w:hAnsi="Cambria" w:cs="Cambria"/>
                      <w:b/>
                      <w:color w:val="848688"/>
                      <w:spacing w:val="1"/>
                      <w:w w:val="101"/>
                      <w:sz w:val="16"/>
                      <w:szCs w:val="16"/>
                    </w:rPr>
                    <w:t>n</w:t>
                  </w:r>
                  <w:r>
                    <w:rPr>
                      <w:rFonts w:ascii="Cambria" w:eastAsia="Cambria" w:hAnsi="Cambria" w:cs="Cambria"/>
                      <w:b/>
                      <w:color w:val="848688"/>
                      <w:w w:val="106"/>
                      <w:sz w:val="16"/>
                      <w:szCs w:val="16"/>
                    </w:rPr>
                    <w:t>t</w:t>
                  </w:r>
                </w:hyperlink>
                <w:r>
                  <w:rPr>
                    <w:rFonts w:ascii="Cambria" w:eastAsia="Cambria" w:hAnsi="Cambria" w:cs="Cambria"/>
                    <w:b/>
                    <w:color w:val="848688"/>
                    <w:spacing w:val="9"/>
                    <w:sz w:val="16"/>
                    <w:szCs w:val="16"/>
                  </w:rPr>
                  <w:t xml:space="preserve"> </w:t>
                </w:r>
                <w:r>
                  <w:rPr>
                    <w:rFonts w:ascii="Cambria" w:eastAsia="Cambria" w:hAnsi="Cambria" w:cs="Cambria"/>
                    <w:b/>
                    <w:color w:val="848688"/>
                    <w:sz w:val="16"/>
                    <w:szCs w:val="16"/>
                  </w:rPr>
                  <w:t>-</w:t>
                </w:r>
                <w:r>
                  <w:rPr>
                    <w:rFonts w:ascii="Cambria" w:eastAsia="Cambria" w:hAnsi="Cambria" w:cs="Cambria"/>
                    <w:b/>
                    <w:color w:val="848688"/>
                    <w:spacing w:val="8"/>
                    <w:sz w:val="16"/>
                    <w:szCs w:val="16"/>
                  </w:rPr>
                  <w:t xml:space="preserve"> </w:t>
                </w:r>
                <w:hyperlink r:id="rId3">
                  <w:r>
                    <w:rPr>
                      <w:rFonts w:ascii="Cambria" w:eastAsia="Cambria" w:hAnsi="Cambria" w:cs="Cambria"/>
                      <w:b/>
                      <w:color w:val="848688"/>
                      <w:spacing w:val="6"/>
                      <w:w w:val="111"/>
                      <w:sz w:val="16"/>
                      <w:szCs w:val="16"/>
                    </w:rPr>
                    <w:t>ww</w:t>
                  </w:r>
                  <w:r>
                    <w:rPr>
                      <w:rFonts w:ascii="Cambria" w:eastAsia="Cambria" w:hAnsi="Cambria" w:cs="Cambria"/>
                      <w:b/>
                      <w:color w:val="848688"/>
                      <w:spacing w:val="-2"/>
                      <w:w w:val="111"/>
                      <w:sz w:val="16"/>
                      <w:szCs w:val="16"/>
                    </w:rPr>
                    <w:t>w</w:t>
                  </w:r>
                  <w:r>
                    <w:rPr>
                      <w:rFonts w:ascii="Cambria" w:eastAsia="Cambria" w:hAnsi="Cambria" w:cs="Cambria"/>
                      <w:b/>
                      <w:color w:val="848688"/>
                      <w:spacing w:val="3"/>
                      <w:w w:val="120"/>
                      <w:sz w:val="16"/>
                      <w:szCs w:val="16"/>
                    </w:rPr>
                    <w:t>.</w:t>
                  </w:r>
                  <w:r>
                    <w:rPr>
                      <w:rFonts w:ascii="Cambria" w:eastAsia="Cambria" w:hAnsi="Cambria" w:cs="Cambria"/>
                      <w:b/>
                      <w:color w:val="848688"/>
                      <w:spacing w:val="4"/>
                      <w:w w:val="111"/>
                      <w:sz w:val="16"/>
                      <w:szCs w:val="16"/>
                    </w:rPr>
                    <w:t>M</w:t>
                  </w:r>
                  <w:r>
                    <w:rPr>
                      <w:rFonts w:ascii="Cambria" w:eastAsia="Cambria" w:hAnsi="Cambria" w:cs="Cambria"/>
                      <w:b/>
                      <w:color w:val="848688"/>
                      <w:spacing w:val="3"/>
                      <w:w w:val="79"/>
                      <w:sz w:val="16"/>
                      <w:szCs w:val="16"/>
                    </w:rPr>
                    <w:t>I</w:t>
                  </w:r>
                  <w:r>
                    <w:rPr>
                      <w:rFonts w:ascii="Cambria" w:eastAsia="Cambria" w:hAnsi="Cambria" w:cs="Cambria"/>
                      <w:b/>
                      <w:color w:val="848688"/>
                      <w:spacing w:val="8"/>
                      <w:w w:val="106"/>
                      <w:sz w:val="16"/>
                      <w:szCs w:val="16"/>
                    </w:rPr>
                    <w:t>C</w:t>
                  </w:r>
                  <w:r>
                    <w:rPr>
                      <w:rFonts w:ascii="Cambria" w:eastAsia="Cambria" w:hAnsi="Cambria" w:cs="Cambria"/>
                      <w:b/>
                      <w:color w:val="848688"/>
                      <w:spacing w:val="3"/>
                      <w:w w:val="110"/>
                      <w:sz w:val="16"/>
                      <w:szCs w:val="16"/>
                    </w:rPr>
                    <w:t>A</w:t>
                  </w:r>
                  <w:r>
                    <w:rPr>
                      <w:rFonts w:ascii="Cambria" w:eastAsia="Cambria" w:hAnsi="Cambria" w:cs="Cambria"/>
                      <w:b/>
                      <w:color w:val="848688"/>
                      <w:spacing w:val="2"/>
                      <w:w w:val="101"/>
                      <w:sz w:val="16"/>
                      <w:szCs w:val="16"/>
                    </w:rPr>
                    <w:t>n</w:t>
                  </w:r>
                  <w:r>
                    <w:rPr>
                      <w:rFonts w:ascii="Cambria" w:eastAsia="Cambria" w:hAnsi="Cambria" w:cs="Cambria"/>
                      <w:b/>
                      <w:color w:val="848688"/>
                      <w:spacing w:val="2"/>
                      <w:w w:val="104"/>
                      <w:sz w:val="16"/>
                      <w:szCs w:val="16"/>
                    </w:rPr>
                    <w:t>e</w:t>
                  </w:r>
                  <w:r>
                    <w:rPr>
                      <w:rFonts w:ascii="Cambria" w:eastAsia="Cambria" w:hAnsi="Cambria" w:cs="Cambria"/>
                      <w:b/>
                      <w:color w:val="848688"/>
                      <w:spacing w:val="5"/>
                      <w:w w:val="106"/>
                      <w:sz w:val="16"/>
                      <w:szCs w:val="16"/>
                    </w:rPr>
                    <w:t>t</w:t>
                  </w:r>
                  <w:r>
                    <w:rPr>
                      <w:rFonts w:ascii="Cambria" w:eastAsia="Cambria" w:hAnsi="Cambria" w:cs="Cambria"/>
                      <w:b/>
                      <w:color w:val="848688"/>
                      <w:spacing w:val="1"/>
                      <w:w w:val="111"/>
                      <w:sz w:val="16"/>
                      <w:szCs w:val="16"/>
                    </w:rPr>
                    <w:t>w</w:t>
                  </w:r>
                  <w:r>
                    <w:rPr>
                      <w:rFonts w:ascii="Cambria" w:eastAsia="Cambria" w:hAnsi="Cambria" w:cs="Cambria"/>
                      <w:b/>
                      <w:color w:val="848688"/>
                      <w:spacing w:val="2"/>
                      <w:w w:val="107"/>
                      <w:sz w:val="16"/>
                      <w:szCs w:val="16"/>
                    </w:rPr>
                    <w:t>o</w:t>
                  </w:r>
                  <w:r>
                    <w:rPr>
                      <w:rFonts w:ascii="Cambria" w:eastAsia="Cambria" w:hAnsi="Cambria" w:cs="Cambria"/>
                      <w:b/>
                      <w:color w:val="848688"/>
                      <w:spacing w:val="1"/>
                      <w:w w:val="84"/>
                      <w:sz w:val="16"/>
                      <w:szCs w:val="16"/>
                    </w:rPr>
                    <w:t>r</w:t>
                  </w:r>
                  <w:r>
                    <w:rPr>
                      <w:rFonts w:ascii="Cambria" w:eastAsia="Cambria" w:hAnsi="Cambria" w:cs="Cambria"/>
                      <w:b/>
                      <w:color w:val="848688"/>
                      <w:spacing w:val="4"/>
                      <w:w w:val="94"/>
                      <w:sz w:val="16"/>
                      <w:szCs w:val="16"/>
                    </w:rPr>
                    <w:t>k</w:t>
                  </w:r>
                  <w:r>
                    <w:rPr>
                      <w:rFonts w:ascii="Cambria" w:eastAsia="Cambria" w:hAnsi="Cambria" w:cs="Cambria"/>
                      <w:b/>
                      <w:color w:val="848688"/>
                      <w:spacing w:val="2"/>
                      <w:w w:val="120"/>
                      <w:sz w:val="16"/>
                      <w:szCs w:val="16"/>
                    </w:rPr>
                    <w:t>.</w:t>
                  </w:r>
                  <w:r>
                    <w:rPr>
                      <w:rFonts w:ascii="Cambria" w:eastAsia="Cambria" w:hAnsi="Cambria" w:cs="Cambria"/>
                      <w:b/>
                      <w:color w:val="848688"/>
                      <w:spacing w:val="1"/>
                      <w:w w:val="94"/>
                      <w:sz w:val="16"/>
                      <w:szCs w:val="16"/>
                    </w:rPr>
                    <w:t>c</w:t>
                  </w:r>
                  <w:r>
                    <w:rPr>
                      <w:rFonts w:ascii="Cambria" w:eastAsia="Cambria" w:hAnsi="Cambria" w:cs="Cambria"/>
                      <w:b/>
                      <w:color w:val="848688"/>
                      <w:spacing w:val="2"/>
                      <w:w w:val="107"/>
                      <w:sz w:val="16"/>
                      <w:szCs w:val="16"/>
                    </w:rPr>
                    <w:t>o</w:t>
                  </w:r>
                  <w:r>
                    <w:rPr>
                      <w:rFonts w:ascii="Cambria" w:eastAsia="Cambria" w:hAnsi="Cambria" w:cs="Cambria"/>
                      <w:b/>
                      <w:color w:val="848688"/>
                      <w:w w:val="99"/>
                      <w:sz w:val="16"/>
                      <w:szCs w:val="16"/>
                    </w:rPr>
                    <w:t>m</w:t>
                  </w:r>
                </w:hyperlink>
              </w:p>
            </w:txbxContent>
          </v:textbox>
          <w10:wrap anchorx="page" anchory="page"/>
        </v:shape>
      </w:pic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79A739C" w14:textId="77777777" w:rsidR="009B6B06" w:rsidRDefault="007C22B3">
    <w:pPr>
      <w:spacing w:line="200" w:lineRule="exact"/>
    </w:pPr>
    <w:r>
      <w:pict w14:anchorId="22D6631C">
        <v:shapetype id="_x0000_t202" coordsize="21600,21600" o:spt="202" path="m,l,21600r21600,l21600,xe">
          <v:stroke joinstyle="miter"/>
          <v:path gradientshapeok="t" o:connecttype="rect"/>
        </v:shapetype>
        <v:shape id="_x0000_s2055" type="#_x0000_t202" style="position:absolute;margin-left:61.95pt;margin-top:737.45pt;width:488pt;height:21.3pt;z-index:-251656704;mso-position-horizontal-relative:page;mso-position-vertical-relative:page" filled="f" stroked="f">
          <v:textbox inset="0,0,0,0">
            <w:txbxContent>
              <w:p w14:paraId="59F876E5" w14:textId="77777777" w:rsidR="009B6B06" w:rsidRDefault="007C22B3">
                <w:pPr>
                  <w:spacing w:line="180" w:lineRule="exact"/>
                  <w:ind w:left="1571" w:right="1571"/>
                  <w:jc w:val="center"/>
                  <w:rPr>
                    <w:rFonts w:ascii="Cambria" w:eastAsia="Cambria" w:hAnsi="Cambria" w:cs="Cambria"/>
                    <w:sz w:val="16"/>
                    <w:szCs w:val="16"/>
                  </w:rPr>
                </w:pPr>
                <w:r>
                  <w:rPr>
                    <w:rFonts w:ascii="Cambria" w:eastAsia="Cambria" w:hAnsi="Cambria" w:cs="Cambria"/>
                    <w:b/>
                    <w:color w:val="848688"/>
                    <w:spacing w:val="3"/>
                    <w:sz w:val="16"/>
                    <w:szCs w:val="16"/>
                  </w:rPr>
                  <w:t>M</w:t>
                </w:r>
                <w:r>
                  <w:rPr>
                    <w:rFonts w:ascii="Cambria" w:eastAsia="Cambria" w:hAnsi="Cambria" w:cs="Cambria"/>
                    <w:b/>
                    <w:color w:val="848688"/>
                    <w:spacing w:val="2"/>
                    <w:sz w:val="16"/>
                    <w:szCs w:val="16"/>
                  </w:rPr>
                  <w:t>a</w:t>
                </w:r>
                <w:r>
                  <w:rPr>
                    <w:rFonts w:ascii="Cambria" w:eastAsia="Cambria" w:hAnsi="Cambria" w:cs="Cambria"/>
                    <w:b/>
                    <w:color w:val="848688"/>
                    <w:spacing w:val="6"/>
                    <w:sz w:val="16"/>
                    <w:szCs w:val="16"/>
                  </w:rPr>
                  <w:t>r</w:t>
                </w:r>
                <w:r>
                  <w:rPr>
                    <w:rFonts w:ascii="Cambria" w:eastAsia="Cambria" w:hAnsi="Cambria" w:cs="Cambria"/>
                    <w:b/>
                    <w:color w:val="848688"/>
                    <w:spacing w:val="2"/>
                    <w:sz w:val="16"/>
                    <w:szCs w:val="16"/>
                  </w:rPr>
                  <w:t>ylan</w:t>
                </w:r>
                <w:r>
                  <w:rPr>
                    <w:rFonts w:ascii="Cambria" w:eastAsia="Cambria" w:hAnsi="Cambria" w:cs="Cambria"/>
                    <w:b/>
                    <w:color w:val="848688"/>
                    <w:sz w:val="16"/>
                    <w:szCs w:val="16"/>
                  </w:rPr>
                  <w:t>d</w:t>
                </w:r>
                <w:r>
                  <w:rPr>
                    <w:rFonts w:ascii="Cambria" w:eastAsia="Cambria" w:hAnsi="Cambria" w:cs="Cambria"/>
                    <w:b/>
                    <w:color w:val="848688"/>
                    <w:spacing w:val="19"/>
                    <w:sz w:val="16"/>
                    <w:szCs w:val="16"/>
                  </w:rPr>
                  <w:t xml:space="preserve"> </w:t>
                </w:r>
                <w:r>
                  <w:rPr>
                    <w:rFonts w:ascii="Cambria" w:eastAsia="Cambria" w:hAnsi="Cambria" w:cs="Cambria"/>
                    <w:b/>
                    <w:color w:val="848688"/>
                    <w:spacing w:val="3"/>
                    <w:w w:val="79"/>
                    <w:sz w:val="16"/>
                    <w:szCs w:val="16"/>
                  </w:rPr>
                  <w:t>I</w:t>
                </w:r>
                <w:r>
                  <w:rPr>
                    <w:rFonts w:ascii="Cambria" w:eastAsia="Cambria" w:hAnsi="Cambria" w:cs="Cambria"/>
                    <w:b/>
                    <w:color w:val="848688"/>
                    <w:spacing w:val="3"/>
                    <w:w w:val="101"/>
                    <w:sz w:val="16"/>
                    <w:szCs w:val="16"/>
                  </w:rPr>
                  <w:t>n</w:t>
                </w:r>
                <w:r>
                  <w:rPr>
                    <w:rFonts w:ascii="Cambria" w:eastAsia="Cambria" w:hAnsi="Cambria" w:cs="Cambria"/>
                    <w:b/>
                    <w:color w:val="848688"/>
                    <w:spacing w:val="2"/>
                    <w:w w:val="96"/>
                    <w:sz w:val="16"/>
                    <w:szCs w:val="16"/>
                  </w:rPr>
                  <w:t>s</w:t>
                </w:r>
                <w:r>
                  <w:rPr>
                    <w:rFonts w:ascii="Cambria" w:eastAsia="Cambria" w:hAnsi="Cambria" w:cs="Cambria"/>
                    <w:b/>
                    <w:color w:val="848688"/>
                    <w:spacing w:val="2"/>
                    <w:w w:val="106"/>
                    <w:sz w:val="16"/>
                    <w:szCs w:val="16"/>
                  </w:rPr>
                  <w:t>t</w:t>
                </w:r>
                <w:r>
                  <w:rPr>
                    <w:rFonts w:ascii="Cambria" w:eastAsia="Cambria" w:hAnsi="Cambria" w:cs="Cambria"/>
                    <w:b/>
                    <w:color w:val="848688"/>
                    <w:spacing w:val="1"/>
                    <w:w w:val="88"/>
                    <w:sz w:val="16"/>
                    <w:szCs w:val="16"/>
                  </w:rPr>
                  <w:t>i</w:t>
                </w:r>
                <w:r>
                  <w:rPr>
                    <w:rFonts w:ascii="Cambria" w:eastAsia="Cambria" w:hAnsi="Cambria" w:cs="Cambria"/>
                    <w:b/>
                    <w:color w:val="848688"/>
                    <w:spacing w:val="1"/>
                    <w:w w:val="106"/>
                    <w:sz w:val="16"/>
                    <w:szCs w:val="16"/>
                  </w:rPr>
                  <w:t>t</w:t>
                </w:r>
                <w:r>
                  <w:rPr>
                    <w:rFonts w:ascii="Cambria" w:eastAsia="Cambria" w:hAnsi="Cambria" w:cs="Cambria"/>
                    <w:b/>
                    <w:color w:val="848688"/>
                    <w:spacing w:val="2"/>
                    <w:w w:val="102"/>
                    <w:sz w:val="16"/>
                    <w:szCs w:val="16"/>
                  </w:rPr>
                  <w:t>u</w:t>
                </w:r>
                <w:r>
                  <w:rPr>
                    <w:rFonts w:ascii="Cambria" w:eastAsia="Cambria" w:hAnsi="Cambria" w:cs="Cambria"/>
                    <w:b/>
                    <w:color w:val="848688"/>
                    <w:spacing w:val="2"/>
                    <w:w w:val="106"/>
                    <w:sz w:val="16"/>
                    <w:szCs w:val="16"/>
                  </w:rPr>
                  <w:t>t</w:t>
                </w:r>
                <w:r>
                  <w:rPr>
                    <w:rFonts w:ascii="Cambria" w:eastAsia="Cambria" w:hAnsi="Cambria" w:cs="Cambria"/>
                    <w:b/>
                    <w:color w:val="848688"/>
                    <w:w w:val="104"/>
                    <w:sz w:val="16"/>
                    <w:szCs w:val="16"/>
                  </w:rPr>
                  <w:t>e</w:t>
                </w:r>
                <w:r>
                  <w:rPr>
                    <w:rFonts w:ascii="Cambria" w:eastAsia="Cambria" w:hAnsi="Cambria" w:cs="Cambria"/>
                    <w:b/>
                    <w:color w:val="848688"/>
                    <w:spacing w:val="9"/>
                    <w:sz w:val="16"/>
                    <w:szCs w:val="16"/>
                  </w:rPr>
                  <w:t xml:space="preserve"> </w:t>
                </w:r>
                <w:r>
                  <w:rPr>
                    <w:rFonts w:ascii="Cambria" w:eastAsia="Cambria" w:hAnsi="Cambria" w:cs="Cambria"/>
                    <w:b/>
                    <w:color w:val="848688"/>
                    <w:spacing w:val="2"/>
                    <w:sz w:val="16"/>
                    <w:szCs w:val="16"/>
                  </w:rPr>
                  <w:t>Co</w:t>
                </w:r>
                <w:r>
                  <w:rPr>
                    <w:rFonts w:ascii="Cambria" w:eastAsia="Cambria" w:hAnsi="Cambria" w:cs="Cambria"/>
                    <w:b/>
                    <w:color w:val="848688"/>
                    <w:spacing w:val="1"/>
                    <w:sz w:val="16"/>
                    <w:szCs w:val="16"/>
                  </w:rPr>
                  <w:t>l</w:t>
                </w:r>
                <w:r>
                  <w:rPr>
                    <w:rFonts w:ascii="Cambria" w:eastAsia="Cambria" w:hAnsi="Cambria" w:cs="Cambria"/>
                    <w:b/>
                    <w:color w:val="848688"/>
                    <w:spacing w:val="2"/>
                    <w:sz w:val="16"/>
                    <w:szCs w:val="16"/>
                  </w:rPr>
                  <w:t>l</w:t>
                </w:r>
                <w:r>
                  <w:rPr>
                    <w:rFonts w:ascii="Cambria" w:eastAsia="Cambria" w:hAnsi="Cambria" w:cs="Cambria"/>
                    <w:b/>
                    <w:color w:val="848688"/>
                    <w:spacing w:val="3"/>
                    <w:sz w:val="16"/>
                    <w:szCs w:val="16"/>
                  </w:rPr>
                  <w:t>eg</w:t>
                </w:r>
                <w:r>
                  <w:rPr>
                    <w:rFonts w:ascii="Cambria" w:eastAsia="Cambria" w:hAnsi="Cambria" w:cs="Cambria"/>
                    <w:b/>
                    <w:color w:val="848688"/>
                    <w:sz w:val="16"/>
                    <w:szCs w:val="16"/>
                  </w:rPr>
                  <w:t>e</w:t>
                </w:r>
                <w:r>
                  <w:rPr>
                    <w:rFonts w:ascii="Cambria" w:eastAsia="Cambria" w:hAnsi="Cambria" w:cs="Cambria"/>
                    <w:b/>
                    <w:color w:val="848688"/>
                    <w:spacing w:val="32"/>
                    <w:sz w:val="16"/>
                    <w:szCs w:val="16"/>
                  </w:rPr>
                  <w:t xml:space="preserve"> </w:t>
                </w:r>
                <w:r>
                  <w:rPr>
                    <w:rFonts w:ascii="Cambria" w:eastAsia="Cambria" w:hAnsi="Cambria" w:cs="Cambria"/>
                    <w:b/>
                    <w:color w:val="848688"/>
                    <w:spacing w:val="4"/>
                    <w:sz w:val="16"/>
                    <w:szCs w:val="16"/>
                  </w:rPr>
                  <w:t>O</w:t>
                </w:r>
                <w:r>
                  <w:rPr>
                    <w:rFonts w:ascii="Cambria" w:eastAsia="Cambria" w:hAnsi="Cambria" w:cs="Cambria"/>
                    <w:b/>
                    <w:color w:val="848688"/>
                    <w:sz w:val="16"/>
                    <w:szCs w:val="16"/>
                  </w:rPr>
                  <w:t>f</w:t>
                </w:r>
                <w:r>
                  <w:rPr>
                    <w:rFonts w:ascii="Cambria" w:eastAsia="Cambria" w:hAnsi="Cambria" w:cs="Cambria"/>
                    <w:b/>
                    <w:color w:val="848688"/>
                    <w:spacing w:val="31"/>
                    <w:sz w:val="16"/>
                    <w:szCs w:val="16"/>
                  </w:rPr>
                  <w:t xml:space="preserve"> </w:t>
                </w:r>
                <w:r>
                  <w:rPr>
                    <w:rFonts w:ascii="Cambria" w:eastAsia="Cambria" w:hAnsi="Cambria" w:cs="Cambria"/>
                    <w:b/>
                    <w:color w:val="848688"/>
                    <w:spacing w:val="3"/>
                    <w:sz w:val="16"/>
                    <w:szCs w:val="16"/>
                  </w:rPr>
                  <w:t>A</w:t>
                </w:r>
                <w:r>
                  <w:rPr>
                    <w:rFonts w:ascii="Cambria" w:eastAsia="Cambria" w:hAnsi="Cambria" w:cs="Cambria"/>
                    <w:b/>
                    <w:color w:val="848688"/>
                    <w:spacing w:val="6"/>
                    <w:sz w:val="16"/>
                    <w:szCs w:val="16"/>
                  </w:rPr>
                  <w:t>r</w:t>
                </w:r>
                <w:r>
                  <w:rPr>
                    <w:rFonts w:ascii="Cambria" w:eastAsia="Cambria" w:hAnsi="Cambria" w:cs="Cambria"/>
                    <w:b/>
                    <w:color w:val="848688"/>
                    <w:sz w:val="16"/>
                    <w:szCs w:val="16"/>
                  </w:rPr>
                  <w:t>t</w:t>
                </w:r>
                <w:r>
                  <w:rPr>
                    <w:rFonts w:ascii="Cambria" w:eastAsia="Cambria" w:hAnsi="Cambria" w:cs="Cambria"/>
                    <w:b/>
                    <w:color w:val="848688"/>
                    <w:spacing w:val="11"/>
                    <w:sz w:val="16"/>
                    <w:szCs w:val="16"/>
                  </w:rPr>
                  <w:t xml:space="preserve"> </w:t>
                </w:r>
                <w:r>
                  <w:rPr>
                    <w:rFonts w:ascii="Cambria" w:eastAsia="Cambria" w:hAnsi="Cambria" w:cs="Cambria"/>
                    <w:b/>
                    <w:color w:val="848688"/>
                    <w:sz w:val="16"/>
                    <w:szCs w:val="16"/>
                  </w:rPr>
                  <w:t>-</w:t>
                </w:r>
                <w:r>
                  <w:rPr>
                    <w:rFonts w:ascii="Cambria" w:eastAsia="Cambria" w:hAnsi="Cambria" w:cs="Cambria"/>
                    <w:b/>
                    <w:color w:val="848688"/>
                    <w:spacing w:val="8"/>
                    <w:sz w:val="16"/>
                    <w:szCs w:val="16"/>
                  </w:rPr>
                  <w:t xml:space="preserve"> </w:t>
                </w:r>
                <w:r>
                  <w:rPr>
                    <w:rFonts w:ascii="Cambria" w:eastAsia="Cambria" w:hAnsi="Cambria" w:cs="Cambria"/>
                    <w:b/>
                    <w:color w:val="848688"/>
                    <w:spacing w:val="3"/>
                    <w:sz w:val="16"/>
                    <w:szCs w:val="16"/>
                  </w:rPr>
                  <w:t>Jo</w:t>
                </w:r>
                <w:r>
                  <w:rPr>
                    <w:rFonts w:ascii="Cambria" w:eastAsia="Cambria" w:hAnsi="Cambria" w:cs="Cambria"/>
                    <w:b/>
                    <w:color w:val="848688"/>
                    <w:spacing w:val="2"/>
                    <w:sz w:val="16"/>
                    <w:szCs w:val="16"/>
                  </w:rPr>
                  <w:t>se</w:t>
                </w:r>
                <w:r>
                  <w:rPr>
                    <w:rFonts w:ascii="Cambria" w:eastAsia="Cambria" w:hAnsi="Cambria" w:cs="Cambria"/>
                    <w:b/>
                    <w:color w:val="848688"/>
                    <w:spacing w:val="3"/>
                    <w:sz w:val="16"/>
                    <w:szCs w:val="16"/>
                  </w:rPr>
                  <w:t>p</w:t>
                </w:r>
                <w:r>
                  <w:rPr>
                    <w:rFonts w:ascii="Cambria" w:eastAsia="Cambria" w:hAnsi="Cambria" w:cs="Cambria"/>
                    <w:b/>
                    <w:color w:val="848688"/>
                    <w:sz w:val="16"/>
                    <w:szCs w:val="16"/>
                  </w:rPr>
                  <w:t>h</w:t>
                </w:r>
                <w:r>
                  <w:rPr>
                    <w:rFonts w:ascii="Cambria" w:eastAsia="Cambria" w:hAnsi="Cambria" w:cs="Cambria"/>
                    <w:b/>
                    <w:color w:val="848688"/>
                    <w:spacing w:val="27"/>
                    <w:sz w:val="16"/>
                    <w:szCs w:val="16"/>
                  </w:rPr>
                  <w:t xml:space="preserve"> </w:t>
                </w:r>
                <w:r>
                  <w:rPr>
                    <w:rFonts w:ascii="Cambria" w:eastAsia="Cambria" w:hAnsi="Cambria" w:cs="Cambria"/>
                    <w:b/>
                    <w:color w:val="848688"/>
                    <w:spacing w:val="3"/>
                    <w:sz w:val="16"/>
                    <w:szCs w:val="16"/>
                  </w:rPr>
                  <w:t>M</w:t>
                </w:r>
                <w:r>
                  <w:rPr>
                    <w:rFonts w:ascii="Cambria" w:eastAsia="Cambria" w:hAnsi="Cambria" w:cs="Cambria"/>
                    <w:b/>
                    <w:color w:val="848688"/>
                    <w:sz w:val="16"/>
                    <w:szCs w:val="16"/>
                  </w:rPr>
                  <w:t>ey</w:t>
                </w:r>
                <w:r>
                  <w:rPr>
                    <w:rFonts w:ascii="Cambria" w:eastAsia="Cambria" w:hAnsi="Cambria" w:cs="Cambria"/>
                    <w:b/>
                    <w:color w:val="848688"/>
                    <w:spacing w:val="2"/>
                    <w:sz w:val="16"/>
                    <w:szCs w:val="16"/>
                  </w:rPr>
                  <w:t>erh</w:t>
                </w:r>
                <w:r>
                  <w:rPr>
                    <w:rFonts w:ascii="Cambria" w:eastAsia="Cambria" w:hAnsi="Cambria" w:cs="Cambria"/>
                    <w:b/>
                    <w:color w:val="848688"/>
                    <w:spacing w:val="1"/>
                    <w:sz w:val="16"/>
                    <w:szCs w:val="16"/>
                  </w:rPr>
                  <w:t>o</w:t>
                </w:r>
                <w:r>
                  <w:rPr>
                    <w:rFonts w:ascii="Cambria" w:eastAsia="Cambria" w:hAnsi="Cambria" w:cs="Cambria"/>
                    <w:b/>
                    <w:color w:val="848688"/>
                    <w:spacing w:val="5"/>
                    <w:sz w:val="16"/>
                    <w:szCs w:val="16"/>
                  </w:rPr>
                  <w:t>f</w:t>
                </w:r>
                <w:r>
                  <w:rPr>
                    <w:rFonts w:ascii="Cambria" w:eastAsia="Cambria" w:hAnsi="Cambria" w:cs="Cambria"/>
                    <w:b/>
                    <w:color w:val="848688"/>
                    <w:sz w:val="16"/>
                    <w:szCs w:val="16"/>
                  </w:rPr>
                  <w:t xml:space="preserve">f </w:t>
                </w:r>
                <w:r>
                  <w:rPr>
                    <w:rFonts w:ascii="Cambria" w:eastAsia="Cambria" w:hAnsi="Cambria" w:cs="Cambria"/>
                    <w:b/>
                    <w:color w:val="848688"/>
                    <w:spacing w:val="15"/>
                    <w:sz w:val="16"/>
                    <w:szCs w:val="16"/>
                  </w:rPr>
                  <w:t xml:space="preserve"> </w:t>
                </w:r>
                <w:r>
                  <w:rPr>
                    <w:rFonts w:ascii="Cambria" w:eastAsia="Cambria" w:hAnsi="Cambria" w:cs="Cambria"/>
                    <w:b/>
                    <w:color w:val="848688"/>
                    <w:spacing w:val="3"/>
                    <w:sz w:val="16"/>
                    <w:szCs w:val="16"/>
                  </w:rPr>
                  <w:t>C</w:t>
                </w:r>
                <w:r>
                  <w:rPr>
                    <w:rFonts w:ascii="Cambria" w:eastAsia="Cambria" w:hAnsi="Cambria" w:cs="Cambria"/>
                    <w:b/>
                    <w:color w:val="848688"/>
                    <w:spacing w:val="2"/>
                    <w:sz w:val="16"/>
                    <w:szCs w:val="16"/>
                  </w:rPr>
                  <w:t>e</w:t>
                </w:r>
                <w:r>
                  <w:rPr>
                    <w:rFonts w:ascii="Cambria" w:eastAsia="Cambria" w:hAnsi="Cambria" w:cs="Cambria"/>
                    <w:b/>
                    <w:color w:val="848688"/>
                    <w:spacing w:val="1"/>
                    <w:sz w:val="16"/>
                    <w:szCs w:val="16"/>
                  </w:rPr>
                  <w:t>n</w:t>
                </w:r>
                <w:r>
                  <w:rPr>
                    <w:rFonts w:ascii="Cambria" w:eastAsia="Cambria" w:hAnsi="Cambria" w:cs="Cambria"/>
                    <w:b/>
                    <w:color w:val="848688"/>
                    <w:spacing w:val="2"/>
                    <w:sz w:val="16"/>
                    <w:szCs w:val="16"/>
                  </w:rPr>
                  <w:t>te</w:t>
                </w:r>
                <w:r>
                  <w:rPr>
                    <w:rFonts w:ascii="Cambria" w:eastAsia="Cambria" w:hAnsi="Cambria" w:cs="Cambria"/>
                    <w:b/>
                    <w:color w:val="848688"/>
                    <w:sz w:val="16"/>
                    <w:szCs w:val="16"/>
                  </w:rPr>
                  <w:t>r</w:t>
                </w:r>
                <w:r>
                  <w:rPr>
                    <w:rFonts w:ascii="Cambria" w:eastAsia="Cambria" w:hAnsi="Cambria" w:cs="Cambria"/>
                    <w:b/>
                    <w:color w:val="848688"/>
                    <w:spacing w:val="14"/>
                    <w:sz w:val="16"/>
                    <w:szCs w:val="16"/>
                  </w:rPr>
                  <w:t xml:space="preserve"> </w:t>
                </w:r>
                <w:r>
                  <w:rPr>
                    <w:rFonts w:ascii="Cambria" w:eastAsia="Cambria" w:hAnsi="Cambria" w:cs="Cambria"/>
                    <w:b/>
                    <w:color w:val="848688"/>
                    <w:spacing w:val="1"/>
                    <w:sz w:val="16"/>
                    <w:szCs w:val="16"/>
                  </w:rPr>
                  <w:t>f</w:t>
                </w:r>
                <w:r>
                  <w:rPr>
                    <w:rFonts w:ascii="Cambria" w:eastAsia="Cambria" w:hAnsi="Cambria" w:cs="Cambria"/>
                    <w:b/>
                    <w:color w:val="848688"/>
                    <w:spacing w:val="2"/>
                    <w:sz w:val="16"/>
                    <w:szCs w:val="16"/>
                  </w:rPr>
                  <w:t>o</w:t>
                </w:r>
                <w:r>
                  <w:rPr>
                    <w:rFonts w:ascii="Cambria" w:eastAsia="Cambria" w:hAnsi="Cambria" w:cs="Cambria"/>
                    <w:b/>
                    <w:color w:val="848688"/>
                    <w:sz w:val="16"/>
                    <w:szCs w:val="16"/>
                  </w:rPr>
                  <w:t>r</w:t>
                </w:r>
                <w:r>
                  <w:rPr>
                    <w:rFonts w:ascii="Cambria" w:eastAsia="Cambria" w:hAnsi="Cambria" w:cs="Cambria"/>
                    <w:b/>
                    <w:color w:val="848688"/>
                    <w:spacing w:val="13"/>
                    <w:sz w:val="16"/>
                    <w:szCs w:val="16"/>
                  </w:rPr>
                  <w:t xml:space="preserve"> </w:t>
                </w:r>
                <w:r>
                  <w:rPr>
                    <w:rFonts w:ascii="Cambria" w:eastAsia="Cambria" w:hAnsi="Cambria" w:cs="Cambria"/>
                    <w:b/>
                    <w:color w:val="848688"/>
                    <w:spacing w:val="4"/>
                    <w:sz w:val="16"/>
                    <w:szCs w:val="16"/>
                  </w:rPr>
                  <w:t>C</w:t>
                </w:r>
                <w:r>
                  <w:rPr>
                    <w:rFonts w:ascii="Cambria" w:eastAsia="Cambria" w:hAnsi="Cambria" w:cs="Cambria"/>
                    <w:b/>
                    <w:color w:val="848688"/>
                    <w:spacing w:val="2"/>
                    <w:sz w:val="16"/>
                    <w:szCs w:val="16"/>
                  </w:rPr>
                  <w:t>a</w:t>
                </w:r>
                <w:r>
                  <w:rPr>
                    <w:rFonts w:ascii="Cambria" w:eastAsia="Cambria" w:hAnsi="Cambria" w:cs="Cambria"/>
                    <w:b/>
                    <w:color w:val="848688"/>
                    <w:spacing w:val="3"/>
                    <w:sz w:val="16"/>
                    <w:szCs w:val="16"/>
                  </w:rPr>
                  <w:t>re</w:t>
                </w:r>
                <w:r>
                  <w:rPr>
                    <w:rFonts w:ascii="Cambria" w:eastAsia="Cambria" w:hAnsi="Cambria" w:cs="Cambria"/>
                    <w:b/>
                    <w:color w:val="848688"/>
                    <w:spacing w:val="2"/>
                    <w:sz w:val="16"/>
                    <w:szCs w:val="16"/>
                  </w:rPr>
                  <w:t>e</w:t>
                </w:r>
                <w:r>
                  <w:rPr>
                    <w:rFonts w:ascii="Cambria" w:eastAsia="Cambria" w:hAnsi="Cambria" w:cs="Cambria"/>
                    <w:b/>
                    <w:color w:val="848688"/>
                    <w:sz w:val="16"/>
                    <w:szCs w:val="16"/>
                  </w:rPr>
                  <w:t xml:space="preserve">r </w:t>
                </w:r>
                <w:r>
                  <w:rPr>
                    <w:rFonts w:ascii="Cambria" w:eastAsia="Cambria" w:hAnsi="Cambria" w:cs="Cambria"/>
                    <w:b/>
                    <w:color w:val="848688"/>
                    <w:spacing w:val="3"/>
                    <w:w w:val="102"/>
                    <w:sz w:val="16"/>
                    <w:szCs w:val="16"/>
                  </w:rPr>
                  <w:t>D</w:t>
                </w:r>
                <w:r>
                  <w:rPr>
                    <w:rFonts w:ascii="Cambria" w:eastAsia="Cambria" w:hAnsi="Cambria" w:cs="Cambria"/>
                    <w:b/>
                    <w:color w:val="848688"/>
                    <w:w w:val="104"/>
                    <w:sz w:val="16"/>
                    <w:szCs w:val="16"/>
                  </w:rPr>
                  <w:t>ev</w:t>
                </w:r>
                <w:r>
                  <w:rPr>
                    <w:rFonts w:ascii="Cambria" w:eastAsia="Cambria" w:hAnsi="Cambria" w:cs="Cambria"/>
                    <w:b/>
                    <w:color w:val="848688"/>
                    <w:spacing w:val="2"/>
                    <w:w w:val="104"/>
                    <w:sz w:val="16"/>
                    <w:szCs w:val="16"/>
                  </w:rPr>
                  <w:t>e</w:t>
                </w:r>
                <w:r>
                  <w:rPr>
                    <w:rFonts w:ascii="Cambria" w:eastAsia="Cambria" w:hAnsi="Cambria" w:cs="Cambria"/>
                    <w:b/>
                    <w:color w:val="848688"/>
                    <w:spacing w:val="2"/>
                    <w:w w:val="90"/>
                    <w:sz w:val="16"/>
                    <w:szCs w:val="16"/>
                  </w:rPr>
                  <w:t>l</w:t>
                </w:r>
                <w:r>
                  <w:rPr>
                    <w:rFonts w:ascii="Cambria" w:eastAsia="Cambria" w:hAnsi="Cambria" w:cs="Cambria"/>
                    <w:b/>
                    <w:color w:val="848688"/>
                    <w:spacing w:val="2"/>
                    <w:w w:val="107"/>
                    <w:sz w:val="16"/>
                    <w:szCs w:val="16"/>
                  </w:rPr>
                  <w:t>o</w:t>
                </w:r>
                <w:r>
                  <w:rPr>
                    <w:rFonts w:ascii="Cambria" w:eastAsia="Cambria" w:hAnsi="Cambria" w:cs="Cambria"/>
                    <w:b/>
                    <w:color w:val="848688"/>
                    <w:spacing w:val="3"/>
                    <w:w w:val="102"/>
                    <w:sz w:val="16"/>
                    <w:szCs w:val="16"/>
                  </w:rPr>
                  <w:t>p</w:t>
                </w:r>
                <w:r>
                  <w:rPr>
                    <w:rFonts w:ascii="Cambria" w:eastAsia="Cambria" w:hAnsi="Cambria" w:cs="Cambria"/>
                    <w:b/>
                    <w:color w:val="848688"/>
                    <w:spacing w:val="3"/>
                    <w:w w:val="99"/>
                    <w:sz w:val="16"/>
                    <w:szCs w:val="16"/>
                  </w:rPr>
                  <w:t>m</w:t>
                </w:r>
                <w:r>
                  <w:rPr>
                    <w:rFonts w:ascii="Cambria" w:eastAsia="Cambria" w:hAnsi="Cambria" w:cs="Cambria"/>
                    <w:b/>
                    <w:color w:val="848688"/>
                    <w:spacing w:val="2"/>
                    <w:w w:val="104"/>
                    <w:sz w:val="16"/>
                    <w:szCs w:val="16"/>
                  </w:rPr>
                  <w:t>e</w:t>
                </w:r>
                <w:r>
                  <w:rPr>
                    <w:rFonts w:ascii="Cambria" w:eastAsia="Cambria" w:hAnsi="Cambria" w:cs="Cambria"/>
                    <w:b/>
                    <w:color w:val="848688"/>
                    <w:spacing w:val="1"/>
                    <w:w w:val="101"/>
                    <w:sz w:val="16"/>
                    <w:szCs w:val="16"/>
                  </w:rPr>
                  <w:t>n</w:t>
                </w:r>
                <w:r>
                  <w:rPr>
                    <w:rFonts w:ascii="Cambria" w:eastAsia="Cambria" w:hAnsi="Cambria" w:cs="Cambria"/>
                    <w:b/>
                    <w:color w:val="848688"/>
                    <w:w w:val="106"/>
                    <w:sz w:val="16"/>
                    <w:szCs w:val="16"/>
                  </w:rPr>
                  <w:t>t</w:t>
                </w:r>
              </w:p>
              <w:p w14:paraId="2BF620B6" w14:textId="77777777" w:rsidR="009B6B06" w:rsidRDefault="007C22B3">
                <w:pPr>
                  <w:spacing w:before="38"/>
                  <w:ind w:left="-12" w:right="-12"/>
                  <w:jc w:val="center"/>
                  <w:rPr>
                    <w:rFonts w:ascii="Cambria" w:eastAsia="Cambria" w:hAnsi="Cambria" w:cs="Cambria"/>
                    <w:sz w:val="16"/>
                    <w:szCs w:val="16"/>
                  </w:rPr>
                </w:pPr>
                <w:r>
                  <w:rPr>
                    <w:rFonts w:ascii="Cambria" w:eastAsia="Cambria" w:hAnsi="Cambria" w:cs="Cambria"/>
                    <w:b/>
                    <w:color w:val="848688"/>
                    <w:spacing w:val="-4"/>
                    <w:w w:val="93"/>
                    <w:sz w:val="16"/>
                    <w:szCs w:val="16"/>
                  </w:rPr>
                  <w:t>4</w:t>
                </w:r>
                <w:r>
                  <w:rPr>
                    <w:rFonts w:ascii="Cambria" w:eastAsia="Cambria" w:hAnsi="Cambria" w:cs="Cambria"/>
                    <w:b/>
                    <w:color w:val="848688"/>
                    <w:spacing w:val="-1"/>
                    <w:w w:val="93"/>
                    <w:sz w:val="16"/>
                    <w:szCs w:val="16"/>
                  </w:rPr>
                  <w:t>1</w:t>
                </w:r>
                <w:r>
                  <w:rPr>
                    <w:rFonts w:ascii="Cambria" w:eastAsia="Cambria" w:hAnsi="Cambria" w:cs="Cambria"/>
                    <w:b/>
                    <w:color w:val="848688"/>
                    <w:spacing w:val="8"/>
                    <w:w w:val="93"/>
                    <w:sz w:val="16"/>
                    <w:szCs w:val="16"/>
                  </w:rPr>
                  <w:t>0</w:t>
                </w:r>
                <w:r>
                  <w:rPr>
                    <w:rFonts w:ascii="Cambria" w:eastAsia="Cambria" w:hAnsi="Cambria" w:cs="Cambria"/>
                    <w:b/>
                    <w:color w:val="848688"/>
                    <w:w w:val="93"/>
                    <w:sz w:val="16"/>
                    <w:szCs w:val="16"/>
                  </w:rPr>
                  <w:t>-</w:t>
                </w:r>
                <w:r>
                  <w:rPr>
                    <w:rFonts w:ascii="Cambria" w:eastAsia="Cambria" w:hAnsi="Cambria" w:cs="Cambria"/>
                    <w:b/>
                    <w:color w:val="848688"/>
                    <w:spacing w:val="3"/>
                    <w:w w:val="93"/>
                    <w:sz w:val="16"/>
                    <w:szCs w:val="16"/>
                  </w:rPr>
                  <w:t>2</w:t>
                </w:r>
                <w:r>
                  <w:rPr>
                    <w:rFonts w:ascii="Cambria" w:eastAsia="Cambria" w:hAnsi="Cambria" w:cs="Cambria"/>
                    <w:b/>
                    <w:color w:val="848688"/>
                    <w:spacing w:val="2"/>
                    <w:w w:val="93"/>
                    <w:sz w:val="16"/>
                    <w:szCs w:val="16"/>
                  </w:rPr>
                  <w:t>2</w:t>
                </w:r>
                <w:r>
                  <w:rPr>
                    <w:rFonts w:ascii="Cambria" w:eastAsia="Cambria" w:hAnsi="Cambria" w:cs="Cambria"/>
                    <w:b/>
                    <w:color w:val="848688"/>
                    <w:spacing w:val="7"/>
                    <w:w w:val="93"/>
                    <w:sz w:val="16"/>
                    <w:szCs w:val="16"/>
                  </w:rPr>
                  <w:t>5</w:t>
                </w:r>
                <w:r>
                  <w:rPr>
                    <w:rFonts w:ascii="Cambria" w:eastAsia="Cambria" w:hAnsi="Cambria" w:cs="Cambria"/>
                    <w:b/>
                    <w:color w:val="848688"/>
                    <w:w w:val="93"/>
                    <w:sz w:val="16"/>
                    <w:szCs w:val="16"/>
                  </w:rPr>
                  <w:t>-</w:t>
                </w:r>
                <w:r>
                  <w:rPr>
                    <w:rFonts w:ascii="Cambria" w:eastAsia="Cambria" w:hAnsi="Cambria" w:cs="Cambria"/>
                    <w:b/>
                    <w:color w:val="848688"/>
                    <w:spacing w:val="3"/>
                    <w:w w:val="93"/>
                    <w:sz w:val="16"/>
                    <w:szCs w:val="16"/>
                  </w:rPr>
                  <w:t>2</w:t>
                </w:r>
                <w:r>
                  <w:rPr>
                    <w:rFonts w:ascii="Cambria" w:eastAsia="Cambria" w:hAnsi="Cambria" w:cs="Cambria"/>
                    <w:b/>
                    <w:color w:val="848688"/>
                    <w:spacing w:val="5"/>
                    <w:w w:val="93"/>
                    <w:sz w:val="16"/>
                    <w:szCs w:val="16"/>
                  </w:rPr>
                  <w:t>4</w:t>
                </w:r>
                <w:r>
                  <w:rPr>
                    <w:rFonts w:ascii="Cambria" w:eastAsia="Cambria" w:hAnsi="Cambria" w:cs="Cambria"/>
                    <w:b/>
                    <w:color w:val="848688"/>
                    <w:spacing w:val="3"/>
                    <w:w w:val="93"/>
                    <w:sz w:val="16"/>
                    <w:szCs w:val="16"/>
                  </w:rPr>
                  <w:t>2</w:t>
                </w:r>
                <w:r>
                  <w:rPr>
                    <w:rFonts w:ascii="Cambria" w:eastAsia="Cambria" w:hAnsi="Cambria" w:cs="Cambria"/>
                    <w:b/>
                    <w:color w:val="848688"/>
                    <w:w w:val="93"/>
                    <w:sz w:val="16"/>
                    <w:szCs w:val="16"/>
                  </w:rPr>
                  <w:t>0</w:t>
                </w:r>
                <w:r>
                  <w:rPr>
                    <w:rFonts w:ascii="Cambria" w:eastAsia="Cambria" w:hAnsi="Cambria" w:cs="Cambria"/>
                    <w:b/>
                    <w:color w:val="848688"/>
                    <w:spacing w:val="20"/>
                    <w:w w:val="93"/>
                    <w:sz w:val="16"/>
                    <w:szCs w:val="16"/>
                  </w:rPr>
                  <w:t xml:space="preserve"> </w:t>
                </w:r>
                <w:r>
                  <w:rPr>
                    <w:rFonts w:ascii="Cambria" w:eastAsia="Cambria" w:hAnsi="Cambria" w:cs="Cambria"/>
                    <w:b/>
                    <w:color w:val="848688"/>
                    <w:sz w:val="16"/>
                    <w:szCs w:val="16"/>
                  </w:rPr>
                  <w:t>-</w:t>
                </w:r>
                <w:r>
                  <w:rPr>
                    <w:rFonts w:ascii="Cambria" w:eastAsia="Cambria" w:hAnsi="Cambria" w:cs="Cambria"/>
                    <w:b/>
                    <w:color w:val="848688"/>
                    <w:spacing w:val="8"/>
                    <w:sz w:val="16"/>
                    <w:szCs w:val="16"/>
                  </w:rPr>
                  <w:t xml:space="preserve"> </w:t>
                </w:r>
                <w:r>
                  <w:rPr>
                    <w:rFonts w:ascii="Cambria" w:eastAsia="Cambria" w:hAnsi="Cambria" w:cs="Cambria"/>
                    <w:b/>
                    <w:color w:val="848688"/>
                    <w:sz w:val="16"/>
                    <w:szCs w:val="16"/>
                  </w:rPr>
                  <w:t>f</w:t>
                </w:r>
                <w:r>
                  <w:rPr>
                    <w:rFonts w:ascii="Cambria" w:eastAsia="Cambria" w:hAnsi="Cambria" w:cs="Cambria"/>
                    <w:b/>
                    <w:color w:val="848688"/>
                    <w:spacing w:val="19"/>
                    <w:sz w:val="16"/>
                    <w:szCs w:val="16"/>
                  </w:rPr>
                  <w:t xml:space="preserve"> </w:t>
                </w:r>
                <w:r>
                  <w:rPr>
                    <w:rFonts w:ascii="Cambria" w:eastAsia="Cambria" w:hAnsi="Cambria" w:cs="Cambria"/>
                    <w:b/>
                    <w:color w:val="848688"/>
                    <w:spacing w:val="-4"/>
                    <w:w w:val="93"/>
                    <w:sz w:val="16"/>
                    <w:szCs w:val="16"/>
                  </w:rPr>
                  <w:t>4</w:t>
                </w:r>
                <w:r>
                  <w:rPr>
                    <w:rFonts w:ascii="Cambria" w:eastAsia="Cambria" w:hAnsi="Cambria" w:cs="Cambria"/>
                    <w:b/>
                    <w:color w:val="848688"/>
                    <w:spacing w:val="-1"/>
                    <w:w w:val="93"/>
                    <w:sz w:val="16"/>
                    <w:szCs w:val="16"/>
                  </w:rPr>
                  <w:t>1</w:t>
                </w:r>
                <w:r>
                  <w:rPr>
                    <w:rFonts w:ascii="Cambria" w:eastAsia="Cambria" w:hAnsi="Cambria" w:cs="Cambria"/>
                    <w:b/>
                    <w:color w:val="848688"/>
                    <w:spacing w:val="8"/>
                    <w:w w:val="93"/>
                    <w:sz w:val="16"/>
                    <w:szCs w:val="16"/>
                  </w:rPr>
                  <w:t>0</w:t>
                </w:r>
                <w:r>
                  <w:rPr>
                    <w:rFonts w:ascii="Cambria" w:eastAsia="Cambria" w:hAnsi="Cambria" w:cs="Cambria"/>
                    <w:b/>
                    <w:color w:val="848688"/>
                    <w:w w:val="93"/>
                    <w:sz w:val="16"/>
                    <w:szCs w:val="16"/>
                  </w:rPr>
                  <w:t>-</w:t>
                </w:r>
                <w:r>
                  <w:rPr>
                    <w:rFonts w:ascii="Cambria" w:eastAsia="Cambria" w:hAnsi="Cambria" w:cs="Cambria"/>
                    <w:b/>
                    <w:color w:val="848688"/>
                    <w:spacing w:val="3"/>
                    <w:w w:val="93"/>
                    <w:sz w:val="16"/>
                    <w:szCs w:val="16"/>
                  </w:rPr>
                  <w:t>2</w:t>
                </w:r>
                <w:r>
                  <w:rPr>
                    <w:rFonts w:ascii="Cambria" w:eastAsia="Cambria" w:hAnsi="Cambria" w:cs="Cambria"/>
                    <w:b/>
                    <w:color w:val="848688"/>
                    <w:spacing w:val="2"/>
                    <w:w w:val="93"/>
                    <w:sz w:val="16"/>
                    <w:szCs w:val="16"/>
                  </w:rPr>
                  <w:t>2</w:t>
                </w:r>
                <w:r>
                  <w:rPr>
                    <w:rFonts w:ascii="Cambria" w:eastAsia="Cambria" w:hAnsi="Cambria" w:cs="Cambria"/>
                    <w:b/>
                    <w:color w:val="848688"/>
                    <w:spacing w:val="7"/>
                    <w:w w:val="93"/>
                    <w:sz w:val="16"/>
                    <w:szCs w:val="16"/>
                  </w:rPr>
                  <w:t>5</w:t>
                </w:r>
                <w:r>
                  <w:rPr>
                    <w:rFonts w:ascii="Cambria" w:eastAsia="Cambria" w:hAnsi="Cambria" w:cs="Cambria"/>
                    <w:b/>
                    <w:color w:val="848688"/>
                    <w:w w:val="93"/>
                    <w:sz w:val="16"/>
                    <w:szCs w:val="16"/>
                  </w:rPr>
                  <w:t>-</w:t>
                </w:r>
                <w:r>
                  <w:rPr>
                    <w:rFonts w:ascii="Cambria" w:eastAsia="Cambria" w:hAnsi="Cambria" w:cs="Cambria"/>
                    <w:b/>
                    <w:color w:val="848688"/>
                    <w:spacing w:val="2"/>
                    <w:w w:val="93"/>
                    <w:sz w:val="16"/>
                    <w:szCs w:val="16"/>
                  </w:rPr>
                  <w:t>25</w:t>
                </w:r>
                <w:r>
                  <w:rPr>
                    <w:rFonts w:ascii="Cambria" w:eastAsia="Cambria" w:hAnsi="Cambria" w:cs="Cambria"/>
                    <w:b/>
                    <w:color w:val="848688"/>
                    <w:spacing w:val="3"/>
                    <w:w w:val="93"/>
                    <w:sz w:val="16"/>
                    <w:szCs w:val="16"/>
                  </w:rPr>
                  <w:t>2</w:t>
                </w:r>
                <w:r>
                  <w:rPr>
                    <w:rFonts w:ascii="Cambria" w:eastAsia="Cambria" w:hAnsi="Cambria" w:cs="Cambria"/>
                    <w:b/>
                    <w:color w:val="848688"/>
                    <w:w w:val="93"/>
                    <w:sz w:val="16"/>
                    <w:szCs w:val="16"/>
                  </w:rPr>
                  <w:t>8</w:t>
                </w:r>
                <w:r>
                  <w:rPr>
                    <w:rFonts w:ascii="Cambria" w:eastAsia="Cambria" w:hAnsi="Cambria" w:cs="Cambria"/>
                    <w:b/>
                    <w:color w:val="848688"/>
                    <w:spacing w:val="20"/>
                    <w:w w:val="93"/>
                    <w:sz w:val="16"/>
                    <w:szCs w:val="16"/>
                  </w:rPr>
                  <w:t xml:space="preserve"> </w:t>
                </w:r>
                <w:r>
                  <w:rPr>
                    <w:rFonts w:ascii="Cambria" w:eastAsia="Cambria" w:hAnsi="Cambria" w:cs="Cambria"/>
                    <w:b/>
                    <w:color w:val="848688"/>
                    <w:sz w:val="16"/>
                    <w:szCs w:val="16"/>
                  </w:rPr>
                  <w:t>-</w:t>
                </w:r>
                <w:r>
                  <w:rPr>
                    <w:rFonts w:ascii="Cambria" w:eastAsia="Cambria" w:hAnsi="Cambria" w:cs="Cambria"/>
                    <w:b/>
                    <w:color w:val="848688"/>
                    <w:spacing w:val="8"/>
                    <w:sz w:val="16"/>
                    <w:szCs w:val="16"/>
                  </w:rPr>
                  <w:t xml:space="preserve"> </w:t>
                </w:r>
                <w:hyperlink r:id="rId1">
                  <w:r>
                    <w:rPr>
                      <w:rFonts w:ascii="Cambria" w:eastAsia="Cambria" w:hAnsi="Cambria" w:cs="Cambria"/>
                      <w:b/>
                      <w:color w:val="848688"/>
                      <w:spacing w:val="3"/>
                      <w:sz w:val="16"/>
                      <w:szCs w:val="16"/>
                    </w:rPr>
                    <w:t>c</w:t>
                  </w:r>
                  <w:r>
                    <w:rPr>
                      <w:rFonts w:ascii="Cambria" w:eastAsia="Cambria" w:hAnsi="Cambria" w:cs="Cambria"/>
                      <w:b/>
                      <w:color w:val="848688"/>
                      <w:spacing w:val="2"/>
                      <w:sz w:val="16"/>
                      <w:szCs w:val="16"/>
                    </w:rPr>
                    <w:t>a</w:t>
                  </w:r>
                  <w:r>
                    <w:rPr>
                      <w:rFonts w:ascii="Cambria" w:eastAsia="Cambria" w:hAnsi="Cambria" w:cs="Cambria"/>
                      <w:b/>
                      <w:color w:val="848688"/>
                      <w:spacing w:val="3"/>
                      <w:sz w:val="16"/>
                      <w:szCs w:val="16"/>
                    </w:rPr>
                    <w:t>re</w:t>
                  </w:r>
                  <w:r>
                    <w:rPr>
                      <w:rFonts w:ascii="Cambria" w:eastAsia="Cambria" w:hAnsi="Cambria" w:cs="Cambria"/>
                      <w:b/>
                      <w:color w:val="848688"/>
                      <w:spacing w:val="2"/>
                      <w:sz w:val="16"/>
                      <w:szCs w:val="16"/>
                    </w:rPr>
                    <w:t>e</w:t>
                  </w:r>
                  <w:r>
                    <w:rPr>
                      <w:rFonts w:ascii="Cambria" w:eastAsia="Cambria" w:hAnsi="Cambria" w:cs="Cambria"/>
                      <w:b/>
                      <w:color w:val="848688"/>
                      <w:spacing w:val="3"/>
                      <w:sz w:val="16"/>
                      <w:szCs w:val="16"/>
                    </w:rPr>
                    <w:t>rd</w:t>
                  </w:r>
                  <w:r>
                    <w:rPr>
                      <w:rFonts w:ascii="Cambria" w:eastAsia="Cambria" w:hAnsi="Cambria" w:cs="Cambria"/>
                      <w:b/>
                      <w:color w:val="848688"/>
                      <w:sz w:val="16"/>
                      <w:szCs w:val="16"/>
                    </w:rPr>
                    <w:t>ev</w:t>
                  </w:r>
                  <w:r>
                    <w:rPr>
                      <w:rFonts w:ascii="Cambria" w:eastAsia="Cambria" w:hAnsi="Cambria" w:cs="Cambria"/>
                      <w:b/>
                      <w:color w:val="848688"/>
                      <w:spacing w:val="2"/>
                      <w:sz w:val="16"/>
                      <w:szCs w:val="16"/>
                    </w:rPr>
                    <w:t>elo</w:t>
                  </w:r>
                  <w:r>
                    <w:rPr>
                      <w:rFonts w:ascii="Cambria" w:eastAsia="Cambria" w:hAnsi="Cambria" w:cs="Cambria"/>
                      <w:b/>
                      <w:color w:val="848688"/>
                      <w:spacing w:val="3"/>
                      <w:sz w:val="16"/>
                      <w:szCs w:val="16"/>
                    </w:rPr>
                    <w:t>pm</w:t>
                  </w:r>
                  <w:r>
                    <w:rPr>
                      <w:rFonts w:ascii="Cambria" w:eastAsia="Cambria" w:hAnsi="Cambria" w:cs="Cambria"/>
                      <w:b/>
                      <w:color w:val="848688"/>
                      <w:spacing w:val="2"/>
                      <w:sz w:val="16"/>
                      <w:szCs w:val="16"/>
                    </w:rPr>
                    <w:t>e</w:t>
                  </w:r>
                  <w:r>
                    <w:rPr>
                      <w:rFonts w:ascii="Cambria" w:eastAsia="Cambria" w:hAnsi="Cambria" w:cs="Cambria"/>
                      <w:b/>
                      <w:color w:val="848688"/>
                      <w:spacing w:val="1"/>
                      <w:sz w:val="16"/>
                      <w:szCs w:val="16"/>
                    </w:rPr>
                    <w:t>n</w:t>
                  </w:r>
                  <w:r>
                    <w:rPr>
                      <w:rFonts w:ascii="Cambria" w:eastAsia="Cambria" w:hAnsi="Cambria" w:cs="Cambria"/>
                      <w:b/>
                      <w:color w:val="848688"/>
                      <w:spacing w:val="9"/>
                      <w:sz w:val="16"/>
                      <w:szCs w:val="16"/>
                    </w:rPr>
                    <w:t>t</w:t>
                  </w:r>
                  <w:r>
                    <w:rPr>
                      <w:rFonts w:ascii="Cambria" w:eastAsia="Cambria" w:hAnsi="Cambria" w:cs="Cambria"/>
                      <w:b/>
                      <w:color w:val="848688"/>
                      <w:spacing w:val="10"/>
                      <w:sz w:val="16"/>
                      <w:szCs w:val="16"/>
                    </w:rPr>
                    <w:t>@</w:t>
                  </w:r>
                  <w:r>
                    <w:rPr>
                      <w:rFonts w:ascii="Cambria" w:eastAsia="Cambria" w:hAnsi="Cambria" w:cs="Cambria"/>
                      <w:b/>
                      <w:color w:val="848688"/>
                      <w:spacing w:val="2"/>
                      <w:sz w:val="16"/>
                      <w:szCs w:val="16"/>
                    </w:rPr>
                    <w:t>mi</w:t>
                  </w:r>
                  <w:r>
                    <w:rPr>
                      <w:rFonts w:ascii="Cambria" w:eastAsia="Cambria" w:hAnsi="Cambria" w:cs="Cambria"/>
                      <w:b/>
                      <w:color w:val="848688"/>
                      <w:spacing w:val="3"/>
                      <w:sz w:val="16"/>
                      <w:szCs w:val="16"/>
                    </w:rPr>
                    <w:t>c</w:t>
                  </w:r>
                  <w:r>
                    <w:rPr>
                      <w:rFonts w:ascii="Cambria" w:eastAsia="Cambria" w:hAnsi="Cambria" w:cs="Cambria"/>
                      <w:b/>
                      <w:color w:val="848688"/>
                      <w:spacing w:val="4"/>
                      <w:sz w:val="16"/>
                      <w:szCs w:val="16"/>
                    </w:rPr>
                    <w:t>a</w:t>
                  </w:r>
                  <w:r>
                    <w:rPr>
                      <w:rFonts w:ascii="Cambria" w:eastAsia="Cambria" w:hAnsi="Cambria" w:cs="Cambria"/>
                      <w:b/>
                      <w:color w:val="848688"/>
                      <w:spacing w:val="2"/>
                      <w:sz w:val="16"/>
                      <w:szCs w:val="16"/>
                    </w:rPr>
                    <w:t>.</w:t>
                  </w:r>
                  <w:r>
                    <w:rPr>
                      <w:rFonts w:ascii="Cambria" w:eastAsia="Cambria" w:hAnsi="Cambria" w:cs="Cambria"/>
                      <w:b/>
                      <w:color w:val="848688"/>
                      <w:spacing w:val="3"/>
                      <w:sz w:val="16"/>
                      <w:szCs w:val="16"/>
                    </w:rPr>
                    <w:t>e</w:t>
                  </w:r>
                  <w:r>
                    <w:rPr>
                      <w:rFonts w:ascii="Cambria" w:eastAsia="Cambria" w:hAnsi="Cambria" w:cs="Cambria"/>
                      <w:b/>
                      <w:color w:val="848688"/>
                      <w:spacing w:val="2"/>
                      <w:sz w:val="16"/>
                      <w:szCs w:val="16"/>
                    </w:rPr>
                    <w:t>d</w:t>
                  </w:r>
                  <w:r>
                    <w:rPr>
                      <w:rFonts w:ascii="Cambria" w:eastAsia="Cambria" w:hAnsi="Cambria" w:cs="Cambria"/>
                      <w:b/>
                      <w:color w:val="848688"/>
                      <w:sz w:val="16"/>
                      <w:szCs w:val="16"/>
                    </w:rPr>
                    <w:t>u</w:t>
                  </w:r>
                </w:hyperlink>
                <w:r>
                  <w:rPr>
                    <w:rFonts w:ascii="Cambria" w:eastAsia="Cambria" w:hAnsi="Cambria" w:cs="Cambria"/>
                    <w:b/>
                    <w:color w:val="848688"/>
                    <w:spacing w:val="-3"/>
                    <w:sz w:val="16"/>
                    <w:szCs w:val="16"/>
                  </w:rPr>
                  <w:t xml:space="preserve"> </w:t>
                </w:r>
                <w:r>
                  <w:rPr>
                    <w:rFonts w:ascii="Cambria" w:eastAsia="Cambria" w:hAnsi="Cambria" w:cs="Cambria"/>
                    <w:b/>
                    <w:color w:val="848688"/>
                    <w:sz w:val="16"/>
                    <w:szCs w:val="16"/>
                  </w:rPr>
                  <w:t>-</w:t>
                </w:r>
                <w:r>
                  <w:rPr>
                    <w:rFonts w:ascii="Cambria" w:eastAsia="Cambria" w:hAnsi="Cambria" w:cs="Cambria"/>
                    <w:b/>
                    <w:color w:val="848688"/>
                    <w:spacing w:val="8"/>
                    <w:sz w:val="16"/>
                    <w:szCs w:val="16"/>
                  </w:rPr>
                  <w:t xml:space="preserve"> </w:t>
                </w:r>
                <w:hyperlink r:id="rId2">
                  <w:r>
                    <w:rPr>
                      <w:rFonts w:ascii="Cambria" w:eastAsia="Cambria" w:hAnsi="Cambria" w:cs="Cambria"/>
                      <w:b/>
                      <w:color w:val="848688"/>
                      <w:spacing w:val="6"/>
                      <w:w w:val="111"/>
                      <w:sz w:val="16"/>
                      <w:szCs w:val="16"/>
                    </w:rPr>
                    <w:t>ww</w:t>
                  </w:r>
                  <w:r>
                    <w:rPr>
                      <w:rFonts w:ascii="Cambria" w:eastAsia="Cambria" w:hAnsi="Cambria" w:cs="Cambria"/>
                      <w:b/>
                      <w:color w:val="848688"/>
                      <w:spacing w:val="-2"/>
                      <w:w w:val="111"/>
                      <w:sz w:val="16"/>
                      <w:szCs w:val="16"/>
                    </w:rPr>
                    <w:t>w</w:t>
                  </w:r>
                  <w:r>
                    <w:rPr>
                      <w:rFonts w:ascii="Cambria" w:eastAsia="Cambria" w:hAnsi="Cambria" w:cs="Cambria"/>
                      <w:b/>
                      <w:color w:val="848688"/>
                      <w:spacing w:val="3"/>
                      <w:w w:val="120"/>
                      <w:sz w:val="16"/>
                      <w:szCs w:val="16"/>
                    </w:rPr>
                    <w:t>.</w:t>
                  </w:r>
                  <w:r>
                    <w:rPr>
                      <w:rFonts w:ascii="Cambria" w:eastAsia="Cambria" w:hAnsi="Cambria" w:cs="Cambria"/>
                      <w:b/>
                      <w:color w:val="848688"/>
                      <w:spacing w:val="2"/>
                      <w:w w:val="99"/>
                      <w:sz w:val="16"/>
                      <w:szCs w:val="16"/>
                    </w:rPr>
                    <w:t>m</w:t>
                  </w:r>
                  <w:r>
                    <w:rPr>
                      <w:rFonts w:ascii="Cambria" w:eastAsia="Cambria" w:hAnsi="Cambria" w:cs="Cambria"/>
                      <w:b/>
                      <w:color w:val="848688"/>
                      <w:spacing w:val="2"/>
                      <w:w w:val="88"/>
                      <w:sz w:val="16"/>
                      <w:szCs w:val="16"/>
                    </w:rPr>
                    <w:t>i</w:t>
                  </w:r>
                  <w:r>
                    <w:rPr>
                      <w:rFonts w:ascii="Cambria" w:eastAsia="Cambria" w:hAnsi="Cambria" w:cs="Cambria"/>
                      <w:b/>
                      <w:color w:val="848688"/>
                      <w:spacing w:val="3"/>
                      <w:w w:val="94"/>
                      <w:sz w:val="16"/>
                      <w:szCs w:val="16"/>
                    </w:rPr>
                    <w:t>c</w:t>
                  </w:r>
                  <w:r>
                    <w:rPr>
                      <w:rFonts w:ascii="Cambria" w:eastAsia="Cambria" w:hAnsi="Cambria" w:cs="Cambria"/>
                      <w:b/>
                      <w:color w:val="848688"/>
                      <w:spacing w:val="4"/>
                      <w:w w:val="103"/>
                      <w:sz w:val="16"/>
                      <w:szCs w:val="16"/>
                    </w:rPr>
                    <w:t>a</w:t>
                  </w:r>
                  <w:r>
                    <w:rPr>
                      <w:rFonts w:ascii="Cambria" w:eastAsia="Cambria" w:hAnsi="Cambria" w:cs="Cambria"/>
                      <w:b/>
                      <w:color w:val="848688"/>
                      <w:spacing w:val="2"/>
                      <w:w w:val="120"/>
                      <w:sz w:val="16"/>
                      <w:szCs w:val="16"/>
                    </w:rPr>
                    <w:t>.</w:t>
                  </w:r>
                  <w:r>
                    <w:rPr>
                      <w:rFonts w:ascii="Cambria" w:eastAsia="Cambria" w:hAnsi="Cambria" w:cs="Cambria"/>
                      <w:b/>
                      <w:color w:val="848688"/>
                      <w:spacing w:val="3"/>
                      <w:w w:val="104"/>
                      <w:sz w:val="16"/>
                      <w:szCs w:val="16"/>
                    </w:rPr>
                    <w:t>e</w:t>
                  </w:r>
                  <w:r>
                    <w:rPr>
                      <w:rFonts w:ascii="Cambria" w:eastAsia="Cambria" w:hAnsi="Cambria" w:cs="Cambria"/>
                      <w:b/>
                      <w:color w:val="848688"/>
                      <w:spacing w:val="2"/>
                      <w:w w:val="102"/>
                      <w:sz w:val="16"/>
                      <w:szCs w:val="16"/>
                    </w:rPr>
                    <w:t>d</w:t>
                  </w:r>
                  <w:r>
                    <w:rPr>
                      <w:rFonts w:ascii="Cambria" w:eastAsia="Cambria" w:hAnsi="Cambria" w:cs="Cambria"/>
                      <w:b/>
                      <w:color w:val="848688"/>
                      <w:spacing w:val="8"/>
                      <w:w w:val="102"/>
                      <w:sz w:val="16"/>
                      <w:szCs w:val="16"/>
                    </w:rPr>
                    <w:t>u</w:t>
                  </w:r>
                  <w:r>
                    <w:rPr>
                      <w:rFonts w:ascii="Cambria" w:eastAsia="Cambria" w:hAnsi="Cambria" w:cs="Cambria"/>
                      <w:b/>
                      <w:color w:val="848688"/>
                      <w:spacing w:val="3"/>
                      <w:w w:val="77"/>
                      <w:sz w:val="16"/>
                      <w:szCs w:val="16"/>
                    </w:rPr>
                    <w:t>/</w:t>
                  </w:r>
                  <w:r>
                    <w:rPr>
                      <w:rFonts w:ascii="Cambria" w:eastAsia="Cambria" w:hAnsi="Cambria" w:cs="Cambria"/>
                      <w:b/>
                      <w:color w:val="848688"/>
                      <w:spacing w:val="3"/>
                      <w:w w:val="94"/>
                      <w:sz w:val="16"/>
                      <w:szCs w:val="16"/>
                    </w:rPr>
                    <w:t>c</w:t>
                  </w:r>
                  <w:r>
                    <w:rPr>
                      <w:rFonts w:ascii="Cambria" w:eastAsia="Cambria" w:hAnsi="Cambria" w:cs="Cambria"/>
                      <w:b/>
                      <w:color w:val="848688"/>
                      <w:spacing w:val="2"/>
                      <w:w w:val="103"/>
                      <w:sz w:val="16"/>
                      <w:szCs w:val="16"/>
                    </w:rPr>
                    <w:t>a</w:t>
                  </w:r>
                  <w:r>
                    <w:rPr>
                      <w:rFonts w:ascii="Cambria" w:eastAsia="Cambria" w:hAnsi="Cambria" w:cs="Cambria"/>
                      <w:b/>
                      <w:color w:val="848688"/>
                      <w:spacing w:val="3"/>
                      <w:w w:val="84"/>
                      <w:sz w:val="16"/>
                      <w:szCs w:val="16"/>
                    </w:rPr>
                    <w:t>r</w:t>
                  </w:r>
                  <w:r>
                    <w:rPr>
                      <w:rFonts w:ascii="Cambria" w:eastAsia="Cambria" w:hAnsi="Cambria" w:cs="Cambria"/>
                      <w:b/>
                      <w:color w:val="848688"/>
                      <w:spacing w:val="3"/>
                      <w:w w:val="104"/>
                      <w:sz w:val="16"/>
                      <w:szCs w:val="16"/>
                    </w:rPr>
                    <w:t>e</w:t>
                  </w:r>
                  <w:r>
                    <w:rPr>
                      <w:rFonts w:ascii="Cambria" w:eastAsia="Cambria" w:hAnsi="Cambria" w:cs="Cambria"/>
                      <w:b/>
                      <w:color w:val="848688"/>
                      <w:spacing w:val="2"/>
                      <w:w w:val="104"/>
                      <w:sz w:val="16"/>
                      <w:szCs w:val="16"/>
                    </w:rPr>
                    <w:t>e</w:t>
                  </w:r>
                  <w:r>
                    <w:rPr>
                      <w:rFonts w:ascii="Cambria" w:eastAsia="Cambria" w:hAnsi="Cambria" w:cs="Cambria"/>
                      <w:b/>
                      <w:color w:val="848688"/>
                      <w:spacing w:val="3"/>
                      <w:w w:val="84"/>
                      <w:sz w:val="16"/>
                      <w:szCs w:val="16"/>
                    </w:rPr>
                    <w:t>r</w:t>
                  </w:r>
                  <w:r>
                    <w:rPr>
                      <w:rFonts w:ascii="Cambria" w:eastAsia="Cambria" w:hAnsi="Cambria" w:cs="Cambria"/>
                      <w:b/>
                      <w:color w:val="848688"/>
                      <w:spacing w:val="3"/>
                      <w:w w:val="102"/>
                      <w:sz w:val="16"/>
                      <w:szCs w:val="16"/>
                    </w:rPr>
                    <w:t>d</w:t>
                  </w:r>
                  <w:r>
                    <w:rPr>
                      <w:rFonts w:ascii="Cambria" w:eastAsia="Cambria" w:hAnsi="Cambria" w:cs="Cambria"/>
                      <w:b/>
                      <w:color w:val="848688"/>
                      <w:w w:val="104"/>
                      <w:sz w:val="16"/>
                      <w:szCs w:val="16"/>
                    </w:rPr>
                    <w:t>ev</w:t>
                  </w:r>
                  <w:r>
                    <w:rPr>
                      <w:rFonts w:ascii="Cambria" w:eastAsia="Cambria" w:hAnsi="Cambria" w:cs="Cambria"/>
                      <w:b/>
                      <w:color w:val="848688"/>
                      <w:spacing w:val="2"/>
                      <w:w w:val="104"/>
                      <w:sz w:val="16"/>
                      <w:szCs w:val="16"/>
                    </w:rPr>
                    <w:t>e</w:t>
                  </w:r>
                  <w:r>
                    <w:rPr>
                      <w:rFonts w:ascii="Cambria" w:eastAsia="Cambria" w:hAnsi="Cambria" w:cs="Cambria"/>
                      <w:b/>
                      <w:color w:val="848688"/>
                      <w:spacing w:val="2"/>
                      <w:w w:val="90"/>
                      <w:sz w:val="16"/>
                      <w:szCs w:val="16"/>
                    </w:rPr>
                    <w:t>l</w:t>
                  </w:r>
                  <w:r>
                    <w:rPr>
                      <w:rFonts w:ascii="Cambria" w:eastAsia="Cambria" w:hAnsi="Cambria" w:cs="Cambria"/>
                      <w:b/>
                      <w:color w:val="848688"/>
                      <w:spacing w:val="2"/>
                      <w:w w:val="107"/>
                      <w:sz w:val="16"/>
                      <w:szCs w:val="16"/>
                    </w:rPr>
                    <w:t>o</w:t>
                  </w:r>
                  <w:r>
                    <w:rPr>
                      <w:rFonts w:ascii="Cambria" w:eastAsia="Cambria" w:hAnsi="Cambria" w:cs="Cambria"/>
                      <w:b/>
                      <w:color w:val="848688"/>
                      <w:spacing w:val="3"/>
                      <w:w w:val="102"/>
                      <w:sz w:val="16"/>
                      <w:szCs w:val="16"/>
                    </w:rPr>
                    <w:t>p</w:t>
                  </w:r>
                  <w:r>
                    <w:rPr>
                      <w:rFonts w:ascii="Cambria" w:eastAsia="Cambria" w:hAnsi="Cambria" w:cs="Cambria"/>
                      <w:b/>
                      <w:color w:val="848688"/>
                      <w:spacing w:val="3"/>
                      <w:w w:val="99"/>
                      <w:sz w:val="16"/>
                      <w:szCs w:val="16"/>
                    </w:rPr>
                    <w:t>m</w:t>
                  </w:r>
                  <w:r>
                    <w:rPr>
                      <w:rFonts w:ascii="Cambria" w:eastAsia="Cambria" w:hAnsi="Cambria" w:cs="Cambria"/>
                      <w:b/>
                      <w:color w:val="848688"/>
                      <w:spacing w:val="2"/>
                      <w:w w:val="104"/>
                      <w:sz w:val="16"/>
                      <w:szCs w:val="16"/>
                    </w:rPr>
                    <w:t>e</w:t>
                  </w:r>
                  <w:r>
                    <w:rPr>
                      <w:rFonts w:ascii="Cambria" w:eastAsia="Cambria" w:hAnsi="Cambria" w:cs="Cambria"/>
                      <w:b/>
                      <w:color w:val="848688"/>
                      <w:spacing w:val="1"/>
                      <w:w w:val="101"/>
                      <w:sz w:val="16"/>
                      <w:szCs w:val="16"/>
                    </w:rPr>
                    <w:t>n</w:t>
                  </w:r>
                  <w:r>
                    <w:rPr>
                      <w:rFonts w:ascii="Cambria" w:eastAsia="Cambria" w:hAnsi="Cambria" w:cs="Cambria"/>
                      <w:b/>
                      <w:color w:val="848688"/>
                      <w:w w:val="106"/>
                      <w:sz w:val="16"/>
                      <w:szCs w:val="16"/>
                    </w:rPr>
                    <w:t>t</w:t>
                  </w:r>
                </w:hyperlink>
                <w:r>
                  <w:rPr>
                    <w:rFonts w:ascii="Cambria" w:eastAsia="Cambria" w:hAnsi="Cambria" w:cs="Cambria"/>
                    <w:b/>
                    <w:color w:val="848688"/>
                    <w:spacing w:val="9"/>
                    <w:sz w:val="16"/>
                    <w:szCs w:val="16"/>
                  </w:rPr>
                  <w:t xml:space="preserve"> </w:t>
                </w:r>
                <w:r>
                  <w:rPr>
                    <w:rFonts w:ascii="Cambria" w:eastAsia="Cambria" w:hAnsi="Cambria" w:cs="Cambria"/>
                    <w:b/>
                    <w:color w:val="848688"/>
                    <w:sz w:val="16"/>
                    <w:szCs w:val="16"/>
                  </w:rPr>
                  <w:t>-</w:t>
                </w:r>
                <w:r>
                  <w:rPr>
                    <w:rFonts w:ascii="Cambria" w:eastAsia="Cambria" w:hAnsi="Cambria" w:cs="Cambria"/>
                    <w:b/>
                    <w:color w:val="848688"/>
                    <w:spacing w:val="8"/>
                    <w:sz w:val="16"/>
                    <w:szCs w:val="16"/>
                  </w:rPr>
                  <w:t xml:space="preserve"> </w:t>
                </w:r>
                <w:hyperlink r:id="rId3">
                  <w:r>
                    <w:rPr>
                      <w:rFonts w:ascii="Cambria" w:eastAsia="Cambria" w:hAnsi="Cambria" w:cs="Cambria"/>
                      <w:b/>
                      <w:color w:val="848688"/>
                      <w:spacing w:val="6"/>
                      <w:w w:val="111"/>
                      <w:sz w:val="16"/>
                      <w:szCs w:val="16"/>
                    </w:rPr>
                    <w:t>ww</w:t>
                  </w:r>
                  <w:r>
                    <w:rPr>
                      <w:rFonts w:ascii="Cambria" w:eastAsia="Cambria" w:hAnsi="Cambria" w:cs="Cambria"/>
                      <w:b/>
                      <w:color w:val="848688"/>
                      <w:spacing w:val="-2"/>
                      <w:w w:val="111"/>
                      <w:sz w:val="16"/>
                      <w:szCs w:val="16"/>
                    </w:rPr>
                    <w:t>w</w:t>
                  </w:r>
                  <w:r>
                    <w:rPr>
                      <w:rFonts w:ascii="Cambria" w:eastAsia="Cambria" w:hAnsi="Cambria" w:cs="Cambria"/>
                      <w:b/>
                      <w:color w:val="848688"/>
                      <w:spacing w:val="3"/>
                      <w:w w:val="120"/>
                      <w:sz w:val="16"/>
                      <w:szCs w:val="16"/>
                    </w:rPr>
                    <w:t>.</w:t>
                  </w:r>
                  <w:r>
                    <w:rPr>
                      <w:rFonts w:ascii="Cambria" w:eastAsia="Cambria" w:hAnsi="Cambria" w:cs="Cambria"/>
                      <w:b/>
                      <w:color w:val="848688"/>
                      <w:spacing w:val="4"/>
                      <w:w w:val="111"/>
                      <w:sz w:val="16"/>
                      <w:szCs w:val="16"/>
                    </w:rPr>
                    <w:t>M</w:t>
                  </w:r>
                  <w:r>
                    <w:rPr>
                      <w:rFonts w:ascii="Cambria" w:eastAsia="Cambria" w:hAnsi="Cambria" w:cs="Cambria"/>
                      <w:b/>
                      <w:color w:val="848688"/>
                      <w:spacing w:val="3"/>
                      <w:w w:val="79"/>
                      <w:sz w:val="16"/>
                      <w:szCs w:val="16"/>
                    </w:rPr>
                    <w:t>I</w:t>
                  </w:r>
                  <w:r>
                    <w:rPr>
                      <w:rFonts w:ascii="Cambria" w:eastAsia="Cambria" w:hAnsi="Cambria" w:cs="Cambria"/>
                      <w:b/>
                      <w:color w:val="848688"/>
                      <w:spacing w:val="8"/>
                      <w:w w:val="106"/>
                      <w:sz w:val="16"/>
                      <w:szCs w:val="16"/>
                    </w:rPr>
                    <w:t>C</w:t>
                  </w:r>
                  <w:r>
                    <w:rPr>
                      <w:rFonts w:ascii="Cambria" w:eastAsia="Cambria" w:hAnsi="Cambria" w:cs="Cambria"/>
                      <w:b/>
                      <w:color w:val="848688"/>
                      <w:spacing w:val="3"/>
                      <w:w w:val="110"/>
                      <w:sz w:val="16"/>
                      <w:szCs w:val="16"/>
                    </w:rPr>
                    <w:t>A</w:t>
                  </w:r>
                  <w:r>
                    <w:rPr>
                      <w:rFonts w:ascii="Cambria" w:eastAsia="Cambria" w:hAnsi="Cambria" w:cs="Cambria"/>
                      <w:b/>
                      <w:color w:val="848688"/>
                      <w:spacing w:val="2"/>
                      <w:w w:val="101"/>
                      <w:sz w:val="16"/>
                      <w:szCs w:val="16"/>
                    </w:rPr>
                    <w:t>n</w:t>
                  </w:r>
                  <w:r>
                    <w:rPr>
                      <w:rFonts w:ascii="Cambria" w:eastAsia="Cambria" w:hAnsi="Cambria" w:cs="Cambria"/>
                      <w:b/>
                      <w:color w:val="848688"/>
                      <w:spacing w:val="2"/>
                      <w:w w:val="104"/>
                      <w:sz w:val="16"/>
                      <w:szCs w:val="16"/>
                    </w:rPr>
                    <w:t>e</w:t>
                  </w:r>
                  <w:r>
                    <w:rPr>
                      <w:rFonts w:ascii="Cambria" w:eastAsia="Cambria" w:hAnsi="Cambria" w:cs="Cambria"/>
                      <w:b/>
                      <w:color w:val="848688"/>
                      <w:spacing w:val="5"/>
                      <w:w w:val="106"/>
                      <w:sz w:val="16"/>
                      <w:szCs w:val="16"/>
                    </w:rPr>
                    <w:t>t</w:t>
                  </w:r>
                  <w:r>
                    <w:rPr>
                      <w:rFonts w:ascii="Cambria" w:eastAsia="Cambria" w:hAnsi="Cambria" w:cs="Cambria"/>
                      <w:b/>
                      <w:color w:val="848688"/>
                      <w:spacing w:val="1"/>
                      <w:w w:val="111"/>
                      <w:sz w:val="16"/>
                      <w:szCs w:val="16"/>
                    </w:rPr>
                    <w:t>w</w:t>
                  </w:r>
                  <w:r>
                    <w:rPr>
                      <w:rFonts w:ascii="Cambria" w:eastAsia="Cambria" w:hAnsi="Cambria" w:cs="Cambria"/>
                      <w:b/>
                      <w:color w:val="848688"/>
                      <w:spacing w:val="2"/>
                      <w:w w:val="107"/>
                      <w:sz w:val="16"/>
                      <w:szCs w:val="16"/>
                    </w:rPr>
                    <w:t>o</w:t>
                  </w:r>
                  <w:r>
                    <w:rPr>
                      <w:rFonts w:ascii="Cambria" w:eastAsia="Cambria" w:hAnsi="Cambria" w:cs="Cambria"/>
                      <w:b/>
                      <w:color w:val="848688"/>
                      <w:spacing w:val="1"/>
                      <w:w w:val="84"/>
                      <w:sz w:val="16"/>
                      <w:szCs w:val="16"/>
                    </w:rPr>
                    <w:t>r</w:t>
                  </w:r>
                  <w:r>
                    <w:rPr>
                      <w:rFonts w:ascii="Cambria" w:eastAsia="Cambria" w:hAnsi="Cambria" w:cs="Cambria"/>
                      <w:b/>
                      <w:color w:val="848688"/>
                      <w:spacing w:val="4"/>
                      <w:w w:val="94"/>
                      <w:sz w:val="16"/>
                      <w:szCs w:val="16"/>
                    </w:rPr>
                    <w:t>k</w:t>
                  </w:r>
                  <w:r>
                    <w:rPr>
                      <w:rFonts w:ascii="Cambria" w:eastAsia="Cambria" w:hAnsi="Cambria" w:cs="Cambria"/>
                      <w:b/>
                      <w:color w:val="848688"/>
                      <w:spacing w:val="2"/>
                      <w:w w:val="120"/>
                      <w:sz w:val="16"/>
                      <w:szCs w:val="16"/>
                    </w:rPr>
                    <w:t>.</w:t>
                  </w:r>
                  <w:r>
                    <w:rPr>
                      <w:rFonts w:ascii="Cambria" w:eastAsia="Cambria" w:hAnsi="Cambria" w:cs="Cambria"/>
                      <w:b/>
                      <w:color w:val="848688"/>
                      <w:spacing w:val="1"/>
                      <w:w w:val="94"/>
                      <w:sz w:val="16"/>
                      <w:szCs w:val="16"/>
                    </w:rPr>
                    <w:t>c</w:t>
                  </w:r>
                  <w:r>
                    <w:rPr>
                      <w:rFonts w:ascii="Cambria" w:eastAsia="Cambria" w:hAnsi="Cambria" w:cs="Cambria"/>
                      <w:b/>
                      <w:color w:val="848688"/>
                      <w:spacing w:val="2"/>
                      <w:w w:val="107"/>
                      <w:sz w:val="16"/>
                      <w:szCs w:val="16"/>
                    </w:rPr>
                    <w:t>o</w:t>
                  </w:r>
                  <w:r>
                    <w:rPr>
                      <w:rFonts w:ascii="Cambria" w:eastAsia="Cambria" w:hAnsi="Cambria" w:cs="Cambria"/>
                      <w:b/>
                      <w:color w:val="848688"/>
                      <w:w w:val="99"/>
                      <w:sz w:val="16"/>
                      <w:szCs w:val="16"/>
                    </w:rPr>
                    <w:t>m</w:t>
                  </w:r>
                </w:hyperlink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9DAD52D" w14:textId="77777777" w:rsidR="007C22B3" w:rsidRDefault="007C22B3">
      <w:r>
        <w:separator/>
      </w:r>
    </w:p>
  </w:footnote>
  <w:footnote w:type="continuationSeparator" w:id="0">
    <w:p w14:paraId="7580424F" w14:textId="77777777" w:rsidR="007C22B3" w:rsidRDefault="007C22B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30F82F" w14:textId="28DAE82F" w:rsidR="009B6B06" w:rsidRDefault="009B6B06">
    <w:pPr>
      <w:spacing w:line="200" w:lineRule="exac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B72154C" w14:textId="77777777" w:rsidR="009B6B06" w:rsidRDefault="009B6B06">
    <w:pPr>
      <w:spacing w:line="0" w:lineRule="atLeast"/>
      <w:rPr>
        <w:sz w:val="0"/>
        <w:szCs w:val="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D038823" w14:textId="77777777" w:rsidR="009B6B06" w:rsidRDefault="009B6B06">
    <w:pPr>
      <w:spacing w:line="0" w:lineRule="atLeast"/>
      <w:rPr>
        <w:sz w:val="0"/>
        <w:szCs w:val="0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F3DAA73" w14:textId="77777777" w:rsidR="009B6B06" w:rsidRDefault="007C22B3">
    <w:pPr>
      <w:spacing w:line="200" w:lineRule="exact"/>
    </w:pPr>
    <w:r>
      <w:pict w14:anchorId="084CD52F">
        <v:group id="_x0000_s2061" style="position:absolute;margin-left:210.75pt;margin-top:70.5pt;width:186.95pt;height:0;z-index:-251661824;mso-position-horizontal-relative:page;mso-position-vertical-relative:page" coordorigin="4215,1410" coordsize="3739,0">
          <v:shape id="_x0000_s2062" style="position:absolute;left:4215;top:1410;width:3739;height:0" coordorigin="4215,1410" coordsize="3739,0" path="m4215,1410r3739,e" filled="f" strokecolor="#363435" strokeweight="2pt">
            <v:path arrowok="t"/>
          </v:shape>
          <w10:wrap anchorx="page" anchory="page"/>
        </v:group>
      </w:pict>
    </w:r>
    <w:r>
      <w:pict w14:anchorId="069B31B0">
        <v:shapetype id="_x0000_t202" coordsize="21600,21600" o:spt="202" path="m,l,21600r21600,l21600,xe">
          <v:stroke joinstyle="miter"/>
          <v:path gradientshapeok="t" o:connecttype="rect"/>
        </v:shapetype>
        <v:shape id="_x0000_s2060" type="#_x0000_t202" style="position:absolute;margin-left:226.75pt;margin-top:41.75pt;width:158.5pt;height:23pt;z-index:-251660800;mso-position-horizontal-relative:page;mso-position-vertical-relative:page" filled="f" stroked="f">
          <v:textbox inset="0,0,0,0">
            <w:txbxContent>
              <w:p w14:paraId="3AC44E41" w14:textId="77777777" w:rsidR="009B6B06" w:rsidRDefault="007C22B3">
                <w:pPr>
                  <w:spacing w:line="440" w:lineRule="exact"/>
                  <w:ind w:left="20" w:right="-63"/>
                  <w:rPr>
                    <w:rFonts w:ascii="Cambria" w:eastAsia="Cambria" w:hAnsi="Cambria" w:cs="Cambria"/>
                    <w:sz w:val="42"/>
                    <w:szCs w:val="42"/>
                  </w:rPr>
                </w:pPr>
                <w:r>
                  <w:rPr>
                    <w:rFonts w:ascii="Cambria" w:eastAsia="Cambria" w:hAnsi="Cambria" w:cs="Cambria"/>
                    <w:b/>
                    <w:color w:val="363435"/>
                    <w:spacing w:val="-9"/>
                    <w:w w:val="130"/>
                    <w:sz w:val="42"/>
                    <w:szCs w:val="42"/>
                  </w:rPr>
                  <w:t>c</w:t>
                </w:r>
                <w:r>
                  <w:rPr>
                    <w:rFonts w:ascii="Cambria" w:eastAsia="Cambria" w:hAnsi="Cambria" w:cs="Cambria"/>
                    <w:b/>
                    <w:color w:val="363435"/>
                    <w:spacing w:val="-13"/>
                    <w:w w:val="136"/>
                    <w:sz w:val="42"/>
                    <w:szCs w:val="42"/>
                  </w:rPr>
                  <w:t>o</w:t>
                </w:r>
                <w:r>
                  <w:rPr>
                    <w:rFonts w:ascii="Cambria" w:eastAsia="Cambria" w:hAnsi="Cambria" w:cs="Cambria"/>
                    <w:b/>
                    <w:color w:val="363435"/>
                    <w:spacing w:val="-3"/>
                    <w:w w:val="125"/>
                    <w:sz w:val="42"/>
                    <w:szCs w:val="42"/>
                  </w:rPr>
                  <w:t>v</w:t>
                </w:r>
                <w:r>
                  <w:rPr>
                    <w:rFonts w:ascii="Cambria" w:eastAsia="Cambria" w:hAnsi="Cambria" w:cs="Cambria"/>
                    <w:b/>
                    <w:color w:val="363435"/>
                    <w:spacing w:val="-3"/>
                    <w:w w:val="104"/>
                    <w:sz w:val="42"/>
                    <w:szCs w:val="42"/>
                  </w:rPr>
                  <w:t>e</w:t>
                </w:r>
                <w:r>
                  <w:rPr>
                    <w:rFonts w:ascii="Cambria" w:eastAsia="Cambria" w:hAnsi="Cambria" w:cs="Cambria"/>
                    <w:b/>
                    <w:color w:val="363435"/>
                    <w:w w:val="132"/>
                    <w:sz w:val="42"/>
                    <w:szCs w:val="42"/>
                  </w:rPr>
                  <w:t>r</w:t>
                </w:r>
                <w:r>
                  <w:rPr>
                    <w:rFonts w:ascii="Cambria" w:eastAsia="Cambria" w:hAnsi="Cambria" w:cs="Cambria"/>
                    <w:b/>
                    <w:color w:val="363435"/>
                    <w:sz w:val="42"/>
                    <w:szCs w:val="42"/>
                  </w:rPr>
                  <w:t xml:space="preserve"> </w:t>
                </w:r>
                <w:r>
                  <w:rPr>
                    <w:rFonts w:ascii="Cambria" w:eastAsia="Cambria" w:hAnsi="Cambria" w:cs="Cambria"/>
                    <w:b/>
                    <w:color w:val="363435"/>
                    <w:spacing w:val="-18"/>
                    <w:sz w:val="42"/>
                    <w:szCs w:val="42"/>
                  </w:rPr>
                  <w:t xml:space="preserve"> </w:t>
                </w:r>
                <w:r>
                  <w:rPr>
                    <w:rFonts w:ascii="Cambria" w:eastAsia="Cambria" w:hAnsi="Cambria" w:cs="Cambria"/>
                    <w:b/>
                    <w:color w:val="363435"/>
                    <w:spacing w:val="-3"/>
                    <w:w w:val="162"/>
                    <w:sz w:val="42"/>
                    <w:szCs w:val="42"/>
                  </w:rPr>
                  <w:t>l</w:t>
                </w:r>
                <w:r>
                  <w:rPr>
                    <w:rFonts w:ascii="Cambria" w:eastAsia="Cambria" w:hAnsi="Cambria" w:cs="Cambria"/>
                    <w:b/>
                    <w:color w:val="363435"/>
                    <w:spacing w:val="2"/>
                    <w:w w:val="104"/>
                    <w:sz w:val="42"/>
                    <w:szCs w:val="42"/>
                  </w:rPr>
                  <w:t>e</w:t>
                </w:r>
                <w:r>
                  <w:rPr>
                    <w:rFonts w:ascii="Cambria" w:eastAsia="Cambria" w:hAnsi="Cambria" w:cs="Cambria"/>
                    <w:b/>
                    <w:color w:val="363435"/>
                    <w:spacing w:val="13"/>
                    <w:w w:val="152"/>
                    <w:sz w:val="42"/>
                    <w:szCs w:val="42"/>
                  </w:rPr>
                  <w:t>t</w:t>
                </w:r>
                <w:r>
                  <w:rPr>
                    <w:rFonts w:ascii="Cambria" w:eastAsia="Cambria" w:hAnsi="Cambria" w:cs="Cambria"/>
                    <w:b/>
                    <w:color w:val="363435"/>
                    <w:spacing w:val="-3"/>
                    <w:w w:val="152"/>
                    <w:sz w:val="42"/>
                    <w:szCs w:val="42"/>
                  </w:rPr>
                  <w:t>t</w:t>
                </w:r>
                <w:r>
                  <w:rPr>
                    <w:rFonts w:ascii="Cambria" w:eastAsia="Cambria" w:hAnsi="Cambria" w:cs="Cambria"/>
                    <w:b/>
                    <w:color w:val="363435"/>
                    <w:spacing w:val="-3"/>
                    <w:w w:val="104"/>
                    <w:sz w:val="42"/>
                    <w:szCs w:val="42"/>
                  </w:rPr>
                  <w:t>e</w:t>
                </w:r>
                <w:r>
                  <w:rPr>
                    <w:rFonts w:ascii="Cambria" w:eastAsia="Cambria" w:hAnsi="Cambria" w:cs="Cambria"/>
                    <w:b/>
                    <w:color w:val="363435"/>
                    <w:spacing w:val="-3"/>
                    <w:w w:val="132"/>
                    <w:sz w:val="42"/>
                    <w:szCs w:val="42"/>
                  </w:rPr>
                  <w:t>r</w:t>
                </w:r>
                <w:r>
                  <w:rPr>
                    <w:rFonts w:ascii="Cambria" w:eastAsia="Cambria" w:hAnsi="Cambria" w:cs="Cambria"/>
                    <w:b/>
                    <w:color w:val="363435"/>
                    <w:w w:val="121"/>
                    <w:sz w:val="42"/>
                    <w:szCs w:val="42"/>
                  </w:rPr>
                  <w:t>s</w:t>
                </w:r>
              </w:p>
            </w:txbxContent>
          </v:textbox>
          <w10:wrap anchorx="page" anchory="page"/>
        </v:shape>
      </w:pic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69E72F0" w14:textId="77777777" w:rsidR="009B6B06" w:rsidRDefault="007C22B3">
    <w:pPr>
      <w:spacing w:line="200" w:lineRule="exact"/>
    </w:pPr>
    <w:r>
      <w:pict w14:anchorId="15AE8520">
        <v:group id="_x0000_s2057" style="position:absolute;margin-left:210.75pt;margin-top:70.5pt;width:186.95pt;height:0;z-index:-251658752;mso-position-horizontal-relative:page;mso-position-vertical-relative:page" coordorigin="4215,1410" coordsize="3739,0">
          <v:shape id="_x0000_s2058" style="position:absolute;left:4215;top:1410;width:3739;height:0" coordorigin="4215,1410" coordsize="3739,0" path="m4215,1410r3739,e" filled="f" strokecolor="#363435" strokeweight="2pt">
            <v:path arrowok="t"/>
          </v:shape>
          <w10:wrap anchorx="page" anchory="page"/>
        </v:group>
      </w:pict>
    </w:r>
    <w:r>
      <w:pict w14:anchorId="6335D26C">
        <v:shapetype id="_x0000_t202" coordsize="21600,21600" o:spt="202" path="m,l,21600r21600,l21600,xe">
          <v:stroke joinstyle="miter"/>
          <v:path gradientshapeok="t" o:connecttype="rect"/>
        </v:shapetype>
        <v:shape id="_x0000_s2056" type="#_x0000_t202" style="position:absolute;margin-left:131.55pt;margin-top:41.95pt;width:348.85pt;height:23pt;z-index:-251657728;mso-position-horizontal-relative:page;mso-position-vertical-relative:page" filled="f" stroked="f">
          <v:textbox inset="0,0,0,0">
            <w:txbxContent>
              <w:p w14:paraId="7EFDEF6F" w14:textId="77777777" w:rsidR="009B6B06" w:rsidRDefault="007C22B3">
                <w:pPr>
                  <w:spacing w:line="440" w:lineRule="exact"/>
                  <w:ind w:left="20" w:right="-63"/>
                  <w:rPr>
                    <w:rFonts w:ascii="Cambria" w:eastAsia="Cambria" w:hAnsi="Cambria" w:cs="Cambria"/>
                    <w:sz w:val="42"/>
                    <w:szCs w:val="42"/>
                  </w:rPr>
                </w:pPr>
                <w:r>
                  <w:rPr>
                    <w:rFonts w:ascii="Cambria" w:eastAsia="Cambria" w:hAnsi="Cambria" w:cs="Cambria"/>
                    <w:b/>
                    <w:color w:val="363435"/>
                    <w:spacing w:val="-3"/>
                    <w:w w:val="152"/>
                    <w:sz w:val="42"/>
                    <w:szCs w:val="42"/>
                  </w:rPr>
                  <w:t>t</w:t>
                </w:r>
                <w:r>
                  <w:rPr>
                    <w:rFonts w:ascii="Cambria" w:eastAsia="Cambria" w:hAnsi="Cambria" w:cs="Cambria"/>
                    <w:b/>
                    <w:color w:val="363435"/>
                    <w:spacing w:val="2"/>
                    <w:w w:val="104"/>
                    <w:sz w:val="42"/>
                    <w:szCs w:val="42"/>
                  </w:rPr>
                  <w:t>e</w:t>
                </w:r>
                <w:r>
                  <w:rPr>
                    <w:rFonts w:ascii="Cambria" w:eastAsia="Cambria" w:hAnsi="Cambria" w:cs="Cambria"/>
                    <w:b/>
                    <w:color w:val="363435"/>
                    <w:spacing w:val="-15"/>
                    <w:w w:val="134"/>
                    <w:sz w:val="42"/>
                    <w:szCs w:val="42"/>
                  </w:rPr>
                  <w:t>a</w:t>
                </w:r>
                <w:r>
                  <w:rPr>
                    <w:rFonts w:ascii="Cambria" w:eastAsia="Cambria" w:hAnsi="Cambria" w:cs="Cambria"/>
                    <w:b/>
                    <w:color w:val="363435"/>
                    <w:spacing w:val="-5"/>
                    <w:w w:val="130"/>
                    <w:sz w:val="42"/>
                    <w:szCs w:val="42"/>
                  </w:rPr>
                  <w:t>c</w:t>
                </w:r>
                <w:r>
                  <w:rPr>
                    <w:rFonts w:ascii="Cambria" w:eastAsia="Cambria" w:hAnsi="Cambria" w:cs="Cambria"/>
                    <w:b/>
                    <w:color w:val="363435"/>
                    <w:spacing w:val="-1"/>
                    <w:w w:val="121"/>
                    <w:sz w:val="42"/>
                    <w:szCs w:val="42"/>
                  </w:rPr>
                  <w:t>h</w:t>
                </w:r>
                <w:r>
                  <w:rPr>
                    <w:rFonts w:ascii="Cambria" w:eastAsia="Cambria" w:hAnsi="Cambria" w:cs="Cambria"/>
                    <w:b/>
                    <w:color w:val="363435"/>
                    <w:w w:val="88"/>
                    <w:sz w:val="42"/>
                    <w:szCs w:val="42"/>
                  </w:rPr>
                  <w:t>i</w:t>
                </w:r>
                <w:r>
                  <w:rPr>
                    <w:rFonts w:ascii="Cambria" w:eastAsia="Cambria" w:hAnsi="Cambria" w:cs="Cambria"/>
                    <w:b/>
                    <w:color w:val="363435"/>
                    <w:spacing w:val="-3"/>
                    <w:w w:val="119"/>
                    <w:sz w:val="42"/>
                    <w:szCs w:val="42"/>
                  </w:rPr>
                  <w:t>n</w:t>
                </w:r>
                <w:r>
                  <w:rPr>
                    <w:rFonts w:ascii="Cambria" w:eastAsia="Cambria" w:hAnsi="Cambria" w:cs="Cambria"/>
                    <w:b/>
                    <w:color w:val="363435"/>
                    <w:w w:val="138"/>
                    <w:sz w:val="42"/>
                    <w:szCs w:val="42"/>
                  </w:rPr>
                  <w:t>g</w:t>
                </w:r>
                <w:r>
                  <w:rPr>
                    <w:rFonts w:ascii="Cambria" w:eastAsia="Cambria" w:hAnsi="Cambria" w:cs="Cambria"/>
                    <w:b/>
                    <w:color w:val="363435"/>
                    <w:sz w:val="42"/>
                    <w:szCs w:val="42"/>
                  </w:rPr>
                  <w:t xml:space="preserve"> </w:t>
                </w:r>
                <w:r>
                  <w:rPr>
                    <w:rFonts w:ascii="Cambria" w:eastAsia="Cambria" w:hAnsi="Cambria" w:cs="Cambria"/>
                    <w:b/>
                    <w:color w:val="363435"/>
                    <w:spacing w:val="-17"/>
                    <w:sz w:val="42"/>
                    <w:szCs w:val="42"/>
                  </w:rPr>
                  <w:t xml:space="preserve"> </w:t>
                </w:r>
                <w:r>
                  <w:rPr>
                    <w:rFonts w:ascii="Cambria" w:eastAsia="Cambria" w:hAnsi="Cambria" w:cs="Cambria"/>
                    <w:b/>
                    <w:color w:val="363435"/>
                    <w:spacing w:val="-5"/>
                    <w:w w:val="93"/>
                    <w:sz w:val="42"/>
                    <w:szCs w:val="42"/>
                  </w:rPr>
                  <w:t>p</w:t>
                </w:r>
                <w:r>
                  <w:rPr>
                    <w:rFonts w:ascii="Cambria" w:eastAsia="Cambria" w:hAnsi="Cambria" w:cs="Cambria"/>
                    <w:b/>
                    <w:color w:val="363435"/>
                    <w:spacing w:val="-1"/>
                    <w:w w:val="121"/>
                    <w:sz w:val="42"/>
                    <w:szCs w:val="42"/>
                  </w:rPr>
                  <w:t>h</w:t>
                </w:r>
                <w:r>
                  <w:rPr>
                    <w:rFonts w:ascii="Cambria" w:eastAsia="Cambria" w:hAnsi="Cambria" w:cs="Cambria"/>
                    <w:b/>
                    <w:color w:val="363435"/>
                    <w:spacing w:val="-1"/>
                    <w:w w:val="88"/>
                    <w:sz w:val="42"/>
                    <w:szCs w:val="42"/>
                  </w:rPr>
                  <w:t>i</w:t>
                </w:r>
                <w:r>
                  <w:rPr>
                    <w:rFonts w:ascii="Cambria" w:eastAsia="Cambria" w:hAnsi="Cambria" w:cs="Cambria"/>
                    <w:b/>
                    <w:color w:val="363435"/>
                    <w:spacing w:val="-8"/>
                    <w:w w:val="162"/>
                    <w:sz w:val="42"/>
                    <w:szCs w:val="42"/>
                  </w:rPr>
                  <w:t>l</w:t>
                </w:r>
                <w:r>
                  <w:rPr>
                    <w:rFonts w:ascii="Cambria" w:eastAsia="Cambria" w:hAnsi="Cambria" w:cs="Cambria"/>
                    <w:b/>
                    <w:color w:val="363435"/>
                    <w:spacing w:val="-8"/>
                    <w:w w:val="136"/>
                    <w:sz w:val="42"/>
                    <w:szCs w:val="42"/>
                  </w:rPr>
                  <w:t>o</w:t>
                </w:r>
                <w:r>
                  <w:rPr>
                    <w:rFonts w:ascii="Cambria" w:eastAsia="Cambria" w:hAnsi="Cambria" w:cs="Cambria"/>
                    <w:b/>
                    <w:color w:val="363435"/>
                    <w:spacing w:val="-5"/>
                    <w:w w:val="121"/>
                    <w:sz w:val="42"/>
                    <w:szCs w:val="42"/>
                  </w:rPr>
                  <w:t>s</w:t>
                </w:r>
                <w:r>
                  <w:rPr>
                    <w:rFonts w:ascii="Cambria" w:eastAsia="Cambria" w:hAnsi="Cambria" w:cs="Cambria"/>
                    <w:b/>
                    <w:color w:val="363435"/>
                    <w:spacing w:val="-1"/>
                    <w:w w:val="136"/>
                    <w:sz w:val="42"/>
                    <w:szCs w:val="42"/>
                  </w:rPr>
                  <w:t>o</w:t>
                </w:r>
                <w:r>
                  <w:rPr>
                    <w:rFonts w:ascii="Cambria" w:eastAsia="Cambria" w:hAnsi="Cambria" w:cs="Cambria"/>
                    <w:b/>
                    <w:color w:val="363435"/>
                    <w:spacing w:val="-5"/>
                    <w:w w:val="93"/>
                    <w:sz w:val="42"/>
                    <w:szCs w:val="42"/>
                  </w:rPr>
                  <w:t>p</w:t>
                </w:r>
                <w:r>
                  <w:rPr>
                    <w:rFonts w:ascii="Cambria" w:eastAsia="Cambria" w:hAnsi="Cambria" w:cs="Cambria"/>
                    <w:b/>
                    <w:color w:val="363435"/>
                    <w:spacing w:val="-3"/>
                    <w:w w:val="121"/>
                    <w:sz w:val="42"/>
                    <w:szCs w:val="42"/>
                  </w:rPr>
                  <w:t>h</w:t>
                </w:r>
                <w:r>
                  <w:rPr>
                    <w:rFonts w:ascii="Cambria" w:eastAsia="Cambria" w:hAnsi="Cambria" w:cs="Cambria"/>
                    <w:b/>
                    <w:color w:val="363435"/>
                    <w:w w:val="125"/>
                    <w:sz w:val="42"/>
                    <w:szCs w:val="42"/>
                  </w:rPr>
                  <w:t>y</w:t>
                </w:r>
                <w:r>
                  <w:rPr>
                    <w:rFonts w:ascii="Cambria" w:eastAsia="Cambria" w:hAnsi="Cambria" w:cs="Cambria"/>
                    <w:b/>
                    <w:color w:val="363435"/>
                    <w:sz w:val="42"/>
                    <w:szCs w:val="42"/>
                  </w:rPr>
                  <w:t xml:space="preserve"> </w:t>
                </w:r>
                <w:r>
                  <w:rPr>
                    <w:rFonts w:ascii="Cambria" w:eastAsia="Cambria" w:hAnsi="Cambria" w:cs="Cambria"/>
                    <w:b/>
                    <w:color w:val="363435"/>
                    <w:spacing w:val="-17"/>
                    <w:sz w:val="42"/>
                    <w:szCs w:val="42"/>
                  </w:rPr>
                  <w:t xml:space="preserve"> </w:t>
                </w:r>
                <w:r>
                  <w:rPr>
                    <w:rFonts w:ascii="Cambria" w:eastAsia="Cambria" w:hAnsi="Cambria" w:cs="Cambria"/>
                    <w:b/>
                    <w:color w:val="363435"/>
                    <w:spacing w:val="-3"/>
                    <w:w w:val="152"/>
                    <w:sz w:val="42"/>
                    <w:szCs w:val="42"/>
                  </w:rPr>
                  <w:t>t</w:t>
                </w:r>
                <w:r>
                  <w:rPr>
                    <w:rFonts w:ascii="Cambria" w:eastAsia="Cambria" w:hAnsi="Cambria" w:cs="Cambria"/>
                    <w:b/>
                    <w:color w:val="363435"/>
                    <w:spacing w:val="-6"/>
                    <w:w w:val="104"/>
                    <w:sz w:val="42"/>
                    <w:szCs w:val="42"/>
                  </w:rPr>
                  <w:t>e</w:t>
                </w:r>
                <w:r>
                  <w:rPr>
                    <w:rFonts w:ascii="Cambria" w:eastAsia="Cambria" w:hAnsi="Cambria" w:cs="Cambria"/>
                    <w:b/>
                    <w:color w:val="363435"/>
                    <w:spacing w:val="-1"/>
                    <w:w w:val="106"/>
                    <w:sz w:val="42"/>
                    <w:szCs w:val="42"/>
                  </w:rPr>
                  <w:t>m</w:t>
                </w:r>
                <w:r>
                  <w:rPr>
                    <w:rFonts w:ascii="Cambria" w:eastAsia="Cambria" w:hAnsi="Cambria" w:cs="Cambria"/>
                    <w:b/>
                    <w:color w:val="363435"/>
                    <w:spacing w:val="-5"/>
                    <w:w w:val="93"/>
                    <w:sz w:val="42"/>
                    <w:szCs w:val="42"/>
                  </w:rPr>
                  <w:t>p</w:t>
                </w:r>
                <w:r>
                  <w:rPr>
                    <w:rFonts w:ascii="Cambria" w:eastAsia="Cambria" w:hAnsi="Cambria" w:cs="Cambria"/>
                    <w:b/>
                    <w:color w:val="363435"/>
                    <w:spacing w:val="13"/>
                    <w:w w:val="162"/>
                    <w:sz w:val="42"/>
                    <w:szCs w:val="42"/>
                  </w:rPr>
                  <w:t>l</w:t>
                </w:r>
                <w:r>
                  <w:rPr>
                    <w:rFonts w:ascii="Cambria" w:eastAsia="Cambria" w:hAnsi="Cambria" w:cs="Cambria"/>
                    <w:b/>
                    <w:color w:val="363435"/>
                    <w:spacing w:val="-30"/>
                    <w:w w:val="134"/>
                    <w:sz w:val="42"/>
                    <w:szCs w:val="42"/>
                  </w:rPr>
                  <w:t>a</w:t>
                </w:r>
                <w:r>
                  <w:rPr>
                    <w:rFonts w:ascii="Cambria" w:eastAsia="Cambria" w:hAnsi="Cambria" w:cs="Cambria"/>
                    <w:b/>
                    <w:color w:val="363435"/>
                    <w:spacing w:val="-3"/>
                    <w:w w:val="152"/>
                    <w:sz w:val="42"/>
                    <w:szCs w:val="42"/>
                  </w:rPr>
                  <w:t>t</w:t>
                </w:r>
                <w:r>
                  <w:rPr>
                    <w:rFonts w:ascii="Cambria" w:eastAsia="Cambria" w:hAnsi="Cambria" w:cs="Cambria"/>
                    <w:b/>
                    <w:color w:val="363435"/>
                    <w:w w:val="104"/>
                    <w:sz w:val="42"/>
                    <w:szCs w:val="42"/>
                  </w:rPr>
                  <w:t>e</w:t>
                </w:r>
              </w:p>
            </w:txbxContent>
          </v:textbox>
          <w10:wrap anchorx="page" anchory="page"/>
        </v:shape>
      </w:pic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272E2E2" w14:textId="77777777" w:rsidR="009B6B06" w:rsidRDefault="007C22B3">
    <w:pPr>
      <w:spacing w:line="200" w:lineRule="exact"/>
    </w:pPr>
    <w:r>
      <w:pict w14:anchorId="15A4F5E7">
        <v:group id="_x0000_s2053" style="position:absolute;margin-left:210.75pt;margin-top:70.5pt;width:186.95pt;height:0;z-index:-251655680;mso-position-horizontal-relative:page;mso-position-vertical-relative:page" coordorigin="4215,1410" coordsize="3739,0">
          <v:shape id="_x0000_s2054" style="position:absolute;left:4215;top:1410;width:3739;height:0" coordorigin="4215,1410" coordsize="3739,0" path="m4215,1410r3739,e" filled="f" strokecolor="#363435" strokeweight="2pt">
            <v:path arrowok="t"/>
          </v:shape>
          <w10:wrap anchorx="page" anchory="page"/>
        </v:group>
      </w:pict>
    </w:r>
    <w:r>
      <w:pict w14:anchorId="747A5264">
        <v:shapetype id="_x0000_t202" coordsize="21600,21600" o:spt="202" path="m,l,21600r21600,l21600,xe">
          <v:stroke joinstyle="miter"/>
          <v:path gradientshapeok="t" o:connecttype="rect"/>
        </v:shapetype>
        <v:shape id="_x0000_s2052" type="#_x0000_t202" style="position:absolute;margin-left:55pt;margin-top:41.95pt;width:502.1pt;height:23pt;z-index:-251654656;mso-position-horizontal-relative:page;mso-position-vertical-relative:page" filled="f" stroked="f">
          <v:textbox inset="0,0,0,0">
            <w:txbxContent>
              <w:p w14:paraId="028F419C" w14:textId="77777777" w:rsidR="009B6B06" w:rsidRDefault="007C22B3">
                <w:pPr>
                  <w:spacing w:line="440" w:lineRule="exact"/>
                  <w:ind w:left="20" w:right="-63"/>
                  <w:rPr>
                    <w:rFonts w:ascii="Cambria" w:eastAsia="Cambria" w:hAnsi="Cambria" w:cs="Cambria"/>
                    <w:sz w:val="42"/>
                    <w:szCs w:val="42"/>
                  </w:rPr>
                </w:pPr>
                <w:r>
                  <w:rPr>
                    <w:rFonts w:ascii="Cambria" w:eastAsia="Cambria" w:hAnsi="Cambria" w:cs="Cambria"/>
                    <w:b/>
                    <w:color w:val="363435"/>
                    <w:spacing w:val="-3"/>
                    <w:w w:val="117"/>
                    <w:sz w:val="42"/>
                    <w:szCs w:val="42"/>
                  </w:rPr>
                  <w:t>g</w:t>
                </w:r>
                <w:r>
                  <w:rPr>
                    <w:rFonts w:ascii="Cambria" w:eastAsia="Cambria" w:hAnsi="Cambria" w:cs="Cambria"/>
                    <w:b/>
                    <w:color w:val="363435"/>
                    <w:w w:val="117"/>
                    <w:sz w:val="42"/>
                    <w:szCs w:val="42"/>
                  </w:rPr>
                  <w:t>u</w:t>
                </w:r>
                <w:r>
                  <w:rPr>
                    <w:rFonts w:ascii="Cambria" w:eastAsia="Cambria" w:hAnsi="Cambria" w:cs="Cambria"/>
                    <w:b/>
                    <w:color w:val="363435"/>
                    <w:spacing w:val="-1"/>
                    <w:w w:val="117"/>
                    <w:sz w:val="42"/>
                    <w:szCs w:val="42"/>
                  </w:rPr>
                  <w:t>i</w:t>
                </w:r>
                <w:r>
                  <w:rPr>
                    <w:rFonts w:ascii="Cambria" w:eastAsia="Cambria" w:hAnsi="Cambria" w:cs="Cambria"/>
                    <w:b/>
                    <w:color w:val="363435"/>
                    <w:spacing w:val="-3"/>
                    <w:w w:val="117"/>
                    <w:sz w:val="42"/>
                    <w:szCs w:val="42"/>
                  </w:rPr>
                  <w:t>d</w:t>
                </w:r>
                <w:r>
                  <w:rPr>
                    <w:rFonts w:ascii="Cambria" w:eastAsia="Cambria" w:hAnsi="Cambria" w:cs="Cambria"/>
                    <w:b/>
                    <w:color w:val="363435"/>
                    <w:spacing w:val="-7"/>
                    <w:w w:val="117"/>
                    <w:sz w:val="42"/>
                    <w:szCs w:val="42"/>
                  </w:rPr>
                  <w:t>e</w:t>
                </w:r>
                <w:r>
                  <w:rPr>
                    <w:rFonts w:ascii="Cambria" w:eastAsia="Cambria" w:hAnsi="Cambria" w:cs="Cambria"/>
                    <w:b/>
                    <w:color w:val="363435"/>
                    <w:w w:val="117"/>
                    <w:sz w:val="42"/>
                    <w:szCs w:val="42"/>
                  </w:rPr>
                  <w:t>li</w:t>
                </w:r>
                <w:r>
                  <w:rPr>
                    <w:rFonts w:ascii="Cambria" w:eastAsia="Cambria" w:hAnsi="Cambria" w:cs="Cambria"/>
                    <w:b/>
                    <w:color w:val="363435"/>
                    <w:spacing w:val="-2"/>
                    <w:w w:val="117"/>
                    <w:sz w:val="42"/>
                    <w:szCs w:val="42"/>
                  </w:rPr>
                  <w:t>n</w:t>
                </w:r>
                <w:r>
                  <w:rPr>
                    <w:rFonts w:ascii="Cambria" w:eastAsia="Cambria" w:hAnsi="Cambria" w:cs="Cambria"/>
                    <w:b/>
                    <w:color w:val="363435"/>
                    <w:spacing w:val="-13"/>
                    <w:w w:val="117"/>
                    <w:sz w:val="42"/>
                    <w:szCs w:val="42"/>
                  </w:rPr>
                  <w:t>e</w:t>
                </w:r>
                <w:r>
                  <w:rPr>
                    <w:rFonts w:ascii="Cambria" w:eastAsia="Cambria" w:hAnsi="Cambria" w:cs="Cambria"/>
                    <w:b/>
                    <w:color w:val="363435"/>
                    <w:w w:val="117"/>
                    <w:sz w:val="42"/>
                    <w:szCs w:val="42"/>
                  </w:rPr>
                  <w:t>s</w:t>
                </w:r>
                <w:r>
                  <w:rPr>
                    <w:rFonts w:ascii="Cambria" w:eastAsia="Cambria" w:hAnsi="Cambria" w:cs="Cambria"/>
                    <w:b/>
                    <w:color w:val="363435"/>
                    <w:spacing w:val="62"/>
                    <w:w w:val="117"/>
                    <w:sz w:val="42"/>
                    <w:szCs w:val="42"/>
                  </w:rPr>
                  <w:t xml:space="preserve"> </w:t>
                </w:r>
                <w:r>
                  <w:rPr>
                    <w:rFonts w:ascii="Cambria" w:eastAsia="Cambria" w:hAnsi="Cambria" w:cs="Cambria"/>
                    <w:b/>
                    <w:color w:val="363435"/>
                    <w:spacing w:val="-4"/>
                    <w:w w:val="129"/>
                    <w:sz w:val="42"/>
                    <w:szCs w:val="42"/>
                  </w:rPr>
                  <w:t>f</w:t>
                </w:r>
                <w:r>
                  <w:rPr>
                    <w:rFonts w:ascii="Cambria" w:eastAsia="Cambria" w:hAnsi="Cambria" w:cs="Cambria"/>
                    <w:b/>
                    <w:color w:val="363435"/>
                    <w:spacing w:val="-1"/>
                    <w:w w:val="129"/>
                    <w:sz w:val="42"/>
                    <w:szCs w:val="42"/>
                  </w:rPr>
                  <w:t>o</w:t>
                </w:r>
                <w:r>
                  <w:rPr>
                    <w:rFonts w:ascii="Cambria" w:eastAsia="Cambria" w:hAnsi="Cambria" w:cs="Cambria"/>
                    <w:b/>
                    <w:color w:val="363435"/>
                    <w:w w:val="129"/>
                    <w:sz w:val="42"/>
                    <w:szCs w:val="42"/>
                  </w:rPr>
                  <w:t>r</w:t>
                </w:r>
                <w:r>
                  <w:rPr>
                    <w:rFonts w:ascii="Cambria" w:eastAsia="Cambria" w:hAnsi="Cambria" w:cs="Cambria"/>
                    <w:b/>
                    <w:color w:val="363435"/>
                    <w:spacing w:val="104"/>
                    <w:w w:val="129"/>
                    <w:sz w:val="42"/>
                    <w:szCs w:val="42"/>
                  </w:rPr>
                  <w:t xml:space="preserve"> </w:t>
                </w:r>
                <w:r>
                  <w:rPr>
                    <w:rFonts w:ascii="Cambria" w:eastAsia="Cambria" w:hAnsi="Cambria" w:cs="Cambria"/>
                    <w:b/>
                    <w:color w:val="363435"/>
                    <w:w w:val="129"/>
                    <w:sz w:val="42"/>
                    <w:szCs w:val="42"/>
                  </w:rPr>
                  <w:t>writi</w:t>
                </w:r>
                <w:r>
                  <w:rPr>
                    <w:rFonts w:ascii="Cambria" w:eastAsia="Cambria" w:hAnsi="Cambria" w:cs="Cambria"/>
                    <w:b/>
                    <w:color w:val="363435"/>
                    <w:spacing w:val="-3"/>
                    <w:w w:val="129"/>
                    <w:sz w:val="42"/>
                    <w:szCs w:val="42"/>
                  </w:rPr>
                  <w:t>n</w:t>
                </w:r>
                <w:r>
                  <w:rPr>
                    <w:rFonts w:ascii="Cambria" w:eastAsia="Cambria" w:hAnsi="Cambria" w:cs="Cambria"/>
                    <w:b/>
                    <w:color w:val="363435"/>
                    <w:w w:val="129"/>
                    <w:sz w:val="42"/>
                    <w:szCs w:val="42"/>
                  </w:rPr>
                  <w:t>g</w:t>
                </w:r>
                <w:r>
                  <w:rPr>
                    <w:rFonts w:ascii="Cambria" w:eastAsia="Cambria" w:hAnsi="Cambria" w:cs="Cambria"/>
                    <w:b/>
                    <w:color w:val="363435"/>
                    <w:spacing w:val="-43"/>
                    <w:w w:val="129"/>
                    <w:sz w:val="42"/>
                    <w:szCs w:val="42"/>
                  </w:rPr>
                  <w:t xml:space="preserve"> </w:t>
                </w:r>
                <w:r>
                  <w:rPr>
                    <w:rFonts w:ascii="Cambria" w:eastAsia="Cambria" w:hAnsi="Cambria" w:cs="Cambria"/>
                    <w:b/>
                    <w:color w:val="363435"/>
                    <w:spacing w:val="-1"/>
                    <w:w w:val="129"/>
                    <w:sz w:val="42"/>
                    <w:szCs w:val="42"/>
                  </w:rPr>
                  <w:t>a</w:t>
                </w:r>
                <w:r>
                  <w:rPr>
                    <w:rFonts w:ascii="Cambria" w:eastAsia="Cambria" w:hAnsi="Cambria" w:cs="Cambria"/>
                    <w:b/>
                    <w:color w:val="363435"/>
                    <w:w w:val="129"/>
                    <w:sz w:val="42"/>
                    <w:szCs w:val="42"/>
                  </w:rPr>
                  <w:t>n</w:t>
                </w:r>
                <w:r>
                  <w:rPr>
                    <w:rFonts w:ascii="Cambria" w:eastAsia="Cambria" w:hAnsi="Cambria" w:cs="Cambria"/>
                    <w:b/>
                    <w:color w:val="363435"/>
                    <w:spacing w:val="34"/>
                    <w:w w:val="129"/>
                    <w:sz w:val="42"/>
                    <w:szCs w:val="42"/>
                  </w:rPr>
                  <w:t xml:space="preserve"> </w:t>
                </w:r>
                <w:r>
                  <w:rPr>
                    <w:rFonts w:ascii="Cambria" w:eastAsia="Cambria" w:hAnsi="Cambria" w:cs="Cambria"/>
                    <w:b/>
                    <w:color w:val="363435"/>
                    <w:w w:val="129"/>
                    <w:sz w:val="42"/>
                    <w:szCs w:val="42"/>
                  </w:rPr>
                  <w:t>art</w:t>
                </w:r>
                <w:r>
                  <w:rPr>
                    <w:rFonts w:ascii="Cambria" w:eastAsia="Cambria" w:hAnsi="Cambria" w:cs="Cambria"/>
                    <w:b/>
                    <w:color w:val="363435"/>
                    <w:spacing w:val="-4"/>
                    <w:w w:val="129"/>
                    <w:sz w:val="42"/>
                    <w:szCs w:val="42"/>
                  </w:rPr>
                  <w:t>i</w:t>
                </w:r>
                <w:r>
                  <w:rPr>
                    <w:rFonts w:ascii="Cambria" w:eastAsia="Cambria" w:hAnsi="Cambria" w:cs="Cambria"/>
                    <w:b/>
                    <w:color w:val="363435"/>
                    <w:spacing w:val="-5"/>
                    <w:w w:val="129"/>
                    <w:sz w:val="42"/>
                    <w:szCs w:val="42"/>
                  </w:rPr>
                  <w:t>s</w:t>
                </w:r>
                <w:r>
                  <w:rPr>
                    <w:rFonts w:ascii="Cambria" w:eastAsia="Cambria" w:hAnsi="Cambria" w:cs="Cambria"/>
                    <w:b/>
                    <w:color w:val="363435"/>
                    <w:w w:val="129"/>
                    <w:sz w:val="42"/>
                    <w:szCs w:val="42"/>
                  </w:rPr>
                  <w:t>t</w:t>
                </w:r>
                <w:r>
                  <w:rPr>
                    <w:rFonts w:ascii="Cambria" w:eastAsia="Cambria" w:hAnsi="Cambria" w:cs="Cambria"/>
                    <w:b/>
                    <w:color w:val="363435"/>
                    <w:spacing w:val="70"/>
                    <w:w w:val="129"/>
                    <w:sz w:val="42"/>
                    <w:szCs w:val="42"/>
                  </w:rPr>
                  <w:t xml:space="preserve"> </w:t>
                </w:r>
                <w:r>
                  <w:rPr>
                    <w:rFonts w:ascii="Cambria" w:eastAsia="Cambria" w:hAnsi="Cambria" w:cs="Cambria"/>
                    <w:b/>
                    <w:color w:val="363435"/>
                    <w:spacing w:val="-4"/>
                    <w:w w:val="121"/>
                    <w:sz w:val="42"/>
                    <w:szCs w:val="42"/>
                  </w:rPr>
                  <w:t>s</w:t>
                </w:r>
                <w:r>
                  <w:rPr>
                    <w:rFonts w:ascii="Cambria" w:eastAsia="Cambria" w:hAnsi="Cambria" w:cs="Cambria"/>
                    <w:b/>
                    <w:color w:val="363435"/>
                    <w:spacing w:val="-30"/>
                    <w:w w:val="152"/>
                    <w:sz w:val="42"/>
                    <w:szCs w:val="42"/>
                  </w:rPr>
                  <w:t>t</w:t>
                </w:r>
                <w:r>
                  <w:rPr>
                    <w:rFonts w:ascii="Cambria" w:eastAsia="Cambria" w:hAnsi="Cambria" w:cs="Cambria"/>
                    <w:b/>
                    <w:color w:val="363435"/>
                    <w:spacing w:val="-30"/>
                    <w:w w:val="134"/>
                    <w:sz w:val="42"/>
                    <w:szCs w:val="42"/>
                  </w:rPr>
                  <w:t>a</w:t>
                </w:r>
                <w:r>
                  <w:rPr>
                    <w:rFonts w:ascii="Cambria" w:eastAsia="Cambria" w:hAnsi="Cambria" w:cs="Cambria"/>
                    <w:b/>
                    <w:color w:val="363435"/>
                    <w:spacing w:val="-3"/>
                    <w:w w:val="152"/>
                    <w:sz w:val="42"/>
                    <w:szCs w:val="42"/>
                  </w:rPr>
                  <w:t>t</w:t>
                </w:r>
                <w:r>
                  <w:rPr>
                    <w:rFonts w:ascii="Cambria" w:eastAsia="Cambria" w:hAnsi="Cambria" w:cs="Cambria"/>
                    <w:b/>
                    <w:color w:val="363435"/>
                    <w:spacing w:val="-6"/>
                    <w:w w:val="104"/>
                    <w:sz w:val="42"/>
                    <w:szCs w:val="42"/>
                  </w:rPr>
                  <w:t>e</w:t>
                </w:r>
                <w:r>
                  <w:rPr>
                    <w:rFonts w:ascii="Cambria" w:eastAsia="Cambria" w:hAnsi="Cambria" w:cs="Cambria"/>
                    <w:b/>
                    <w:color w:val="363435"/>
                    <w:spacing w:val="-3"/>
                    <w:w w:val="106"/>
                    <w:sz w:val="42"/>
                    <w:szCs w:val="42"/>
                  </w:rPr>
                  <w:t>m</w:t>
                </w:r>
                <w:r>
                  <w:rPr>
                    <w:rFonts w:ascii="Cambria" w:eastAsia="Cambria" w:hAnsi="Cambria" w:cs="Cambria"/>
                    <w:b/>
                    <w:color w:val="363435"/>
                    <w:spacing w:val="-4"/>
                    <w:w w:val="104"/>
                    <w:sz w:val="42"/>
                    <w:szCs w:val="42"/>
                  </w:rPr>
                  <w:t>e</w:t>
                </w:r>
                <w:r>
                  <w:rPr>
                    <w:rFonts w:ascii="Cambria" w:eastAsia="Cambria" w:hAnsi="Cambria" w:cs="Cambria"/>
                    <w:b/>
                    <w:color w:val="363435"/>
                    <w:spacing w:val="-1"/>
                    <w:w w:val="119"/>
                    <w:sz w:val="42"/>
                    <w:szCs w:val="42"/>
                  </w:rPr>
                  <w:t>n</w:t>
                </w:r>
                <w:r>
                  <w:rPr>
                    <w:rFonts w:ascii="Cambria" w:eastAsia="Cambria" w:hAnsi="Cambria" w:cs="Cambria"/>
                    <w:b/>
                    <w:color w:val="363435"/>
                    <w:w w:val="152"/>
                    <w:sz w:val="42"/>
                    <w:szCs w:val="42"/>
                  </w:rPr>
                  <w:t>t</w:t>
                </w:r>
              </w:p>
            </w:txbxContent>
          </v:textbox>
          <w10:wrap anchorx="page" anchory="page"/>
        </v:shape>
      </w:pict>
    </w: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8017DF7" w14:textId="77777777" w:rsidR="009B6B06" w:rsidRDefault="007C22B3">
    <w:pPr>
      <w:spacing w:line="200" w:lineRule="exact"/>
    </w:pPr>
    <w:r>
      <w:pict w14:anchorId="13B7BE5E">
        <v:group id="_x0000_s2050" style="position:absolute;margin-left:210.75pt;margin-top:70.5pt;width:186.95pt;height:0;z-index:-251653632;mso-position-horizontal-relative:page;mso-position-vertical-relative:page" coordorigin="4215,1410" coordsize="3739,0">
          <v:shape id="_x0000_s2051" style="position:absolute;left:4215;top:1410;width:3739;height:0" coordorigin="4215,1410" coordsize="3739,0" path="m4215,1410r3739,e" filled="f" strokecolor="#363435" strokeweight="2pt">
            <v:path arrowok="t"/>
          </v:shape>
          <w10:wrap anchorx="page" anchory="page"/>
        </v:group>
      </w:pict>
    </w:r>
    <w:r>
      <w:pict w14:anchorId="0B0ECF54"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199.2pt;margin-top:41.95pt;width:213.55pt;height:23pt;z-index:-251652608;mso-position-horizontal-relative:page;mso-position-vertical-relative:page" filled="f" stroked="f">
          <v:textbox inset="0,0,0,0">
            <w:txbxContent>
              <w:p w14:paraId="155DBED6" w14:textId="77777777" w:rsidR="009B6B06" w:rsidRDefault="007C22B3">
                <w:pPr>
                  <w:spacing w:line="440" w:lineRule="exact"/>
                  <w:ind w:left="20" w:right="-63"/>
                  <w:rPr>
                    <w:rFonts w:ascii="Cambria" w:eastAsia="Cambria" w:hAnsi="Cambria" w:cs="Cambria"/>
                    <w:sz w:val="42"/>
                    <w:szCs w:val="42"/>
                  </w:rPr>
                </w:pPr>
                <w:r>
                  <w:rPr>
                    <w:rFonts w:ascii="Cambria" w:eastAsia="Cambria" w:hAnsi="Cambria" w:cs="Cambria"/>
                    <w:b/>
                    <w:color w:val="363435"/>
                    <w:spacing w:val="-4"/>
                    <w:w w:val="121"/>
                    <w:sz w:val="42"/>
                    <w:szCs w:val="42"/>
                  </w:rPr>
                  <w:t>s</w:t>
                </w:r>
                <w:r>
                  <w:rPr>
                    <w:rFonts w:ascii="Cambria" w:eastAsia="Cambria" w:hAnsi="Cambria" w:cs="Cambria"/>
                    <w:b/>
                    <w:color w:val="363435"/>
                    <w:spacing w:val="-3"/>
                    <w:w w:val="125"/>
                    <w:sz w:val="42"/>
                    <w:szCs w:val="42"/>
                  </w:rPr>
                  <w:t>y</w:t>
                </w:r>
                <w:r>
                  <w:rPr>
                    <w:rFonts w:ascii="Cambria" w:eastAsia="Cambria" w:hAnsi="Cambria" w:cs="Cambria"/>
                    <w:b/>
                    <w:color w:val="363435"/>
                    <w:spacing w:val="-3"/>
                    <w:w w:val="162"/>
                    <w:sz w:val="42"/>
                    <w:szCs w:val="42"/>
                  </w:rPr>
                  <w:t>l</w:t>
                </w:r>
                <w:r>
                  <w:rPr>
                    <w:rFonts w:ascii="Cambria" w:eastAsia="Cambria" w:hAnsi="Cambria" w:cs="Cambria"/>
                    <w:b/>
                    <w:color w:val="363435"/>
                    <w:spacing w:val="13"/>
                    <w:w w:val="162"/>
                    <w:sz w:val="42"/>
                    <w:szCs w:val="42"/>
                  </w:rPr>
                  <w:t>l</w:t>
                </w:r>
                <w:r>
                  <w:rPr>
                    <w:rFonts w:ascii="Cambria" w:eastAsia="Cambria" w:hAnsi="Cambria" w:cs="Cambria"/>
                    <w:b/>
                    <w:color w:val="363435"/>
                    <w:spacing w:val="-3"/>
                    <w:w w:val="134"/>
                    <w:sz w:val="42"/>
                    <w:szCs w:val="42"/>
                  </w:rPr>
                  <w:t>a</w:t>
                </w:r>
                <w:r>
                  <w:rPr>
                    <w:rFonts w:ascii="Cambria" w:eastAsia="Cambria" w:hAnsi="Cambria" w:cs="Cambria"/>
                    <w:b/>
                    <w:color w:val="363435"/>
                    <w:spacing w:val="-3"/>
                    <w:w w:val="103"/>
                    <w:sz w:val="42"/>
                    <w:szCs w:val="42"/>
                  </w:rPr>
                  <w:t>b</w:t>
                </w:r>
                <w:r>
                  <w:rPr>
                    <w:rFonts w:ascii="Cambria" w:eastAsia="Cambria" w:hAnsi="Cambria" w:cs="Cambria"/>
                    <w:b/>
                    <w:color w:val="363435"/>
                    <w:spacing w:val="-8"/>
                    <w:w w:val="120"/>
                    <w:sz w:val="42"/>
                    <w:szCs w:val="42"/>
                  </w:rPr>
                  <w:t>u</w:t>
                </w:r>
                <w:r>
                  <w:rPr>
                    <w:rFonts w:ascii="Cambria" w:eastAsia="Cambria" w:hAnsi="Cambria" w:cs="Cambria"/>
                    <w:b/>
                    <w:color w:val="363435"/>
                    <w:w w:val="121"/>
                    <w:sz w:val="42"/>
                    <w:szCs w:val="42"/>
                  </w:rPr>
                  <w:t>s</w:t>
                </w:r>
                <w:r>
                  <w:rPr>
                    <w:rFonts w:ascii="Cambria" w:eastAsia="Cambria" w:hAnsi="Cambria" w:cs="Cambria"/>
                    <w:b/>
                    <w:color w:val="363435"/>
                    <w:sz w:val="42"/>
                    <w:szCs w:val="42"/>
                  </w:rPr>
                  <w:t xml:space="preserve"> </w:t>
                </w:r>
                <w:r>
                  <w:rPr>
                    <w:rFonts w:ascii="Cambria" w:eastAsia="Cambria" w:hAnsi="Cambria" w:cs="Cambria"/>
                    <w:b/>
                    <w:color w:val="363435"/>
                    <w:spacing w:val="-18"/>
                    <w:sz w:val="42"/>
                    <w:szCs w:val="42"/>
                  </w:rPr>
                  <w:t xml:space="preserve"> </w:t>
                </w:r>
                <w:r>
                  <w:rPr>
                    <w:rFonts w:ascii="Cambria" w:eastAsia="Cambria" w:hAnsi="Cambria" w:cs="Cambria"/>
                    <w:b/>
                    <w:color w:val="363435"/>
                    <w:spacing w:val="-3"/>
                    <w:w w:val="152"/>
                    <w:sz w:val="42"/>
                    <w:szCs w:val="42"/>
                  </w:rPr>
                  <w:t>t</w:t>
                </w:r>
                <w:r>
                  <w:rPr>
                    <w:rFonts w:ascii="Cambria" w:eastAsia="Cambria" w:hAnsi="Cambria" w:cs="Cambria"/>
                    <w:b/>
                    <w:color w:val="363435"/>
                    <w:spacing w:val="-6"/>
                    <w:w w:val="104"/>
                    <w:sz w:val="42"/>
                    <w:szCs w:val="42"/>
                  </w:rPr>
                  <w:t>e</w:t>
                </w:r>
                <w:r>
                  <w:rPr>
                    <w:rFonts w:ascii="Cambria" w:eastAsia="Cambria" w:hAnsi="Cambria" w:cs="Cambria"/>
                    <w:b/>
                    <w:color w:val="363435"/>
                    <w:spacing w:val="-1"/>
                    <w:w w:val="106"/>
                    <w:sz w:val="42"/>
                    <w:szCs w:val="42"/>
                  </w:rPr>
                  <w:t>m</w:t>
                </w:r>
                <w:r>
                  <w:rPr>
                    <w:rFonts w:ascii="Cambria" w:eastAsia="Cambria" w:hAnsi="Cambria" w:cs="Cambria"/>
                    <w:b/>
                    <w:color w:val="363435"/>
                    <w:spacing w:val="-5"/>
                    <w:w w:val="93"/>
                    <w:sz w:val="42"/>
                    <w:szCs w:val="42"/>
                  </w:rPr>
                  <w:t>p</w:t>
                </w:r>
                <w:r>
                  <w:rPr>
                    <w:rFonts w:ascii="Cambria" w:eastAsia="Cambria" w:hAnsi="Cambria" w:cs="Cambria"/>
                    <w:b/>
                    <w:color w:val="363435"/>
                    <w:spacing w:val="13"/>
                    <w:w w:val="162"/>
                    <w:sz w:val="42"/>
                    <w:szCs w:val="42"/>
                  </w:rPr>
                  <w:t>l</w:t>
                </w:r>
                <w:r>
                  <w:rPr>
                    <w:rFonts w:ascii="Cambria" w:eastAsia="Cambria" w:hAnsi="Cambria" w:cs="Cambria"/>
                    <w:b/>
                    <w:color w:val="363435"/>
                    <w:spacing w:val="-30"/>
                    <w:w w:val="134"/>
                    <w:sz w:val="42"/>
                    <w:szCs w:val="42"/>
                  </w:rPr>
                  <w:t>a</w:t>
                </w:r>
                <w:r>
                  <w:rPr>
                    <w:rFonts w:ascii="Cambria" w:eastAsia="Cambria" w:hAnsi="Cambria" w:cs="Cambria"/>
                    <w:b/>
                    <w:color w:val="363435"/>
                    <w:spacing w:val="-3"/>
                    <w:w w:val="152"/>
                    <w:sz w:val="42"/>
                    <w:szCs w:val="42"/>
                  </w:rPr>
                  <w:t>t</w:t>
                </w:r>
                <w:r>
                  <w:rPr>
                    <w:rFonts w:ascii="Cambria" w:eastAsia="Cambria" w:hAnsi="Cambria" w:cs="Cambria"/>
                    <w:b/>
                    <w:color w:val="363435"/>
                    <w:w w:val="104"/>
                    <w:sz w:val="42"/>
                    <w:szCs w:val="42"/>
                  </w:rPr>
                  <w:t>e</w:t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BB449BD"/>
    <w:multiLevelType w:val="multilevel"/>
    <w:tmpl w:val="1D6C1A10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hdrShapeDefaults>
    <o:shapedefaults v:ext="edit" spidmax="206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B6B06"/>
    <w:rsid w:val="007C22B3"/>
    <w:rsid w:val="009B6B06"/>
    <w:rsid w:val="00DA33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63"/>
    <o:shapelayout v:ext="edit">
      <o:idmap v:ext="edit" data="1"/>
    </o:shapelayout>
  </w:shapeDefaults>
  <w:decimalSymbol w:val=","/>
  <w:listSeparator w:val=";"/>
  <w14:docId w14:val="4E5D08D1"/>
  <w15:docId w15:val="{60192D05-18E3-4059-ACFD-0A8610DA0F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3.xml"/><Relationship Id="rId18" Type="http://schemas.openxmlformats.org/officeDocument/2006/relationships/header" Target="header6.xml"/><Relationship Id="rId3" Type="http://schemas.openxmlformats.org/officeDocument/2006/relationships/settings" Target="settings.xml"/><Relationship Id="rId21" Type="http://schemas.openxmlformats.org/officeDocument/2006/relationships/hyperlink" Target="mailto:dbowser@mica.edu" TargetMode="External"/><Relationship Id="rId7" Type="http://schemas.openxmlformats.org/officeDocument/2006/relationships/header" Target="header1.xml"/><Relationship Id="rId12" Type="http://schemas.openxmlformats.org/officeDocument/2006/relationships/header" Target="header3.xml"/><Relationship Id="rId17" Type="http://schemas.openxmlformats.org/officeDocument/2006/relationships/footer" Target="footer5.xml"/><Relationship Id="rId2" Type="http://schemas.openxmlformats.org/officeDocument/2006/relationships/styles" Target="styles.xml"/><Relationship Id="rId16" Type="http://schemas.openxmlformats.org/officeDocument/2006/relationships/header" Target="header5.xml"/><Relationship Id="rId20" Type="http://schemas.openxmlformats.org/officeDocument/2006/relationships/hyperlink" Target="http://www.mica.edu/LRC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jmica@gmail.com" TargetMode="External"/><Relationship Id="rId5" Type="http://schemas.openxmlformats.org/officeDocument/2006/relationships/footnotes" Target="footnotes.xml"/><Relationship Id="rId15" Type="http://schemas.openxmlformats.org/officeDocument/2006/relationships/footer" Target="footer4.xml"/><Relationship Id="rId23" Type="http://schemas.openxmlformats.org/officeDocument/2006/relationships/theme" Target="theme/theme1.xml"/><Relationship Id="rId10" Type="http://schemas.openxmlformats.org/officeDocument/2006/relationships/footer" Target="footer2.xml"/><Relationship Id="rId19" Type="http://schemas.openxmlformats.org/officeDocument/2006/relationships/header" Target="header7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header" Target="header4.xml"/><Relationship Id="rId22" Type="http://schemas.openxmlformats.org/officeDocument/2006/relationships/fontTable" Target="fontTable.xml"/></Relationships>
</file>

<file path=word/_rels/footer4.xml.rels><?xml version="1.0" encoding="UTF-8" standalone="yes"?>
<Relationships xmlns="http://schemas.openxmlformats.org/package/2006/relationships"><Relationship Id="rId3" Type="http://schemas.openxmlformats.org/officeDocument/2006/relationships/hyperlink" Target="http://www.MICAnetwork.com" TargetMode="External"/><Relationship Id="rId2" Type="http://schemas.openxmlformats.org/officeDocument/2006/relationships/hyperlink" Target="http://www.mica.edu/careerdevelopment" TargetMode="External"/><Relationship Id="rId1" Type="http://schemas.openxmlformats.org/officeDocument/2006/relationships/hyperlink" Target="mailto:careerdevelopment@mica.edu" TargetMode="External"/></Relationships>
</file>

<file path=word/_rels/footer5.xml.rels><?xml version="1.0" encoding="UTF-8" standalone="yes"?>
<Relationships xmlns="http://schemas.openxmlformats.org/package/2006/relationships"><Relationship Id="rId3" Type="http://schemas.openxmlformats.org/officeDocument/2006/relationships/hyperlink" Target="http://www.MICAnetwork.com" TargetMode="External"/><Relationship Id="rId2" Type="http://schemas.openxmlformats.org/officeDocument/2006/relationships/hyperlink" Target="http://www.mica.edu/careerdevelopment" TargetMode="External"/><Relationship Id="rId1" Type="http://schemas.openxmlformats.org/officeDocument/2006/relationships/hyperlink" Target="mailto:careerdevelopment@mica.ed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14</Pages>
  <Words>3400</Words>
  <Characters>19381</Characters>
  <Application>Microsoft Office Word</Application>
  <DocSecurity>0</DocSecurity>
  <Lines>161</Lines>
  <Paragraphs>45</Paragraphs>
  <ScaleCrop>false</ScaleCrop>
  <Company/>
  <LinksUpToDate>false</LinksUpToDate>
  <CharactersWithSpaces>22736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2021-03-23T16:15:00Z</dcterms:created>
  <dcterms:modified xsi:type="dcterms:W3CDTF">2021-03-23T16:18:00Z</dcterms:modified>
</cp:coreProperties>
</file>